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6607C" w14:textId="014EAA3D" w:rsidR="00D9277E" w:rsidRPr="00E321CB" w:rsidRDefault="002D2215" w:rsidP="007F7523">
      <w:pPr>
        <w:pStyle w:val="LAMET01"/>
        <w:ind w:right="-144"/>
        <w:outlineLvl w:val="0"/>
        <w:rPr>
          <w:shd w:val="clear" w:color="auto" w:fill="CCCCCC"/>
        </w:rPr>
      </w:pPr>
      <w:r>
        <w:t>PLIEGO DE CONDICIONES</w:t>
      </w:r>
    </w:p>
    <w:p w14:paraId="16FDD42D" w14:textId="77777777"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33972411" w14:textId="77777777" w:rsidR="003100DC" w:rsidRDefault="003100DC" w:rsidP="003100DC">
      <w:pPr>
        <w:pStyle w:val="Ttulo"/>
        <w:jc w:val="left"/>
        <w:rPr>
          <w:rFonts w:ascii="Arial" w:hAnsi="Arial" w:cs="Arial"/>
          <w:sz w:val="16"/>
          <w:szCs w:val="18"/>
        </w:rPr>
      </w:pPr>
    </w:p>
    <w:p w14:paraId="484F5ED1" w14:textId="77777777" w:rsidR="003100DC" w:rsidRDefault="003100DC" w:rsidP="003100DC">
      <w:pPr>
        <w:pStyle w:val="Ttulo"/>
        <w:jc w:val="both"/>
        <w:rPr>
          <w:rFonts w:ascii="Arial" w:hAnsi="Arial" w:cs="Arial"/>
          <w:sz w:val="16"/>
          <w:szCs w:val="18"/>
        </w:rPr>
      </w:pPr>
    </w:p>
    <w:p w14:paraId="27F54C12" w14:textId="77777777" w:rsidR="003100DC" w:rsidRDefault="003100DC" w:rsidP="0055253C">
      <w:pPr>
        <w:pStyle w:val="Ttulo"/>
        <w:numPr>
          <w:ilvl w:val="0"/>
          <w:numId w:val="26"/>
        </w:numPr>
        <w:tabs>
          <w:tab w:val="num" w:pos="2160"/>
        </w:tabs>
        <w:ind w:left="2160"/>
        <w:jc w:val="left"/>
        <w:rPr>
          <w:rFonts w:ascii="Arial" w:hAnsi="Arial" w:cs="Arial"/>
          <w:sz w:val="16"/>
          <w:szCs w:val="18"/>
        </w:rPr>
      </w:pPr>
      <w:r>
        <w:rPr>
          <w:rFonts w:ascii="Arial" w:hAnsi="Arial" w:cs="Arial"/>
          <w:sz w:val="16"/>
          <w:szCs w:val="18"/>
        </w:rPr>
        <w:t>PLIEGO DE PRESCRIPCIONES TÉCNICAS PARTICULARES</w:t>
      </w:r>
    </w:p>
    <w:p w14:paraId="087427B5" w14:textId="77777777" w:rsidR="003100DC" w:rsidRDefault="003100DC" w:rsidP="003100DC">
      <w:pPr>
        <w:pStyle w:val="Ttulo"/>
        <w:tabs>
          <w:tab w:val="num" w:pos="2160"/>
        </w:tabs>
        <w:ind w:left="1560"/>
        <w:jc w:val="left"/>
        <w:rPr>
          <w:rFonts w:ascii="Arial" w:hAnsi="Arial" w:cs="Arial"/>
          <w:sz w:val="16"/>
          <w:szCs w:val="18"/>
        </w:rPr>
      </w:pPr>
    </w:p>
    <w:p w14:paraId="6B240412" w14:textId="77777777" w:rsidR="003100DC" w:rsidRDefault="003100DC" w:rsidP="003100DC">
      <w:pPr>
        <w:pStyle w:val="Ttulo"/>
        <w:ind w:left="2130"/>
        <w:jc w:val="left"/>
        <w:rPr>
          <w:rFonts w:ascii="Arial" w:hAnsi="Arial" w:cs="Arial"/>
          <w:sz w:val="16"/>
          <w:szCs w:val="18"/>
        </w:rPr>
      </w:pPr>
    </w:p>
    <w:p w14:paraId="5FBD2504" w14:textId="77777777" w:rsidR="003100DC" w:rsidRDefault="003100DC" w:rsidP="003100DC">
      <w:pPr>
        <w:pStyle w:val="Ttulo"/>
        <w:ind w:left="2836" w:hanging="706"/>
        <w:jc w:val="left"/>
        <w:rPr>
          <w:rFonts w:ascii="Arial" w:hAnsi="Arial" w:cs="Arial"/>
          <w:sz w:val="16"/>
          <w:szCs w:val="18"/>
        </w:rPr>
      </w:pPr>
      <w:r>
        <w:rPr>
          <w:rFonts w:ascii="Arial" w:hAnsi="Arial" w:cs="Arial"/>
          <w:sz w:val="16"/>
          <w:szCs w:val="18"/>
        </w:rPr>
        <w:br w:type="page"/>
      </w:r>
    </w:p>
    <w:p w14:paraId="7641FBAB" w14:textId="77777777" w:rsidR="003100DC" w:rsidRDefault="003100DC" w:rsidP="003100DC">
      <w:pPr>
        <w:pStyle w:val="Ttulo"/>
        <w:jc w:val="right"/>
        <w:rPr>
          <w:rFonts w:ascii="Arial" w:hAnsi="Arial" w:cs="Arial"/>
          <w:sz w:val="16"/>
          <w:szCs w:val="18"/>
        </w:rPr>
      </w:pPr>
      <w:r>
        <w:rPr>
          <w:rFonts w:ascii="Arial" w:hAnsi="Arial" w:cs="Arial"/>
          <w:b w:val="0"/>
          <w:szCs w:val="32"/>
          <w:shd w:val="clear" w:color="auto" w:fill="CCCCCC"/>
        </w:rPr>
        <w:lastRenderedPageBreak/>
        <w:t xml:space="preserve">PL    </w:t>
      </w:r>
      <w:r>
        <w:rPr>
          <w:rFonts w:ascii="Arial" w:hAnsi="Arial" w:cs="Arial"/>
          <w:b w:val="0"/>
          <w:szCs w:val="28"/>
        </w:rPr>
        <w:tab/>
      </w:r>
      <w:r>
        <w:rPr>
          <w:rFonts w:ascii="Arial" w:hAnsi="Arial" w:cs="Arial"/>
          <w:b w:val="0"/>
          <w:szCs w:val="28"/>
          <w:shd w:val="clear" w:color="auto" w:fill="FFCC00"/>
        </w:rPr>
        <w:tab/>
        <w:t xml:space="preserve">                                            1. Pliego de prescripciones técnicas particulares ·</w:t>
      </w:r>
    </w:p>
    <w:p w14:paraId="5C60BA91" w14:textId="77777777" w:rsidR="003100DC" w:rsidRDefault="003100DC" w:rsidP="003100DC">
      <w:pPr>
        <w:pStyle w:val="Ttulo"/>
        <w:jc w:val="both"/>
        <w:rPr>
          <w:rFonts w:ascii="Arial" w:hAnsi="Arial" w:cs="Arial"/>
          <w:sz w:val="16"/>
          <w:szCs w:val="18"/>
        </w:rPr>
      </w:pPr>
    </w:p>
    <w:p w14:paraId="05E238A7" w14:textId="77777777" w:rsidR="003100DC" w:rsidRPr="00F92428" w:rsidRDefault="003100DC" w:rsidP="003100DC">
      <w:pPr>
        <w:pStyle w:val="Ttulo"/>
        <w:jc w:val="left"/>
        <w:rPr>
          <w:rFonts w:ascii="Arial" w:hAnsi="Arial" w:cs="Arial"/>
          <w:sz w:val="16"/>
          <w:szCs w:val="16"/>
        </w:rPr>
      </w:pPr>
      <w:r w:rsidRPr="00F92428">
        <w:rPr>
          <w:rFonts w:ascii="Arial" w:hAnsi="Arial" w:cs="Arial"/>
          <w:sz w:val="16"/>
          <w:szCs w:val="16"/>
        </w:rPr>
        <w:t>CAPÍTULO I</w:t>
      </w:r>
    </w:p>
    <w:p w14:paraId="52A40854" w14:textId="77777777" w:rsidR="003100DC" w:rsidRPr="00F92428" w:rsidRDefault="003100DC" w:rsidP="003100DC">
      <w:pPr>
        <w:pStyle w:val="Ttulo"/>
        <w:jc w:val="left"/>
        <w:rPr>
          <w:rFonts w:ascii="Arial" w:hAnsi="Arial" w:cs="Arial"/>
          <w:sz w:val="16"/>
          <w:szCs w:val="16"/>
        </w:rPr>
      </w:pPr>
    </w:p>
    <w:p w14:paraId="79E0580D" w14:textId="77777777" w:rsidR="003100DC" w:rsidRPr="00F92428" w:rsidRDefault="003100DC" w:rsidP="003100DC">
      <w:pPr>
        <w:pStyle w:val="Subttulo"/>
        <w:rPr>
          <w:sz w:val="16"/>
          <w:szCs w:val="16"/>
        </w:rPr>
      </w:pPr>
      <w:r w:rsidRPr="00F92428">
        <w:rPr>
          <w:sz w:val="16"/>
          <w:szCs w:val="16"/>
        </w:rPr>
        <w:t>Objeto de este documento</w:t>
      </w:r>
    </w:p>
    <w:p w14:paraId="2E9EED40" w14:textId="77777777" w:rsidR="003100DC" w:rsidRPr="00F92428" w:rsidRDefault="003100DC" w:rsidP="003100DC">
      <w:pPr>
        <w:rPr>
          <w:rFonts w:cs="Arial"/>
          <w:sz w:val="16"/>
          <w:szCs w:val="16"/>
        </w:rPr>
      </w:pPr>
    </w:p>
    <w:p w14:paraId="220073C3" w14:textId="77777777" w:rsidR="003100DC" w:rsidRPr="00F92428" w:rsidRDefault="003100DC" w:rsidP="003100DC">
      <w:pPr>
        <w:rPr>
          <w:rFonts w:cs="Arial"/>
          <w:sz w:val="16"/>
          <w:szCs w:val="16"/>
        </w:rPr>
      </w:pPr>
      <w:r w:rsidRPr="00F92428">
        <w:rPr>
          <w:rFonts w:cs="Arial"/>
          <w:b/>
          <w:bCs/>
          <w:sz w:val="16"/>
          <w:szCs w:val="16"/>
        </w:rPr>
        <w:t>1.1.-</w:t>
      </w:r>
      <w:r w:rsidRPr="00F92428">
        <w:rPr>
          <w:rFonts w:cs="Arial"/>
          <w:sz w:val="16"/>
          <w:szCs w:val="16"/>
        </w:rPr>
        <w:tab/>
        <w:t>El Pliego de Prescripciones Técnicas Particulares reúne todas las normas a seguir para la realización de las obras de que es objeto el presente Proyecto.</w:t>
      </w:r>
    </w:p>
    <w:p w14:paraId="0665CC92" w14:textId="77777777" w:rsidR="003100DC" w:rsidRPr="00F92428" w:rsidRDefault="003100DC" w:rsidP="003100DC">
      <w:pPr>
        <w:rPr>
          <w:rFonts w:cs="Arial"/>
          <w:sz w:val="16"/>
          <w:szCs w:val="16"/>
        </w:rPr>
      </w:pPr>
    </w:p>
    <w:p w14:paraId="0A65B085" w14:textId="6D32F813" w:rsidR="003100DC" w:rsidRPr="002E6FEB" w:rsidRDefault="003100DC" w:rsidP="00445EBB">
      <w:pPr>
        <w:rPr>
          <w:rFonts w:cs="Arial"/>
          <w:sz w:val="16"/>
          <w:szCs w:val="16"/>
        </w:rPr>
      </w:pPr>
      <w:r w:rsidRPr="00445EBB">
        <w:rPr>
          <w:rFonts w:cs="Arial"/>
          <w:b/>
          <w:bCs/>
          <w:sz w:val="16"/>
          <w:szCs w:val="16"/>
        </w:rPr>
        <w:t>1.2.</w:t>
      </w:r>
      <w:r w:rsidRPr="00445EBB">
        <w:rPr>
          <w:rFonts w:cs="Arial"/>
          <w:bCs/>
          <w:sz w:val="16"/>
          <w:szCs w:val="16"/>
        </w:rPr>
        <w:t>-</w:t>
      </w:r>
      <w:r w:rsidRPr="00445EBB">
        <w:rPr>
          <w:rFonts w:cs="Arial"/>
          <w:bCs/>
          <w:sz w:val="16"/>
          <w:szCs w:val="16"/>
        </w:rPr>
        <w:tab/>
        <w:t>El presente Pliego, conjuntamente con los otros documentos requeridos el artículo 233 de la Ley 9/2017, de 8 de noviembre, de Contratos del Sector P</w:t>
      </w:r>
      <w:r w:rsidRPr="00445EBB">
        <w:rPr>
          <w:rFonts w:cs="Arial" w:hint="eastAsia"/>
          <w:bCs/>
          <w:sz w:val="16"/>
          <w:szCs w:val="16"/>
        </w:rPr>
        <w:t>ú</w:t>
      </w:r>
      <w:r w:rsidRPr="00445EBB">
        <w:rPr>
          <w:rFonts w:cs="Arial"/>
          <w:bCs/>
          <w:sz w:val="16"/>
          <w:szCs w:val="16"/>
        </w:rPr>
        <w:t>blico, por la que se transponen al ordenamiento jur</w:t>
      </w:r>
      <w:r w:rsidRPr="00445EBB">
        <w:rPr>
          <w:rFonts w:cs="Arial" w:hint="eastAsia"/>
          <w:bCs/>
          <w:sz w:val="16"/>
          <w:szCs w:val="16"/>
        </w:rPr>
        <w:t>í</w:t>
      </w:r>
      <w:r w:rsidRPr="00445EBB">
        <w:rPr>
          <w:rFonts w:cs="Arial"/>
          <w:bCs/>
          <w:sz w:val="16"/>
          <w:szCs w:val="16"/>
        </w:rPr>
        <w:t>dico espa</w:t>
      </w:r>
      <w:r w:rsidRPr="00445EBB">
        <w:rPr>
          <w:rFonts w:cs="Arial" w:hint="eastAsia"/>
          <w:bCs/>
          <w:sz w:val="16"/>
          <w:szCs w:val="16"/>
        </w:rPr>
        <w:t>ñ</w:t>
      </w:r>
      <w:r w:rsidRPr="00445EBB">
        <w:rPr>
          <w:rFonts w:cs="Arial"/>
          <w:bCs/>
          <w:sz w:val="16"/>
          <w:szCs w:val="16"/>
        </w:rPr>
        <w:t xml:space="preserve">ol las Directivas del Parlamento Europeo y del Consejo 2014/23/UE y 2014/24/UE, de 26 de febrero de 2014, forma el Proyecto que servirá de base para la contratación de la obra de </w:t>
      </w:r>
      <w:r w:rsidR="00445EBB" w:rsidRPr="00445EBB">
        <w:rPr>
          <w:rFonts w:cs="Arial"/>
          <w:bCs/>
          <w:sz w:val="16"/>
          <w:szCs w:val="16"/>
        </w:rPr>
        <w:t xml:space="preserve"> CONSTRUCCIÓN DE 2 AULAS DE ESO, 2 DE BACHILLERATO, UN AULA ESPECÍFICA Y 4 AULAS DE PEQUEÑO GRUPO EN LA SECCIÓN IES HUMANES DE CUBAS DE LA SAGRA</w:t>
      </w:r>
      <w:r w:rsidR="005E7F11" w:rsidRPr="00445EBB">
        <w:rPr>
          <w:rFonts w:cs="Arial"/>
          <w:sz w:val="16"/>
          <w:szCs w:val="16"/>
        </w:rPr>
        <w:t>,</w:t>
      </w:r>
      <w:r w:rsidR="005E7F11">
        <w:rPr>
          <w:rFonts w:cs="Arial"/>
          <w:sz w:val="16"/>
          <w:szCs w:val="16"/>
        </w:rPr>
        <w:t xml:space="preserve"> MADRID</w:t>
      </w:r>
      <w:r w:rsidRPr="00906F4E">
        <w:rPr>
          <w:rFonts w:cs="Arial"/>
          <w:sz w:val="16"/>
          <w:szCs w:val="16"/>
        </w:rPr>
        <w:t xml:space="preserve">, </w:t>
      </w:r>
      <w:r w:rsidRPr="002E6FEB">
        <w:rPr>
          <w:rFonts w:cs="Arial"/>
          <w:sz w:val="16"/>
          <w:szCs w:val="16"/>
        </w:rPr>
        <w:t>la cual es susceptible de ser entregada al uso a que se destina una vez finalizada la misma.</w:t>
      </w:r>
    </w:p>
    <w:p w14:paraId="7A31899F" w14:textId="77777777" w:rsidR="003100DC" w:rsidRPr="00F92428" w:rsidRDefault="003100DC" w:rsidP="003100DC">
      <w:pPr>
        <w:rPr>
          <w:rFonts w:cs="Arial"/>
          <w:sz w:val="16"/>
          <w:szCs w:val="16"/>
        </w:rPr>
      </w:pPr>
      <w:bookmarkStart w:id="0" w:name="_GoBack"/>
      <w:bookmarkEnd w:id="0"/>
    </w:p>
    <w:p w14:paraId="59799883" w14:textId="77777777" w:rsidR="003100DC" w:rsidRPr="00F92428" w:rsidRDefault="003100DC" w:rsidP="003100DC">
      <w:pPr>
        <w:rPr>
          <w:rFonts w:cs="Arial"/>
          <w:sz w:val="16"/>
          <w:szCs w:val="16"/>
        </w:rPr>
      </w:pPr>
      <w:r w:rsidRPr="00F92428">
        <w:rPr>
          <w:rFonts w:cs="Arial"/>
          <w:sz w:val="16"/>
          <w:szCs w:val="16"/>
        </w:rPr>
        <w:t>Las presentes prescripciones técnicas serán de obligada observación por el Contratista a quien se adjudique la obra, el cual deberá hacer constar que las conoce y que se compromete a ejecutar la obra con estricta sujeción a las mismas en la propuesta que formule y que sirva de base para la adjudicación.</w:t>
      </w:r>
    </w:p>
    <w:p w14:paraId="28DCCE41" w14:textId="77777777" w:rsidR="003100DC" w:rsidRPr="00F92428" w:rsidRDefault="003100DC" w:rsidP="003100DC">
      <w:pPr>
        <w:rPr>
          <w:rFonts w:cs="Arial"/>
          <w:sz w:val="16"/>
          <w:szCs w:val="16"/>
        </w:rPr>
      </w:pPr>
    </w:p>
    <w:p w14:paraId="39E16656" w14:textId="77777777" w:rsidR="003100DC" w:rsidRDefault="003100DC" w:rsidP="003100DC">
      <w:pPr>
        <w:rPr>
          <w:rFonts w:cs="Arial"/>
          <w:sz w:val="16"/>
          <w:szCs w:val="16"/>
        </w:rPr>
      </w:pPr>
      <w:r w:rsidRPr="00F92428">
        <w:rPr>
          <w:rFonts w:cs="Arial"/>
          <w:b/>
          <w:bCs/>
          <w:sz w:val="16"/>
          <w:szCs w:val="16"/>
        </w:rPr>
        <w:t>1.4.-</w:t>
      </w:r>
      <w:r w:rsidRPr="00F92428">
        <w:rPr>
          <w:rFonts w:cs="Arial"/>
          <w:sz w:val="16"/>
          <w:szCs w:val="16"/>
        </w:rPr>
        <w:tab/>
        <w:t>El presente Pliego de Prescripciones Técnicas Particulares tiene por finalidad regular la ejecución de las obras fijando los niveles técnicos y de la calidad exigibles, precisando las intervenciones que corresponden a la Administración y a sus Técnicos Facultativos, al Contratista o constructor de la misma, sus Técnicos y encargados, así como las relaciones entre todos ellos y sus correspondientes obligaciones en orden al cumplimiento del contrato de obra, con arreglo a la legislación de contratación administrativa aplicable (</w:t>
      </w:r>
      <w:r w:rsidRPr="00231823">
        <w:rPr>
          <w:rFonts w:cs="Arial"/>
          <w:sz w:val="16"/>
          <w:szCs w:val="16"/>
        </w:rPr>
        <w:t>Ley 9/2017, de 8 de noviembre, de Contratos del Sector P</w:t>
      </w:r>
      <w:r w:rsidRPr="00231823">
        <w:rPr>
          <w:rFonts w:cs="Arial" w:hint="eastAsia"/>
          <w:sz w:val="16"/>
          <w:szCs w:val="16"/>
        </w:rPr>
        <w:t>ú</w:t>
      </w:r>
      <w:r w:rsidRPr="00231823">
        <w:rPr>
          <w:rFonts w:cs="Arial"/>
          <w:sz w:val="16"/>
          <w:szCs w:val="16"/>
        </w:rPr>
        <w:t>blico, por la que se transponen al ordenamiento jur</w:t>
      </w:r>
      <w:r w:rsidRPr="00231823">
        <w:rPr>
          <w:rFonts w:cs="Arial" w:hint="eastAsia"/>
          <w:sz w:val="16"/>
          <w:szCs w:val="16"/>
        </w:rPr>
        <w:t>í</w:t>
      </w:r>
      <w:r w:rsidRPr="00231823">
        <w:rPr>
          <w:rFonts w:cs="Arial"/>
          <w:sz w:val="16"/>
          <w:szCs w:val="16"/>
        </w:rPr>
        <w:t>dico espa</w:t>
      </w:r>
      <w:r w:rsidRPr="00231823">
        <w:rPr>
          <w:rFonts w:cs="Arial" w:hint="eastAsia"/>
          <w:sz w:val="16"/>
          <w:szCs w:val="16"/>
        </w:rPr>
        <w:t>ñ</w:t>
      </w:r>
      <w:r w:rsidRPr="00231823">
        <w:rPr>
          <w:rFonts w:cs="Arial"/>
          <w:sz w:val="16"/>
          <w:szCs w:val="16"/>
        </w:rPr>
        <w:t>ol las Directivas del Parlamento Europeo y del Consejo 2014/23/UE y 2014/24/UE, de 26 de febrero de 2014</w:t>
      </w:r>
      <w:r w:rsidRPr="00F92428">
        <w:rPr>
          <w:rFonts w:cs="Arial"/>
          <w:sz w:val="16"/>
          <w:szCs w:val="16"/>
        </w:rPr>
        <w:t xml:space="preserve">) y en lo no previsto por la misma, a lo indicado en la Ley 38/1999, de 5 de noviembre de Ordenación de la Edificación, a excepción de lo dispuesto sobre garantías de suscripción obligatoria. </w:t>
      </w:r>
    </w:p>
    <w:p w14:paraId="171FB91A" w14:textId="77777777" w:rsidR="003100DC" w:rsidRDefault="003100DC" w:rsidP="003100DC">
      <w:pPr>
        <w:rPr>
          <w:rFonts w:cs="Arial"/>
          <w:sz w:val="16"/>
          <w:szCs w:val="16"/>
        </w:rPr>
      </w:pPr>
    </w:p>
    <w:p w14:paraId="370CD557" w14:textId="77777777" w:rsidR="003100DC" w:rsidRDefault="003100DC" w:rsidP="003100DC">
      <w:pPr>
        <w:rPr>
          <w:rFonts w:cs="Arial"/>
          <w:sz w:val="16"/>
          <w:szCs w:val="16"/>
        </w:rPr>
      </w:pPr>
      <w:r>
        <w:rPr>
          <w:rFonts w:cs="Arial"/>
          <w:sz w:val="16"/>
          <w:szCs w:val="16"/>
        </w:rPr>
        <w:t xml:space="preserve">1.5.- </w:t>
      </w:r>
      <w:r>
        <w:rPr>
          <w:rFonts w:cs="Arial"/>
          <w:sz w:val="16"/>
          <w:szCs w:val="16"/>
        </w:rPr>
        <w:tab/>
        <w:t>En cuanto no se contemple en este pliego será de aplicación los pliegos de Prescripciones oficiales vigentes en el momento de ejecución de las obras y que se refieran a las correspondientes unidades de obra.</w:t>
      </w:r>
    </w:p>
    <w:p w14:paraId="02613B9B" w14:textId="77777777" w:rsidR="003100DC" w:rsidRDefault="003100DC" w:rsidP="003100DC">
      <w:pPr>
        <w:ind w:firstLine="709"/>
        <w:rPr>
          <w:rFonts w:cs="Arial"/>
          <w:sz w:val="16"/>
          <w:szCs w:val="16"/>
        </w:rPr>
      </w:pPr>
      <w:r>
        <w:rPr>
          <w:rFonts w:cs="Arial"/>
          <w:sz w:val="16"/>
          <w:szCs w:val="16"/>
        </w:rPr>
        <w:t>En el caso de discrepancia entre los distintos documentos de proyecto se establece la siguiente prelación:</w:t>
      </w:r>
    </w:p>
    <w:p w14:paraId="67386A58" w14:textId="77777777" w:rsidR="003100DC" w:rsidRDefault="003100DC" w:rsidP="003100DC">
      <w:pPr>
        <w:rPr>
          <w:rFonts w:cs="Arial"/>
          <w:sz w:val="16"/>
          <w:szCs w:val="16"/>
        </w:rPr>
      </w:pPr>
      <w:r>
        <w:rPr>
          <w:rFonts w:cs="Arial"/>
          <w:sz w:val="16"/>
          <w:szCs w:val="16"/>
        </w:rPr>
        <w:t>- Mediciones y presupuesto.</w:t>
      </w:r>
    </w:p>
    <w:p w14:paraId="7A54A548" w14:textId="77777777" w:rsidR="003100DC" w:rsidRDefault="003100DC" w:rsidP="003100DC">
      <w:pPr>
        <w:rPr>
          <w:rFonts w:cs="Arial"/>
          <w:sz w:val="16"/>
          <w:szCs w:val="16"/>
        </w:rPr>
      </w:pPr>
      <w:r>
        <w:rPr>
          <w:rFonts w:cs="Arial"/>
          <w:sz w:val="16"/>
          <w:szCs w:val="16"/>
        </w:rPr>
        <w:t>- Planos</w:t>
      </w:r>
    </w:p>
    <w:p w14:paraId="1C55C0E8" w14:textId="77777777" w:rsidR="003100DC" w:rsidRDefault="003100DC" w:rsidP="003100DC">
      <w:pPr>
        <w:rPr>
          <w:rFonts w:cs="Arial"/>
          <w:sz w:val="16"/>
          <w:szCs w:val="16"/>
        </w:rPr>
      </w:pPr>
      <w:r>
        <w:rPr>
          <w:rFonts w:cs="Arial"/>
          <w:sz w:val="16"/>
          <w:szCs w:val="16"/>
        </w:rPr>
        <w:t xml:space="preserve">- Pliego de prescripciones </w:t>
      </w:r>
    </w:p>
    <w:p w14:paraId="20D6409A" w14:textId="77777777" w:rsidR="003100DC" w:rsidRPr="00F92428" w:rsidRDefault="003100DC" w:rsidP="003100DC">
      <w:pPr>
        <w:rPr>
          <w:rFonts w:cs="Arial"/>
          <w:sz w:val="16"/>
          <w:szCs w:val="16"/>
        </w:rPr>
      </w:pPr>
      <w:r>
        <w:rPr>
          <w:rFonts w:cs="Arial"/>
          <w:sz w:val="16"/>
          <w:szCs w:val="16"/>
        </w:rPr>
        <w:t>- Memoria</w:t>
      </w:r>
    </w:p>
    <w:p w14:paraId="56790FE3" w14:textId="77777777" w:rsidR="003100DC" w:rsidRPr="00F92428" w:rsidRDefault="003100DC" w:rsidP="003100DC">
      <w:pPr>
        <w:rPr>
          <w:rFonts w:cs="Arial"/>
          <w:sz w:val="16"/>
          <w:szCs w:val="16"/>
        </w:rPr>
      </w:pPr>
    </w:p>
    <w:p w14:paraId="7D635D4A" w14:textId="77777777" w:rsidR="003100DC" w:rsidRPr="00F92428" w:rsidRDefault="003100DC" w:rsidP="003100DC">
      <w:pPr>
        <w:pStyle w:val="Ttulo1"/>
        <w:numPr>
          <w:ilvl w:val="0"/>
          <w:numId w:val="0"/>
        </w:numPr>
        <w:rPr>
          <w:rFonts w:cs="Arial"/>
          <w:sz w:val="16"/>
          <w:szCs w:val="16"/>
        </w:rPr>
      </w:pPr>
      <w:r w:rsidRPr="00F92428">
        <w:rPr>
          <w:sz w:val="16"/>
          <w:szCs w:val="16"/>
        </w:rPr>
        <w:t>CAPÍTULO II</w:t>
      </w:r>
    </w:p>
    <w:p w14:paraId="67FEDA50" w14:textId="77777777" w:rsidR="003100DC" w:rsidRPr="00F92428" w:rsidRDefault="003100DC" w:rsidP="003100DC">
      <w:pPr>
        <w:rPr>
          <w:rFonts w:cs="Arial"/>
          <w:b/>
          <w:bCs/>
          <w:sz w:val="16"/>
          <w:szCs w:val="16"/>
        </w:rPr>
      </w:pPr>
      <w:r w:rsidRPr="00F92428">
        <w:rPr>
          <w:rFonts w:cs="Arial"/>
          <w:b/>
          <w:bCs/>
          <w:sz w:val="16"/>
          <w:szCs w:val="16"/>
        </w:rPr>
        <w:t>Descripción de las obras</w:t>
      </w:r>
    </w:p>
    <w:p w14:paraId="370A279F" w14:textId="77777777" w:rsidR="003100DC" w:rsidRPr="00F92428" w:rsidRDefault="003100DC" w:rsidP="003100DC">
      <w:pPr>
        <w:rPr>
          <w:rFonts w:cs="Arial"/>
          <w:sz w:val="16"/>
          <w:szCs w:val="16"/>
        </w:rPr>
      </w:pPr>
    </w:p>
    <w:p w14:paraId="1B9EE292" w14:textId="77777777" w:rsidR="003100DC" w:rsidRPr="00F92428" w:rsidRDefault="003100DC" w:rsidP="003100DC">
      <w:pPr>
        <w:tabs>
          <w:tab w:val="left" w:pos="0"/>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rPr>
          <w:rFonts w:cs="Arial"/>
          <w:sz w:val="16"/>
          <w:szCs w:val="16"/>
        </w:rPr>
      </w:pPr>
      <w:r w:rsidRPr="00F92428">
        <w:rPr>
          <w:rFonts w:cs="Arial"/>
          <w:b/>
          <w:bCs/>
          <w:sz w:val="16"/>
          <w:szCs w:val="16"/>
        </w:rPr>
        <w:t>2.1.-</w:t>
      </w:r>
      <w:r w:rsidRPr="00F92428">
        <w:rPr>
          <w:rFonts w:cs="Arial"/>
          <w:sz w:val="16"/>
          <w:szCs w:val="16"/>
        </w:rPr>
        <w:tab/>
        <w:t>Las obras del contrato son las que quedan especificadas en los restantes documentos del Proyecto, tales como la memoria descriptiva, el estado de mediciones y el presupuesto general y los distintos planos que lo componen básicamente y que, en resumen, consisten en todas aquellas precisas para ejecutar el proyecto</w:t>
      </w:r>
      <w:r w:rsidRPr="00F92428">
        <w:rPr>
          <w:rFonts w:cs="Arial"/>
          <w:b/>
          <w:bCs/>
          <w:sz w:val="16"/>
          <w:szCs w:val="16"/>
        </w:rPr>
        <w:t xml:space="preserve"> </w:t>
      </w:r>
      <w:r w:rsidRPr="00F92428">
        <w:rPr>
          <w:rFonts w:cs="Arial"/>
          <w:sz w:val="16"/>
          <w:szCs w:val="16"/>
        </w:rPr>
        <w:t xml:space="preserve">antes mencionado, desde los trabajos previos de demoliciones </w:t>
      </w:r>
      <w:proofErr w:type="spellStart"/>
      <w:r w:rsidRPr="00F92428">
        <w:rPr>
          <w:rFonts w:cs="Arial"/>
          <w:sz w:val="16"/>
          <w:szCs w:val="16"/>
        </w:rPr>
        <w:t>ó</w:t>
      </w:r>
      <w:proofErr w:type="spellEnd"/>
      <w:r w:rsidRPr="00F92428">
        <w:rPr>
          <w:rFonts w:cs="Arial"/>
          <w:sz w:val="16"/>
          <w:szCs w:val="16"/>
        </w:rPr>
        <w:t xml:space="preserve"> acondicionamiento del terreno hasta los acabados, incluyendo cimentaciones, estructura, cerramiento, cubrición, distribución, instalaciones,  obras de exteriores, etc. a que hubiera lugar.</w:t>
      </w:r>
    </w:p>
    <w:p w14:paraId="3966AC6B" w14:textId="77777777" w:rsidR="003100DC" w:rsidRPr="00F92428" w:rsidRDefault="003100DC" w:rsidP="003100DC">
      <w:pPr>
        <w:rPr>
          <w:rFonts w:cs="Arial"/>
          <w:sz w:val="16"/>
          <w:szCs w:val="16"/>
        </w:rPr>
      </w:pPr>
    </w:p>
    <w:p w14:paraId="32F1533F" w14:textId="77777777" w:rsidR="003100DC" w:rsidRPr="00F92428" w:rsidRDefault="003100DC" w:rsidP="003100DC">
      <w:pPr>
        <w:rPr>
          <w:rFonts w:cs="Arial"/>
          <w:b/>
          <w:bCs/>
          <w:sz w:val="16"/>
          <w:szCs w:val="16"/>
        </w:rPr>
      </w:pPr>
      <w:r w:rsidRPr="00F92428">
        <w:rPr>
          <w:rFonts w:cs="Arial"/>
          <w:b/>
          <w:bCs/>
          <w:sz w:val="16"/>
          <w:szCs w:val="16"/>
        </w:rPr>
        <w:t>CAPÍTULO III</w:t>
      </w:r>
    </w:p>
    <w:p w14:paraId="6F137193" w14:textId="77777777" w:rsidR="003100DC" w:rsidRPr="00F92428" w:rsidRDefault="003100DC" w:rsidP="003100DC">
      <w:pPr>
        <w:rPr>
          <w:rFonts w:cs="Arial"/>
          <w:sz w:val="16"/>
          <w:szCs w:val="16"/>
        </w:rPr>
      </w:pPr>
    </w:p>
    <w:p w14:paraId="57F8FE80" w14:textId="77777777" w:rsidR="003100DC" w:rsidRPr="00F92428" w:rsidRDefault="003100DC" w:rsidP="003100DC">
      <w:pPr>
        <w:pStyle w:val="Ttulo1"/>
        <w:numPr>
          <w:ilvl w:val="0"/>
          <w:numId w:val="0"/>
        </w:numPr>
        <w:ind w:left="-425" w:firstLine="425"/>
        <w:rPr>
          <w:sz w:val="16"/>
          <w:szCs w:val="16"/>
        </w:rPr>
      </w:pPr>
      <w:r w:rsidRPr="00F92428">
        <w:rPr>
          <w:sz w:val="16"/>
          <w:szCs w:val="16"/>
        </w:rPr>
        <w:t>Características que deben tener los materiales a emplear</w:t>
      </w:r>
    </w:p>
    <w:p w14:paraId="06485623" w14:textId="77777777" w:rsidR="003100DC" w:rsidRPr="00F92428" w:rsidRDefault="003100DC" w:rsidP="003100DC">
      <w:pPr>
        <w:rPr>
          <w:rFonts w:cs="Arial"/>
          <w:sz w:val="16"/>
          <w:szCs w:val="16"/>
        </w:rPr>
      </w:pPr>
      <w:r w:rsidRPr="00F92428">
        <w:rPr>
          <w:rFonts w:cs="Arial"/>
          <w:b/>
          <w:bCs/>
          <w:sz w:val="16"/>
          <w:szCs w:val="16"/>
        </w:rPr>
        <w:t>3.1.</w:t>
      </w:r>
      <w:r w:rsidRPr="00F92428">
        <w:rPr>
          <w:rFonts w:cs="Arial"/>
          <w:sz w:val="16"/>
          <w:szCs w:val="16"/>
        </w:rPr>
        <w:tab/>
        <w:t>Todos los materiales a emplear en la presente obra serán de primera calidad y reunirán las condiciones exigidas en las condiciones generales de índole técnica prevista en el Pliego de Condiciones de la Edificación-1.973 y demás disposiciones vigentes referentes a materiales, normas de obligado cumplimiento y prototipos de construcción.</w:t>
      </w:r>
    </w:p>
    <w:p w14:paraId="201D23D4" w14:textId="77777777" w:rsidR="003100DC" w:rsidRPr="00F92428" w:rsidRDefault="003100DC" w:rsidP="003100DC">
      <w:pPr>
        <w:rPr>
          <w:rFonts w:cs="Arial"/>
          <w:sz w:val="16"/>
          <w:szCs w:val="16"/>
        </w:rPr>
      </w:pPr>
    </w:p>
    <w:p w14:paraId="18F44ED0" w14:textId="77777777" w:rsidR="003100DC" w:rsidRPr="00F92428" w:rsidRDefault="003100DC" w:rsidP="003100DC">
      <w:pPr>
        <w:rPr>
          <w:rFonts w:cs="Arial"/>
          <w:sz w:val="16"/>
          <w:szCs w:val="16"/>
        </w:rPr>
      </w:pPr>
      <w:r w:rsidRPr="00F92428">
        <w:rPr>
          <w:rFonts w:cs="Arial"/>
          <w:b/>
          <w:bCs/>
          <w:sz w:val="16"/>
          <w:szCs w:val="16"/>
        </w:rPr>
        <w:t>3.2.</w:t>
      </w:r>
      <w:r w:rsidRPr="00F92428">
        <w:rPr>
          <w:rFonts w:cs="Arial"/>
          <w:sz w:val="16"/>
          <w:szCs w:val="16"/>
        </w:rPr>
        <w:tab/>
        <w:t>Todos los materiales a emplear en la presente obra, así como su transformación o conversión en obra, se someterán a los controles, previo ensayo, experimentación, sello de calidad, prescripciones técnicas..., conforme a las disposiciones vigentes, referentes a materiales o prototipos de construcción que les sean de aplicación, así como todos aquéllos que se crean necesarios para acreditar su calidad y funcionamiento, por cuenta de la Contrata. Cualquier otro que no haya sido especificado y que sea necesario realizar deberá ser aprobado por la Dirección Facultativa de las obras, bien entendido que será rechazado el que no reúna las condiciones exigidas por la buena práctica de la construcción.</w:t>
      </w:r>
    </w:p>
    <w:p w14:paraId="6F805062" w14:textId="77777777" w:rsidR="003100DC" w:rsidRPr="00F92428" w:rsidRDefault="003100DC" w:rsidP="003100DC">
      <w:pPr>
        <w:rPr>
          <w:rFonts w:cs="Arial"/>
          <w:sz w:val="16"/>
          <w:szCs w:val="16"/>
        </w:rPr>
      </w:pPr>
    </w:p>
    <w:p w14:paraId="2898C31A" w14:textId="77777777" w:rsidR="003100DC" w:rsidRPr="00F92428" w:rsidRDefault="003100DC" w:rsidP="003100DC">
      <w:pPr>
        <w:rPr>
          <w:rFonts w:cs="Arial"/>
          <w:sz w:val="16"/>
          <w:szCs w:val="16"/>
        </w:rPr>
      </w:pPr>
      <w:r w:rsidRPr="00F92428">
        <w:rPr>
          <w:rFonts w:cs="Arial"/>
          <w:b/>
          <w:bCs/>
          <w:sz w:val="16"/>
          <w:szCs w:val="16"/>
        </w:rPr>
        <w:t>3.3.</w:t>
      </w:r>
      <w:r w:rsidRPr="00F92428">
        <w:rPr>
          <w:rFonts w:cs="Arial"/>
          <w:sz w:val="16"/>
          <w:szCs w:val="16"/>
        </w:rPr>
        <w:tab/>
        <w:t>Los materiales no consignados en Proyecto que dieran lugar a precios contradictorios, reunirán las condiciones de bondad necesarias a juicio de la Dirección Facultativa, no teniendo el Contratista derecho a reclamación alguna por estas condiciones exigidas.</w:t>
      </w:r>
    </w:p>
    <w:p w14:paraId="07818DE5" w14:textId="77777777" w:rsidR="003100DC" w:rsidRPr="00F92428" w:rsidRDefault="003100DC" w:rsidP="003100DC">
      <w:pPr>
        <w:rPr>
          <w:rFonts w:cs="Arial"/>
          <w:sz w:val="16"/>
          <w:szCs w:val="16"/>
        </w:rPr>
      </w:pPr>
    </w:p>
    <w:p w14:paraId="102D4EAE" w14:textId="77777777" w:rsidR="003100DC" w:rsidRPr="00F92428" w:rsidRDefault="003100DC" w:rsidP="003100DC">
      <w:pPr>
        <w:rPr>
          <w:rFonts w:cs="Arial"/>
          <w:b/>
          <w:bCs/>
          <w:sz w:val="16"/>
          <w:szCs w:val="16"/>
        </w:rPr>
      </w:pPr>
      <w:r w:rsidRPr="00F92428">
        <w:rPr>
          <w:rFonts w:cs="Arial"/>
          <w:b/>
          <w:bCs/>
          <w:sz w:val="16"/>
          <w:szCs w:val="16"/>
        </w:rPr>
        <w:t>3.4.</w:t>
      </w:r>
      <w:r w:rsidRPr="00F92428">
        <w:rPr>
          <w:rFonts w:cs="Arial"/>
          <w:b/>
          <w:bCs/>
          <w:sz w:val="16"/>
          <w:szCs w:val="16"/>
        </w:rPr>
        <w:tab/>
        <w:t>Pruebas para la recepción.</w:t>
      </w:r>
    </w:p>
    <w:p w14:paraId="35301D70" w14:textId="77777777" w:rsidR="003100DC" w:rsidRPr="00F92428" w:rsidRDefault="003100DC" w:rsidP="003100DC">
      <w:pPr>
        <w:rPr>
          <w:rFonts w:cs="Arial"/>
          <w:sz w:val="16"/>
          <w:szCs w:val="16"/>
        </w:rPr>
      </w:pPr>
    </w:p>
    <w:p w14:paraId="11E61C52"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Con carácter previo a la ejecución de las unidades de obra, los materiales habrán de ser reconocidos y aprobados por el Director de Ejecución de la obra. Si se hubiese efectuado su manipulación o colocación sin obtener dicha conformidad, deberán ser retirados todos aquéllos que la citada Dirección de Ejecución rechazara dentro de un plazo de treinta días.</w:t>
      </w:r>
    </w:p>
    <w:p w14:paraId="43D925F8" w14:textId="77777777" w:rsidR="003100DC" w:rsidRPr="00F92428" w:rsidRDefault="003100DC" w:rsidP="003100DC">
      <w:pPr>
        <w:ind w:firstLine="708"/>
        <w:rPr>
          <w:rFonts w:cs="Arial"/>
          <w:sz w:val="16"/>
          <w:szCs w:val="16"/>
        </w:rPr>
      </w:pPr>
      <w:r w:rsidRPr="00F92428">
        <w:rPr>
          <w:rFonts w:cs="Arial"/>
          <w:sz w:val="16"/>
          <w:szCs w:val="16"/>
        </w:rPr>
        <w:t>2.-</w:t>
      </w:r>
      <w:r w:rsidRPr="00F92428">
        <w:rPr>
          <w:rFonts w:cs="Arial"/>
          <w:sz w:val="16"/>
          <w:szCs w:val="16"/>
        </w:rPr>
        <w:tab/>
        <w:t>El Contratista presentará oportunamente muestras de cada clase de material a la aprobación del Director de Ejecución de la obra, las cuales se conservarán para efectuar en su día la comprobación o cotejo con los que se empleen en obra.</w:t>
      </w:r>
    </w:p>
    <w:p w14:paraId="7C926D10" w14:textId="77777777" w:rsidR="003100DC" w:rsidRPr="00F92428" w:rsidRDefault="003100DC" w:rsidP="003100DC">
      <w:pPr>
        <w:rPr>
          <w:rFonts w:cs="Arial"/>
          <w:sz w:val="16"/>
          <w:szCs w:val="16"/>
        </w:rPr>
      </w:pPr>
    </w:p>
    <w:p w14:paraId="186EF414" w14:textId="77777777" w:rsidR="003100DC" w:rsidRPr="00F92428" w:rsidRDefault="003100DC" w:rsidP="003100DC">
      <w:pPr>
        <w:rPr>
          <w:rFonts w:cs="Arial"/>
          <w:sz w:val="16"/>
          <w:szCs w:val="16"/>
        </w:rPr>
      </w:pPr>
      <w:r w:rsidRPr="00F92428">
        <w:rPr>
          <w:rFonts w:cs="Arial"/>
          <w:sz w:val="16"/>
          <w:szCs w:val="16"/>
        </w:rPr>
        <w:tab/>
        <w:t>3.-</w:t>
      </w:r>
      <w:r w:rsidRPr="00F92428">
        <w:rPr>
          <w:rFonts w:cs="Arial"/>
          <w:sz w:val="16"/>
          <w:szCs w:val="16"/>
        </w:rPr>
        <w:tab/>
        <w:t>Siempre que el Director de Ejecución de la obra lo estime necesario, serán efectuados por cuenta de la Contrata las pruebas y análisis que permitan apreciar las condiciones de los materiales a emplear.</w:t>
      </w:r>
    </w:p>
    <w:p w14:paraId="73966114" w14:textId="77777777" w:rsidR="003100DC" w:rsidRPr="00F92428" w:rsidRDefault="003100DC" w:rsidP="003100DC">
      <w:pPr>
        <w:rPr>
          <w:rFonts w:cs="Arial"/>
          <w:sz w:val="16"/>
          <w:szCs w:val="16"/>
        </w:rPr>
      </w:pPr>
    </w:p>
    <w:p w14:paraId="6B1736D9" w14:textId="77777777" w:rsidR="003100DC" w:rsidRPr="00F92428" w:rsidRDefault="003100DC" w:rsidP="003100DC">
      <w:pPr>
        <w:rPr>
          <w:sz w:val="16"/>
          <w:szCs w:val="16"/>
        </w:rPr>
      </w:pPr>
      <w:r w:rsidRPr="00F92428">
        <w:rPr>
          <w:sz w:val="16"/>
          <w:szCs w:val="16"/>
        </w:rPr>
        <w:t>Equipo y maquinaria.- El Contratista queda obligado a aportar a las obras el equipo de maquinaria y medios auxiliares que sea preciso para la buena ejecución de aquéllas en los plazos parciales y total convenidos en el contrato.</w:t>
      </w:r>
    </w:p>
    <w:p w14:paraId="74A002F6" w14:textId="77777777" w:rsidR="003100DC" w:rsidRPr="00F92428" w:rsidRDefault="003100DC" w:rsidP="003100DC">
      <w:pPr>
        <w:rPr>
          <w:sz w:val="16"/>
          <w:szCs w:val="16"/>
        </w:rPr>
      </w:pPr>
    </w:p>
    <w:p w14:paraId="2051D42B" w14:textId="77777777" w:rsidR="003100DC" w:rsidRDefault="003100DC" w:rsidP="003100DC">
      <w:pPr>
        <w:pStyle w:val="Ttulo1"/>
        <w:numPr>
          <w:ilvl w:val="0"/>
          <w:numId w:val="0"/>
        </w:numPr>
        <w:ind w:left="-425" w:firstLine="425"/>
        <w:rPr>
          <w:sz w:val="16"/>
          <w:szCs w:val="16"/>
        </w:rPr>
      </w:pPr>
    </w:p>
    <w:p w14:paraId="399E995E" w14:textId="77777777" w:rsidR="003100DC" w:rsidRPr="00F92428" w:rsidRDefault="003100DC" w:rsidP="003100DC">
      <w:pPr>
        <w:pStyle w:val="Ttulo1"/>
        <w:numPr>
          <w:ilvl w:val="0"/>
          <w:numId w:val="0"/>
        </w:numPr>
        <w:ind w:left="-425" w:firstLine="425"/>
        <w:rPr>
          <w:sz w:val="16"/>
          <w:szCs w:val="16"/>
        </w:rPr>
      </w:pPr>
      <w:r w:rsidRPr="00F92428">
        <w:rPr>
          <w:sz w:val="16"/>
          <w:szCs w:val="16"/>
        </w:rPr>
        <w:t>CAPÍTULO IV</w:t>
      </w:r>
    </w:p>
    <w:p w14:paraId="146E8AAF" w14:textId="77777777" w:rsidR="003100DC" w:rsidRPr="00F92428" w:rsidRDefault="003100DC" w:rsidP="003100DC">
      <w:pPr>
        <w:pStyle w:val="Ttulo1"/>
        <w:numPr>
          <w:ilvl w:val="0"/>
          <w:numId w:val="0"/>
        </w:numPr>
        <w:ind w:left="-425" w:firstLine="425"/>
        <w:rPr>
          <w:sz w:val="16"/>
          <w:szCs w:val="16"/>
        </w:rPr>
      </w:pPr>
      <w:r w:rsidRPr="00F92428">
        <w:rPr>
          <w:sz w:val="16"/>
          <w:szCs w:val="16"/>
        </w:rPr>
        <w:t>Normas para la elaboración de las distintas unidades de obra</w:t>
      </w:r>
    </w:p>
    <w:p w14:paraId="6FCB25C0" w14:textId="77777777" w:rsidR="003100DC" w:rsidRPr="00F92428" w:rsidRDefault="003100DC" w:rsidP="003100DC">
      <w:pPr>
        <w:pStyle w:val="Textoindependiente3"/>
        <w:spacing w:after="0"/>
        <w:rPr>
          <w:rFonts w:ascii="Arial" w:hAnsi="Arial" w:cs="Arial"/>
        </w:rPr>
      </w:pPr>
      <w:r w:rsidRPr="00F92428">
        <w:rPr>
          <w:rFonts w:ascii="Arial" w:hAnsi="Arial" w:cs="Arial"/>
          <w:b/>
          <w:bCs/>
        </w:rPr>
        <w:t>4.1.-</w:t>
      </w:r>
      <w:r w:rsidRPr="00F92428">
        <w:rPr>
          <w:rFonts w:ascii="Arial" w:hAnsi="Arial" w:cs="Arial"/>
        </w:rPr>
        <w:tab/>
        <w:t xml:space="preserve">El proyecto es el conjunto de documentos, mediante los cuales se definen y determinan las exigencias técnicas de las obras, contemplados en el </w:t>
      </w:r>
      <w:r w:rsidRPr="00CD47F7">
        <w:rPr>
          <w:rFonts w:ascii="Arial" w:hAnsi="Arial" w:cs="Arial"/>
        </w:rPr>
        <w:t>artículo 233 de la Ley 9/2017, de 8 de noviembre, de Contratos del Sector P</w:t>
      </w:r>
      <w:r w:rsidRPr="00CD47F7">
        <w:rPr>
          <w:rFonts w:ascii="Arial" w:hAnsi="Arial" w:cs="Arial" w:hint="eastAsia"/>
        </w:rPr>
        <w:t>ú</w:t>
      </w:r>
      <w:r w:rsidRPr="00CD47F7">
        <w:rPr>
          <w:rFonts w:ascii="Arial" w:hAnsi="Arial" w:cs="Arial"/>
        </w:rPr>
        <w:t>blico, por la que se transponen al ordenamiento jur</w:t>
      </w:r>
      <w:r w:rsidRPr="00CD47F7">
        <w:rPr>
          <w:rFonts w:ascii="Arial" w:hAnsi="Arial" w:cs="Arial" w:hint="eastAsia"/>
        </w:rPr>
        <w:t>í</w:t>
      </w:r>
      <w:r w:rsidRPr="00CD47F7">
        <w:rPr>
          <w:rFonts w:ascii="Arial" w:hAnsi="Arial" w:cs="Arial"/>
        </w:rPr>
        <w:t>dico espa</w:t>
      </w:r>
      <w:r w:rsidRPr="00CD47F7">
        <w:rPr>
          <w:rFonts w:ascii="Arial" w:hAnsi="Arial" w:cs="Arial" w:hint="eastAsia"/>
        </w:rPr>
        <w:t>ñ</w:t>
      </w:r>
      <w:r w:rsidRPr="00CD47F7">
        <w:rPr>
          <w:rFonts w:ascii="Arial" w:hAnsi="Arial" w:cs="Arial"/>
        </w:rPr>
        <w:t>ol las Directivas del Parlamento Europeo y del Consejo 2014/23/UE y 2014/24/UE, de 26 de febrero de 2014</w:t>
      </w:r>
      <w:r w:rsidRPr="00F92428">
        <w:rPr>
          <w:rFonts w:ascii="Arial" w:hAnsi="Arial" w:cs="Arial"/>
        </w:rPr>
        <w:t>. El proyecto justifica técnicamente las soluciones propuestas en cada unidad de obra de acuerdo con las especificaciones requeridas por la normativa técnica aplicable.</w:t>
      </w:r>
    </w:p>
    <w:p w14:paraId="5F743035" w14:textId="77777777" w:rsidR="003100DC" w:rsidRPr="00F92428" w:rsidRDefault="003100DC" w:rsidP="003100DC">
      <w:pPr>
        <w:rPr>
          <w:rFonts w:cs="Arial"/>
          <w:i/>
          <w:iCs/>
          <w:sz w:val="16"/>
          <w:szCs w:val="16"/>
        </w:rPr>
      </w:pPr>
    </w:p>
    <w:p w14:paraId="076A4C08" w14:textId="77777777" w:rsidR="003100DC" w:rsidRPr="00F92428" w:rsidRDefault="003100DC" w:rsidP="003100DC">
      <w:pPr>
        <w:rPr>
          <w:rFonts w:cs="Arial"/>
          <w:sz w:val="16"/>
          <w:szCs w:val="16"/>
        </w:rPr>
      </w:pPr>
      <w:r w:rsidRPr="00F92428">
        <w:rPr>
          <w:rFonts w:cs="Arial"/>
          <w:b/>
          <w:bCs/>
          <w:sz w:val="16"/>
          <w:szCs w:val="16"/>
          <w:lang w:val="es-ES_tradnl"/>
        </w:rPr>
        <w:t>4.2.-</w:t>
      </w:r>
      <w:r w:rsidRPr="00F92428">
        <w:rPr>
          <w:rFonts w:cs="Arial"/>
          <w:sz w:val="16"/>
          <w:szCs w:val="16"/>
          <w:lang w:val="es-ES_tradnl"/>
        </w:rPr>
        <w:t xml:space="preserve"> </w:t>
      </w:r>
      <w:r w:rsidRPr="00F92428">
        <w:rPr>
          <w:rFonts w:cs="Arial"/>
          <w:sz w:val="16"/>
          <w:szCs w:val="16"/>
          <w:lang w:val="es-ES_tradnl"/>
        </w:rPr>
        <w:tab/>
        <w:t>Cuando el proyecto se desarrolle o complete mediante proyectos parciales u otros documentos técnicos sobre tecnologías específicas o instalaciones del edificio, se mantendrá entre todos ellos la necesaria coordinación sin que se produzca una duplicidad en su documentación, al objeto de la mejor determinación de las características y descripción de las unidades de obra.</w:t>
      </w:r>
      <w:r w:rsidRPr="00F92428">
        <w:rPr>
          <w:rFonts w:cs="Arial"/>
          <w:sz w:val="16"/>
          <w:szCs w:val="16"/>
        </w:rPr>
        <w:t xml:space="preserve"> </w:t>
      </w:r>
    </w:p>
    <w:p w14:paraId="13F37C2A" w14:textId="77777777" w:rsidR="003100DC" w:rsidRPr="00F92428" w:rsidRDefault="003100DC" w:rsidP="003100DC">
      <w:pPr>
        <w:rPr>
          <w:rFonts w:cs="Arial"/>
          <w:sz w:val="16"/>
          <w:szCs w:val="16"/>
        </w:rPr>
      </w:pPr>
    </w:p>
    <w:p w14:paraId="7EEF2601" w14:textId="77777777" w:rsidR="003100DC" w:rsidRPr="00F92428" w:rsidRDefault="003100DC" w:rsidP="003100DC">
      <w:pPr>
        <w:rPr>
          <w:rFonts w:cs="Arial"/>
          <w:b/>
          <w:bCs/>
          <w:sz w:val="16"/>
          <w:szCs w:val="16"/>
        </w:rPr>
      </w:pPr>
      <w:r w:rsidRPr="00F92428">
        <w:rPr>
          <w:rFonts w:cs="Arial"/>
          <w:b/>
          <w:bCs/>
          <w:sz w:val="16"/>
          <w:szCs w:val="16"/>
        </w:rPr>
        <w:t>4.3.</w:t>
      </w:r>
      <w:r w:rsidRPr="00F92428">
        <w:rPr>
          <w:rFonts w:cs="Arial"/>
          <w:b/>
          <w:bCs/>
          <w:sz w:val="16"/>
          <w:szCs w:val="16"/>
        </w:rPr>
        <w:tab/>
        <w:t>Replanteo.-</w:t>
      </w:r>
    </w:p>
    <w:p w14:paraId="3791F0E5"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 xml:space="preserve">Como actividad previa a cualquiera otra de la obra, por el Servicio de la Administración encargada de la misma, se procederá, en presencia del Contratista, a efectuar la comprobación del replanteo hecho previamente a la licitación, extendiéndose acta del resultado, que será firmada por ambas partes interesadas, remitiéndose un ejemplar completo al Servicio correspondiente, según lo dispuesto en </w:t>
      </w:r>
      <w:r w:rsidRPr="00CD47F7">
        <w:rPr>
          <w:rFonts w:cs="Arial"/>
          <w:sz w:val="16"/>
          <w:szCs w:val="16"/>
        </w:rPr>
        <w:t>el artículo 237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74D356AF" w14:textId="77777777" w:rsidR="003100DC" w:rsidRPr="00F92428" w:rsidRDefault="003100DC" w:rsidP="003100DC">
      <w:pPr>
        <w:rPr>
          <w:rFonts w:cs="Arial"/>
          <w:sz w:val="16"/>
          <w:szCs w:val="16"/>
        </w:rPr>
      </w:pPr>
    </w:p>
    <w:p w14:paraId="6AB15B14" w14:textId="77777777" w:rsidR="003100DC" w:rsidRPr="00F92428" w:rsidRDefault="003100DC" w:rsidP="003100DC">
      <w:pPr>
        <w:rPr>
          <w:rFonts w:cs="Arial"/>
          <w:sz w:val="16"/>
          <w:szCs w:val="16"/>
        </w:rPr>
      </w:pPr>
      <w:r w:rsidRPr="00F92428">
        <w:rPr>
          <w:rFonts w:cs="Arial"/>
          <w:sz w:val="16"/>
          <w:szCs w:val="16"/>
        </w:rPr>
        <w:tab/>
        <w:t>2.-</w:t>
      </w:r>
      <w:r w:rsidRPr="00F92428">
        <w:rPr>
          <w:rFonts w:cs="Arial"/>
          <w:sz w:val="16"/>
          <w:szCs w:val="16"/>
        </w:rPr>
        <w:tab/>
        <w:t>Cuando de dicha comprobación se desprenda la viabilidad del Proyecto, a juicio del facultativo Director de las obras y sin reserva por el Contratista, se darán comienzo a las mismas.</w:t>
      </w:r>
    </w:p>
    <w:p w14:paraId="30FFF07F" w14:textId="77777777" w:rsidR="003100DC" w:rsidRPr="00F92428" w:rsidRDefault="003100DC" w:rsidP="003100DC">
      <w:pPr>
        <w:rPr>
          <w:rFonts w:cs="Arial"/>
          <w:sz w:val="16"/>
          <w:szCs w:val="16"/>
        </w:rPr>
      </w:pPr>
    </w:p>
    <w:p w14:paraId="65BA16FE" w14:textId="77777777" w:rsidR="003100DC" w:rsidRPr="00F92428" w:rsidRDefault="003100DC" w:rsidP="003100DC">
      <w:pPr>
        <w:rPr>
          <w:rFonts w:cs="Arial"/>
          <w:sz w:val="16"/>
          <w:szCs w:val="16"/>
        </w:rPr>
      </w:pPr>
      <w:r w:rsidRPr="00F92428">
        <w:rPr>
          <w:rFonts w:cs="Arial"/>
          <w:sz w:val="16"/>
          <w:szCs w:val="16"/>
        </w:rPr>
        <w:tab/>
        <w:t>3.-</w:t>
      </w:r>
      <w:r w:rsidRPr="00F92428">
        <w:rPr>
          <w:rFonts w:cs="Arial"/>
          <w:sz w:val="16"/>
          <w:szCs w:val="16"/>
        </w:rPr>
        <w:tab/>
        <w:t>En el caso contrario, se hará constar en el acta que queda suspendida la iniciación de las obras hasta que por la Autoridad u órgano que celebró el contrato se dicte la resolución que estime oportuna dentro de las facultades que le estén conferidas por la legislación de contratos.</w:t>
      </w:r>
    </w:p>
    <w:p w14:paraId="2F110CD4" w14:textId="77777777" w:rsidR="003100DC" w:rsidRPr="00F92428" w:rsidRDefault="003100DC" w:rsidP="003100DC">
      <w:pPr>
        <w:rPr>
          <w:rFonts w:cs="Arial"/>
          <w:sz w:val="16"/>
          <w:szCs w:val="16"/>
        </w:rPr>
      </w:pPr>
    </w:p>
    <w:p w14:paraId="3C25F2D6" w14:textId="77777777" w:rsidR="003100DC" w:rsidRPr="00F92428" w:rsidRDefault="003100DC" w:rsidP="003100DC">
      <w:pPr>
        <w:rPr>
          <w:rFonts w:cs="Arial"/>
          <w:sz w:val="16"/>
          <w:szCs w:val="16"/>
        </w:rPr>
      </w:pPr>
      <w:r w:rsidRPr="00F92428">
        <w:rPr>
          <w:rFonts w:cs="Arial"/>
          <w:b/>
          <w:bCs/>
          <w:sz w:val="16"/>
          <w:szCs w:val="16"/>
        </w:rPr>
        <w:t>4.4.</w:t>
      </w:r>
      <w:r w:rsidRPr="00F92428">
        <w:rPr>
          <w:rFonts w:cs="Arial"/>
          <w:sz w:val="16"/>
          <w:szCs w:val="16"/>
        </w:rPr>
        <w:tab/>
        <w:t xml:space="preserve">La ejecución del contrato de obras se realizará a riesgo y ventura del Contratista, sin perjuicio de los casos de fuerza mayor previstos en </w:t>
      </w:r>
      <w:r w:rsidRPr="00CD47F7">
        <w:rPr>
          <w:rFonts w:cs="Arial"/>
          <w:sz w:val="16"/>
          <w:szCs w:val="16"/>
        </w:rPr>
        <w:t>el artículo 239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16E1E312" w14:textId="77777777" w:rsidR="003100DC" w:rsidRPr="00F92428" w:rsidRDefault="003100DC" w:rsidP="003100DC">
      <w:pPr>
        <w:rPr>
          <w:rFonts w:cs="Arial"/>
          <w:sz w:val="16"/>
          <w:szCs w:val="16"/>
        </w:rPr>
      </w:pPr>
    </w:p>
    <w:p w14:paraId="72D0EF85" w14:textId="77777777" w:rsidR="003100DC" w:rsidRPr="00F92428" w:rsidRDefault="003100DC" w:rsidP="003100DC">
      <w:pPr>
        <w:rPr>
          <w:rFonts w:cs="Arial"/>
          <w:sz w:val="16"/>
          <w:szCs w:val="16"/>
        </w:rPr>
      </w:pPr>
      <w:r w:rsidRPr="00F92428">
        <w:rPr>
          <w:rFonts w:cs="Arial"/>
          <w:b/>
          <w:bCs/>
          <w:sz w:val="16"/>
          <w:szCs w:val="16"/>
        </w:rPr>
        <w:t>4.5.</w:t>
      </w:r>
      <w:r w:rsidRPr="00F92428">
        <w:rPr>
          <w:rFonts w:cs="Arial"/>
          <w:sz w:val="16"/>
          <w:szCs w:val="16"/>
        </w:rPr>
        <w:tab/>
        <w:t>Todos los trabajos incluidos en el presente Proyecto se ejecutarán esmeradamente, con arreglo a las buenas prácticas de la construcción, de acuerdo con las condiciones establecidas en el Pliego de Condiciones de la Edificación de la Dirección General de Arquitectura - 1.973, Pliego de Cláusulas Administrativas Particulares y al Proyecto que sirve de base al contrato, y cumpliendo estrictamente las instrucciones recibidas de la Dirección Facultativa, no pudiendo, por tanto, servir de pretexto al contratista la baja de subasta, para variar esa esmerada ejecución ni la primerísima calidad de las instalaciones proyectadas en cuanto a sus materiales y mano de obra, ni pretender proyectos adicionales. Cuando dichas instrucciones sean de carácter verbal deberán ser ratificadas por escrito en el más breve plazo posible, para que sean vinculantes para las partes.</w:t>
      </w:r>
    </w:p>
    <w:p w14:paraId="5481B42E" w14:textId="77777777" w:rsidR="003100DC" w:rsidRPr="00F92428" w:rsidRDefault="003100DC" w:rsidP="003100DC">
      <w:pPr>
        <w:rPr>
          <w:rFonts w:cs="Arial"/>
          <w:sz w:val="16"/>
          <w:szCs w:val="16"/>
        </w:rPr>
      </w:pPr>
    </w:p>
    <w:p w14:paraId="0EEA3416" w14:textId="77777777" w:rsidR="003100DC" w:rsidRPr="00F92428" w:rsidRDefault="003100DC" w:rsidP="003100DC">
      <w:pPr>
        <w:rPr>
          <w:rFonts w:cs="Arial"/>
          <w:b/>
          <w:bCs/>
          <w:sz w:val="16"/>
          <w:szCs w:val="16"/>
        </w:rPr>
      </w:pPr>
      <w:r w:rsidRPr="00F92428">
        <w:rPr>
          <w:rFonts w:cs="Arial"/>
          <w:b/>
          <w:bCs/>
          <w:sz w:val="16"/>
          <w:szCs w:val="16"/>
        </w:rPr>
        <w:t xml:space="preserve">4.6. </w:t>
      </w:r>
      <w:r w:rsidRPr="00F92428">
        <w:rPr>
          <w:rFonts w:cs="Arial"/>
          <w:b/>
          <w:bCs/>
          <w:sz w:val="16"/>
          <w:szCs w:val="16"/>
        </w:rPr>
        <w:tab/>
        <w:t>Cumplimiento y observación de la normativa vigente.-</w:t>
      </w:r>
    </w:p>
    <w:p w14:paraId="49DCEEA2"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Se tendrán presentes las disposiciones e instrucciones de tipo particular referentes a determinadas actividades, que serán de obligado cumplimiento, tales como el ya citado Pliego de Condiciones de la Edificación, aprobado por</w:t>
      </w:r>
      <w:r>
        <w:rPr>
          <w:rFonts w:cs="Arial"/>
          <w:sz w:val="16"/>
          <w:szCs w:val="16"/>
        </w:rPr>
        <w:t xml:space="preserve"> Orden ministerial de 4-6-76; así </w:t>
      </w:r>
      <w:r w:rsidRPr="00F92428">
        <w:rPr>
          <w:rFonts w:cs="Arial"/>
          <w:sz w:val="16"/>
          <w:szCs w:val="16"/>
        </w:rPr>
        <w:t>como la Normativa derivada de la aplicación del CTE, o las instrucciones EHE-08 para las obras de hormigón estructural.</w:t>
      </w:r>
    </w:p>
    <w:p w14:paraId="3BBB90FF" w14:textId="77777777" w:rsidR="003100DC" w:rsidRDefault="003100DC" w:rsidP="003100DC">
      <w:pPr>
        <w:ind w:firstLine="708"/>
        <w:rPr>
          <w:rFonts w:cs="Arial"/>
          <w:sz w:val="16"/>
          <w:szCs w:val="16"/>
        </w:rPr>
      </w:pPr>
      <w:r w:rsidRPr="00F92428">
        <w:rPr>
          <w:rFonts w:cs="Arial"/>
          <w:sz w:val="16"/>
          <w:szCs w:val="16"/>
        </w:rPr>
        <w:t>2.-</w:t>
      </w:r>
      <w:r w:rsidRPr="00F92428">
        <w:rPr>
          <w:rFonts w:cs="Arial"/>
          <w:sz w:val="16"/>
          <w:szCs w:val="16"/>
        </w:rPr>
        <w:tab/>
        <w:t>En cualquier caso se tendrán en cuenta todas las normas vigentes de obligado cumplimiento que sean aplicables desarrolladas en el apartado 10.7 de este pliego, y según el siguiente índice:</w:t>
      </w:r>
    </w:p>
    <w:p w14:paraId="7E452D8D" w14:textId="77777777" w:rsidR="003100DC" w:rsidRDefault="003100DC" w:rsidP="003100DC">
      <w:pPr>
        <w:ind w:firstLine="708"/>
        <w:rPr>
          <w:rFonts w:cs="Arial"/>
          <w:sz w:val="16"/>
          <w:szCs w:val="16"/>
        </w:rPr>
      </w:pPr>
    </w:p>
    <w:p w14:paraId="25B65FCE" w14:textId="77777777" w:rsidR="003100DC" w:rsidRPr="00F92428" w:rsidRDefault="003100DC" w:rsidP="003100DC">
      <w:pPr>
        <w:tabs>
          <w:tab w:val="left" w:pos="360"/>
          <w:tab w:val="left" w:pos="720"/>
        </w:tabs>
        <w:rPr>
          <w:rFonts w:cs="Arial"/>
          <w:sz w:val="16"/>
          <w:szCs w:val="16"/>
        </w:rPr>
      </w:pPr>
      <w:r w:rsidRPr="00F92428">
        <w:rPr>
          <w:rFonts w:cs="Arial"/>
          <w:b/>
          <w:bCs/>
          <w:sz w:val="16"/>
          <w:szCs w:val="16"/>
        </w:rPr>
        <w:t>0)</w:t>
      </w:r>
      <w:r w:rsidRPr="00F92428">
        <w:rPr>
          <w:rFonts w:cs="Arial"/>
          <w:b/>
          <w:bCs/>
          <w:sz w:val="16"/>
          <w:szCs w:val="16"/>
        </w:rPr>
        <w:tab/>
        <w:t>Normas de carácter general</w:t>
      </w:r>
    </w:p>
    <w:p w14:paraId="60861B28"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0.1</w:t>
      </w:r>
      <w:r w:rsidRPr="00F92428">
        <w:rPr>
          <w:rFonts w:cs="Arial"/>
          <w:sz w:val="16"/>
          <w:szCs w:val="16"/>
        </w:rPr>
        <w:tab/>
        <w:t>Normas de carácter general</w:t>
      </w:r>
    </w:p>
    <w:p w14:paraId="13CCA5A6" w14:textId="77777777" w:rsidR="003100DC" w:rsidRPr="00F92428" w:rsidRDefault="003100DC" w:rsidP="003100DC">
      <w:pPr>
        <w:tabs>
          <w:tab w:val="left" w:pos="360"/>
          <w:tab w:val="left" w:pos="720"/>
        </w:tabs>
        <w:rPr>
          <w:rFonts w:cs="Arial"/>
          <w:b/>
          <w:bCs/>
          <w:sz w:val="16"/>
          <w:szCs w:val="16"/>
        </w:rPr>
      </w:pPr>
      <w:r w:rsidRPr="00F92428">
        <w:rPr>
          <w:rFonts w:cs="Arial"/>
          <w:b/>
          <w:bCs/>
          <w:sz w:val="16"/>
          <w:szCs w:val="16"/>
        </w:rPr>
        <w:t>1)</w:t>
      </w:r>
      <w:r w:rsidRPr="00F92428">
        <w:rPr>
          <w:rFonts w:cs="Arial"/>
          <w:b/>
          <w:bCs/>
          <w:sz w:val="16"/>
          <w:szCs w:val="16"/>
        </w:rPr>
        <w:tab/>
        <w:t>Estructuras</w:t>
      </w:r>
    </w:p>
    <w:p w14:paraId="2CFB9C29" w14:textId="77777777" w:rsidR="003100DC" w:rsidRPr="00F92428" w:rsidRDefault="003100DC" w:rsidP="0055253C">
      <w:pPr>
        <w:numPr>
          <w:ilvl w:val="1"/>
          <w:numId w:val="23"/>
        </w:numPr>
        <w:tabs>
          <w:tab w:val="left" w:pos="360"/>
          <w:tab w:val="left" w:pos="720"/>
        </w:tabs>
        <w:ind w:left="360" w:firstLine="0"/>
        <w:rPr>
          <w:rFonts w:cs="Arial"/>
          <w:sz w:val="16"/>
          <w:szCs w:val="16"/>
        </w:rPr>
      </w:pPr>
      <w:r w:rsidRPr="00F92428">
        <w:rPr>
          <w:rFonts w:cs="Arial"/>
          <w:sz w:val="16"/>
          <w:szCs w:val="16"/>
        </w:rPr>
        <w:t>Acciones en la edificación</w:t>
      </w:r>
    </w:p>
    <w:p w14:paraId="4BA295FA"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1.2</w:t>
      </w:r>
      <w:r w:rsidRPr="00F92428">
        <w:rPr>
          <w:rFonts w:cs="Arial"/>
          <w:sz w:val="16"/>
          <w:szCs w:val="16"/>
        </w:rPr>
        <w:tab/>
        <w:t>Acero</w:t>
      </w:r>
    </w:p>
    <w:p w14:paraId="376083CB"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1.3</w:t>
      </w:r>
      <w:r w:rsidRPr="00F92428">
        <w:rPr>
          <w:rFonts w:cs="Arial"/>
          <w:sz w:val="16"/>
          <w:szCs w:val="16"/>
        </w:rPr>
        <w:tab/>
        <w:t>Fabrica de Ladrillo</w:t>
      </w:r>
    </w:p>
    <w:p w14:paraId="0CACD2C6" w14:textId="77777777" w:rsidR="003100DC" w:rsidRPr="00F92428" w:rsidRDefault="003100DC" w:rsidP="0055253C">
      <w:pPr>
        <w:numPr>
          <w:ilvl w:val="1"/>
          <w:numId w:val="25"/>
        </w:numPr>
        <w:tabs>
          <w:tab w:val="left" w:pos="360"/>
        </w:tabs>
        <w:ind w:left="360" w:firstLine="0"/>
        <w:rPr>
          <w:rFonts w:cs="Arial"/>
          <w:sz w:val="16"/>
          <w:szCs w:val="16"/>
        </w:rPr>
      </w:pPr>
      <w:r w:rsidRPr="00F92428">
        <w:rPr>
          <w:rFonts w:cs="Arial"/>
          <w:sz w:val="16"/>
          <w:szCs w:val="16"/>
        </w:rPr>
        <w:t>Hormigón</w:t>
      </w:r>
    </w:p>
    <w:p w14:paraId="5D1EA91B" w14:textId="77777777" w:rsidR="003100DC" w:rsidRPr="00F92428" w:rsidRDefault="003100DC" w:rsidP="0055253C">
      <w:pPr>
        <w:numPr>
          <w:ilvl w:val="1"/>
          <w:numId w:val="25"/>
        </w:numPr>
        <w:tabs>
          <w:tab w:val="left" w:pos="360"/>
        </w:tabs>
        <w:ind w:left="360" w:firstLine="0"/>
        <w:rPr>
          <w:rFonts w:cs="Arial"/>
          <w:sz w:val="16"/>
          <w:szCs w:val="16"/>
        </w:rPr>
      </w:pPr>
      <w:r w:rsidRPr="00F92428">
        <w:rPr>
          <w:rFonts w:cs="Arial"/>
          <w:sz w:val="16"/>
          <w:szCs w:val="16"/>
        </w:rPr>
        <w:t>Madera</w:t>
      </w:r>
    </w:p>
    <w:p w14:paraId="7C4A4CF8"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1.6 Forjados</w:t>
      </w:r>
    </w:p>
    <w:p w14:paraId="4977AFF8" w14:textId="77777777" w:rsidR="003100DC" w:rsidRPr="00F92428" w:rsidRDefault="003100DC" w:rsidP="003100DC">
      <w:pPr>
        <w:tabs>
          <w:tab w:val="left" w:pos="360"/>
          <w:tab w:val="left" w:pos="720"/>
        </w:tabs>
        <w:rPr>
          <w:rFonts w:cs="Arial"/>
          <w:b/>
          <w:bCs/>
          <w:sz w:val="16"/>
          <w:szCs w:val="16"/>
        </w:rPr>
      </w:pPr>
      <w:r w:rsidRPr="00F92428">
        <w:rPr>
          <w:rFonts w:cs="Arial"/>
          <w:b/>
          <w:bCs/>
          <w:sz w:val="16"/>
          <w:szCs w:val="16"/>
        </w:rPr>
        <w:t>2)</w:t>
      </w:r>
      <w:r w:rsidRPr="00F92428">
        <w:rPr>
          <w:rFonts w:cs="Arial"/>
          <w:b/>
          <w:bCs/>
          <w:sz w:val="16"/>
          <w:szCs w:val="16"/>
        </w:rPr>
        <w:tab/>
        <w:t>Instalaciones</w:t>
      </w:r>
    </w:p>
    <w:p w14:paraId="0FA689E6"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2.1</w:t>
      </w:r>
      <w:r w:rsidRPr="00F92428">
        <w:rPr>
          <w:rFonts w:cs="Arial"/>
          <w:sz w:val="16"/>
          <w:szCs w:val="16"/>
        </w:rPr>
        <w:tab/>
        <w:t>Agua</w:t>
      </w:r>
      <w:r w:rsidRPr="00F92428">
        <w:rPr>
          <w:rFonts w:cs="Arial"/>
          <w:sz w:val="16"/>
          <w:szCs w:val="16"/>
        </w:rPr>
        <w:tab/>
      </w:r>
    </w:p>
    <w:p w14:paraId="0304F701"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2.2</w:t>
      </w:r>
      <w:r w:rsidRPr="00F92428">
        <w:rPr>
          <w:rFonts w:cs="Arial"/>
          <w:sz w:val="16"/>
          <w:szCs w:val="16"/>
        </w:rPr>
        <w:tab/>
        <w:t>Ascensores</w:t>
      </w:r>
      <w:r w:rsidRPr="00F92428">
        <w:rPr>
          <w:rFonts w:cs="Arial"/>
          <w:sz w:val="16"/>
          <w:szCs w:val="16"/>
        </w:rPr>
        <w:tab/>
      </w:r>
    </w:p>
    <w:p w14:paraId="7084888C"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2.3</w:t>
      </w:r>
      <w:r w:rsidRPr="00F92428">
        <w:rPr>
          <w:rFonts w:cs="Arial"/>
          <w:sz w:val="16"/>
          <w:szCs w:val="16"/>
        </w:rPr>
        <w:tab/>
        <w:t>Audiovisuales y Antenas</w:t>
      </w:r>
    </w:p>
    <w:p w14:paraId="277762FE" w14:textId="77777777" w:rsidR="003100DC" w:rsidRPr="00F92428" w:rsidRDefault="003100DC" w:rsidP="003100DC">
      <w:pPr>
        <w:tabs>
          <w:tab w:val="left" w:pos="360"/>
          <w:tab w:val="left" w:pos="720"/>
        </w:tabs>
        <w:rPr>
          <w:rFonts w:cs="Arial"/>
          <w:sz w:val="16"/>
          <w:szCs w:val="16"/>
        </w:rPr>
      </w:pPr>
      <w:r w:rsidRPr="00F92428">
        <w:rPr>
          <w:rFonts w:cs="Arial"/>
          <w:sz w:val="16"/>
          <w:szCs w:val="16"/>
        </w:rPr>
        <w:lastRenderedPageBreak/>
        <w:tab/>
        <w:t>2.4</w:t>
      </w:r>
      <w:r w:rsidRPr="00F92428">
        <w:rPr>
          <w:rFonts w:cs="Arial"/>
          <w:sz w:val="16"/>
          <w:szCs w:val="16"/>
        </w:rPr>
        <w:tab/>
        <w:t>Calefacción, Climatización y Agua Caliente Sanitaria</w:t>
      </w:r>
    </w:p>
    <w:p w14:paraId="2A1D658B"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2.5</w:t>
      </w:r>
      <w:r w:rsidRPr="00F92428">
        <w:rPr>
          <w:rFonts w:cs="Arial"/>
          <w:sz w:val="16"/>
          <w:szCs w:val="16"/>
        </w:rPr>
        <w:tab/>
        <w:t>Electricidad</w:t>
      </w:r>
    </w:p>
    <w:p w14:paraId="44CD52F9"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2.6</w:t>
      </w:r>
      <w:r w:rsidRPr="00F92428">
        <w:rPr>
          <w:rFonts w:cs="Arial"/>
          <w:sz w:val="16"/>
          <w:szCs w:val="16"/>
        </w:rPr>
        <w:tab/>
        <w:t>Instalaciones de Protección contra Incendios</w:t>
      </w:r>
    </w:p>
    <w:p w14:paraId="13F4ED41" w14:textId="77777777" w:rsidR="003100DC" w:rsidRPr="00F92428" w:rsidRDefault="003100DC" w:rsidP="003100DC">
      <w:pPr>
        <w:tabs>
          <w:tab w:val="left" w:pos="360"/>
          <w:tab w:val="left" w:pos="720"/>
        </w:tabs>
        <w:rPr>
          <w:rFonts w:cs="Arial"/>
          <w:b/>
          <w:bCs/>
          <w:sz w:val="16"/>
          <w:szCs w:val="16"/>
        </w:rPr>
      </w:pPr>
      <w:r w:rsidRPr="00F92428">
        <w:rPr>
          <w:rFonts w:cs="Arial"/>
          <w:b/>
          <w:bCs/>
          <w:sz w:val="16"/>
          <w:szCs w:val="16"/>
        </w:rPr>
        <w:t>3)</w:t>
      </w:r>
      <w:r w:rsidRPr="00F92428">
        <w:rPr>
          <w:rFonts w:cs="Arial"/>
          <w:b/>
          <w:bCs/>
          <w:sz w:val="16"/>
          <w:szCs w:val="16"/>
        </w:rPr>
        <w:tab/>
        <w:t>Cubiertas</w:t>
      </w:r>
    </w:p>
    <w:p w14:paraId="363EA570"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3.1 Cubiertas</w:t>
      </w:r>
    </w:p>
    <w:p w14:paraId="1C5D96D3" w14:textId="77777777" w:rsidR="003100DC" w:rsidRPr="00F92428" w:rsidRDefault="003100DC" w:rsidP="003100DC">
      <w:pPr>
        <w:tabs>
          <w:tab w:val="left" w:pos="360"/>
          <w:tab w:val="left" w:pos="720"/>
        </w:tabs>
        <w:rPr>
          <w:rFonts w:cs="Arial"/>
          <w:b/>
          <w:bCs/>
          <w:sz w:val="16"/>
          <w:szCs w:val="16"/>
        </w:rPr>
      </w:pPr>
      <w:r w:rsidRPr="00F92428">
        <w:rPr>
          <w:rFonts w:cs="Arial"/>
          <w:b/>
          <w:bCs/>
          <w:sz w:val="16"/>
          <w:szCs w:val="16"/>
        </w:rPr>
        <w:t>4)</w:t>
      </w:r>
      <w:r w:rsidRPr="00F92428">
        <w:rPr>
          <w:rFonts w:cs="Arial"/>
          <w:b/>
          <w:bCs/>
          <w:sz w:val="16"/>
          <w:szCs w:val="16"/>
        </w:rPr>
        <w:tab/>
        <w:t>Protección</w:t>
      </w:r>
    </w:p>
    <w:p w14:paraId="4D6FEE06"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4.1</w:t>
      </w:r>
      <w:r w:rsidRPr="00F92428">
        <w:rPr>
          <w:rFonts w:cs="Arial"/>
          <w:sz w:val="16"/>
          <w:szCs w:val="16"/>
        </w:rPr>
        <w:tab/>
        <w:t>Aislamiento Acústico</w:t>
      </w:r>
    </w:p>
    <w:p w14:paraId="5A0B400F"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4.2</w:t>
      </w:r>
      <w:r w:rsidRPr="00F92428">
        <w:rPr>
          <w:rFonts w:cs="Arial"/>
          <w:sz w:val="16"/>
          <w:szCs w:val="16"/>
        </w:rPr>
        <w:tab/>
        <w:t>Aislamiento Térmico</w:t>
      </w:r>
    </w:p>
    <w:p w14:paraId="7CA55E28"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4.3</w:t>
      </w:r>
      <w:r w:rsidRPr="00F92428">
        <w:rPr>
          <w:rFonts w:cs="Arial"/>
          <w:sz w:val="16"/>
          <w:szCs w:val="16"/>
        </w:rPr>
        <w:tab/>
        <w:t>Protección Contra Incendios</w:t>
      </w:r>
    </w:p>
    <w:p w14:paraId="6F1A1525" w14:textId="77777777" w:rsidR="003100DC" w:rsidRPr="00F92428" w:rsidRDefault="003100DC" w:rsidP="0055253C">
      <w:pPr>
        <w:numPr>
          <w:ilvl w:val="1"/>
          <w:numId w:val="24"/>
        </w:numPr>
        <w:tabs>
          <w:tab w:val="left" w:pos="360"/>
        </w:tabs>
        <w:ind w:left="360" w:firstLine="0"/>
        <w:rPr>
          <w:rFonts w:cs="Arial"/>
          <w:sz w:val="16"/>
          <w:szCs w:val="16"/>
        </w:rPr>
      </w:pPr>
      <w:r w:rsidRPr="00F92428">
        <w:rPr>
          <w:rFonts w:cs="Arial"/>
          <w:sz w:val="16"/>
          <w:szCs w:val="16"/>
        </w:rPr>
        <w:t>Seguridad y Salud en las obras de Construcción</w:t>
      </w:r>
    </w:p>
    <w:p w14:paraId="56AA2CF1" w14:textId="77777777" w:rsidR="003100DC" w:rsidRPr="00F92428" w:rsidRDefault="003100DC" w:rsidP="0055253C">
      <w:pPr>
        <w:numPr>
          <w:ilvl w:val="1"/>
          <w:numId w:val="24"/>
        </w:numPr>
        <w:tabs>
          <w:tab w:val="left" w:pos="360"/>
        </w:tabs>
        <w:ind w:left="360" w:firstLine="0"/>
        <w:rPr>
          <w:rFonts w:cs="Arial"/>
          <w:sz w:val="16"/>
          <w:szCs w:val="16"/>
        </w:rPr>
      </w:pPr>
      <w:r w:rsidRPr="00F92428">
        <w:rPr>
          <w:rFonts w:cs="Arial"/>
          <w:sz w:val="16"/>
          <w:szCs w:val="16"/>
        </w:rPr>
        <w:t>Seguridad de Utilización</w:t>
      </w:r>
    </w:p>
    <w:p w14:paraId="598B072B" w14:textId="77777777" w:rsidR="003100DC" w:rsidRPr="00F92428" w:rsidRDefault="003100DC" w:rsidP="003100DC">
      <w:pPr>
        <w:tabs>
          <w:tab w:val="left" w:pos="360"/>
          <w:tab w:val="left" w:pos="720"/>
        </w:tabs>
        <w:rPr>
          <w:rFonts w:cs="Arial"/>
          <w:b/>
          <w:bCs/>
          <w:sz w:val="16"/>
          <w:szCs w:val="16"/>
        </w:rPr>
      </w:pPr>
      <w:r w:rsidRPr="00F92428">
        <w:rPr>
          <w:rFonts w:cs="Arial"/>
          <w:b/>
          <w:bCs/>
          <w:sz w:val="16"/>
          <w:szCs w:val="16"/>
        </w:rPr>
        <w:t>5)</w:t>
      </w:r>
      <w:r w:rsidRPr="00F92428">
        <w:rPr>
          <w:rFonts w:cs="Arial"/>
          <w:b/>
          <w:bCs/>
          <w:sz w:val="16"/>
          <w:szCs w:val="16"/>
        </w:rPr>
        <w:tab/>
        <w:t>Barreras arquitectónicas</w:t>
      </w:r>
    </w:p>
    <w:p w14:paraId="459EF2DC"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5.1 Barreras Arquitectónicas</w:t>
      </w:r>
    </w:p>
    <w:p w14:paraId="7DD7AD85" w14:textId="77777777" w:rsidR="003100DC" w:rsidRPr="00F92428" w:rsidRDefault="003100DC" w:rsidP="003100DC">
      <w:pPr>
        <w:tabs>
          <w:tab w:val="left" w:pos="360"/>
          <w:tab w:val="left" w:pos="720"/>
        </w:tabs>
        <w:rPr>
          <w:rFonts w:cs="Arial"/>
          <w:b/>
          <w:bCs/>
          <w:sz w:val="16"/>
          <w:szCs w:val="16"/>
        </w:rPr>
      </w:pPr>
      <w:r w:rsidRPr="00F92428">
        <w:rPr>
          <w:rFonts w:cs="Arial"/>
          <w:b/>
          <w:bCs/>
          <w:sz w:val="16"/>
          <w:szCs w:val="16"/>
        </w:rPr>
        <w:t>6)</w:t>
      </w:r>
      <w:r w:rsidRPr="00F92428">
        <w:rPr>
          <w:rFonts w:cs="Arial"/>
          <w:b/>
          <w:bCs/>
          <w:sz w:val="16"/>
          <w:szCs w:val="16"/>
        </w:rPr>
        <w:tab/>
        <w:t>Varios</w:t>
      </w:r>
    </w:p>
    <w:p w14:paraId="5628D215"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6.1</w:t>
      </w:r>
      <w:r w:rsidRPr="00F92428">
        <w:rPr>
          <w:rFonts w:cs="Arial"/>
          <w:sz w:val="16"/>
          <w:szCs w:val="16"/>
        </w:rPr>
        <w:tab/>
        <w:t>Instrucciones y Pliegos de Recepción</w:t>
      </w:r>
    </w:p>
    <w:p w14:paraId="771058C0"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6.2</w:t>
      </w:r>
      <w:r w:rsidRPr="00F92428">
        <w:rPr>
          <w:rFonts w:cs="Arial"/>
          <w:sz w:val="16"/>
          <w:szCs w:val="16"/>
        </w:rPr>
        <w:tab/>
        <w:t>Medio Ambiente</w:t>
      </w:r>
    </w:p>
    <w:p w14:paraId="4929B7E2" w14:textId="77777777" w:rsidR="003100DC" w:rsidRPr="00F92428" w:rsidRDefault="003100DC" w:rsidP="003100DC">
      <w:pPr>
        <w:tabs>
          <w:tab w:val="left" w:pos="360"/>
          <w:tab w:val="left" w:pos="720"/>
        </w:tabs>
        <w:rPr>
          <w:rFonts w:cs="Arial"/>
          <w:sz w:val="16"/>
          <w:szCs w:val="16"/>
        </w:rPr>
      </w:pPr>
      <w:r w:rsidRPr="00F92428">
        <w:rPr>
          <w:rFonts w:cs="Arial"/>
          <w:sz w:val="16"/>
          <w:szCs w:val="16"/>
        </w:rPr>
        <w:tab/>
        <w:t>6.3</w:t>
      </w:r>
      <w:r w:rsidRPr="00F92428">
        <w:rPr>
          <w:rFonts w:cs="Arial"/>
          <w:sz w:val="16"/>
          <w:szCs w:val="16"/>
        </w:rPr>
        <w:tab/>
        <w:t>Otros</w:t>
      </w:r>
    </w:p>
    <w:p w14:paraId="608035C9" w14:textId="77777777" w:rsidR="003100DC" w:rsidRPr="00F92428" w:rsidRDefault="003100DC" w:rsidP="003100DC">
      <w:pPr>
        <w:tabs>
          <w:tab w:val="left" w:pos="360"/>
          <w:tab w:val="left" w:pos="720"/>
        </w:tabs>
        <w:rPr>
          <w:rFonts w:cs="Arial"/>
          <w:sz w:val="16"/>
          <w:szCs w:val="16"/>
        </w:rPr>
      </w:pPr>
      <w:r w:rsidRPr="00F92428">
        <w:rPr>
          <w:rFonts w:cs="Arial"/>
          <w:sz w:val="16"/>
          <w:szCs w:val="16"/>
        </w:rPr>
        <w:br w:type="page"/>
      </w:r>
    </w:p>
    <w:p w14:paraId="319C544F" w14:textId="77777777" w:rsidR="003100DC" w:rsidRPr="00F92428" w:rsidRDefault="003100DC" w:rsidP="003100DC">
      <w:pPr>
        <w:tabs>
          <w:tab w:val="left" w:pos="360"/>
          <w:tab w:val="left" w:pos="720"/>
        </w:tabs>
        <w:rPr>
          <w:rFonts w:cs="Arial"/>
          <w:sz w:val="16"/>
          <w:szCs w:val="16"/>
        </w:rPr>
      </w:pPr>
    </w:p>
    <w:p w14:paraId="555B30F1" w14:textId="77777777" w:rsidR="003100DC" w:rsidRPr="00F92428" w:rsidRDefault="003100DC" w:rsidP="003100DC">
      <w:pPr>
        <w:tabs>
          <w:tab w:val="left" w:pos="360"/>
          <w:tab w:val="left" w:pos="1080"/>
        </w:tabs>
        <w:rPr>
          <w:rFonts w:cs="Arial"/>
          <w:b/>
          <w:bCs/>
          <w:sz w:val="16"/>
          <w:szCs w:val="16"/>
        </w:rPr>
      </w:pPr>
      <w:r w:rsidRPr="00F92428">
        <w:rPr>
          <w:rFonts w:cs="Arial"/>
          <w:b/>
          <w:bCs/>
          <w:sz w:val="16"/>
          <w:szCs w:val="16"/>
        </w:rPr>
        <w:t xml:space="preserve">ANEXO 1: COMUNIDAD DE MADRID </w:t>
      </w:r>
    </w:p>
    <w:p w14:paraId="26716A04" w14:textId="77777777" w:rsidR="003100DC" w:rsidRPr="00F92428" w:rsidRDefault="003100DC" w:rsidP="003100DC">
      <w:pPr>
        <w:rPr>
          <w:rFonts w:cs="Arial"/>
          <w:sz w:val="16"/>
          <w:szCs w:val="16"/>
        </w:rPr>
      </w:pPr>
    </w:p>
    <w:p w14:paraId="67FCD479" w14:textId="77777777" w:rsidR="003100DC" w:rsidRPr="00F92428" w:rsidRDefault="003100DC" w:rsidP="003100DC">
      <w:pPr>
        <w:rPr>
          <w:rFonts w:cs="Arial"/>
          <w:sz w:val="16"/>
          <w:szCs w:val="16"/>
        </w:rPr>
      </w:pPr>
      <w:r w:rsidRPr="00F92428">
        <w:rPr>
          <w:rFonts w:cs="Arial"/>
          <w:b/>
          <w:bCs/>
          <w:sz w:val="16"/>
          <w:szCs w:val="16"/>
        </w:rPr>
        <w:t>4.7.</w:t>
      </w:r>
      <w:r w:rsidRPr="00F92428">
        <w:rPr>
          <w:rFonts w:cs="Arial"/>
          <w:sz w:val="16"/>
          <w:szCs w:val="16"/>
        </w:rPr>
        <w:t xml:space="preserve"> </w:t>
      </w:r>
      <w:r w:rsidRPr="00F92428">
        <w:rPr>
          <w:rFonts w:cs="Arial"/>
          <w:sz w:val="16"/>
          <w:szCs w:val="16"/>
        </w:rPr>
        <w:tab/>
        <w:t>Si a juicio de la Dirección Facultativa hubiese alguna parte de obra mal ejecutada, el Contratista tendrá la obligación de demolerla y volverla a realizar  cuantas veces  fuera necesario,  hasta que  quede a  satisfacción de dicha Dirección, no otorgando estos aumentos de trabajo derecho a percibir indemnización de ningún género, aunque las condiciones de mala ejecución de la obra se hubiesen notado después de la recepción, hasta que se cumpla el plazo de garantía, sin que ello pueda influir en los plazos parciales o en el total de ejecución de la obra.</w:t>
      </w:r>
    </w:p>
    <w:p w14:paraId="6970088F" w14:textId="77777777" w:rsidR="003100DC" w:rsidRPr="00F92428" w:rsidRDefault="003100DC" w:rsidP="003100DC">
      <w:pPr>
        <w:rPr>
          <w:rFonts w:cs="Arial"/>
          <w:sz w:val="16"/>
          <w:szCs w:val="16"/>
        </w:rPr>
      </w:pPr>
    </w:p>
    <w:p w14:paraId="0A0557A7" w14:textId="77777777" w:rsidR="003100DC" w:rsidRPr="00F92428" w:rsidRDefault="003100DC" w:rsidP="003100DC">
      <w:pPr>
        <w:rPr>
          <w:rFonts w:cs="Arial"/>
          <w:sz w:val="16"/>
          <w:szCs w:val="16"/>
        </w:rPr>
      </w:pPr>
      <w:r w:rsidRPr="00F92428">
        <w:rPr>
          <w:rFonts w:cs="Arial"/>
          <w:b/>
          <w:bCs/>
          <w:sz w:val="16"/>
          <w:szCs w:val="16"/>
        </w:rPr>
        <w:t>4.8.</w:t>
      </w:r>
      <w:r w:rsidRPr="00F92428">
        <w:rPr>
          <w:rFonts w:cs="Arial"/>
          <w:sz w:val="16"/>
          <w:szCs w:val="16"/>
        </w:rPr>
        <w:tab/>
      </w:r>
      <w:r w:rsidRPr="00F92428">
        <w:rPr>
          <w:rFonts w:cs="Arial"/>
          <w:b/>
          <w:bCs/>
          <w:sz w:val="16"/>
          <w:szCs w:val="16"/>
        </w:rPr>
        <w:t>Obligaciones exigibles al Contratista durante la ejecución de la obra.</w:t>
      </w:r>
    </w:p>
    <w:p w14:paraId="0A006542" w14:textId="77777777" w:rsidR="003100DC" w:rsidRPr="00F92428" w:rsidRDefault="003100DC" w:rsidP="003100DC">
      <w:pPr>
        <w:rPr>
          <w:rFonts w:cs="Arial"/>
          <w:sz w:val="16"/>
          <w:szCs w:val="16"/>
        </w:rPr>
      </w:pPr>
    </w:p>
    <w:p w14:paraId="4C39424F"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 xml:space="preserve">El Contratista está obligado a cumplir el contrato dentro del plazo total fijado para la realización del mismo, así como de los plazos parciales señalados para su ejecución sucesiva, en su caso. La demora en su ejecución será sancionada conforme determina </w:t>
      </w:r>
      <w:r w:rsidRPr="00CD47F7">
        <w:rPr>
          <w:rFonts w:cs="Arial"/>
          <w:sz w:val="16"/>
          <w:szCs w:val="16"/>
        </w:rPr>
        <w:t>el artículo 193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4BB1A66B" w14:textId="77777777" w:rsidR="003100DC" w:rsidRPr="00F92428" w:rsidRDefault="003100DC" w:rsidP="003100DC">
      <w:pPr>
        <w:rPr>
          <w:rFonts w:cs="Arial"/>
          <w:sz w:val="16"/>
          <w:szCs w:val="16"/>
        </w:rPr>
      </w:pPr>
    </w:p>
    <w:p w14:paraId="794A28EA" w14:textId="77777777" w:rsidR="003100DC" w:rsidRPr="00F92428" w:rsidRDefault="003100DC" w:rsidP="003100DC">
      <w:pPr>
        <w:rPr>
          <w:rFonts w:cs="Arial"/>
          <w:sz w:val="16"/>
          <w:szCs w:val="16"/>
        </w:rPr>
      </w:pPr>
      <w:r w:rsidRPr="00F92428">
        <w:rPr>
          <w:rFonts w:cs="Arial"/>
          <w:sz w:val="16"/>
          <w:szCs w:val="16"/>
        </w:rPr>
        <w:tab/>
        <w:t>2.-</w:t>
      </w:r>
      <w:r w:rsidRPr="00F92428">
        <w:rPr>
          <w:rFonts w:cs="Arial"/>
          <w:sz w:val="16"/>
          <w:szCs w:val="16"/>
        </w:rPr>
        <w:tab/>
        <w:t xml:space="preserve">Marcha de los trabajos.- Para la ejecución del programa de trabajo, previsto en </w:t>
      </w:r>
      <w:r w:rsidRPr="00CD47F7">
        <w:rPr>
          <w:rFonts w:cs="Arial"/>
          <w:sz w:val="16"/>
          <w:szCs w:val="16"/>
        </w:rPr>
        <w:t>el artículo 233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 xml:space="preserve">ol las Directivas del Parlamento Europeo y del Consejo 2014/23/UE y 2014/24/UE, de 26 de febrero de 2014. </w:t>
      </w:r>
      <w:proofErr w:type="gramStart"/>
      <w:r w:rsidRPr="00F92428">
        <w:rPr>
          <w:rFonts w:cs="Arial"/>
          <w:sz w:val="16"/>
          <w:szCs w:val="16"/>
        </w:rPr>
        <w:t>y</w:t>
      </w:r>
      <w:proofErr w:type="gramEnd"/>
      <w:r w:rsidRPr="00F92428">
        <w:rPr>
          <w:rFonts w:cs="Arial"/>
          <w:sz w:val="16"/>
          <w:szCs w:val="16"/>
        </w:rPr>
        <w:t xml:space="preserve"> en el art. 144 del R.G.C.A.P.,  el Contratista deberá tener siempre en la obra un número de obreros proporcionado a la extensión de los trabajos y clases de éstos que estén ejecutándose.</w:t>
      </w:r>
    </w:p>
    <w:p w14:paraId="2D10953E" w14:textId="77777777" w:rsidR="003100DC" w:rsidRPr="00F92428" w:rsidRDefault="003100DC" w:rsidP="003100DC">
      <w:pPr>
        <w:rPr>
          <w:rFonts w:cs="Arial"/>
          <w:sz w:val="16"/>
          <w:szCs w:val="16"/>
        </w:rPr>
      </w:pPr>
    </w:p>
    <w:p w14:paraId="703A2524" w14:textId="77777777" w:rsidR="003100DC" w:rsidRPr="00F92428" w:rsidRDefault="003100DC" w:rsidP="003100DC">
      <w:pPr>
        <w:rPr>
          <w:rFonts w:cs="Arial"/>
          <w:sz w:val="16"/>
          <w:szCs w:val="16"/>
        </w:rPr>
      </w:pPr>
      <w:r w:rsidRPr="00F92428">
        <w:rPr>
          <w:rFonts w:cs="Arial"/>
          <w:sz w:val="16"/>
          <w:szCs w:val="16"/>
        </w:rPr>
        <w:tab/>
        <w:t>3.-</w:t>
      </w:r>
      <w:r w:rsidRPr="00F92428">
        <w:rPr>
          <w:rFonts w:cs="Arial"/>
          <w:sz w:val="16"/>
          <w:szCs w:val="16"/>
        </w:rPr>
        <w:tab/>
        <w:t>Personal.- Todos los trabajos han de ejecutarse por personas especialmente preparadas. Cada oficio ordenará su trabajo armónicamente con los demás, procurando siempre facilitar la marcha de los mismos, en ventaja de la buena ejecución y rapidez de la construcción, ajustándose en la medida de lo posible a la planificación económica de la obra prevista en el Proyecto.</w:t>
      </w:r>
    </w:p>
    <w:p w14:paraId="01AFCA12" w14:textId="77777777" w:rsidR="003100DC" w:rsidRPr="00F92428" w:rsidRDefault="003100DC" w:rsidP="003100DC">
      <w:pPr>
        <w:rPr>
          <w:rFonts w:cs="Arial"/>
          <w:sz w:val="16"/>
          <w:szCs w:val="16"/>
        </w:rPr>
      </w:pPr>
    </w:p>
    <w:p w14:paraId="4FE7CEE8" w14:textId="77777777" w:rsidR="003100DC" w:rsidRPr="00F92428" w:rsidRDefault="003100DC" w:rsidP="003100DC">
      <w:pPr>
        <w:rPr>
          <w:rFonts w:cs="Arial"/>
          <w:sz w:val="16"/>
          <w:szCs w:val="16"/>
        </w:rPr>
      </w:pPr>
      <w:r w:rsidRPr="00F92428">
        <w:rPr>
          <w:rFonts w:cs="Arial"/>
          <w:sz w:val="16"/>
          <w:szCs w:val="16"/>
        </w:rPr>
        <w:tab/>
        <w:t>4.-</w:t>
      </w:r>
      <w:r w:rsidRPr="00F92428">
        <w:rPr>
          <w:rFonts w:cs="Arial"/>
          <w:sz w:val="16"/>
          <w:szCs w:val="16"/>
        </w:rPr>
        <w:tab/>
        <w:t>El Contratista permanecerá en la obra durante la jornada de trabajo, pudiendo estar representado por un encargado apto, autorizado por escrito, para recibir instrucciones verbales y firmar recibos, planos y comunicaciones que se le dirijan.</w:t>
      </w:r>
    </w:p>
    <w:p w14:paraId="0AF9873C" w14:textId="77777777" w:rsidR="003100DC" w:rsidRPr="00F92428" w:rsidRDefault="003100DC" w:rsidP="003100DC">
      <w:pPr>
        <w:rPr>
          <w:rFonts w:cs="Arial"/>
          <w:sz w:val="16"/>
          <w:szCs w:val="16"/>
        </w:rPr>
      </w:pPr>
    </w:p>
    <w:p w14:paraId="21C5B0F6" w14:textId="77777777" w:rsidR="003100DC" w:rsidRDefault="003100DC" w:rsidP="003100DC">
      <w:pPr>
        <w:rPr>
          <w:rFonts w:cs="Arial"/>
          <w:sz w:val="16"/>
          <w:szCs w:val="16"/>
        </w:rPr>
      </w:pPr>
      <w:r w:rsidRPr="00F92428">
        <w:rPr>
          <w:rFonts w:cs="Arial"/>
          <w:sz w:val="16"/>
          <w:szCs w:val="16"/>
        </w:rPr>
        <w:tab/>
        <w:t>5.-</w:t>
      </w:r>
      <w:r w:rsidRPr="00F92428">
        <w:rPr>
          <w:rFonts w:cs="Arial"/>
          <w:sz w:val="16"/>
          <w:szCs w:val="16"/>
        </w:rPr>
        <w:tab/>
        <w:t xml:space="preserve">En todas las obras con presupuesto superior a </w:t>
      </w:r>
      <w:r>
        <w:rPr>
          <w:rFonts w:cs="Arial"/>
          <w:sz w:val="16"/>
          <w:szCs w:val="16"/>
        </w:rPr>
        <w:t>cincuenta mil euros</w:t>
      </w:r>
      <w:r w:rsidRPr="00F92428">
        <w:rPr>
          <w:rFonts w:cs="Arial"/>
          <w:sz w:val="16"/>
          <w:szCs w:val="16"/>
        </w:rPr>
        <w:t>, y también en las que el respectivo Pliego de Cláusulas Particulares así lo determine, el Contratista vendrá obligado a tener al frente de la obra y por su cuenta a un constructor con la titulación profesional, que pueda intervenir en todas las cuestiones de carácter técnico relacionadas con la Contrata.</w:t>
      </w:r>
    </w:p>
    <w:p w14:paraId="38228EA1" w14:textId="77777777" w:rsidR="003100DC" w:rsidRDefault="003100DC" w:rsidP="003100DC">
      <w:pPr>
        <w:rPr>
          <w:rFonts w:cs="Arial"/>
          <w:sz w:val="16"/>
          <w:szCs w:val="16"/>
        </w:rPr>
      </w:pPr>
    </w:p>
    <w:p w14:paraId="20C69859" w14:textId="77777777" w:rsidR="003100DC" w:rsidRPr="00E60166" w:rsidRDefault="003100DC" w:rsidP="003100DC">
      <w:pPr>
        <w:ind w:firstLine="709"/>
        <w:rPr>
          <w:rFonts w:cs="Arial"/>
          <w:sz w:val="16"/>
          <w:szCs w:val="16"/>
        </w:rPr>
      </w:pPr>
      <w:r w:rsidRPr="00E60166">
        <w:rPr>
          <w:rFonts w:cs="Arial"/>
          <w:sz w:val="16"/>
          <w:szCs w:val="16"/>
        </w:rPr>
        <w:t>6.-</w:t>
      </w:r>
      <w:r w:rsidRPr="00E60166">
        <w:rPr>
          <w:rFonts w:cs="Arial"/>
          <w:sz w:val="16"/>
          <w:szCs w:val="16"/>
        </w:rPr>
        <w:tab/>
        <w:t>El Contratista deberá colocar un cartel de obra de dimensiones y características definidas por la Consejería de Educación.</w:t>
      </w:r>
    </w:p>
    <w:p w14:paraId="7DCF4A59" w14:textId="77777777" w:rsidR="003100DC" w:rsidRPr="00E60166" w:rsidRDefault="003100DC" w:rsidP="003100DC">
      <w:pPr>
        <w:ind w:firstLine="709"/>
        <w:rPr>
          <w:rFonts w:cs="Arial"/>
          <w:sz w:val="16"/>
          <w:szCs w:val="16"/>
        </w:rPr>
      </w:pPr>
    </w:p>
    <w:p w14:paraId="14642522" w14:textId="77777777" w:rsidR="003100DC" w:rsidRPr="00E60166" w:rsidRDefault="003100DC" w:rsidP="003100DC">
      <w:pPr>
        <w:ind w:firstLine="709"/>
        <w:rPr>
          <w:rFonts w:cs="Arial"/>
          <w:sz w:val="16"/>
          <w:szCs w:val="16"/>
        </w:rPr>
      </w:pPr>
      <w:r w:rsidRPr="00E60166">
        <w:rPr>
          <w:rFonts w:cs="Arial"/>
          <w:sz w:val="16"/>
          <w:szCs w:val="16"/>
        </w:rPr>
        <w:t>7.-</w:t>
      </w:r>
      <w:r w:rsidRPr="00E60166">
        <w:rPr>
          <w:rFonts w:cs="Arial"/>
          <w:sz w:val="16"/>
          <w:szCs w:val="16"/>
        </w:rPr>
        <w:tab/>
        <w:t>El contratista está obligado al conocimiento y cumplimiento de todas las disposiciones vigentes sobre señalización de las obras e instalaciones y, en particular, de lo dispuesto en el artículo 41 del Código de la Circulación, en la O.M. de 14 de marzo de 1960 y la O.C. nº 67 de 1/1960, en la comunicación nº 32-62 C.V. de 9 de agosto de 1962 y O.C. 8.1.I.C., de 16 de julio de 1961, O.C. 8.2.I.C., de 223 de abril de 1962, etc., referente a la señalización de obras en carretera.</w:t>
      </w:r>
    </w:p>
    <w:p w14:paraId="60F132EF" w14:textId="77777777" w:rsidR="003100DC" w:rsidRPr="00E60166" w:rsidRDefault="003100DC" w:rsidP="003100DC">
      <w:pPr>
        <w:rPr>
          <w:rFonts w:cs="Arial"/>
          <w:sz w:val="16"/>
          <w:szCs w:val="16"/>
        </w:rPr>
      </w:pPr>
    </w:p>
    <w:p w14:paraId="203BF3C3" w14:textId="77777777" w:rsidR="003100DC" w:rsidRDefault="003100DC" w:rsidP="003100DC">
      <w:pPr>
        <w:ind w:firstLine="709"/>
        <w:rPr>
          <w:rFonts w:cs="Arial"/>
          <w:sz w:val="16"/>
          <w:szCs w:val="16"/>
        </w:rPr>
      </w:pPr>
      <w:r w:rsidRPr="00E60166">
        <w:rPr>
          <w:rFonts w:cs="Arial"/>
          <w:sz w:val="16"/>
          <w:szCs w:val="16"/>
        </w:rPr>
        <w:t>8.-</w:t>
      </w:r>
      <w:r w:rsidRPr="00E60166">
        <w:rPr>
          <w:rFonts w:cs="Arial"/>
          <w:sz w:val="16"/>
          <w:szCs w:val="16"/>
        </w:rPr>
        <w:tab/>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14:paraId="370339C3" w14:textId="77777777" w:rsidR="003100DC" w:rsidRPr="00F92428" w:rsidRDefault="003100DC" w:rsidP="003100DC">
      <w:pPr>
        <w:rPr>
          <w:rFonts w:cs="Arial"/>
          <w:sz w:val="16"/>
          <w:szCs w:val="16"/>
        </w:rPr>
      </w:pPr>
    </w:p>
    <w:p w14:paraId="11CBB0FB" w14:textId="77777777" w:rsidR="003100DC" w:rsidRPr="00F92428" w:rsidRDefault="003100DC" w:rsidP="003100DC">
      <w:pPr>
        <w:rPr>
          <w:rFonts w:cs="Arial"/>
          <w:sz w:val="16"/>
          <w:szCs w:val="16"/>
        </w:rPr>
      </w:pPr>
    </w:p>
    <w:p w14:paraId="4E513711" w14:textId="77777777" w:rsidR="003100DC" w:rsidRPr="00F92428" w:rsidRDefault="003100DC" w:rsidP="0055253C">
      <w:pPr>
        <w:numPr>
          <w:ilvl w:val="1"/>
          <w:numId w:val="159"/>
        </w:numPr>
        <w:rPr>
          <w:rFonts w:cs="Arial"/>
          <w:sz w:val="16"/>
          <w:szCs w:val="16"/>
        </w:rPr>
      </w:pPr>
      <w:r w:rsidRPr="00F92428">
        <w:rPr>
          <w:rFonts w:cs="Arial"/>
          <w:b/>
          <w:bCs/>
          <w:sz w:val="16"/>
          <w:szCs w:val="16"/>
        </w:rPr>
        <w:t>Libro Oficial de Órdenes y Asistencias y Libro de Incidencias.-</w:t>
      </w:r>
      <w:r w:rsidRPr="00F92428">
        <w:rPr>
          <w:rFonts w:cs="Arial"/>
          <w:sz w:val="16"/>
          <w:szCs w:val="16"/>
        </w:rPr>
        <w:t xml:space="preserve"> </w:t>
      </w:r>
    </w:p>
    <w:p w14:paraId="1CBA759F" w14:textId="77777777" w:rsidR="003100DC" w:rsidRPr="00F92428" w:rsidRDefault="003100DC" w:rsidP="003100DC">
      <w:pPr>
        <w:rPr>
          <w:rFonts w:cs="Arial"/>
          <w:sz w:val="16"/>
          <w:szCs w:val="16"/>
        </w:rPr>
      </w:pPr>
    </w:p>
    <w:p w14:paraId="383F2490" w14:textId="77777777" w:rsidR="003100DC" w:rsidRPr="00F92428" w:rsidRDefault="003100DC" w:rsidP="003100DC">
      <w:pPr>
        <w:rPr>
          <w:rFonts w:cs="Arial"/>
          <w:sz w:val="16"/>
          <w:szCs w:val="16"/>
        </w:rPr>
      </w:pPr>
      <w:r w:rsidRPr="00F92428">
        <w:rPr>
          <w:rFonts w:cs="Arial"/>
          <w:sz w:val="16"/>
          <w:szCs w:val="16"/>
        </w:rPr>
        <w:t>Con objeto de que en todo momento se pueda tener un conocimiento exacto de la ejecución e incidencias de la obra, se llevará mientras dure la misma, el Libro de Órdenes y Asistencias, en el que  quedarán reflejadas las visitas facultativas realizadas por la Dirección de la obra, las incidencias surgidas y, con carácter general, todos aquellos datos que sirvan para determinar con exactitud si por la Contrata se han cumplido los plazos y fases de ejecución previstas para la realización de las obras proyectadas.</w:t>
      </w:r>
    </w:p>
    <w:p w14:paraId="696A6CF2" w14:textId="77777777" w:rsidR="003100DC" w:rsidRPr="00F92428" w:rsidRDefault="003100DC" w:rsidP="003100DC">
      <w:pPr>
        <w:rPr>
          <w:rFonts w:cs="Arial"/>
          <w:sz w:val="16"/>
          <w:szCs w:val="16"/>
        </w:rPr>
      </w:pPr>
    </w:p>
    <w:p w14:paraId="32E26871"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A tal efecto, a la formalización del contrato, se diligenciará dicho Libro en el Organismo que corresponda, el cual se entregará a la Contrata en la fecha del comienzo de las obras para su conservación en la oficina de la obra, en donde estará a disposición de la Dirección Facultativa y excepcionalmente de las autoridades que debidamente lo requieran.</w:t>
      </w:r>
    </w:p>
    <w:p w14:paraId="32CD7970" w14:textId="77777777" w:rsidR="003100DC" w:rsidRPr="00F92428" w:rsidRDefault="003100DC" w:rsidP="003100DC">
      <w:pPr>
        <w:rPr>
          <w:rFonts w:cs="Arial"/>
          <w:sz w:val="16"/>
          <w:szCs w:val="16"/>
        </w:rPr>
      </w:pPr>
    </w:p>
    <w:p w14:paraId="0FB894FB" w14:textId="77777777" w:rsidR="003100DC" w:rsidRPr="00F92428" w:rsidRDefault="003100DC" w:rsidP="003100DC">
      <w:pPr>
        <w:rPr>
          <w:rFonts w:cs="Arial"/>
          <w:sz w:val="16"/>
          <w:szCs w:val="16"/>
        </w:rPr>
      </w:pPr>
      <w:r w:rsidRPr="00F92428">
        <w:rPr>
          <w:rFonts w:cs="Arial"/>
          <w:sz w:val="16"/>
          <w:szCs w:val="16"/>
        </w:rPr>
        <w:tab/>
        <w:t>2.-</w:t>
      </w:r>
      <w:r w:rsidRPr="00F92428">
        <w:rPr>
          <w:rFonts w:cs="Arial"/>
          <w:sz w:val="16"/>
          <w:szCs w:val="16"/>
        </w:rPr>
        <w:tab/>
        <w:t>El Arquitecto Director de la obra, el Arquitecto Técnico Director de Ejecución de la obra, integrantes de la Dirección Facultativa, y los facultativos colaboradores en la Dirección de las obras, irán dejando constancia mediante las oportunas referencias, de sus visitas, inspecciones y, asimismo, de las incidencias que surjan en el transcurso de los trabajos, especialmente de las que obliguen a cualquier modificación del Proyecto, así como de las órdenes que se necesite dar al Contratista respecto a la ejecución de las obras, que serán de obligado cumplimiento por parte de éste.</w:t>
      </w:r>
    </w:p>
    <w:p w14:paraId="37382C1D" w14:textId="77777777" w:rsidR="003100DC" w:rsidRPr="00F92428" w:rsidRDefault="003100DC" w:rsidP="003100DC">
      <w:pPr>
        <w:rPr>
          <w:rFonts w:cs="Arial"/>
          <w:sz w:val="16"/>
          <w:szCs w:val="16"/>
        </w:rPr>
      </w:pPr>
    </w:p>
    <w:p w14:paraId="01012097" w14:textId="77777777" w:rsidR="003100DC" w:rsidRPr="00F92428" w:rsidRDefault="003100DC" w:rsidP="003100DC">
      <w:pPr>
        <w:rPr>
          <w:rFonts w:cs="Arial"/>
          <w:sz w:val="16"/>
          <w:szCs w:val="16"/>
        </w:rPr>
      </w:pPr>
      <w:r w:rsidRPr="00F92428">
        <w:rPr>
          <w:rFonts w:cs="Arial"/>
          <w:sz w:val="16"/>
          <w:szCs w:val="16"/>
        </w:rPr>
        <w:tab/>
        <w:t>3.-</w:t>
      </w:r>
      <w:r w:rsidRPr="00F92428">
        <w:rPr>
          <w:rFonts w:cs="Arial"/>
          <w:sz w:val="16"/>
          <w:szCs w:val="16"/>
        </w:rPr>
        <w:tab/>
        <w:t>Este Libro de Órdenes y Asistencias, con carácter extraordinario, estará a disposición de cualquier autoridad debidamente designada para ello, que tuviera que realizar algún trámite o inspección relacionados con el desarrollo de la obra.</w:t>
      </w:r>
    </w:p>
    <w:p w14:paraId="234C0258" w14:textId="77777777" w:rsidR="003100DC" w:rsidRPr="00F92428" w:rsidRDefault="003100DC" w:rsidP="003100DC">
      <w:pPr>
        <w:rPr>
          <w:rFonts w:cs="Arial"/>
          <w:sz w:val="16"/>
          <w:szCs w:val="16"/>
        </w:rPr>
      </w:pPr>
    </w:p>
    <w:p w14:paraId="3602BA5E" w14:textId="77777777" w:rsidR="003100DC" w:rsidRPr="00F92428" w:rsidRDefault="003100DC" w:rsidP="003100DC">
      <w:pPr>
        <w:rPr>
          <w:rFonts w:cs="Arial"/>
          <w:sz w:val="16"/>
          <w:szCs w:val="16"/>
        </w:rPr>
      </w:pPr>
      <w:r w:rsidRPr="00F92428">
        <w:rPr>
          <w:rFonts w:cs="Arial"/>
          <w:sz w:val="16"/>
          <w:szCs w:val="16"/>
        </w:rPr>
        <w:tab/>
        <w:t>4.-</w:t>
      </w:r>
      <w:r w:rsidRPr="00F92428">
        <w:rPr>
          <w:rFonts w:cs="Arial"/>
          <w:sz w:val="16"/>
          <w:szCs w:val="16"/>
        </w:rPr>
        <w:tab/>
        <w:t>Las anotaciones en el Libro de Órdenes y Asistencias darán fe a efectos de determinar las posibles causas de resolución e incidencias del contrato. Sin embargo, cuando el Contratista no estuviese conforme, podrá alegar en su descargo todas aquellas razones que abonen su postura aportando las pruebas que estimara pertinentes. Consignar una orden a través del correspondiente asiento en este Libro, no constituirá obstáculo para que cuando la Dirección Facultativa así lo estime conveniente, se efectúe la misma también por oficio.</w:t>
      </w:r>
    </w:p>
    <w:p w14:paraId="21B489AB" w14:textId="77777777" w:rsidR="003100DC" w:rsidRPr="00F92428" w:rsidRDefault="003100DC" w:rsidP="003100DC">
      <w:pPr>
        <w:rPr>
          <w:rFonts w:cs="Arial"/>
          <w:sz w:val="16"/>
          <w:szCs w:val="16"/>
        </w:rPr>
      </w:pPr>
    </w:p>
    <w:p w14:paraId="26123B5E" w14:textId="77777777" w:rsidR="003100DC" w:rsidRPr="00F92428" w:rsidRDefault="003100DC" w:rsidP="003100DC">
      <w:pPr>
        <w:ind w:firstLine="708"/>
        <w:rPr>
          <w:rFonts w:cs="Arial"/>
          <w:sz w:val="16"/>
          <w:szCs w:val="16"/>
        </w:rPr>
      </w:pPr>
      <w:r w:rsidRPr="00F92428">
        <w:rPr>
          <w:rFonts w:cs="Arial"/>
          <w:sz w:val="16"/>
          <w:szCs w:val="16"/>
        </w:rPr>
        <w:lastRenderedPageBreak/>
        <w:t>5.-</w:t>
      </w:r>
      <w:r w:rsidRPr="00F92428">
        <w:rPr>
          <w:rFonts w:cs="Arial"/>
          <w:sz w:val="16"/>
          <w:szCs w:val="16"/>
        </w:rPr>
        <w:tab/>
        <w:t>Cualquier modificación en la ejecución de las unidades de obra que presuponga la realización de distinto número de aquéllas en más o en menos, de las que figuren en el estado de Mediciones del Presupuesto del Proyecto, deberá de ser conocida y autorizada con carácter previo a su ejecución por el Arquitecto Director de las obras, haciéndose constar en el Libro de Órdenes y Asistencias, tanto la autorización como la comproba</w:t>
      </w:r>
      <w:r w:rsidRPr="00F92428">
        <w:rPr>
          <w:rFonts w:cs="Arial"/>
          <w:sz w:val="16"/>
          <w:szCs w:val="16"/>
        </w:rPr>
        <w:softHyphen/>
        <w:t>ción formal posterior de su ejecución.</w:t>
      </w:r>
    </w:p>
    <w:p w14:paraId="247C3B40" w14:textId="77777777" w:rsidR="003100DC" w:rsidRPr="00F92428" w:rsidRDefault="003100DC" w:rsidP="003100DC">
      <w:pPr>
        <w:rPr>
          <w:rFonts w:cs="Arial"/>
          <w:sz w:val="16"/>
          <w:szCs w:val="16"/>
        </w:rPr>
      </w:pPr>
    </w:p>
    <w:p w14:paraId="4CF9BF45" w14:textId="77777777" w:rsidR="003100DC" w:rsidRPr="00493DB8" w:rsidRDefault="003100DC" w:rsidP="003100DC">
      <w:pPr>
        <w:autoSpaceDE w:val="0"/>
        <w:autoSpaceDN w:val="0"/>
        <w:adjustRightInd w:val="0"/>
        <w:rPr>
          <w:rFonts w:cs="Arial"/>
          <w:sz w:val="16"/>
          <w:szCs w:val="16"/>
        </w:rPr>
      </w:pPr>
      <w:r w:rsidRPr="00F92428">
        <w:rPr>
          <w:rFonts w:cs="Arial"/>
          <w:sz w:val="16"/>
          <w:szCs w:val="16"/>
        </w:rPr>
        <w:tab/>
        <w:t>6.-</w:t>
      </w:r>
      <w:r w:rsidRPr="00F92428">
        <w:rPr>
          <w:rFonts w:cs="Arial"/>
          <w:sz w:val="16"/>
          <w:szCs w:val="16"/>
        </w:rPr>
        <w:tab/>
        <w:t>En cada centro de trabajo existirá, con fines de control y seguimiento del Plan de Seguridad y Salud, un Libro de Incidencias que constará de hojas por duplicado, habilitado al efecto, que deberá mantenerse siempre en la obra y que estará en poder del Coordinador en materia de seguridad y salud durante la ejecución de la obra o, cuando no fuera necesaria la designación del mismo, en poder de la Dirección Facultativa. El régimen de acceso y registro de anotaciones  en este Libro está regulado en el artículo 13 del Real Decreto 1627/1997, de 24 de octubre</w:t>
      </w:r>
      <w:r w:rsidRPr="00493DB8">
        <w:rPr>
          <w:rFonts w:cs="Arial"/>
          <w:sz w:val="16"/>
          <w:szCs w:val="16"/>
        </w:rPr>
        <w:t xml:space="preserve"> por el que se establecen disposiciones mínimas de seguridad y salud en las obras de construcción. Asimismo, en cada centro se custodiará la correspondiente documentación acreditativa del cumplimiento del Plan de Gestión de Residuos.</w:t>
      </w:r>
    </w:p>
    <w:p w14:paraId="242B9CAD" w14:textId="77777777" w:rsidR="003100DC" w:rsidRPr="00F92428" w:rsidRDefault="003100DC" w:rsidP="003100DC">
      <w:pPr>
        <w:rPr>
          <w:rFonts w:cs="Arial"/>
          <w:sz w:val="16"/>
          <w:szCs w:val="16"/>
        </w:rPr>
      </w:pPr>
    </w:p>
    <w:p w14:paraId="38264DD3" w14:textId="77777777" w:rsidR="003100DC" w:rsidRPr="00F92428" w:rsidRDefault="003100DC" w:rsidP="003100DC">
      <w:pPr>
        <w:rPr>
          <w:rFonts w:cs="Arial"/>
          <w:sz w:val="16"/>
          <w:szCs w:val="16"/>
        </w:rPr>
      </w:pPr>
    </w:p>
    <w:p w14:paraId="30845B3D" w14:textId="77777777" w:rsidR="003100DC" w:rsidRPr="00F92428" w:rsidRDefault="003100DC" w:rsidP="003100DC">
      <w:pPr>
        <w:rPr>
          <w:rFonts w:cs="Arial"/>
          <w:b/>
          <w:bCs/>
          <w:sz w:val="16"/>
          <w:szCs w:val="16"/>
        </w:rPr>
      </w:pPr>
      <w:r w:rsidRPr="00F92428">
        <w:rPr>
          <w:rFonts w:cs="Arial"/>
          <w:b/>
          <w:bCs/>
          <w:sz w:val="16"/>
          <w:szCs w:val="16"/>
        </w:rPr>
        <w:t xml:space="preserve">4.10. </w:t>
      </w:r>
      <w:r w:rsidRPr="00F92428">
        <w:rPr>
          <w:rFonts w:cs="Arial"/>
          <w:b/>
          <w:bCs/>
          <w:sz w:val="16"/>
          <w:szCs w:val="16"/>
        </w:rPr>
        <w:tab/>
        <w:t>Planos de obra y documentación complementaria.-</w:t>
      </w:r>
    </w:p>
    <w:p w14:paraId="60AD06DA" w14:textId="77777777" w:rsidR="003100DC" w:rsidRPr="00F92428" w:rsidRDefault="003100DC" w:rsidP="003100DC">
      <w:pPr>
        <w:rPr>
          <w:rFonts w:cs="Arial"/>
          <w:sz w:val="16"/>
          <w:szCs w:val="16"/>
        </w:rPr>
      </w:pPr>
    </w:p>
    <w:p w14:paraId="68ECD546" w14:textId="77777777" w:rsidR="003100DC" w:rsidRPr="00F92428" w:rsidRDefault="003100DC" w:rsidP="003100DC">
      <w:pPr>
        <w:ind w:firstLine="708"/>
        <w:rPr>
          <w:rFonts w:cs="Arial"/>
          <w:sz w:val="16"/>
          <w:szCs w:val="16"/>
        </w:rPr>
      </w:pPr>
      <w:r w:rsidRPr="00F92428">
        <w:rPr>
          <w:rFonts w:cs="Arial"/>
          <w:sz w:val="16"/>
          <w:szCs w:val="16"/>
        </w:rPr>
        <w:t>1.-</w:t>
      </w:r>
      <w:r w:rsidRPr="00F92428">
        <w:rPr>
          <w:rFonts w:cs="Arial"/>
          <w:sz w:val="16"/>
          <w:szCs w:val="16"/>
        </w:rPr>
        <w:tab/>
        <w:t>La Dirección Facultativa deberá recopilar en el curso de la obra toda la documentación que se haya elaborado para reflejar la realmente ejecutada, de modo que se pueda conocer, tras su conclusión y con el debido detalle, cuantos datos sean precisos para poder llevar a cabo posteriormente los trabajos de mantenimiento, conservación y, en su caso, de reparación o rehabilitación. Toda esta documentación será depositada en el lugar que ordene dicha Dirección y será responsable de su custodia.</w:t>
      </w:r>
    </w:p>
    <w:p w14:paraId="60BED6D6" w14:textId="77777777" w:rsidR="003100DC" w:rsidRPr="00F92428" w:rsidRDefault="003100DC" w:rsidP="003100DC">
      <w:pPr>
        <w:rPr>
          <w:rFonts w:cs="Arial"/>
          <w:sz w:val="16"/>
          <w:szCs w:val="16"/>
        </w:rPr>
      </w:pPr>
    </w:p>
    <w:p w14:paraId="1444CBFA" w14:textId="77777777" w:rsidR="003100DC" w:rsidRPr="00F92428" w:rsidRDefault="003100DC" w:rsidP="003100DC">
      <w:pPr>
        <w:ind w:firstLine="708"/>
        <w:rPr>
          <w:rFonts w:cs="Arial"/>
          <w:sz w:val="16"/>
          <w:szCs w:val="16"/>
        </w:rPr>
      </w:pPr>
      <w:r w:rsidRPr="00F92428">
        <w:rPr>
          <w:rFonts w:cs="Arial"/>
          <w:sz w:val="16"/>
          <w:szCs w:val="16"/>
        </w:rPr>
        <w:t>2.-</w:t>
      </w:r>
      <w:r w:rsidRPr="00F92428">
        <w:rPr>
          <w:rFonts w:cs="Arial"/>
          <w:sz w:val="16"/>
          <w:szCs w:val="16"/>
        </w:rPr>
        <w:tab/>
        <w:t>La documentación indicada en la prescripción anterior irá acompañada de una relación de todas las empresas y profesionales que hubieran intervenido en la construcción y de los documentos legalmente exigibles o que hubiere requerido la Dirección Facultativa, con los que se acredite la calidad de los procesos constructivos, materiales, instalaciones o cualquier otro elemento o parte de la obra.</w:t>
      </w:r>
    </w:p>
    <w:p w14:paraId="2E51EF71" w14:textId="77777777" w:rsidR="003100DC" w:rsidRPr="00F92428" w:rsidRDefault="003100DC" w:rsidP="003100DC">
      <w:pPr>
        <w:rPr>
          <w:rFonts w:cs="Arial"/>
          <w:sz w:val="16"/>
          <w:szCs w:val="16"/>
        </w:rPr>
      </w:pPr>
    </w:p>
    <w:p w14:paraId="185B8FAE" w14:textId="77777777" w:rsidR="003100DC" w:rsidRPr="00F92428" w:rsidRDefault="003100DC" w:rsidP="003100DC">
      <w:pPr>
        <w:ind w:firstLine="708"/>
        <w:rPr>
          <w:rFonts w:cs="Arial"/>
          <w:sz w:val="16"/>
          <w:szCs w:val="16"/>
        </w:rPr>
      </w:pPr>
      <w:r w:rsidRPr="00F92428">
        <w:rPr>
          <w:rFonts w:cs="Arial"/>
          <w:sz w:val="16"/>
          <w:szCs w:val="16"/>
        </w:rPr>
        <w:t>3.-</w:t>
      </w:r>
      <w:r w:rsidRPr="00F92428">
        <w:rPr>
          <w:rFonts w:cs="Arial"/>
          <w:sz w:val="16"/>
          <w:szCs w:val="16"/>
        </w:rPr>
        <w:tab/>
        <w:t xml:space="preserve">Para el cumplimiento de lo establecido en las dos prescripciones anteriores, la Dirección Facultativa tendrá derecho a exigir la cooperación de los empresarios y profesionales que hubieran participado directa o indirectamente en la ejecución de la obra y éstos deberán prestársela. </w:t>
      </w:r>
    </w:p>
    <w:p w14:paraId="0BA3C095" w14:textId="77777777" w:rsidR="003100DC" w:rsidRPr="00F92428" w:rsidRDefault="003100DC" w:rsidP="003100DC">
      <w:pPr>
        <w:ind w:firstLine="708"/>
        <w:rPr>
          <w:rFonts w:cs="Arial"/>
          <w:sz w:val="16"/>
          <w:szCs w:val="16"/>
        </w:rPr>
      </w:pPr>
    </w:p>
    <w:p w14:paraId="241FDAB7" w14:textId="77777777" w:rsidR="003100DC" w:rsidRPr="00F92428" w:rsidRDefault="003100DC" w:rsidP="0055253C">
      <w:pPr>
        <w:numPr>
          <w:ilvl w:val="1"/>
          <w:numId w:val="21"/>
        </w:numPr>
        <w:ind w:left="0" w:firstLine="0"/>
        <w:rPr>
          <w:rFonts w:cs="Arial"/>
          <w:sz w:val="16"/>
          <w:szCs w:val="16"/>
        </w:rPr>
      </w:pPr>
      <w:r w:rsidRPr="00F92428">
        <w:rPr>
          <w:rFonts w:cs="Arial"/>
          <w:b/>
          <w:bCs/>
          <w:sz w:val="16"/>
          <w:szCs w:val="16"/>
        </w:rPr>
        <w:t>Libro del Edificio.-</w:t>
      </w:r>
      <w:r w:rsidRPr="00F92428">
        <w:rPr>
          <w:rFonts w:cs="Arial"/>
          <w:sz w:val="16"/>
          <w:szCs w:val="16"/>
        </w:rPr>
        <w:t xml:space="preserve"> </w:t>
      </w:r>
    </w:p>
    <w:p w14:paraId="75165600" w14:textId="77777777" w:rsidR="003100DC" w:rsidRPr="00F92428" w:rsidRDefault="003100DC" w:rsidP="003100DC">
      <w:pPr>
        <w:rPr>
          <w:rFonts w:cs="Arial"/>
          <w:sz w:val="16"/>
          <w:szCs w:val="16"/>
        </w:rPr>
      </w:pPr>
    </w:p>
    <w:p w14:paraId="74EE2EB0" w14:textId="77777777" w:rsidR="003100DC" w:rsidRPr="00F92428" w:rsidRDefault="003100DC" w:rsidP="003100DC">
      <w:pPr>
        <w:rPr>
          <w:rFonts w:cs="Arial"/>
          <w:sz w:val="16"/>
          <w:szCs w:val="16"/>
        </w:rPr>
      </w:pPr>
      <w:r w:rsidRPr="00F92428">
        <w:rPr>
          <w:rFonts w:cs="Arial"/>
          <w:sz w:val="16"/>
          <w:szCs w:val="16"/>
        </w:rPr>
        <w:t>Una vez se compruebe el replanteo, conforme a lo establecido en la prescripción 4.1., y se autorice el comienzo de la obra, la Dirección Facultativa irá formando el Libro del Edificio, con los siguientes documentos:</w:t>
      </w:r>
    </w:p>
    <w:p w14:paraId="70821D55" w14:textId="77777777" w:rsidR="003100DC" w:rsidRPr="00F92428" w:rsidRDefault="003100DC" w:rsidP="003100DC">
      <w:pPr>
        <w:rPr>
          <w:rFonts w:cs="Arial"/>
          <w:sz w:val="16"/>
          <w:szCs w:val="16"/>
        </w:rPr>
      </w:pPr>
    </w:p>
    <w:p w14:paraId="4AAC2869" w14:textId="77777777" w:rsidR="003100DC" w:rsidRPr="00F92428" w:rsidRDefault="003100DC" w:rsidP="003100DC">
      <w:pPr>
        <w:ind w:firstLine="708"/>
        <w:rPr>
          <w:rFonts w:cs="Arial"/>
          <w:sz w:val="16"/>
          <w:szCs w:val="16"/>
        </w:rPr>
      </w:pPr>
      <w:r w:rsidRPr="00F92428">
        <w:rPr>
          <w:rFonts w:cs="Arial"/>
          <w:sz w:val="16"/>
          <w:szCs w:val="16"/>
        </w:rPr>
        <w:t>1.-</w:t>
      </w:r>
      <w:r w:rsidRPr="00F92428">
        <w:rPr>
          <w:rFonts w:cs="Arial"/>
          <w:sz w:val="16"/>
          <w:szCs w:val="16"/>
        </w:rPr>
        <w:tab/>
        <w:t>Traslado de las anotaciones que se hagan en el Libro de Órdenes, Asistencias e incidencias, que sean significativas para el conocimiento, descripción, conservación así como mantenimiento de lo realmente ejecutado.</w:t>
      </w:r>
    </w:p>
    <w:p w14:paraId="49971897" w14:textId="77777777" w:rsidR="003100DC" w:rsidRPr="00F92428" w:rsidRDefault="003100DC" w:rsidP="003100DC">
      <w:pPr>
        <w:rPr>
          <w:rFonts w:cs="Arial"/>
          <w:sz w:val="16"/>
          <w:szCs w:val="16"/>
        </w:rPr>
      </w:pPr>
    </w:p>
    <w:p w14:paraId="44972788" w14:textId="77777777" w:rsidR="003100DC" w:rsidRPr="00F92428" w:rsidRDefault="003100DC" w:rsidP="003100DC">
      <w:pPr>
        <w:ind w:firstLine="708"/>
        <w:rPr>
          <w:rFonts w:cs="Arial"/>
          <w:sz w:val="16"/>
          <w:szCs w:val="16"/>
        </w:rPr>
      </w:pPr>
      <w:r w:rsidRPr="00F92428">
        <w:rPr>
          <w:rFonts w:cs="Arial"/>
          <w:sz w:val="16"/>
          <w:szCs w:val="16"/>
        </w:rPr>
        <w:t>2.-</w:t>
      </w:r>
      <w:r w:rsidRPr="00F92428">
        <w:rPr>
          <w:rFonts w:cs="Arial"/>
          <w:sz w:val="16"/>
          <w:szCs w:val="16"/>
        </w:rPr>
        <w:tab/>
        <w:t>Los planos y documentos indicados en la prescripción 4.10.</w:t>
      </w:r>
    </w:p>
    <w:p w14:paraId="75D45B9A" w14:textId="77777777" w:rsidR="003100DC" w:rsidRPr="00F92428" w:rsidRDefault="003100DC" w:rsidP="003100DC">
      <w:pPr>
        <w:rPr>
          <w:rFonts w:cs="Arial"/>
          <w:sz w:val="16"/>
          <w:szCs w:val="16"/>
        </w:rPr>
      </w:pPr>
    </w:p>
    <w:p w14:paraId="6ECB22EC" w14:textId="77777777" w:rsidR="003100DC" w:rsidRPr="00F92428" w:rsidRDefault="003100DC" w:rsidP="003100DC">
      <w:pPr>
        <w:ind w:firstLine="708"/>
        <w:rPr>
          <w:rFonts w:cs="Arial"/>
          <w:sz w:val="16"/>
          <w:szCs w:val="16"/>
        </w:rPr>
      </w:pPr>
      <w:r w:rsidRPr="00F92428">
        <w:rPr>
          <w:rFonts w:cs="Arial"/>
          <w:sz w:val="16"/>
          <w:szCs w:val="16"/>
        </w:rPr>
        <w:t>3.-</w:t>
      </w:r>
      <w:r w:rsidRPr="00F92428">
        <w:rPr>
          <w:rFonts w:cs="Arial"/>
          <w:sz w:val="16"/>
          <w:szCs w:val="16"/>
        </w:rPr>
        <w:tab/>
        <w:t>Las normas e instrucciones sobre uso, conservación y mantenimiento que contenga el proyecto, completadas, en su caso, con las que la Dirección Facultativa considere necesarias, y con las que hubieren establecido los proveedores o suministradores de materiales o instalaciones específicas.</w:t>
      </w:r>
    </w:p>
    <w:p w14:paraId="02079ADE" w14:textId="77777777" w:rsidR="003100DC" w:rsidRPr="00F92428" w:rsidRDefault="003100DC" w:rsidP="003100DC">
      <w:pPr>
        <w:rPr>
          <w:rFonts w:cs="Arial"/>
          <w:sz w:val="16"/>
          <w:szCs w:val="16"/>
        </w:rPr>
      </w:pPr>
    </w:p>
    <w:p w14:paraId="78CCF61C" w14:textId="77777777" w:rsidR="003100DC" w:rsidRPr="00F92428" w:rsidRDefault="003100DC" w:rsidP="003100DC">
      <w:pPr>
        <w:ind w:firstLine="708"/>
        <w:rPr>
          <w:rFonts w:cs="Arial"/>
          <w:sz w:val="16"/>
          <w:szCs w:val="16"/>
        </w:rPr>
      </w:pPr>
      <w:r w:rsidRPr="00F92428">
        <w:rPr>
          <w:rFonts w:cs="Arial"/>
          <w:sz w:val="16"/>
          <w:szCs w:val="16"/>
        </w:rPr>
        <w:t>4.-</w:t>
      </w:r>
      <w:r w:rsidRPr="00F92428">
        <w:rPr>
          <w:rFonts w:cs="Arial"/>
          <w:sz w:val="16"/>
          <w:szCs w:val="16"/>
        </w:rPr>
        <w:tab/>
        <w:t>Las calidades de los materiales utilizados, así como las garantías que emitan los constructores y sus proveedores o suministradores sobre la calidad de sus actividades y materiales.</w:t>
      </w:r>
    </w:p>
    <w:p w14:paraId="6A0A8A9B" w14:textId="77777777" w:rsidR="003100DC" w:rsidRPr="00F92428" w:rsidRDefault="003100DC" w:rsidP="003100DC">
      <w:pPr>
        <w:ind w:firstLine="708"/>
        <w:rPr>
          <w:rFonts w:cs="Arial"/>
          <w:sz w:val="16"/>
          <w:szCs w:val="16"/>
        </w:rPr>
      </w:pPr>
    </w:p>
    <w:p w14:paraId="3174456F" w14:textId="77777777" w:rsidR="003100DC" w:rsidRPr="00F92428" w:rsidRDefault="003100DC" w:rsidP="003100DC">
      <w:pPr>
        <w:ind w:firstLine="708"/>
        <w:rPr>
          <w:rFonts w:cs="Arial"/>
          <w:sz w:val="16"/>
          <w:szCs w:val="16"/>
        </w:rPr>
      </w:pPr>
      <w:r w:rsidRPr="00F92428">
        <w:rPr>
          <w:rFonts w:cs="Arial"/>
          <w:sz w:val="16"/>
          <w:szCs w:val="16"/>
        </w:rPr>
        <w:t>5-</w:t>
      </w:r>
      <w:r w:rsidRPr="00F92428">
        <w:rPr>
          <w:rFonts w:cs="Arial"/>
          <w:sz w:val="16"/>
          <w:szCs w:val="16"/>
        </w:rPr>
        <w:tab/>
        <w:t>Las normas de actuación en caso de siniestro o en situaciones de emergencia que puedan producirse durante la vida del edificio.</w:t>
      </w:r>
    </w:p>
    <w:p w14:paraId="54988718" w14:textId="77777777" w:rsidR="003100DC" w:rsidRPr="00F92428" w:rsidRDefault="003100DC" w:rsidP="003100DC">
      <w:pPr>
        <w:rPr>
          <w:rFonts w:cs="Arial"/>
          <w:sz w:val="16"/>
          <w:szCs w:val="16"/>
        </w:rPr>
      </w:pPr>
    </w:p>
    <w:p w14:paraId="7A838067" w14:textId="77777777" w:rsidR="003100DC" w:rsidRPr="00F92428" w:rsidRDefault="003100DC" w:rsidP="003100DC">
      <w:pPr>
        <w:rPr>
          <w:rFonts w:cs="Arial"/>
          <w:sz w:val="16"/>
          <w:szCs w:val="16"/>
        </w:rPr>
      </w:pPr>
      <w:r w:rsidRPr="00F92428">
        <w:rPr>
          <w:rFonts w:cs="Arial"/>
          <w:sz w:val="16"/>
          <w:szCs w:val="16"/>
        </w:rPr>
        <w:t>Los aspectos básicos de la ordenación y composición del contenido del Libro del Edificio se regularán de acuerdo con lo dispuesto en el Decreto 349/1999, de 30 de diciembre, de la Consejería de Obras Públicas, Urbanismo y Transportes de la Comunidad de Madrid, por la que se aprueba el modelo del “Libro del Edificio”.</w:t>
      </w:r>
    </w:p>
    <w:p w14:paraId="21E1E3B5" w14:textId="77777777" w:rsidR="003100DC" w:rsidRPr="00F92428" w:rsidRDefault="003100DC" w:rsidP="003100DC">
      <w:pPr>
        <w:rPr>
          <w:rFonts w:cs="Arial"/>
          <w:sz w:val="16"/>
          <w:szCs w:val="16"/>
        </w:rPr>
      </w:pPr>
    </w:p>
    <w:p w14:paraId="71E96CFE" w14:textId="77777777" w:rsidR="003100DC" w:rsidRPr="00F92428" w:rsidRDefault="003100DC" w:rsidP="003100DC">
      <w:pPr>
        <w:rPr>
          <w:rFonts w:cs="Arial"/>
          <w:b/>
          <w:bCs/>
          <w:sz w:val="16"/>
          <w:szCs w:val="16"/>
        </w:rPr>
      </w:pPr>
      <w:r w:rsidRPr="00F92428">
        <w:rPr>
          <w:rFonts w:cs="Arial"/>
          <w:b/>
          <w:bCs/>
          <w:sz w:val="16"/>
          <w:szCs w:val="16"/>
        </w:rPr>
        <w:t>4.12. Conservación, depósito y actualización del Libro del Edificio:</w:t>
      </w:r>
    </w:p>
    <w:p w14:paraId="23074F1A" w14:textId="77777777" w:rsidR="003100DC" w:rsidRPr="00F92428" w:rsidRDefault="003100DC" w:rsidP="003100DC">
      <w:pPr>
        <w:rPr>
          <w:rFonts w:cs="Arial"/>
          <w:sz w:val="16"/>
          <w:szCs w:val="16"/>
        </w:rPr>
      </w:pPr>
    </w:p>
    <w:p w14:paraId="6A725177" w14:textId="77777777" w:rsidR="003100DC" w:rsidRPr="00F92428" w:rsidRDefault="003100DC" w:rsidP="003100DC">
      <w:pPr>
        <w:ind w:firstLine="708"/>
        <w:rPr>
          <w:rFonts w:cs="Arial"/>
          <w:sz w:val="16"/>
          <w:szCs w:val="16"/>
        </w:rPr>
      </w:pPr>
      <w:r w:rsidRPr="00F92428">
        <w:rPr>
          <w:rFonts w:cs="Arial"/>
          <w:sz w:val="16"/>
          <w:szCs w:val="16"/>
        </w:rPr>
        <w:t>1.-</w:t>
      </w:r>
      <w:r w:rsidRPr="00F92428">
        <w:rPr>
          <w:rFonts w:cs="Arial"/>
          <w:sz w:val="16"/>
          <w:szCs w:val="16"/>
        </w:rPr>
        <w:tab/>
        <w:t>Cuando el edificio esté en condiciones de inmediato y definitivo uso por contar con los servicios exigidos en el proyecto con arreglo al cual fue construido, un ejemplar del Libro del Edificio se depositará, en todo caso, en el Ayuntamiento del término municipal donde estuviera ubicado el edificio.</w:t>
      </w:r>
    </w:p>
    <w:p w14:paraId="3EAC24D6" w14:textId="77777777" w:rsidR="003100DC" w:rsidRPr="00F92428" w:rsidRDefault="003100DC" w:rsidP="003100DC">
      <w:pPr>
        <w:rPr>
          <w:rFonts w:cs="Arial"/>
          <w:sz w:val="16"/>
          <w:szCs w:val="16"/>
        </w:rPr>
      </w:pPr>
    </w:p>
    <w:p w14:paraId="6D0E0114" w14:textId="77777777" w:rsidR="003100DC" w:rsidRPr="00F92428" w:rsidRDefault="003100DC" w:rsidP="003100DC">
      <w:pPr>
        <w:ind w:firstLine="708"/>
        <w:rPr>
          <w:rFonts w:cs="Arial"/>
          <w:sz w:val="16"/>
          <w:szCs w:val="16"/>
        </w:rPr>
      </w:pPr>
      <w:r w:rsidRPr="00F92428">
        <w:rPr>
          <w:rFonts w:cs="Arial"/>
          <w:sz w:val="16"/>
          <w:szCs w:val="16"/>
        </w:rPr>
        <w:t>2.-</w:t>
      </w:r>
      <w:r w:rsidRPr="00F92428">
        <w:rPr>
          <w:rFonts w:cs="Arial"/>
          <w:sz w:val="16"/>
          <w:szCs w:val="16"/>
        </w:rPr>
        <w:tab/>
        <w:t xml:space="preserve">Sin perjuicio de lo dispuesto en la prescripción anterior, al término de la obra, la Dirección Facultativa entregará a la Administración un ejemplar del Libro del Edificio y ésta lo tendrá siempre a disposición de los usuarios que tengan interés en consultarlo. </w:t>
      </w:r>
    </w:p>
    <w:p w14:paraId="4D4C4637" w14:textId="77777777" w:rsidR="003100DC" w:rsidRPr="00F92428" w:rsidRDefault="003100DC" w:rsidP="003100DC">
      <w:pPr>
        <w:rPr>
          <w:rFonts w:cs="Arial"/>
          <w:sz w:val="16"/>
          <w:szCs w:val="16"/>
        </w:rPr>
      </w:pPr>
    </w:p>
    <w:p w14:paraId="022E7FAE" w14:textId="77777777" w:rsidR="003100DC" w:rsidRPr="00F92428" w:rsidRDefault="003100DC" w:rsidP="003100DC">
      <w:pPr>
        <w:ind w:firstLine="708"/>
        <w:rPr>
          <w:rFonts w:cs="Arial"/>
          <w:sz w:val="16"/>
          <w:szCs w:val="16"/>
        </w:rPr>
      </w:pPr>
      <w:r w:rsidRPr="00F92428">
        <w:rPr>
          <w:rFonts w:cs="Arial"/>
          <w:sz w:val="16"/>
          <w:szCs w:val="16"/>
        </w:rPr>
        <w:t>3.-</w:t>
      </w:r>
      <w:r w:rsidRPr="00F92428">
        <w:rPr>
          <w:rFonts w:cs="Arial"/>
          <w:sz w:val="16"/>
          <w:szCs w:val="16"/>
        </w:rPr>
        <w:tab/>
        <w:t>El ejemplar del Libro del Edificio se irá completando o actualizando con la documentación técnica que posteriormente se redacte para llevar a cabo obras de ampliación, reforma o rehabilitación de todo el edificio o de algunas de sus plantas.</w:t>
      </w:r>
    </w:p>
    <w:p w14:paraId="4CE4E591" w14:textId="77777777" w:rsidR="003100DC" w:rsidRPr="00F92428" w:rsidRDefault="003100DC" w:rsidP="003100DC">
      <w:pPr>
        <w:rPr>
          <w:rFonts w:cs="Arial"/>
          <w:sz w:val="16"/>
          <w:szCs w:val="16"/>
        </w:rPr>
      </w:pPr>
    </w:p>
    <w:p w14:paraId="0447BDBB" w14:textId="77777777" w:rsidR="003100DC" w:rsidRPr="00F92428" w:rsidRDefault="003100DC" w:rsidP="003100DC">
      <w:pPr>
        <w:rPr>
          <w:rFonts w:cs="Arial"/>
          <w:sz w:val="16"/>
          <w:szCs w:val="16"/>
        </w:rPr>
      </w:pPr>
      <w:r w:rsidRPr="00F92428">
        <w:rPr>
          <w:rFonts w:cs="Arial"/>
          <w:sz w:val="16"/>
          <w:szCs w:val="16"/>
        </w:rPr>
        <w:t>Las dudas que pudieran ocurrir respecto de los documentos del Proyecto, o si se hubiera omitido alguna circunstancia en ellos, se resolverán por la Dirección Facultativa de la obra en cuanto se relacione con la inteligencia de los planos, descripciones y detalles técnicos, debiendo someterse dicho Contratista a lo que la misma decida, comprometiéndose a seguir en todas sus instrucciones para que la obra se haga con arreglo a la práctica de la buena construcción, siempre que lo dispuesto no se oponga a las condiciones facultativas y económicas de este Pliego ni a las generales de la Comunidad de Madrid o del Estado.</w:t>
      </w:r>
    </w:p>
    <w:p w14:paraId="4F464F14" w14:textId="77777777" w:rsidR="003100DC" w:rsidRPr="00F92428" w:rsidRDefault="003100DC" w:rsidP="003100DC">
      <w:pPr>
        <w:rPr>
          <w:rFonts w:cs="Arial"/>
          <w:sz w:val="16"/>
          <w:szCs w:val="16"/>
        </w:rPr>
      </w:pPr>
    </w:p>
    <w:p w14:paraId="5754892E" w14:textId="77777777" w:rsidR="003100DC" w:rsidRPr="00F92428" w:rsidRDefault="003100DC" w:rsidP="003100DC">
      <w:pPr>
        <w:rPr>
          <w:rFonts w:cs="Arial"/>
          <w:sz w:val="16"/>
          <w:szCs w:val="16"/>
        </w:rPr>
      </w:pPr>
      <w:r w:rsidRPr="00F92428">
        <w:rPr>
          <w:rFonts w:cs="Arial"/>
          <w:sz w:val="16"/>
          <w:szCs w:val="16"/>
        </w:rPr>
        <w:t xml:space="preserve">Las aclaraciones e interpretaciones de los documentos del Proyecto, mediante  órdenes e instrucciones correspondientes, se comunicarán precisamente por escrito al Contratista, a través del Libro de </w:t>
      </w:r>
      <w:proofErr w:type="spellStart"/>
      <w:r w:rsidRPr="00F92428">
        <w:rPr>
          <w:rFonts w:cs="Arial"/>
          <w:sz w:val="16"/>
          <w:szCs w:val="16"/>
        </w:rPr>
        <w:t>Ordenes</w:t>
      </w:r>
      <w:proofErr w:type="spellEnd"/>
      <w:r w:rsidRPr="00F92428">
        <w:rPr>
          <w:rFonts w:cs="Arial"/>
          <w:sz w:val="16"/>
          <w:szCs w:val="16"/>
        </w:rPr>
        <w:t xml:space="preserve"> de la obra. Cualquier reclamación que, en contra de </w:t>
      </w:r>
      <w:r w:rsidRPr="00F92428">
        <w:rPr>
          <w:rFonts w:cs="Arial"/>
          <w:sz w:val="16"/>
          <w:szCs w:val="16"/>
        </w:rPr>
        <w:lastRenderedPageBreak/>
        <w:t>las disposiciones tomadas por éstos, crea oportuno hacer el Contratista, habrá de dirigirla, dentro del plazo de tres días, a quien la hubiera dictado, el cual dará al Constructor, el correspondiente recibo, si este lo solicitase. Asimismo, el Contratista podrá requerir del Arquitecto o del Aparejador o Arquitecto Técnico, según sus respectivos cometidos, las instrucciones o aclaraciones que se precisen para la correcta interpretación y ejecución de lo proyectado.</w:t>
      </w:r>
    </w:p>
    <w:p w14:paraId="611F9E86" w14:textId="77777777" w:rsidR="003100DC" w:rsidRPr="00F92428" w:rsidRDefault="003100DC" w:rsidP="003100DC">
      <w:pPr>
        <w:rPr>
          <w:rFonts w:cs="Arial"/>
          <w:sz w:val="16"/>
          <w:szCs w:val="16"/>
        </w:rPr>
      </w:pPr>
    </w:p>
    <w:p w14:paraId="15115B57" w14:textId="77777777" w:rsidR="003100DC" w:rsidRPr="00F92428" w:rsidRDefault="003100DC" w:rsidP="003100DC">
      <w:pPr>
        <w:rPr>
          <w:rFonts w:cs="Arial"/>
          <w:sz w:val="16"/>
          <w:szCs w:val="16"/>
        </w:rPr>
      </w:pPr>
      <w:r w:rsidRPr="00F92428">
        <w:rPr>
          <w:rFonts w:cs="Arial"/>
          <w:sz w:val="16"/>
          <w:szCs w:val="16"/>
        </w:rPr>
        <w:t>4.13.-</w:t>
      </w:r>
      <w:r w:rsidRPr="00F92428">
        <w:rPr>
          <w:rFonts w:cs="Arial"/>
          <w:sz w:val="16"/>
          <w:szCs w:val="16"/>
        </w:rPr>
        <w:tab/>
        <w:t>Las órdenes e instrucciones de la Dirección Facultativa de las obras se incorporan al Proyecto como interpretación, complemento o precisión de sus determinaciones. En cada documento, las especificaciones literales prevalecen sobre las gráficas y en los planos, la cota prevalece sobre la medida a escala.</w:t>
      </w:r>
    </w:p>
    <w:p w14:paraId="55E9D838" w14:textId="77777777" w:rsidR="003100DC" w:rsidRPr="00F92428" w:rsidRDefault="003100DC" w:rsidP="003100DC">
      <w:pPr>
        <w:rPr>
          <w:rFonts w:cs="Arial"/>
          <w:sz w:val="16"/>
          <w:szCs w:val="16"/>
        </w:rPr>
      </w:pPr>
    </w:p>
    <w:p w14:paraId="0718BE5B" w14:textId="77777777" w:rsidR="003100DC" w:rsidRPr="00F92428" w:rsidRDefault="003100DC" w:rsidP="003100DC">
      <w:pPr>
        <w:rPr>
          <w:rFonts w:cs="Arial"/>
          <w:sz w:val="16"/>
          <w:szCs w:val="16"/>
        </w:rPr>
      </w:pPr>
    </w:p>
    <w:p w14:paraId="5B4B4CA6" w14:textId="77777777" w:rsidR="003100DC" w:rsidRPr="00F92428" w:rsidRDefault="003100DC" w:rsidP="003100DC">
      <w:pPr>
        <w:pStyle w:val="Ttulo1"/>
        <w:numPr>
          <w:ilvl w:val="0"/>
          <w:numId w:val="0"/>
        </w:numPr>
        <w:ind w:left="-425" w:firstLine="425"/>
        <w:rPr>
          <w:sz w:val="16"/>
          <w:szCs w:val="16"/>
        </w:rPr>
      </w:pPr>
      <w:r w:rsidRPr="00F92428">
        <w:rPr>
          <w:sz w:val="16"/>
          <w:szCs w:val="16"/>
        </w:rPr>
        <w:t>CAPÍTULO V</w:t>
      </w:r>
    </w:p>
    <w:p w14:paraId="72C860DB" w14:textId="77777777" w:rsidR="003100DC" w:rsidRPr="00F92428" w:rsidRDefault="003100DC" w:rsidP="003100DC">
      <w:pPr>
        <w:rPr>
          <w:rFonts w:cs="Arial"/>
          <w:b/>
          <w:bCs/>
          <w:sz w:val="16"/>
          <w:szCs w:val="16"/>
        </w:rPr>
      </w:pPr>
      <w:r w:rsidRPr="00F92428">
        <w:rPr>
          <w:rFonts w:cs="Arial"/>
          <w:b/>
          <w:bCs/>
          <w:sz w:val="16"/>
          <w:szCs w:val="16"/>
        </w:rPr>
        <w:t>Instalaciones auxiliares y precauciones a adoptar durante la construcción</w:t>
      </w:r>
    </w:p>
    <w:p w14:paraId="0C38A8A0" w14:textId="77777777" w:rsidR="003100DC" w:rsidRPr="00F92428" w:rsidRDefault="003100DC" w:rsidP="003100DC">
      <w:pPr>
        <w:rPr>
          <w:rFonts w:cs="Arial"/>
          <w:sz w:val="16"/>
          <w:szCs w:val="16"/>
        </w:rPr>
      </w:pPr>
    </w:p>
    <w:p w14:paraId="74A9A75D" w14:textId="77777777" w:rsidR="003100DC" w:rsidRPr="00396E52" w:rsidRDefault="003100DC" w:rsidP="003100DC">
      <w:pPr>
        <w:pStyle w:val="Textoindependiente2"/>
        <w:rPr>
          <w:rFonts w:ascii="Arial" w:hAnsi="Arial"/>
          <w:sz w:val="16"/>
          <w:szCs w:val="16"/>
        </w:rPr>
      </w:pPr>
      <w:r w:rsidRPr="00F92428">
        <w:rPr>
          <w:rFonts w:ascii="Arial" w:hAnsi="Arial"/>
          <w:b/>
          <w:bCs/>
          <w:sz w:val="16"/>
          <w:szCs w:val="16"/>
        </w:rPr>
        <w:t>5.1.</w:t>
      </w:r>
      <w:r w:rsidRPr="00F92428">
        <w:rPr>
          <w:rFonts w:ascii="Arial" w:hAnsi="Arial"/>
          <w:sz w:val="16"/>
          <w:szCs w:val="16"/>
        </w:rPr>
        <w:tab/>
      </w:r>
      <w:r w:rsidRPr="00396E52">
        <w:rPr>
          <w:rFonts w:ascii="Arial" w:hAnsi="Arial"/>
          <w:sz w:val="16"/>
          <w:szCs w:val="16"/>
        </w:rPr>
        <w:t>Las precauciones a adoptar durante la construcción serán las establecidas en la Ley 31/1995, de 8 de noviembre, de Prevención de Riesgos Laborales y en los Reglamentos a los que se hace referencia en su artículo 6, siendo de aplicación la regulación de las materias comprendidas en dicho artículo que se contienen en los capítulos vigentes del Título II de la Ordenanza General de Seguridad e Higiene en el Trabajo, aprobada por Orden Ministerial de 9 de Marzo de 1.971, o en otras normas que contengan previsiones específicas sobre tales materias, así como las del estudio de seguridad y salud en obras de presupuesto de ejecución por contrata, incluido en el proyecto, igual o superior a 450.759,08€ y demás supuestos o, en su defecto, las del estudio básico de seguridad y salud, conforme al Real Decreto 1627/1997, de 24 de octubre, del Ministerio de la Presidencia, por el que se establecen disposiciones mínimas de seguridad y de salud en las obras de construcción.</w:t>
      </w:r>
    </w:p>
    <w:p w14:paraId="2B867F31" w14:textId="77777777" w:rsidR="003100DC" w:rsidRPr="00F92428" w:rsidRDefault="003100DC" w:rsidP="003100DC">
      <w:pPr>
        <w:pStyle w:val="Textoindependiente2"/>
        <w:rPr>
          <w:sz w:val="16"/>
          <w:szCs w:val="16"/>
        </w:rPr>
      </w:pPr>
    </w:p>
    <w:p w14:paraId="61CA3D8F" w14:textId="77777777" w:rsidR="003100DC" w:rsidRPr="00F92428" w:rsidRDefault="003100DC" w:rsidP="003100DC">
      <w:pPr>
        <w:rPr>
          <w:rFonts w:cs="Arial"/>
          <w:sz w:val="16"/>
          <w:szCs w:val="16"/>
        </w:rPr>
      </w:pPr>
      <w:r w:rsidRPr="00F92428">
        <w:rPr>
          <w:rFonts w:cs="Arial"/>
          <w:sz w:val="16"/>
          <w:szCs w:val="16"/>
        </w:rPr>
        <w:t xml:space="preserve">La ejecución de las obras que figuran en el presente Proyecto requerirán las instalaciones auxiliares, que, a juicio de la Dirección Facultativa, sean necesarias para la buena marcha de dichas obras y el cumplimiento de los plazos establecidos. </w:t>
      </w:r>
    </w:p>
    <w:p w14:paraId="26A89116" w14:textId="77777777" w:rsidR="003100DC" w:rsidRPr="00F92428" w:rsidRDefault="003100DC" w:rsidP="003100DC">
      <w:pPr>
        <w:rPr>
          <w:rFonts w:cs="Arial"/>
          <w:sz w:val="16"/>
          <w:szCs w:val="16"/>
        </w:rPr>
      </w:pPr>
    </w:p>
    <w:p w14:paraId="3EF17E0F" w14:textId="77777777" w:rsidR="003100DC" w:rsidRDefault="003100DC" w:rsidP="003100DC">
      <w:pPr>
        <w:pStyle w:val="Ttulo1"/>
        <w:numPr>
          <w:ilvl w:val="0"/>
          <w:numId w:val="0"/>
        </w:numPr>
        <w:ind w:left="-425" w:firstLine="425"/>
        <w:rPr>
          <w:sz w:val="16"/>
          <w:szCs w:val="16"/>
        </w:rPr>
      </w:pPr>
    </w:p>
    <w:p w14:paraId="4C9C845A" w14:textId="77777777" w:rsidR="003100DC" w:rsidRPr="00F92428" w:rsidRDefault="003100DC" w:rsidP="003100DC">
      <w:pPr>
        <w:pStyle w:val="Ttulo1"/>
        <w:numPr>
          <w:ilvl w:val="0"/>
          <w:numId w:val="0"/>
        </w:numPr>
        <w:ind w:left="-425" w:firstLine="425"/>
        <w:rPr>
          <w:sz w:val="16"/>
          <w:szCs w:val="16"/>
        </w:rPr>
      </w:pPr>
      <w:r w:rsidRPr="00F92428">
        <w:rPr>
          <w:sz w:val="16"/>
          <w:szCs w:val="16"/>
        </w:rPr>
        <w:t>CAPÍTULO VI</w:t>
      </w:r>
    </w:p>
    <w:p w14:paraId="2B8E46F0" w14:textId="77777777" w:rsidR="003100DC" w:rsidRPr="00F92428" w:rsidRDefault="003100DC" w:rsidP="003100DC">
      <w:pPr>
        <w:rPr>
          <w:rFonts w:cs="Arial"/>
          <w:b/>
          <w:bCs/>
          <w:sz w:val="16"/>
          <w:szCs w:val="16"/>
        </w:rPr>
      </w:pPr>
      <w:r w:rsidRPr="00F92428">
        <w:rPr>
          <w:rFonts w:cs="Arial"/>
          <w:b/>
          <w:bCs/>
          <w:sz w:val="16"/>
          <w:szCs w:val="16"/>
        </w:rPr>
        <w:t>Forma de medición y valoración de las distintas unidades de obra y abono de las partidas alzadas</w:t>
      </w:r>
    </w:p>
    <w:p w14:paraId="0C4441A7" w14:textId="77777777" w:rsidR="003100DC" w:rsidRPr="00F92428" w:rsidRDefault="003100DC" w:rsidP="003100DC">
      <w:pPr>
        <w:rPr>
          <w:rFonts w:cs="Arial"/>
          <w:sz w:val="16"/>
          <w:szCs w:val="16"/>
        </w:rPr>
      </w:pPr>
    </w:p>
    <w:p w14:paraId="31975CB1" w14:textId="77777777" w:rsidR="003100DC" w:rsidRPr="00F92428" w:rsidRDefault="003100DC" w:rsidP="003100DC">
      <w:pPr>
        <w:rPr>
          <w:rFonts w:cs="Arial"/>
          <w:b/>
          <w:bCs/>
          <w:sz w:val="16"/>
          <w:szCs w:val="16"/>
        </w:rPr>
      </w:pPr>
      <w:r w:rsidRPr="00F92428">
        <w:rPr>
          <w:rFonts w:cs="Arial"/>
          <w:b/>
          <w:bCs/>
          <w:sz w:val="16"/>
          <w:szCs w:val="16"/>
        </w:rPr>
        <w:t>6.1.</w:t>
      </w:r>
      <w:r w:rsidRPr="00F92428">
        <w:rPr>
          <w:rFonts w:cs="Arial"/>
          <w:b/>
          <w:bCs/>
          <w:sz w:val="16"/>
          <w:szCs w:val="16"/>
        </w:rPr>
        <w:tab/>
        <w:t>Mediciones.-</w:t>
      </w:r>
    </w:p>
    <w:p w14:paraId="16CBAE8C" w14:textId="77777777" w:rsidR="003100DC" w:rsidRPr="00F92428" w:rsidRDefault="003100DC" w:rsidP="003100DC">
      <w:pPr>
        <w:rPr>
          <w:rFonts w:cs="Arial"/>
          <w:sz w:val="16"/>
          <w:szCs w:val="16"/>
        </w:rPr>
      </w:pPr>
    </w:p>
    <w:p w14:paraId="1EF3E5D6"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La Dirección Facultativa de la obra realizará mensualmente y en la forma y condiciones que establece este Pliego de Prescripciones Técnicas Particulares, la medición de las unidades de obra ejecutadas durante el período de tiempo anterior.</w:t>
      </w:r>
    </w:p>
    <w:p w14:paraId="0DC50655" w14:textId="77777777" w:rsidR="003100DC" w:rsidRPr="00F92428" w:rsidRDefault="003100DC" w:rsidP="003100DC">
      <w:pPr>
        <w:rPr>
          <w:rFonts w:cs="Arial"/>
          <w:sz w:val="16"/>
          <w:szCs w:val="16"/>
        </w:rPr>
      </w:pPr>
    </w:p>
    <w:p w14:paraId="5A909836" w14:textId="77777777" w:rsidR="003100DC" w:rsidRPr="00F92428" w:rsidRDefault="003100DC" w:rsidP="003100DC">
      <w:pPr>
        <w:rPr>
          <w:rFonts w:cs="Arial"/>
          <w:sz w:val="16"/>
          <w:szCs w:val="16"/>
        </w:rPr>
      </w:pPr>
      <w:r w:rsidRPr="00F92428">
        <w:rPr>
          <w:rFonts w:cs="Arial"/>
          <w:sz w:val="16"/>
          <w:szCs w:val="16"/>
        </w:rPr>
        <w:tab/>
        <w:t>2.-</w:t>
      </w:r>
      <w:r w:rsidRPr="00F92428">
        <w:rPr>
          <w:rFonts w:cs="Arial"/>
          <w:sz w:val="16"/>
          <w:szCs w:val="16"/>
        </w:rPr>
        <w:tab/>
        <w:t>La medición del conjunto de unidades de obra que constituyen la obra a realizar se verificará aplicando a cada unidad de obra la unidad de medida que le sea más apropiada y siempre con arreglo a las mismas unidades adoptadas en el presupuesto, unidad completa, partida alzada, metros lineales, metros cuadrados, cúbicos, kilogramos, etc.</w:t>
      </w:r>
    </w:p>
    <w:p w14:paraId="782C2555" w14:textId="77777777" w:rsidR="003100DC" w:rsidRPr="00F92428" w:rsidRDefault="003100DC" w:rsidP="003100DC">
      <w:pPr>
        <w:rPr>
          <w:rFonts w:cs="Arial"/>
          <w:sz w:val="16"/>
          <w:szCs w:val="16"/>
        </w:rPr>
      </w:pPr>
    </w:p>
    <w:p w14:paraId="50A1264A" w14:textId="77777777" w:rsidR="003100DC" w:rsidRPr="00F92428" w:rsidRDefault="003100DC" w:rsidP="003100DC">
      <w:pPr>
        <w:rPr>
          <w:rFonts w:cs="Arial"/>
          <w:sz w:val="16"/>
          <w:szCs w:val="16"/>
        </w:rPr>
      </w:pPr>
      <w:r w:rsidRPr="00F92428">
        <w:rPr>
          <w:rFonts w:cs="Arial"/>
          <w:sz w:val="16"/>
          <w:szCs w:val="16"/>
        </w:rPr>
        <w:tab/>
        <w:t>3.-</w:t>
      </w:r>
      <w:r w:rsidRPr="00F92428">
        <w:rPr>
          <w:rFonts w:cs="Arial"/>
          <w:sz w:val="16"/>
          <w:szCs w:val="16"/>
        </w:rPr>
        <w:tab/>
        <w:t>Tanto las mediciones parciales como las que se ejecuten al final de la obra se realizarán conjuntamente con el Contratista, levantándose las correspondientes actas, que serán firmadas por ambas partes.</w:t>
      </w:r>
    </w:p>
    <w:p w14:paraId="5146BAD3" w14:textId="77777777" w:rsidR="003100DC" w:rsidRPr="00F92428" w:rsidRDefault="003100DC" w:rsidP="003100DC">
      <w:pPr>
        <w:rPr>
          <w:rFonts w:cs="Arial"/>
          <w:sz w:val="16"/>
          <w:szCs w:val="16"/>
        </w:rPr>
      </w:pPr>
    </w:p>
    <w:p w14:paraId="217A179B" w14:textId="77777777" w:rsidR="003100DC" w:rsidRPr="00F92428" w:rsidRDefault="003100DC" w:rsidP="003100DC">
      <w:pPr>
        <w:rPr>
          <w:rFonts w:cs="Arial"/>
          <w:sz w:val="16"/>
          <w:szCs w:val="16"/>
        </w:rPr>
      </w:pPr>
      <w:r w:rsidRPr="00F92428">
        <w:rPr>
          <w:rFonts w:cs="Arial"/>
          <w:sz w:val="16"/>
          <w:szCs w:val="16"/>
        </w:rPr>
        <w:tab/>
        <w:t>4.-</w:t>
      </w:r>
      <w:r w:rsidRPr="00F92428">
        <w:rPr>
          <w:rFonts w:cs="Arial"/>
          <w:sz w:val="16"/>
          <w:szCs w:val="16"/>
        </w:rPr>
        <w:tab/>
        <w:t>Todas las mediciones que se efectúen comprenderán las unidades de obra realmente ejecutadas, no teniendo el Contratista derecho a reclamación de ninguna especie por las diferencias que se produjeran entre las mediciones que se ejecuten y las que figuren en el estado de mediciones del Proyecto, así como tampoco por los errores de clasificación de las diversas unidades de obra que figuren en los estados de valoración.</w:t>
      </w:r>
    </w:p>
    <w:p w14:paraId="63E85ED0" w14:textId="77777777" w:rsidR="003100DC" w:rsidRPr="00F92428" w:rsidRDefault="003100DC" w:rsidP="003100DC">
      <w:pPr>
        <w:rPr>
          <w:rFonts w:cs="Arial"/>
          <w:sz w:val="16"/>
          <w:szCs w:val="16"/>
        </w:rPr>
      </w:pPr>
    </w:p>
    <w:p w14:paraId="648A32AB" w14:textId="77777777" w:rsidR="003100DC" w:rsidRPr="00F92428" w:rsidRDefault="003100DC" w:rsidP="003100DC">
      <w:pPr>
        <w:ind w:firstLine="708"/>
        <w:rPr>
          <w:rFonts w:cs="Arial"/>
          <w:sz w:val="16"/>
          <w:szCs w:val="16"/>
        </w:rPr>
      </w:pPr>
      <w:r w:rsidRPr="00F92428">
        <w:rPr>
          <w:rFonts w:cs="Arial"/>
          <w:sz w:val="16"/>
          <w:szCs w:val="16"/>
        </w:rPr>
        <w:t>5.-</w:t>
      </w:r>
      <w:r w:rsidRPr="00F92428">
        <w:rPr>
          <w:rFonts w:cs="Arial"/>
          <w:sz w:val="16"/>
          <w:szCs w:val="16"/>
        </w:rPr>
        <w:tab/>
        <w:t>Para las obras o partes de obra cuyas dimensiones y características hayan de quedar posterior y definitivamente ocultas, el contratista está obligado a avisar a la Dirección con la suficiente antelación, a fin de que ésta pueda realizar las correspondientes mediciones y toma de datos, levantando los planos que las definan, cuya conformidad suscribirá el Contratista. A falta d</w:t>
      </w:r>
      <w:r>
        <w:rPr>
          <w:rFonts w:cs="Arial"/>
          <w:sz w:val="16"/>
          <w:szCs w:val="16"/>
        </w:rPr>
        <w:t>e</w:t>
      </w:r>
      <w:r w:rsidRPr="00F92428">
        <w:rPr>
          <w:rFonts w:cs="Arial"/>
          <w:sz w:val="16"/>
          <w:szCs w:val="16"/>
        </w:rPr>
        <w:t xml:space="preserve"> aviso anticipado, cuya existencia corresponde probar al Contratista, queda éste obligado a aceptar las decisiones de la Administración sobre el particular.</w:t>
      </w:r>
    </w:p>
    <w:p w14:paraId="24C6B38C" w14:textId="77777777" w:rsidR="003100DC" w:rsidRPr="00F92428" w:rsidRDefault="003100DC" w:rsidP="003100DC">
      <w:pPr>
        <w:rPr>
          <w:rFonts w:cs="Arial"/>
          <w:sz w:val="16"/>
          <w:szCs w:val="16"/>
        </w:rPr>
      </w:pPr>
    </w:p>
    <w:p w14:paraId="75E2CB23" w14:textId="77777777" w:rsidR="003100DC" w:rsidRPr="00F92428" w:rsidRDefault="003100DC" w:rsidP="003100DC">
      <w:pPr>
        <w:rPr>
          <w:rFonts w:cs="Arial"/>
          <w:b/>
          <w:bCs/>
          <w:sz w:val="16"/>
          <w:szCs w:val="16"/>
        </w:rPr>
      </w:pPr>
      <w:r w:rsidRPr="00F92428">
        <w:rPr>
          <w:rFonts w:cs="Arial"/>
          <w:b/>
          <w:bCs/>
          <w:sz w:val="16"/>
          <w:szCs w:val="16"/>
        </w:rPr>
        <w:t>6.2.</w:t>
      </w:r>
      <w:r w:rsidRPr="00F92428">
        <w:rPr>
          <w:rFonts w:cs="Arial"/>
          <w:b/>
          <w:bCs/>
          <w:sz w:val="16"/>
          <w:szCs w:val="16"/>
        </w:rPr>
        <w:tab/>
        <w:t>Valoraciones.-</w:t>
      </w:r>
    </w:p>
    <w:p w14:paraId="1897F048" w14:textId="77777777" w:rsidR="003100DC" w:rsidRPr="00F92428" w:rsidRDefault="003100DC" w:rsidP="003100DC">
      <w:pPr>
        <w:rPr>
          <w:rFonts w:cs="Arial"/>
          <w:sz w:val="16"/>
          <w:szCs w:val="16"/>
        </w:rPr>
      </w:pPr>
    </w:p>
    <w:p w14:paraId="17E9C9A8"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Las valoraciones de las unidades de obra que figuran en el presente Proyecto, se efectuarán multiplicando el número de éstas resultantes de las mediciones por el precio unitario asignado a las mismas en el presupuesto.</w:t>
      </w:r>
    </w:p>
    <w:p w14:paraId="7EEA0127" w14:textId="77777777" w:rsidR="003100DC" w:rsidRPr="00F92428" w:rsidRDefault="003100DC" w:rsidP="003100DC">
      <w:pPr>
        <w:rPr>
          <w:rFonts w:cs="Arial"/>
          <w:sz w:val="16"/>
          <w:szCs w:val="16"/>
        </w:rPr>
      </w:pPr>
    </w:p>
    <w:p w14:paraId="723B2E2D" w14:textId="77777777" w:rsidR="003100DC" w:rsidRPr="00F92428" w:rsidRDefault="003100DC" w:rsidP="003100DC">
      <w:pPr>
        <w:rPr>
          <w:rFonts w:cs="Arial"/>
          <w:sz w:val="16"/>
          <w:szCs w:val="16"/>
        </w:rPr>
      </w:pPr>
      <w:r w:rsidRPr="00F92428">
        <w:rPr>
          <w:rFonts w:cs="Arial"/>
          <w:sz w:val="16"/>
          <w:szCs w:val="16"/>
        </w:rPr>
        <w:tab/>
        <w:t>2.-</w:t>
      </w:r>
      <w:r w:rsidRPr="00F92428">
        <w:rPr>
          <w:rFonts w:cs="Arial"/>
          <w:sz w:val="16"/>
          <w:szCs w:val="16"/>
        </w:rPr>
        <w:tab/>
        <w:t>En el precio unitario aludido en el párrafo anterior se consideran incluidos los gastos del transporte de materiales, las indemnizaciones o pagos que hayan de hacerse por cualquier concepto, así como todo tipo de impuestos fiscales que graven los materiales por el Estado, Comunidad Autónoma, Provincia o Municipio, durante la ejecución de las obras, así como toda clase de cargas sociales. También serán de cuenta del Contratista los honorarios, tasas y demás impuestos o gravámenes que se originen con ocasión de las inspecciones, aprobación y comprobación de las instalaciones del edificio y/o de la obra.</w:t>
      </w:r>
    </w:p>
    <w:p w14:paraId="63675BAC" w14:textId="77777777" w:rsidR="003100DC" w:rsidRPr="00F92428" w:rsidRDefault="003100DC" w:rsidP="003100DC">
      <w:pPr>
        <w:rPr>
          <w:rFonts w:cs="Arial"/>
          <w:sz w:val="16"/>
          <w:szCs w:val="16"/>
        </w:rPr>
      </w:pPr>
    </w:p>
    <w:p w14:paraId="0F34C1E9" w14:textId="77777777" w:rsidR="003100DC" w:rsidRPr="00F92428" w:rsidRDefault="003100DC" w:rsidP="003100DC">
      <w:pPr>
        <w:rPr>
          <w:rFonts w:cs="Arial"/>
          <w:sz w:val="16"/>
          <w:szCs w:val="16"/>
        </w:rPr>
      </w:pPr>
      <w:r w:rsidRPr="00F92428">
        <w:rPr>
          <w:rFonts w:cs="Arial"/>
          <w:sz w:val="16"/>
          <w:szCs w:val="16"/>
        </w:rPr>
        <w:tab/>
        <w:t>3.-</w:t>
      </w:r>
      <w:r w:rsidRPr="00F92428">
        <w:rPr>
          <w:rFonts w:cs="Arial"/>
          <w:sz w:val="16"/>
          <w:szCs w:val="16"/>
        </w:rPr>
        <w:tab/>
        <w:t>El Contratista no tendrá derecho por ello a pedir indemnización alguna por las causas enumeradas. En el precio de cada unidad de obra van comprendidos todos los materiales accesorios, medios auxiliares y operaciones necesarias para dejar la obra terminada y en disposición de recibirse, aunque no figuren todos ellos especificados en la descomposición o descripción del precio.</w:t>
      </w:r>
    </w:p>
    <w:p w14:paraId="75FFB4C0" w14:textId="77777777" w:rsidR="003100DC" w:rsidRPr="00F92428" w:rsidRDefault="003100DC" w:rsidP="003100DC">
      <w:pPr>
        <w:rPr>
          <w:rFonts w:cs="Arial"/>
          <w:sz w:val="16"/>
          <w:szCs w:val="16"/>
        </w:rPr>
      </w:pPr>
    </w:p>
    <w:p w14:paraId="6DC610EC" w14:textId="77777777" w:rsidR="003100DC" w:rsidRPr="00F92428" w:rsidRDefault="003100DC" w:rsidP="003100DC">
      <w:pPr>
        <w:ind w:firstLine="708"/>
        <w:rPr>
          <w:rFonts w:cs="Arial"/>
          <w:sz w:val="16"/>
          <w:szCs w:val="16"/>
        </w:rPr>
      </w:pPr>
      <w:r w:rsidRPr="00F92428">
        <w:rPr>
          <w:rFonts w:cs="Arial"/>
          <w:sz w:val="16"/>
          <w:szCs w:val="16"/>
        </w:rPr>
        <w:lastRenderedPageBreak/>
        <w:t>4.-</w:t>
      </w:r>
      <w:r w:rsidRPr="00F92428">
        <w:rPr>
          <w:rFonts w:cs="Arial"/>
          <w:sz w:val="16"/>
          <w:szCs w:val="16"/>
        </w:rPr>
        <w:tab/>
        <w:t>Todos los gastos que por su concepto sean asimilables a los que corresponden, según normativa, como costes indirectos, se considerarán siempre incluidos en los precios de las unidades de obra del proyecto cuando no figuren en el presupuesto valorados en unidades de obra o en partidas alzadas.</w:t>
      </w:r>
    </w:p>
    <w:p w14:paraId="62843295" w14:textId="77777777" w:rsidR="003100DC" w:rsidRPr="00F92428" w:rsidRDefault="003100DC" w:rsidP="003100DC">
      <w:pPr>
        <w:rPr>
          <w:rFonts w:cs="Arial"/>
          <w:sz w:val="16"/>
          <w:szCs w:val="16"/>
        </w:rPr>
      </w:pPr>
    </w:p>
    <w:p w14:paraId="049559EC" w14:textId="77777777" w:rsidR="003100DC" w:rsidRPr="00F92428" w:rsidRDefault="003100DC" w:rsidP="003100DC">
      <w:pPr>
        <w:rPr>
          <w:rFonts w:cs="Arial"/>
          <w:sz w:val="16"/>
          <w:szCs w:val="16"/>
        </w:rPr>
      </w:pPr>
    </w:p>
    <w:p w14:paraId="70A75367" w14:textId="77777777" w:rsidR="003100DC" w:rsidRPr="00F92428" w:rsidRDefault="003100DC" w:rsidP="003100DC">
      <w:pPr>
        <w:rPr>
          <w:rFonts w:cs="Arial"/>
          <w:sz w:val="16"/>
          <w:szCs w:val="16"/>
        </w:rPr>
      </w:pPr>
      <w:r w:rsidRPr="00F92428">
        <w:rPr>
          <w:rFonts w:cs="Arial"/>
          <w:sz w:val="16"/>
          <w:szCs w:val="16"/>
        </w:rPr>
        <w:tab/>
        <w:t>5.-</w:t>
      </w:r>
      <w:r w:rsidRPr="00F92428">
        <w:rPr>
          <w:rFonts w:cs="Arial"/>
          <w:sz w:val="16"/>
          <w:szCs w:val="16"/>
        </w:rPr>
        <w:tab/>
        <w:t>Las obras concluidas se abonarán con arreglo a los precios consignados en el presupuesto. Cuando por consecuencia de rescisión u otra causa fuese preciso valorar obras incompletas, se aplicarán los precios del presupuesto, sin que pueda pretenderse cada valoración de la obra fraccionada en otra forma que la establecida en los cuadros de descomposición de precios.</w:t>
      </w:r>
    </w:p>
    <w:p w14:paraId="5E3777C0" w14:textId="77777777" w:rsidR="003100DC" w:rsidRPr="00F92428" w:rsidRDefault="003100DC" w:rsidP="003100DC">
      <w:pPr>
        <w:rPr>
          <w:rFonts w:cs="Arial"/>
          <w:sz w:val="16"/>
          <w:szCs w:val="16"/>
        </w:rPr>
      </w:pPr>
    </w:p>
    <w:p w14:paraId="10F9D8CB" w14:textId="77777777" w:rsidR="003100DC" w:rsidRDefault="003100DC" w:rsidP="003100DC">
      <w:pPr>
        <w:rPr>
          <w:rFonts w:cs="Arial"/>
          <w:sz w:val="16"/>
          <w:szCs w:val="16"/>
        </w:rPr>
      </w:pPr>
      <w:r w:rsidRPr="00F92428">
        <w:rPr>
          <w:rFonts w:cs="Arial"/>
          <w:sz w:val="16"/>
          <w:szCs w:val="16"/>
        </w:rPr>
        <w:tab/>
        <w:t>6.-</w:t>
      </w:r>
      <w:r w:rsidRPr="00F92428">
        <w:rPr>
          <w:rFonts w:cs="Arial"/>
          <w:sz w:val="16"/>
          <w:szCs w:val="16"/>
        </w:rPr>
        <w:tab/>
        <w:t xml:space="preserve">Si ocurriese algún caso excepcional o imprevisto en el cual fuese necesaria la designación de precios contradictorios entre la Administración y el Contratista, estos precios deberán fijarse de acuerdo con lo establecido en </w:t>
      </w:r>
      <w:r w:rsidRPr="00CD47F7">
        <w:rPr>
          <w:rFonts w:cs="Arial"/>
          <w:sz w:val="16"/>
          <w:szCs w:val="16"/>
        </w:rPr>
        <w:t>el artículo 242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5BFEA7A1" w14:textId="77777777" w:rsidR="003100DC" w:rsidRPr="00F92428" w:rsidRDefault="003100DC" w:rsidP="003100DC">
      <w:pPr>
        <w:rPr>
          <w:rFonts w:cs="Arial"/>
          <w:sz w:val="16"/>
          <w:szCs w:val="16"/>
        </w:rPr>
      </w:pPr>
    </w:p>
    <w:p w14:paraId="5371BB0E" w14:textId="77777777" w:rsidR="003100DC" w:rsidRPr="00F92428" w:rsidRDefault="003100DC" w:rsidP="0055253C">
      <w:pPr>
        <w:numPr>
          <w:ilvl w:val="1"/>
          <w:numId w:val="22"/>
        </w:numPr>
        <w:ind w:left="0" w:firstLine="0"/>
        <w:rPr>
          <w:rFonts w:cs="Arial"/>
          <w:b/>
          <w:bCs/>
          <w:sz w:val="16"/>
          <w:szCs w:val="16"/>
        </w:rPr>
      </w:pPr>
      <w:r w:rsidRPr="00F92428">
        <w:rPr>
          <w:rFonts w:cs="Arial"/>
          <w:b/>
          <w:bCs/>
          <w:sz w:val="16"/>
          <w:szCs w:val="16"/>
        </w:rPr>
        <w:t>Relaciones valoradas.-</w:t>
      </w:r>
    </w:p>
    <w:p w14:paraId="4D21F3AF" w14:textId="77777777" w:rsidR="003100DC" w:rsidRPr="00F92428" w:rsidRDefault="003100DC" w:rsidP="003100DC">
      <w:pPr>
        <w:rPr>
          <w:rFonts w:cs="Arial"/>
          <w:sz w:val="16"/>
          <w:szCs w:val="16"/>
        </w:rPr>
      </w:pPr>
    </w:p>
    <w:p w14:paraId="2A8E541F"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 xml:space="preserve">El Director de la obra, junto con el Director de ejecución de la obra, tomando como base las mediciones de las unidades de obra y los precios contratados que figuren en el cuadro de precios unitarios  del presupuesto del proyecto, redactará mensualmente una relación valorada de los trabajos ejecutados a origen, desde el comienzo de la obra. </w:t>
      </w:r>
    </w:p>
    <w:p w14:paraId="313DF10B" w14:textId="77777777" w:rsidR="003100DC" w:rsidRPr="00F92428" w:rsidRDefault="003100DC" w:rsidP="003100DC">
      <w:pPr>
        <w:rPr>
          <w:rFonts w:cs="Arial"/>
          <w:sz w:val="16"/>
          <w:szCs w:val="16"/>
        </w:rPr>
      </w:pPr>
    </w:p>
    <w:p w14:paraId="30550D49" w14:textId="77777777" w:rsidR="003100DC" w:rsidRPr="00F92428" w:rsidRDefault="003100DC" w:rsidP="003100DC">
      <w:pPr>
        <w:rPr>
          <w:rFonts w:cs="Arial"/>
          <w:sz w:val="16"/>
          <w:szCs w:val="16"/>
        </w:rPr>
      </w:pPr>
      <w:r w:rsidRPr="00F92428">
        <w:rPr>
          <w:rFonts w:cs="Arial"/>
          <w:sz w:val="16"/>
          <w:szCs w:val="16"/>
        </w:rPr>
        <w:tab/>
        <w:t>2.-</w:t>
      </w:r>
      <w:r w:rsidRPr="00F92428">
        <w:rPr>
          <w:rFonts w:cs="Arial"/>
          <w:sz w:val="16"/>
          <w:szCs w:val="16"/>
        </w:rPr>
        <w:tab/>
        <w:t>No podrá omitirse la redacción de dicha relación valorada mensual por el hecho de que, en algún mes, la obra realizada haya sido de pequeño volumen o incluso nula, a menos que la Administración hubiese acordado la suspensión de la obra.</w:t>
      </w:r>
    </w:p>
    <w:p w14:paraId="49EB7EA3" w14:textId="77777777" w:rsidR="003100DC" w:rsidRPr="00F92428" w:rsidRDefault="003100DC" w:rsidP="003100DC">
      <w:pPr>
        <w:rPr>
          <w:rFonts w:cs="Arial"/>
          <w:sz w:val="16"/>
          <w:szCs w:val="16"/>
        </w:rPr>
      </w:pPr>
    </w:p>
    <w:p w14:paraId="6A661A3D" w14:textId="77777777" w:rsidR="003100DC" w:rsidRPr="00F92428" w:rsidRDefault="003100DC" w:rsidP="003100DC">
      <w:pPr>
        <w:rPr>
          <w:rFonts w:cs="Arial"/>
          <w:sz w:val="16"/>
          <w:szCs w:val="16"/>
        </w:rPr>
      </w:pPr>
      <w:r w:rsidRPr="00F92428">
        <w:rPr>
          <w:rFonts w:cs="Arial"/>
          <w:sz w:val="16"/>
          <w:szCs w:val="16"/>
        </w:rPr>
        <w:tab/>
        <w:t>3.-</w:t>
      </w:r>
      <w:r w:rsidRPr="00F92428">
        <w:rPr>
          <w:rFonts w:cs="Arial"/>
          <w:sz w:val="16"/>
          <w:szCs w:val="16"/>
        </w:rPr>
        <w:tab/>
        <w:t>El Contratista, que presenciará las operaciones de valoración y medición para extender esta relación, tendrá un plazo de diez días hábiles para examinarlas. Deberá en dicho plazo dar su conformidad o hacer, en su caso contrario, las reclamaciones que considere convenientes. Transcurrido este plazo sin formular alegaciones se considerará otorgada la conformidad del Contratista a la relación valorada. En caso contrario, y de aceptarse en todo o parte las alegaciones del contratista, éstas se tendrán en cuenta a la hora de redactar la próxima relación valorada o, en su caso, en la certificación final o en la liquidación del contrato.</w:t>
      </w:r>
    </w:p>
    <w:p w14:paraId="6A098CFF" w14:textId="77777777" w:rsidR="003100DC" w:rsidRPr="00F92428" w:rsidRDefault="003100DC" w:rsidP="003100DC">
      <w:pPr>
        <w:rPr>
          <w:rFonts w:cs="Arial"/>
          <w:sz w:val="16"/>
          <w:szCs w:val="16"/>
        </w:rPr>
      </w:pPr>
    </w:p>
    <w:p w14:paraId="0B72EFA0" w14:textId="77777777" w:rsidR="003100DC" w:rsidRPr="00F92428" w:rsidRDefault="003100DC" w:rsidP="003100DC">
      <w:pPr>
        <w:rPr>
          <w:rFonts w:cs="Arial"/>
          <w:sz w:val="16"/>
          <w:szCs w:val="16"/>
        </w:rPr>
      </w:pPr>
      <w:r w:rsidRPr="00F92428">
        <w:rPr>
          <w:rFonts w:cs="Arial"/>
          <w:sz w:val="16"/>
          <w:szCs w:val="16"/>
        </w:rPr>
        <w:tab/>
        <w:t>4.-</w:t>
      </w:r>
      <w:r w:rsidRPr="00F92428">
        <w:rPr>
          <w:rFonts w:cs="Arial"/>
          <w:sz w:val="16"/>
          <w:szCs w:val="16"/>
        </w:rPr>
        <w:tab/>
        <w:t>Estas relaciones valoradas no tendrán más que carácter provisional a buena cuenta y no suponen la aprobación de las obras que en ellas se comprenden. Se formarán multiplicando los resultados de la medición por los precios correspondientes y por los porcentajes adoptados para formar el presupuesto base de licitación y descontando, si hubiere lugar a ello, la cantidad correspondiente al tanto por ciento de baja o mejora producido en la licitación.</w:t>
      </w:r>
    </w:p>
    <w:p w14:paraId="535F908F" w14:textId="77777777" w:rsidR="003100DC" w:rsidRPr="00F92428" w:rsidRDefault="003100DC" w:rsidP="003100DC">
      <w:pPr>
        <w:rPr>
          <w:rFonts w:cs="Arial"/>
          <w:sz w:val="16"/>
          <w:szCs w:val="16"/>
        </w:rPr>
      </w:pPr>
    </w:p>
    <w:p w14:paraId="1439AA13" w14:textId="77777777" w:rsidR="003100DC" w:rsidRPr="00F92428" w:rsidRDefault="003100DC" w:rsidP="003100DC">
      <w:pPr>
        <w:rPr>
          <w:rFonts w:cs="Arial"/>
          <w:b/>
          <w:bCs/>
          <w:sz w:val="16"/>
          <w:szCs w:val="16"/>
        </w:rPr>
      </w:pPr>
      <w:r w:rsidRPr="00F92428">
        <w:rPr>
          <w:rFonts w:cs="Arial"/>
          <w:b/>
          <w:bCs/>
          <w:sz w:val="16"/>
          <w:szCs w:val="16"/>
        </w:rPr>
        <w:t>6.4.</w:t>
      </w:r>
      <w:r w:rsidRPr="00F92428">
        <w:rPr>
          <w:rFonts w:cs="Arial"/>
          <w:b/>
          <w:bCs/>
          <w:sz w:val="16"/>
          <w:szCs w:val="16"/>
        </w:rPr>
        <w:tab/>
        <w:t xml:space="preserve">Obras que se abonarán al Contratista y precios de las mismas.- </w:t>
      </w:r>
    </w:p>
    <w:p w14:paraId="033E5281" w14:textId="77777777" w:rsidR="003100DC" w:rsidRPr="00F92428" w:rsidRDefault="003100DC" w:rsidP="003100DC">
      <w:pPr>
        <w:rPr>
          <w:rFonts w:cs="Arial"/>
          <w:sz w:val="16"/>
          <w:szCs w:val="16"/>
        </w:rPr>
      </w:pPr>
    </w:p>
    <w:p w14:paraId="08EFC9CD"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Se abonará al Contratista la obra que realmente ejecute con sujeción al Proyecto que sirve de base al contrato o las modificaciones del mismo autorizadas por la superioridad, o a las órdenes que con arreglo a sus facultades le haya comunicado por escrito, el Director de la obra, siempre que dicha obra se encuentre ajustada a los preceptos del contrato y sin que su importe pueda exceder de la cifra total de los presupuestos aprobados. Por consiguiente, el número de unidades que figuran en el Proyecto o en el presupuesto no podrá servirle de fundamento para entablar reclamaciones de ninguna especie, salvo en los casos de rescisión.</w:t>
      </w:r>
    </w:p>
    <w:p w14:paraId="721D7405" w14:textId="77777777" w:rsidR="003100DC" w:rsidRPr="00F92428" w:rsidRDefault="003100DC" w:rsidP="003100DC">
      <w:pPr>
        <w:rPr>
          <w:rFonts w:cs="Arial"/>
          <w:sz w:val="16"/>
          <w:szCs w:val="16"/>
        </w:rPr>
      </w:pPr>
    </w:p>
    <w:p w14:paraId="6EF8DDA3" w14:textId="77777777" w:rsidR="003100DC" w:rsidRPr="00F92428" w:rsidRDefault="003100DC" w:rsidP="003100DC">
      <w:pPr>
        <w:rPr>
          <w:rFonts w:cs="Arial"/>
          <w:sz w:val="16"/>
          <w:szCs w:val="16"/>
        </w:rPr>
      </w:pPr>
      <w:r w:rsidRPr="00F92428">
        <w:rPr>
          <w:rFonts w:cs="Arial"/>
          <w:sz w:val="16"/>
          <w:szCs w:val="16"/>
        </w:rPr>
        <w:tab/>
        <w:t>2.-</w:t>
      </w:r>
      <w:r w:rsidRPr="00F92428">
        <w:rPr>
          <w:rFonts w:cs="Arial"/>
          <w:sz w:val="16"/>
          <w:szCs w:val="16"/>
        </w:rPr>
        <w:tab/>
        <w:t>Tanto en las certificaciones de obra como en la liquidación, se abonarán las hechas por el Contratista a los precios de ejecución material que figuran en el cuadro de precios unitarios del presupuesto del proyecto para cada unidad de obra y a los precios de las nuevas unidades de obra no previstas en el contrato, que hayan sido debidamente autorizados y, teniendo en cuenta, lo prevenido en los correspondientes pliegos para abonos de obras defectuosas, materiales acopiados, partidas alzadas y abonos a cuenta del equipo puesto en obra.</w:t>
      </w:r>
    </w:p>
    <w:p w14:paraId="5C5BB478" w14:textId="77777777" w:rsidR="003100DC" w:rsidRPr="00F92428" w:rsidRDefault="003100DC" w:rsidP="003100DC">
      <w:pPr>
        <w:rPr>
          <w:rFonts w:cs="Arial"/>
          <w:sz w:val="16"/>
          <w:szCs w:val="16"/>
        </w:rPr>
      </w:pPr>
    </w:p>
    <w:p w14:paraId="45273BFB" w14:textId="77777777" w:rsidR="003100DC" w:rsidRPr="00F92428" w:rsidRDefault="003100DC" w:rsidP="003100DC">
      <w:pPr>
        <w:ind w:firstLine="708"/>
        <w:rPr>
          <w:rFonts w:cs="Arial"/>
          <w:sz w:val="16"/>
          <w:szCs w:val="16"/>
        </w:rPr>
      </w:pPr>
      <w:r w:rsidRPr="00F92428">
        <w:rPr>
          <w:rFonts w:cs="Arial"/>
          <w:sz w:val="16"/>
          <w:szCs w:val="16"/>
        </w:rPr>
        <w:t>3.-</w:t>
      </w:r>
      <w:r w:rsidRPr="00F92428">
        <w:rPr>
          <w:rFonts w:cs="Arial"/>
          <w:sz w:val="16"/>
          <w:szCs w:val="16"/>
        </w:rPr>
        <w:tab/>
        <w:t>El cálculo de los precios de las distintas unidades de la obra es el resultado de sumar los costes directos, los indirectos, los gastos generales y el beneficio industrial.</w:t>
      </w:r>
    </w:p>
    <w:p w14:paraId="0D34E49A" w14:textId="77777777" w:rsidR="003100DC" w:rsidRPr="00F92428" w:rsidRDefault="003100DC" w:rsidP="003100DC">
      <w:pPr>
        <w:rPr>
          <w:rFonts w:cs="Arial"/>
          <w:sz w:val="16"/>
          <w:szCs w:val="16"/>
        </w:rPr>
      </w:pPr>
    </w:p>
    <w:p w14:paraId="4132A84F" w14:textId="77777777" w:rsidR="003100DC" w:rsidRPr="00F92428" w:rsidRDefault="003100DC" w:rsidP="003100DC">
      <w:pPr>
        <w:rPr>
          <w:rFonts w:cs="Arial"/>
          <w:sz w:val="16"/>
          <w:szCs w:val="16"/>
        </w:rPr>
      </w:pPr>
      <w:r w:rsidRPr="00F92428">
        <w:rPr>
          <w:rFonts w:cs="Arial"/>
          <w:sz w:val="16"/>
          <w:szCs w:val="16"/>
        </w:rPr>
        <w:t xml:space="preserve">Se considerarán </w:t>
      </w:r>
      <w:r w:rsidRPr="00F92428">
        <w:rPr>
          <w:rFonts w:cs="Arial"/>
          <w:sz w:val="16"/>
          <w:szCs w:val="16"/>
          <w:u w:val="single"/>
        </w:rPr>
        <w:t>costes directos:</w:t>
      </w:r>
    </w:p>
    <w:p w14:paraId="4F6FB9A9" w14:textId="77777777" w:rsidR="003100DC" w:rsidRPr="00F92428" w:rsidRDefault="003100DC" w:rsidP="003100DC">
      <w:pPr>
        <w:rPr>
          <w:rFonts w:cs="Arial"/>
          <w:sz w:val="16"/>
          <w:szCs w:val="16"/>
        </w:rPr>
      </w:pPr>
    </w:p>
    <w:p w14:paraId="0C3275DE" w14:textId="77777777" w:rsidR="003100DC" w:rsidRPr="00F92428" w:rsidRDefault="003100DC" w:rsidP="003100DC">
      <w:pPr>
        <w:rPr>
          <w:rFonts w:cs="Arial"/>
          <w:sz w:val="16"/>
          <w:szCs w:val="16"/>
        </w:rPr>
      </w:pPr>
      <w:r w:rsidRPr="00F92428">
        <w:rPr>
          <w:rFonts w:cs="Arial"/>
          <w:sz w:val="16"/>
          <w:szCs w:val="16"/>
        </w:rPr>
        <w:t>a) La mano de obra, con sus pluses, cargas y seguros sociales, que intervienen directamente en la ejecución de la unidad de obra.</w:t>
      </w:r>
    </w:p>
    <w:p w14:paraId="06E08797" w14:textId="77777777" w:rsidR="003100DC" w:rsidRPr="00F92428" w:rsidRDefault="003100DC" w:rsidP="003100DC">
      <w:pPr>
        <w:rPr>
          <w:rFonts w:cs="Arial"/>
          <w:sz w:val="16"/>
          <w:szCs w:val="16"/>
        </w:rPr>
      </w:pPr>
    </w:p>
    <w:p w14:paraId="6EBE5956" w14:textId="77777777" w:rsidR="003100DC" w:rsidRPr="00F92428" w:rsidRDefault="003100DC" w:rsidP="003100DC">
      <w:pPr>
        <w:rPr>
          <w:rFonts w:cs="Arial"/>
          <w:sz w:val="16"/>
          <w:szCs w:val="16"/>
        </w:rPr>
      </w:pPr>
      <w:r w:rsidRPr="00F92428">
        <w:rPr>
          <w:rFonts w:cs="Arial"/>
          <w:sz w:val="16"/>
          <w:szCs w:val="16"/>
        </w:rPr>
        <w:t>b) Los materiales, a los precios resultantes a pié de obra, que queden integrados en la unidad de que se trate o que sean necesarios para su ejecución.</w:t>
      </w:r>
    </w:p>
    <w:p w14:paraId="17761BE6" w14:textId="77777777" w:rsidR="003100DC" w:rsidRPr="00F92428" w:rsidRDefault="003100DC" w:rsidP="003100DC">
      <w:pPr>
        <w:rPr>
          <w:rFonts w:cs="Arial"/>
          <w:sz w:val="16"/>
          <w:szCs w:val="16"/>
        </w:rPr>
      </w:pPr>
    </w:p>
    <w:p w14:paraId="2919105C" w14:textId="77777777" w:rsidR="003100DC" w:rsidRPr="00F92428" w:rsidRDefault="003100DC" w:rsidP="003100DC">
      <w:pPr>
        <w:rPr>
          <w:rFonts w:cs="Arial"/>
          <w:sz w:val="16"/>
          <w:szCs w:val="16"/>
        </w:rPr>
      </w:pPr>
      <w:r w:rsidRPr="00F92428">
        <w:rPr>
          <w:rFonts w:cs="Arial"/>
          <w:sz w:val="16"/>
          <w:szCs w:val="16"/>
        </w:rPr>
        <w:t>c) Los equipos y sistemas técnicos de la seguridad e higiene para la prevención y protección de accidentes y enfermedades profesionales.</w:t>
      </w:r>
    </w:p>
    <w:p w14:paraId="4195700A" w14:textId="77777777" w:rsidR="003100DC" w:rsidRPr="00F92428" w:rsidRDefault="003100DC" w:rsidP="003100DC">
      <w:pPr>
        <w:rPr>
          <w:rFonts w:cs="Arial"/>
          <w:sz w:val="16"/>
          <w:szCs w:val="16"/>
        </w:rPr>
      </w:pPr>
    </w:p>
    <w:p w14:paraId="1CF80893" w14:textId="77777777" w:rsidR="003100DC" w:rsidRPr="00F92428" w:rsidRDefault="003100DC" w:rsidP="003100DC">
      <w:pPr>
        <w:rPr>
          <w:rFonts w:cs="Arial"/>
          <w:sz w:val="16"/>
          <w:szCs w:val="16"/>
        </w:rPr>
      </w:pPr>
      <w:r w:rsidRPr="00F92428">
        <w:rPr>
          <w:rFonts w:cs="Arial"/>
          <w:sz w:val="16"/>
          <w:szCs w:val="16"/>
        </w:rPr>
        <w:t>d) Los gastos de personal, combustible, energía, etc., que tengan lugar por accionamiento o funcionamiento de la maquinaria e instalaciones utilizadas en la ejecución de la unidad de obras.</w:t>
      </w:r>
    </w:p>
    <w:p w14:paraId="726DBA2E" w14:textId="77777777" w:rsidR="003100DC" w:rsidRPr="00F92428" w:rsidRDefault="003100DC" w:rsidP="003100DC">
      <w:pPr>
        <w:rPr>
          <w:rFonts w:cs="Arial"/>
          <w:sz w:val="16"/>
          <w:szCs w:val="16"/>
        </w:rPr>
      </w:pPr>
    </w:p>
    <w:p w14:paraId="768C5B30" w14:textId="77777777" w:rsidR="003100DC" w:rsidRPr="00F92428" w:rsidRDefault="003100DC" w:rsidP="003100DC">
      <w:pPr>
        <w:rPr>
          <w:rFonts w:cs="Arial"/>
          <w:sz w:val="16"/>
          <w:szCs w:val="16"/>
        </w:rPr>
      </w:pPr>
      <w:r w:rsidRPr="00F92428">
        <w:rPr>
          <w:rFonts w:cs="Arial"/>
          <w:sz w:val="16"/>
          <w:szCs w:val="16"/>
        </w:rPr>
        <w:t>e) Los gastos de amortización y conservación de la maquinaria, instalaciones, sistemas y equipos anteriormente citados,</w:t>
      </w:r>
    </w:p>
    <w:p w14:paraId="0193309C" w14:textId="77777777" w:rsidR="003100DC" w:rsidRPr="00F92428" w:rsidRDefault="003100DC" w:rsidP="003100DC">
      <w:pPr>
        <w:rPr>
          <w:rFonts w:cs="Arial"/>
          <w:sz w:val="16"/>
          <w:szCs w:val="16"/>
        </w:rPr>
      </w:pPr>
    </w:p>
    <w:p w14:paraId="06BC8101" w14:textId="77777777" w:rsidR="003100DC" w:rsidRPr="00F92428" w:rsidRDefault="003100DC" w:rsidP="003100DC">
      <w:pPr>
        <w:rPr>
          <w:rFonts w:cs="Arial"/>
          <w:sz w:val="16"/>
          <w:szCs w:val="16"/>
        </w:rPr>
      </w:pPr>
      <w:r w:rsidRPr="00F92428">
        <w:rPr>
          <w:rFonts w:cs="Arial"/>
          <w:sz w:val="16"/>
          <w:szCs w:val="16"/>
        </w:rPr>
        <w:t xml:space="preserve">Se considerarán </w:t>
      </w:r>
      <w:r w:rsidRPr="00F92428">
        <w:rPr>
          <w:rFonts w:cs="Arial"/>
          <w:sz w:val="16"/>
          <w:szCs w:val="16"/>
          <w:u w:val="single"/>
        </w:rPr>
        <w:t>costes indirectos:</w:t>
      </w:r>
    </w:p>
    <w:p w14:paraId="08ADBCEA" w14:textId="77777777" w:rsidR="003100DC" w:rsidRPr="00F92428" w:rsidRDefault="003100DC" w:rsidP="003100DC">
      <w:pPr>
        <w:rPr>
          <w:rFonts w:cs="Arial"/>
          <w:sz w:val="16"/>
          <w:szCs w:val="16"/>
        </w:rPr>
      </w:pPr>
    </w:p>
    <w:p w14:paraId="0C3508CF" w14:textId="77777777" w:rsidR="003100DC" w:rsidRPr="00F92428" w:rsidRDefault="003100DC" w:rsidP="003100DC">
      <w:pPr>
        <w:pStyle w:val="Textoindependiente2"/>
        <w:rPr>
          <w:rFonts w:ascii="Arial" w:hAnsi="Arial"/>
          <w:sz w:val="16"/>
          <w:szCs w:val="16"/>
        </w:rPr>
      </w:pPr>
      <w:r w:rsidRPr="00F92428">
        <w:rPr>
          <w:rFonts w:ascii="Arial" w:hAnsi="Arial"/>
          <w:sz w:val="16"/>
          <w:szCs w:val="16"/>
        </w:rPr>
        <w:t>Los gastos de instalación de oficinas a pie de obra, comunicaciones, edificación de almacenes, talleres, pabellones temporales para obreros, laboratorios, seguros, etc., los del personal técnico y administrativo adscrito exclusivamente a la obra y los imprevistos. Todos estos gastos, se cifrarán en un porcentaje de los costes directos.</w:t>
      </w:r>
    </w:p>
    <w:p w14:paraId="699F93F9" w14:textId="77777777" w:rsidR="003100DC" w:rsidRPr="00F92428" w:rsidRDefault="003100DC" w:rsidP="003100DC">
      <w:pPr>
        <w:rPr>
          <w:rFonts w:cs="Arial"/>
          <w:sz w:val="16"/>
          <w:szCs w:val="16"/>
        </w:rPr>
      </w:pPr>
      <w:r w:rsidRPr="00F92428">
        <w:rPr>
          <w:rFonts w:cs="Arial"/>
          <w:sz w:val="16"/>
          <w:szCs w:val="16"/>
        </w:rPr>
        <w:t xml:space="preserve">  </w:t>
      </w:r>
    </w:p>
    <w:p w14:paraId="29FCA471" w14:textId="77777777" w:rsidR="003100DC" w:rsidRPr="00F92428" w:rsidRDefault="003100DC" w:rsidP="003100DC">
      <w:pPr>
        <w:rPr>
          <w:rFonts w:cs="Arial"/>
          <w:sz w:val="16"/>
          <w:szCs w:val="16"/>
        </w:rPr>
      </w:pPr>
      <w:r w:rsidRPr="00F92428">
        <w:rPr>
          <w:rFonts w:cs="Arial"/>
          <w:sz w:val="16"/>
          <w:szCs w:val="16"/>
        </w:rPr>
        <w:t xml:space="preserve">Se considerarán </w:t>
      </w:r>
      <w:r w:rsidRPr="00F92428">
        <w:rPr>
          <w:rFonts w:cs="Arial"/>
          <w:sz w:val="16"/>
          <w:szCs w:val="16"/>
          <w:u w:val="single"/>
        </w:rPr>
        <w:t>gastos generales:</w:t>
      </w:r>
    </w:p>
    <w:p w14:paraId="5C3D5146" w14:textId="77777777" w:rsidR="003100DC" w:rsidRPr="00F92428" w:rsidRDefault="003100DC" w:rsidP="003100DC">
      <w:pPr>
        <w:rPr>
          <w:rFonts w:cs="Arial"/>
          <w:sz w:val="16"/>
          <w:szCs w:val="16"/>
        </w:rPr>
      </w:pPr>
    </w:p>
    <w:p w14:paraId="3763DC8C" w14:textId="77777777" w:rsidR="003100DC" w:rsidRPr="00F92428" w:rsidRDefault="003100DC" w:rsidP="003100DC">
      <w:pPr>
        <w:pStyle w:val="Textoindependiente2"/>
        <w:rPr>
          <w:rFonts w:ascii="Arial" w:hAnsi="Arial"/>
          <w:sz w:val="16"/>
          <w:szCs w:val="16"/>
        </w:rPr>
      </w:pPr>
      <w:r w:rsidRPr="00F92428">
        <w:rPr>
          <w:rFonts w:ascii="Arial" w:hAnsi="Arial"/>
          <w:sz w:val="16"/>
          <w:szCs w:val="16"/>
        </w:rPr>
        <w:lastRenderedPageBreak/>
        <w:t xml:space="preserve">Los gastos generales de empresa, gastos financieros, cargas fiscales y tasas e impuestos de </w:t>
      </w:r>
      <w:proofErr w:type="gramStart"/>
      <w:r w:rsidRPr="00F92428">
        <w:rPr>
          <w:rFonts w:ascii="Arial" w:hAnsi="Arial"/>
          <w:sz w:val="16"/>
          <w:szCs w:val="16"/>
        </w:rPr>
        <w:t>la administración legalmente establecidas</w:t>
      </w:r>
      <w:proofErr w:type="gramEnd"/>
      <w:r w:rsidRPr="00F92428">
        <w:rPr>
          <w:rFonts w:ascii="Arial" w:hAnsi="Arial"/>
          <w:sz w:val="16"/>
          <w:szCs w:val="16"/>
        </w:rPr>
        <w:t>. Se cifrarán como un porcentaje de la suma de los costes directos e indirectos (en los contratos de obras de la Administración Pública este porcentaje se establece un 13 por 100).</w:t>
      </w:r>
    </w:p>
    <w:p w14:paraId="0D10B2D7" w14:textId="77777777" w:rsidR="003100DC" w:rsidRPr="00F92428" w:rsidRDefault="003100DC" w:rsidP="003100DC">
      <w:pPr>
        <w:rPr>
          <w:rFonts w:cs="Arial"/>
          <w:sz w:val="16"/>
          <w:szCs w:val="16"/>
        </w:rPr>
      </w:pPr>
      <w:r w:rsidRPr="00F92428">
        <w:rPr>
          <w:rFonts w:cs="Arial"/>
          <w:sz w:val="16"/>
          <w:szCs w:val="16"/>
        </w:rPr>
        <w:t xml:space="preserve">  </w:t>
      </w:r>
    </w:p>
    <w:p w14:paraId="54A99CA0" w14:textId="77777777" w:rsidR="003100DC" w:rsidRPr="00F92428" w:rsidRDefault="003100DC" w:rsidP="003100DC">
      <w:pPr>
        <w:rPr>
          <w:rFonts w:cs="Arial"/>
          <w:sz w:val="16"/>
          <w:szCs w:val="16"/>
        </w:rPr>
      </w:pPr>
      <w:r w:rsidRPr="00F92428">
        <w:rPr>
          <w:rFonts w:cs="Arial"/>
          <w:sz w:val="16"/>
          <w:szCs w:val="16"/>
          <w:u w:val="single"/>
        </w:rPr>
        <w:t>Beneficio industrial:</w:t>
      </w:r>
      <w:r w:rsidRPr="00F92428">
        <w:rPr>
          <w:rFonts w:cs="Arial"/>
          <w:sz w:val="16"/>
          <w:szCs w:val="16"/>
        </w:rPr>
        <w:t xml:space="preserve">  </w:t>
      </w:r>
    </w:p>
    <w:p w14:paraId="09EA7AA6" w14:textId="77777777" w:rsidR="003100DC" w:rsidRPr="00F92428" w:rsidRDefault="003100DC" w:rsidP="003100DC">
      <w:pPr>
        <w:rPr>
          <w:rFonts w:cs="Arial"/>
          <w:sz w:val="16"/>
          <w:szCs w:val="16"/>
        </w:rPr>
      </w:pPr>
      <w:r w:rsidRPr="00F92428">
        <w:rPr>
          <w:rFonts w:cs="Arial"/>
          <w:sz w:val="16"/>
          <w:szCs w:val="16"/>
        </w:rPr>
        <w:t xml:space="preserve">  </w:t>
      </w:r>
    </w:p>
    <w:p w14:paraId="036FE197" w14:textId="77777777" w:rsidR="003100DC" w:rsidRPr="00F92428" w:rsidRDefault="003100DC" w:rsidP="003100DC">
      <w:pPr>
        <w:pStyle w:val="Textoindependiente2"/>
        <w:rPr>
          <w:rFonts w:ascii="Arial" w:hAnsi="Arial"/>
          <w:sz w:val="16"/>
          <w:szCs w:val="16"/>
        </w:rPr>
      </w:pPr>
      <w:r w:rsidRPr="00F92428">
        <w:rPr>
          <w:rFonts w:ascii="Arial" w:hAnsi="Arial"/>
          <w:sz w:val="16"/>
          <w:szCs w:val="16"/>
        </w:rPr>
        <w:t xml:space="preserve">El beneficio industrial del Contratista se establece en el 6 por 100 sobre la suma de las anteriores partidas.  </w:t>
      </w:r>
    </w:p>
    <w:p w14:paraId="762E0291" w14:textId="77777777" w:rsidR="003100DC" w:rsidRPr="00F92428" w:rsidRDefault="003100DC" w:rsidP="003100DC">
      <w:pPr>
        <w:rPr>
          <w:rFonts w:cs="Arial"/>
          <w:i/>
          <w:iCs/>
          <w:sz w:val="16"/>
          <w:szCs w:val="16"/>
          <w:u w:val="single"/>
        </w:rPr>
      </w:pPr>
    </w:p>
    <w:p w14:paraId="5E257507" w14:textId="77777777" w:rsidR="003100DC" w:rsidRPr="00F92428" w:rsidRDefault="003100DC" w:rsidP="003100DC">
      <w:pPr>
        <w:rPr>
          <w:rFonts w:cs="Arial"/>
          <w:sz w:val="16"/>
          <w:szCs w:val="16"/>
        </w:rPr>
      </w:pPr>
      <w:r w:rsidRPr="00F92428">
        <w:rPr>
          <w:rFonts w:cs="Arial"/>
          <w:sz w:val="16"/>
          <w:szCs w:val="16"/>
          <w:u w:val="single"/>
        </w:rPr>
        <w:t>Precio de ejecución material:</w:t>
      </w:r>
      <w:r w:rsidRPr="00F92428">
        <w:rPr>
          <w:rFonts w:cs="Arial"/>
          <w:sz w:val="16"/>
          <w:szCs w:val="16"/>
        </w:rPr>
        <w:t xml:space="preserve">  </w:t>
      </w:r>
    </w:p>
    <w:p w14:paraId="5E076D3A" w14:textId="77777777" w:rsidR="003100DC" w:rsidRPr="00F92428" w:rsidRDefault="003100DC" w:rsidP="003100DC">
      <w:pPr>
        <w:rPr>
          <w:rFonts w:cs="Arial"/>
          <w:sz w:val="16"/>
          <w:szCs w:val="16"/>
        </w:rPr>
      </w:pPr>
      <w:r w:rsidRPr="00F92428">
        <w:rPr>
          <w:rFonts w:cs="Arial"/>
          <w:sz w:val="16"/>
          <w:szCs w:val="16"/>
        </w:rPr>
        <w:t xml:space="preserve">  </w:t>
      </w:r>
    </w:p>
    <w:p w14:paraId="5DF6222F" w14:textId="77777777" w:rsidR="003100DC" w:rsidRPr="00F92428" w:rsidRDefault="003100DC" w:rsidP="003100DC">
      <w:pPr>
        <w:pStyle w:val="Textoindependiente2"/>
        <w:rPr>
          <w:rFonts w:ascii="Arial" w:hAnsi="Arial"/>
          <w:sz w:val="16"/>
          <w:szCs w:val="16"/>
        </w:rPr>
      </w:pPr>
      <w:r w:rsidRPr="00F92428">
        <w:rPr>
          <w:rFonts w:ascii="Arial" w:hAnsi="Arial"/>
          <w:sz w:val="16"/>
          <w:szCs w:val="16"/>
        </w:rPr>
        <w:t>Se denominará precio de ejecución material al resultado obtenido por la suma de los anteriores conceptos a excepción del beneficio industrial y los gastos generales.</w:t>
      </w:r>
    </w:p>
    <w:p w14:paraId="468A564A" w14:textId="77777777" w:rsidR="003100DC" w:rsidRPr="00F92428" w:rsidRDefault="003100DC" w:rsidP="003100DC">
      <w:pPr>
        <w:rPr>
          <w:rFonts w:cs="Arial"/>
          <w:i/>
          <w:iCs/>
          <w:sz w:val="16"/>
          <w:szCs w:val="16"/>
        </w:rPr>
      </w:pPr>
    </w:p>
    <w:p w14:paraId="441D4054" w14:textId="77777777" w:rsidR="003100DC" w:rsidRPr="00F92428" w:rsidRDefault="003100DC" w:rsidP="003100DC">
      <w:pPr>
        <w:rPr>
          <w:rFonts w:cs="Arial"/>
          <w:sz w:val="16"/>
          <w:szCs w:val="16"/>
        </w:rPr>
      </w:pPr>
      <w:r w:rsidRPr="00F92428">
        <w:rPr>
          <w:rFonts w:cs="Arial"/>
          <w:sz w:val="16"/>
          <w:szCs w:val="16"/>
          <w:u w:val="single"/>
        </w:rPr>
        <w:t>Precio de contrata:</w:t>
      </w:r>
      <w:r w:rsidRPr="00F92428">
        <w:rPr>
          <w:rFonts w:cs="Arial"/>
          <w:sz w:val="16"/>
          <w:szCs w:val="16"/>
        </w:rPr>
        <w:t xml:space="preserve"> </w:t>
      </w:r>
    </w:p>
    <w:p w14:paraId="3139C27D" w14:textId="77777777" w:rsidR="003100DC" w:rsidRPr="00F92428" w:rsidRDefault="003100DC" w:rsidP="003100DC">
      <w:pPr>
        <w:rPr>
          <w:rFonts w:cs="Arial"/>
          <w:sz w:val="16"/>
          <w:szCs w:val="16"/>
        </w:rPr>
      </w:pPr>
    </w:p>
    <w:p w14:paraId="0FE70570" w14:textId="77777777" w:rsidR="003100DC" w:rsidRPr="00F92428" w:rsidRDefault="003100DC" w:rsidP="003100DC">
      <w:pPr>
        <w:pStyle w:val="Textoindependiente2"/>
        <w:rPr>
          <w:rFonts w:ascii="Arial" w:hAnsi="Arial"/>
          <w:sz w:val="16"/>
          <w:szCs w:val="16"/>
        </w:rPr>
      </w:pPr>
      <w:r w:rsidRPr="00F92428">
        <w:rPr>
          <w:rFonts w:ascii="Arial" w:hAnsi="Arial"/>
          <w:sz w:val="16"/>
          <w:szCs w:val="16"/>
        </w:rPr>
        <w:t>El precio de contrata es la suma de los costes directos, los indirectos, los gastos generales y el beneficio industrial.</w:t>
      </w:r>
    </w:p>
    <w:p w14:paraId="2CC84CDD" w14:textId="77777777" w:rsidR="003100DC" w:rsidRPr="00F92428" w:rsidRDefault="003100DC" w:rsidP="003100DC">
      <w:pPr>
        <w:rPr>
          <w:rFonts w:cs="Arial"/>
          <w:sz w:val="16"/>
          <w:szCs w:val="16"/>
        </w:rPr>
      </w:pPr>
      <w:r w:rsidRPr="00F92428">
        <w:rPr>
          <w:rFonts w:cs="Arial"/>
          <w:sz w:val="16"/>
          <w:szCs w:val="16"/>
        </w:rPr>
        <w:t xml:space="preserve">  </w:t>
      </w:r>
    </w:p>
    <w:p w14:paraId="1B399673" w14:textId="77777777" w:rsidR="003100DC" w:rsidRPr="00F92428" w:rsidRDefault="003100DC" w:rsidP="003100DC">
      <w:pPr>
        <w:rPr>
          <w:rFonts w:cs="Arial"/>
          <w:sz w:val="16"/>
          <w:szCs w:val="16"/>
        </w:rPr>
      </w:pPr>
      <w:r w:rsidRPr="00F92428">
        <w:rPr>
          <w:rFonts w:cs="Arial"/>
          <w:sz w:val="16"/>
          <w:szCs w:val="16"/>
        </w:rPr>
        <w:t>El IVA gira sobre esta suma pero no integra el precio.</w:t>
      </w:r>
    </w:p>
    <w:p w14:paraId="0B4D7D4B" w14:textId="77777777" w:rsidR="003100DC" w:rsidRPr="00F92428" w:rsidRDefault="003100DC" w:rsidP="003100DC">
      <w:pPr>
        <w:rPr>
          <w:rFonts w:cs="Arial"/>
          <w:sz w:val="16"/>
          <w:szCs w:val="16"/>
        </w:rPr>
      </w:pPr>
    </w:p>
    <w:p w14:paraId="36CC4C9C" w14:textId="77777777" w:rsidR="003100DC" w:rsidRPr="00F92428" w:rsidRDefault="003100DC" w:rsidP="003100DC">
      <w:pPr>
        <w:rPr>
          <w:rFonts w:cs="Arial"/>
          <w:sz w:val="16"/>
          <w:szCs w:val="16"/>
        </w:rPr>
      </w:pPr>
      <w:r w:rsidRPr="00F92428">
        <w:rPr>
          <w:rFonts w:cs="Arial"/>
          <w:sz w:val="16"/>
          <w:szCs w:val="16"/>
        </w:rPr>
        <w:tab/>
        <w:t>4.-</w:t>
      </w:r>
      <w:r w:rsidRPr="00F92428">
        <w:rPr>
          <w:rFonts w:cs="Arial"/>
          <w:sz w:val="16"/>
          <w:szCs w:val="16"/>
        </w:rPr>
        <w:tab/>
        <w:t>Al resultado de la valoración efectuada de este modo se le aumentará el tanto por ciento adoptado para formar el presupuesto base de licitación, y la cifra que se obtenga se multiplicará por el coeficiente de adjudicación, obteniendo así la relación valorada que se aplicará a la certificación de obra correspondiente al período de pago, de acuerdo con el contenido del Pliego de Cláusulas Administrativas Particulares del contrato.</w:t>
      </w:r>
    </w:p>
    <w:p w14:paraId="56A3D683" w14:textId="77777777" w:rsidR="003100DC" w:rsidRPr="00F92428" w:rsidRDefault="003100DC" w:rsidP="003100DC">
      <w:pPr>
        <w:rPr>
          <w:rFonts w:cs="Arial"/>
          <w:sz w:val="16"/>
          <w:szCs w:val="16"/>
        </w:rPr>
      </w:pPr>
    </w:p>
    <w:p w14:paraId="66693142" w14:textId="77777777" w:rsidR="003100DC" w:rsidRPr="00F92428" w:rsidRDefault="003100DC" w:rsidP="003100DC">
      <w:pPr>
        <w:rPr>
          <w:rFonts w:cs="Arial"/>
          <w:sz w:val="16"/>
          <w:szCs w:val="16"/>
        </w:rPr>
      </w:pPr>
      <w:r w:rsidRPr="00F92428">
        <w:rPr>
          <w:rFonts w:cs="Arial"/>
          <w:b/>
          <w:bCs/>
          <w:sz w:val="16"/>
          <w:szCs w:val="16"/>
        </w:rPr>
        <w:t>6.5.</w:t>
      </w:r>
      <w:r w:rsidRPr="00F92428">
        <w:rPr>
          <w:rFonts w:cs="Arial"/>
          <w:sz w:val="16"/>
          <w:szCs w:val="16"/>
        </w:rPr>
        <w:tab/>
        <w:t xml:space="preserve">Serán obligatorias para el Contratista las modificaciones en el contrato de obras que procedan, con arreglo a lo establecido en </w:t>
      </w:r>
      <w:r w:rsidRPr="00CD47F7">
        <w:rPr>
          <w:rFonts w:cs="Arial"/>
          <w:sz w:val="16"/>
          <w:szCs w:val="16"/>
        </w:rPr>
        <w:t>el artículo 242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p>
    <w:p w14:paraId="6C93B0BA" w14:textId="77777777" w:rsidR="003100DC" w:rsidRPr="00F92428" w:rsidRDefault="003100DC" w:rsidP="003100DC">
      <w:pPr>
        <w:rPr>
          <w:rFonts w:cs="Arial"/>
          <w:sz w:val="16"/>
          <w:szCs w:val="16"/>
        </w:rPr>
      </w:pPr>
    </w:p>
    <w:p w14:paraId="78EFC428" w14:textId="77777777" w:rsidR="003100DC" w:rsidRPr="00F92428" w:rsidRDefault="003100DC" w:rsidP="003100DC">
      <w:pPr>
        <w:rPr>
          <w:rFonts w:cs="Arial"/>
          <w:sz w:val="16"/>
          <w:szCs w:val="16"/>
        </w:rPr>
      </w:pPr>
      <w:r w:rsidRPr="00F92428">
        <w:rPr>
          <w:rFonts w:cs="Arial"/>
          <w:b/>
          <w:bCs/>
          <w:sz w:val="16"/>
          <w:szCs w:val="16"/>
        </w:rPr>
        <w:t>6.6.</w:t>
      </w:r>
      <w:r w:rsidRPr="00F92428">
        <w:rPr>
          <w:rFonts w:cs="Arial"/>
          <w:sz w:val="16"/>
          <w:szCs w:val="16"/>
        </w:rPr>
        <w:tab/>
        <w:t xml:space="preserve">Cuando se juzgue necesario emplear materiales para ejecutar obras que no figuren en el Proyecto, se valorará su importe a los precios asignados a otras obras o materiales análogos si los hubiera, y en caso contrario, se discutirá entre el Director de la obra y el Contratista, sometiéndolos a la superior aprobación por parte del Órgano contratante. Los nuevos precios, convenidos por uno u otro procedimiento, se sujetarán en cualquier caso a lo establecido en el párrafo 6.4.2. </w:t>
      </w:r>
      <w:proofErr w:type="gramStart"/>
      <w:r w:rsidRPr="00F92428">
        <w:rPr>
          <w:rFonts w:cs="Arial"/>
          <w:sz w:val="16"/>
          <w:szCs w:val="16"/>
        </w:rPr>
        <w:t>del</w:t>
      </w:r>
      <w:proofErr w:type="gramEnd"/>
      <w:r w:rsidRPr="00F92428">
        <w:rPr>
          <w:rFonts w:cs="Arial"/>
          <w:sz w:val="16"/>
          <w:szCs w:val="16"/>
        </w:rPr>
        <w:t xml:space="preserve"> presente capítulo.</w:t>
      </w:r>
    </w:p>
    <w:p w14:paraId="214524A6" w14:textId="77777777" w:rsidR="003100DC" w:rsidRPr="00F92428" w:rsidRDefault="003100DC" w:rsidP="003100DC">
      <w:pPr>
        <w:rPr>
          <w:rFonts w:cs="Arial"/>
          <w:sz w:val="16"/>
          <w:szCs w:val="16"/>
        </w:rPr>
      </w:pPr>
    </w:p>
    <w:p w14:paraId="749BC05B" w14:textId="77777777" w:rsidR="003100DC" w:rsidRPr="00F92428" w:rsidRDefault="003100DC" w:rsidP="003100DC">
      <w:pPr>
        <w:rPr>
          <w:rFonts w:cs="Arial"/>
          <w:sz w:val="16"/>
          <w:szCs w:val="16"/>
        </w:rPr>
      </w:pPr>
      <w:r w:rsidRPr="00F92428">
        <w:rPr>
          <w:rFonts w:cs="Arial"/>
          <w:b/>
          <w:bCs/>
          <w:sz w:val="16"/>
          <w:szCs w:val="16"/>
        </w:rPr>
        <w:t>6.7.</w:t>
      </w:r>
      <w:r w:rsidRPr="00F92428">
        <w:rPr>
          <w:rFonts w:cs="Arial"/>
          <w:sz w:val="16"/>
          <w:szCs w:val="16"/>
        </w:rPr>
        <w:tab/>
        <w:t>Cuando el Contratista, con autorización del Director de la obra, emplease materiales de más esmerada preparación o de mayor tamaño que lo estipulado en el Proyecto, sustituyéndose una clase de fábrica por otra que tenga asignado un mayor precio, ejecutándose con mayores dimensiones o cualquier otra modificación que sea beneficiosa a juicio de la Administración contratante, no tendrá derecho, sin embargo, sino a lo que le correspondería si hubiese construido la obra con estricta sujeción a lo proyectado o contratado.</w:t>
      </w:r>
    </w:p>
    <w:p w14:paraId="162F4AE9" w14:textId="77777777" w:rsidR="003100DC" w:rsidRPr="00F92428" w:rsidRDefault="003100DC" w:rsidP="003100DC">
      <w:pPr>
        <w:rPr>
          <w:rFonts w:cs="Arial"/>
          <w:b/>
          <w:bCs/>
          <w:sz w:val="16"/>
          <w:szCs w:val="16"/>
        </w:rPr>
      </w:pPr>
    </w:p>
    <w:p w14:paraId="2F599D0B" w14:textId="77777777" w:rsidR="003100DC" w:rsidRPr="00F92428" w:rsidRDefault="003100DC" w:rsidP="003100DC">
      <w:pPr>
        <w:rPr>
          <w:rFonts w:cs="Arial"/>
          <w:sz w:val="16"/>
          <w:szCs w:val="16"/>
        </w:rPr>
      </w:pPr>
      <w:r w:rsidRPr="00F92428">
        <w:rPr>
          <w:rFonts w:cs="Arial"/>
          <w:b/>
          <w:bCs/>
          <w:sz w:val="16"/>
          <w:szCs w:val="16"/>
        </w:rPr>
        <w:t>6.8.</w:t>
      </w:r>
      <w:r w:rsidRPr="00F92428">
        <w:rPr>
          <w:rFonts w:cs="Arial"/>
          <w:sz w:val="16"/>
          <w:szCs w:val="16"/>
        </w:rPr>
        <w:tab/>
        <w:t>Variaciones sobre las unidades de obra ejecutadas.-</w:t>
      </w:r>
    </w:p>
    <w:p w14:paraId="1BEA8504" w14:textId="77777777" w:rsidR="003100DC" w:rsidRPr="00F92428" w:rsidRDefault="003100DC" w:rsidP="003100DC">
      <w:pPr>
        <w:rPr>
          <w:rFonts w:cs="Arial"/>
          <w:sz w:val="16"/>
          <w:szCs w:val="16"/>
        </w:rPr>
      </w:pPr>
    </w:p>
    <w:p w14:paraId="0EFDB203" w14:textId="77777777" w:rsidR="003100DC" w:rsidRPr="00F92428" w:rsidRDefault="003100DC" w:rsidP="003100DC">
      <w:pPr>
        <w:ind w:firstLine="708"/>
        <w:rPr>
          <w:rFonts w:cs="Arial"/>
          <w:sz w:val="16"/>
          <w:szCs w:val="16"/>
        </w:rPr>
      </w:pPr>
      <w:r w:rsidRPr="00F92428">
        <w:rPr>
          <w:rFonts w:cs="Arial"/>
          <w:sz w:val="16"/>
          <w:szCs w:val="16"/>
        </w:rPr>
        <w:t>1.-</w:t>
      </w:r>
      <w:r w:rsidRPr="00F92428">
        <w:rPr>
          <w:rFonts w:cs="Arial"/>
          <w:sz w:val="16"/>
          <w:szCs w:val="16"/>
        </w:rPr>
        <w:tab/>
        <w:t>Sólo podrán introducirse variaciones, sin previa aprobación de la Administración, cuando consistan en la alteración en el número de unidades realmente ejecutadas sobre las previstas en las mediciones del proyecto, siempre que no representen un incremento del gasto superior al 10 % del precio primitivo del contrato, I.V.A., excluido.</w:t>
      </w:r>
    </w:p>
    <w:p w14:paraId="35A2E279" w14:textId="77777777" w:rsidR="003100DC" w:rsidRPr="00F92428" w:rsidRDefault="003100DC" w:rsidP="003100DC">
      <w:pPr>
        <w:rPr>
          <w:rFonts w:cs="Arial"/>
          <w:sz w:val="16"/>
          <w:szCs w:val="16"/>
        </w:rPr>
      </w:pPr>
    </w:p>
    <w:p w14:paraId="44D71D70" w14:textId="77777777" w:rsidR="003100DC" w:rsidRPr="00F92428" w:rsidRDefault="003100DC" w:rsidP="003100DC">
      <w:pPr>
        <w:ind w:firstLine="708"/>
        <w:rPr>
          <w:rFonts w:cs="Arial"/>
          <w:sz w:val="16"/>
          <w:szCs w:val="16"/>
        </w:rPr>
      </w:pPr>
      <w:r w:rsidRPr="00F92428">
        <w:rPr>
          <w:rFonts w:cs="Arial"/>
          <w:sz w:val="16"/>
          <w:szCs w:val="16"/>
        </w:rPr>
        <w:t>2.-</w:t>
      </w:r>
      <w:r w:rsidRPr="00F92428">
        <w:rPr>
          <w:rFonts w:cs="Arial"/>
          <w:sz w:val="16"/>
          <w:szCs w:val="16"/>
        </w:rPr>
        <w:tab/>
        <w:t xml:space="preserve">Las variaciones mencionadas en el apartado anterior, respetando en todo caso, el límite indicado, se irán incorporando a las relaciones valoradas mensuales y deberán ser recogidas y abonadas en las certificaciones mensuales, conforme a lo prescrito en </w:t>
      </w:r>
      <w:r w:rsidRPr="00CD47F7">
        <w:rPr>
          <w:rFonts w:cs="Arial"/>
          <w:sz w:val="16"/>
          <w:szCs w:val="16"/>
        </w:rPr>
        <w:t>el artículo 240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ol las Directivas del Parlamento Europeo y del Consejo 2014/23/UE y 2014/24/UE, de 26 de febrero de 2014</w:t>
      </w:r>
      <w:r w:rsidRPr="00F92428">
        <w:rPr>
          <w:rFonts w:cs="Arial"/>
          <w:sz w:val="16"/>
          <w:szCs w:val="16"/>
        </w:rPr>
        <w:t>, en la certificación final de obra.</w:t>
      </w:r>
    </w:p>
    <w:p w14:paraId="0B913798" w14:textId="77777777" w:rsidR="003100DC" w:rsidRPr="00F92428" w:rsidRDefault="003100DC" w:rsidP="003100DC">
      <w:pPr>
        <w:rPr>
          <w:rFonts w:cs="Arial"/>
          <w:sz w:val="16"/>
          <w:szCs w:val="16"/>
        </w:rPr>
      </w:pPr>
    </w:p>
    <w:p w14:paraId="5D0E76E4" w14:textId="77777777" w:rsidR="003100DC" w:rsidRPr="00F92428" w:rsidRDefault="003100DC" w:rsidP="003100DC">
      <w:pPr>
        <w:ind w:firstLine="708"/>
        <w:rPr>
          <w:rFonts w:cs="Arial"/>
          <w:sz w:val="16"/>
          <w:szCs w:val="16"/>
        </w:rPr>
      </w:pPr>
      <w:r w:rsidRPr="00F92428">
        <w:rPr>
          <w:rFonts w:cs="Arial"/>
          <w:sz w:val="16"/>
          <w:szCs w:val="16"/>
        </w:rPr>
        <w:t xml:space="preserve">3.- </w:t>
      </w:r>
      <w:r w:rsidRPr="00F92428">
        <w:rPr>
          <w:rFonts w:cs="Arial"/>
          <w:sz w:val="16"/>
          <w:szCs w:val="16"/>
        </w:rPr>
        <w:tab/>
        <w:t xml:space="preserve">No obstante, cuando con posterioridad a las mismas hubiere necesidad de introducir en el proyecto modificaciones de las previstas en </w:t>
      </w:r>
      <w:r w:rsidRPr="00CD47F7">
        <w:rPr>
          <w:rFonts w:cs="Arial"/>
          <w:sz w:val="16"/>
          <w:szCs w:val="16"/>
        </w:rPr>
        <w:t>el artículo 242 de la Ley 9/2017, de 8 de noviembre, de Contratos del Sector P</w:t>
      </w:r>
      <w:r w:rsidRPr="00CD47F7">
        <w:rPr>
          <w:rFonts w:cs="Arial" w:hint="eastAsia"/>
          <w:sz w:val="16"/>
          <w:szCs w:val="16"/>
        </w:rPr>
        <w:t>ú</w:t>
      </w:r>
      <w:r w:rsidRPr="00CD47F7">
        <w:rPr>
          <w:rFonts w:cs="Arial"/>
          <w:sz w:val="16"/>
          <w:szCs w:val="16"/>
        </w:rPr>
        <w:t>blico, por la que se transponen al ordenamiento jur</w:t>
      </w:r>
      <w:r w:rsidRPr="00CD47F7">
        <w:rPr>
          <w:rFonts w:cs="Arial" w:hint="eastAsia"/>
          <w:sz w:val="16"/>
          <w:szCs w:val="16"/>
        </w:rPr>
        <w:t>í</w:t>
      </w:r>
      <w:r w:rsidRPr="00CD47F7">
        <w:rPr>
          <w:rFonts w:cs="Arial"/>
          <w:sz w:val="16"/>
          <w:szCs w:val="16"/>
        </w:rPr>
        <w:t>dico espa</w:t>
      </w:r>
      <w:r w:rsidRPr="00CD47F7">
        <w:rPr>
          <w:rFonts w:cs="Arial" w:hint="eastAsia"/>
          <w:sz w:val="16"/>
          <w:szCs w:val="16"/>
        </w:rPr>
        <w:t>ñ</w:t>
      </w:r>
      <w:r w:rsidRPr="00CD47F7">
        <w:rPr>
          <w:rFonts w:cs="Arial"/>
          <w:sz w:val="16"/>
          <w:szCs w:val="16"/>
        </w:rPr>
        <w:t xml:space="preserve">ol las Directivas del Parlamento Europeo y del Consejo 2014/23/UE y 2014/24/UE, de 26 de febrero de 2014. </w:t>
      </w:r>
      <w:proofErr w:type="gramStart"/>
      <w:r w:rsidRPr="00F92428">
        <w:rPr>
          <w:rFonts w:cs="Arial"/>
          <w:sz w:val="16"/>
          <w:szCs w:val="16"/>
        </w:rPr>
        <w:t>habrán</w:t>
      </w:r>
      <w:proofErr w:type="gramEnd"/>
      <w:r w:rsidRPr="00F92428">
        <w:rPr>
          <w:rFonts w:cs="Arial"/>
          <w:sz w:val="16"/>
          <w:szCs w:val="16"/>
        </w:rPr>
        <w:t xml:space="preserve"> de ser recogidas tales variaciones en la propuesta a elaborar, sin necesidad de esperar para hacerlo a la certificación final citada.</w:t>
      </w:r>
    </w:p>
    <w:p w14:paraId="0EF3FD45" w14:textId="77777777" w:rsidR="003100DC" w:rsidRPr="00F92428" w:rsidRDefault="003100DC" w:rsidP="003100DC">
      <w:pPr>
        <w:rPr>
          <w:rFonts w:cs="Arial"/>
          <w:sz w:val="16"/>
          <w:szCs w:val="16"/>
        </w:rPr>
      </w:pPr>
    </w:p>
    <w:p w14:paraId="4147FDE2" w14:textId="77777777" w:rsidR="003100DC" w:rsidRPr="00F92428" w:rsidRDefault="003100DC" w:rsidP="003100DC">
      <w:pPr>
        <w:rPr>
          <w:rFonts w:cs="Arial"/>
          <w:sz w:val="16"/>
          <w:szCs w:val="16"/>
        </w:rPr>
      </w:pPr>
      <w:r w:rsidRPr="00F92428">
        <w:rPr>
          <w:rFonts w:cs="Arial"/>
          <w:b/>
          <w:bCs/>
          <w:sz w:val="16"/>
          <w:szCs w:val="16"/>
        </w:rPr>
        <w:t>6.9.</w:t>
      </w:r>
      <w:r w:rsidRPr="00F92428">
        <w:rPr>
          <w:rFonts w:cs="Arial"/>
          <w:sz w:val="16"/>
          <w:szCs w:val="16"/>
        </w:rPr>
        <w:tab/>
        <w:t>Abono de las partidas alzadas.-</w:t>
      </w:r>
    </w:p>
    <w:p w14:paraId="01E39B53" w14:textId="77777777" w:rsidR="003100DC" w:rsidRPr="00F92428" w:rsidRDefault="003100DC" w:rsidP="003100DC">
      <w:pPr>
        <w:rPr>
          <w:rFonts w:cs="Arial"/>
          <w:sz w:val="16"/>
          <w:szCs w:val="16"/>
        </w:rPr>
      </w:pPr>
    </w:p>
    <w:p w14:paraId="13CA78ED" w14:textId="77777777" w:rsidR="003100DC" w:rsidRPr="00F92428" w:rsidRDefault="003100DC" w:rsidP="003100DC">
      <w:pPr>
        <w:rPr>
          <w:rFonts w:cs="Arial"/>
          <w:sz w:val="16"/>
          <w:szCs w:val="16"/>
        </w:rPr>
      </w:pPr>
      <w:r w:rsidRPr="00F92428">
        <w:rPr>
          <w:rFonts w:cs="Arial"/>
          <w:sz w:val="16"/>
          <w:szCs w:val="16"/>
        </w:rPr>
        <w:tab/>
        <w:t>1.-</w:t>
      </w:r>
      <w:r w:rsidRPr="00F92428">
        <w:rPr>
          <w:rFonts w:cs="Arial"/>
          <w:sz w:val="16"/>
          <w:szCs w:val="16"/>
        </w:rPr>
        <w:tab/>
        <w:t>Para la ejecución material de las partidas alzadas figuradas en el Proyecto de obra a las que afecta la baja de adjudicación, deberá obtenerse la aprobación de la Dirección Facultativa. A tal efecto, antes de proceder a su realización se someterá a su consideración el detalle desglosado del importe de la misma, el cual, si es de conformidad, podrá ejecutarse.</w:t>
      </w:r>
    </w:p>
    <w:p w14:paraId="598DD14C" w14:textId="77777777" w:rsidR="003100DC" w:rsidRPr="00F92428" w:rsidRDefault="003100DC" w:rsidP="003100DC">
      <w:pPr>
        <w:rPr>
          <w:rFonts w:cs="Arial"/>
          <w:sz w:val="16"/>
          <w:szCs w:val="16"/>
        </w:rPr>
      </w:pPr>
    </w:p>
    <w:p w14:paraId="30A3401B" w14:textId="77777777" w:rsidR="003100DC" w:rsidRPr="00F92428" w:rsidRDefault="003100DC" w:rsidP="003100DC">
      <w:pPr>
        <w:rPr>
          <w:rFonts w:cs="Arial"/>
          <w:sz w:val="16"/>
          <w:szCs w:val="16"/>
        </w:rPr>
      </w:pPr>
      <w:r w:rsidRPr="00F92428">
        <w:rPr>
          <w:rFonts w:cs="Arial"/>
          <w:sz w:val="16"/>
          <w:szCs w:val="16"/>
        </w:rPr>
        <w:tab/>
        <w:t>2.-</w:t>
      </w:r>
      <w:r w:rsidRPr="00F92428">
        <w:rPr>
          <w:rFonts w:cs="Arial"/>
          <w:sz w:val="16"/>
          <w:szCs w:val="16"/>
        </w:rPr>
        <w:tab/>
        <w:t>De las partidas unitarias o alzadas que en el estado de mediciones o presupuesto figuran, serán a justificar las susceptibles de ser medidas en todas sus partes en unidades de obra, con precios unitarios,  siendo las restantes de abono íntegro.</w:t>
      </w:r>
    </w:p>
    <w:p w14:paraId="01DF0A14" w14:textId="77777777" w:rsidR="003100DC" w:rsidRDefault="003100DC" w:rsidP="003100DC">
      <w:pPr>
        <w:pStyle w:val="Ttulo1"/>
        <w:numPr>
          <w:ilvl w:val="0"/>
          <w:numId w:val="0"/>
        </w:numPr>
        <w:rPr>
          <w:sz w:val="16"/>
          <w:szCs w:val="16"/>
        </w:rPr>
      </w:pPr>
    </w:p>
    <w:p w14:paraId="64925291" w14:textId="77777777" w:rsidR="003100DC" w:rsidRDefault="003100DC" w:rsidP="003100DC"/>
    <w:p w14:paraId="5C767272" w14:textId="77777777" w:rsidR="003100DC" w:rsidRDefault="003100DC" w:rsidP="003100DC"/>
    <w:p w14:paraId="4711743A" w14:textId="77777777" w:rsidR="003100DC" w:rsidRPr="00CD47F7" w:rsidRDefault="003100DC" w:rsidP="003100DC"/>
    <w:p w14:paraId="657BA516" w14:textId="77777777" w:rsidR="003100DC" w:rsidRDefault="003100DC">
      <w:pPr>
        <w:jc w:val="left"/>
        <w:rPr>
          <w:b/>
          <w:snapToGrid w:val="0"/>
          <w:kern w:val="28"/>
          <w:sz w:val="16"/>
          <w:szCs w:val="16"/>
        </w:rPr>
      </w:pPr>
      <w:r>
        <w:rPr>
          <w:sz w:val="16"/>
          <w:szCs w:val="16"/>
        </w:rPr>
        <w:br w:type="page"/>
      </w:r>
    </w:p>
    <w:p w14:paraId="03A4B5BB" w14:textId="517DE309" w:rsidR="003100DC" w:rsidRPr="00F92428" w:rsidRDefault="003100DC" w:rsidP="003100DC">
      <w:pPr>
        <w:pStyle w:val="Ttulo1"/>
        <w:numPr>
          <w:ilvl w:val="0"/>
          <w:numId w:val="0"/>
        </w:numPr>
        <w:ind w:left="-425" w:firstLine="425"/>
        <w:rPr>
          <w:sz w:val="16"/>
          <w:szCs w:val="16"/>
        </w:rPr>
      </w:pPr>
      <w:r w:rsidRPr="00F92428">
        <w:rPr>
          <w:sz w:val="16"/>
          <w:szCs w:val="16"/>
        </w:rPr>
        <w:lastRenderedPageBreak/>
        <w:t xml:space="preserve">CAPITULO </w:t>
      </w:r>
      <w:r>
        <w:rPr>
          <w:sz w:val="16"/>
          <w:szCs w:val="16"/>
        </w:rPr>
        <w:t>VII</w:t>
      </w:r>
    </w:p>
    <w:p w14:paraId="60DC868C" w14:textId="77777777" w:rsidR="003100DC" w:rsidRPr="00F92428" w:rsidRDefault="003100DC" w:rsidP="003100DC">
      <w:pPr>
        <w:rPr>
          <w:rFonts w:cs="Arial"/>
          <w:b/>
          <w:bCs/>
          <w:sz w:val="16"/>
          <w:szCs w:val="16"/>
        </w:rPr>
      </w:pPr>
      <w:r w:rsidRPr="00F92428">
        <w:rPr>
          <w:rFonts w:cs="Arial"/>
          <w:b/>
          <w:bCs/>
          <w:sz w:val="16"/>
          <w:szCs w:val="16"/>
        </w:rPr>
        <w:t>Condiciones facultativas. Delimitación general de los agentes de la edificación.</w:t>
      </w:r>
    </w:p>
    <w:p w14:paraId="07228ADF" w14:textId="77777777" w:rsidR="003100DC" w:rsidRPr="00F92428" w:rsidRDefault="003100DC" w:rsidP="003100DC">
      <w:pPr>
        <w:rPr>
          <w:rFonts w:cs="Arial"/>
          <w:sz w:val="16"/>
          <w:szCs w:val="16"/>
        </w:rPr>
      </w:pPr>
    </w:p>
    <w:p w14:paraId="5336309A" w14:textId="77777777" w:rsidR="003100DC" w:rsidRPr="00F92428" w:rsidRDefault="003100DC" w:rsidP="003100DC">
      <w:pPr>
        <w:rPr>
          <w:rFonts w:cs="Arial"/>
          <w:sz w:val="16"/>
          <w:szCs w:val="16"/>
        </w:rPr>
      </w:pPr>
      <w:r>
        <w:rPr>
          <w:rFonts w:cs="Arial"/>
          <w:b/>
          <w:bCs/>
          <w:sz w:val="16"/>
          <w:szCs w:val="16"/>
        </w:rPr>
        <w:t>7</w:t>
      </w:r>
      <w:r w:rsidRPr="00F92428">
        <w:rPr>
          <w:rFonts w:cs="Arial"/>
          <w:b/>
          <w:bCs/>
          <w:sz w:val="16"/>
          <w:szCs w:val="16"/>
        </w:rPr>
        <w:t>.1.-</w:t>
      </w:r>
      <w:r w:rsidRPr="00F92428">
        <w:rPr>
          <w:rFonts w:cs="Arial"/>
          <w:sz w:val="16"/>
          <w:szCs w:val="16"/>
        </w:rPr>
        <w:tab/>
        <w:t xml:space="preserve">Son agentes de la edificación todas las personas, físicas o jurídicas, que intervienen en el proceso de la edificación. Sus obligaciones vendrán determinadas por lo dispuesto en la legislación de contratos de las Administraciones Públicas, por el contrato que origina su intervención, y en lo no contemplado en la  misma, por las disposiciones de la Ley de Ordenación de la Edificación y demás disposiciones que sean de aplicación. </w:t>
      </w:r>
    </w:p>
    <w:p w14:paraId="60F3687F" w14:textId="77777777" w:rsidR="003100DC" w:rsidRPr="00F92428" w:rsidRDefault="003100DC" w:rsidP="003100DC">
      <w:pPr>
        <w:rPr>
          <w:rFonts w:cs="Arial"/>
          <w:smallCaps/>
          <w:sz w:val="16"/>
          <w:szCs w:val="16"/>
        </w:rPr>
      </w:pPr>
    </w:p>
    <w:p w14:paraId="74FCC732" w14:textId="77777777" w:rsidR="003100DC" w:rsidRPr="00F92428" w:rsidRDefault="003100DC" w:rsidP="003100DC">
      <w:pPr>
        <w:rPr>
          <w:rFonts w:cs="Arial"/>
          <w:b/>
          <w:bCs/>
          <w:sz w:val="16"/>
          <w:szCs w:val="16"/>
        </w:rPr>
      </w:pPr>
      <w:r>
        <w:rPr>
          <w:rFonts w:cs="Arial"/>
          <w:b/>
          <w:bCs/>
          <w:sz w:val="16"/>
          <w:szCs w:val="16"/>
        </w:rPr>
        <w:t>7</w:t>
      </w:r>
      <w:r w:rsidRPr="00F92428">
        <w:rPr>
          <w:rFonts w:cs="Arial"/>
          <w:b/>
          <w:bCs/>
          <w:sz w:val="16"/>
          <w:szCs w:val="16"/>
        </w:rPr>
        <w:t>.2.-</w:t>
      </w:r>
      <w:r w:rsidRPr="00F92428">
        <w:rPr>
          <w:rFonts w:cs="Arial"/>
          <w:b/>
          <w:bCs/>
          <w:sz w:val="16"/>
          <w:szCs w:val="16"/>
        </w:rPr>
        <w:tab/>
        <w:t>La Administración.</w:t>
      </w:r>
    </w:p>
    <w:p w14:paraId="2072BB0F" w14:textId="77777777" w:rsidR="003100DC" w:rsidRPr="00F92428" w:rsidRDefault="003100DC" w:rsidP="003100DC">
      <w:pPr>
        <w:rPr>
          <w:rFonts w:cs="Arial"/>
          <w:sz w:val="16"/>
          <w:szCs w:val="16"/>
        </w:rPr>
      </w:pPr>
    </w:p>
    <w:p w14:paraId="6C7EE585" w14:textId="77777777" w:rsidR="003100DC" w:rsidRPr="00F92428" w:rsidRDefault="003100DC" w:rsidP="003100DC">
      <w:pPr>
        <w:ind w:firstLine="708"/>
        <w:rPr>
          <w:rFonts w:cs="Arial"/>
          <w:sz w:val="16"/>
          <w:szCs w:val="16"/>
        </w:rPr>
      </w:pPr>
      <w:r w:rsidRPr="00F92428">
        <w:rPr>
          <w:rFonts w:cs="Arial"/>
          <w:sz w:val="16"/>
          <w:szCs w:val="16"/>
        </w:rPr>
        <w:t>1.-  Es el Organismo público que decide, impulsa, programa y financia, con recursos propios o ajenos, las obras de edificación.</w:t>
      </w:r>
    </w:p>
    <w:p w14:paraId="5B380C8F" w14:textId="77777777" w:rsidR="003100DC" w:rsidRPr="00F92428" w:rsidRDefault="003100DC" w:rsidP="003100DC">
      <w:pPr>
        <w:rPr>
          <w:rFonts w:cs="Arial"/>
          <w:sz w:val="16"/>
          <w:szCs w:val="16"/>
        </w:rPr>
      </w:pPr>
    </w:p>
    <w:p w14:paraId="1046C3B6" w14:textId="77777777" w:rsidR="003100DC" w:rsidRPr="00F92428" w:rsidRDefault="003100DC" w:rsidP="003100DC">
      <w:pPr>
        <w:rPr>
          <w:rFonts w:cs="Arial"/>
          <w:sz w:val="16"/>
          <w:szCs w:val="16"/>
        </w:rPr>
      </w:pPr>
      <w:r w:rsidRPr="00F92428">
        <w:rPr>
          <w:rFonts w:cs="Arial"/>
          <w:sz w:val="16"/>
          <w:szCs w:val="16"/>
        </w:rPr>
        <w:t xml:space="preserve">       </w:t>
      </w:r>
      <w:r w:rsidRPr="00F92428">
        <w:rPr>
          <w:rFonts w:cs="Arial"/>
          <w:sz w:val="16"/>
          <w:szCs w:val="16"/>
        </w:rPr>
        <w:tab/>
        <w:t>2.  Son obligaciones de la Administración:</w:t>
      </w:r>
    </w:p>
    <w:p w14:paraId="05CED6F7" w14:textId="77777777" w:rsidR="003100DC" w:rsidRPr="00F92428" w:rsidRDefault="003100DC" w:rsidP="003100DC">
      <w:pPr>
        <w:rPr>
          <w:rFonts w:cs="Arial"/>
          <w:sz w:val="16"/>
          <w:szCs w:val="16"/>
        </w:rPr>
      </w:pPr>
    </w:p>
    <w:p w14:paraId="6B197DE5" w14:textId="77777777" w:rsidR="003100DC" w:rsidRPr="00F92428" w:rsidRDefault="003100DC" w:rsidP="003100DC">
      <w:pPr>
        <w:rPr>
          <w:rFonts w:cs="Arial"/>
          <w:sz w:val="16"/>
          <w:szCs w:val="16"/>
        </w:rPr>
      </w:pPr>
      <w:r w:rsidRPr="00F92428">
        <w:rPr>
          <w:rFonts w:cs="Arial"/>
          <w:sz w:val="16"/>
          <w:szCs w:val="16"/>
        </w:rPr>
        <w:t>Ostentar sobre el solar la titularidad de un derecho que le faculte para construir en él.</w:t>
      </w:r>
    </w:p>
    <w:p w14:paraId="4BFFB4EC" w14:textId="77777777" w:rsidR="003100DC" w:rsidRPr="00F92428" w:rsidRDefault="003100DC" w:rsidP="003100DC">
      <w:pPr>
        <w:rPr>
          <w:rFonts w:cs="Arial"/>
          <w:sz w:val="16"/>
          <w:szCs w:val="16"/>
        </w:rPr>
      </w:pPr>
    </w:p>
    <w:p w14:paraId="2BCCAFCE" w14:textId="77777777" w:rsidR="003100DC" w:rsidRPr="00F92428" w:rsidRDefault="003100DC" w:rsidP="003100DC">
      <w:pPr>
        <w:rPr>
          <w:rFonts w:cs="Arial"/>
          <w:sz w:val="16"/>
          <w:szCs w:val="16"/>
        </w:rPr>
      </w:pPr>
      <w:r w:rsidRPr="00F92428">
        <w:rPr>
          <w:rFonts w:cs="Arial"/>
          <w:sz w:val="16"/>
          <w:szCs w:val="16"/>
        </w:rPr>
        <w:t>Facilitar la documentación e información previa necesaria para la redacción del proyecto, así como autorizar al Director de la obra las posteriores modificaciones del mismo.</w:t>
      </w:r>
    </w:p>
    <w:p w14:paraId="66814527" w14:textId="77777777" w:rsidR="003100DC" w:rsidRPr="00F92428" w:rsidRDefault="003100DC" w:rsidP="003100DC">
      <w:pPr>
        <w:rPr>
          <w:rFonts w:cs="Arial"/>
          <w:sz w:val="16"/>
          <w:szCs w:val="16"/>
        </w:rPr>
      </w:pPr>
    </w:p>
    <w:p w14:paraId="0846E8C6" w14:textId="77777777" w:rsidR="003100DC" w:rsidRPr="00F92428" w:rsidRDefault="003100DC" w:rsidP="003100DC">
      <w:pPr>
        <w:rPr>
          <w:rFonts w:cs="Arial"/>
          <w:sz w:val="16"/>
          <w:szCs w:val="16"/>
        </w:rPr>
      </w:pPr>
      <w:r w:rsidRPr="00F92428">
        <w:rPr>
          <w:rFonts w:cs="Arial"/>
          <w:sz w:val="16"/>
          <w:szCs w:val="16"/>
        </w:rPr>
        <w:t>Gestionar y obtener las preceptivas licencias y autorizaciones administrativas, así como suscribir el acta de recepción de la obra, a través del Funcionario facultativo que designe al efecto.</w:t>
      </w:r>
    </w:p>
    <w:p w14:paraId="235CB438" w14:textId="77777777" w:rsidR="003100DC" w:rsidRPr="00F92428" w:rsidRDefault="003100DC" w:rsidP="003100DC">
      <w:pPr>
        <w:rPr>
          <w:rFonts w:cs="Arial"/>
          <w:sz w:val="16"/>
          <w:szCs w:val="16"/>
        </w:rPr>
      </w:pPr>
    </w:p>
    <w:p w14:paraId="367A9C57" w14:textId="77777777" w:rsidR="003100DC" w:rsidRPr="00F92428" w:rsidRDefault="003100DC" w:rsidP="003100DC">
      <w:pPr>
        <w:rPr>
          <w:rFonts w:cs="Arial"/>
          <w:sz w:val="16"/>
          <w:szCs w:val="16"/>
        </w:rPr>
      </w:pPr>
    </w:p>
    <w:p w14:paraId="18CC80D6" w14:textId="77777777" w:rsidR="003100DC" w:rsidRPr="00F92428" w:rsidRDefault="003100DC" w:rsidP="003100DC">
      <w:pPr>
        <w:rPr>
          <w:rFonts w:cs="Arial"/>
          <w:b/>
          <w:bCs/>
          <w:sz w:val="16"/>
          <w:szCs w:val="16"/>
        </w:rPr>
      </w:pPr>
      <w:r>
        <w:rPr>
          <w:rFonts w:cs="Arial"/>
          <w:b/>
          <w:bCs/>
          <w:sz w:val="16"/>
          <w:szCs w:val="16"/>
        </w:rPr>
        <w:t>7</w:t>
      </w:r>
      <w:r w:rsidRPr="00F92428">
        <w:rPr>
          <w:rFonts w:cs="Arial"/>
          <w:b/>
          <w:bCs/>
          <w:sz w:val="16"/>
          <w:szCs w:val="16"/>
        </w:rPr>
        <w:t>.3.-</w:t>
      </w:r>
      <w:r w:rsidRPr="00F92428">
        <w:rPr>
          <w:rFonts w:cs="Arial"/>
          <w:b/>
          <w:bCs/>
          <w:sz w:val="16"/>
          <w:szCs w:val="16"/>
        </w:rPr>
        <w:tab/>
        <w:t>El Proyectista:</w:t>
      </w:r>
    </w:p>
    <w:p w14:paraId="7877534D" w14:textId="77777777" w:rsidR="003100DC" w:rsidRPr="00F92428" w:rsidRDefault="003100DC" w:rsidP="003100DC">
      <w:pPr>
        <w:rPr>
          <w:rFonts w:cs="Arial"/>
          <w:sz w:val="16"/>
          <w:szCs w:val="16"/>
        </w:rPr>
      </w:pPr>
    </w:p>
    <w:p w14:paraId="14C3AEB5" w14:textId="77777777" w:rsidR="003100DC" w:rsidRPr="00F92428" w:rsidRDefault="003100DC" w:rsidP="003100DC">
      <w:pPr>
        <w:ind w:firstLine="708"/>
        <w:rPr>
          <w:rFonts w:cs="Arial"/>
          <w:sz w:val="16"/>
          <w:szCs w:val="16"/>
        </w:rPr>
      </w:pPr>
      <w:r w:rsidRPr="00F92428">
        <w:rPr>
          <w:rFonts w:cs="Arial"/>
          <w:sz w:val="16"/>
          <w:szCs w:val="16"/>
        </w:rPr>
        <w:t>1.-</w:t>
      </w:r>
      <w:r w:rsidRPr="00F92428">
        <w:rPr>
          <w:rFonts w:cs="Arial"/>
          <w:sz w:val="16"/>
          <w:szCs w:val="16"/>
        </w:rPr>
        <w:tab/>
        <w:t>El proyectista es el agente que, por encargo de la Administración y con sujeción a la normativa técnica y urbanística correspondiente, redacta el proyecto.</w:t>
      </w:r>
    </w:p>
    <w:p w14:paraId="3212014A" w14:textId="77777777" w:rsidR="003100DC" w:rsidRPr="00F92428" w:rsidRDefault="003100DC" w:rsidP="003100DC">
      <w:pPr>
        <w:rPr>
          <w:rFonts w:cs="Arial"/>
          <w:sz w:val="16"/>
          <w:szCs w:val="16"/>
        </w:rPr>
      </w:pPr>
    </w:p>
    <w:p w14:paraId="77C83BD0" w14:textId="77777777" w:rsidR="003100DC" w:rsidRPr="00F92428" w:rsidRDefault="003100DC" w:rsidP="003100DC">
      <w:pPr>
        <w:ind w:firstLine="708"/>
        <w:rPr>
          <w:rFonts w:cs="Arial"/>
          <w:sz w:val="16"/>
          <w:szCs w:val="16"/>
        </w:rPr>
      </w:pPr>
      <w:r w:rsidRPr="00F92428">
        <w:rPr>
          <w:rFonts w:cs="Arial"/>
          <w:sz w:val="16"/>
          <w:szCs w:val="16"/>
        </w:rPr>
        <w:t xml:space="preserve">2.- </w:t>
      </w:r>
      <w:r w:rsidRPr="00F92428">
        <w:rPr>
          <w:rFonts w:cs="Arial"/>
          <w:sz w:val="16"/>
          <w:szCs w:val="16"/>
        </w:rPr>
        <w:tab/>
        <w:t xml:space="preserve">Podrán redactar proyectos parciales del proyecto, o partes que lo complementen, otros técnicos, de forma coordinada con el autor de éste. Cuando el proyecto se desarrolle o complete mediante proyectos parciales u otros documentos técnicos, cada proyectista asumirá la titularidad de su proyecto, si bien el autor del proyecto deberá suscribir y conformar la totalidad de los documentos que lo integren, que deberán haber sido redactados bajo su coordinación y dirección. </w:t>
      </w:r>
    </w:p>
    <w:p w14:paraId="57AB82C9" w14:textId="77777777" w:rsidR="003100DC" w:rsidRPr="00F92428" w:rsidRDefault="003100DC" w:rsidP="003100DC">
      <w:pPr>
        <w:rPr>
          <w:rFonts w:cs="Arial"/>
          <w:sz w:val="16"/>
          <w:szCs w:val="16"/>
        </w:rPr>
      </w:pPr>
    </w:p>
    <w:p w14:paraId="69C54C55" w14:textId="77777777" w:rsidR="003100DC" w:rsidRPr="00F92428" w:rsidRDefault="003100DC" w:rsidP="003100DC">
      <w:pPr>
        <w:rPr>
          <w:rFonts w:cs="Arial"/>
          <w:sz w:val="16"/>
          <w:szCs w:val="16"/>
        </w:rPr>
      </w:pPr>
      <w:r w:rsidRPr="00F92428">
        <w:rPr>
          <w:rFonts w:cs="Arial"/>
          <w:sz w:val="16"/>
          <w:szCs w:val="16"/>
        </w:rPr>
        <w:tab/>
        <w:t xml:space="preserve">3.-. </w:t>
      </w:r>
      <w:r w:rsidRPr="00F92428">
        <w:rPr>
          <w:rFonts w:cs="Arial"/>
          <w:sz w:val="16"/>
          <w:szCs w:val="16"/>
        </w:rPr>
        <w:tab/>
        <w:t xml:space="preserve">Son obligaciones del proyectista: </w:t>
      </w:r>
    </w:p>
    <w:p w14:paraId="510E479F" w14:textId="77777777" w:rsidR="003100DC" w:rsidRPr="00F92428" w:rsidRDefault="003100DC" w:rsidP="003100DC">
      <w:pPr>
        <w:rPr>
          <w:rFonts w:cs="Arial"/>
          <w:sz w:val="16"/>
          <w:szCs w:val="16"/>
        </w:rPr>
      </w:pPr>
    </w:p>
    <w:p w14:paraId="2BDE8A6F" w14:textId="77777777" w:rsidR="003100DC" w:rsidRPr="00F92428" w:rsidRDefault="003100DC" w:rsidP="003100DC">
      <w:pPr>
        <w:rPr>
          <w:rFonts w:cs="Arial"/>
          <w:sz w:val="16"/>
          <w:szCs w:val="16"/>
        </w:rPr>
      </w:pPr>
      <w:r w:rsidRPr="00F92428">
        <w:rPr>
          <w:rFonts w:cs="Arial"/>
          <w:sz w:val="16"/>
          <w:szCs w:val="16"/>
        </w:rPr>
        <w:tab/>
        <w:t>Estar en posesión de la titulación académica y profesional habilitante de Arquitecto, Arquitecto Técnico, Ingeniero o Ingeniero Técnico, según corresponda, y cumplir las condiciones exigibles para el ejercicio de la profesión, de acuerdo con lo indicado en el artículo 10 de la Ley de Ordenación de la Edificación.</w:t>
      </w:r>
    </w:p>
    <w:p w14:paraId="13719ED7" w14:textId="77777777" w:rsidR="003100DC" w:rsidRPr="00F92428" w:rsidRDefault="003100DC" w:rsidP="003100DC">
      <w:pPr>
        <w:rPr>
          <w:rFonts w:cs="Arial"/>
          <w:sz w:val="16"/>
          <w:szCs w:val="16"/>
        </w:rPr>
      </w:pPr>
    </w:p>
    <w:p w14:paraId="08E761C5" w14:textId="77777777" w:rsidR="003100DC" w:rsidRPr="00F92428" w:rsidRDefault="003100DC" w:rsidP="003100DC">
      <w:pPr>
        <w:ind w:firstLine="708"/>
        <w:rPr>
          <w:rFonts w:cs="Arial"/>
          <w:sz w:val="16"/>
          <w:szCs w:val="16"/>
        </w:rPr>
      </w:pPr>
      <w:r w:rsidRPr="00F92428">
        <w:rPr>
          <w:rFonts w:cs="Arial"/>
          <w:sz w:val="16"/>
          <w:szCs w:val="16"/>
        </w:rPr>
        <w:t xml:space="preserve">Redactar el proyecto con sujeción a la normativa vigente y a la que se haya establecido en el contrato. </w:t>
      </w:r>
    </w:p>
    <w:p w14:paraId="2F9E76DE" w14:textId="77777777" w:rsidR="003100DC" w:rsidRPr="00F92428" w:rsidRDefault="003100DC" w:rsidP="003100DC">
      <w:pPr>
        <w:rPr>
          <w:rFonts w:cs="Arial"/>
          <w:sz w:val="16"/>
          <w:szCs w:val="16"/>
        </w:rPr>
      </w:pPr>
    </w:p>
    <w:p w14:paraId="6D42F43E" w14:textId="77777777" w:rsidR="003100DC" w:rsidRPr="00F92428" w:rsidRDefault="003100DC" w:rsidP="003100DC">
      <w:pPr>
        <w:rPr>
          <w:rFonts w:cs="Arial"/>
          <w:b/>
          <w:bCs/>
          <w:sz w:val="16"/>
          <w:szCs w:val="16"/>
        </w:rPr>
      </w:pPr>
      <w:r>
        <w:rPr>
          <w:rFonts w:cs="Arial"/>
          <w:b/>
          <w:bCs/>
          <w:sz w:val="16"/>
          <w:szCs w:val="16"/>
        </w:rPr>
        <w:t>7</w:t>
      </w:r>
      <w:r w:rsidRPr="00F92428">
        <w:rPr>
          <w:rFonts w:cs="Arial"/>
          <w:b/>
          <w:bCs/>
          <w:sz w:val="16"/>
          <w:szCs w:val="16"/>
        </w:rPr>
        <w:t>.4.- El Contratista:</w:t>
      </w:r>
    </w:p>
    <w:p w14:paraId="3CA0E74F" w14:textId="77777777" w:rsidR="003100DC" w:rsidRPr="00F92428" w:rsidRDefault="003100DC" w:rsidP="003100DC">
      <w:pPr>
        <w:rPr>
          <w:rFonts w:cs="Arial"/>
          <w:sz w:val="16"/>
          <w:szCs w:val="16"/>
        </w:rPr>
      </w:pPr>
    </w:p>
    <w:p w14:paraId="03D6940D" w14:textId="77777777" w:rsidR="003100DC" w:rsidRPr="00F92428" w:rsidRDefault="003100DC" w:rsidP="003100DC">
      <w:pPr>
        <w:ind w:firstLine="708"/>
        <w:rPr>
          <w:rFonts w:cs="Arial"/>
          <w:sz w:val="16"/>
          <w:szCs w:val="16"/>
        </w:rPr>
      </w:pPr>
      <w:r w:rsidRPr="00F92428">
        <w:rPr>
          <w:rFonts w:cs="Arial"/>
          <w:sz w:val="16"/>
          <w:szCs w:val="16"/>
        </w:rPr>
        <w:t xml:space="preserve">1.- </w:t>
      </w:r>
      <w:r w:rsidRPr="00F92428">
        <w:rPr>
          <w:rFonts w:cs="Arial"/>
          <w:sz w:val="16"/>
          <w:szCs w:val="16"/>
        </w:rPr>
        <w:tab/>
        <w:t>El contratista es el agente que asume, contractualmente ante la Administración, el compromiso de ejecutar con medios humanos y materiales, propios o ajenos, las obras o parte de las mismas con sujeción al proyecto y al contrato.</w:t>
      </w:r>
    </w:p>
    <w:p w14:paraId="59FA5BBC" w14:textId="77777777" w:rsidR="003100DC" w:rsidRPr="00F92428" w:rsidRDefault="003100DC" w:rsidP="003100DC">
      <w:pPr>
        <w:rPr>
          <w:rFonts w:cs="Arial"/>
          <w:sz w:val="16"/>
          <w:szCs w:val="16"/>
        </w:rPr>
      </w:pPr>
    </w:p>
    <w:p w14:paraId="749E3128" w14:textId="77777777" w:rsidR="003100DC" w:rsidRPr="00F92428" w:rsidRDefault="003100DC" w:rsidP="003100DC">
      <w:pPr>
        <w:ind w:firstLine="708"/>
        <w:rPr>
          <w:rFonts w:cs="Arial"/>
          <w:sz w:val="16"/>
          <w:szCs w:val="16"/>
        </w:rPr>
      </w:pPr>
      <w:r w:rsidRPr="00F92428">
        <w:rPr>
          <w:rFonts w:cs="Arial"/>
          <w:sz w:val="16"/>
          <w:szCs w:val="16"/>
        </w:rPr>
        <w:t>2.-</w:t>
      </w:r>
      <w:r w:rsidRPr="00F92428">
        <w:rPr>
          <w:rFonts w:cs="Arial"/>
          <w:sz w:val="16"/>
          <w:szCs w:val="16"/>
        </w:rPr>
        <w:tab/>
        <w:t>Son obligaciones del contratista:</w:t>
      </w:r>
    </w:p>
    <w:p w14:paraId="73D0C104" w14:textId="77777777" w:rsidR="003100DC" w:rsidRPr="00F92428" w:rsidRDefault="003100DC" w:rsidP="003100DC">
      <w:pPr>
        <w:rPr>
          <w:rFonts w:cs="Arial"/>
          <w:sz w:val="16"/>
          <w:szCs w:val="16"/>
        </w:rPr>
      </w:pPr>
    </w:p>
    <w:p w14:paraId="2A89AF77" w14:textId="77777777" w:rsidR="003100DC" w:rsidRPr="00F92428" w:rsidRDefault="003100DC" w:rsidP="003100DC">
      <w:pPr>
        <w:rPr>
          <w:rFonts w:cs="Arial"/>
          <w:sz w:val="16"/>
          <w:szCs w:val="16"/>
        </w:rPr>
      </w:pPr>
      <w:r w:rsidRPr="00F92428">
        <w:rPr>
          <w:rFonts w:cs="Arial"/>
          <w:sz w:val="16"/>
          <w:szCs w:val="16"/>
        </w:rPr>
        <w:t>Ejecutar la obra con sujeción al proyecto, a la legislación aplicable y a las instrucciones del Director de la obra y del Director de Ejecución de la obra, a fin de alcanzar la calidad exigida en el proyecto.</w:t>
      </w:r>
    </w:p>
    <w:p w14:paraId="7F1D2931" w14:textId="77777777" w:rsidR="003100DC" w:rsidRPr="00F92428" w:rsidRDefault="003100DC" w:rsidP="003100DC">
      <w:pPr>
        <w:rPr>
          <w:rFonts w:cs="Arial"/>
          <w:sz w:val="16"/>
          <w:szCs w:val="16"/>
        </w:rPr>
      </w:pPr>
    </w:p>
    <w:p w14:paraId="1CC22926" w14:textId="77777777" w:rsidR="003100DC" w:rsidRPr="00F92428" w:rsidRDefault="003100DC" w:rsidP="003100DC">
      <w:pPr>
        <w:rPr>
          <w:rFonts w:cs="Arial"/>
          <w:sz w:val="16"/>
          <w:szCs w:val="16"/>
        </w:rPr>
      </w:pPr>
      <w:r w:rsidRPr="00F92428">
        <w:rPr>
          <w:rFonts w:cs="Arial"/>
          <w:sz w:val="16"/>
          <w:szCs w:val="16"/>
        </w:rPr>
        <w:t>Tener la titulación o capacitación profesional que habilita para el cumplimiento de las condiciones exigibles para actuar como contratista.</w:t>
      </w:r>
    </w:p>
    <w:p w14:paraId="5FB1634E" w14:textId="77777777" w:rsidR="003100DC" w:rsidRPr="00F92428" w:rsidRDefault="003100DC" w:rsidP="003100DC">
      <w:pPr>
        <w:rPr>
          <w:rFonts w:cs="Arial"/>
          <w:sz w:val="16"/>
          <w:szCs w:val="16"/>
        </w:rPr>
      </w:pPr>
    </w:p>
    <w:p w14:paraId="333B92A2" w14:textId="77777777" w:rsidR="003100DC" w:rsidRPr="00F92428" w:rsidRDefault="003100DC" w:rsidP="003100DC">
      <w:pPr>
        <w:rPr>
          <w:rFonts w:cs="Arial"/>
          <w:sz w:val="16"/>
          <w:szCs w:val="16"/>
        </w:rPr>
      </w:pPr>
      <w:r w:rsidRPr="00F92428">
        <w:rPr>
          <w:rFonts w:cs="Arial"/>
          <w:sz w:val="16"/>
          <w:szCs w:val="16"/>
        </w:rPr>
        <w:t>Designar al jefe de obra que asumirá la representación técnica del constructor en la obra y que por su titulación o experiencia deberá tener la capacitación adecuada de acuerdo con las características y la complejidad de la obra.</w:t>
      </w:r>
    </w:p>
    <w:p w14:paraId="0F752EE4" w14:textId="77777777" w:rsidR="003100DC" w:rsidRPr="00F92428" w:rsidRDefault="003100DC" w:rsidP="003100DC">
      <w:pPr>
        <w:rPr>
          <w:rFonts w:cs="Arial"/>
          <w:sz w:val="16"/>
          <w:szCs w:val="16"/>
        </w:rPr>
      </w:pPr>
    </w:p>
    <w:p w14:paraId="1D9492BC" w14:textId="77777777" w:rsidR="003100DC" w:rsidRPr="00F92428" w:rsidRDefault="003100DC" w:rsidP="003100DC">
      <w:pPr>
        <w:rPr>
          <w:rFonts w:cs="Arial"/>
          <w:sz w:val="16"/>
          <w:szCs w:val="16"/>
        </w:rPr>
      </w:pPr>
      <w:r w:rsidRPr="00F92428">
        <w:rPr>
          <w:rFonts w:cs="Arial"/>
          <w:sz w:val="16"/>
          <w:szCs w:val="16"/>
        </w:rPr>
        <w:t>Asignar a la obra los medios humanos y materiales que su importancia requiera y organizar los trabajos de construcción, redactando los planes de obras que se precisen y proyectando o autorizando las instalaciones provisionales y medios auxiliares de la obra.</w:t>
      </w:r>
    </w:p>
    <w:p w14:paraId="67CDE8B9" w14:textId="77777777" w:rsidR="003100DC" w:rsidRPr="00F92428" w:rsidRDefault="003100DC" w:rsidP="003100DC">
      <w:pPr>
        <w:rPr>
          <w:rFonts w:cs="Arial"/>
          <w:sz w:val="16"/>
          <w:szCs w:val="16"/>
        </w:rPr>
      </w:pPr>
    </w:p>
    <w:p w14:paraId="6165E469" w14:textId="77777777" w:rsidR="003100DC" w:rsidRPr="00F92428" w:rsidRDefault="003100DC" w:rsidP="003100DC">
      <w:pPr>
        <w:rPr>
          <w:rFonts w:cs="Arial"/>
          <w:sz w:val="16"/>
          <w:szCs w:val="16"/>
        </w:rPr>
      </w:pPr>
      <w:r w:rsidRPr="00F92428">
        <w:rPr>
          <w:rFonts w:cs="Arial"/>
          <w:sz w:val="16"/>
          <w:szCs w:val="16"/>
        </w:rPr>
        <w:t>Firmar el acta de comprobación del replanteo o de comienzo de la obra y el acta de recepción de la misma.</w:t>
      </w:r>
    </w:p>
    <w:p w14:paraId="1CF87CDE" w14:textId="77777777" w:rsidR="003100DC" w:rsidRPr="00F92428" w:rsidRDefault="003100DC" w:rsidP="003100DC">
      <w:pPr>
        <w:rPr>
          <w:rFonts w:cs="Arial"/>
          <w:sz w:val="16"/>
          <w:szCs w:val="16"/>
        </w:rPr>
      </w:pPr>
    </w:p>
    <w:p w14:paraId="03DB19A2" w14:textId="77777777" w:rsidR="003100DC" w:rsidRPr="00F92428" w:rsidRDefault="003100DC" w:rsidP="003100DC">
      <w:pPr>
        <w:rPr>
          <w:rFonts w:cs="Arial"/>
          <w:sz w:val="16"/>
          <w:szCs w:val="16"/>
        </w:rPr>
      </w:pPr>
      <w:r w:rsidRPr="00F92428">
        <w:rPr>
          <w:rFonts w:cs="Arial"/>
          <w:sz w:val="16"/>
          <w:szCs w:val="16"/>
        </w:rPr>
        <w:t>Facilitar al Director de obra los datos necesarios para la elaboración de la documentación de la obra ejecutada.</w:t>
      </w:r>
    </w:p>
    <w:p w14:paraId="07730C2F" w14:textId="77777777" w:rsidR="003100DC" w:rsidRPr="00F92428" w:rsidRDefault="003100DC" w:rsidP="003100DC">
      <w:pPr>
        <w:rPr>
          <w:rFonts w:cs="Arial"/>
          <w:sz w:val="16"/>
          <w:szCs w:val="16"/>
        </w:rPr>
      </w:pPr>
    </w:p>
    <w:p w14:paraId="63A7209E" w14:textId="77777777" w:rsidR="003100DC" w:rsidRPr="00F92428" w:rsidRDefault="003100DC" w:rsidP="003100DC">
      <w:pPr>
        <w:rPr>
          <w:rFonts w:cs="Arial"/>
          <w:sz w:val="16"/>
          <w:szCs w:val="16"/>
        </w:rPr>
      </w:pPr>
      <w:r w:rsidRPr="00F92428">
        <w:rPr>
          <w:rFonts w:cs="Arial"/>
          <w:sz w:val="16"/>
          <w:szCs w:val="16"/>
        </w:rPr>
        <w:t>Elaborar el Plan de Seguridad y Salud de la obra en aplicación del Estudio correspondiente y disponer en todo caso la ejecución de las medidas preventivas, velando por su cumplimiento y por la observancia de la normativa vigente en materia de seguridad e higiene en al trabajo, en concordancia con lo dispu</w:t>
      </w:r>
      <w:r>
        <w:rPr>
          <w:rFonts w:cs="Arial"/>
          <w:sz w:val="16"/>
          <w:szCs w:val="16"/>
        </w:rPr>
        <w:t>esto en el Real Decreto 1627/19</w:t>
      </w:r>
      <w:r w:rsidRPr="00F92428">
        <w:rPr>
          <w:rFonts w:cs="Arial"/>
          <w:sz w:val="16"/>
          <w:szCs w:val="16"/>
        </w:rPr>
        <w:t>97, de 24 de octubre, por el que se establecen disposiciones mínimas de seguridad y salud en las obras de construcción.</w:t>
      </w:r>
    </w:p>
    <w:p w14:paraId="1D9B3A6C" w14:textId="77777777" w:rsidR="003100DC" w:rsidRPr="00F92428" w:rsidRDefault="003100DC" w:rsidP="003100DC">
      <w:pPr>
        <w:rPr>
          <w:rFonts w:cs="Arial"/>
          <w:sz w:val="16"/>
          <w:szCs w:val="16"/>
        </w:rPr>
      </w:pPr>
    </w:p>
    <w:p w14:paraId="671CFFB9" w14:textId="77777777" w:rsidR="003100DC" w:rsidRPr="00B722A7" w:rsidRDefault="003100DC" w:rsidP="003100DC">
      <w:pPr>
        <w:rPr>
          <w:rFonts w:cs="Arial"/>
          <w:sz w:val="16"/>
          <w:szCs w:val="16"/>
        </w:rPr>
      </w:pPr>
      <w:r w:rsidRPr="00B722A7">
        <w:rPr>
          <w:rFonts w:cs="Arial"/>
          <w:sz w:val="16"/>
          <w:szCs w:val="16"/>
        </w:rPr>
        <w:t>Elaborar el Plan de Gestión de Residuos conforme a Real Decreto 105/2008, de 1 de febrero, por el que se regula la producción y gestión de los residuos de construcción y demolición.</w:t>
      </w:r>
    </w:p>
    <w:p w14:paraId="5E8B48C7" w14:textId="77777777" w:rsidR="003100DC" w:rsidRDefault="003100DC" w:rsidP="003100DC">
      <w:pPr>
        <w:rPr>
          <w:rFonts w:cs="Arial"/>
          <w:sz w:val="16"/>
          <w:szCs w:val="16"/>
        </w:rPr>
      </w:pPr>
    </w:p>
    <w:p w14:paraId="2073DBB4" w14:textId="77777777" w:rsidR="003100DC" w:rsidRPr="00F92428" w:rsidRDefault="003100DC" w:rsidP="003100DC">
      <w:pPr>
        <w:rPr>
          <w:rFonts w:cs="Arial"/>
          <w:sz w:val="16"/>
          <w:szCs w:val="16"/>
        </w:rPr>
      </w:pPr>
      <w:r w:rsidRPr="00F92428">
        <w:rPr>
          <w:rFonts w:cs="Arial"/>
          <w:sz w:val="16"/>
          <w:szCs w:val="16"/>
        </w:rPr>
        <w:t>Ostentar la jefatura de todo el personal que intervenga en la obra y coordinar las intervenciones de los subcontratistas.</w:t>
      </w:r>
    </w:p>
    <w:p w14:paraId="17C040F7" w14:textId="77777777" w:rsidR="003100DC" w:rsidRPr="00F92428" w:rsidRDefault="003100DC" w:rsidP="003100DC">
      <w:pPr>
        <w:rPr>
          <w:rFonts w:cs="Arial"/>
          <w:sz w:val="16"/>
          <w:szCs w:val="16"/>
        </w:rPr>
      </w:pPr>
    </w:p>
    <w:p w14:paraId="4588FC87" w14:textId="77777777" w:rsidR="003100DC" w:rsidRPr="00F92428" w:rsidRDefault="003100DC" w:rsidP="003100DC">
      <w:pPr>
        <w:rPr>
          <w:rFonts w:cs="Arial"/>
          <w:sz w:val="16"/>
          <w:szCs w:val="16"/>
        </w:rPr>
      </w:pPr>
      <w:r w:rsidRPr="00F92428">
        <w:rPr>
          <w:rFonts w:cs="Arial"/>
          <w:sz w:val="16"/>
          <w:szCs w:val="16"/>
        </w:rPr>
        <w:t>Asegurar la idoneidad de todos y cada uno de los materiales y elementos constructivos que se utilicen, comprobando los preparativos en obra y rechazando, por iniciativa propia o por prescripción del Director de Ejecución de la obra, los suministros o prefabricados que no cuenten con las garantías o documentos de idoneidad requeridos por las normas de aplicación.</w:t>
      </w:r>
    </w:p>
    <w:p w14:paraId="334C94BF" w14:textId="77777777" w:rsidR="003100DC" w:rsidRPr="00F92428" w:rsidRDefault="003100DC" w:rsidP="003100DC">
      <w:pPr>
        <w:rPr>
          <w:rFonts w:cs="Arial"/>
          <w:sz w:val="16"/>
          <w:szCs w:val="16"/>
        </w:rPr>
      </w:pPr>
    </w:p>
    <w:p w14:paraId="1BF324BA" w14:textId="77777777" w:rsidR="003100DC" w:rsidRPr="00F92428" w:rsidRDefault="003100DC" w:rsidP="003100DC">
      <w:pPr>
        <w:rPr>
          <w:rFonts w:cs="Arial"/>
          <w:sz w:val="16"/>
          <w:szCs w:val="16"/>
        </w:rPr>
      </w:pPr>
      <w:r w:rsidRPr="00F92428">
        <w:rPr>
          <w:rFonts w:cs="Arial"/>
          <w:sz w:val="16"/>
          <w:szCs w:val="16"/>
        </w:rPr>
        <w:t>Custodiar el Libro de órdenes y seguimiento de la obra, y dar el enterado a las anotaciones que se practiquen en el mismo, así como el Libro de Incidencias.</w:t>
      </w:r>
    </w:p>
    <w:p w14:paraId="59D4B608" w14:textId="77777777" w:rsidR="003100DC" w:rsidRPr="00F92428" w:rsidRDefault="003100DC" w:rsidP="003100DC">
      <w:pPr>
        <w:rPr>
          <w:rFonts w:cs="Arial"/>
          <w:sz w:val="16"/>
          <w:szCs w:val="16"/>
        </w:rPr>
      </w:pPr>
    </w:p>
    <w:p w14:paraId="50582F2A" w14:textId="77777777" w:rsidR="003100DC" w:rsidRPr="00F92428" w:rsidRDefault="003100DC" w:rsidP="003100DC">
      <w:pPr>
        <w:rPr>
          <w:rFonts w:cs="Arial"/>
          <w:sz w:val="16"/>
          <w:szCs w:val="16"/>
        </w:rPr>
      </w:pPr>
      <w:r w:rsidRPr="00F92428">
        <w:rPr>
          <w:rFonts w:cs="Arial"/>
          <w:sz w:val="16"/>
          <w:szCs w:val="16"/>
        </w:rPr>
        <w:t>Facilitar a la Dirección Facultativa, con la antelación suficiente, los materiales precisos para el cumplimiento de su cometido.</w:t>
      </w:r>
    </w:p>
    <w:p w14:paraId="62164B6D" w14:textId="77777777" w:rsidR="003100DC" w:rsidRPr="00F92428" w:rsidRDefault="003100DC" w:rsidP="003100DC">
      <w:pPr>
        <w:rPr>
          <w:rFonts w:cs="Arial"/>
          <w:sz w:val="16"/>
          <w:szCs w:val="16"/>
        </w:rPr>
      </w:pPr>
    </w:p>
    <w:p w14:paraId="0C588764" w14:textId="77777777" w:rsidR="003100DC" w:rsidRPr="00F92428" w:rsidRDefault="003100DC" w:rsidP="003100DC">
      <w:pPr>
        <w:rPr>
          <w:rFonts w:cs="Arial"/>
          <w:sz w:val="16"/>
          <w:szCs w:val="16"/>
        </w:rPr>
      </w:pPr>
      <w:r w:rsidRPr="00F92428">
        <w:rPr>
          <w:rFonts w:cs="Arial"/>
          <w:sz w:val="16"/>
          <w:szCs w:val="16"/>
        </w:rPr>
        <w:t>Suscribir las certificaciones parciales de obra, la certificación final  y la liquidación de la obra</w:t>
      </w:r>
      <w:proofErr w:type="gramStart"/>
      <w:r w:rsidRPr="00F92428">
        <w:rPr>
          <w:rFonts w:cs="Arial"/>
          <w:sz w:val="16"/>
          <w:szCs w:val="16"/>
        </w:rPr>
        <w:t>..</w:t>
      </w:r>
      <w:proofErr w:type="gramEnd"/>
    </w:p>
    <w:p w14:paraId="3B4EC54B" w14:textId="77777777" w:rsidR="003100DC" w:rsidRPr="00F92428" w:rsidRDefault="003100DC" w:rsidP="003100DC">
      <w:pPr>
        <w:rPr>
          <w:rFonts w:cs="Arial"/>
          <w:sz w:val="16"/>
          <w:szCs w:val="16"/>
        </w:rPr>
      </w:pPr>
    </w:p>
    <w:p w14:paraId="57F3B067" w14:textId="77777777" w:rsidR="003100DC" w:rsidRPr="00F92428" w:rsidRDefault="003100DC" w:rsidP="003100DC">
      <w:pPr>
        <w:rPr>
          <w:rFonts w:cs="Arial"/>
          <w:sz w:val="16"/>
          <w:szCs w:val="16"/>
        </w:rPr>
      </w:pPr>
      <w:r w:rsidRPr="00F92428">
        <w:rPr>
          <w:rFonts w:cs="Arial"/>
          <w:sz w:val="16"/>
          <w:szCs w:val="16"/>
        </w:rPr>
        <w:t>Concertar los seguros de accidentes de trabajo y de daños a terceros durante la obra.</w:t>
      </w:r>
    </w:p>
    <w:p w14:paraId="3AC3374F" w14:textId="77777777" w:rsidR="003100DC" w:rsidRPr="00F92428" w:rsidRDefault="003100DC" w:rsidP="003100DC">
      <w:pPr>
        <w:rPr>
          <w:rFonts w:cs="Arial"/>
          <w:sz w:val="16"/>
          <w:szCs w:val="16"/>
        </w:rPr>
      </w:pPr>
    </w:p>
    <w:p w14:paraId="6E2DAE02" w14:textId="77777777" w:rsidR="003100DC" w:rsidRDefault="003100DC" w:rsidP="003100DC">
      <w:pPr>
        <w:rPr>
          <w:rFonts w:cs="Arial"/>
          <w:sz w:val="16"/>
          <w:szCs w:val="16"/>
        </w:rPr>
      </w:pPr>
      <w:r w:rsidRPr="00F92428">
        <w:rPr>
          <w:rFonts w:cs="Arial"/>
          <w:sz w:val="16"/>
          <w:szCs w:val="16"/>
        </w:rPr>
        <w:t>Deberá tener siempre a mano un número proporcionado de obreros a la extensión de los trabajos que se estén ejecutando en la obra.</w:t>
      </w:r>
    </w:p>
    <w:p w14:paraId="69797A89" w14:textId="77777777" w:rsidR="003100DC" w:rsidRDefault="003100DC" w:rsidP="003100DC">
      <w:pPr>
        <w:rPr>
          <w:rFonts w:cs="Arial"/>
          <w:sz w:val="16"/>
          <w:szCs w:val="16"/>
        </w:rPr>
      </w:pPr>
    </w:p>
    <w:p w14:paraId="745EC4B0" w14:textId="77777777" w:rsidR="003100DC" w:rsidRPr="00E60166" w:rsidRDefault="003100DC" w:rsidP="003100DC">
      <w:pPr>
        <w:rPr>
          <w:rFonts w:cs="Arial"/>
          <w:sz w:val="16"/>
          <w:szCs w:val="16"/>
        </w:rPr>
      </w:pPr>
      <w:r w:rsidRPr="00E60166">
        <w:rPr>
          <w:rFonts w:cs="Arial"/>
          <w:sz w:val="16"/>
          <w:szCs w:val="16"/>
        </w:rPr>
        <w:t>El Contratista deberá colocar un cartel de obra de dimensiones y características definidas por la Consejería de Educación.</w:t>
      </w:r>
    </w:p>
    <w:p w14:paraId="72AC9BDB" w14:textId="77777777" w:rsidR="003100DC" w:rsidRPr="00E60166" w:rsidRDefault="003100DC" w:rsidP="003100DC">
      <w:pPr>
        <w:ind w:firstLine="709"/>
        <w:rPr>
          <w:rFonts w:cs="Arial"/>
          <w:sz w:val="16"/>
          <w:szCs w:val="16"/>
        </w:rPr>
      </w:pPr>
    </w:p>
    <w:p w14:paraId="62E40D6D" w14:textId="77777777" w:rsidR="003100DC" w:rsidRPr="00E60166" w:rsidRDefault="003100DC" w:rsidP="003100DC">
      <w:pPr>
        <w:rPr>
          <w:rFonts w:cs="Arial"/>
          <w:sz w:val="16"/>
          <w:szCs w:val="16"/>
        </w:rPr>
      </w:pPr>
      <w:r w:rsidRPr="00E60166">
        <w:rPr>
          <w:rFonts w:cs="Arial"/>
          <w:sz w:val="16"/>
          <w:szCs w:val="16"/>
        </w:rPr>
        <w:t>El contratista está obligado al conocimiento y cumplimiento de todas las disposiciones vigentes sobre señalización de las obras e instalaciones y, en particular, de lo dispuesto en el artículo 41 del Código de la Circulación, en la O.M. de 14 de marzo de 1960 y la O.C. nº 67 de 1/1960, en la comunicación nº 32-62 C.V. de 9 de agosto de 1962 y O.C. 8.1.I.C., de 16 de jul</w:t>
      </w:r>
      <w:r>
        <w:rPr>
          <w:rFonts w:cs="Arial"/>
          <w:sz w:val="16"/>
          <w:szCs w:val="16"/>
        </w:rPr>
        <w:t>io de 1961, O.C. 8.2.I.C., de 2</w:t>
      </w:r>
      <w:r w:rsidRPr="00E60166">
        <w:rPr>
          <w:rFonts w:cs="Arial"/>
          <w:sz w:val="16"/>
          <w:szCs w:val="16"/>
        </w:rPr>
        <w:t>3 de abril de 1962, etc., referente a la señalización de obras en carretera.</w:t>
      </w:r>
    </w:p>
    <w:p w14:paraId="61E40BF3" w14:textId="77777777" w:rsidR="003100DC" w:rsidRPr="00E60166" w:rsidRDefault="003100DC" w:rsidP="003100DC">
      <w:pPr>
        <w:rPr>
          <w:rFonts w:cs="Arial"/>
          <w:sz w:val="16"/>
          <w:szCs w:val="16"/>
        </w:rPr>
      </w:pPr>
    </w:p>
    <w:p w14:paraId="04AB6510" w14:textId="77777777" w:rsidR="003100DC" w:rsidRPr="00E60166" w:rsidRDefault="003100DC" w:rsidP="003100DC">
      <w:pPr>
        <w:rPr>
          <w:rFonts w:cs="Arial"/>
          <w:sz w:val="16"/>
          <w:szCs w:val="16"/>
        </w:rPr>
      </w:pPr>
      <w:r w:rsidRPr="00E60166">
        <w:rPr>
          <w:rFonts w:cs="Arial"/>
          <w:sz w:val="16"/>
          <w:szCs w:val="16"/>
        </w:rPr>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14:paraId="3E50CCFC" w14:textId="77777777" w:rsidR="003100DC" w:rsidRPr="00F92428" w:rsidRDefault="003100DC" w:rsidP="003100DC">
      <w:pPr>
        <w:rPr>
          <w:rFonts w:cs="Arial"/>
          <w:sz w:val="16"/>
          <w:szCs w:val="16"/>
        </w:rPr>
      </w:pPr>
    </w:p>
    <w:p w14:paraId="3CD4C5E6" w14:textId="77777777" w:rsidR="003100DC" w:rsidRPr="00F92428" w:rsidRDefault="003100DC" w:rsidP="003100DC">
      <w:pPr>
        <w:rPr>
          <w:rFonts w:cs="Arial"/>
          <w:sz w:val="16"/>
          <w:szCs w:val="16"/>
        </w:rPr>
      </w:pPr>
    </w:p>
    <w:p w14:paraId="49B8E70A" w14:textId="77777777" w:rsidR="003100DC" w:rsidRPr="00F92428" w:rsidRDefault="003100DC" w:rsidP="003100DC">
      <w:pPr>
        <w:rPr>
          <w:rFonts w:cs="Arial"/>
          <w:sz w:val="16"/>
          <w:szCs w:val="16"/>
        </w:rPr>
      </w:pPr>
      <w:r w:rsidRPr="00F92428">
        <w:rPr>
          <w:rFonts w:cs="Arial"/>
          <w:sz w:val="16"/>
          <w:szCs w:val="16"/>
        </w:rPr>
        <w:t xml:space="preserve">3.- </w:t>
      </w:r>
      <w:r w:rsidRPr="00F92428">
        <w:rPr>
          <w:rFonts w:cs="Arial"/>
          <w:sz w:val="16"/>
          <w:szCs w:val="16"/>
        </w:rPr>
        <w:tab/>
        <w:t>El Contratista deberá  habilitar en la obra una oficina en la</w:t>
      </w:r>
      <w:r>
        <w:rPr>
          <w:rFonts w:cs="Arial"/>
          <w:sz w:val="16"/>
          <w:szCs w:val="16"/>
        </w:rPr>
        <w:t xml:space="preserve"> que</w:t>
      </w:r>
      <w:r w:rsidRPr="00F92428">
        <w:rPr>
          <w:rFonts w:cs="Arial"/>
          <w:sz w:val="16"/>
          <w:szCs w:val="16"/>
        </w:rPr>
        <w:t xml:space="preserve"> existirá una mesa o tablero adecuado, en el </w:t>
      </w:r>
      <w:r>
        <w:rPr>
          <w:rFonts w:cs="Arial"/>
          <w:sz w:val="16"/>
          <w:szCs w:val="16"/>
        </w:rPr>
        <w:t xml:space="preserve">que </w:t>
      </w:r>
      <w:r w:rsidRPr="00F92428">
        <w:rPr>
          <w:rFonts w:cs="Arial"/>
          <w:sz w:val="16"/>
          <w:szCs w:val="16"/>
        </w:rPr>
        <w:t>puedan extenderse y consultarse los planos. En dicha oficina tendrá siempre el Contratista a disposición de la Dirección Facultativa:</w:t>
      </w:r>
    </w:p>
    <w:p w14:paraId="55844658" w14:textId="77777777" w:rsidR="003100DC" w:rsidRPr="00F92428" w:rsidRDefault="003100DC" w:rsidP="003100DC">
      <w:pPr>
        <w:rPr>
          <w:rFonts w:cs="Arial"/>
          <w:sz w:val="16"/>
          <w:szCs w:val="16"/>
        </w:rPr>
      </w:pPr>
    </w:p>
    <w:p w14:paraId="4E8B8465" w14:textId="77777777" w:rsidR="003100DC" w:rsidRPr="00F92428" w:rsidRDefault="003100DC" w:rsidP="003100DC">
      <w:pPr>
        <w:rPr>
          <w:rFonts w:cs="Arial"/>
          <w:sz w:val="16"/>
          <w:szCs w:val="16"/>
        </w:rPr>
      </w:pPr>
      <w:r w:rsidRPr="00F92428">
        <w:rPr>
          <w:rFonts w:cs="Arial"/>
          <w:sz w:val="16"/>
          <w:szCs w:val="16"/>
        </w:rPr>
        <w:t>a)</w:t>
      </w:r>
      <w:r w:rsidRPr="00F92428">
        <w:rPr>
          <w:rFonts w:cs="Arial"/>
          <w:sz w:val="16"/>
          <w:szCs w:val="16"/>
        </w:rPr>
        <w:tab/>
        <w:t>El Proyecto de Ejecución completo, incluidos los complementos que en su caso redacte el Arquitecto.</w:t>
      </w:r>
    </w:p>
    <w:p w14:paraId="5962FC25" w14:textId="77777777" w:rsidR="003100DC" w:rsidRPr="00F92428" w:rsidRDefault="003100DC" w:rsidP="003100DC">
      <w:pPr>
        <w:rPr>
          <w:rFonts w:cs="Arial"/>
          <w:sz w:val="16"/>
          <w:szCs w:val="16"/>
        </w:rPr>
      </w:pPr>
    </w:p>
    <w:p w14:paraId="456FEF08" w14:textId="77777777" w:rsidR="003100DC" w:rsidRPr="00F92428" w:rsidRDefault="003100DC" w:rsidP="003100DC">
      <w:pPr>
        <w:rPr>
          <w:rFonts w:cs="Arial"/>
          <w:sz w:val="16"/>
          <w:szCs w:val="16"/>
        </w:rPr>
      </w:pPr>
      <w:r w:rsidRPr="00F92428">
        <w:rPr>
          <w:rFonts w:cs="Arial"/>
          <w:sz w:val="16"/>
          <w:szCs w:val="16"/>
        </w:rPr>
        <w:t>b)- La Licencia de Obras</w:t>
      </w:r>
    </w:p>
    <w:p w14:paraId="7231ECB5" w14:textId="77777777" w:rsidR="003100DC" w:rsidRPr="00F92428" w:rsidRDefault="003100DC" w:rsidP="003100DC">
      <w:pPr>
        <w:rPr>
          <w:rFonts w:cs="Arial"/>
          <w:sz w:val="16"/>
          <w:szCs w:val="16"/>
        </w:rPr>
      </w:pPr>
    </w:p>
    <w:p w14:paraId="0052BDB0" w14:textId="77777777" w:rsidR="003100DC" w:rsidRPr="00F92428" w:rsidRDefault="003100DC" w:rsidP="003100DC">
      <w:pPr>
        <w:rPr>
          <w:rFonts w:cs="Arial"/>
          <w:sz w:val="16"/>
          <w:szCs w:val="16"/>
        </w:rPr>
      </w:pPr>
      <w:r w:rsidRPr="00F92428">
        <w:rPr>
          <w:rFonts w:cs="Arial"/>
          <w:sz w:val="16"/>
          <w:szCs w:val="16"/>
        </w:rPr>
        <w:t>c)- El Libro de Órdenes y Asistencias</w:t>
      </w:r>
    </w:p>
    <w:p w14:paraId="0143CC01" w14:textId="77777777" w:rsidR="003100DC" w:rsidRPr="00F92428" w:rsidRDefault="003100DC" w:rsidP="003100DC">
      <w:pPr>
        <w:rPr>
          <w:rFonts w:cs="Arial"/>
          <w:sz w:val="16"/>
          <w:szCs w:val="16"/>
        </w:rPr>
      </w:pPr>
    </w:p>
    <w:p w14:paraId="20F5E549" w14:textId="77777777" w:rsidR="003100DC" w:rsidRDefault="003100DC" w:rsidP="003100DC">
      <w:pPr>
        <w:rPr>
          <w:rFonts w:cs="Arial"/>
          <w:sz w:val="16"/>
          <w:szCs w:val="16"/>
        </w:rPr>
      </w:pPr>
      <w:r w:rsidRPr="00F92428">
        <w:rPr>
          <w:rFonts w:cs="Arial"/>
          <w:sz w:val="16"/>
          <w:szCs w:val="16"/>
        </w:rPr>
        <w:t>d)- El Plan de Seguridad e Higiene</w:t>
      </w:r>
    </w:p>
    <w:p w14:paraId="1469D5BC" w14:textId="77777777" w:rsidR="003100DC" w:rsidRDefault="003100DC" w:rsidP="003100DC">
      <w:pPr>
        <w:rPr>
          <w:rFonts w:cs="Arial"/>
          <w:sz w:val="16"/>
          <w:szCs w:val="16"/>
        </w:rPr>
      </w:pPr>
    </w:p>
    <w:p w14:paraId="3B394C89" w14:textId="77777777" w:rsidR="003100DC" w:rsidRPr="00B722A7" w:rsidRDefault="003100DC" w:rsidP="003100DC">
      <w:pPr>
        <w:rPr>
          <w:rFonts w:cs="Arial"/>
          <w:sz w:val="16"/>
          <w:szCs w:val="16"/>
        </w:rPr>
      </w:pPr>
      <w:r w:rsidRPr="00B722A7">
        <w:rPr>
          <w:rFonts w:cs="Arial"/>
          <w:sz w:val="16"/>
          <w:szCs w:val="16"/>
        </w:rPr>
        <w:t>e)- El Plan de Gestión de Residuos</w:t>
      </w:r>
    </w:p>
    <w:p w14:paraId="203A094D" w14:textId="77777777" w:rsidR="003100DC" w:rsidRPr="00F92428" w:rsidRDefault="003100DC" w:rsidP="003100DC">
      <w:pPr>
        <w:rPr>
          <w:rFonts w:cs="Arial"/>
          <w:sz w:val="16"/>
          <w:szCs w:val="16"/>
        </w:rPr>
      </w:pPr>
    </w:p>
    <w:p w14:paraId="6D83872B" w14:textId="77777777" w:rsidR="003100DC" w:rsidRPr="00F92428" w:rsidRDefault="003100DC" w:rsidP="003100DC">
      <w:pPr>
        <w:rPr>
          <w:rFonts w:cs="Arial"/>
          <w:sz w:val="16"/>
          <w:szCs w:val="16"/>
        </w:rPr>
      </w:pPr>
      <w:r w:rsidRPr="00F92428">
        <w:rPr>
          <w:rFonts w:cs="Arial"/>
          <w:sz w:val="16"/>
          <w:szCs w:val="16"/>
        </w:rPr>
        <w:t>e)- El Libro de Incidencias</w:t>
      </w:r>
    </w:p>
    <w:p w14:paraId="69E55F4D" w14:textId="77777777" w:rsidR="003100DC" w:rsidRPr="00F92428" w:rsidRDefault="003100DC" w:rsidP="003100DC">
      <w:pPr>
        <w:rPr>
          <w:rFonts w:cs="Arial"/>
          <w:sz w:val="16"/>
          <w:szCs w:val="16"/>
        </w:rPr>
      </w:pPr>
    </w:p>
    <w:p w14:paraId="1F85EF5B" w14:textId="77777777" w:rsidR="003100DC" w:rsidRPr="00F92428" w:rsidRDefault="003100DC" w:rsidP="003100DC">
      <w:pPr>
        <w:rPr>
          <w:rFonts w:cs="Arial"/>
          <w:sz w:val="16"/>
          <w:szCs w:val="16"/>
        </w:rPr>
      </w:pPr>
      <w:r w:rsidRPr="00F92428">
        <w:rPr>
          <w:rFonts w:cs="Arial"/>
          <w:sz w:val="16"/>
          <w:szCs w:val="16"/>
        </w:rPr>
        <w:t>f)- La normativa  vigente de seguridad y salud en el trabajo.</w:t>
      </w:r>
    </w:p>
    <w:p w14:paraId="703C3C7D" w14:textId="77777777" w:rsidR="003100DC" w:rsidRPr="00F92428" w:rsidRDefault="003100DC" w:rsidP="003100DC">
      <w:pPr>
        <w:rPr>
          <w:rFonts w:cs="Arial"/>
          <w:sz w:val="16"/>
          <w:szCs w:val="16"/>
        </w:rPr>
      </w:pPr>
    </w:p>
    <w:p w14:paraId="51E97DB9" w14:textId="77777777" w:rsidR="003100DC" w:rsidRPr="00F92428" w:rsidRDefault="003100DC" w:rsidP="003100DC">
      <w:pPr>
        <w:rPr>
          <w:rFonts w:cs="Arial"/>
          <w:sz w:val="16"/>
          <w:szCs w:val="16"/>
        </w:rPr>
      </w:pPr>
      <w:r w:rsidRPr="00F92428">
        <w:rPr>
          <w:rFonts w:cs="Arial"/>
          <w:sz w:val="16"/>
          <w:szCs w:val="16"/>
        </w:rPr>
        <w:t xml:space="preserve">4.- </w:t>
      </w:r>
      <w:r w:rsidRPr="00F92428">
        <w:rPr>
          <w:rFonts w:cs="Arial"/>
          <w:sz w:val="16"/>
          <w:szCs w:val="16"/>
        </w:rPr>
        <w:tab/>
        <w:t>El Contratista viene obligado a comunicar a la Administración la persona designada como delegado suyo en la obra, que tendrá carácter de Jefe de la misma, con dedicación plena y con facultades para representarle y adoptar en todo momento cuantas disposiciones competan a la contrata. Cuando la importancia de las obras lo requiera y así se consigne en el “Pliego de Cláusulas Administrativas Particulares” el delegado del Contratista será un facultativo de grado superior o grado medio, según los casos.</w:t>
      </w:r>
    </w:p>
    <w:p w14:paraId="0588F4DB" w14:textId="77777777" w:rsidR="003100DC" w:rsidRPr="00F92428" w:rsidRDefault="003100DC" w:rsidP="003100DC">
      <w:pPr>
        <w:rPr>
          <w:rFonts w:cs="Arial"/>
          <w:sz w:val="16"/>
          <w:szCs w:val="16"/>
        </w:rPr>
      </w:pPr>
    </w:p>
    <w:p w14:paraId="72263672" w14:textId="77777777" w:rsidR="003100DC" w:rsidRPr="00F92428" w:rsidRDefault="003100DC" w:rsidP="003100DC">
      <w:pPr>
        <w:rPr>
          <w:rFonts w:cs="Arial"/>
          <w:sz w:val="16"/>
          <w:szCs w:val="16"/>
        </w:rPr>
      </w:pPr>
      <w:r w:rsidRPr="00F92428">
        <w:rPr>
          <w:rFonts w:cs="Arial"/>
          <w:sz w:val="16"/>
          <w:szCs w:val="16"/>
        </w:rPr>
        <w:t>5.-</w:t>
      </w:r>
      <w:r w:rsidRPr="00F92428">
        <w:rPr>
          <w:rFonts w:cs="Arial"/>
          <w:sz w:val="16"/>
          <w:szCs w:val="16"/>
        </w:rPr>
        <w:tab/>
        <w:t>El Jefe de la obra estará presente  durante la jornada legal de trabajo y acompañará a la Dirección Facultativa en las visitas que haga a las obras, poniéndose a su disposición para la práctica de los reconocimientos que se consideren necesarios y suministrándole los datos precisos para la comprobación de las mediciones y liquidaciones.</w:t>
      </w:r>
    </w:p>
    <w:p w14:paraId="3F0398CB" w14:textId="77777777" w:rsidR="003100DC" w:rsidRPr="00F92428" w:rsidRDefault="003100DC" w:rsidP="003100DC">
      <w:pPr>
        <w:rPr>
          <w:rFonts w:cs="Arial"/>
          <w:sz w:val="16"/>
          <w:szCs w:val="16"/>
        </w:rPr>
      </w:pPr>
    </w:p>
    <w:p w14:paraId="08097473" w14:textId="77777777" w:rsidR="003100DC" w:rsidRPr="00F92428" w:rsidRDefault="003100DC" w:rsidP="003100DC">
      <w:pPr>
        <w:rPr>
          <w:rFonts w:cs="Arial"/>
          <w:sz w:val="16"/>
          <w:szCs w:val="16"/>
        </w:rPr>
      </w:pPr>
      <w:r w:rsidRPr="00F92428">
        <w:rPr>
          <w:rFonts w:cs="Arial"/>
          <w:sz w:val="16"/>
          <w:szCs w:val="16"/>
        </w:rPr>
        <w:t xml:space="preserve">6.- </w:t>
      </w:r>
      <w:r w:rsidRPr="00F92428">
        <w:rPr>
          <w:rFonts w:cs="Arial"/>
          <w:sz w:val="16"/>
          <w:szCs w:val="16"/>
        </w:rPr>
        <w:tab/>
        <w:t>El Contratista, de acuerdo con la Dirección Facultativa, entregará en el acto de la recepción, los planos de todas las instalaciones ejecutadas en la obra, con las modificaciones o estado definitivo en que hayan quedado, junto con el resto de la documentación requerida para la formalización del Libro del Edificio.</w:t>
      </w:r>
    </w:p>
    <w:p w14:paraId="6DC504F0" w14:textId="77777777" w:rsidR="003100DC" w:rsidRPr="00F92428" w:rsidRDefault="003100DC" w:rsidP="003100DC">
      <w:pPr>
        <w:rPr>
          <w:rFonts w:cs="Arial"/>
          <w:sz w:val="16"/>
          <w:szCs w:val="16"/>
        </w:rPr>
      </w:pPr>
    </w:p>
    <w:p w14:paraId="3A5B6EFD" w14:textId="77777777" w:rsidR="003100DC" w:rsidRPr="00F92428" w:rsidRDefault="003100DC" w:rsidP="003100DC">
      <w:pPr>
        <w:rPr>
          <w:rFonts w:cs="Arial"/>
          <w:sz w:val="16"/>
          <w:szCs w:val="16"/>
        </w:rPr>
      </w:pPr>
      <w:r w:rsidRPr="00F92428">
        <w:rPr>
          <w:rFonts w:cs="Arial"/>
          <w:sz w:val="16"/>
          <w:szCs w:val="16"/>
        </w:rPr>
        <w:t xml:space="preserve">7.- </w:t>
      </w:r>
      <w:r w:rsidRPr="00F92428">
        <w:rPr>
          <w:rFonts w:cs="Arial"/>
          <w:sz w:val="16"/>
          <w:szCs w:val="16"/>
        </w:rPr>
        <w:tab/>
        <w:t>El Contratista se compromete igualmente a entregar las autorizaciones que preceptivamente tienen que expedir las Delegaciones Provinciales de Industria, Sanidad, etc., y autoridades locales, para la puesta en servicio de las referidas instalaciones.</w:t>
      </w:r>
    </w:p>
    <w:p w14:paraId="60BDA6DE" w14:textId="77777777" w:rsidR="003100DC" w:rsidRPr="00F92428" w:rsidRDefault="003100DC" w:rsidP="003100DC">
      <w:pPr>
        <w:rPr>
          <w:rFonts w:cs="Arial"/>
          <w:sz w:val="16"/>
          <w:szCs w:val="16"/>
        </w:rPr>
      </w:pPr>
    </w:p>
    <w:p w14:paraId="66B76D03" w14:textId="77777777" w:rsidR="003100DC" w:rsidRDefault="003100DC" w:rsidP="003100DC">
      <w:pPr>
        <w:rPr>
          <w:rFonts w:cs="Arial"/>
          <w:sz w:val="16"/>
          <w:szCs w:val="16"/>
        </w:rPr>
      </w:pPr>
      <w:r w:rsidRPr="00F92428">
        <w:rPr>
          <w:rFonts w:cs="Arial"/>
          <w:sz w:val="16"/>
          <w:szCs w:val="16"/>
        </w:rPr>
        <w:t xml:space="preserve">8.- </w:t>
      </w:r>
      <w:r w:rsidRPr="00F92428">
        <w:rPr>
          <w:rFonts w:cs="Arial"/>
          <w:sz w:val="16"/>
          <w:szCs w:val="16"/>
        </w:rPr>
        <w:tab/>
        <w:t>Son también por cuenta del Contratista, todos los arbitrios, tasas, licencias municipales, vallas, alumbrado, multas, etc. Que ocasionen las obras hasta su total terminación.</w:t>
      </w:r>
    </w:p>
    <w:p w14:paraId="25DDE82E" w14:textId="77777777" w:rsidR="003100DC" w:rsidRPr="00F92428" w:rsidRDefault="003100DC" w:rsidP="003100DC">
      <w:pPr>
        <w:rPr>
          <w:rFonts w:cs="Arial"/>
          <w:sz w:val="16"/>
          <w:szCs w:val="16"/>
        </w:rPr>
      </w:pPr>
    </w:p>
    <w:p w14:paraId="4D20E941" w14:textId="77777777" w:rsidR="003100DC" w:rsidRPr="00B722A7" w:rsidRDefault="003100DC" w:rsidP="003100DC">
      <w:pPr>
        <w:rPr>
          <w:rFonts w:cs="Arial"/>
          <w:sz w:val="16"/>
          <w:szCs w:val="16"/>
        </w:rPr>
      </w:pPr>
      <w:proofErr w:type="gramStart"/>
      <w:r w:rsidRPr="00B722A7">
        <w:rPr>
          <w:rFonts w:cs="Arial"/>
          <w:sz w:val="16"/>
          <w:szCs w:val="16"/>
        </w:rPr>
        <w:t>9 .</w:t>
      </w:r>
      <w:proofErr w:type="gramEnd"/>
      <w:r w:rsidRPr="00B722A7">
        <w:rPr>
          <w:rFonts w:cs="Arial"/>
          <w:sz w:val="16"/>
          <w:szCs w:val="16"/>
        </w:rPr>
        <w:t xml:space="preserve">- </w:t>
      </w:r>
      <w:r w:rsidRPr="00B722A7">
        <w:rPr>
          <w:rFonts w:cs="Arial"/>
          <w:sz w:val="16"/>
          <w:szCs w:val="16"/>
        </w:rPr>
        <w:tab/>
        <w:t>Es obligación del contratista el depósito de la fianza u otra garantía financiera equivalente que responda de la correcta gestión de los residuos de construcción y demolición que se producirán en la obra de acuerdo a la ORDEN 2726/2009, de 16 de julio, de la Consejería de Medio Ambiente de la Comunidad de Madrid</w:t>
      </w:r>
    </w:p>
    <w:p w14:paraId="02A13377" w14:textId="77777777" w:rsidR="003100DC" w:rsidRPr="00F92428" w:rsidRDefault="003100DC" w:rsidP="003100DC">
      <w:pPr>
        <w:rPr>
          <w:rFonts w:cs="Arial"/>
          <w:sz w:val="16"/>
          <w:szCs w:val="16"/>
        </w:rPr>
      </w:pPr>
    </w:p>
    <w:p w14:paraId="6AFA122E" w14:textId="77777777" w:rsidR="003100DC" w:rsidRDefault="003100DC">
      <w:pPr>
        <w:jc w:val="left"/>
        <w:rPr>
          <w:rFonts w:cs="Arial"/>
          <w:b/>
          <w:bCs/>
          <w:sz w:val="16"/>
          <w:szCs w:val="16"/>
        </w:rPr>
      </w:pPr>
      <w:r>
        <w:rPr>
          <w:rFonts w:cs="Arial"/>
          <w:b/>
          <w:bCs/>
          <w:sz w:val="16"/>
          <w:szCs w:val="16"/>
        </w:rPr>
        <w:br w:type="page"/>
      </w:r>
    </w:p>
    <w:p w14:paraId="7D400F54" w14:textId="53792E82" w:rsidR="003100DC" w:rsidRPr="00F92428" w:rsidRDefault="003100DC" w:rsidP="003100DC">
      <w:pPr>
        <w:rPr>
          <w:rFonts w:cs="Arial"/>
          <w:b/>
          <w:bCs/>
          <w:sz w:val="16"/>
          <w:szCs w:val="16"/>
        </w:rPr>
      </w:pPr>
      <w:r>
        <w:rPr>
          <w:rFonts w:cs="Arial"/>
          <w:b/>
          <w:bCs/>
          <w:sz w:val="16"/>
          <w:szCs w:val="16"/>
        </w:rPr>
        <w:lastRenderedPageBreak/>
        <w:t>7</w:t>
      </w:r>
      <w:r w:rsidRPr="00F92428">
        <w:rPr>
          <w:rFonts w:cs="Arial"/>
          <w:b/>
          <w:bCs/>
          <w:sz w:val="16"/>
          <w:szCs w:val="16"/>
        </w:rPr>
        <w:t>.5.-</w:t>
      </w:r>
      <w:r w:rsidRPr="00F92428">
        <w:rPr>
          <w:rFonts w:cs="Arial"/>
          <w:b/>
          <w:bCs/>
          <w:sz w:val="16"/>
          <w:szCs w:val="16"/>
        </w:rPr>
        <w:tab/>
      </w:r>
      <w:r w:rsidRPr="00F92428">
        <w:rPr>
          <w:rFonts w:cs="Arial"/>
          <w:b/>
          <w:bCs/>
          <w:sz w:val="16"/>
          <w:szCs w:val="16"/>
        </w:rPr>
        <w:tab/>
        <w:t>El Director de la obra:</w:t>
      </w:r>
    </w:p>
    <w:p w14:paraId="1D990514" w14:textId="77777777" w:rsidR="003100DC" w:rsidRPr="00F92428" w:rsidRDefault="003100DC" w:rsidP="003100DC">
      <w:pPr>
        <w:rPr>
          <w:rFonts w:cs="Arial"/>
          <w:sz w:val="16"/>
          <w:szCs w:val="16"/>
        </w:rPr>
      </w:pPr>
    </w:p>
    <w:p w14:paraId="1264888A" w14:textId="77777777" w:rsidR="003100DC" w:rsidRPr="00F92428" w:rsidRDefault="003100DC" w:rsidP="003100DC">
      <w:pPr>
        <w:ind w:firstLine="708"/>
        <w:rPr>
          <w:rFonts w:cs="Arial"/>
          <w:sz w:val="16"/>
          <w:szCs w:val="16"/>
        </w:rPr>
      </w:pPr>
      <w:r w:rsidRPr="00F92428">
        <w:rPr>
          <w:rFonts w:cs="Arial"/>
          <w:sz w:val="16"/>
          <w:szCs w:val="16"/>
        </w:rPr>
        <w:t>1.</w:t>
      </w:r>
      <w:r w:rsidRPr="00F92428">
        <w:rPr>
          <w:rFonts w:cs="Arial"/>
          <w:sz w:val="16"/>
          <w:szCs w:val="16"/>
        </w:rPr>
        <w:tab/>
        <w:t xml:space="preserve">El Director de la obra es el agente que, formando parte de la Dirección Facultativa, dirige el desarrollo de la obra en los aspectos técnicos., estéticos, urbanísticos y medioambientales, de conformidad con el proyecto que la define, la licencia de edificación y demás autorizaciones preceptivas y las condiciones del contrato, con el objeto de asegurar su adecuación al fin propuesto. </w:t>
      </w:r>
    </w:p>
    <w:p w14:paraId="35D6D96B" w14:textId="77777777" w:rsidR="003100DC" w:rsidRPr="00F92428" w:rsidRDefault="003100DC" w:rsidP="003100DC">
      <w:pPr>
        <w:rPr>
          <w:rFonts w:cs="Arial"/>
          <w:sz w:val="16"/>
          <w:szCs w:val="16"/>
        </w:rPr>
      </w:pPr>
    </w:p>
    <w:p w14:paraId="0E5FBC0F" w14:textId="77777777" w:rsidR="003100DC" w:rsidRPr="00F92428" w:rsidRDefault="003100DC" w:rsidP="003100DC">
      <w:pPr>
        <w:ind w:firstLine="708"/>
        <w:rPr>
          <w:rFonts w:cs="Arial"/>
          <w:sz w:val="16"/>
          <w:szCs w:val="16"/>
        </w:rPr>
      </w:pPr>
      <w:r w:rsidRPr="00F92428">
        <w:rPr>
          <w:rFonts w:cs="Arial"/>
          <w:sz w:val="16"/>
          <w:szCs w:val="16"/>
        </w:rPr>
        <w:t xml:space="preserve">2. </w:t>
      </w:r>
      <w:r w:rsidRPr="00F92428">
        <w:rPr>
          <w:rFonts w:cs="Arial"/>
          <w:sz w:val="16"/>
          <w:szCs w:val="16"/>
        </w:rPr>
        <w:tab/>
        <w:t>Podrán dirigir las obras de los proyectos parciales otros técnicos, bajo la coordinación del Director de la obra.</w:t>
      </w:r>
    </w:p>
    <w:p w14:paraId="09BE4B4B" w14:textId="77777777" w:rsidR="003100DC" w:rsidRPr="00F92428" w:rsidRDefault="003100DC" w:rsidP="003100DC">
      <w:pPr>
        <w:ind w:firstLine="708"/>
        <w:rPr>
          <w:rFonts w:cs="Arial"/>
          <w:sz w:val="16"/>
          <w:szCs w:val="16"/>
        </w:rPr>
      </w:pPr>
      <w:r w:rsidRPr="00F92428">
        <w:rPr>
          <w:rFonts w:cs="Arial"/>
          <w:sz w:val="16"/>
          <w:szCs w:val="16"/>
        </w:rPr>
        <w:t xml:space="preserve">3. </w:t>
      </w:r>
      <w:r w:rsidRPr="00F92428">
        <w:rPr>
          <w:rFonts w:cs="Arial"/>
          <w:sz w:val="16"/>
          <w:szCs w:val="16"/>
        </w:rPr>
        <w:tab/>
        <w:t>Son obligaciones del director de obra:</w:t>
      </w:r>
    </w:p>
    <w:p w14:paraId="645B266E" w14:textId="77777777" w:rsidR="003100DC" w:rsidRPr="00F92428" w:rsidRDefault="003100DC" w:rsidP="003100DC">
      <w:pPr>
        <w:rPr>
          <w:rFonts w:cs="Arial"/>
          <w:sz w:val="16"/>
          <w:szCs w:val="16"/>
        </w:rPr>
      </w:pPr>
    </w:p>
    <w:p w14:paraId="17DE2DEB" w14:textId="77777777" w:rsidR="003100DC" w:rsidRPr="00F92428" w:rsidRDefault="003100DC" w:rsidP="003100DC">
      <w:pPr>
        <w:rPr>
          <w:rFonts w:cs="Arial"/>
          <w:sz w:val="16"/>
          <w:szCs w:val="16"/>
        </w:rPr>
      </w:pPr>
      <w:r w:rsidRPr="00F92428">
        <w:rPr>
          <w:rFonts w:cs="Arial"/>
          <w:sz w:val="16"/>
          <w:szCs w:val="16"/>
        </w:rPr>
        <w:t xml:space="preserve">Estar en posesión de la titulación académica y profesional habilitante de Arquitecto, Arquitecto Técnico, Ingeniero o Ingeniero Técnico, según corresponda y cumplir las condiciones exigibles para el ejercicio de la profesión, según lo establecido el artículo 12 de la Ley de Ordenación de la Edificación.  </w:t>
      </w:r>
    </w:p>
    <w:p w14:paraId="41944FB0" w14:textId="77777777" w:rsidR="003100DC" w:rsidRPr="00F92428" w:rsidRDefault="003100DC" w:rsidP="003100DC">
      <w:pPr>
        <w:rPr>
          <w:rFonts w:cs="Arial"/>
          <w:sz w:val="16"/>
          <w:szCs w:val="16"/>
        </w:rPr>
      </w:pPr>
    </w:p>
    <w:p w14:paraId="71C1D911" w14:textId="77777777" w:rsidR="003100DC" w:rsidRPr="00F92428" w:rsidRDefault="003100DC" w:rsidP="003100DC">
      <w:pPr>
        <w:rPr>
          <w:rFonts w:cs="Arial"/>
          <w:sz w:val="16"/>
          <w:szCs w:val="16"/>
        </w:rPr>
      </w:pPr>
      <w:r w:rsidRPr="00F92428">
        <w:rPr>
          <w:rFonts w:cs="Arial"/>
          <w:sz w:val="16"/>
          <w:szCs w:val="16"/>
        </w:rPr>
        <w:t xml:space="preserve">Verificar el replanteo y </w:t>
      </w:r>
      <w:proofErr w:type="gramStart"/>
      <w:r w:rsidRPr="00F92428">
        <w:rPr>
          <w:rFonts w:cs="Arial"/>
          <w:sz w:val="16"/>
          <w:szCs w:val="16"/>
        </w:rPr>
        <w:t>la adecuación de la cimentación y de la estructura proyectadas</w:t>
      </w:r>
      <w:proofErr w:type="gramEnd"/>
      <w:r w:rsidRPr="00F92428">
        <w:rPr>
          <w:rFonts w:cs="Arial"/>
          <w:sz w:val="16"/>
          <w:szCs w:val="16"/>
        </w:rPr>
        <w:t xml:space="preserve"> a las características geotécnicas del terreno.</w:t>
      </w:r>
    </w:p>
    <w:p w14:paraId="34B161FB" w14:textId="77777777" w:rsidR="003100DC" w:rsidRPr="00F92428" w:rsidRDefault="003100DC" w:rsidP="003100DC">
      <w:pPr>
        <w:rPr>
          <w:rFonts w:cs="Arial"/>
          <w:sz w:val="16"/>
          <w:szCs w:val="16"/>
        </w:rPr>
      </w:pPr>
    </w:p>
    <w:p w14:paraId="140896F4" w14:textId="77777777" w:rsidR="003100DC" w:rsidRPr="00F92428" w:rsidRDefault="003100DC" w:rsidP="003100DC">
      <w:pPr>
        <w:rPr>
          <w:rFonts w:cs="Arial"/>
          <w:sz w:val="16"/>
          <w:szCs w:val="16"/>
        </w:rPr>
      </w:pPr>
      <w:r w:rsidRPr="00F92428">
        <w:rPr>
          <w:rFonts w:cs="Arial"/>
          <w:sz w:val="16"/>
          <w:szCs w:val="16"/>
        </w:rPr>
        <w:t>Resolver las contingencias que se produzcan en la obra y consignar en el Libro de Órdenes y Asistencias las instrucciones precisas para la correcta interpretación del proyecto.</w:t>
      </w:r>
    </w:p>
    <w:p w14:paraId="2893CE08" w14:textId="77777777" w:rsidR="003100DC" w:rsidRPr="00F92428" w:rsidRDefault="003100DC" w:rsidP="003100DC">
      <w:pPr>
        <w:rPr>
          <w:rFonts w:cs="Arial"/>
          <w:sz w:val="16"/>
          <w:szCs w:val="16"/>
        </w:rPr>
      </w:pPr>
    </w:p>
    <w:p w14:paraId="4953D602" w14:textId="77777777" w:rsidR="003100DC" w:rsidRPr="00F92428" w:rsidRDefault="003100DC" w:rsidP="003100DC">
      <w:pPr>
        <w:rPr>
          <w:rFonts w:cs="Arial"/>
          <w:sz w:val="16"/>
          <w:szCs w:val="16"/>
        </w:rPr>
      </w:pPr>
      <w:r w:rsidRPr="00F92428">
        <w:rPr>
          <w:rFonts w:cs="Arial"/>
          <w:sz w:val="16"/>
          <w:szCs w:val="16"/>
        </w:rPr>
        <w:t>Elaborar, a requerimiento de la Administración o con su conformidad, eventuales modificaciones del proyecto, que vengan exigidas por la marcha de la obra siempre que las mismas se adapten a las disposiciones normativas contempladas y observadas en la redacción del proyecto.</w:t>
      </w:r>
    </w:p>
    <w:p w14:paraId="3045E10C" w14:textId="77777777" w:rsidR="003100DC" w:rsidRPr="00F92428" w:rsidRDefault="003100DC" w:rsidP="003100DC">
      <w:pPr>
        <w:rPr>
          <w:rFonts w:cs="Arial"/>
          <w:sz w:val="16"/>
          <w:szCs w:val="16"/>
        </w:rPr>
      </w:pPr>
    </w:p>
    <w:p w14:paraId="03D7466E" w14:textId="77777777" w:rsidR="003100DC" w:rsidRPr="00F92428" w:rsidRDefault="003100DC" w:rsidP="003100DC">
      <w:pPr>
        <w:rPr>
          <w:rFonts w:cs="Arial"/>
          <w:sz w:val="16"/>
          <w:szCs w:val="16"/>
        </w:rPr>
      </w:pPr>
      <w:r w:rsidRPr="00F92428">
        <w:rPr>
          <w:rFonts w:cs="Arial"/>
          <w:sz w:val="16"/>
          <w:szCs w:val="16"/>
        </w:rPr>
        <w:t xml:space="preserve">Suscribir, el acta de comprobación del </w:t>
      </w:r>
      <w:r>
        <w:rPr>
          <w:rFonts w:cs="Arial"/>
          <w:sz w:val="16"/>
          <w:szCs w:val="16"/>
        </w:rPr>
        <w:t>replanteo o de comienzo de obra y</w:t>
      </w:r>
      <w:r w:rsidRPr="00F92428">
        <w:rPr>
          <w:rFonts w:cs="Arial"/>
          <w:sz w:val="16"/>
          <w:szCs w:val="16"/>
        </w:rPr>
        <w:t xml:space="preserve"> el acta de recepción de la obra, así como expedir las certificaciones parciales y la liquidación final de las unidades de obra ejecutadas.</w:t>
      </w:r>
    </w:p>
    <w:p w14:paraId="74B59EDC" w14:textId="77777777" w:rsidR="003100DC" w:rsidRPr="00F92428" w:rsidRDefault="003100DC" w:rsidP="003100DC">
      <w:pPr>
        <w:rPr>
          <w:rFonts w:cs="Arial"/>
          <w:sz w:val="16"/>
          <w:szCs w:val="16"/>
        </w:rPr>
      </w:pPr>
    </w:p>
    <w:p w14:paraId="769C40E6" w14:textId="77777777" w:rsidR="003100DC" w:rsidRPr="00F92428" w:rsidRDefault="003100DC" w:rsidP="003100DC">
      <w:pPr>
        <w:rPr>
          <w:rFonts w:cs="Arial"/>
          <w:sz w:val="16"/>
          <w:szCs w:val="16"/>
        </w:rPr>
      </w:pPr>
      <w:r w:rsidRPr="00F92428">
        <w:rPr>
          <w:rFonts w:cs="Arial"/>
          <w:sz w:val="16"/>
          <w:szCs w:val="16"/>
        </w:rPr>
        <w:t>Elaborar y suscribir la documentación de la obra ejecutada para entregarla a la Administración.</w:t>
      </w:r>
    </w:p>
    <w:p w14:paraId="6372B5CF" w14:textId="77777777" w:rsidR="003100DC" w:rsidRPr="00F92428" w:rsidRDefault="003100DC" w:rsidP="003100DC">
      <w:pPr>
        <w:rPr>
          <w:rFonts w:cs="Arial"/>
          <w:sz w:val="16"/>
          <w:szCs w:val="16"/>
        </w:rPr>
      </w:pPr>
    </w:p>
    <w:p w14:paraId="42B5A296" w14:textId="77777777" w:rsidR="003100DC" w:rsidRPr="00F92428" w:rsidRDefault="003100DC" w:rsidP="003100DC">
      <w:pPr>
        <w:rPr>
          <w:rFonts w:cs="Arial"/>
          <w:sz w:val="16"/>
          <w:szCs w:val="16"/>
        </w:rPr>
      </w:pPr>
      <w:r w:rsidRPr="00F92428">
        <w:rPr>
          <w:rFonts w:cs="Arial"/>
          <w:sz w:val="16"/>
          <w:szCs w:val="16"/>
        </w:rPr>
        <w:t>Redactar los complementos o rectificaciones del proyecto que se precisen.</w:t>
      </w:r>
    </w:p>
    <w:p w14:paraId="4D2B2CE8" w14:textId="77777777" w:rsidR="003100DC" w:rsidRPr="00F92428" w:rsidRDefault="003100DC" w:rsidP="003100DC">
      <w:pPr>
        <w:rPr>
          <w:rFonts w:cs="Arial"/>
          <w:sz w:val="16"/>
          <w:szCs w:val="16"/>
        </w:rPr>
      </w:pPr>
    </w:p>
    <w:p w14:paraId="0C66A703" w14:textId="77777777" w:rsidR="003100DC" w:rsidRPr="00F92428" w:rsidRDefault="003100DC" w:rsidP="003100DC">
      <w:pPr>
        <w:rPr>
          <w:rFonts w:cs="Arial"/>
          <w:sz w:val="16"/>
          <w:szCs w:val="16"/>
        </w:rPr>
      </w:pPr>
      <w:r w:rsidRPr="00F92428">
        <w:rPr>
          <w:rFonts w:cs="Arial"/>
          <w:sz w:val="16"/>
          <w:szCs w:val="16"/>
        </w:rPr>
        <w:t>Asistir a las obras, cuantas ve</w:t>
      </w:r>
      <w:r>
        <w:rPr>
          <w:rFonts w:cs="Arial"/>
          <w:sz w:val="16"/>
          <w:szCs w:val="16"/>
        </w:rPr>
        <w:t>ces lo requiera su naturaleza y</w:t>
      </w:r>
      <w:r w:rsidRPr="00F92428">
        <w:rPr>
          <w:rFonts w:cs="Arial"/>
          <w:sz w:val="16"/>
          <w:szCs w:val="16"/>
        </w:rPr>
        <w:t xml:space="preserve"> complejidad, a fin de resolver las contingencias que se produzcan e impartir las órdenes complementarias que sean precisas para conseguir la correcta solución arquitectónica.</w:t>
      </w:r>
    </w:p>
    <w:p w14:paraId="5921D2B0" w14:textId="77777777" w:rsidR="003100DC" w:rsidRPr="00F92428" w:rsidRDefault="003100DC" w:rsidP="003100DC">
      <w:pPr>
        <w:rPr>
          <w:rFonts w:cs="Arial"/>
          <w:sz w:val="16"/>
          <w:szCs w:val="16"/>
        </w:rPr>
      </w:pPr>
    </w:p>
    <w:p w14:paraId="019C9769" w14:textId="77777777" w:rsidR="003100DC" w:rsidRPr="00F92428" w:rsidRDefault="003100DC" w:rsidP="003100DC">
      <w:pPr>
        <w:rPr>
          <w:rFonts w:cs="Arial"/>
          <w:sz w:val="16"/>
          <w:szCs w:val="16"/>
        </w:rPr>
      </w:pPr>
      <w:r w:rsidRPr="00F92428">
        <w:rPr>
          <w:rFonts w:cs="Arial"/>
          <w:sz w:val="16"/>
          <w:szCs w:val="16"/>
        </w:rPr>
        <w:t>Coordinar la intervención en obra de otros técnicos que, en su caso, concurran a la dirección con función propia en aspectos parciales de su especialidad.</w:t>
      </w:r>
    </w:p>
    <w:p w14:paraId="6F695914" w14:textId="77777777" w:rsidR="003100DC" w:rsidRPr="00F92428" w:rsidRDefault="003100DC" w:rsidP="003100DC">
      <w:pPr>
        <w:rPr>
          <w:rFonts w:cs="Arial"/>
          <w:sz w:val="16"/>
          <w:szCs w:val="16"/>
        </w:rPr>
      </w:pPr>
    </w:p>
    <w:p w14:paraId="378B4E7A" w14:textId="77777777" w:rsidR="003100DC" w:rsidRPr="00F92428" w:rsidRDefault="003100DC" w:rsidP="003100DC">
      <w:pPr>
        <w:rPr>
          <w:rFonts w:cs="Arial"/>
          <w:sz w:val="16"/>
          <w:szCs w:val="16"/>
        </w:rPr>
      </w:pPr>
      <w:r w:rsidRPr="00F92428">
        <w:rPr>
          <w:rFonts w:cs="Arial"/>
          <w:sz w:val="16"/>
          <w:szCs w:val="16"/>
        </w:rPr>
        <w:t>Las restantes establecidas en la legislación de contratos.</w:t>
      </w:r>
    </w:p>
    <w:p w14:paraId="764E6713" w14:textId="77777777" w:rsidR="003100DC" w:rsidRPr="00F92428" w:rsidRDefault="003100DC" w:rsidP="003100DC">
      <w:pPr>
        <w:rPr>
          <w:rFonts w:cs="Arial"/>
          <w:sz w:val="16"/>
          <w:szCs w:val="16"/>
        </w:rPr>
      </w:pPr>
    </w:p>
    <w:p w14:paraId="38D52C0E" w14:textId="77777777" w:rsidR="003100DC" w:rsidRPr="00F92428" w:rsidRDefault="003100DC" w:rsidP="003100DC">
      <w:pPr>
        <w:rPr>
          <w:rFonts w:cs="Arial"/>
          <w:b/>
          <w:bCs/>
          <w:sz w:val="16"/>
          <w:szCs w:val="16"/>
        </w:rPr>
      </w:pPr>
      <w:r>
        <w:rPr>
          <w:rFonts w:cs="Arial"/>
          <w:b/>
          <w:bCs/>
          <w:sz w:val="16"/>
          <w:szCs w:val="16"/>
        </w:rPr>
        <w:t>7</w:t>
      </w:r>
      <w:r w:rsidRPr="00F92428">
        <w:rPr>
          <w:rFonts w:cs="Arial"/>
          <w:b/>
          <w:bCs/>
          <w:sz w:val="16"/>
          <w:szCs w:val="16"/>
        </w:rPr>
        <w:t>.6.- El Director de Ejecución de la obra:</w:t>
      </w:r>
    </w:p>
    <w:p w14:paraId="6507DAFE" w14:textId="77777777" w:rsidR="003100DC" w:rsidRPr="00F92428" w:rsidRDefault="003100DC" w:rsidP="003100DC">
      <w:pPr>
        <w:rPr>
          <w:rFonts w:cs="Arial"/>
          <w:sz w:val="16"/>
          <w:szCs w:val="16"/>
        </w:rPr>
      </w:pPr>
    </w:p>
    <w:p w14:paraId="79692E2B" w14:textId="77777777" w:rsidR="003100DC" w:rsidRPr="00F92428" w:rsidRDefault="003100DC" w:rsidP="003100DC">
      <w:pPr>
        <w:ind w:firstLine="708"/>
        <w:rPr>
          <w:rFonts w:cs="Arial"/>
          <w:sz w:val="16"/>
          <w:szCs w:val="16"/>
        </w:rPr>
      </w:pPr>
      <w:r w:rsidRPr="00F92428">
        <w:rPr>
          <w:rFonts w:cs="Arial"/>
          <w:sz w:val="16"/>
          <w:szCs w:val="16"/>
        </w:rPr>
        <w:t>1.- El Director de Ejecución de la obra es el agente que, formando parte de la Dirección Facultativa, asume la función técnica de dirigir la ejecución material de la obra y de controlar cualitativa y cuantitativamente la construcción y la calidad de lo edificado.</w:t>
      </w:r>
    </w:p>
    <w:p w14:paraId="531D170A" w14:textId="77777777" w:rsidR="003100DC" w:rsidRPr="00F92428" w:rsidRDefault="003100DC" w:rsidP="003100DC">
      <w:pPr>
        <w:rPr>
          <w:rFonts w:cs="Arial"/>
          <w:sz w:val="16"/>
          <w:szCs w:val="16"/>
        </w:rPr>
      </w:pPr>
    </w:p>
    <w:p w14:paraId="1E09B85F" w14:textId="77777777" w:rsidR="003100DC" w:rsidRPr="00F92428" w:rsidRDefault="003100DC" w:rsidP="003100DC">
      <w:pPr>
        <w:rPr>
          <w:rFonts w:cs="Arial"/>
          <w:sz w:val="16"/>
          <w:szCs w:val="16"/>
        </w:rPr>
      </w:pPr>
      <w:r w:rsidRPr="00F92428">
        <w:rPr>
          <w:rFonts w:cs="Arial"/>
          <w:sz w:val="16"/>
          <w:szCs w:val="16"/>
        </w:rPr>
        <w:tab/>
        <w:t>2.- Son obligaciones del director de la ejecución de la obra:</w:t>
      </w:r>
    </w:p>
    <w:p w14:paraId="75F2D0E7" w14:textId="77777777" w:rsidR="003100DC" w:rsidRPr="00F92428" w:rsidRDefault="003100DC" w:rsidP="003100DC">
      <w:pPr>
        <w:rPr>
          <w:rFonts w:cs="Arial"/>
          <w:sz w:val="16"/>
          <w:szCs w:val="16"/>
        </w:rPr>
      </w:pPr>
    </w:p>
    <w:p w14:paraId="7F451730" w14:textId="77777777" w:rsidR="003100DC" w:rsidRPr="00F92428" w:rsidRDefault="003100DC" w:rsidP="003100DC">
      <w:pPr>
        <w:rPr>
          <w:rFonts w:cs="Arial"/>
          <w:sz w:val="16"/>
          <w:szCs w:val="16"/>
        </w:rPr>
      </w:pPr>
      <w:r w:rsidRPr="00F92428">
        <w:rPr>
          <w:rFonts w:cs="Arial"/>
          <w:sz w:val="16"/>
          <w:szCs w:val="16"/>
        </w:rPr>
        <w:t xml:space="preserve">Estar en posesión de la titulación académica y profesional habilitante y cumplir las condiciones exigibles para el ejercicio de la profesión. Cuando las obras a realizar tengan por objeto la construcción de edificios para los usos indicados en el grupo a) del apartado 1 del artículo 2, de la Ley de Ordenación de la Edificación, la titulación académica y profesional habilitante será la de Arquitecto Técnico. Será esta, asimismo, la titulación habilitante para las obras del grupo b) que fueran dirigidas por arquitectos. En los demás casos la dirección de la ejecución de la obra puede ser desempeñada, indistintamente, por profesionales con la titulación de Arquitecto, Arquitecto Técnico, Ingeniero o Ingeniero Técnico. </w:t>
      </w:r>
    </w:p>
    <w:p w14:paraId="18979496" w14:textId="77777777" w:rsidR="003100DC" w:rsidRPr="00F92428" w:rsidRDefault="003100DC" w:rsidP="003100DC">
      <w:pPr>
        <w:rPr>
          <w:rFonts w:cs="Arial"/>
          <w:sz w:val="16"/>
          <w:szCs w:val="16"/>
        </w:rPr>
      </w:pPr>
    </w:p>
    <w:p w14:paraId="0A2BF39F" w14:textId="77777777" w:rsidR="003100DC" w:rsidRPr="00F92428" w:rsidRDefault="003100DC" w:rsidP="003100DC">
      <w:pPr>
        <w:rPr>
          <w:rFonts w:cs="Arial"/>
          <w:sz w:val="16"/>
          <w:szCs w:val="16"/>
        </w:rPr>
      </w:pPr>
      <w:r w:rsidRPr="00F92428">
        <w:rPr>
          <w:rFonts w:cs="Arial"/>
          <w:sz w:val="16"/>
          <w:szCs w:val="16"/>
        </w:rPr>
        <w:t>Verificar la recepción en obra de los productos de construcción, ordenando la realización de ensayos y pruebas precisas y el plan de control de calidad de la obra.</w:t>
      </w:r>
    </w:p>
    <w:p w14:paraId="532DC5EB" w14:textId="77777777" w:rsidR="003100DC" w:rsidRPr="00F92428" w:rsidRDefault="003100DC" w:rsidP="003100DC">
      <w:pPr>
        <w:rPr>
          <w:rFonts w:cs="Arial"/>
          <w:sz w:val="16"/>
          <w:szCs w:val="16"/>
        </w:rPr>
      </w:pPr>
    </w:p>
    <w:p w14:paraId="1E0EBA31" w14:textId="77777777" w:rsidR="003100DC" w:rsidRPr="00F92428" w:rsidRDefault="003100DC" w:rsidP="003100DC">
      <w:pPr>
        <w:rPr>
          <w:rFonts w:cs="Arial"/>
          <w:sz w:val="16"/>
          <w:szCs w:val="16"/>
        </w:rPr>
      </w:pPr>
      <w:r w:rsidRPr="00F92428">
        <w:rPr>
          <w:rFonts w:cs="Arial"/>
          <w:sz w:val="16"/>
          <w:szCs w:val="16"/>
        </w:rPr>
        <w:t xml:space="preserve">Dirigir la ejecución material de la obra comprobando los replanteos, los materiales, la correcta ejecución y disposición de los elementos constructivos y de las instalaciones, de acuerdo con el proyecto, con la normativa técnica aplicable y con las reglas de la buena construcción y con las instrucciones que en interpretación técnica de éste dicte, en su caso, el Director de la  obra. </w:t>
      </w:r>
    </w:p>
    <w:p w14:paraId="360999E8" w14:textId="77777777" w:rsidR="003100DC" w:rsidRPr="00F92428" w:rsidRDefault="003100DC" w:rsidP="003100DC">
      <w:pPr>
        <w:rPr>
          <w:rFonts w:cs="Arial"/>
          <w:sz w:val="16"/>
          <w:szCs w:val="16"/>
        </w:rPr>
      </w:pPr>
    </w:p>
    <w:p w14:paraId="29622449" w14:textId="77777777" w:rsidR="003100DC" w:rsidRPr="00F92428" w:rsidRDefault="003100DC" w:rsidP="003100DC">
      <w:pPr>
        <w:rPr>
          <w:rFonts w:cs="Arial"/>
          <w:sz w:val="16"/>
          <w:szCs w:val="16"/>
        </w:rPr>
      </w:pPr>
      <w:r w:rsidRPr="00F92428">
        <w:rPr>
          <w:rFonts w:cs="Arial"/>
          <w:sz w:val="16"/>
          <w:szCs w:val="16"/>
        </w:rPr>
        <w:t>Consignar en el Libro de Órdenes y Asistencias las instrucciones precisas.</w:t>
      </w:r>
    </w:p>
    <w:p w14:paraId="3516D78B" w14:textId="77777777" w:rsidR="003100DC" w:rsidRPr="00F92428" w:rsidRDefault="003100DC" w:rsidP="003100DC">
      <w:pPr>
        <w:rPr>
          <w:rFonts w:cs="Arial"/>
          <w:sz w:val="16"/>
          <w:szCs w:val="16"/>
        </w:rPr>
      </w:pPr>
    </w:p>
    <w:p w14:paraId="4857ACDD" w14:textId="77777777" w:rsidR="003100DC" w:rsidRPr="00F92428" w:rsidRDefault="003100DC" w:rsidP="003100DC">
      <w:pPr>
        <w:rPr>
          <w:rFonts w:cs="Arial"/>
          <w:sz w:val="16"/>
          <w:szCs w:val="16"/>
        </w:rPr>
      </w:pPr>
      <w:r w:rsidRPr="00F92428">
        <w:rPr>
          <w:rFonts w:cs="Arial"/>
          <w:sz w:val="16"/>
          <w:szCs w:val="16"/>
        </w:rPr>
        <w:t>Suscribir el acta de comprobación del r</w:t>
      </w:r>
      <w:r>
        <w:rPr>
          <w:rFonts w:cs="Arial"/>
          <w:sz w:val="16"/>
          <w:szCs w:val="16"/>
        </w:rPr>
        <w:t>eplanteo o de comienzo de obra y el acta de recepción de la obra</w:t>
      </w:r>
      <w:r w:rsidRPr="00F92428">
        <w:rPr>
          <w:rFonts w:cs="Arial"/>
          <w:sz w:val="16"/>
          <w:szCs w:val="16"/>
        </w:rPr>
        <w:t>, así como elaborar y suscribir las mediciones de obra ejecutada, las certificaciones parciales, la certificación final y la liquidación final de las unidades de obra ejecutadas, conjuntamente con el Director de la obra.</w:t>
      </w:r>
    </w:p>
    <w:p w14:paraId="668F6B0E" w14:textId="77777777" w:rsidR="003100DC" w:rsidRPr="00F92428" w:rsidRDefault="003100DC" w:rsidP="003100DC">
      <w:pPr>
        <w:rPr>
          <w:rFonts w:cs="Arial"/>
          <w:sz w:val="16"/>
          <w:szCs w:val="16"/>
        </w:rPr>
      </w:pPr>
    </w:p>
    <w:p w14:paraId="270AF0F2" w14:textId="77777777" w:rsidR="003100DC" w:rsidRPr="00F92428" w:rsidRDefault="003100DC" w:rsidP="003100DC">
      <w:pPr>
        <w:rPr>
          <w:rFonts w:cs="Arial"/>
          <w:sz w:val="16"/>
          <w:szCs w:val="16"/>
        </w:rPr>
      </w:pPr>
      <w:r w:rsidRPr="00F92428">
        <w:rPr>
          <w:rFonts w:cs="Arial"/>
          <w:sz w:val="16"/>
          <w:szCs w:val="16"/>
        </w:rPr>
        <w:t>Colaborar con los restantes agentes en la elaboración de la documentación de la obra ejecutada, aportando los resultados del control realizado.</w:t>
      </w:r>
    </w:p>
    <w:p w14:paraId="69CA4D3A" w14:textId="77777777" w:rsidR="003100DC" w:rsidRPr="00F92428" w:rsidRDefault="003100DC" w:rsidP="003100DC">
      <w:pPr>
        <w:rPr>
          <w:rFonts w:cs="Arial"/>
          <w:sz w:val="16"/>
          <w:szCs w:val="16"/>
        </w:rPr>
      </w:pPr>
    </w:p>
    <w:p w14:paraId="110197B2" w14:textId="77777777" w:rsidR="003100DC" w:rsidRDefault="003100DC" w:rsidP="003100DC">
      <w:pPr>
        <w:rPr>
          <w:rFonts w:cs="Arial"/>
          <w:sz w:val="16"/>
          <w:szCs w:val="16"/>
        </w:rPr>
      </w:pPr>
      <w:r w:rsidRPr="00F92428">
        <w:rPr>
          <w:rFonts w:cs="Arial"/>
          <w:sz w:val="16"/>
          <w:szCs w:val="16"/>
        </w:rPr>
        <w:t>Las restantes que se establecen en la legislación de contratos.</w:t>
      </w:r>
    </w:p>
    <w:p w14:paraId="0525312E" w14:textId="77777777" w:rsidR="003100DC" w:rsidRPr="00F92428" w:rsidRDefault="003100DC" w:rsidP="003100DC">
      <w:pPr>
        <w:ind w:firstLine="708"/>
        <w:rPr>
          <w:rFonts w:cs="Arial"/>
          <w:sz w:val="16"/>
          <w:szCs w:val="16"/>
        </w:rPr>
      </w:pPr>
    </w:p>
    <w:p w14:paraId="712315E8" w14:textId="77777777" w:rsidR="003100DC" w:rsidRDefault="003100DC">
      <w:pPr>
        <w:jc w:val="left"/>
        <w:rPr>
          <w:rFonts w:cs="Arial"/>
          <w:b/>
          <w:bCs/>
          <w:sz w:val="16"/>
          <w:szCs w:val="16"/>
        </w:rPr>
      </w:pPr>
      <w:r>
        <w:rPr>
          <w:rFonts w:cs="Arial"/>
          <w:b/>
          <w:bCs/>
          <w:sz w:val="16"/>
          <w:szCs w:val="16"/>
        </w:rPr>
        <w:br w:type="page"/>
      </w:r>
    </w:p>
    <w:p w14:paraId="7EDC56F2" w14:textId="16987091" w:rsidR="003100DC" w:rsidRPr="00B722A7" w:rsidRDefault="003100DC" w:rsidP="003100DC">
      <w:pPr>
        <w:rPr>
          <w:rFonts w:cs="Arial"/>
          <w:b/>
          <w:bCs/>
          <w:sz w:val="16"/>
          <w:szCs w:val="16"/>
        </w:rPr>
      </w:pPr>
      <w:r w:rsidRPr="00B722A7">
        <w:rPr>
          <w:rFonts w:cs="Arial"/>
          <w:b/>
          <w:bCs/>
          <w:sz w:val="16"/>
          <w:szCs w:val="16"/>
        </w:rPr>
        <w:lastRenderedPageBreak/>
        <w:t>7.7.- El coordinador en materia de seguridad y salud:</w:t>
      </w:r>
    </w:p>
    <w:p w14:paraId="66008CAE" w14:textId="77777777" w:rsidR="003100DC" w:rsidRPr="00B722A7" w:rsidRDefault="003100DC" w:rsidP="003100DC">
      <w:pPr>
        <w:rPr>
          <w:rFonts w:cs="Arial"/>
          <w:sz w:val="16"/>
          <w:szCs w:val="16"/>
        </w:rPr>
      </w:pPr>
    </w:p>
    <w:p w14:paraId="3E21D856" w14:textId="77777777" w:rsidR="003100DC" w:rsidRPr="00B722A7" w:rsidRDefault="003100DC" w:rsidP="003100DC">
      <w:pPr>
        <w:rPr>
          <w:rFonts w:cs="Arial"/>
          <w:sz w:val="16"/>
          <w:szCs w:val="16"/>
        </w:rPr>
      </w:pPr>
      <w:r w:rsidRPr="00B722A7">
        <w:rPr>
          <w:rFonts w:cs="Arial"/>
          <w:sz w:val="16"/>
          <w:szCs w:val="16"/>
        </w:rPr>
        <w:t xml:space="preserve">El coordinador en materia de seguridad y salud será nombrado por </w:t>
      </w:r>
      <w:smartTag w:uri="urn:schemas-microsoft-com:office:smarttags" w:element="PersonName">
        <w:smartTagPr>
          <w:attr w:name="ProductID" w:val="la Administraci￳n"/>
        </w:smartTagPr>
        <w:r w:rsidRPr="00B722A7">
          <w:rPr>
            <w:rFonts w:cs="Arial"/>
            <w:sz w:val="16"/>
            <w:szCs w:val="16"/>
          </w:rPr>
          <w:t>la Administración</w:t>
        </w:r>
      </w:smartTag>
      <w:r w:rsidRPr="00B722A7">
        <w:rPr>
          <w:rFonts w:cs="Arial"/>
          <w:sz w:val="16"/>
          <w:szCs w:val="16"/>
        </w:rPr>
        <w:t xml:space="preserve"> contratante y deberá estar en posesión de la titulación académica y profesional habilitante.</w:t>
      </w:r>
    </w:p>
    <w:p w14:paraId="33752F03" w14:textId="77777777" w:rsidR="003100DC" w:rsidRPr="00B722A7" w:rsidRDefault="003100DC" w:rsidP="003100DC">
      <w:pPr>
        <w:rPr>
          <w:rFonts w:cs="Arial"/>
          <w:sz w:val="16"/>
          <w:szCs w:val="16"/>
        </w:rPr>
      </w:pPr>
    </w:p>
    <w:p w14:paraId="319962C7" w14:textId="77777777" w:rsidR="003100DC" w:rsidRPr="00B722A7" w:rsidRDefault="003100DC" w:rsidP="003100DC">
      <w:pPr>
        <w:rPr>
          <w:rFonts w:cs="Arial"/>
          <w:sz w:val="16"/>
          <w:szCs w:val="16"/>
        </w:rPr>
      </w:pPr>
      <w:r w:rsidRPr="00B722A7">
        <w:rPr>
          <w:rFonts w:cs="Arial"/>
          <w:sz w:val="16"/>
          <w:szCs w:val="16"/>
        </w:rPr>
        <w:t xml:space="preserve">Son obligaciones del coordinador de seguridad y salud: </w:t>
      </w:r>
    </w:p>
    <w:p w14:paraId="646F3A37" w14:textId="77777777" w:rsidR="003100DC" w:rsidRPr="00B722A7" w:rsidRDefault="003100DC" w:rsidP="003100DC">
      <w:pPr>
        <w:rPr>
          <w:rFonts w:cs="Arial"/>
          <w:sz w:val="16"/>
          <w:szCs w:val="16"/>
        </w:rPr>
      </w:pPr>
    </w:p>
    <w:p w14:paraId="1A194C97" w14:textId="77777777" w:rsidR="003100DC" w:rsidRPr="00B722A7" w:rsidRDefault="003100DC" w:rsidP="003100DC">
      <w:pPr>
        <w:rPr>
          <w:rFonts w:cs="Arial"/>
          <w:sz w:val="16"/>
          <w:szCs w:val="16"/>
        </w:rPr>
      </w:pPr>
      <w:r w:rsidRPr="00B722A7">
        <w:rPr>
          <w:rFonts w:cs="Arial"/>
          <w:sz w:val="16"/>
          <w:szCs w:val="16"/>
        </w:rPr>
        <w:t>1.- Coordinar la aplicación de los principios generales de prevención y de seguridad.</w:t>
      </w:r>
    </w:p>
    <w:p w14:paraId="579BF2F4" w14:textId="77777777" w:rsidR="003100DC" w:rsidRPr="00B722A7" w:rsidRDefault="003100DC" w:rsidP="003100DC">
      <w:pPr>
        <w:rPr>
          <w:rFonts w:cs="Arial"/>
          <w:sz w:val="16"/>
          <w:szCs w:val="16"/>
        </w:rPr>
      </w:pPr>
    </w:p>
    <w:p w14:paraId="14C45A07" w14:textId="77777777" w:rsidR="003100DC" w:rsidRPr="00B722A7" w:rsidRDefault="003100DC" w:rsidP="003100DC">
      <w:pPr>
        <w:rPr>
          <w:rFonts w:cs="Arial"/>
          <w:sz w:val="16"/>
          <w:szCs w:val="16"/>
        </w:rPr>
      </w:pPr>
      <w:r w:rsidRPr="00B722A7">
        <w:rPr>
          <w:rFonts w:cs="Arial"/>
          <w:sz w:val="16"/>
          <w:szCs w:val="16"/>
        </w:rPr>
        <w:t>2.- Coordinar las actividades de la obra para garantizar que los contratistas y, en su caso, los subcontratistas y los trabajadores autónomos apliquen de manera coherente y responsable los principios de la acción preventiva que se recogen en el artículo 15 de la Ley de Prevención de Riesgos Laborales durante la ejecución de la obra Aprobar el plan de seguridad y salud elaborado por el contratista y, en su caso, las modificaciones introducidas en el mismo.</w:t>
      </w:r>
    </w:p>
    <w:p w14:paraId="4BBE7AC9" w14:textId="77777777" w:rsidR="003100DC" w:rsidRPr="00B722A7" w:rsidRDefault="003100DC" w:rsidP="003100DC">
      <w:pPr>
        <w:rPr>
          <w:rFonts w:cs="Arial"/>
          <w:sz w:val="16"/>
          <w:szCs w:val="16"/>
        </w:rPr>
      </w:pPr>
    </w:p>
    <w:p w14:paraId="65794C5B" w14:textId="77777777" w:rsidR="003100DC" w:rsidRPr="00B722A7" w:rsidRDefault="003100DC" w:rsidP="003100DC">
      <w:pPr>
        <w:rPr>
          <w:rFonts w:cs="Arial"/>
          <w:sz w:val="16"/>
          <w:szCs w:val="16"/>
        </w:rPr>
      </w:pPr>
      <w:r w:rsidRPr="00B722A7">
        <w:rPr>
          <w:rFonts w:cs="Arial"/>
          <w:sz w:val="16"/>
          <w:szCs w:val="16"/>
        </w:rPr>
        <w:t>3.- Coordinar las acciones y funciones de control de la aplicación correcta de los métodos de trabajo.</w:t>
      </w:r>
    </w:p>
    <w:p w14:paraId="79732901" w14:textId="77777777" w:rsidR="003100DC" w:rsidRPr="00B722A7" w:rsidRDefault="003100DC" w:rsidP="003100DC">
      <w:pPr>
        <w:rPr>
          <w:rFonts w:cs="Arial"/>
          <w:sz w:val="16"/>
          <w:szCs w:val="16"/>
        </w:rPr>
      </w:pPr>
    </w:p>
    <w:p w14:paraId="51F9056C" w14:textId="77777777" w:rsidR="003100DC" w:rsidRPr="00B722A7" w:rsidRDefault="003100DC" w:rsidP="003100DC">
      <w:pPr>
        <w:rPr>
          <w:rFonts w:cs="Arial"/>
          <w:sz w:val="16"/>
          <w:szCs w:val="16"/>
        </w:rPr>
      </w:pPr>
      <w:r w:rsidRPr="00B722A7">
        <w:rPr>
          <w:rFonts w:cs="Arial"/>
          <w:sz w:val="16"/>
          <w:szCs w:val="16"/>
        </w:rPr>
        <w:t>4.- Todas aquellas otras funciones que le asigna la normativa vigente en la materia.</w:t>
      </w:r>
    </w:p>
    <w:p w14:paraId="5951D607" w14:textId="77777777" w:rsidR="003100DC" w:rsidRDefault="003100DC" w:rsidP="003100DC">
      <w:pPr>
        <w:rPr>
          <w:rFonts w:cs="Arial"/>
          <w:sz w:val="16"/>
          <w:szCs w:val="16"/>
        </w:rPr>
      </w:pPr>
    </w:p>
    <w:p w14:paraId="338CA38F" w14:textId="77777777" w:rsidR="003100DC" w:rsidRPr="00F92428" w:rsidRDefault="003100DC" w:rsidP="003100DC">
      <w:pPr>
        <w:rPr>
          <w:rFonts w:cs="Arial"/>
          <w:b/>
          <w:bCs/>
          <w:sz w:val="16"/>
          <w:szCs w:val="16"/>
        </w:rPr>
      </w:pPr>
      <w:r w:rsidRPr="00B722A7">
        <w:rPr>
          <w:rFonts w:cs="Arial"/>
          <w:b/>
          <w:bCs/>
          <w:sz w:val="16"/>
          <w:szCs w:val="16"/>
        </w:rPr>
        <w:t>7</w:t>
      </w:r>
      <w:r w:rsidRPr="00F92428">
        <w:rPr>
          <w:rFonts w:cs="Arial"/>
          <w:b/>
          <w:bCs/>
          <w:sz w:val="16"/>
          <w:szCs w:val="16"/>
        </w:rPr>
        <w:t>.</w:t>
      </w:r>
      <w:r>
        <w:rPr>
          <w:rFonts w:cs="Arial"/>
          <w:b/>
          <w:bCs/>
          <w:sz w:val="16"/>
          <w:szCs w:val="16"/>
        </w:rPr>
        <w:t>8</w:t>
      </w:r>
      <w:r w:rsidRPr="00F92428">
        <w:rPr>
          <w:rFonts w:cs="Arial"/>
          <w:b/>
          <w:bCs/>
          <w:sz w:val="16"/>
          <w:szCs w:val="16"/>
        </w:rPr>
        <w:t>.- Entidades y laboratorios de control de la calidad de la edificación:</w:t>
      </w:r>
    </w:p>
    <w:p w14:paraId="356B76B2" w14:textId="77777777" w:rsidR="003100DC" w:rsidRPr="00F92428" w:rsidRDefault="003100DC" w:rsidP="003100DC">
      <w:pPr>
        <w:rPr>
          <w:rFonts w:cs="Arial"/>
          <w:sz w:val="16"/>
          <w:szCs w:val="16"/>
        </w:rPr>
      </w:pPr>
    </w:p>
    <w:p w14:paraId="76B56B05" w14:textId="77777777" w:rsidR="003100DC" w:rsidRPr="00F92428" w:rsidRDefault="003100DC" w:rsidP="003100DC">
      <w:pPr>
        <w:ind w:firstLine="708"/>
        <w:rPr>
          <w:rFonts w:cs="Arial"/>
          <w:sz w:val="16"/>
          <w:szCs w:val="16"/>
        </w:rPr>
      </w:pPr>
      <w:r w:rsidRPr="00F92428">
        <w:rPr>
          <w:rFonts w:cs="Arial"/>
          <w:sz w:val="16"/>
          <w:szCs w:val="16"/>
        </w:rPr>
        <w:t xml:space="preserve">1. </w:t>
      </w:r>
      <w:r w:rsidRPr="00F92428">
        <w:rPr>
          <w:rFonts w:cs="Arial"/>
          <w:sz w:val="16"/>
          <w:szCs w:val="16"/>
        </w:rPr>
        <w:tab/>
        <w:t>Son entidades de control de calidad de la edificación aquéllas capacitadas para prestar asistencia técnica en la verificación de la calidad del proyecto, de los materiales y de la ejecución de la obra y sus instalaciones de acuerdo con el proyecto y la normativa aplicable.</w:t>
      </w:r>
    </w:p>
    <w:p w14:paraId="28D78F49" w14:textId="77777777" w:rsidR="003100DC" w:rsidRPr="00F92428" w:rsidRDefault="003100DC" w:rsidP="003100DC">
      <w:pPr>
        <w:rPr>
          <w:rFonts w:cs="Arial"/>
          <w:sz w:val="16"/>
          <w:szCs w:val="16"/>
        </w:rPr>
      </w:pPr>
    </w:p>
    <w:p w14:paraId="70A0AFB8" w14:textId="77777777" w:rsidR="003100DC" w:rsidRPr="00F92428" w:rsidRDefault="003100DC" w:rsidP="003100DC">
      <w:pPr>
        <w:rPr>
          <w:rFonts w:cs="Arial"/>
          <w:sz w:val="16"/>
          <w:szCs w:val="16"/>
        </w:rPr>
      </w:pPr>
      <w:r w:rsidRPr="00F92428">
        <w:rPr>
          <w:rFonts w:cs="Arial"/>
          <w:sz w:val="16"/>
          <w:szCs w:val="16"/>
        </w:rPr>
        <w:tab/>
        <w:t xml:space="preserve">2. </w:t>
      </w:r>
      <w:r w:rsidRPr="00F92428">
        <w:rPr>
          <w:rFonts w:cs="Arial"/>
          <w:sz w:val="16"/>
          <w:szCs w:val="16"/>
        </w:rPr>
        <w:tab/>
        <w:t>Son laboratorios de ensayos para el control de calidad de la edificación los capacitados para prestar asistencia técnica, mediante la realización de ensayos o pruebas de servicio de los materiales, sistemas o instalaciones de una obra de edificación.</w:t>
      </w:r>
    </w:p>
    <w:p w14:paraId="5F821BA1" w14:textId="77777777" w:rsidR="003100DC" w:rsidRPr="00F92428" w:rsidRDefault="003100DC" w:rsidP="003100DC">
      <w:pPr>
        <w:rPr>
          <w:rFonts w:cs="Arial"/>
          <w:sz w:val="16"/>
          <w:szCs w:val="16"/>
        </w:rPr>
      </w:pPr>
    </w:p>
    <w:p w14:paraId="1D6ADE03" w14:textId="77777777" w:rsidR="003100DC" w:rsidRPr="00F92428" w:rsidRDefault="003100DC" w:rsidP="003100DC">
      <w:pPr>
        <w:rPr>
          <w:rFonts w:cs="Arial"/>
          <w:sz w:val="16"/>
          <w:szCs w:val="16"/>
        </w:rPr>
      </w:pPr>
      <w:r w:rsidRPr="00F92428">
        <w:rPr>
          <w:rFonts w:cs="Arial"/>
          <w:sz w:val="16"/>
          <w:szCs w:val="16"/>
        </w:rPr>
        <w:tab/>
        <w:t xml:space="preserve">3. </w:t>
      </w:r>
      <w:r w:rsidRPr="00F92428">
        <w:rPr>
          <w:rFonts w:cs="Arial"/>
          <w:sz w:val="16"/>
          <w:szCs w:val="16"/>
        </w:rPr>
        <w:tab/>
        <w:t>Son obligaciones de las entidades y de los laboratorios de control de calidad:</w:t>
      </w:r>
    </w:p>
    <w:p w14:paraId="27D3C97F" w14:textId="77777777" w:rsidR="003100DC" w:rsidRPr="00F92428" w:rsidRDefault="003100DC" w:rsidP="003100DC">
      <w:pPr>
        <w:rPr>
          <w:rFonts w:cs="Arial"/>
          <w:sz w:val="16"/>
          <w:szCs w:val="16"/>
        </w:rPr>
      </w:pPr>
    </w:p>
    <w:p w14:paraId="02E5CDA7" w14:textId="77777777" w:rsidR="003100DC" w:rsidRPr="00F92428" w:rsidRDefault="003100DC" w:rsidP="003100DC">
      <w:pPr>
        <w:rPr>
          <w:rFonts w:cs="Arial"/>
          <w:sz w:val="16"/>
          <w:szCs w:val="16"/>
        </w:rPr>
      </w:pPr>
      <w:r w:rsidRPr="00F92428">
        <w:rPr>
          <w:rFonts w:cs="Arial"/>
          <w:sz w:val="16"/>
          <w:szCs w:val="16"/>
        </w:rPr>
        <w:t>Prestar asistencia técnica y entregar los resultados de su actividad a la Administración autora del encargo y, en todo caso, al Director de la Ejecución de las obras.</w:t>
      </w:r>
    </w:p>
    <w:p w14:paraId="450F4234" w14:textId="77777777" w:rsidR="003100DC" w:rsidRPr="00F92428" w:rsidRDefault="003100DC" w:rsidP="003100DC">
      <w:pPr>
        <w:rPr>
          <w:rFonts w:cs="Arial"/>
          <w:sz w:val="16"/>
          <w:szCs w:val="16"/>
        </w:rPr>
      </w:pPr>
    </w:p>
    <w:p w14:paraId="756BAA1E" w14:textId="77777777" w:rsidR="003100DC" w:rsidRPr="00F92428" w:rsidRDefault="003100DC" w:rsidP="003100DC">
      <w:pPr>
        <w:rPr>
          <w:rFonts w:cs="Arial"/>
          <w:sz w:val="16"/>
          <w:szCs w:val="16"/>
        </w:rPr>
      </w:pPr>
      <w:r w:rsidRPr="00F92428">
        <w:rPr>
          <w:rFonts w:cs="Arial"/>
          <w:sz w:val="16"/>
          <w:szCs w:val="16"/>
        </w:rPr>
        <w:t>Justificar la capacidad suficiente de medios materiales y humanos necesarios para realizar adecuadamente los trabajos contratados, en su caso, a través de la correspondiente acreditación oficial otorgada por las Comunidades Autónomas con competencia en la materia.</w:t>
      </w:r>
    </w:p>
    <w:p w14:paraId="3E6A40F4" w14:textId="77777777" w:rsidR="003100DC" w:rsidRPr="00F92428" w:rsidRDefault="003100DC" w:rsidP="003100DC">
      <w:pPr>
        <w:rPr>
          <w:rFonts w:cs="Arial"/>
          <w:sz w:val="16"/>
          <w:szCs w:val="16"/>
        </w:rPr>
      </w:pPr>
    </w:p>
    <w:p w14:paraId="0D4A9474" w14:textId="77777777" w:rsidR="003100DC" w:rsidRPr="00B722A7" w:rsidRDefault="003100DC" w:rsidP="003100DC">
      <w:pPr>
        <w:rPr>
          <w:rFonts w:cs="Arial"/>
          <w:sz w:val="16"/>
          <w:szCs w:val="16"/>
        </w:rPr>
      </w:pPr>
    </w:p>
    <w:p w14:paraId="012DE862" w14:textId="77777777" w:rsidR="003100DC" w:rsidRPr="00F92428" w:rsidRDefault="003100DC" w:rsidP="003100DC">
      <w:pPr>
        <w:rPr>
          <w:rFonts w:cs="Arial"/>
          <w:sz w:val="16"/>
          <w:szCs w:val="16"/>
        </w:rPr>
      </w:pPr>
    </w:p>
    <w:p w14:paraId="77818485" w14:textId="77777777" w:rsidR="003100DC" w:rsidRDefault="003100DC">
      <w:pPr>
        <w:jc w:val="left"/>
        <w:rPr>
          <w:b/>
          <w:snapToGrid w:val="0"/>
          <w:kern w:val="28"/>
          <w:sz w:val="16"/>
          <w:szCs w:val="16"/>
        </w:rPr>
      </w:pPr>
      <w:r>
        <w:rPr>
          <w:sz w:val="16"/>
          <w:szCs w:val="16"/>
        </w:rPr>
        <w:br w:type="page"/>
      </w:r>
    </w:p>
    <w:p w14:paraId="59389A98" w14:textId="6A0C5E10" w:rsidR="003100DC" w:rsidRPr="00F92428" w:rsidRDefault="003100DC" w:rsidP="003100DC">
      <w:pPr>
        <w:pStyle w:val="Ttulo1"/>
        <w:numPr>
          <w:ilvl w:val="0"/>
          <w:numId w:val="0"/>
        </w:numPr>
        <w:ind w:left="-425" w:firstLine="425"/>
        <w:rPr>
          <w:sz w:val="16"/>
          <w:szCs w:val="16"/>
        </w:rPr>
      </w:pPr>
      <w:r>
        <w:rPr>
          <w:sz w:val="16"/>
          <w:szCs w:val="16"/>
        </w:rPr>
        <w:lastRenderedPageBreak/>
        <w:t>CAPITULO VIII</w:t>
      </w:r>
    </w:p>
    <w:p w14:paraId="6B8F8C63" w14:textId="77777777" w:rsidR="003100DC" w:rsidRPr="00F92428" w:rsidRDefault="003100DC" w:rsidP="003100DC">
      <w:pPr>
        <w:pStyle w:val="Ttulo1"/>
        <w:numPr>
          <w:ilvl w:val="0"/>
          <w:numId w:val="0"/>
        </w:numPr>
        <w:ind w:left="-425" w:firstLine="425"/>
        <w:rPr>
          <w:sz w:val="16"/>
          <w:szCs w:val="16"/>
        </w:rPr>
      </w:pPr>
      <w:r w:rsidRPr="00F92428">
        <w:rPr>
          <w:sz w:val="16"/>
          <w:szCs w:val="16"/>
        </w:rPr>
        <w:t>Cláusulas finales</w:t>
      </w:r>
    </w:p>
    <w:p w14:paraId="7D09AF17" w14:textId="77777777" w:rsidR="003100DC" w:rsidRPr="00F92428" w:rsidRDefault="003100DC" w:rsidP="003100DC">
      <w:pPr>
        <w:rPr>
          <w:rFonts w:cs="Arial"/>
          <w:sz w:val="16"/>
          <w:szCs w:val="16"/>
        </w:rPr>
      </w:pPr>
    </w:p>
    <w:p w14:paraId="778F1298" w14:textId="77777777" w:rsidR="003100DC" w:rsidRPr="00F92428" w:rsidRDefault="003100DC" w:rsidP="003100DC">
      <w:pPr>
        <w:rPr>
          <w:rFonts w:cs="Arial"/>
          <w:sz w:val="16"/>
          <w:szCs w:val="16"/>
        </w:rPr>
      </w:pPr>
      <w:r>
        <w:rPr>
          <w:rFonts w:cs="Arial"/>
          <w:b/>
          <w:bCs/>
          <w:sz w:val="16"/>
          <w:szCs w:val="16"/>
        </w:rPr>
        <w:t>8</w:t>
      </w:r>
      <w:r w:rsidRPr="00F92428">
        <w:rPr>
          <w:rFonts w:cs="Arial"/>
          <w:b/>
          <w:bCs/>
          <w:sz w:val="16"/>
          <w:szCs w:val="16"/>
        </w:rPr>
        <w:t>.1.</w:t>
      </w:r>
      <w:r w:rsidRPr="00F92428">
        <w:rPr>
          <w:rFonts w:cs="Arial"/>
          <w:sz w:val="16"/>
          <w:szCs w:val="16"/>
        </w:rPr>
        <w:tab/>
        <w:t>El Contratista de acuerdo con la Dirección Facultativa, entregará en el acto de la recepción los planos de todas las instalaciones ejecutadas en la obra, con las modificaciones o estado definitivo en que han quedado.</w:t>
      </w:r>
    </w:p>
    <w:p w14:paraId="46C93A31" w14:textId="77777777" w:rsidR="003100DC" w:rsidRPr="00F92428" w:rsidRDefault="003100DC" w:rsidP="003100DC">
      <w:pPr>
        <w:rPr>
          <w:rFonts w:cs="Arial"/>
          <w:sz w:val="16"/>
          <w:szCs w:val="16"/>
        </w:rPr>
      </w:pPr>
    </w:p>
    <w:p w14:paraId="30CA5613" w14:textId="77777777" w:rsidR="003100DC" w:rsidRPr="00F92428" w:rsidRDefault="003100DC" w:rsidP="003100DC">
      <w:pPr>
        <w:rPr>
          <w:rFonts w:cs="Arial"/>
          <w:sz w:val="16"/>
          <w:szCs w:val="16"/>
        </w:rPr>
      </w:pPr>
      <w:r>
        <w:rPr>
          <w:rFonts w:cs="Arial"/>
          <w:b/>
          <w:bCs/>
          <w:sz w:val="16"/>
          <w:szCs w:val="16"/>
        </w:rPr>
        <w:t>8</w:t>
      </w:r>
      <w:r w:rsidRPr="00F92428">
        <w:rPr>
          <w:rFonts w:cs="Arial"/>
          <w:b/>
          <w:bCs/>
          <w:sz w:val="16"/>
          <w:szCs w:val="16"/>
        </w:rPr>
        <w:t>.2.</w:t>
      </w:r>
      <w:r w:rsidRPr="00F92428">
        <w:rPr>
          <w:rFonts w:cs="Arial"/>
          <w:b/>
          <w:bCs/>
          <w:sz w:val="16"/>
          <w:szCs w:val="16"/>
        </w:rPr>
        <w:tab/>
      </w:r>
      <w:r w:rsidRPr="00F92428">
        <w:rPr>
          <w:rFonts w:cs="Arial"/>
          <w:sz w:val="16"/>
          <w:szCs w:val="16"/>
        </w:rPr>
        <w:t>El Contratista se compromete a entregar en el acto de la recepción en el Servicio correspondiente del Organismo Contratante, las autorizaciones que preceptivamente tienen que expedir las Delegaciones Provinciales de Industria, Sanidad, etc. y autoridades locales para la puesta en servicio de las referidas instalaciones, salvo excepción debidamente justificada por causas no imputables al Contratista.</w:t>
      </w:r>
    </w:p>
    <w:p w14:paraId="5D54DC6F" w14:textId="77777777" w:rsidR="003100DC" w:rsidRPr="00F92428" w:rsidRDefault="003100DC" w:rsidP="003100DC">
      <w:pPr>
        <w:rPr>
          <w:rFonts w:cs="Arial"/>
          <w:sz w:val="16"/>
          <w:szCs w:val="16"/>
        </w:rPr>
      </w:pPr>
    </w:p>
    <w:p w14:paraId="1B997DBF" w14:textId="77777777" w:rsidR="003100DC" w:rsidRPr="00F92428" w:rsidRDefault="003100DC" w:rsidP="003100DC">
      <w:pPr>
        <w:rPr>
          <w:rFonts w:cs="Arial"/>
          <w:sz w:val="16"/>
          <w:szCs w:val="16"/>
        </w:rPr>
      </w:pPr>
      <w:r>
        <w:rPr>
          <w:rFonts w:cs="Arial"/>
          <w:b/>
          <w:bCs/>
          <w:sz w:val="16"/>
          <w:szCs w:val="16"/>
        </w:rPr>
        <w:t>8</w:t>
      </w:r>
      <w:r w:rsidRPr="00F92428">
        <w:rPr>
          <w:rFonts w:cs="Arial"/>
          <w:b/>
          <w:bCs/>
          <w:sz w:val="16"/>
          <w:szCs w:val="16"/>
        </w:rPr>
        <w:t>.3.</w:t>
      </w:r>
      <w:r w:rsidRPr="00F92428">
        <w:rPr>
          <w:rFonts w:cs="Arial"/>
          <w:sz w:val="16"/>
          <w:szCs w:val="16"/>
        </w:rPr>
        <w:tab/>
        <w:t>Son también de cuenta del Contratista el impuesto del valor añadido y todos los arbitrios, tasas, licencias municipales, vallas, alumbrado, multas, etc., que ocasionen las obras hasta su total terminación, así como la documentación necesaria para la formalización del Libro del Edificio, según establece el Decreto 34</w:t>
      </w:r>
      <w:r>
        <w:rPr>
          <w:rFonts w:cs="Arial"/>
          <w:sz w:val="16"/>
          <w:szCs w:val="16"/>
        </w:rPr>
        <w:t>9/1999, de 30 de diciembre</w:t>
      </w:r>
      <w:r w:rsidRPr="00F92428">
        <w:rPr>
          <w:rFonts w:cs="Arial"/>
          <w:sz w:val="16"/>
          <w:szCs w:val="16"/>
        </w:rPr>
        <w:t>.</w:t>
      </w:r>
    </w:p>
    <w:p w14:paraId="6A79BFAE" w14:textId="77777777" w:rsidR="003100DC" w:rsidRPr="00F92428" w:rsidRDefault="003100DC" w:rsidP="003100DC">
      <w:pPr>
        <w:rPr>
          <w:rFonts w:cs="Arial"/>
          <w:sz w:val="16"/>
          <w:szCs w:val="16"/>
        </w:rPr>
      </w:pPr>
    </w:p>
    <w:p w14:paraId="5BBB785C" w14:textId="77777777" w:rsidR="003100DC" w:rsidRPr="00F92428" w:rsidRDefault="003100DC" w:rsidP="003100DC">
      <w:pPr>
        <w:rPr>
          <w:rFonts w:cs="Arial"/>
          <w:sz w:val="16"/>
          <w:szCs w:val="16"/>
        </w:rPr>
      </w:pPr>
      <w:r>
        <w:rPr>
          <w:rFonts w:cs="Arial"/>
          <w:b/>
          <w:bCs/>
          <w:sz w:val="16"/>
          <w:szCs w:val="16"/>
        </w:rPr>
        <w:t>8.4</w:t>
      </w:r>
      <w:r w:rsidRPr="00F92428">
        <w:rPr>
          <w:rFonts w:cs="Arial"/>
          <w:b/>
          <w:bCs/>
          <w:sz w:val="16"/>
          <w:szCs w:val="16"/>
        </w:rPr>
        <w:t>.</w:t>
      </w:r>
      <w:r w:rsidRPr="00F92428">
        <w:rPr>
          <w:rFonts w:cs="Arial"/>
          <w:sz w:val="16"/>
          <w:szCs w:val="16"/>
        </w:rPr>
        <w:tab/>
        <w:t>Para todo aquello no detallado expresamente en los artículos anteriores y en especial sobre las condiciones que deberán reunir los materiales que se empleen en la obra, así como la ejecución de cada unidad de obra y las normas para su medición y valoración regirá el Pliego de Condiciones Técnicas de la Dirección General de Arquitectura del Ministerio de la Vivienda de 1973.</w:t>
      </w:r>
    </w:p>
    <w:p w14:paraId="42054ED1" w14:textId="77777777" w:rsidR="003100DC" w:rsidRPr="00F92428" w:rsidRDefault="003100DC" w:rsidP="003100DC">
      <w:pPr>
        <w:rPr>
          <w:rFonts w:cs="Arial"/>
          <w:sz w:val="16"/>
          <w:szCs w:val="16"/>
        </w:rPr>
      </w:pPr>
    </w:p>
    <w:p w14:paraId="60AD8942" w14:textId="77777777" w:rsidR="003100DC" w:rsidRPr="00493DB8" w:rsidRDefault="003100DC" w:rsidP="003100DC">
      <w:pPr>
        <w:rPr>
          <w:rFonts w:cs="Arial"/>
          <w:sz w:val="16"/>
          <w:szCs w:val="16"/>
        </w:rPr>
      </w:pPr>
      <w:r>
        <w:rPr>
          <w:rFonts w:cs="Arial"/>
          <w:b/>
          <w:bCs/>
          <w:sz w:val="16"/>
          <w:szCs w:val="16"/>
        </w:rPr>
        <w:t>8.5</w:t>
      </w:r>
      <w:r w:rsidRPr="00F92428">
        <w:rPr>
          <w:rFonts w:cs="Arial"/>
          <w:b/>
          <w:bCs/>
          <w:sz w:val="16"/>
          <w:szCs w:val="16"/>
        </w:rPr>
        <w:t>.</w:t>
      </w:r>
      <w:r w:rsidRPr="00F92428">
        <w:rPr>
          <w:rFonts w:cs="Arial"/>
          <w:sz w:val="16"/>
          <w:szCs w:val="16"/>
        </w:rPr>
        <w:tab/>
        <w:t xml:space="preserve">Se tendrán presentes las disposiciones e instrucciones de tipo particular referentes a determinadas actividades, que serán de obligado cumplimiento, tales como el ya citado Pliego de Condiciones de la Edificación, aprobado por Orden ministerial de 4-6-76; así como la Normativa derivada de la aplicación del CTE, o las instrucciones EHE-08 para las obras de hormigón estructural </w:t>
      </w:r>
      <w:r w:rsidRPr="00493DB8">
        <w:rPr>
          <w:rFonts w:cs="Arial"/>
          <w:sz w:val="16"/>
          <w:szCs w:val="16"/>
        </w:rPr>
        <w:t>para las obras de hormigón estructural aprobadas en el REAL DECRETO 1247/2008.</w:t>
      </w:r>
    </w:p>
    <w:p w14:paraId="7C7780F0" w14:textId="77777777" w:rsidR="003100DC" w:rsidRPr="00F92428" w:rsidRDefault="003100DC" w:rsidP="003100DC">
      <w:pPr>
        <w:rPr>
          <w:rFonts w:cs="Arial"/>
          <w:sz w:val="16"/>
          <w:szCs w:val="16"/>
        </w:rPr>
      </w:pPr>
    </w:p>
    <w:p w14:paraId="0F9A80D6" w14:textId="77777777" w:rsidR="003100DC" w:rsidRDefault="003100DC" w:rsidP="003100DC">
      <w:pPr>
        <w:rPr>
          <w:rFonts w:cs="Arial"/>
          <w:sz w:val="16"/>
          <w:szCs w:val="16"/>
        </w:rPr>
      </w:pPr>
      <w:r>
        <w:rPr>
          <w:rFonts w:cs="Arial"/>
          <w:b/>
          <w:bCs/>
          <w:sz w:val="16"/>
          <w:szCs w:val="16"/>
        </w:rPr>
        <w:t>8.6</w:t>
      </w:r>
      <w:r w:rsidRPr="00F92428">
        <w:rPr>
          <w:rFonts w:cs="Arial"/>
          <w:b/>
          <w:bCs/>
          <w:sz w:val="16"/>
          <w:szCs w:val="16"/>
        </w:rPr>
        <w:t>.</w:t>
      </w:r>
      <w:r w:rsidRPr="00F92428">
        <w:rPr>
          <w:rFonts w:cs="Arial"/>
          <w:sz w:val="16"/>
          <w:szCs w:val="16"/>
        </w:rPr>
        <w:tab/>
        <w:t>De acuerdo con el artículo 1º A) .1., del Decreto 462/1971, de 11 de marzo, en la ejecución de las obras se cumplirán todas las normas de la Presidencia del Gobierno, Ministerio de Fomento y demás Ministerios, así como Organismos de la Comunidad de Madrid y Entidades Locales, vigentes en materia de edificación, obras públicas o instalaciones, así como la Normativa vigente sobre Higiene y Seguridad en el Trabajo, de cuyo conocimiento y estricto cumplimiento está obligado el contratista ejecutor de las obras y las sucesivas que se publiquen en  el transcurso de las obras. A tal fin se incluye como apéndice inseparable de este Pliego la relación de la normativa técnica vigente aplicable sobre construcción.</w:t>
      </w:r>
    </w:p>
    <w:p w14:paraId="354D38C8" w14:textId="77777777" w:rsidR="003100DC" w:rsidRDefault="003100DC" w:rsidP="003100DC">
      <w:pPr>
        <w:rPr>
          <w:rFonts w:cs="Arial"/>
          <w:sz w:val="16"/>
          <w:szCs w:val="16"/>
        </w:rPr>
      </w:pPr>
    </w:p>
    <w:p w14:paraId="6E881C7B" w14:textId="77777777" w:rsidR="003100DC" w:rsidRDefault="003100DC" w:rsidP="003100DC">
      <w:pPr>
        <w:rPr>
          <w:rFonts w:cs="Arial"/>
          <w:sz w:val="16"/>
          <w:szCs w:val="16"/>
        </w:rPr>
      </w:pPr>
    </w:p>
    <w:p w14:paraId="76B993FD" w14:textId="77777777" w:rsidR="003100DC" w:rsidRPr="00F92428" w:rsidRDefault="003100DC" w:rsidP="003100DC">
      <w:pPr>
        <w:rPr>
          <w:rFonts w:cs="Arial"/>
          <w:sz w:val="16"/>
          <w:szCs w:val="16"/>
        </w:rPr>
      </w:pPr>
    </w:p>
    <w:p w14:paraId="486F541C" w14:textId="77777777" w:rsidR="003100DC" w:rsidRDefault="003100DC" w:rsidP="003100DC">
      <w:pPr>
        <w:tabs>
          <w:tab w:val="left" w:pos="4253"/>
        </w:tabs>
        <w:rPr>
          <w:szCs w:val="18"/>
        </w:rPr>
      </w:pPr>
      <w:r>
        <w:tab/>
      </w:r>
    </w:p>
    <w:tbl>
      <w:tblPr>
        <w:tblW w:w="0" w:type="auto"/>
        <w:tblLook w:val="04A0" w:firstRow="1" w:lastRow="0" w:firstColumn="1" w:lastColumn="0" w:noHBand="0" w:noVBand="1"/>
      </w:tblPr>
      <w:tblGrid>
        <w:gridCol w:w="4888"/>
        <w:gridCol w:w="4889"/>
      </w:tblGrid>
      <w:tr w:rsidR="003100DC" w14:paraId="014CA47C" w14:textId="77777777" w:rsidTr="00AA62BA">
        <w:tc>
          <w:tcPr>
            <w:tcW w:w="4888" w:type="dxa"/>
          </w:tcPr>
          <w:p w14:paraId="71FA921B" w14:textId="77777777" w:rsidR="003100DC" w:rsidRDefault="003100DC" w:rsidP="00AA62BA">
            <w:pPr>
              <w:tabs>
                <w:tab w:val="left" w:pos="4253"/>
              </w:tabs>
            </w:pPr>
          </w:p>
        </w:tc>
        <w:tc>
          <w:tcPr>
            <w:tcW w:w="4889" w:type="dxa"/>
          </w:tcPr>
          <w:p w14:paraId="34C41124" w14:textId="2E94C367" w:rsidR="003100DC" w:rsidRDefault="003100DC" w:rsidP="00AA62BA">
            <w:pPr>
              <w:tabs>
                <w:tab w:val="left" w:pos="4253"/>
              </w:tabs>
            </w:pPr>
            <w:r>
              <w:t>Madrid, Enero 2018</w:t>
            </w:r>
          </w:p>
          <w:p w14:paraId="60D26B2B" w14:textId="77777777" w:rsidR="003100DC" w:rsidRDefault="003100DC" w:rsidP="00AA62BA">
            <w:pPr>
              <w:tabs>
                <w:tab w:val="left" w:pos="4253"/>
              </w:tabs>
            </w:pPr>
          </w:p>
          <w:p w14:paraId="03662957" w14:textId="77777777" w:rsidR="003100DC" w:rsidRDefault="003100DC" w:rsidP="00AA62BA">
            <w:pPr>
              <w:tabs>
                <w:tab w:val="left" w:pos="4253"/>
              </w:tabs>
            </w:pPr>
          </w:p>
        </w:tc>
      </w:tr>
      <w:tr w:rsidR="003100DC" w14:paraId="3825DFF7" w14:textId="77777777" w:rsidTr="00AA62BA">
        <w:tc>
          <w:tcPr>
            <w:tcW w:w="4888" w:type="dxa"/>
            <w:hideMark/>
          </w:tcPr>
          <w:p w14:paraId="744ECD29" w14:textId="77777777" w:rsidR="003100DC" w:rsidRDefault="003100DC" w:rsidP="00AA62BA">
            <w:pPr>
              <w:tabs>
                <w:tab w:val="left" w:pos="4253"/>
              </w:tabs>
            </w:pPr>
            <w:r>
              <w:t>El Organismo Contratante</w:t>
            </w:r>
          </w:p>
        </w:tc>
        <w:tc>
          <w:tcPr>
            <w:tcW w:w="4889" w:type="dxa"/>
            <w:hideMark/>
          </w:tcPr>
          <w:p w14:paraId="0E218CDE" w14:textId="77777777" w:rsidR="003100DC" w:rsidRDefault="003100DC" w:rsidP="00AA62BA">
            <w:pPr>
              <w:tabs>
                <w:tab w:val="left" w:pos="4253"/>
              </w:tabs>
            </w:pPr>
            <w:r>
              <w:t>El Arquitecto</w:t>
            </w:r>
          </w:p>
        </w:tc>
      </w:tr>
      <w:tr w:rsidR="003100DC" w14:paraId="5C1CE043" w14:textId="77777777" w:rsidTr="00AA62BA">
        <w:trPr>
          <w:trHeight w:val="1163"/>
        </w:trPr>
        <w:tc>
          <w:tcPr>
            <w:tcW w:w="4888" w:type="dxa"/>
          </w:tcPr>
          <w:p w14:paraId="200DCCDE" w14:textId="77777777" w:rsidR="003100DC" w:rsidRDefault="003100DC" w:rsidP="00AA62BA">
            <w:pPr>
              <w:tabs>
                <w:tab w:val="left" w:pos="4253"/>
              </w:tabs>
            </w:pPr>
          </w:p>
        </w:tc>
        <w:tc>
          <w:tcPr>
            <w:tcW w:w="4889" w:type="dxa"/>
          </w:tcPr>
          <w:p w14:paraId="4C7914B9" w14:textId="77777777" w:rsidR="003100DC" w:rsidRDefault="003100DC" w:rsidP="00AA62BA">
            <w:pPr>
              <w:tabs>
                <w:tab w:val="left" w:pos="4253"/>
              </w:tabs>
            </w:pPr>
          </w:p>
        </w:tc>
      </w:tr>
      <w:tr w:rsidR="003100DC" w14:paraId="0F4D57C7" w14:textId="77777777" w:rsidTr="00AA62BA">
        <w:tc>
          <w:tcPr>
            <w:tcW w:w="4888" w:type="dxa"/>
            <w:hideMark/>
          </w:tcPr>
          <w:p w14:paraId="5AD4491F" w14:textId="77777777" w:rsidR="003100DC" w:rsidRDefault="003100DC" w:rsidP="00AA62BA">
            <w:pPr>
              <w:tabs>
                <w:tab w:val="left" w:pos="4253"/>
              </w:tabs>
            </w:pPr>
            <w:r>
              <w:t>Consejería de Educación e Investigación</w:t>
            </w:r>
          </w:p>
        </w:tc>
        <w:tc>
          <w:tcPr>
            <w:tcW w:w="4889" w:type="dxa"/>
            <w:hideMark/>
          </w:tcPr>
          <w:p w14:paraId="1D0621DA" w14:textId="6277E18B" w:rsidR="003100DC" w:rsidRDefault="003100DC" w:rsidP="00AA62BA">
            <w:pPr>
              <w:tabs>
                <w:tab w:val="left" w:pos="4253"/>
              </w:tabs>
            </w:pPr>
            <w:r w:rsidRPr="007F712B">
              <w:rPr>
                <w:szCs w:val="18"/>
              </w:rPr>
              <w:t xml:space="preserve">Fdo.: </w:t>
            </w:r>
            <w:r>
              <w:rPr>
                <w:rFonts w:cs="Arial"/>
                <w:szCs w:val="18"/>
              </w:rPr>
              <w:t>David Benito Martín y Carlos Martín Calderón</w:t>
            </w:r>
          </w:p>
        </w:tc>
      </w:tr>
    </w:tbl>
    <w:p w14:paraId="252D2DE2" w14:textId="77777777" w:rsidR="003100DC" w:rsidRPr="00496AB8" w:rsidRDefault="003100DC" w:rsidP="003100DC">
      <w:pPr>
        <w:autoSpaceDE w:val="0"/>
        <w:autoSpaceDN w:val="0"/>
        <w:adjustRightInd w:val="0"/>
        <w:rPr>
          <w:rFonts w:cs="Arial"/>
          <w:sz w:val="16"/>
          <w:szCs w:val="16"/>
        </w:rPr>
      </w:pPr>
    </w:p>
    <w:p w14:paraId="5146009B" w14:textId="77777777" w:rsidR="003100DC" w:rsidRDefault="003100DC" w:rsidP="003100DC">
      <w:pPr>
        <w:tabs>
          <w:tab w:val="left" w:pos="540"/>
          <w:tab w:val="left" w:pos="900"/>
          <w:tab w:val="left" w:pos="1260"/>
          <w:tab w:val="left" w:pos="1620"/>
        </w:tabs>
        <w:rPr>
          <w:szCs w:val="18"/>
        </w:rPr>
      </w:pPr>
    </w:p>
    <w:p w14:paraId="05921B6B" w14:textId="77777777" w:rsidR="003100DC" w:rsidRDefault="003100DC" w:rsidP="003100DC">
      <w:pPr>
        <w:tabs>
          <w:tab w:val="left" w:pos="540"/>
          <w:tab w:val="left" w:pos="900"/>
          <w:tab w:val="left" w:pos="1260"/>
          <w:tab w:val="left" w:pos="1620"/>
        </w:tabs>
        <w:rPr>
          <w:szCs w:val="18"/>
        </w:rPr>
      </w:pPr>
    </w:p>
    <w:p w14:paraId="51329AEE" w14:textId="77777777" w:rsidR="003100DC" w:rsidRDefault="003100DC" w:rsidP="003100DC">
      <w:pPr>
        <w:tabs>
          <w:tab w:val="left" w:pos="540"/>
          <w:tab w:val="left" w:pos="900"/>
          <w:tab w:val="left" w:pos="1260"/>
          <w:tab w:val="left" w:pos="1620"/>
        </w:tabs>
        <w:rPr>
          <w:szCs w:val="18"/>
        </w:rPr>
      </w:pPr>
      <w:r>
        <w:rPr>
          <w:szCs w:val="18"/>
        </w:rPr>
        <w:br w:type="page"/>
      </w:r>
    </w:p>
    <w:p w14:paraId="1D6E8C1B" w14:textId="77777777" w:rsidR="003100DC" w:rsidRDefault="003100DC" w:rsidP="003100DC">
      <w:pPr>
        <w:pStyle w:val="Ttulo"/>
        <w:jc w:val="right"/>
        <w:rPr>
          <w:rFonts w:ascii="Arial" w:hAnsi="Arial" w:cs="Arial"/>
          <w:sz w:val="16"/>
          <w:szCs w:val="18"/>
        </w:rPr>
      </w:pPr>
      <w:r>
        <w:rPr>
          <w:rFonts w:ascii="Arial" w:hAnsi="Arial" w:cs="Arial"/>
          <w:b w:val="0"/>
          <w:szCs w:val="32"/>
          <w:shd w:val="clear" w:color="auto" w:fill="CCCCCC"/>
        </w:rPr>
        <w:lastRenderedPageBreak/>
        <w:t xml:space="preserve">PL    </w:t>
      </w:r>
      <w:r>
        <w:rPr>
          <w:rFonts w:ascii="Arial" w:hAnsi="Arial" w:cs="Arial"/>
          <w:b w:val="0"/>
          <w:szCs w:val="28"/>
        </w:rPr>
        <w:tab/>
      </w:r>
      <w:r>
        <w:rPr>
          <w:rFonts w:ascii="Arial" w:hAnsi="Arial" w:cs="Arial"/>
          <w:b w:val="0"/>
          <w:szCs w:val="28"/>
          <w:shd w:val="clear" w:color="auto" w:fill="FFCC00"/>
        </w:rPr>
        <w:tab/>
        <w:t xml:space="preserve"> 2. Prescripciones generales de recepción de productos y ejecución en obra ·</w:t>
      </w:r>
    </w:p>
    <w:p w14:paraId="3501B403" w14:textId="77777777" w:rsidR="003100DC" w:rsidRDefault="003100DC" w:rsidP="003100DC">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2F7DE1D" w14:textId="77777777" w:rsidTr="00AA62BA">
        <w:trPr>
          <w:cantSplit/>
          <w:trHeight w:val="143"/>
        </w:trPr>
        <w:tc>
          <w:tcPr>
            <w:tcW w:w="8978" w:type="dxa"/>
            <w:gridSpan w:val="3"/>
            <w:tcBorders>
              <w:top w:val="single" w:sz="4" w:space="0" w:color="auto"/>
              <w:left w:val="single" w:sz="4" w:space="0" w:color="auto"/>
              <w:bottom w:val="single" w:sz="4" w:space="0" w:color="auto"/>
              <w:right w:val="single" w:sz="4" w:space="0" w:color="auto"/>
            </w:tcBorders>
            <w:shd w:val="clear" w:color="auto" w:fill="000000"/>
          </w:tcPr>
          <w:p w14:paraId="1D63A684" w14:textId="77777777" w:rsidR="003100DC" w:rsidRDefault="003100DC" w:rsidP="00AA62BA">
            <w:pPr>
              <w:pStyle w:val="Ttulo9"/>
              <w:numPr>
                <w:ilvl w:val="0"/>
                <w:numId w:val="0"/>
              </w:numPr>
              <w:ind w:left="6300"/>
              <w:jc w:val="both"/>
              <w:rPr>
                <w:rFonts w:cs="Arial"/>
                <w:sz w:val="16"/>
              </w:rPr>
            </w:pPr>
            <w:r>
              <w:rPr>
                <w:rFonts w:cs="Arial"/>
                <w:sz w:val="16"/>
              </w:rPr>
              <w:t>CIMIENTOS-Según DB SE C Seguridad estructural cimientos</w:t>
            </w:r>
          </w:p>
        </w:tc>
      </w:tr>
      <w:tr w:rsidR="003100DC" w14:paraId="7D141410" w14:textId="77777777" w:rsidTr="00AA62BA">
        <w:trPr>
          <w:cantSplit/>
          <w:trHeight w:val="65"/>
        </w:trPr>
        <w:tc>
          <w:tcPr>
            <w:tcW w:w="8978" w:type="dxa"/>
            <w:gridSpan w:val="3"/>
            <w:tcBorders>
              <w:top w:val="single" w:sz="4" w:space="0" w:color="auto"/>
              <w:left w:val="nil"/>
              <w:bottom w:val="single" w:sz="4" w:space="0" w:color="auto"/>
              <w:right w:val="nil"/>
            </w:tcBorders>
          </w:tcPr>
          <w:p w14:paraId="4A10AEF0" w14:textId="77777777" w:rsidR="003100DC" w:rsidRDefault="003100DC" w:rsidP="00AA62BA">
            <w:pPr>
              <w:rPr>
                <w:rFonts w:cs="Arial"/>
                <w:b/>
                <w:sz w:val="16"/>
              </w:rPr>
            </w:pPr>
          </w:p>
        </w:tc>
      </w:tr>
      <w:tr w:rsidR="003100DC" w14:paraId="28D33559" w14:textId="77777777" w:rsidTr="00AA62BA">
        <w:trPr>
          <w:cantSplit/>
          <w:trHeight w:val="65"/>
        </w:trPr>
        <w:tc>
          <w:tcPr>
            <w:tcW w:w="8978" w:type="dxa"/>
            <w:gridSpan w:val="3"/>
            <w:tcBorders>
              <w:top w:val="single" w:sz="4" w:space="0" w:color="auto"/>
              <w:left w:val="single" w:sz="4" w:space="0" w:color="auto"/>
              <w:bottom w:val="single" w:sz="4" w:space="0" w:color="auto"/>
              <w:right w:val="single" w:sz="4" w:space="0" w:color="auto"/>
            </w:tcBorders>
            <w:shd w:val="clear" w:color="auto" w:fill="003366"/>
          </w:tcPr>
          <w:p w14:paraId="065292B7" w14:textId="77777777" w:rsidR="003100DC" w:rsidRDefault="003100DC" w:rsidP="00AA62BA">
            <w:pPr>
              <w:pStyle w:val="Ttulo9"/>
              <w:numPr>
                <w:ilvl w:val="0"/>
                <w:numId w:val="0"/>
              </w:numPr>
              <w:ind w:left="6300"/>
              <w:jc w:val="both"/>
              <w:rPr>
                <w:rFonts w:cs="Arial"/>
                <w:sz w:val="16"/>
              </w:rPr>
            </w:pPr>
            <w:r>
              <w:rPr>
                <w:rFonts w:cs="Arial"/>
                <w:sz w:val="16"/>
              </w:rPr>
              <w:t>4 CIMENTACIONES DIRECTAS</w:t>
            </w:r>
          </w:p>
        </w:tc>
      </w:tr>
      <w:tr w:rsidR="003100DC" w14:paraId="0B3B02CF" w14:textId="77777777" w:rsidTr="00AA62BA">
        <w:trPr>
          <w:cantSplit/>
          <w:trHeight w:val="137"/>
        </w:trPr>
        <w:tc>
          <w:tcPr>
            <w:tcW w:w="2267" w:type="dxa"/>
            <w:tcBorders>
              <w:top w:val="single" w:sz="4" w:space="0" w:color="auto"/>
              <w:left w:val="nil"/>
              <w:bottom w:val="single" w:sz="4" w:space="0" w:color="auto"/>
              <w:right w:val="nil"/>
            </w:tcBorders>
          </w:tcPr>
          <w:p w14:paraId="49B25A05" w14:textId="77777777" w:rsidR="003100DC" w:rsidRDefault="003100DC" w:rsidP="00AA62BA">
            <w:pPr>
              <w:jc w:val="center"/>
              <w:rPr>
                <w:rFonts w:cs="Arial"/>
                <w:b/>
                <w:bCs/>
                <w:sz w:val="16"/>
              </w:rPr>
            </w:pPr>
          </w:p>
        </w:tc>
        <w:tc>
          <w:tcPr>
            <w:tcW w:w="284" w:type="dxa"/>
            <w:tcBorders>
              <w:top w:val="single" w:sz="4" w:space="0" w:color="auto"/>
              <w:left w:val="nil"/>
              <w:bottom w:val="single" w:sz="4" w:space="0" w:color="auto"/>
              <w:right w:val="nil"/>
            </w:tcBorders>
          </w:tcPr>
          <w:p w14:paraId="5A343E9E" w14:textId="77777777" w:rsidR="003100DC" w:rsidRDefault="003100DC" w:rsidP="00AA62BA">
            <w:pPr>
              <w:jc w:val="center"/>
              <w:rPr>
                <w:rFonts w:cs="Arial"/>
                <w:b/>
                <w:bCs/>
                <w:sz w:val="16"/>
              </w:rPr>
            </w:pPr>
          </w:p>
        </w:tc>
        <w:tc>
          <w:tcPr>
            <w:tcW w:w="6427" w:type="dxa"/>
            <w:tcBorders>
              <w:top w:val="single" w:sz="4" w:space="0" w:color="auto"/>
              <w:left w:val="nil"/>
              <w:bottom w:val="single" w:sz="4" w:space="0" w:color="auto"/>
              <w:right w:val="nil"/>
            </w:tcBorders>
          </w:tcPr>
          <w:p w14:paraId="21531435" w14:textId="77777777" w:rsidR="003100DC" w:rsidRDefault="003100DC" w:rsidP="00AA62BA">
            <w:pPr>
              <w:jc w:val="center"/>
              <w:rPr>
                <w:rFonts w:cs="Arial"/>
                <w:b/>
                <w:bCs/>
                <w:sz w:val="16"/>
              </w:rPr>
            </w:pPr>
          </w:p>
        </w:tc>
      </w:tr>
      <w:tr w:rsidR="003100DC" w14:paraId="572448A6" w14:textId="77777777" w:rsidTr="00AA62BA">
        <w:trPr>
          <w:cantSplit/>
          <w:trHeight w:val="137"/>
        </w:trPr>
        <w:tc>
          <w:tcPr>
            <w:tcW w:w="8978" w:type="dxa"/>
            <w:gridSpan w:val="3"/>
            <w:tcBorders>
              <w:top w:val="single" w:sz="4" w:space="0" w:color="auto"/>
              <w:left w:val="single" w:sz="4" w:space="0" w:color="auto"/>
              <w:bottom w:val="single" w:sz="4" w:space="0" w:color="auto"/>
              <w:right w:val="single" w:sz="4" w:space="0" w:color="auto"/>
            </w:tcBorders>
          </w:tcPr>
          <w:p w14:paraId="71E77299" w14:textId="77777777" w:rsidR="003100DC" w:rsidRDefault="003100DC" w:rsidP="00AA62BA">
            <w:pPr>
              <w:rPr>
                <w:rFonts w:cs="Arial"/>
                <w:b/>
                <w:bCs/>
                <w:sz w:val="16"/>
              </w:rPr>
            </w:pPr>
            <w:r>
              <w:rPr>
                <w:rFonts w:cs="Arial"/>
                <w:b/>
                <w:bCs/>
                <w:sz w:val="16"/>
              </w:rPr>
              <w:t>4.6 Control</w:t>
            </w:r>
          </w:p>
        </w:tc>
      </w:tr>
      <w:tr w:rsidR="003100DC" w14:paraId="62543889" w14:textId="77777777" w:rsidTr="00AA62BA">
        <w:trPr>
          <w:cantSplit/>
          <w:trHeight w:val="137"/>
        </w:trPr>
        <w:tc>
          <w:tcPr>
            <w:tcW w:w="2267" w:type="dxa"/>
            <w:tcBorders>
              <w:top w:val="single" w:sz="4" w:space="0" w:color="auto"/>
              <w:left w:val="nil"/>
              <w:bottom w:val="single" w:sz="4" w:space="0" w:color="auto"/>
              <w:right w:val="nil"/>
            </w:tcBorders>
          </w:tcPr>
          <w:p w14:paraId="2603E5E4" w14:textId="77777777" w:rsidR="003100DC" w:rsidRDefault="003100DC" w:rsidP="00AA62BA">
            <w:pPr>
              <w:jc w:val="center"/>
              <w:rPr>
                <w:rFonts w:cs="Arial"/>
                <w:b/>
                <w:bCs/>
                <w:sz w:val="16"/>
              </w:rPr>
            </w:pPr>
          </w:p>
        </w:tc>
        <w:tc>
          <w:tcPr>
            <w:tcW w:w="284" w:type="dxa"/>
            <w:tcBorders>
              <w:top w:val="single" w:sz="4" w:space="0" w:color="auto"/>
              <w:left w:val="nil"/>
              <w:bottom w:val="nil"/>
              <w:right w:val="nil"/>
            </w:tcBorders>
          </w:tcPr>
          <w:p w14:paraId="7E9730A5" w14:textId="77777777" w:rsidR="003100DC" w:rsidRDefault="003100DC" w:rsidP="00AA62BA">
            <w:pPr>
              <w:jc w:val="center"/>
              <w:rPr>
                <w:rFonts w:cs="Arial"/>
                <w:b/>
                <w:bCs/>
                <w:sz w:val="16"/>
              </w:rPr>
            </w:pPr>
          </w:p>
        </w:tc>
        <w:tc>
          <w:tcPr>
            <w:tcW w:w="6427" w:type="dxa"/>
            <w:tcBorders>
              <w:top w:val="single" w:sz="4" w:space="0" w:color="auto"/>
              <w:left w:val="nil"/>
              <w:bottom w:val="single" w:sz="4" w:space="0" w:color="auto"/>
              <w:right w:val="nil"/>
            </w:tcBorders>
          </w:tcPr>
          <w:p w14:paraId="09321B76" w14:textId="77777777" w:rsidR="003100DC" w:rsidRDefault="003100DC" w:rsidP="00AA62BA">
            <w:pPr>
              <w:jc w:val="center"/>
              <w:rPr>
                <w:rFonts w:cs="Arial"/>
                <w:b/>
                <w:bCs/>
                <w:sz w:val="16"/>
              </w:rPr>
            </w:pPr>
          </w:p>
        </w:tc>
      </w:tr>
      <w:tr w:rsidR="003100DC" w14:paraId="5A3BC2F7"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5409C239" w14:textId="77777777" w:rsidR="003100DC" w:rsidRDefault="003100DC" w:rsidP="00AA62BA">
            <w:pPr>
              <w:rPr>
                <w:rFonts w:cs="Arial"/>
                <w:sz w:val="16"/>
              </w:rPr>
            </w:pPr>
            <w:r>
              <w:rPr>
                <w:rFonts w:cs="Arial"/>
                <w:b/>
                <w:bCs/>
                <w:sz w:val="16"/>
              </w:rPr>
              <w:t>4.6.1 Generalidades</w:t>
            </w:r>
          </w:p>
        </w:tc>
        <w:tc>
          <w:tcPr>
            <w:tcW w:w="284" w:type="dxa"/>
            <w:tcBorders>
              <w:top w:val="nil"/>
              <w:left w:val="single" w:sz="4" w:space="0" w:color="auto"/>
              <w:bottom w:val="nil"/>
              <w:right w:val="single" w:sz="4" w:space="0" w:color="auto"/>
            </w:tcBorders>
          </w:tcPr>
          <w:p w14:paraId="156CF87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08505CA" w14:textId="77777777" w:rsidR="003100DC" w:rsidRDefault="003100DC" w:rsidP="0055253C">
            <w:pPr>
              <w:numPr>
                <w:ilvl w:val="0"/>
                <w:numId w:val="55"/>
              </w:numPr>
              <w:rPr>
                <w:rFonts w:cs="Arial"/>
                <w:sz w:val="16"/>
              </w:rPr>
            </w:pPr>
            <w:r>
              <w:rPr>
                <w:rFonts w:cs="Arial"/>
                <w:sz w:val="16"/>
              </w:rPr>
              <w:t>Durante el período de ejecución se tomarán las precauciones oportunas para asegurar la conservación en buen estado de las cimentaciones.</w:t>
            </w:r>
          </w:p>
        </w:tc>
      </w:tr>
      <w:tr w:rsidR="003100DC" w14:paraId="410E395C" w14:textId="77777777" w:rsidTr="00AA62BA">
        <w:trPr>
          <w:cantSplit/>
        </w:trPr>
        <w:tc>
          <w:tcPr>
            <w:tcW w:w="2267" w:type="dxa"/>
            <w:tcBorders>
              <w:top w:val="nil"/>
              <w:left w:val="single" w:sz="4" w:space="0" w:color="auto"/>
              <w:bottom w:val="nil"/>
              <w:right w:val="single" w:sz="4" w:space="0" w:color="auto"/>
            </w:tcBorders>
          </w:tcPr>
          <w:p w14:paraId="41B35A7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8A368A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FF33A3E" w14:textId="77777777" w:rsidR="003100DC" w:rsidRDefault="003100DC" w:rsidP="0055253C">
            <w:pPr>
              <w:numPr>
                <w:ilvl w:val="0"/>
                <w:numId w:val="55"/>
              </w:numPr>
              <w:rPr>
                <w:rFonts w:cs="Arial"/>
                <w:sz w:val="16"/>
              </w:rPr>
            </w:pPr>
            <w:r>
              <w:rPr>
                <w:rFonts w:cs="Arial"/>
                <w:sz w:val="16"/>
              </w:rPr>
              <w:t xml:space="preserve">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 por el posible </w:t>
            </w:r>
            <w:proofErr w:type="spellStart"/>
            <w:r>
              <w:rPr>
                <w:rFonts w:cs="Arial"/>
                <w:sz w:val="16"/>
              </w:rPr>
              <w:t>descarnamiento</w:t>
            </w:r>
            <w:proofErr w:type="spellEnd"/>
            <w:r>
              <w:rPr>
                <w:rFonts w:cs="Arial"/>
                <w:sz w:val="16"/>
              </w:rPr>
              <w:t xml:space="preserve"> que puedan dar lugar bajo las cimentaciones. En el caso en que se construyan edificaciones próximas, deben tomarse las oportunas medidas que permitan garantizar el mantenimiento intacto del terreno y de sus propiedades tenso-</w:t>
            </w:r>
            <w:proofErr w:type="spellStart"/>
            <w:r>
              <w:rPr>
                <w:rFonts w:cs="Arial"/>
                <w:sz w:val="16"/>
              </w:rPr>
              <w:t>deformacionales</w:t>
            </w:r>
            <w:proofErr w:type="spellEnd"/>
            <w:r>
              <w:rPr>
                <w:rFonts w:cs="Arial"/>
                <w:sz w:val="16"/>
              </w:rPr>
              <w:t>.</w:t>
            </w:r>
          </w:p>
        </w:tc>
      </w:tr>
      <w:tr w:rsidR="003100DC" w14:paraId="300FC262" w14:textId="77777777" w:rsidTr="00AA62BA">
        <w:tc>
          <w:tcPr>
            <w:tcW w:w="2267" w:type="dxa"/>
            <w:tcBorders>
              <w:top w:val="nil"/>
              <w:left w:val="single" w:sz="4" w:space="0" w:color="auto"/>
              <w:bottom w:val="nil"/>
              <w:right w:val="single" w:sz="4" w:space="0" w:color="auto"/>
            </w:tcBorders>
          </w:tcPr>
          <w:p w14:paraId="59BB5A4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383708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4807B86" w14:textId="77777777" w:rsidR="003100DC" w:rsidRDefault="003100DC" w:rsidP="0055253C">
            <w:pPr>
              <w:numPr>
                <w:ilvl w:val="0"/>
                <w:numId w:val="55"/>
              </w:numPr>
              <w:rPr>
                <w:rFonts w:cs="Arial"/>
                <w:sz w:val="16"/>
              </w:rPr>
            </w:pPr>
            <w:r>
              <w:rPr>
                <w:rFonts w:cs="Arial"/>
                <w:sz w:val="16"/>
              </w:rPr>
              <w:t>La observación de asientos excesivos puede ser una advertencia del mal estado de las zapatas (ataques de aguas selenitosas, desmoronamiento por socavación, etc.); de la parte enterrada de pilares y muros o de las redes de agua potable y de saneamiento. En tales casos debe procederse a la observación de la cimentación y del terreno circundante, de la parte enterrada de los elementos resistentes verticales y de las redes de agua potable y saneamiento, de forma que se pueda conocer la causa del fenómeno.</w:t>
            </w:r>
          </w:p>
        </w:tc>
      </w:tr>
      <w:tr w:rsidR="003100DC" w14:paraId="058BB19B" w14:textId="77777777" w:rsidTr="00AA62BA">
        <w:trPr>
          <w:cantSplit/>
          <w:trHeight w:val="36"/>
        </w:trPr>
        <w:tc>
          <w:tcPr>
            <w:tcW w:w="2267" w:type="dxa"/>
            <w:tcBorders>
              <w:top w:val="nil"/>
              <w:left w:val="single" w:sz="4" w:space="0" w:color="auto"/>
              <w:bottom w:val="nil"/>
              <w:right w:val="single" w:sz="4" w:space="0" w:color="auto"/>
            </w:tcBorders>
          </w:tcPr>
          <w:p w14:paraId="67A1095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7F0ED8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0D45AF5" w14:textId="77777777" w:rsidR="003100DC" w:rsidRDefault="003100DC" w:rsidP="0055253C">
            <w:pPr>
              <w:pStyle w:val="Textoindependiente3"/>
              <w:numPr>
                <w:ilvl w:val="0"/>
                <w:numId w:val="55"/>
              </w:numPr>
              <w:rPr>
                <w:rFonts w:ascii="Arial" w:hAnsi="Arial" w:cs="Arial"/>
              </w:rPr>
            </w:pPr>
            <w:r>
              <w:rPr>
                <w:rFonts w:ascii="Arial" w:hAnsi="Arial" w:cs="Arial"/>
              </w:rPr>
              <w:t>En edificación cimentada de forma directa no se harán obras nuevas sobre la cimentación que pueda poner en peligro su seguridad, tales como:</w:t>
            </w:r>
          </w:p>
          <w:p w14:paraId="4DB254D3" w14:textId="77777777" w:rsidR="003100DC" w:rsidRDefault="003100DC" w:rsidP="00AA62BA">
            <w:pPr>
              <w:pStyle w:val="Textoindependiente3"/>
              <w:ind w:left="360"/>
              <w:rPr>
                <w:rFonts w:ascii="Arial" w:hAnsi="Arial" w:cs="Arial"/>
              </w:rPr>
            </w:pPr>
          </w:p>
          <w:p w14:paraId="4D6D0B1A" w14:textId="77777777" w:rsidR="003100DC" w:rsidRDefault="003100DC" w:rsidP="0055253C">
            <w:pPr>
              <w:numPr>
                <w:ilvl w:val="0"/>
                <w:numId w:val="54"/>
              </w:numPr>
              <w:rPr>
                <w:rFonts w:cs="Arial"/>
                <w:sz w:val="16"/>
              </w:rPr>
            </w:pPr>
            <w:r>
              <w:rPr>
                <w:rFonts w:cs="Arial"/>
                <w:color w:val="000000"/>
                <w:sz w:val="16"/>
                <w:szCs w:val="20"/>
              </w:rPr>
              <w:t>perforaciones que reduzcan su capacidad resistente;</w:t>
            </w:r>
          </w:p>
          <w:p w14:paraId="6B4FC639" w14:textId="77777777" w:rsidR="003100DC" w:rsidRDefault="003100DC" w:rsidP="0055253C">
            <w:pPr>
              <w:numPr>
                <w:ilvl w:val="0"/>
                <w:numId w:val="54"/>
              </w:numPr>
              <w:rPr>
                <w:rFonts w:cs="Arial"/>
                <w:sz w:val="16"/>
              </w:rPr>
            </w:pPr>
            <w:r>
              <w:rPr>
                <w:rFonts w:cs="Arial"/>
                <w:color w:val="000000"/>
                <w:sz w:val="16"/>
                <w:szCs w:val="20"/>
              </w:rPr>
              <w:t>pilares u otro tipo de cargaderos que trasmitan cargas importantes;</w:t>
            </w:r>
          </w:p>
          <w:p w14:paraId="6E747A7B" w14:textId="77777777" w:rsidR="003100DC" w:rsidRDefault="003100DC" w:rsidP="0055253C">
            <w:pPr>
              <w:numPr>
                <w:ilvl w:val="0"/>
                <w:numId w:val="54"/>
              </w:numPr>
              <w:rPr>
                <w:rFonts w:cs="Arial"/>
                <w:sz w:val="16"/>
              </w:rPr>
            </w:pPr>
            <w:r>
              <w:rPr>
                <w:rFonts w:cs="Arial"/>
                <w:color w:val="000000"/>
                <w:sz w:val="16"/>
                <w:szCs w:val="20"/>
              </w:rPr>
              <w:t>excavaciones importantes en sus proximidades u otras obras que pongan en peligro su estabilidad.</w:t>
            </w:r>
          </w:p>
        </w:tc>
      </w:tr>
      <w:tr w:rsidR="003100DC" w14:paraId="7308CDF2" w14:textId="77777777" w:rsidTr="00AA62BA">
        <w:trPr>
          <w:cantSplit/>
          <w:trHeight w:val="36"/>
        </w:trPr>
        <w:tc>
          <w:tcPr>
            <w:tcW w:w="2267" w:type="dxa"/>
            <w:tcBorders>
              <w:top w:val="nil"/>
              <w:left w:val="single" w:sz="4" w:space="0" w:color="auto"/>
              <w:bottom w:val="nil"/>
              <w:right w:val="single" w:sz="4" w:space="0" w:color="auto"/>
            </w:tcBorders>
          </w:tcPr>
          <w:p w14:paraId="5B29309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63A144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D28D890" w14:textId="77777777" w:rsidR="003100DC" w:rsidRDefault="003100DC" w:rsidP="0055253C">
            <w:pPr>
              <w:pStyle w:val="Textoindependiente3"/>
              <w:numPr>
                <w:ilvl w:val="0"/>
                <w:numId w:val="55"/>
              </w:numPr>
              <w:rPr>
                <w:rFonts w:ascii="Arial" w:hAnsi="Arial" w:cs="Arial"/>
              </w:rPr>
            </w:pPr>
            <w:r>
              <w:rPr>
                <w:rFonts w:ascii="Arial" w:hAnsi="Arial" w:cs="Arial"/>
              </w:rPr>
              <w:t>Las cargas a las que se sometan las cimentaciones, en especial las dispuestas sobre los sótanos, no serán superiores a las especificadas en el proyecto. Para ello los sótanos no deben dedicarse a otro uso que para el que fueran proyectados. No se almacenarán materiales que puedan ser dañinos para los hormigones.</w:t>
            </w:r>
          </w:p>
        </w:tc>
      </w:tr>
      <w:tr w:rsidR="003100DC" w14:paraId="30E8933E" w14:textId="77777777" w:rsidTr="00AA62BA">
        <w:trPr>
          <w:cantSplit/>
          <w:trHeight w:val="36"/>
        </w:trPr>
        <w:tc>
          <w:tcPr>
            <w:tcW w:w="2267" w:type="dxa"/>
            <w:tcBorders>
              <w:top w:val="nil"/>
              <w:left w:val="single" w:sz="4" w:space="0" w:color="auto"/>
              <w:right w:val="single" w:sz="4" w:space="0" w:color="auto"/>
            </w:tcBorders>
          </w:tcPr>
          <w:p w14:paraId="33D1C19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0FD71E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606E0BD" w14:textId="77777777" w:rsidR="003100DC" w:rsidRDefault="003100DC" w:rsidP="0055253C">
            <w:pPr>
              <w:pStyle w:val="Textoindependiente3"/>
              <w:numPr>
                <w:ilvl w:val="0"/>
                <w:numId w:val="55"/>
              </w:numPr>
              <w:rPr>
                <w:rFonts w:ascii="Arial" w:hAnsi="Arial" w:cs="Arial"/>
              </w:rPr>
            </w:pPr>
            <w:r>
              <w:rPr>
                <w:rFonts w:ascii="Arial" w:hAnsi="Arial" w:cs="Arial"/>
              </w:rPr>
              <w:t>Cualquier modificación de las prescripciones descritas de los dos párrafos anteriores debe ser autorizada por el Director de Obra e incluida en el proyecto.</w:t>
            </w:r>
          </w:p>
        </w:tc>
      </w:tr>
      <w:tr w:rsidR="003100DC" w14:paraId="43423A68" w14:textId="77777777" w:rsidTr="00AA62BA">
        <w:trPr>
          <w:cantSplit/>
          <w:trHeight w:val="36"/>
        </w:trPr>
        <w:tc>
          <w:tcPr>
            <w:tcW w:w="2267" w:type="dxa"/>
            <w:tcBorders>
              <w:left w:val="nil"/>
              <w:bottom w:val="single" w:sz="4" w:space="0" w:color="auto"/>
              <w:right w:val="nil"/>
            </w:tcBorders>
          </w:tcPr>
          <w:p w14:paraId="65659088" w14:textId="77777777" w:rsidR="003100DC" w:rsidRDefault="003100DC" w:rsidP="00AA62BA">
            <w:pPr>
              <w:rPr>
                <w:rFonts w:cs="Arial"/>
                <w:sz w:val="16"/>
              </w:rPr>
            </w:pPr>
          </w:p>
        </w:tc>
        <w:tc>
          <w:tcPr>
            <w:tcW w:w="284" w:type="dxa"/>
            <w:tcBorders>
              <w:top w:val="nil"/>
              <w:left w:val="nil"/>
              <w:bottom w:val="nil"/>
              <w:right w:val="nil"/>
            </w:tcBorders>
          </w:tcPr>
          <w:p w14:paraId="0466978A" w14:textId="77777777" w:rsidR="003100DC" w:rsidRDefault="003100DC" w:rsidP="00AA62BA">
            <w:pPr>
              <w:rPr>
                <w:rFonts w:cs="Arial"/>
                <w:sz w:val="16"/>
              </w:rPr>
            </w:pPr>
          </w:p>
        </w:tc>
        <w:tc>
          <w:tcPr>
            <w:tcW w:w="6427" w:type="dxa"/>
            <w:tcBorders>
              <w:left w:val="nil"/>
              <w:right w:val="nil"/>
            </w:tcBorders>
          </w:tcPr>
          <w:p w14:paraId="6ED02C59" w14:textId="77777777" w:rsidR="003100DC" w:rsidRDefault="003100DC" w:rsidP="00AA62BA">
            <w:pPr>
              <w:rPr>
                <w:rFonts w:cs="Arial"/>
                <w:sz w:val="16"/>
              </w:rPr>
            </w:pPr>
          </w:p>
        </w:tc>
      </w:tr>
      <w:tr w:rsidR="003100DC" w14:paraId="50CCECFF" w14:textId="77777777" w:rsidTr="00AA62BA">
        <w:trPr>
          <w:cantSplit/>
          <w:trHeight w:val="36"/>
        </w:trPr>
        <w:tc>
          <w:tcPr>
            <w:tcW w:w="2267" w:type="dxa"/>
            <w:tcBorders>
              <w:left w:val="single" w:sz="4" w:space="0" w:color="auto"/>
              <w:right w:val="single" w:sz="4" w:space="0" w:color="auto"/>
            </w:tcBorders>
          </w:tcPr>
          <w:p w14:paraId="5EC78D28" w14:textId="77777777" w:rsidR="003100DC" w:rsidRDefault="003100DC" w:rsidP="00AA62BA">
            <w:pPr>
              <w:rPr>
                <w:rFonts w:cs="Arial"/>
                <w:sz w:val="16"/>
              </w:rPr>
            </w:pPr>
            <w:r>
              <w:rPr>
                <w:rFonts w:cs="Arial"/>
                <w:b/>
                <w:bCs/>
                <w:color w:val="000000"/>
                <w:sz w:val="16"/>
              </w:rPr>
              <w:t>4.6.2 Comprobaciones a realizar sobre el terreno de cimentación</w:t>
            </w:r>
          </w:p>
        </w:tc>
        <w:tc>
          <w:tcPr>
            <w:tcW w:w="284" w:type="dxa"/>
            <w:tcBorders>
              <w:top w:val="nil"/>
              <w:left w:val="single" w:sz="4" w:space="0" w:color="auto"/>
              <w:bottom w:val="nil"/>
              <w:right w:val="single" w:sz="4" w:space="0" w:color="auto"/>
            </w:tcBorders>
          </w:tcPr>
          <w:p w14:paraId="287F2E85" w14:textId="77777777" w:rsidR="003100DC" w:rsidRDefault="003100DC" w:rsidP="00AA62BA">
            <w:pPr>
              <w:rPr>
                <w:rFonts w:cs="Arial"/>
                <w:sz w:val="16"/>
              </w:rPr>
            </w:pPr>
          </w:p>
        </w:tc>
        <w:tc>
          <w:tcPr>
            <w:tcW w:w="6427" w:type="dxa"/>
            <w:tcBorders>
              <w:left w:val="single" w:sz="4" w:space="0" w:color="auto"/>
            </w:tcBorders>
          </w:tcPr>
          <w:p w14:paraId="322868E1" w14:textId="77777777" w:rsidR="003100DC" w:rsidRDefault="003100DC" w:rsidP="0055253C">
            <w:pPr>
              <w:numPr>
                <w:ilvl w:val="0"/>
                <w:numId w:val="56"/>
              </w:numPr>
              <w:rPr>
                <w:rFonts w:cs="Arial"/>
                <w:sz w:val="16"/>
              </w:rPr>
            </w:pPr>
            <w:r>
              <w:rPr>
                <w:rFonts w:cs="Arial"/>
                <w:sz w:val="16"/>
              </w:rPr>
              <w:t xml:space="preserve">Antes de proceder a la ejecución de la cimentación se realizará la confirmación del estudio geotécnico según el apartado 3.4. Se comprobará visualmente, o mediante las pruebas que se juzguen oportunas, que el terreno de apoyo de aquella se corresponde con las previsiones del proyecto. El resultado de tal inspección, definiendo la profundidad de la cimentación de cada uno de los apoyos de la obra, su forma y dimensiones, y el tipo y consistencia del terreno se incorporará a la documentación final de obra. Estos planos quedarán incorporados a la documentación de la obra acabada. </w:t>
            </w:r>
          </w:p>
          <w:p w14:paraId="534C3AEE" w14:textId="77777777" w:rsidR="003100DC" w:rsidRDefault="003100DC" w:rsidP="00AA62BA">
            <w:pPr>
              <w:ind w:left="360"/>
              <w:rPr>
                <w:rFonts w:cs="Arial"/>
                <w:sz w:val="16"/>
              </w:rPr>
            </w:pPr>
          </w:p>
          <w:p w14:paraId="2E7DA955" w14:textId="77777777" w:rsidR="003100DC" w:rsidRDefault="003100DC" w:rsidP="00AA62BA">
            <w:pPr>
              <w:rPr>
                <w:rFonts w:cs="Arial"/>
                <w:sz w:val="16"/>
              </w:rPr>
            </w:pPr>
            <w:r>
              <w:rPr>
                <w:rFonts w:cs="Arial"/>
                <w:sz w:val="16"/>
              </w:rPr>
              <w:t xml:space="preserve">            En particular se debe comprobar que:</w:t>
            </w:r>
          </w:p>
          <w:p w14:paraId="25D5F8CC" w14:textId="77777777" w:rsidR="003100DC" w:rsidRDefault="003100DC" w:rsidP="0055253C">
            <w:pPr>
              <w:numPr>
                <w:ilvl w:val="0"/>
                <w:numId w:val="49"/>
              </w:numPr>
              <w:rPr>
                <w:rFonts w:cs="Arial"/>
                <w:sz w:val="16"/>
              </w:rPr>
            </w:pPr>
            <w:r>
              <w:rPr>
                <w:rFonts w:cs="Arial"/>
                <w:sz w:val="16"/>
              </w:rPr>
              <w:t>el nivel de apoyo de la cimentación se ajusta al previsto y apreciablemente la estratigrafía coincide con la estimada en el estudio geotécnico;</w:t>
            </w:r>
          </w:p>
          <w:p w14:paraId="1CB67890" w14:textId="77777777" w:rsidR="003100DC" w:rsidRDefault="003100DC" w:rsidP="0055253C">
            <w:pPr>
              <w:numPr>
                <w:ilvl w:val="0"/>
                <w:numId w:val="49"/>
              </w:numPr>
              <w:rPr>
                <w:rFonts w:cs="Arial"/>
                <w:sz w:val="16"/>
                <w:szCs w:val="20"/>
              </w:rPr>
            </w:pPr>
            <w:r>
              <w:rPr>
                <w:rFonts w:cs="Arial"/>
                <w:sz w:val="16"/>
              </w:rPr>
              <w:t>el nivel freático y las condiciones hidrogeológicas se ajustan a las previstas;</w:t>
            </w:r>
          </w:p>
          <w:p w14:paraId="1F3BE69C" w14:textId="77777777" w:rsidR="003100DC" w:rsidRDefault="003100DC" w:rsidP="0055253C">
            <w:pPr>
              <w:numPr>
                <w:ilvl w:val="0"/>
                <w:numId w:val="49"/>
              </w:numPr>
              <w:rPr>
                <w:rFonts w:cs="Arial"/>
                <w:sz w:val="16"/>
              </w:rPr>
            </w:pPr>
            <w:r>
              <w:rPr>
                <w:rFonts w:cs="Arial"/>
                <w:sz w:val="16"/>
              </w:rPr>
              <w:t>el terreno presenta apreciablemente una resistencia y humedad similar a la supuesta en el estudio geotécnico;</w:t>
            </w:r>
          </w:p>
          <w:p w14:paraId="580AAE49" w14:textId="77777777" w:rsidR="003100DC" w:rsidRDefault="003100DC" w:rsidP="0055253C">
            <w:pPr>
              <w:numPr>
                <w:ilvl w:val="0"/>
                <w:numId w:val="49"/>
              </w:numPr>
              <w:rPr>
                <w:rFonts w:cs="Arial"/>
                <w:sz w:val="16"/>
              </w:rPr>
            </w:pPr>
            <w:r>
              <w:rPr>
                <w:rFonts w:cs="Arial"/>
                <w:sz w:val="16"/>
              </w:rPr>
              <w:t xml:space="preserve">no se detectan defectos evidentes tales como cavernas, fallas, galerías, pozos, </w:t>
            </w:r>
            <w:proofErr w:type="spellStart"/>
            <w:r>
              <w:rPr>
                <w:rFonts w:cs="Arial"/>
                <w:sz w:val="16"/>
              </w:rPr>
              <w:t>etc</w:t>
            </w:r>
            <w:proofErr w:type="spellEnd"/>
            <w:r>
              <w:rPr>
                <w:rFonts w:cs="Arial"/>
                <w:sz w:val="16"/>
              </w:rPr>
              <w:t>;</w:t>
            </w:r>
          </w:p>
          <w:p w14:paraId="2CCD0887" w14:textId="77777777" w:rsidR="003100DC" w:rsidRDefault="003100DC" w:rsidP="0055253C">
            <w:pPr>
              <w:numPr>
                <w:ilvl w:val="0"/>
                <w:numId w:val="49"/>
              </w:numPr>
              <w:rPr>
                <w:rFonts w:cs="Arial"/>
                <w:sz w:val="16"/>
              </w:rPr>
            </w:pPr>
            <w:r>
              <w:rPr>
                <w:rFonts w:cs="Arial"/>
                <w:sz w:val="16"/>
              </w:rPr>
              <w:t>no se detectan corrientes subterráneas que puedan producir socavación o arrastres.</w:t>
            </w:r>
          </w:p>
        </w:tc>
      </w:tr>
      <w:tr w:rsidR="003100DC" w14:paraId="517B56FA" w14:textId="77777777" w:rsidTr="00AA62BA">
        <w:trPr>
          <w:cantSplit/>
          <w:trHeight w:val="36"/>
        </w:trPr>
        <w:tc>
          <w:tcPr>
            <w:tcW w:w="2267" w:type="dxa"/>
            <w:tcBorders>
              <w:left w:val="nil"/>
              <w:bottom w:val="single" w:sz="4" w:space="0" w:color="auto"/>
              <w:right w:val="nil"/>
            </w:tcBorders>
          </w:tcPr>
          <w:p w14:paraId="60ACD730"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61C8437F" w14:textId="77777777" w:rsidR="003100DC" w:rsidRDefault="003100DC" w:rsidP="00AA62BA">
            <w:pPr>
              <w:rPr>
                <w:rFonts w:cs="Arial"/>
                <w:sz w:val="16"/>
              </w:rPr>
            </w:pPr>
          </w:p>
        </w:tc>
        <w:tc>
          <w:tcPr>
            <w:tcW w:w="6427" w:type="dxa"/>
            <w:tcBorders>
              <w:left w:val="nil"/>
              <w:bottom w:val="single" w:sz="4" w:space="0" w:color="auto"/>
              <w:right w:val="nil"/>
            </w:tcBorders>
          </w:tcPr>
          <w:p w14:paraId="5AD25107" w14:textId="77777777" w:rsidR="003100DC" w:rsidRDefault="003100DC" w:rsidP="00AA62BA">
            <w:pPr>
              <w:rPr>
                <w:rFonts w:cs="Arial"/>
                <w:sz w:val="16"/>
              </w:rPr>
            </w:pPr>
          </w:p>
        </w:tc>
      </w:tr>
      <w:tr w:rsidR="003100DC" w14:paraId="0DB9AED5" w14:textId="77777777" w:rsidTr="00AA62BA">
        <w:trPr>
          <w:cantSplit/>
          <w:trHeight w:val="36"/>
        </w:trPr>
        <w:tc>
          <w:tcPr>
            <w:tcW w:w="2267" w:type="dxa"/>
            <w:tcBorders>
              <w:left w:val="single" w:sz="4" w:space="0" w:color="auto"/>
              <w:bottom w:val="single" w:sz="4" w:space="0" w:color="auto"/>
              <w:right w:val="single" w:sz="4" w:space="0" w:color="auto"/>
            </w:tcBorders>
          </w:tcPr>
          <w:p w14:paraId="03C4A212" w14:textId="77777777" w:rsidR="003100DC" w:rsidRDefault="003100DC" w:rsidP="00AA62BA">
            <w:pPr>
              <w:rPr>
                <w:rFonts w:cs="Arial"/>
                <w:b/>
                <w:bCs/>
                <w:color w:val="000000"/>
                <w:sz w:val="16"/>
              </w:rPr>
            </w:pPr>
            <w:r>
              <w:rPr>
                <w:rFonts w:cs="Arial"/>
                <w:b/>
                <w:bCs/>
                <w:color w:val="000000"/>
                <w:sz w:val="16"/>
              </w:rPr>
              <w:lastRenderedPageBreak/>
              <w:t>4.6.3 Comprobaciones a realizar sobre los materiales de construcción</w:t>
            </w:r>
          </w:p>
        </w:tc>
        <w:tc>
          <w:tcPr>
            <w:tcW w:w="284" w:type="dxa"/>
            <w:tcBorders>
              <w:top w:val="nil"/>
              <w:left w:val="single" w:sz="4" w:space="0" w:color="auto"/>
              <w:bottom w:val="nil"/>
              <w:right w:val="single" w:sz="4" w:space="0" w:color="auto"/>
            </w:tcBorders>
          </w:tcPr>
          <w:p w14:paraId="298A3993"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6CF763F" w14:textId="77777777" w:rsidR="003100DC" w:rsidRDefault="003100DC" w:rsidP="0055253C">
            <w:pPr>
              <w:numPr>
                <w:ilvl w:val="0"/>
                <w:numId w:val="57"/>
              </w:numPr>
              <w:rPr>
                <w:rFonts w:cs="Arial"/>
                <w:color w:val="000000"/>
                <w:sz w:val="16"/>
                <w:szCs w:val="20"/>
              </w:rPr>
            </w:pPr>
            <w:r>
              <w:rPr>
                <w:rFonts w:cs="Arial"/>
                <w:color w:val="000000"/>
                <w:sz w:val="16"/>
                <w:szCs w:val="20"/>
              </w:rPr>
              <w:t>Se comprobará que:</w:t>
            </w:r>
          </w:p>
          <w:p w14:paraId="4FF8316B" w14:textId="77777777" w:rsidR="003100DC" w:rsidRDefault="003100DC" w:rsidP="00AA62BA">
            <w:pPr>
              <w:ind w:left="360"/>
              <w:rPr>
                <w:rFonts w:cs="Arial"/>
                <w:color w:val="000000"/>
                <w:sz w:val="16"/>
                <w:szCs w:val="20"/>
              </w:rPr>
            </w:pPr>
          </w:p>
          <w:p w14:paraId="7F8CAA3D" w14:textId="77777777" w:rsidR="003100DC" w:rsidRDefault="003100DC" w:rsidP="0055253C">
            <w:pPr>
              <w:numPr>
                <w:ilvl w:val="0"/>
                <w:numId w:val="50"/>
              </w:numPr>
              <w:rPr>
                <w:rFonts w:cs="Arial"/>
                <w:sz w:val="16"/>
              </w:rPr>
            </w:pPr>
            <w:r>
              <w:rPr>
                <w:rFonts w:cs="Arial"/>
                <w:color w:val="000000"/>
                <w:sz w:val="16"/>
                <w:szCs w:val="20"/>
              </w:rPr>
              <w:t>los materiales disponibles se ajustan a lo establecido en el proyecto de edificación y son idóneos para la construcción;</w:t>
            </w:r>
          </w:p>
          <w:p w14:paraId="526BD43B" w14:textId="77777777" w:rsidR="003100DC" w:rsidRDefault="003100DC" w:rsidP="0055253C">
            <w:pPr>
              <w:numPr>
                <w:ilvl w:val="0"/>
                <w:numId w:val="50"/>
              </w:numPr>
              <w:rPr>
                <w:rFonts w:cs="Arial"/>
                <w:sz w:val="16"/>
              </w:rPr>
            </w:pPr>
            <w:r>
              <w:rPr>
                <w:rFonts w:cs="Arial"/>
                <w:color w:val="000000"/>
                <w:sz w:val="16"/>
                <w:szCs w:val="20"/>
              </w:rPr>
              <w:t>las resistencias son las indicadas en el proyecto.</w:t>
            </w:r>
          </w:p>
        </w:tc>
      </w:tr>
      <w:tr w:rsidR="003100DC" w14:paraId="2E981D1D" w14:textId="77777777" w:rsidTr="00AA62BA">
        <w:trPr>
          <w:cantSplit/>
          <w:trHeight w:val="36"/>
        </w:trPr>
        <w:tc>
          <w:tcPr>
            <w:tcW w:w="2267" w:type="dxa"/>
            <w:tcBorders>
              <w:left w:val="nil"/>
              <w:bottom w:val="single" w:sz="4" w:space="0" w:color="auto"/>
              <w:right w:val="nil"/>
            </w:tcBorders>
          </w:tcPr>
          <w:p w14:paraId="2774DB3A"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490AFC3D" w14:textId="77777777" w:rsidR="003100DC" w:rsidRDefault="003100DC" w:rsidP="00AA62BA">
            <w:pPr>
              <w:rPr>
                <w:rFonts w:cs="Arial"/>
                <w:sz w:val="16"/>
              </w:rPr>
            </w:pPr>
          </w:p>
        </w:tc>
        <w:tc>
          <w:tcPr>
            <w:tcW w:w="6427" w:type="dxa"/>
            <w:tcBorders>
              <w:left w:val="nil"/>
              <w:bottom w:val="single" w:sz="4" w:space="0" w:color="auto"/>
              <w:right w:val="nil"/>
            </w:tcBorders>
          </w:tcPr>
          <w:p w14:paraId="457B8488" w14:textId="77777777" w:rsidR="003100DC" w:rsidRDefault="003100DC" w:rsidP="00AA62BA">
            <w:pPr>
              <w:rPr>
                <w:rFonts w:cs="Arial"/>
                <w:sz w:val="16"/>
              </w:rPr>
            </w:pPr>
          </w:p>
        </w:tc>
      </w:tr>
      <w:tr w:rsidR="003100DC" w14:paraId="06447286" w14:textId="77777777" w:rsidTr="00AA62BA">
        <w:trPr>
          <w:cantSplit/>
          <w:trHeight w:val="36"/>
        </w:trPr>
        <w:tc>
          <w:tcPr>
            <w:tcW w:w="2267" w:type="dxa"/>
            <w:tcBorders>
              <w:left w:val="single" w:sz="4" w:space="0" w:color="auto"/>
              <w:bottom w:val="single" w:sz="4" w:space="0" w:color="auto"/>
              <w:right w:val="single" w:sz="4" w:space="0" w:color="auto"/>
            </w:tcBorders>
          </w:tcPr>
          <w:p w14:paraId="1CA1B4DC" w14:textId="77777777" w:rsidR="003100DC" w:rsidRDefault="003100DC" w:rsidP="00AA62BA">
            <w:pPr>
              <w:rPr>
                <w:rFonts w:cs="Arial"/>
                <w:b/>
                <w:bCs/>
                <w:color w:val="000000"/>
                <w:sz w:val="16"/>
              </w:rPr>
            </w:pPr>
            <w:r>
              <w:rPr>
                <w:rFonts w:cs="Arial"/>
                <w:b/>
                <w:bCs/>
                <w:color w:val="000000"/>
                <w:sz w:val="16"/>
              </w:rPr>
              <w:t>4.6.4 Comprobaciones durante la ejecución</w:t>
            </w:r>
          </w:p>
        </w:tc>
        <w:tc>
          <w:tcPr>
            <w:tcW w:w="284" w:type="dxa"/>
            <w:tcBorders>
              <w:top w:val="nil"/>
              <w:left w:val="single" w:sz="4" w:space="0" w:color="auto"/>
              <w:bottom w:val="nil"/>
              <w:right w:val="single" w:sz="4" w:space="0" w:color="auto"/>
            </w:tcBorders>
          </w:tcPr>
          <w:p w14:paraId="02A40EC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AD88EC2" w14:textId="77777777" w:rsidR="003100DC" w:rsidRDefault="003100DC" w:rsidP="0055253C">
            <w:pPr>
              <w:numPr>
                <w:ilvl w:val="0"/>
                <w:numId w:val="58"/>
              </w:numPr>
              <w:rPr>
                <w:rFonts w:cs="Arial"/>
                <w:color w:val="000000"/>
                <w:sz w:val="16"/>
                <w:szCs w:val="20"/>
              </w:rPr>
            </w:pPr>
            <w:r>
              <w:rPr>
                <w:rFonts w:cs="Arial"/>
                <w:color w:val="000000"/>
                <w:sz w:val="16"/>
                <w:szCs w:val="20"/>
              </w:rPr>
              <w:t>Se dedicará especial atención a comprobar que:</w:t>
            </w:r>
          </w:p>
          <w:p w14:paraId="10E9A2D7" w14:textId="77777777" w:rsidR="003100DC" w:rsidRDefault="003100DC" w:rsidP="00AA62BA">
            <w:pPr>
              <w:ind w:left="360"/>
              <w:rPr>
                <w:rFonts w:cs="Arial"/>
                <w:color w:val="000000"/>
                <w:sz w:val="16"/>
                <w:szCs w:val="20"/>
              </w:rPr>
            </w:pPr>
          </w:p>
          <w:p w14:paraId="6E18CDF8" w14:textId="77777777" w:rsidR="003100DC" w:rsidRDefault="003100DC" w:rsidP="0055253C">
            <w:pPr>
              <w:numPr>
                <w:ilvl w:val="0"/>
                <w:numId w:val="51"/>
              </w:numPr>
              <w:rPr>
                <w:rFonts w:cs="Arial"/>
                <w:color w:val="000000"/>
                <w:sz w:val="16"/>
                <w:szCs w:val="20"/>
              </w:rPr>
            </w:pPr>
            <w:r>
              <w:rPr>
                <w:rFonts w:cs="Arial"/>
                <w:color w:val="000000"/>
                <w:sz w:val="16"/>
                <w:szCs w:val="20"/>
              </w:rPr>
              <w:t>el replanteo es correcto;</w:t>
            </w:r>
          </w:p>
          <w:p w14:paraId="48A2A851" w14:textId="77777777" w:rsidR="003100DC" w:rsidRDefault="003100DC" w:rsidP="0055253C">
            <w:pPr>
              <w:numPr>
                <w:ilvl w:val="0"/>
                <w:numId w:val="51"/>
              </w:numPr>
              <w:rPr>
                <w:rFonts w:cs="Arial"/>
                <w:color w:val="000000"/>
                <w:sz w:val="16"/>
                <w:szCs w:val="20"/>
              </w:rPr>
            </w:pPr>
            <w:r>
              <w:rPr>
                <w:rFonts w:cs="Arial"/>
                <w:color w:val="000000"/>
                <w:sz w:val="16"/>
                <w:szCs w:val="20"/>
              </w:rPr>
              <w:t>se han observado las dimensiones y orientaciones proyectadas;</w:t>
            </w:r>
          </w:p>
          <w:p w14:paraId="2320039E" w14:textId="77777777" w:rsidR="003100DC" w:rsidRDefault="003100DC" w:rsidP="0055253C">
            <w:pPr>
              <w:numPr>
                <w:ilvl w:val="0"/>
                <w:numId w:val="51"/>
              </w:numPr>
              <w:rPr>
                <w:rFonts w:cs="Arial"/>
                <w:color w:val="000000"/>
                <w:sz w:val="16"/>
                <w:szCs w:val="20"/>
              </w:rPr>
            </w:pPr>
            <w:r>
              <w:rPr>
                <w:rFonts w:cs="Arial"/>
                <w:color w:val="000000"/>
                <w:sz w:val="16"/>
                <w:szCs w:val="20"/>
              </w:rPr>
              <w:t>se están empleando los materiales objeto de los controles ya mencionados;</w:t>
            </w:r>
          </w:p>
          <w:p w14:paraId="1E379639" w14:textId="77777777" w:rsidR="003100DC" w:rsidRDefault="003100DC" w:rsidP="0055253C">
            <w:pPr>
              <w:numPr>
                <w:ilvl w:val="0"/>
                <w:numId w:val="51"/>
              </w:numPr>
              <w:rPr>
                <w:rFonts w:cs="Arial"/>
                <w:color w:val="000000"/>
                <w:sz w:val="16"/>
                <w:szCs w:val="20"/>
              </w:rPr>
            </w:pPr>
            <w:r>
              <w:rPr>
                <w:rFonts w:cs="Arial"/>
                <w:color w:val="000000"/>
                <w:sz w:val="16"/>
                <w:szCs w:val="20"/>
              </w:rPr>
              <w:t>la compactación o colocación de los materiales asegura las resistencias del proyecto;</w:t>
            </w:r>
          </w:p>
          <w:p w14:paraId="558AC9AB" w14:textId="77777777" w:rsidR="003100DC" w:rsidRDefault="003100DC" w:rsidP="0055253C">
            <w:pPr>
              <w:numPr>
                <w:ilvl w:val="0"/>
                <w:numId w:val="51"/>
              </w:numPr>
              <w:rPr>
                <w:rFonts w:cs="Arial"/>
                <w:color w:val="000000"/>
                <w:sz w:val="16"/>
                <w:szCs w:val="20"/>
              </w:rPr>
            </w:pPr>
            <w:r>
              <w:rPr>
                <w:rFonts w:cs="Arial"/>
                <w:color w:val="000000"/>
                <w:sz w:val="16"/>
                <w:szCs w:val="20"/>
              </w:rPr>
              <w:t>los encofrados están correctamente colocados, y son de los materiales previstos en el proyecto;</w:t>
            </w:r>
          </w:p>
          <w:p w14:paraId="48679178" w14:textId="77777777" w:rsidR="003100DC" w:rsidRDefault="003100DC" w:rsidP="0055253C">
            <w:pPr>
              <w:numPr>
                <w:ilvl w:val="0"/>
                <w:numId w:val="51"/>
              </w:numPr>
              <w:rPr>
                <w:rFonts w:cs="Arial"/>
                <w:color w:val="000000"/>
                <w:sz w:val="16"/>
                <w:szCs w:val="20"/>
              </w:rPr>
            </w:pPr>
            <w:r>
              <w:rPr>
                <w:rFonts w:cs="Arial"/>
                <w:color w:val="000000"/>
                <w:sz w:val="16"/>
                <w:szCs w:val="20"/>
              </w:rPr>
              <w:t>las armaduras son del tipo, número y longitud fijados en el proyecto;</w:t>
            </w:r>
          </w:p>
          <w:p w14:paraId="48447518" w14:textId="77777777" w:rsidR="003100DC" w:rsidRDefault="003100DC" w:rsidP="0055253C">
            <w:pPr>
              <w:numPr>
                <w:ilvl w:val="0"/>
                <w:numId w:val="51"/>
              </w:numPr>
              <w:rPr>
                <w:rFonts w:cs="Arial"/>
                <w:color w:val="000000"/>
                <w:sz w:val="16"/>
                <w:szCs w:val="20"/>
              </w:rPr>
            </w:pPr>
            <w:r>
              <w:rPr>
                <w:rFonts w:cs="Arial"/>
                <w:color w:val="000000"/>
                <w:sz w:val="16"/>
                <w:szCs w:val="20"/>
              </w:rPr>
              <w:t>las armaduras de espera de pilares u otros elementos se encuentran correctamente situadas y tienen la longitud prevista en el proyecto;</w:t>
            </w:r>
          </w:p>
          <w:p w14:paraId="054D0505" w14:textId="77777777" w:rsidR="003100DC" w:rsidRDefault="003100DC" w:rsidP="0055253C">
            <w:pPr>
              <w:numPr>
                <w:ilvl w:val="0"/>
                <w:numId w:val="51"/>
              </w:numPr>
              <w:rPr>
                <w:rFonts w:cs="Arial"/>
                <w:color w:val="000000"/>
                <w:sz w:val="16"/>
                <w:szCs w:val="20"/>
              </w:rPr>
            </w:pPr>
            <w:r>
              <w:rPr>
                <w:rFonts w:cs="Arial"/>
                <w:color w:val="000000"/>
                <w:sz w:val="16"/>
                <w:szCs w:val="20"/>
              </w:rPr>
              <w:t>los recubrimientos son los exigidos en proyecto;</w:t>
            </w:r>
          </w:p>
          <w:p w14:paraId="76C6487C" w14:textId="77777777" w:rsidR="003100DC" w:rsidRDefault="003100DC" w:rsidP="0055253C">
            <w:pPr>
              <w:numPr>
                <w:ilvl w:val="0"/>
                <w:numId w:val="51"/>
              </w:numPr>
              <w:rPr>
                <w:rFonts w:cs="Arial"/>
                <w:color w:val="000000"/>
                <w:sz w:val="16"/>
                <w:szCs w:val="20"/>
              </w:rPr>
            </w:pPr>
            <w:r>
              <w:rPr>
                <w:rFonts w:cs="Arial"/>
                <w:color w:val="000000"/>
                <w:sz w:val="16"/>
                <w:szCs w:val="20"/>
              </w:rPr>
              <w:t>los dispositivos de anclaje de las armaduras son los previstos en el proyecto;</w:t>
            </w:r>
          </w:p>
          <w:p w14:paraId="2FD7BBAD" w14:textId="77777777" w:rsidR="003100DC" w:rsidRDefault="003100DC" w:rsidP="0055253C">
            <w:pPr>
              <w:numPr>
                <w:ilvl w:val="0"/>
                <w:numId w:val="51"/>
              </w:numPr>
              <w:rPr>
                <w:rFonts w:cs="Arial"/>
                <w:color w:val="000000"/>
                <w:sz w:val="16"/>
                <w:szCs w:val="20"/>
              </w:rPr>
            </w:pPr>
            <w:r>
              <w:rPr>
                <w:rFonts w:cs="Arial"/>
                <w:color w:val="000000"/>
                <w:sz w:val="16"/>
                <w:szCs w:val="20"/>
              </w:rPr>
              <w:t>el espesor del hormigón de limpieza es adecuado;</w:t>
            </w:r>
          </w:p>
          <w:p w14:paraId="0247B4A4" w14:textId="77777777" w:rsidR="003100DC" w:rsidRDefault="003100DC" w:rsidP="0055253C">
            <w:pPr>
              <w:numPr>
                <w:ilvl w:val="0"/>
                <w:numId w:val="51"/>
              </w:numPr>
              <w:rPr>
                <w:rFonts w:cs="Arial"/>
                <w:color w:val="000000"/>
                <w:sz w:val="16"/>
                <w:szCs w:val="20"/>
              </w:rPr>
            </w:pPr>
            <w:r>
              <w:rPr>
                <w:rFonts w:cs="Arial"/>
                <w:color w:val="000000"/>
                <w:sz w:val="16"/>
                <w:szCs w:val="20"/>
              </w:rPr>
              <w:t>la colocación y vibración del hormigón son las correctas;</w:t>
            </w:r>
          </w:p>
          <w:p w14:paraId="13E9B46C" w14:textId="77777777" w:rsidR="003100DC" w:rsidRDefault="003100DC" w:rsidP="0055253C">
            <w:pPr>
              <w:numPr>
                <w:ilvl w:val="0"/>
                <w:numId w:val="51"/>
              </w:numPr>
              <w:rPr>
                <w:rFonts w:cs="Arial"/>
                <w:color w:val="000000"/>
                <w:sz w:val="16"/>
                <w:szCs w:val="20"/>
              </w:rPr>
            </w:pPr>
            <w:r>
              <w:rPr>
                <w:rFonts w:cs="Arial"/>
                <w:color w:val="000000"/>
                <w:sz w:val="16"/>
                <w:szCs w:val="20"/>
              </w:rPr>
              <w:t>se está cuidando que la ejecución de nuevas zapatas no altere el estado de las contiguas, ya sean también nuevas o existentes;</w:t>
            </w:r>
          </w:p>
          <w:p w14:paraId="07BB5999" w14:textId="77777777" w:rsidR="003100DC" w:rsidRDefault="003100DC" w:rsidP="0055253C">
            <w:pPr>
              <w:numPr>
                <w:ilvl w:val="0"/>
                <w:numId w:val="51"/>
              </w:numPr>
              <w:rPr>
                <w:rFonts w:cs="Arial"/>
                <w:color w:val="000000"/>
                <w:sz w:val="16"/>
                <w:szCs w:val="20"/>
              </w:rPr>
            </w:pPr>
            <w:r>
              <w:rPr>
                <w:rFonts w:cs="Arial"/>
                <w:color w:val="000000"/>
                <w:sz w:val="16"/>
                <w:szCs w:val="20"/>
              </w:rPr>
              <w:t>las vigas de atado y centradoras así como sus armaduras están correctamente situadas;</w:t>
            </w:r>
          </w:p>
          <w:p w14:paraId="3968FC34" w14:textId="77777777" w:rsidR="003100DC" w:rsidRDefault="003100DC" w:rsidP="0055253C">
            <w:pPr>
              <w:numPr>
                <w:ilvl w:val="0"/>
                <w:numId w:val="51"/>
              </w:numPr>
              <w:rPr>
                <w:rFonts w:cs="Arial"/>
                <w:color w:val="000000"/>
                <w:sz w:val="16"/>
                <w:szCs w:val="20"/>
              </w:rPr>
            </w:pPr>
            <w:r>
              <w:rPr>
                <w:rFonts w:cs="Arial"/>
                <w:color w:val="000000"/>
                <w:sz w:val="16"/>
                <w:szCs w:val="20"/>
              </w:rPr>
              <w:t xml:space="preserve">los agotamientos entran dentro de lo previsto y se ajustan a las especificaciones del estudio geotécnico para evitar </w:t>
            </w:r>
            <w:proofErr w:type="spellStart"/>
            <w:r>
              <w:rPr>
                <w:rFonts w:cs="Arial"/>
                <w:color w:val="000000"/>
                <w:sz w:val="16"/>
                <w:szCs w:val="20"/>
              </w:rPr>
              <w:t>sifonamientos</w:t>
            </w:r>
            <w:proofErr w:type="spellEnd"/>
            <w:r>
              <w:rPr>
                <w:rFonts w:cs="Arial"/>
                <w:color w:val="000000"/>
                <w:sz w:val="16"/>
                <w:szCs w:val="20"/>
              </w:rPr>
              <w:t xml:space="preserve"> o daños a estructuras vecinas;</w:t>
            </w:r>
          </w:p>
          <w:p w14:paraId="0BA02485" w14:textId="77777777" w:rsidR="003100DC" w:rsidRDefault="003100DC" w:rsidP="0055253C">
            <w:pPr>
              <w:numPr>
                <w:ilvl w:val="0"/>
                <w:numId w:val="51"/>
              </w:numPr>
              <w:rPr>
                <w:rFonts w:cs="Arial"/>
                <w:sz w:val="16"/>
              </w:rPr>
            </w:pPr>
            <w:r>
              <w:rPr>
                <w:rFonts w:cs="Arial"/>
                <w:color w:val="000000"/>
                <w:sz w:val="16"/>
                <w:szCs w:val="20"/>
              </w:rPr>
              <w:t>las juntas corresponden con las previstas en el proyecto;</w:t>
            </w:r>
          </w:p>
          <w:p w14:paraId="19A5BCB0" w14:textId="77777777" w:rsidR="003100DC" w:rsidRDefault="003100DC" w:rsidP="0055253C">
            <w:pPr>
              <w:numPr>
                <w:ilvl w:val="0"/>
                <w:numId w:val="51"/>
              </w:numPr>
              <w:rPr>
                <w:rFonts w:cs="Arial"/>
                <w:sz w:val="16"/>
              </w:rPr>
            </w:pPr>
            <w:r>
              <w:rPr>
                <w:rFonts w:cs="Arial"/>
                <w:color w:val="000000"/>
                <w:sz w:val="16"/>
                <w:szCs w:val="20"/>
              </w:rPr>
              <w:t>las impermeabilizaciones previstas en el proyecto se están ejecutando correctamente.</w:t>
            </w:r>
          </w:p>
        </w:tc>
      </w:tr>
      <w:tr w:rsidR="003100DC" w14:paraId="6D006154" w14:textId="77777777" w:rsidTr="00AA62BA">
        <w:trPr>
          <w:cantSplit/>
          <w:trHeight w:val="36"/>
        </w:trPr>
        <w:tc>
          <w:tcPr>
            <w:tcW w:w="2267" w:type="dxa"/>
            <w:tcBorders>
              <w:left w:val="nil"/>
              <w:bottom w:val="single" w:sz="4" w:space="0" w:color="auto"/>
              <w:right w:val="nil"/>
            </w:tcBorders>
          </w:tcPr>
          <w:p w14:paraId="0AEA3635"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562E3338" w14:textId="77777777" w:rsidR="003100DC" w:rsidRDefault="003100DC" w:rsidP="00AA62BA">
            <w:pPr>
              <w:rPr>
                <w:rFonts w:cs="Arial"/>
                <w:sz w:val="16"/>
              </w:rPr>
            </w:pPr>
          </w:p>
        </w:tc>
        <w:tc>
          <w:tcPr>
            <w:tcW w:w="6427" w:type="dxa"/>
            <w:tcBorders>
              <w:left w:val="nil"/>
              <w:bottom w:val="single" w:sz="4" w:space="0" w:color="auto"/>
              <w:right w:val="nil"/>
            </w:tcBorders>
          </w:tcPr>
          <w:p w14:paraId="456FCC60" w14:textId="77777777" w:rsidR="003100DC" w:rsidRDefault="003100DC" w:rsidP="00AA62BA">
            <w:pPr>
              <w:rPr>
                <w:rFonts w:cs="Arial"/>
                <w:sz w:val="16"/>
              </w:rPr>
            </w:pPr>
          </w:p>
        </w:tc>
      </w:tr>
      <w:tr w:rsidR="003100DC" w14:paraId="1ADFD5A1" w14:textId="77777777" w:rsidTr="00AA62BA">
        <w:trPr>
          <w:cantSplit/>
          <w:trHeight w:val="36"/>
        </w:trPr>
        <w:tc>
          <w:tcPr>
            <w:tcW w:w="2267" w:type="dxa"/>
            <w:tcBorders>
              <w:left w:val="single" w:sz="4" w:space="0" w:color="auto"/>
              <w:bottom w:val="nil"/>
              <w:right w:val="single" w:sz="4" w:space="0" w:color="auto"/>
            </w:tcBorders>
          </w:tcPr>
          <w:p w14:paraId="42A2C748" w14:textId="77777777" w:rsidR="003100DC" w:rsidRDefault="003100DC" w:rsidP="00AA62BA">
            <w:pPr>
              <w:rPr>
                <w:rFonts w:cs="Arial"/>
                <w:b/>
                <w:bCs/>
                <w:color w:val="000000"/>
                <w:sz w:val="16"/>
              </w:rPr>
            </w:pPr>
            <w:r>
              <w:rPr>
                <w:rFonts w:cs="Arial"/>
                <w:b/>
                <w:bCs/>
                <w:color w:val="000000"/>
                <w:sz w:val="16"/>
              </w:rPr>
              <w:t>4.6.5 Comprobaciones finales</w:t>
            </w:r>
          </w:p>
        </w:tc>
        <w:tc>
          <w:tcPr>
            <w:tcW w:w="284" w:type="dxa"/>
            <w:tcBorders>
              <w:top w:val="nil"/>
              <w:left w:val="single" w:sz="4" w:space="0" w:color="auto"/>
              <w:bottom w:val="nil"/>
              <w:right w:val="single" w:sz="4" w:space="0" w:color="auto"/>
            </w:tcBorders>
          </w:tcPr>
          <w:p w14:paraId="79C3E10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A9DD65C" w14:textId="77777777" w:rsidR="003100DC" w:rsidRDefault="003100DC" w:rsidP="0055253C">
            <w:pPr>
              <w:numPr>
                <w:ilvl w:val="0"/>
                <w:numId w:val="59"/>
              </w:numPr>
              <w:rPr>
                <w:rFonts w:cs="Arial"/>
                <w:color w:val="000000"/>
                <w:sz w:val="16"/>
                <w:szCs w:val="20"/>
              </w:rPr>
            </w:pPr>
            <w:r>
              <w:rPr>
                <w:rFonts w:cs="Arial"/>
                <w:color w:val="000000"/>
                <w:sz w:val="16"/>
                <w:szCs w:val="20"/>
              </w:rPr>
              <w:t>Antes de la puesta en servicio del edificio se debe comprobar que:</w:t>
            </w:r>
          </w:p>
          <w:p w14:paraId="4435866D" w14:textId="77777777" w:rsidR="003100DC" w:rsidRDefault="003100DC" w:rsidP="00AA62BA">
            <w:pPr>
              <w:ind w:left="360"/>
              <w:rPr>
                <w:rFonts w:cs="Arial"/>
                <w:color w:val="000000"/>
                <w:sz w:val="16"/>
                <w:szCs w:val="20"/>
              </w:rPr>
            </w:pPr>
          </w:p>
          <w:p w14:paraId="5472D8DD" w14:textId="77777777" w:rsidR="003100DC" w:rsidRDefault="003100DC" w:rsidP="0055253C">
            <w:pPr>
              <w:numPr>
                <w:ilvl w:val="0"/>
                <w:numId w:val="52"/>
              </w:numPr>
              <w:rPr>
                <w:rFonts w:cs="Arial"/>
                <w:color w:val="000000"/>
                <w:sz w:val="16"/>
                <w:szCs w:val="20"/>
              </w:rPr>
            </w:pPr>
            <w:r>
              <w:rPr>
                <w:rFonts w:cs="Arial"/>
                <w:color w:val="000000"/>
                <w:sz w:val="16"/>
                <w:szCs w:val="20"/>
              </w:rPr>
              <w:t>las zapatas se comportan en la forma prevista en el proyecto;</w:t>
            </w:r>
          </w:p>
          <w:p w14:paraId="54F68B3F" w14:textId="77777777" w:rsidR="003100DC" w:rsidRDefault="003100DC" w:rsidP="0055253C">
            <w:pPr>
              <w:numPr>
                <w:ilvl w:val="0"/>
                <w:numId w:val="52"/>
              </w:numPr>
              <w:rPr>
                <w:rFonts w:cs="Arial"/>
                <w:color w:val="000000"/>
                <w:sz w:val="16"/>
                <w:szCs w:val="20"/>
              </w:rPr>
            </w:pPr>
            <w:r>
              <w:rPr>
                <w:rFonts w:cs="Arial"/>
                <w:color w:val="000000"/>
                <w:sz w:val="16"/>
                <w:szCs w:val="20"/>
              </w:rPr>
              <w:t>no se aprecia que se estén superando las cargas admisibles;</w:t>
            </w:r>
          </w:p>
          <w:p w14:paraId="1148DE7C" w14:textId="77777777" w:rsidR="003100DC" w:rsidRDefault="003100DC" w:rsidP="0055253C">
            <w:pPr>
              <w:numPr>
                <w:ilvl w:val="0"/>
                <w:numId w:val="52"/>
              </w:numPr>
              <w:rPr>
                <w:rFonts w:cs="Arial"/>
                <w:color w:val="000000"/>
                <w:sz w:val="16"/>
                <w:szCs w:val="20"/>
              </w:rPr>
            </w:pPr>
            <w:r>
              <w:rPr>
                <w:rFonts w:cs="Arial"/>
                <w:color w:val="000000"/>
                <w:sz w:val="16"/>
                <w:szCs w:val="20"/>
              </w:rPr>
              <w:t>los asientos se ajustan a lo previsto, si, en casos especiales, así lo exige el proyecto o el Director de Obra;</w:t>
            </w:r>
          </w:p>
          <w:p w14:paraId="338BF26C" w14:textId="77777777" w:rsidR="003100DC" w:rsidRDefault="003100DC" w:rsidP="0055253C">
            <w:pPr>
              <w:numPr>
                <w:ilvl w:val="0"/>
                <w:numId w:val="52"/>
              </w:numPr>
              <w:rPr>
                <w:rFonts w:cs="Arial"/>
                <w:sz w:val="16"/>
              </w:rPr>
            </w:pPr>
            <w:r>
              <w:rPr>
                <w:rFonts w:cs="Arial"/>
                <w:color w:val="000000"/>
                <w:sz w:val="16"/>
                <w:szCs w:val="20"/>
              </w:rPr>
              <w:t>no se han plantado árboles, cuyas raíces puedan originar cambios de humedad en el terreno de cimentación, o creado zonas verdes cuyo drenaje no esté previsto en el proyecto, sobre todo en terrenos expansivos.</w:t>
            </w:r>
          </w:p>
        </w:tc>
      </w:tr>
      <w:tr w:rsidR="003100DC" w14:paraId="346F661E"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18134467"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3633DEC3"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EF5B348" w14:textId="77777777" w:rsidR="003100DC" w:rsidRDefault="003100DC" w:rsidP="0055253C">
            <w:pPr>
              <w:numPr>
                <w:ilvl w:val="0"/>
                <w:numId w:val="59"/>
              </w:numPr>
              <w:rPr>
                <w:rFonts w:cs="Arial"/>
                <w:color w:val="000000"/>
                <w:sz w:val="16"/>
                <w:szCs w:val="20"/>
              </w:rPr>
            </w:pPr>
            <w:r>
              <w:rPr>
                <w:rFonts w:cs="Arial"/>
                <w:color w:val="000000"/>
                <w:sz w:val="16"/>
                <w:szCs w:val="20"/>
              </w:rPr>
              <w:t>Si bien es recomendable controlar los movimientos del terreno para cualquier tipo de construcción, en edificios de tipo C-3 y C-4 será obligado el establecimiento de un sistema de nivelación para controlar el asiento de las zonas más características de la obra, en las siguientes condiciones:</w:t>
            </w:r>
          </w:p>
          <w:p w14:paraId="32EBC632" w14:textId="77777777" w:rsidR="003100DC" w:rsidRDefault="003100DC" w:rsidP="00AA62BA">
            <w:pPr>
              <w:ind w:left="360"/>
              <w:rPr>
                <w:rFonts w:cs="Arial"/>
                <w:color w:val="000000"/>
                <w:sz w:val="16"/>
                <w:szCs w:val="20"/>
              </w:rPr>
            </w:pPr>
          </w:p>
          <w:p w14:paraId="1A1F3B5E" w14:textId="77777777" w:rsidR="003100DC" w:rsidRDefault="003100DC" w:rsidP="0055253C">
            <w:pPr>
              <w:numPr>
                <w:ilvl w:val="0"/>
                <w:numId w:val="53"/>
              </w:numPr>
              <w:rPr>
                <w:rFonts w:cs="Arial"/>
                <w:color w:val="000000"/>
                <w:sz w:val="16"/>
                <w:szCs w:val="20"/>
              </w:rPr>
            </w:pPr>
            <w:r>
              <w:rPr>
                <w:rFonts w:cs="Arial"/>
                <w:color w:val="000000"/>
                <w:sz w:val="16"/>
                <w:szCs w:val="20"/>
              </w:rPr>
              <w:t>el punto de referencia debe estar protegido de cualquier eventual perturbación, de forma que pueda considerarse como inmóvil, durante todo el periodo de observación;</w:t>
            </w:r>
          </w:p>
          <w:p w14:paraId="3B353866" w14:textId="77777777" w:rsidR="003100DC" w:rsidRDefault="003100DC" w:rsidP="0055253C">
            <w:pPr>
              <w:numPr>
                <w:ilvl w:val="0"/>
                <w:numId w:val="53"/>
              </w:numPr>
              <w:rPr>
                <w:rFonts w:cs="Arial"/>
                <w:color w:val="000000"/>
                <w:sz w:val="16"/>
                <w:szCs w:val="20"/>
              </w:rPr>
            </w:pPr>
            <w:r>
              <w:rPr>
                <w:rFonts w:cs="Arial"/>
                <w:color w:val="000000"/>
                <w:sz w:val="16"/>
                <w:szCs w:val="20"/>
              </w:rPr>
              <w:t>el número de pilares a nivelar no será inferior al 10% del total de la edificación. En el caso de que la superestructura se apoye sobre muros, se preverá un punto de observación cada 20 m de longitud, como mínimo. En cualquier caso el número mínimo de referencias de nivelación será de 4. La precisión de la nivelación será de 0,1 mm;</w:t>
            </w:r>
          </w:p>
          <w:p w14:paraId="03C18430" w14:textId="77777777" w:rsidR="003100DC" w:rsidRDefault="003100DC" w:rsidP="0055253C">
            <w:pPr>
              <w:numPr>
                <w:ilvl w:val="0"/>
                <w:numId w:val="53"/>
              </w:numPr>
              <w:rPr>
                <w:rFonts w:cs="Arial"/>
                <w:sz w:val="16"/>
              </w:rPr>
            </w:pPr>
            <w:r>
              <w:rPr>
                <w:rFonts w:cs="Arial"/>
                <w:color w:val="000000"/>
                <w:sz w:val="16"/>
                <w:szCs w:val="20"/>
              </w:rPr>
              <w:t>la cadencia de lecturas será la adecuada para advertir cualquier anomalía en el comportamiento de la cimentación. Es recomendable efectuarlas al completarse el 50% de la estructura al final de la misma, y al terminar la tabiquería de cada dos plantas de la edificación;</w:t>
            </w:r>
          </w:p>
          <w:p w14:paraId="31F8E4D4" w14:textId="77777777" w:rsidR="003100DC" w:rsidRDefault="003100DC" w:rsidP="0055253C">
            <w:pPr>
              <w:numPr>
                <w:ilvl w:val="0"/>
                <w:numId w:val="53"/>
              </w:numPr>
              <w:rPr>
                <w:rFonts w:cs="Arial"/>
                <w:sz w:val="16"/>
              </w:rPr>
            </w:pPr>
            <w:r>
              <w:rPr>
                <w:rFonts w:cs="Arial"/>
                <w:color w:val="000000"/>
                <w:sz w:val="16"/>
                <w:szCs w:val="20"/>
              </w:rPr>
              <w:t>el resultado final de las observaciones se incorporará a la documentación de la obra.</w:t>
            </w:r>
          </w:p>
        </w:tc>
      </w:tr>
    </w:tbl>
    <w:p w14:paraId="30AD6338" w14:textId="77777777" w:rsidR="003100DC" w:rsidRDefault="003100DC" w:rsidP="003100DC">
      <w:pPr>
        <w:rPr>
          <w:rFonts w:cs="Arial"/>
          <w:b/>
          <w:bCs/>
          <w:color w:val="000000"/>
          <w:sz w:val="16"/>
          <w:szCs w:val="20"/>
        </w:rPr>
      </w:pPr>
    </w:p>
    <w:p w14:paraId="06C4186A" w14:textId="77777777" w:rsidR="003100DC" w:rsidRDefault="003100DC" w:rsidP="003100DC">
      <w:pPr>
        <w:rPr>
          <w:rFonts w:cs="Arial"/>
          <w:b/>
          <w:bCs/>
          <w:color w:val="000000"/>
          <w:sz w:val="16"/>
          <w:szCs w:val="20"/>
        </w:rPr>
      </w:pPr>
    </w:p>
    <w:p w14:paraId="2BE94F69" w14:textId="77777777" w:rsidR="003100DC" w:rsidRDefault="003100DC" w:rsidP="003100DC">
      <w:pPr>
        <w:rPr>
          <w:rFonts w:cs="Arial"/>
          <w:b/>
          <w:bCs/>
          <w:color w:val="000000"/>
          <w:sz w:val="16"/>
          <w:szCs w:val="20"/>
        </w:rPr>
      </w:pPr>
    </w:p>
    <w:p w14:paraId="30982BC3" w14:textId="77777777" w:rsidR="003100DC" w:rsidRDefault="003100DC" w:rsidP="003100DC">
      <w:pPr>
        <w:rPr>
          <w:rFonts w:cs="Arial"/>
          <w:b/>
          <w:bCs/>
          <w:color w:val="000000"/>
          <w:sz w:val="16"/>
          <w:szCs w:val="20"/>
        </w:rPr>
      </w:pPr>
    </w:p>
    <w:p w14:paraId="58D3AFA8" w14:textId="77777777" w:rsidR="003100DC" w:rsidRDefault="003100DC" w:rsidP="003100DC">
      <w:pPr>
        <w:rPr>
          <w:rFonts w:cs="Arial"/>
          <w:b/>
          <w:bCs/>
          <w:color w:val="000000"/>
          <w:sz w:val="16"/>
          <w:szCs w:val="20"/>
        </w:rPr>
      </w:pPr>
    </w:p>
    <w:p w14:paraId="4C069560" w14:textId="77777777" w:rsidR="003100DC" w:rsidRDefault="003100DC" w:rsidP="003100DC">
      <w:pPr>
        <w:rPr>
          <w:rFonts w:cs="Arial"/>
          <w:b/>
          <w:bCs/>
          <w:color w:val="000000"/>
          <w:sz w:val="16"/>
          <w:szCs w:val="20"/>
        </w:rPr>
      </w:pPr>
    </w:p>
    <w:p w14:paraId="339D5972" w14:textId="77777777" w:rsidR="003100DC" w:rsidRDefault="003100DC" w:rsidP="003100DC">
      <w:pPr>
        <w:rPr>
          <w:rFonts w:cs="Arial"/>
          <w:b/>
          <w:bCs/>
          <w:color w:val="000000"/>
          <w:sz w:val="16"/>
          <w:szCs w:val="20"/>
        </w:rPr>
      </w:pPr>
    </w:p>
    <w:p w14:paraId="367D2E86" w14:textId="77777777" w:rsidR="003100DC" w:rsidRDefault="003100DC" w:rsidP="003100DC">
      <w:pPr>
        <w:rPr>
          <w:rFonts w:cs="Arial"/>
          <w:b/>
          <w:bCs/>
          <w:color w:val="000000"/>
          <w:sz w:val="16"/>
          <w:szCs w:val="20"/>
        </w:rPr>
      </w:pPr>
    </w:p>
    <w:p w14:paraId="7B6EA8C9" w14:textId="77777777" w:rsidR="003100DC" w:rsidRDefault="003100DC" w:rsidP="003100DC">
      <w:pPr>
        <w:rPr>
          <w:rFonts w:cs="Arial"/>
          <w:b/>
          <w:bCs/>
          <w:color w:val="000000"/>
          <w:sz w:val="16"/>
          <w:szCs w:val="20"/>
        </w:rPr>
      </w:pPr>
    </w:p>
    <w:p w14:paraId="5F4E2C9D" w14:textId="77777777" w:rsidR="003100DC" w:rsidRDefault="003100DC" w:rsidP="003100DC">
      <w:pPr>
        <w:rPr>
          <w:rFonts w:cs="Arial"/>
          <w:b/>
          <w:bCs/>
          <w:color w:val="000000"/>
          <w:sz w:val="16"/>
          <w:szCs w:val="20"/>
        </w:rPr>
      </w:pPr>
    </w:p>
    <w:p w14:paraId="55127E24" w14:textId="77777777" w:rsidR="003100DC" w:rsidRDefault="003100DC" w:rsidP="003100DC">
      <w:pPr>
        <w:rPr>
          <w:rFonts w:cs="Arial"/>
          <w:b/>
          <w:bCs/>
          <w:color w:val="000000"/>
          <w:sz w:val="16"/>
          <w:szCs w:val="20"/>
        </w:rPr>
      </w:pPr>
    </w:p>
    <w:p w14:paraId="417E15A0" w14:textId="77777777" w:rsidR="003100DC" w:rsidRDefault="003100DC" w:rsidP="003100DC">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D132602" w14:textId="77777777" w:rsidTr="00AA62BA">
        <w:trPr>
          <w:cantSplit/>
          <w:trHeight w:val="36"/>
        </w:trPr>
        <w:tc>
          <w:tcPr>
            <w:tcW w:w="8978" w:type="dxa"/>
            <w:gridSpan w:val="3"/>
            <w:tcBorders>
              <w:left w:val="single" w:sz="4" w:space="0" w:color="auto"/>
              <w:bottom w:val="single" w:sz="4" w:space="0" w:color="auto"/>
            </w:tcBorders>
            <w:shd w:val="clear" w:color="auto" w:fill="003366"/>
          </w:tcPr>
          <w:p w14:paraId="1D108035" w14:textId="77777777" w:rsidR="003100DC" w:rsidRDefault="003100DC" w:rsidP="00AA62BA">
            <w:pPr>
              <w:pStyle w:val="Ttulo9"/>
              <w:numPr>
                <w:ilvl w:val="0"/>
                <w:numId w:val="0"/>
              </w:numPr>
              <w:ind w:left="6300"/>
              <w:jc w:val="both"/>
              <w:rPr>
                <w:rFonts w:cs="Arial"/>
                <w:sz w:val="16"/>
              </w:rPr>
            </w:pPr>
            <w:r>
              <w:rPr>
                <w:rFonts w:cs="Arial"/>
                <w:bCs/>
                <w:sz w:val="16"/>
              </w:rPr>
              <w:lastRenderedPageBreak/>
              <w:t>6 ELEMENTOS DE CONTENCIÓN</w:t>
            </w:r>
          </w:p>
        </w:tc>
      </w:tr>
      <w:tr w:rsidR="003100DC" w14:paraId="7E4AECA3" w14:textId="77777777" w:rsidTr="00AA62BA">
        <w:trPr>
          <w:cantSplit/>
          <w:trHeight w:val="36"/>
        </w:trPr>
        <w:tc>
          <w:tcPr>
            <w:tcW w:w="2267" w:type="dxa"/>
            <w:tcBorders>
              <w:left w:val="nil"/>
              <w:bottom w:val="single" w:sz="4" w:space="0" w:color="auto"/>
              <w:right w:val="nil"/>
            </w:tcBorders>
          </w:tcPr>
          <w:p w14:paraId="02A5C969"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2D2C7AD7" w14:textId="77777777" w:rsidR="003100DC" w:rsidRDefault="003100DC" w:rsidP="00AA62BA">
            <w:pPr>
              <w:rPr>
                <w:rFonts w:cs="Arial"/>
                <w:sz w:val="16"/>
              </w:rPr>
            </w:pPr>
          </w:p>
        </w:tc>
        <w:tc>
          <w:tcPr>
            <w:tcW w:w="6427" w:type="dxa"/>
            <w:tcBorders>
              <w:left w:val="nil"/>
              <w:bottom w:val="single" w:sz="4" w:space="0" w:color="auto"/>
              <w:right w:val="nil"/>
            </w:tcBorders>
          </w:tcPr>
          <w:p w14:paraId="1E715EB4" w14:textId="77777777" w:rsidR="003100DC" w:rsidRDefault="003100DC" w:rsidP="00AA62BA">
            <w:pPr>
              <w:rPr>
                <w:rFonts w:cs="Arial"/>
                <w:sz w:val="16"/>
              </w:rPr>
            </w:pPr>
          </w:p>
        </w:tc>
      </w:tr>
      <w:tr w:rsidR="003100DC" w14:paraId="14824D92" w14:textId="77777777" w:rsidTr="00AA62BA">
        <w:trPr>
          <w:cantSplit/>
          <w:trHeight w:val="98"/>
        </w:trPr>
        <w:tc>
          <w:tcPr>
            <w:tcW w:w="8978" w:type="dxa"/>
            <w:gridSpan w:val="3"/>
            <w:tcBorders>
              <w:left w:val="single" w:sz="4" w:space="0" w:color="auto"/>
              <w:bottom w:val="single" w:sz="4" w:space="0" w:color="auto"/>
            </w:tcBorders>
          </w:tcPr>
          <w:p w14:paraId="1B6533D6" w14:textId="77777777" w:rsidR="003100DC" w:rsidRDefault="003100DC" w:rsidP="00AA62BA">
            <w:pPr>
              <w:rPr>
                <w:rFonts w:cs="Arial"/>
                <w:sz w:val="16"/>
              </w:rPr>
            </w:pPr>
            <w:r>
              <w:rPr>
                <w:rFonts w:cs="Arial"/>
                <w:b/>
                <w:bCs/>
                <w:sz w:val="16"/>
              </w:rPr>
              <w:t>6.4 Condiciones constructivas y de control</w:t>
            </w:r>
          </w:p>
        </w:tc>
      </w:tr>
      <w:tr w:rsidR="003100DC" w14:paraId="25AE350F" w14:textId="77777777" w:rsidTr="00AA62BA">
        <w:trPr>
          <w:cantSplit/>
          <w:trHeight w:val="97"/>
        </w:trPr>
        <w:tc>
          <w:tcPr>
            <w:tcW w:w="2267" w:type="dxa"/>
            <w:tcBorders>
              <w:left w:val="nil"/>
              <w:bottom w:val="single" w:sz="4" w:space="0" w:color="auto"/>
              <w:right w:val="nil"/>
            </w:tcBorders>
          </w:tcPr>
          <w:p w14:paraId="65E68FB0" w14:textId="77777777" w:rsidR="003100DC" w:rsidRDefault="003100DC" w:rsidP="00AA62BA">
            <w:pPr>
              <w:rPr>
                <w:rFonts w:cs="Arial"/>
                <w:b/>
                <w:bCs/>
                <w:color w:val="000000"/>
                <w:sz w:val="16"/>
              </w:rPr>
            </w:pPr>
          </w:p>
        </w:tc>
        <w:tc>
          <w:tcPr>
            <w:tcW w:w="284" w:type="dxa"/>
            <w:tcBorders>
              <w:left w:val="nil"/>
              <w:bottom w:val="single" w:sz="4" w:space="0" w:color="auto"/>
              <w:right w:val="nil"/>
            </w:tcBorders>
          </w:tcPr>
          <w:p w14:paraId="59232EE0" w14:textId="77777777" w:rsidR="003100DC" w:rsidRDefault="003100DC" w:rsidP="00AA62BA">
            <w:pPr>
              <w:rPr>
                <w:rFonts w:cs="Arial"/>
                <w:b/>
                <w:bCs/>
                <w:color w:val="000000"/>
                <w:sz w:val="16"/>
              </w:rPr>
            </w:pPr>
          </w:p>
        </w:tc>
        <w:tc>
          <w:tcPr>
            <w:tcW w:w="6427" w:type="dxa"/>
            <w:tcBorders>
              <w:left w:val="nil"/>
              <w:bottom w:val="single" w:sz="4" w:space="0" w:color="auto"/>
              <w:right w:val="nil"/>
            </w:tcBorders>
          </w:tcPr>
          <w:p w14:paraId="35CA1C58" w14:textId="77777777" w:rsidR="003100DC" w:rsidRDefault="003100DC" w:rsidP="00AA62BA">
            <w:pPr>
              <w:rPr>
                <w:rFonts w:cs="Arial"/>
                <w:b/>
                <w:bCs/>
                <w:color w:val="000000"/>
                <w:sz w:val="16"/>
              </w:rPr>
            </w:pPr>
          </w:p>
        </w:tc>
      </w:tr>
      <w:tr w:rsidR="003100DC" w14:paraId="6B077C7E" w14:textId="77777777" w:rsidTr="00AA62BA">
        <w:trPr>
          <w:cantSplit/>
          <w:trHeight w:val="36"/>
        </w:trPr>
        <w:tc>
          <w:tcPr>
            <w:tcW w:w="8978" w:type="dxa"/>
            <w:gridSpan w:val="3"/>
            <w:tcBorders>
              <w:left w:val="single" w:sz="4" w:space="0" w:color="auto"/>
              <w:bottom w:val="single" w:sz="4" w:space="0" w:color="auto"/>
            </w:tcBorders>
          </w:tcPr>
          <w:p w14:paraId="2736592B" w14:textId="77777777" w:rsidR="003100DC" w:rsidRDefault="003100DC" w:rsidP="00AA62BA">
            <w:pPr>
              <w:rPr>
                <w:rFonts w:cs="Arial"/>
                <w:sz w:val="16"/>
              </w:rPr>
            </w:pPr>
            <w:r>
              <w:rPr>
                <w:rFonts w:cs="Arial"/>
                <w:b/>
                <w:bCs/>
                <w:sz w:val="16"/>
              </w:rPr>
              <w:t>6.4.1 Condiciones constructivas</w:t>
            </w:r>
          </w:p>
        </w:tc>
      </w:tr>
      <w:tr w:rsidR="003100DC" w14:paraId="7F49F7EA" w14:textId="77777777" w:rsidTr="00AA62BA">
        <w:trPr>
          <w:cantSplit/>
          <w:trHeight w:val="36"/>
        </w:trPr>
        <w:tc>
          <w:tcPr>
            <w:tcW w:w="2267" w:type="dxa"/>
            <w:tcBorders>
              <w:top w:val="single" w:sz="4" w:space="0" w:color="auto"/>
              <w:left w:val="nil"/>
              <w:bottom w:val="single" w:sz="4" w:space="0" w:color="auto"/>
              <w:right w:val="nil"/>
            </w:tcBorders>
          </w:tcPr>
          <w:p w14:paraId="193FDE9E" w14:textId="77777777" w:rsidR="003100DC" w:rsidRDefault="003100DC" w:rsidP="00AA62BA">
            <w:pPr>
              <w:rPr>
                <w:rFonts w:cs="Arial"/>
                <w:b/>
                <w:bCs/>
                <w:sz w:val="16"/>
                <w:szCs w:val="20"/>
              </w:rPr>
            </w:pPr>
          </w:p>
        </w:tc>
        <w:tc>
          <w:tcPr>
            <w:tcW w:w="284" w:type="dxa"/>
            <w:tcBorders>
              <w:top w:val="single" w:sz="4" w:space="0" w:color="auto"/>
              <w:left w:val="nil"/>
              <w:bottom w:val="nil"/>
              <w:right w:val="nil"/>
            </w:tcBorders>
          </w:tcPr>
          <w:p w14:paraId="424C1C01"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7CDB2C93" w14:textId="77777777" w:rsidR="003100DC" w:rsidRDefault="003100DC" w:rsidP="00AA62BA">
            <w:pPr>
              <w:rPr>
                <w:rFonts w:cs="Arial"/>
                <w:sz w:val="16"/>
                <w:szCs w:val="20"/>
              </w:rPr>
            </w:pPr>
          </w:p>
        </w:tc>
      </w:tr>
      <w:tr w:rsidR="003100DC" w14:paraId="497D81AB" w14:textId="77777777" w:rsidTr="00AA62BA">
        <w:trPr>
          <w:cantSplit/>
          <w:trHeight w:val="36"/>
        </w:trPr>
        <w:tc>
          <w:tcPr>
            <w:tcW w:w="2267" w:type="dxa"/>
            <w:tcBorders>
              <w:top w:val="single" w:sz="4" w:space="0" w:color="auto"/>
              <w:left w:val="single" w:sz="4" w:space="0" w:color="auto"/>
              <w:bottom w:val="single" w:sz="4" w:space="0" w:color="auto"/>
              <w:right w:val="single" w:sz="4" w:space="0" w:color="auto"/>
            </w:tcBorders>
          </w:tcPr>
          <w:p w14:paraId="53B8B73B" w14:textId="77777777" w:rsidR="003100DC" w:rsidRDefault="003100DC" w:rsidP="00AA62BA">
            <w:pPr>
              <w:rPr>
                <w:rFonts w:cs="Arial"/>
                <w:b/>
                <w:bCs/>
                <w:color w:val="000000"/>
                <w:sz w:val="16"/>
              </w:rPr>
            </w:pPr>
            <w:r>
              <w:rPr>
                <w:rFonts w:cs="Arial"/>
                <w:b/>
                <w:bCs/>
                <w:sz w:val="16"/>
                <w:szCs w:val="20"/>
              </w:rPr>
              <w:t>6.4.1.1 Generalidades</w:t>
            </w:r>
          </w:p>
          <w:p w14:paraId="705A299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DF9CFC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3A419C6" w14:textId="77777777" w:rsidR="003100DC" w:rsidRDefault="003100DC" w:rsidP="0055253C">
            <w:pPr>
              <w:numPr>
                <w:ilvl w:val="0"/>
                <w:numId w:val="60"/>
              </w:numPr>
              <w:rPr>
                <w:rFonts w:cs="Arial"/>
                <w:sz w:val="16"/>
                <w:szCs w:val="20"/>
              </w:rPr>
            </w:pPr>
            <w:r>
              <w:rPr>
                <w:rFonts w:cs="Arial"/>
                <w:sz w:val="16"/>
                <w:szCs w:val="20"/>
              </w:rPr>
              <w:t>Los elementos de contención se calcularán en la hipótesis de que el suelo afectado por éstos se halla aproximadamente en el mismo estado en que fue encontrado durante los trabajos de reconocimiento geotécnico. Si el suelo presenta irregularidades no detectadas por dichos reconocimientos o si se altera su estado durante las obras, su comportamiento geotécnico podrá verse alterado. Si en la zona de afección de la estructura de contención aparecen puntos especialmente discordantes con la información utilizada en el proyecto, debe comprobarse y en su caso calcular de nuevo la estructura de contención.</w:t>
            </w:r>
          </w:p>
        </w:tc>
      </w:tr>
      <w:tr w:rsidR="003100DC" w14:paraId="688B9C0B" w14:textId="77777777" w:rsidTr="00AA62BA">
        <w:trPr>
          <w:cantSplit/>
          <w:trHeight w:val="36"/>
        </w:trPr>
        <w:tc>
          <w:tcPr>
            <w:tcW w:w="2267" w:type="dxa"/>
            <w:tcBorders>
              <w:top w:val="single" w:sz="4" w:space="0" w:color="auto"/>
              <w:left w:val="nil"/>
              <w:bottom w:val="single" w:sz="4" w:space="0" w:color="auto"/>
              <w:right w:val="nil"/>
            </w:tcBorders>
          </w:tcPr>
          <w:p w14:paraId="6EE4548F" w14:textId="77777777" w:rsidR="003100DC" w:rsidRDefault="003100DC" w:rsidP="00AA62BA">
            <w:pPr>
              <w:rPr>
                <w:rFonts w:cs="Arial"/>
                <w:b/>
                <w:bCs/>
                <w:color w:val="000000"/>
                <w:sz w:val="16"/>
              </w:rPr>
            </w:pPr>
          </w:p>
          <w:p w14:paraId="488CF12D" w14:textId="77777777" w:rsidR="003100DC" w:rsidRDefault="003100DC" w:rsidP="00AA62BA">
            <w:pPr>
              <w:rPr>
                <w:rFonts w:cs="Arial"/>
                <w:b/>
                <w:bCs/>
                <w:color w:val="000000"/>
                <w:sz w:val="16"/>
              </w:rPr>
            </w:pPr>
          </w:p>
          <w:p w14:paraId="620D3585" w14:textId="77777777" w:rsidR="003100DC" w:rsidRDefault="003100DC" w:rsidP="00AA62BA">
            <w:pPr>
              <w:rPr>
                <w:rFonts w:cs="Arial"/>
                <w:b/>
                <w:bCs/>
                <w:color w:val="000000"/>
                <w:sz w:val="16"/>
              </w:rPr>
            </w:pPr>
          </w:p>
          <w:p w14:paraId="2FCB17EB" w14:textId="77777777" w:rsidR="003100DC" w:rsidRDefault="003100DC" w:rsidP="00AA62BA">
            <w:pPr>
              <w:rPr>
                <w:rFonts w:cs="Arial"/>
                <w:b/>
                <w:bCs/>
                <w:color w:val="000000"/>
                <w:sz w:val="16"/>
              </w:rPr>
            </w:pPr>
          </w:p>
          <w:p w14:paraId="1D615BBA" w14:textId="77777777" w:rsidR="003100DC" w:rsidRDefault="003100DC" w:rsidP="00AA62BA">
            <w:pPr>
              <w:rPr>
                <w:rFonts w:cs="Arial"/>
                <w:b/>
                <w:bCs/>
                <w:color w:val="000000"/>
                <w:sz w:val="16"/>
              </w:rPr>
            </w:pPr>
          </w:p>
        </w:tc>
        <w:tc>
          <w:tcPr>
            <w:tcW w:w="284" w:type="dxa"/>
            <w:tcBorders>
              <w:top w:val="nil"/>
              <w:left w:val="nil"/>
              <w:bottom w:val="single" w:sz="4" w:space="0" w:color="auto"/>
              <w:right w:val="nil"/>
            </w:tcBorders>
          </w:tcPr>
          <w:p w14:paraId="3B08C1BE"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59FD6153" w14:textId="77777777" w:rsidR="003100DC" w:rsidRDefault="003100DC" w:rsidP="00AA62BA">
            <w:pPr>
              <w:rPr>
                <w:rFonts w:cs="Arial"/>
                <w:sz w:val="16"/>
              </w:rPr>
            </w:pPr>
          </w:p>
        </w:tc>
      </w:tr>
      <w:tr w:rsidR="003100DC" w14:paraId="26D74B95" w14:textId="77777777" w:rsidTr="00AA62BA">
        <w:trPr>
          <w:cantSplit/>
          <w:trHeight w:val="36"/>
        </w:trPr>
        <w:tc>
          <w:tcPr>
            <w:tcW w:w="8978" w:type="dxa"/>
            <w:gridSpan w:val="3"/>
            <w:tcBorders>
              <w:top w:val="single" w:sz="4" w:space="0" w:color="auto"/>
              <w:left w:val="single" w:sz="4" w:space="0" w:color="auto"/>
              <w:bottom w:val="single" w:sz="4" w:space="0" w:color="auto"/>
            </w:tcBorders>
          </w:tcPr>
          <w:p w14:paraId="4EEE4B9B" w14:textId="77777777" w:rsidR="003100DC" w:rsidRDefault="003100DC" w:rsidP="00AA62BA">
            <w:pPr>
              <w:rPr>
                <w:rFonts w:cs="Arial"/>
                <w:sz w:val="16"/>
              </w:rPr>
            </w:pPr>
            <w:r>
              <w:rPr>
                <w:rFonts w:cs="Arial"/>
                <w:b/>
                <w:bCs/>
                <w:sz w:val="16"/>
                <w:szCs w:val="20"/>
              </w:rPr>
              <w:t>6.4.1.2 Pantallas</w:t>
            </w:r>
          </w:p>
        </w:tc>
      </w:tr>
      <w:tr w:rsidR="003100DC" w14:paraId="62DE8273" w14:textId="77777777" w:rsidTr="00AA62BA">
        <w:trPr>
          <w:cantSplit/>
          <w:trHeight w:val="36"/>
        </w:trPr>
        <w:tc>
          <w:tcPr>
            <w:tcW w:w="2267" w:type="dxa"/>
            <w:tcBorders>
              <w:top w:val="single" w:sz="4" w:space="0" w:color="auto"/>
              <w:left w:val="nil"/>
              <w:bottom w:val="single" w:sz="4" w:space="0" w:color="auto"/>
              <w:right w:val="nil"/>
            </w:tcBorders>
          </w:tcPr>
          <w:p w14:paraId="2C7B578A" w14:textId="77777777" w:rsidR="003100DC" w:rsidRDefault="003100DC" w:rsidP="00AA62BA">
            <w:pPr>
              <w:rPr>
                <w:rFonts w:cs="Arial"/>
                <w:b/>
                <w:bCs/>
                <w:color w:val="000000"/>
                <w:sz w:val="16"/>
              </w:rPr>
            </w:pPr>
          </w:p>
        </w:tc>
        <w:tc>
          <w:tcPr>
            <w:tcW w:w="284" w:type="dxa"/>
            <w:tcBorders>
              <w:top w:val="single" w:sz="4" w:space="0" w:color="auto"/>
              <w:left w:val="nil"/>
              <w:bottom w:val="nil"/>
              <w:right w:val="nil"/>
            </w:tcBorders>
          </w:tcPr>
          <w:p w14:paraId="12DA1CC2"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548DE6DD" w14:textId="77777777" w:rsidR="003100DC" w:rsidRDefault="003100DC" w:rsidP="00AA62BA">
            <w:pPr>
              <w:rPr>
                <w:rFonts w:cs="Arial"/>
                <w:sz w:val="16"/>
              </w:rPr>
            </w:pPr>
          </w:p>
        </w:tc>
      </w:tr>
      <w:tr w:rsidR="003100DC" w14:paraId="6F2D75BD"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0D3F71A3" w14:textId="77777777" w:rsidR="003100DC" w:rsidRDefault="003100DC" w:rsidP="00AA62BA">
            <w:pPr>
              <w:rPr>
                <w:rFonts w:cs="Arial"/>
                <w:b/>
                <w:bCs/>
                <w:color w:val="000000"/>
                <w:sz w:val="16"/>
              </w:rPr>
            </w:pPr>
            <w:r>
              <w:rPr>
                <w:rFonts w:cs="Arial"/>
                <w:b/>
                <w:bCs/>
                <w:sz w:val="16"/>
                <w:szCs w:val="20"/>
              </w:rPr>
              <w:t>6.4.1.2.1 Características generales</w:t>
            </w:r>
          </w:p>
        </w:tc>
        <w:tc>
          <w:tcPr>
            <w:tcW w:w="284" w:type="dxa"/>
            <w:tcBorders>
              <w:top w:val="nil"/>
              <w:left w:val="single" w:sz="4" w:space="0" w:color="auto"/>
              <w:bottom w:val="nil"/>
              <w:right w:val="single" w:sz="4" w:space="0" w:color="auto"/>
            </w:tcBorders>
          </w:tcPr>
          <w:p w14:paraId="55F7375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813804B" w14:textId="77777777" w:rsidR="003100DC" w:rsidRDefault="003100DC" w:rsidP="0055253C">
            <w:pPr>
              <w:numPr>
                <w:ilvl w:val="0"/>
                <w:numId w:val="61"/>
              </w:numPr>
              <w:rPr>
                <w:rFonts w:cs="Arial"/>
                <w:sz w:val="16"/>
                <w:szCs w:val="20"/>
              </w:rPr>
            </w:pPr>
            <w:r>
              <w:rPr>
                <w:rFonts w:cs="Arial"/>
                <w:sz w:val="16"/>
                <w:szCs w:val="20"/>
              </w:rPr>
              <w:t>Para la ejecución de pantallas continuas se consideran aceptables las especificaciones constructivas recogidas en la norma UNE-EN 1538:2000.</w:t>
            </w:r>
          </w:p>
        </w:tc>
      </w:tr>
      <w:tr w:rsidR="003100DC" w14:paraId="1CEDDDFA" w14:textId="77777777" w:rsidTr="00AA62BA">
        <w:trPr>
          <w:cantSplit/>
          <w:trHeight w:val="36"/>
        </w:trPr>
        <w:tc>
          <w:tcPr>
            <w:tcW w:w="2267" w:type="dxa"/>
            <w:tcBorders>
              <w:top w:val="nil"/>
              <w:left w:val="single" w:sz="4" w:space="0" w:color="auto"/>
              <w:bottom w:val="nil"/>
              <w:right w:val="single" w:sz="4" w:space="0" w:color="auto"/>
            </w:tcBorders>
          </w:tcPr>
          <w:p w14:paraId="3E0AD237"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02F59E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397D4AB" w14:textId="77777777" w:rsidR="003100DC" w:rsidRDefault="003100DC" w:rsidP="0055253C">
            <w:pPr>
              <w:numPr>
                <w:ilvl w:val="0"/>
                <w:numId w:val="61"/>
              </w:numPr>
              <w:rPr>
                <w:rFonts w:cs="Arial"/>
                <w:sz w:val="16"/>
                <w:szCs w:val="20"/>
              </w:rPr>
            </w:pPr>
            <w:r>
              <w:rPr>
                <w:rFonts w:cs="Arial"/>
                <w:sz w:val="16"/>
                <w:szCs w:val="20"/>
              </w:rPr>
              <w:t>Cuando se disponga una pantalla en el perímetro de una excavación, se analizarán con detalle los siguientes aspectos de la obra:</w:t>
            </w:r>
          </w:p>
          <w:p w14:paraId="22C68C59" w14:textId="77777777" w:rsidR="003100DC" w:rsidRDefault="003100DC" w:rsidP="00AA62BA">
            <w:pPr>
              <w:rPr>
                <w:rFonts w:cs="Arial"/>
                <w:sz w:val="16"/>
                <w:szCs w:val="20"/>
              </w:rPr>
            </w:pPr>
          </w:p>
          <w:p w14:paraId="3602FF49" w14:textId="77777777" w:rsidR="003100DC" w:rsidRDefault="003100DC" w:rsidP="0055253C">
            <w:pPr>
              <w:numPr>
                <w:ilvl w:val="0"/>
                <w:numId w:val="32"/>
              </w:numPr>
              <w:rPr>
                <w:rFonts w:cs="Arial"/>
                <w:sz w:val="16"/>
                <w:szCs w:val="20"/>
              </w:rPr>
            </w:pPr>
            <w:r>
              <w:rPr>
                <w:rFonts w:cs="Arial"/>
                <w:sz w:val="16"/>
                <w:szCs w:val="20"/>
              </w:rPr>
              <w:t>ejecución de la pantalla;</w:t>
            </w:r>
          </w:p>
          <w:p w14:paraId="2C085BE7" w14:textId="77777777" w:rsidR="003100DC" w:rsidRDefault="003100DC" w:rsidP="0055253C">
            <w:pPr>
              <w:numPr>
                <w:ilvl w:val="0"/>
                <w:numId w:val="32"/>
              </w:numPr>
              <w:rPr>
                <w:rFonts w:cs="Arial"/>
                <w:sz w:val="16"/>
                <w:szCs w:val="20"/>
              </w:rPr>
            </w:pPr>
            <w:r>
              <w:rPr>
                <w:rFonts w:cs="Arial"/>
                <w:sz w:val="16"/>
                <w:szCs w:val="20"/>
              </w:rPr>
              <w:t>fases de la excavación;</w:t>
            </w:r>
          </w:p>
          <w:p w14:paraId="57BA723A" w14:textId="77777777" w:rsidR="003100DC" w:rsidRDefault="003100DC" w:rsidP="0055253C">
            <w:pPr>
              <w:numPr>
                <w:ilvl w:val="0"/>
                <w:numId w:val="32"/>
              </w:numPr>
              <w:rPr>
                <w:rFonts w:cs="Arial"/>
                <w:sz w:val="16"/>
                <w:szCs w:val="20"/>
              </w:rPr>
            </w:pPr>
            <w:r>
              <w:rPr>
                <w:rFonts w:cs="Arial"/>
                <w:sz w:val="16"/>
                <w:szCs w:val="20"/>
              </w:rPr>
              <w:t>introducción de los elementos de sujeción o de los anclajes, si los hubiera;</w:t>
            </w:r>
          </w:p>
          <w:p w14:paraId="26BCF596" w14:textId="77777777" w:rsidR="003100DC" w:rsidRDefault="003100DC" w:rsidP="0055253C">
            <w:pPr>
              <w:numPr>
                <w:ilvl w:val="0"/>
                <w:numId w:val="32"/>
              </w:numPr>
              <w:rPr>
                <w:rFonts w:cs="Arial"/>
                <w:sz w:val="16"/>
                <w:szCs w:val="20"/>
              </w:rPr>
            </w:pPr>
            <w:r>
              <w:rPr>
                <w:rFonts w:cs="Arial"/>
                <w:sz w:val="16"/>
                <w:szCs w:val="20"/>
              </w:rPr>
              <w:t>disposición de los elementos de agotamiento, si la excavación se realizase en parte bajo el nivel freático;</w:t>
            </w:r>
          </w:p>
          <w:p w14:paraId="3A263F27" w14:textId="77777777" w:rsidR="003100DC" w:rsidRDefault="003100DC" w:rsidP="0055253C">
            <w:pPr>
              <w:numPr>
                <w:ilvl w:val="0"/>
                <w:numId w:val="32"/>
              </w:numPr>
              <w:rPr>
                <w:rFonts w:cs="Arial"/>
                <w:sz w:val="16"/>
                <w:szCs w:val="20"/>
              </w:rPr>
            </w:pPr>
            <w:r>
              <w:rPr>
                <w:rFonts w:cs="Arial"/>
                <w:sz w:val="16"/>
                <w:szCs w:val="20"/>
              </w:rPr>
              <w:t>sujeción de la pantalla mediante los forjados del edificio;</w:t>
            </w:r>
          </w:p>
          <w:p w14:paraId="685195D4" w14:textId="77777777" w:rsidR="003100DC" w:rsidRDefault="003100DC" w:rsidP="0055253C">
            <w:pPr>
              <w:numPr>
                <w:ilvl w:val="0"/>
                <w:numId w:val="32"/>
              </w:numPr>
              <w:rPr>
                <w:rFonts w:cs="Arial"/>
                <w:sz w:val="16"/>
                <w:szCs w:val="20"/>
              </w:rPr>
            </w:pPr>
            <w:r>
              <w:rPr>
                <w:rFonts w:cs="Arial"/>
                <w:sz w:val="16"/>
                <w:szCs w:val="20"/>
              </w:rPr>
              <w:t>eliminación de los elementos provisionales de sujeción o de los anclajes, si los hubiera.</w:t>
            </w:r>
          </w:p>
        </w:tc>
      </w:tr>
      <w:tr w:rsidR="003100DC" w14:paraId="40141FB3" w14:textId="77777777" w:rsidTr="00AA62BA">
        <w:trPr>
          <w:cantSplit/>
          <w:trHeight w:val="36"/>
        </w:trPr>
        <w:tc>
          <w:tcPr>
            <w:tcW w:w="2267" w:type="dxa"/>
            <w:tcBorders>
              <w:top w:val="nil"/>
              <w:left w:val="single" w:sz="4" w:space="0" w:color="auto"/>
              <w:bottom w:val="nil"/>
              <w:right w:val="single" w:sz="4" w:space="0" w:color="auto"/>
            </w:tcBorders>
          </w:tcPr>
          <w:p w14:paraId="6C69923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291C26D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80C0477" w14:textId="77777777" w:rsidR="003100DC" w:rsidRDefault="003100DC" w:rsidP="0055253C">
            <w:pPr>
              <w:numPr>
                <w:ilvl w:val="0"/>
                <w:numId w:val="61"/>
              </w:numPr>
              <w:rPr>
                <w:rFonts w:cs="Arial"/>
                <w:sz w:val="16"/>
                <w:szCs w:val="20"/>
              </w:rPr>
            </w:pPr>
            <w:r>
              <w:rPr>
                <w:rFonts w:cs="Arial"/>
                <w:sz w:val="16"/>
                <w:szCs w:val="20"/>
              </w:rPr>
              <w:t>Debe atenderse especialmente a evitar que, en alguna fase de la ejecución, puede encontrarse la pantalla en alguna situación no contemplada en el cálculo y que entrañe un mayor riesgo de inestabilidad de la propia pantalla, de edificios u otras estructuras próximas o del fondo de la excavación o esfuerzos en la pantalla o en los elementos de sujeción superiores a aquellos para los que han sido dimensionados.</w:t>
            </w:r>
          </w:p>
        </w:tc>
      </w:tr>
      <w:tr w:rsidR="003100DC" w14:paraId="7BDB52C9" w14:textId="77777777" w:rsidTr="00AA62BA">
        <w:trPr>
          <w:cantSplit/>
          <w:trHeight w:val="36"/>
        </w:trPr>
        <w:tc>
          <w:tcPr>
            <w:tcW w:w="2267" w:type="dxa"/>
            <w:tcBorders>
              <w:top w:val="nil"/>
              <w:left w:val="single" w:sz="4" w:space="0" w:color="auto"/>
              <w:bottom w:val="nil"/>
              <w:right w:val="single" w:sz="4" w:space="0" w:color="auto"/>
            </w:tcBorders>
          </w:tcPr>
          <w:p w14:paraId="5F10E107"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2595C2E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D63E1D3" w14:textId="77777777" w:rsidR="003100DC" w:rsidRDefault="003100DC" w:rsidP="0055253C">
            <w:pPr>
              <w:numPr>
                <w:ilvl w:val="0"/>
                <w:numId w:val="61"/>
              </w:numPr>
              <w:rPr>
                <w:rFonts w:cs="Arial"/>
                <w:sz w:val="16"/>
                <w:szCs w:val="16"/>
              </w:rPr>
            </w:pPr>
            <w:r>
              <w:rPr>
                <w:rFonts w:cs="Arial"/>
                <w:sz w:val="16"/>
                <w:szCs w:val="16"/>
              </w:rPr>
              <w:t>El diseño de la pantalla debe garantizar que no se producen pérdidas de agua no admisibles a través o por debajo de la estructura de contención así como que no se producen afecciones no admisibles a la situación del agua freática en el entorno.</w:t>
            </w:r>
          </w:p>
        </w:tc>
      </w:tr>
      <w:tr w:rsidR="003100DC" w14:paraId="3D8007BC" w14:textId="77777777" w:rsidTr="00AA62BA">
        <w:trPr>
          <w:cantSplit/>
          <w:trHeight w:val="36"/>
        </w:trPr>
        <w:tc>
          <w:tcPr>
            <w:tcW w:w="2267" w:type="dxa"/>
            <w:tcBorders>
              <w:top w:val="nil"/>
              <w:left w:val="single" w:sz="4" w:space="0" w:color="auto"/>
              <w:bottom w:val="nil"/>
              <w:right w:val="single" w:sz="4" w:space="0" w:color="auto"/>
            </w:tcBorders>
          </w:tcPr>
          <w:p w14:paraId="2803E1E1"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37FD4E2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BAB1638" w14:textId="77777777" w:rsidR="003100DC" w:rsidRDefault="003100DC" w:rsidP="0055253C">
            <w:pPr>
              <w:numPr>
                <w:ilvl w:val="0"/>
                <w:numId w:val="61"/>
              </w:numPr>
              <w:rPr>
                <w:rFonts w:cs="Arial"/>
                <w:sz w:val="16"/>
                <w:szCs w:val="16"/>
              </w:rPr>
            </w:pPr>
            <w:r>
              <w:rPr>
                <w:rFonts w:cs="Arial"/>
                <w:sz w:val="16"/>
                <w:szCs w:val="16"/>
              </w:rPr>
              <w:t>Los muretes guía tienen por finalidad garantizar el alineamiento de la pantalla hormigonada, guiar los útiles de excavación, evitar cualquier desprendimiento del terreno de la zanja en la zona de fluctuación del fluido de excavación, así como servir de soporte para las jaulas de armadura, elementos prefabricados u otros a introducir en la excavación hasta que endurezca el hormigón. Deben resistir los esfuerzos producidos por la extracción de los encofrados de juntas.</w:t>
            </w:r>
          </w:p>
        </w:tc>
      </w:tr>
      <w:tr w:rsidR="003100DC" w14:paraId="53D253A4" w14:textId="77777777" w:rsidTr="00AA62BA">
        <w:trPr>
          <w:cantSplit/>
          <w:trHeight w:val="36"/>
        </w:trPr>
        <w:tc>
          <w:tcPr>
            <w:tcW w:w="2267" w:type="dxa"/>
            <w:tcBorders>
              <w:top w:val="nil"/>
              <w:left w:val="single" w:sz="4" w:space="0" w:color="auto"/>
              <w:bottom w:val="nil"/>
              <w:right w:val="single" w:sz="4" w:space="0" w:color="auto"/>
            </w:tcBorders>
          </w:tcPr>
          <w:p w14:paraId="73B58345"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1579F55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2C4D2A9" w14:textId="77777777" w:rsidR="003100DC" w:rsidRDefault="003100DC" w:rsidP="0055253C">
            <w:pPr>
              <w:numPr>
                <w:ilvl w:val="0"/>
                <w:numId w:val="61"/>
              </w:numPr>
              <w:rPr>
                <w:rFonts w:cs="Arial"/>
                <w:sz w:val="16"/>
                <w:szCs w:val="16"/>
              </w:rPr>
            </w:pPr>
            <w:r>
              <w:rPr>
                <w:rFonts w:cs="Arial"/>
                <w:sz w:val="16"/>
                <w:szCs w:val="16"/>
              </w:rPr>
              <w:t>Habitualmente son de hormigón armado y construidos “in situ”. Su profundidad, normalmente comprendida entre medio metro y metro y medio (0,5 y 1,5 m), dependiendo de las condiciones del terreno.</w:t>
            </w:r>
          </w:p>
        </w:tc>
      </w:tr>
      <w:tr w:rsidR="003100DC" w14:paraId="54A22AD8" w14:textId="77777777" w:rsidTr="00AA62BA">
        <w:trPr>
          <w:cantSplit/>
          <w:trHeight w:val="36"/>
        </w:trPr>
        <w:tc>
          <w:tcPr>
            <w:tcW w:w="2267" w:type="dxa"/>
            <w:tcBorders>
              <w:top w:val="nil"/>
              <w:left w:val="single" w:sz="4" w:space="0" w:color="auto"/>
              <w:bottom w:val="nil"/>
              <w:right w:val="single" w:sz="4" w:space="0" w:color="auto"/>
            </w:tcBorders>
          </w:tcPr>
          <w:p w14:paraId="46DFA7E7"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D3913E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1BE17C1" w14:textId="77777777" w:rsidR="003100DC" w:rsidRDefault="003100DC" w:rsidP="0055253C">
            <w:pPr>
              <w:numPr>
                <w:ilvl w:val="0"/>
                <w:numId w:val="61"/>
              </w:numPr>
              <w:rPr>
                <w:rFonts w:cs="Arial"/>
                <w:sz w:val="16"/>
                <w:szCs w:val="16"/>
              </w:rPr>
            </w:pPr>
            <w:r>
              <w:rPr>
                <w:rFonts w:cs="Arial"/>
                <w:sz w:val="16"/>
                <w:szCs w:val="16"/>
              </w:rPr>
              <w:t>Los muretes guía deben permitir que se respeten las tolerancias especificadas para los paneles de pantalla.</w:t>
            </w:r>
          </w:p>
        </w:tc>
      </w:tr>
      <w:tr w:rsidR="003100DC" w14:paraId="57654E7A" w14:textId="77777777" w:rsidTr="00AA62BA">
        <w:trPr>
          <w:cantSplit/>
          <w:trHeight w:val="36"/>
        </w:trPr>
        <w:tc>
          <w:tcPr>
            <w:tcW w:w="2267" w:type="dxa"/>
            <w:tcBorders>
              <w:top w:val="nil"/>
              <w:left w:val="single" w:sz="4" w:space="0" w:color="auto"/>
              <w:bottom w:val="nil"/>
              <w:right w:val="single" w:sz="4" w:space="0" w:color="auto"/>
            </w:tcBorders>
          </w:tcPr>
          <w:p w14:paraId="6C52713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31CF2A0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38BDB34" w14:textId="77777777" w:rsidR="003100DC" w:rsidRDefault="003100DC" w:rsidP="0055253C">
            <w:pPr>
              <w:numPr>
                <w:ilvl w:val="0"/>
                <w:numId w:val="61"/>
              </w:numPr>
              <w:rPr>
                <w:rFonts w:cs="Arial"/>
                <w:sz w:val="16"/>
                <w:szCs w:val="16"/>
              </w:rPr>
            </w:pPr>
            <w:r>
              <w:rPr>
                <w:rFonts w:cs="Arial"/>
                <w:sz w:val="16"/>
                <w:szCs w:val="16"/>
              </w:rPr>
              <w:t>Será recomendable apuntalar los muretes guía hasta la excavación del panel correspondiente.</w:t>
            </w:r>
          </w:p>
        </w:tc>
      </w:tr>
      <w:tr w:rsidR="003100DC" w14:paraId="4CF01E19" w14:textId="77777777" w:rsidTr="00AA62BA">
        <w:trPr>
          <w:cantSplit/>
          <w:trHeight w:val="36"/>
        </w:trPr>
        <w:tc>
          <w:tcPr>
            <w:tcW w:w="2267" w:type="dxa"/>
            <w:tcBorders>
              <w:top w:val="nil"/>
              <w:left w:val="single" w:sz="4" w:space="0" w:color="auto"/>
              <w:bottom w:val="nil"/>
              <w:right w:val="single" w:sz="4" w:space="0" w:color="auto"/>
            </w:tcBorders>
          </w:tcPr>
          <w:p w14:paraId="6480906F"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3331E4A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C1E2EA5" w14:textId="77777777" w:rsidR="003100DC" w:rsidRDefault="003100DC" w:rsidP="0055253C">
            <w:pPr>
              <w:numPr>
                <w:ilvl w:val="0"/>
                <w:numId w:val="61"/>
              </w:numPr>
              <w:rPr>
                <w:rFonts w:cs="Arial"/>
                <w:sz w:val="16"/>
                <w:szCs w:val="16"/>
              </w:rPr>
            </w:pPr>
            <w:r>
              <w:rPr>
                <w:rFonts w:cs="Arial"/>
                <w:sz w:val="16"/>
                <w:szCs w:val="16"/>
              </w:rPr>
              <w:t>La distancia entre muretes guía debe ser entre veinte y cincuenta milímetros (20 y 50 mm) superior al espesor de la pantalla proyectada.</w:t>
            </w:r>
          </w:p>
        </w:tc>
      </w:tr>
      <w:tr w:rsidR="003100DC" w14:paraId="62E58AED" w14:textId="77777777" w:rsidTr="00AA62BA">
        <w:trPr>
          <w:cantSplit/>
          <w:trHeight w:val="36"/>
        </w:trPr>
        <w:tc>
          <w:tcPr>
            <w:tcW w:w="2267" w:type="dxa"/>
            <w:tcBorders>
              <w:top w:val="nil"/>
              <w:left w:val="single" w:sz="4" w:space="0" w:color="auto"/>
              <w:bottom w:val="nil"/>
              <w:right w:val="single" w:sz="4" w:space="0" w:color="auto"/>
            </w:tcBorders>
          </w:tcPr>
          <w:p w14:paraId="32BF7ABA"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6D3FCA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D90464B" w14:textId="77777777" w:rsidR="003100DC" w:rsidRDefault="003100DC" w:rsidP="0055253C">
            <w:pPr>
              <w:numPr>
                <w:ilvl w:val="0"/>
                <w:numId w:val="61"/>
              </w:numPr>
              <w:rPr>
                <w:rFonts w:cs="Arial"/>
                <w:sz w:val="16"/>
                <w:szCs w:val="16"/>
              </w:rPr>
            </w:pPr>
            <w:r>
              <w:rPr>
                <w:rFonts w:cs="Arial"/>
                <w:sz w:val="16"/>
                <w:szCs w:val="16"/>
              </w:rPr>
              <w:t>En caso de pantallas poligonales o de forma irregular, podrá ser necesario aumentar la distancia entre muretes guía.</w:t>
            </w:r>
          </w:p>
        </w:tc>
      </w:tr>
      <w:tr w:rsidR="003100DC" w14:paraId="13B0B514" w14:textId="77777777" w:rsidTr="00AA62BA">
        <w:trPr>
          <w:cantSplit/>
          <w:trHeight w:val="36"/>
        </w:trPr>
        <w:tc>
          <w:tcPr>
            <w:tcW w:w="2267" w:type="dxa"/>
            <w:tcBorders>
              <w:top w:val="nil"/>
              <w:left w:val="single" w:sz="4" w:space="0" w:color="auto"/>
              <w:bottom w:val="nil"/>
              <w:right w:val="single" w:sz="4" w:space="0" w:color="auto"/>
            </w:tcBorders>
          </w:tcPr>
          <w:p w14:paraId="1B0FA494"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2298C9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F0474D8" w14:textId="77777777" w:rsidR="003100DC" w:rsidRDefault="003100DC" w:rsidP="0055253C">
            <w:pPr>
              <w:numPr>
                <w:ilvl w:val="0"/>
                <w:numId w:val="61"/>
              </w:numPr>
              <w:rPr>
                <w:rFonts w:cs="Arial"/>
                <w:sz w:val="16"/>
                <w:szCs w:val="16"/>
              </w:rPr>
            </w:pPr>
            <w:r>
              <w:rPr>
                <w:rFonts w:cs="Arial"/>
                <w:sz w:val="16"/>
                <w:szCs w:val="16"/>
              </w:rPr>
              <w:t>Salvo indicación en contrario del Director de Obra, la parte superior de los muretes guía será horizontal, y estará a la misma cota a cada lado de la zanja.</w:t>
            </w:r>
          </w:p>
          <w:p w14:paraId="79036E70" w14:textId="77777777" w:rsidR="003100DC" w:rsidRDefault="003100DC" w:rsidP="00AA62BA">
            <w:pPr>
              <w:ind w:left="360"/>
              <w:rPr>
                <w:rFonts w:cs="Arial"/>
                <w:sz w:val="16"/>
                <w:szCs w:val="16"/>
              </w:rPr>
            </w:pPr>
            <w:r>
              <w:rPr>
                <w:rFonts w:cs="Arial"/>
                <w:sz w:val="16"/>
                <w:szCs w:val="16"/>
              </w:rPr>
              <w:tab/>
              <w:t xml:space="preserve">Es conveniente que la cara superior del murete guía se encuentre, al </w:t>
            </w:r>
            <w:r>
              <w:rPr>
                <w:rFonts w:cs="Arial"/>
                <w:sz w:val="16"/>
                <w:szCs w:val="16"/>
              </w:rPr>
              <w:tab/>
              <w:t>menos, 1,5 m sobre la máxima cota prevista del nivel freático.</w:t>
            </w:r>
          </w:p>
        </w:tc>
      </w:tr>
      <w:tr w:rsidR="003100DC" w14:paraId="1A9FAD81" w14:textId="77777777" w:rsidTr="00AA62BA">
        <w:trPr>
          <w:cantSplit/>
          <w:trHeight w:val="36"/>
        </w:trPr>
        <w:tc>
          <w:tcPr>
            <w:tcW w:w="2267" w:type="dxa"/>
            <w:tcBorders>
              <w:top w:val="nil"/>
              <w:left w:val="single" w:sz="4" w:space="0" w:color="auto"/>
              <w:bottom w:val="nil"/>
              <w:right w:val="single" w:sz="4" w:space="0" w:color="auto"/>
            </w:tcBorders>
          </w:tcPr>
          <w:p w14:paraId="7D1F7370"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3A9C923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3A20B7E" w14:textId="77777777" w:rsidR="003100DC" w:rsidRDefault="003100DC" w:rsidP="0055253C">
            <w:pPr>
              <w:numPr>
                <w:ilvl w:val="0"/>
                <w:numId w:val="61"/>
              </w:numPr>
              <w:rPr>
                <w:rFonts w:cs="Arial"/>
                <w:sz w:val="16"/>
                <w:szCs w:val="16"/>
              </w:rPr>
            </w:pPr>
            <w:r>
              <w:rPr>
                <w:rFonts w:cs="Arial"/>
                <w:sz w:val="16"/>
                <w:szCs w:val="16"/>
              </w:rPr>
              <w:t>Las condiciones especiales de puesta en obra del hormigón en cimentaciones especiales, generalmente en perforaciones profundas, bajo agua o fluido estabilizador, y con cuantías de armadura importantes, hacen necesario exigir al material una serie de características específicas que permitan garantizar la calidad del proceso y del producto terminado.</w:t>
            </w:r>
          </w:p>
        </w:tc>
      </w:tr>
      <w:tr w:rsidR="003100DC" w14:paraId="72FD9A4C" w14:textId="77777777" w:rsidTr="00AA62BA">
        <w:trPr>
          <w:cantSplit/>
          <w:trHeight w:val="36"/>
        </w:trPr>
        <w:tc>
          <w:tcPr>
            <w:tcW w:w="2267" w:type="dxa"/>
            <w:tcBorders>
              <w:top w:val="nil"/>
              <w:left w:val="single" w:sz="4" w:space="0" w:color="auto"/>
              <w:bottom w:val="nil"/>
              <w:right w:val="single" w:sz="4" w:space="0" w:color="auto"/>
            </w:tcBorders>
          </w:tcPr>
          <w:p w14:paraId="7ACFE156"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1404984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F52B530" w14:textId="77777777" w:rsidR="003100DC" w:rsidRDefault="003100DC" w:rsidP="0055253C">
            <w:pPr>
              <w:numPr>
                <w:ilvl w:val="0"/>
                <w:numId w:val="61"/>
              </w:numPr>
              <w:rPr>
                <w:rFonts w:cs="Arial"/>
                <w:sz w:val="16"/>
                <w:szCs w:val="16"/>
              </w:rPr>
            </w:pPr>
            <w:r>
              <w:rPr>
                <w:rFonts w:cs="Arial"/>
                <w:sz w:val="16"/>
                <w:szCs w:val="16"/>
              </w:rPr>
              <w:t>El hormigón a utilizar cumplirá lo establecido en la vigente Instrucción de Hormigón Estructural EHE-08.</w:t>
            </w:r>
          </w:p>
        </w:tc>
      </w:tr>
      <w:tr w:rsidR="003100DC" w14:paraId="38C5BA91"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061547BB"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96D769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76C999C" w14:textId="77777777" w:rsidR="003100DC" w:rsidRDefault="003100DC" w:rsidP="0055253C">
            <w:pPr>
              <w:numPr>
                <w:ilvl w:val="0"/>
                <w:numId w:val="61"/>
              </w:numPr>
              <w:rPr>
                <w:rFonts w:cs="Arial"/>
                <w:sz w:val="16"/>
                <w:szCs w:val="20"/>
              </w:rPr>
            </w:pPr>
            <w:r>
              <w:rPr>
                <w:rFonts w:cs="Arial"/>
                <w:sz w:val="16"/>
                <w:szCs w:val="20"/>
              </w:rPr>
              <w:t>El hormigón utilizado debe poseer las siguientes cualidades:</w:t>
            </w:r>
          </w:p>
          <w:p w14:paraId="1C4DEC70" w14:textId="77777777" w:rsidR="003100DC" w:rsidRDefault="003100DC" w:rsidP="00AA62BA">
            <w:pPr>
              <w:rPr>
                <w:rFonts w:cs="Arial"/>
                <w:sz w:val="16"/>
                <w:szCs w:val="20"/>
              </w:rPr>
            </w:pPr>
          </w:p>
          <w:p w14:paraId="7474346A" w14:textId="77777777" w:rsidR="003100DC" w:rsidRDefault="003100DC" w:rsidP="0055253C">
            <w:pPr>
              <w:numPr>
                <w:ilvl w:val="0"/>
                <w:numId w:val="33"/>
              </w:numPr>
              <w:rPr>
                <w:rFonts w:cs="Arial"/>
                <w:sz w:val="16"/>
                <w:szCs w:val="20"/>
              </w:rPr>
            </w:pPr>
            <w:r>
              <w:rPr>
                <w:rFonts w:cs="Arial"/>
                <w:sz w:val="16"/>
                <w:szCs w:val="20"/>
              </w:rPr>
              <w:t>alta capacidad de resistencia a la segregación;</w:t>
            </w:r>
          </w:p>
          <w:p w14:paraId="290BBB66" w14:textId="77777777" w:rsidR="003100DC" w:rsidRDefault="003100DC" w:rsidP="0055253C">
            <w:pPr>
              <w:numPr>
                <w:ilvl w:val="0"/>
                <w:numId w:val="33"/>
              </w:numPr>
              <w:rPr>
                <w:rFonts w:cs="Arial"/>
                <w:sz w:val="16"/>
                <w:szCs w:val="20"/>
              </w:rPr>
            </w:pPr>
            <w:r>
              <w:rPr>
                <w:rFonts w:cs="Arial"/>
                <w:sz w:val="16"/>
                <w:szCs w:val="20"/>
              </w:rPr>
              <w:t>alta plasticidad y buena compacidad;</w:t>
            </w:r>
          </w:p>
          <w:p w14:paraId="4220F951" w14:textId="77777777" w:rsidR="003100DC" w:rsidRDefault="003100DC" w:rsidP="0055253C">
            <w:pPr>
              <w:numPr>
                <w:ilvl w:val="0"/>
                <w:numId w:val="33"/>
              </w:numPr>
              <w:rPr>
                <w:rFonts w:cs="Arial"/>
                <w:sz w:val="16"/>
                <w:szCs w:val="20"/>
              </w:rPr>
            </w:pPr>
            <w:r>
              <w:rPr>
                <w:rFonts w:cs="Arial"/>
                <w:sz w:val="16"/>
                <w:szCs w:val="20"/>
              </w:rPr>
              <w:t>buena fluidez;</w:t>
            </w:r>
          </w:p>
          <w:p w14:paraId="06097A49" w14:textId="77777777" w:rsidR="003100DC" w:rsidRDefault="003100DC" w:rsidP="0055253C">
            <w:pPr>
              <w:numPr>
                <w:ilvl w:val="0"/>
                <w:numId w:val="33"/>
              </w:numPr>
              <w:rPr>
                <w:rFonts w:cs="Arial"/>
                <w:sz w:val="16"/>
                <w:szCs w:val="20"/>
              </w:rPr>
            </w:pPr>
            <w:r>
              <w:rPr>
                <w:rFonts w:cs="Arial"/>
                <w:sz w:val="16"/>
                <w:szCs w:val="20"/>
              </w:rPr>
              <w:t xml:space="preserve">capacidad de </w:t>
            </w:r>
            <w:proofErr w:type="spellStart"/>
            <w:r>
              <w:rPr>
                <w:rFonts w:cs="Arial"/>
                <w:sz w:val="16"/>
                <w:szCs w:val="20"/>
              </w:rPr>
              <w:t>autocompactación</w:t>
            </w:r>
            <w:proofErr w:type="spellEnd"/>
            <w:r>
              <w:rPr>
                <w:rFonts w:cs="Arial"/>
                <w:sz w:val="16"/>
                <w:szCs w:val="20"/>
              </w:rPr>
              <w:t>;</w:t>
            </w:r>
          </w:p>
          <w:p w14:paraId="34A4FE8A" w14:textId="77777777" w:rsidR="003100DC" w:rsidRDefault="003100DC" w:rsidP="0055253C">
            <w:pPr>
              <w:numPr>
                <w:ilvl w:val="0"/>
                <w:numId w:val="33"/>
              </w:numPr>
              <w:rPr>
                <w:rFonts w:cs="Arial"/>
                <w:sz w:val="16"/>
                <w:szCs w:val="20"/>
              </w:rPr>
            </w:pPr>
            <w:r>
              <w:rPr>
                <w:rFonts w:cs="Arial"/>
                <w:sz w:val="16"/>
                <w:szCs w:val="20"/>
              </w:rPr>
              <w:t xml:space="preserve">suficiente </w:t>
            </w:r>
            <w:proofErr w:type="spellStart"/>
            <w:r>
              <w:rPr>
                <w:rFonts w:cs="Arial"/>
                <w:sz w:val="16"/>
                <w:szCs w:val="20"/>
              </w:rPr>
              <w:t>trabajabilidad</w:t>
            </w:r>
            <w:proofErr w:type="spellEnd"/>
            <w:r>
              <w:rPr>
                <w:rFonts w:cs="Arial"/>
                <w:sz w:val="16"/>
                <w:szCs w:val="20"/>
              </w:rPr>
              <w:t xml:space="preserve"> durante todo el proceso de puesta en obra.</w:t>
            </w:r>
          </w:p>
        </w:tc>
      </w:tr>
      <w:tr w:rsidR="003100DC" w14:paraId="6E96C169" w14:textId="77777777" w:rsidTr="00AA62BA">
        <w:trPr>
          <w:cantSplit/>
          <w:trHeight w:val="36"/>
        </w:trPr>
        <w:tc>
          <w:tcPr>
            <w:tcW w:w="2267" w:type="dxa"/>
            <w:tcBorders>
              <w:top w:val="single" w:sz="4" w:space="0" w:color="auto"/>
              <w:left w:val="nil"/>
              <w:bottom w:val="single" w:sz="4" w:space="0" w:color="auto"/>
              <w:right w:val="nil"/>
            </w:tcBorders>
          </w:tcPr>
          <w:p w14:paraId="14931CA1" w14:textId="77777777" w:rsidR="003100DC" w:rsidRDefault="003100DC" w:rsidP="00AA62BA">
            <w:pPr>
              <w:rPr>
                <w:rFonts w:cs="Arial"/>
                <w:b/>
                <w:bCs/>
                <w:sz w:val="16"/>
                <w:szCs w:val="20"/>
              </w:rPr>
            </w:pPr>
          </w:p>
        </w:tc>
        <w:tc>
          <w:tcPr>
            <w:tcW w:w="284" w:type="dxa"/>
            <w:tcBorders>
              <w:top w:val="nil"/>
              <w:left w:val="nil"/>
              <w:bottom w:val="nil"/>
              <w:right w:val="nil"/>
            </w:tcBorders>
          </w:tcPr>
          <w:p w14:paraId="6ABDF8B2"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14FAA4F3" w14:textId="77777777" w:rsidR="003100DC" w:rsidRDefault="003100DC" w:rsidP="00AA62BA">
            <w:pPr>
              <w:rPr>
                <w:rFonts w:cs="Arial"/>
                <w:sz w:val="16"/>
                <w:szCs w:val="20"/>
              </w:rPr>
            </w:pPr>
          </w:p>
        </w:tc>
      </w:tr>
      <w:tr w:rsidR="003100DC" w14:paraId="13165247" w14:textId="77777777" w:rsidTr="00AA62BA">
        <w:trPr>
          <w:cantSplit/>
          <w:trHeight w:val="36"/>
        </w:trPr>
        <w:tc>
          <w:tcPr>
            <w:tcW w:w="2267" w:type="dxa"/>
            <w:tcBorders>
              <w:top w:val="single" w:sz="4" w:space="0" w:color="auto"/>
              <w:left w:val="single" w:sz="4" w:space="0" w:color="auto"/>
              <w:bottom w:val="single" w:sz="4" w:space="0" w:color="auto"/>
              <w:right w:val="single" w:sz="4" w:space="0" w:color="auto"/>
            </w:tcBorders>
          </w:tcPr>
          <w:p w14:paraId="2886CFC2" w14:textId="77777777" w:rsidR="003100DC" w:rsidRDefault="003100DC" w:rsidP="00AA62BA">
            <w:pPr>
              <w:rPr>
                <w:rFonts w:cs="Arial"/>
                <w:b/>
                <w:bCs/>
                <w:color w:val="000000"/>
                <w:sz w:val="16"/>
              </w:rPr>
            </w:pPr>
            <w:r>
              <w:rPr>
                <w:rFonts w:cs="Arial"/>
                <w:b/>
                <w:bCs/>
                <w:sz w:val="16"/>
                <w:szCs w:val="20"/>
              </w:rPr>
              <w:t>6.4.1.2.2 Materias primas</w:t>
            </w:r>
          </w:p>
        </w:tc>
        <w:tc>
          <w:tcPr>
            <w:tcW w:w="284" w:type="dxa"/>
            <w:tcBorders>
              <w:top w:val="nil"/>
              <w:left w:val="single" w:sz="4" w:space="0" w:color="auto"/>
              <w:bottom w:val="nil"/>
              <w:right w:val="single" w:sz="4" w:space="0" w:color="auto"/>
            </w:tcBorders>
          </w:tcPr>
          <w:p w14:paraId="56DD0DA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960D69E" w14:textId="77777777" w:rsidR="003100DC" w:rsidRDefault="003100DC" w:rsidP="0055253C">
            <w:pPr>
              <w:numPr>
                <w:ilvl w:val="0"/>
                <w:numId w:val="62"/>
              </w:numPr>
              <w:rPr>
                <w:rFonts w:cs="Arial"/>
                <w:sz w:val="16"/>
                <w:szCs w:val="20"/>
              </w:rPr>
            </w:pPr>
            <w:r>
              <w:rPr>
                <w:rFonts w:cs="Arial"/>
                <w:sz w:val="16"/>
                <w:szCs w:val="20"/>
              </w:rPr>
              <w:t>Se consideran válidas las indicaciones dadas para pilotes en el apartado 5.4.1.1.1 de este DB.</w:t>
            </w:r>
          </w:p>
        </w:tc>
      </w:tr>
      <w:tr w:rsidR="003100DC" w14:paraId="2E1D12E8" w14:textId="77777777" w:rsidTr="00AA62BA">
        <w:trPr>
          <w:cantSplit/>
          <w:trHeight w:val="36"/>
        </w:trPr>
        <w:tc>
          <w:tcPr>
            <w:tcW w:w="2267" w:type="dxa"/>
            <w:tcBorders>
              <w:top w:val="single" w:sz="4" w:space="0" w:color="auto"/>
              <w:left w:val="nil"/>
              <w:bottom w:val="single" w:sz="4" w:space="0" w:color="auto"/>
              <w:right w:val="nil"/>
            </w:tcBorders>
          </w:tcPr>
          <w:p w14:paraId="5A5F3067" w14:textId="77777777" w:rsidR="003100DC" w:rsidRDefault="003100DC" w:rsidP="00AA62BA">
            <w:pPr>
              <w:rPr>
                <w:rFonts w:cs="Arial"/>
                <w:b/>
                <w:bCs/>
                <w:color w:val="000000"/>
                <w:sz w:val="16"/>
              </w:rPr>
            </w:pPr>
          </w:p>
        </w:tc>
        <w:tc>
          <w:tcPr>
            <w:tcW w:w="284" w:type="dxa"/>
            <w:tcBorders>
              <w:top w:val="nil"/>
              <w:left w:val="nil"/>
              <w:bottom w:val="single" w:sz="4" w:space="0" w:color="auto"/>
              <w:right w:val="nil"/>
            </w:tcBorders>
          </w:tcPr>
          <w:p w14:paraId="10D0CB9E"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35202AF7" w14:textId="77777777" w:rsidR="003100DC" w:rsidRDefault="003100DC" w:rsidP="00AA62BA">
            <w:pPr>
              <w:rPr>
                <w:rFonts w:cs="Arial"/>
                <w:sz w:val="16"/>
              </w:rPr>
            </w:pPr>
          </w:p>
        </w:tc>
      </w:tr>
      <w:tr w:rsidR="003100DC" w14:paraId="267338FD" w14:textId="77777777" w:rsidTr="00AA62BA">
        <w:trPr>
          <w:cantSplit/>
          <w:trHeight w:val="36"/>
        </w:trPr>
        <w:tc>
          <w:tcPr>
            <w:tcW w:w="8978" w:type="dxa"/>
            <w:gridSpan w:val="3"/>
            <w:tcBorders>
              <w:top w:val="single" w:sz="4" w:space="0" w:color="auto"/>
              <w:left w:val="single" w:sz="4" w:space="0" w:color="auto"/>
              <w:bottom w:val="single" w:sz="4" w:space="0" w:color="auto"/>
            </w:tcBorders>
          </w:tcPr>
          <w:p w14:paraId="2C6B2B92" w14:textId="77777777" w:rsidR="003100DC" w:rsidRDefault="003100DC" w:rsidP="00AA62BA">
            <w:pPr>
              <w:rPr>
                <w:rFonts w:cs="Arial"/>
                <w:sz w:val="16"/>
              </w:rPr>
            </w:pPr>
            <w:r>
              <w:rPr>
                <w:rFonts w:cs="Arial"/>
                <w:b/>
                <w:bCs/>
                <w:sz w:val="16"/>
                <w:szCs w:val="20"/>
              </w:rPr>
              <w:t>6.4.1.2.3 Dosificación y propiedades del hormigón</w:t>
            </w:r>
          </w:p>
        </w:tc>
      </w:tr>
      <w:tr w:rsidR="003100DC" w14:paraId="5478E366" w14:textId="77777777" w:rsidTr="00AA62BA">
        <w:trPr>
          <w:cantSplit/>
          <w:trHeight w:val="36"/>
        </w:trPr>
        <w:tc>
          <w:tcPr>
            <w:tcW w:w="2267" w:type="dxa"/>
            <w:tcBorders>
              <w:top w:val="single" w:sz="4" w:space="0" w:color="auto"/>
              <w:left w:val="nil"/>
              <w:bottom w:val="single" w:sz="4" w:space="0" w:color="auto"/>
              <w:right w:val="nil"/>
            </w:tcBorders>
          </w:tcPr>
          <w:p w14:paraId="2D5DF730" w14:textId="77777777" w:rsidR="003100DC" w:rsidRDefault="003100DC" w:rsidP="00AA62BA">
            <w:pPr>
              <w:rPr>
                <w:rFonts w:cs="Arial"/>
                <w:b/>
                <w:bCs/>
                <w:color w:val="000000"/>
                <w:sz w:val="16"/>
              </w:rPr>
            </w:pPr>
          </w:p>
        </w:tc>
        <w:tc>
          <w:tcPr>
            <w:tcW w:w="284" w:type="dxa"/>
            <w:tcBorders>
              <w:top w:val="single" w:sz="4" w:space="0" w:color="auto"/>
              <w:left w:val="nil"/>
              <w:bottom w:val="nil"/>
              <w:right w:val="nil"/>
            </w:tcBorders>
          </w:tcPr>
          <w:p w14:paraId="08E0A589"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2D3B3BFB" w14:textId="77777777" w:rsidR="003100DC" w:rsidRDefault="003100DC" w:rsidP="00AA62BA">
            <w:pPr>
              <w:rPr>
                <w:rFonts w:cs="Arial"/>
                <w:sz w:val="16"/>
              </w:rPr>
            </w:pPr>
          </w:p>
        </w:tc>
      </w:tr>
      <w:tr w:rsidR="003100DC" w14:paraId="275711AF"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3CB8AA61" w14:textId="77777777" w:rsidR="003100DC" w:rsidRDefault="003100DC" w:rsidP="00AA62BA">
            <w:pPr>
              <w:rPr>
                <w:rFonts w:cs="Arial"/>
                <w:b/>
                <w:bCs/>
                <w:color w:val="000000"/>
                <w:sz w:val="16"/>
              </w:rPr>
            </w:pPr>
            <w:r>
              <w:rPr>
                <w:rFonts w:cs="Arial"/>
                <w:b/>
                <w:bCs/>
                <w:sz w:val="16"/>
                <w:szCs w:val="20"/>
              </w:rPr>
              <w:t>6.4.1.2.3.1 Dosificación del hormigón</w:t>
            </w:r>
          </w:p>
        </w:tc>
        <w:tc>
          <w:tcPr>
            <w:tcW w:w="284" w:type="dxa"/>
            <w:tcBorders>
              <w:top w:val="nil"/>
              <w:left w:val="single" w:sz="4" w:space="0" w:color="auto"/>
              <w:bottom w:val="nil"/>
              <w:right w:val="single" w:sz="4" w:space="0" w:color="auto"/>
            </w:tcBorders>
          </w:tcPr>
          <w:p w14:paraId="136D1B6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BC1729E" w14:textId="77777777" w:rsidR="003100DC" w:rsidRDefault="003100DC" w:rsidP="0055253C">
            <w:pPr>
              <w:numPr>
                <w:ilvl w:val="0"/>
                <w:numId w:val="63"/>
              </w:numPr>
              <w:rPr>
                <w:rFonts w:cs="Arial"/>
                <w:sz w:val="16"/>
                <w:szCs w:val="20"/>
              </w:rPr>
            </w:pPr>
            <w:r>
              <w:rPr>
                <w:rFonts w:cs="Arial"/>
                <w:sz w:val="16"/>
                <w:szCs w:val="20"/>
              </w:rPr>
              <w:t>Los hormigones para pantallas deben ajustar su dosificación a lo que se indica a continuación, salvo indicación en contra en el proyecto.</w:t>
            </w:r>
          </w:p>
        </w:tc>
      </w:tr>
      <w:tr w:rsidR="003100DC" w14:paraId="6D8B1345" w14:textId="77777777" w:rsidTr="00AA62BA">
        <w:trPr>
          <w:cantSplit/>
          <w:trHeight w:val="36"/>
        </w:trPr>
        <w:tc>
          <w:tcPr>
            <w:tcW w:w="2267" w:type="dxa"/>
            <w:tcBorders>
              <w:top w:val="nil"/>
              <w:left w:val="single" w:sz="4" w:space="0" w:color="auto"/>
              <w:bottom w:val="nil"/>
              <w:right w:val="single" w:sz="4" w:space="0" w:color="auto"/>
            </w:tcBorders>
          </w:tcPr>
          <w:p w14:paraId="524E2AD5"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1BCE196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CB24197" w14:textId="77777777" w:rsidR="003100DC" w:rsidRDefault="003100DC" w:rsidP="0055253C">
            <w:pPr>
              <w:numPr>
                <w:ilvl w:val="0"/>
                <w:numId w:val="63"/>
              </w:numPr>
              <w:rPr>
                <w:rFonts w:cs="Arial"/>
                <w:sz w:val="16"/>
                <w:szCs w:val="20"/>
              </w:rPr>
            </w:pPr>
            <w:r>
              <w:rPr>
                <w:rFonts w:cs="Arial"/>
                <w:sz w:val="16"/>
                <w:szCs w:val="20"/>
              </w:rPr>
              <w:t>El contenido mínimo de cemento, así como la relación agua/cemento respetarán las prescripciones sobre durabilidad indicadas en el capítulo correspondiente de la Instrucción EHE-08.</w:t>
            </w:r>
          </w:p>
        </w:tc>
      </w:tr>
      <w:tr w:rsidR="003100DC" w14:paraId="6BE00C23" w14:textId="77777777" w:rsidTr="00AA62BA">
        <w:trPr>
          <w:cantSplit/>
          <w:trHeight w:val="36"/>
        </w:trPr>
        <w:tc>
          <w:tcPr>
            <w:tcW w:w="2267" w:type="dxa"/>
            <w:tcBorders>
              <w:top w:val="nil"/>
              <w:left w:val="single" w:sz="4" w:space="0" w:color="auto"/>
              <w:bottom w:val="nil"/>
              <w:right w:val="single" w:sz="4" w:space="0" w:color="auto"/>
            </w:tcBorders>
          </w:tcPr>
          <w:p w14:paraId="0B6F40F8"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61C2A2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18A25FC" w14:textId="77777777" w:rsidR="003100DC" w:rsidRDefault="003100DC" w:rsidP="0055253C">
            <w:pPr>
              <w:numPr>
                <w:ilvl w:val="0"/>
                <w:numId w:val="63"/>
              </w:numPr>
              <w:rPr>
                <w:rFonts w:cs="Arial"/>
                <w:sz w:val="16"/>
                <w:szCs w:val="20"/>
              </w:rPr>
            </w:pPr>
            <w:r>
              <w:rPr>
                <w:rFonts w:cs="Arial"/>
                <w:sz w:val="16"/>
                <w:szCs w:val="20"/>
              </w:rPr>
              <w:t>En pantallas continuas de hormigón armado, se recomienda que el contenido de cemento sea mayor o igual de trescientos veinticinco kilogramos por metro cúbico (325 kg/m</w:t>
            </w:r>
            <w:r>
              <w:rPr>
                <w:rFonts w:cs="Arial"/>
                <w:sz w:val="16"/>
                <w:szCs w:val="13"/>
              </w:rPr>
              <w:t>3</w:t>
            </w:r>
            <w:r>
              <w:rPr>
                <w:rFonts w:cs="Arial"/>
                <w:sz w:val="16"/>
                <w:szCs w:val="20"/>
              </w:rPr>
              <w:t>) para hormigón vertido en seco en terrenos sin influencia del nivel freático, o mayor o igual de trescientos setenta y cinco kilogramos por metro cúbico (375 kg/m</w:t>
            </w:r>
            <w:r>
              <w:rPr>
                <w:rFonts w:cs="Arial"/>
                <w:sz w:val="16"/>
                <w:szCs w:val="13"/>
              </w:rPr>
              <w:t>3</w:t>
            </w:r>
            <w:r>
              <w:rPr>
                <w:rFonts w:cs="Arial"/>
                <w:sz w:val="16"/>
                <w:szCs w:val="20"/>
              </w:rPr>
              <w:t>) para hormigón sumergido.</w:t>
            </w:r>
          </w:p>
        </w:tc>
      </w:tr>
      <w:tr w:rsidR="003100DC" w14:paraId="1BF64F2E" w14:textId="77777777" w:rsidTr="00AA62BA">
        <w:trPr>
          <w:cantSplit/>
          <w:trHeight w:val="36"/>
        </w:trPr>
        <w:tc>
          <w:tcPr>
            <w:tcW w:w="2267" w:type="dxa"/>
            <w:tcBorders>
              <w:top w:val="nil"/>
              <w:left w:val="single" w:sz="4" w:space="0" w:color="auto"/>
              <w:bottom w:val="nil"/>
              <w:right w:val="single" w:sz="4" w:space="0" w:color="auto"/>
            </w:tcBorders>
          </w:tcPr>
          <w:p w14:paraId="0D3E8185"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31FB86E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9727574" w14:textId="77777777" w:rsidR="003100DC" w:rsidRDefault="003100DC" w:rsidP="0055253C">
            <w:pPr>
              <w:numPr>
                <w:ilvl w:val="0"/>
                <w:numId w:val="63"/>
              </w:numPr>
              <w:rPr>
                <w:rFonts w:cs="Arial"/>
                <w:sz w:val="16"/>
                <w:szCs w:val="20"/>
              </w:rPr>
            </w:pPr>
            <w:r>
              <w:rPr>
                <w:rFonts w:cs="Arial"/>
                <w:sz w:val="16"/>
                <w:szCs w:val="20"/>
              </w:rPr>
              <w:t>En la tabla 6.5 se recoge el contenido mínimo de cemento recomendado en función de la dimensión máxima de los áridos (UNE-EN 1538:2000):</w:t>
            </w:r>
          </w:p>
          <w:p w14:paraId="5710A573" w14:textId="77777777" w:rsidR="003100DC" w:rsidRDefault="003100DC" w:rsidP="00AA62BA">
            <w:pPr>
              <w:ind w:left="360"/>
              <w:rPr>
                <w:rFonts w:cs="Arial"/>
                <w:sz w:val="16"/>
                <w:szCs w:val="20"/>
              </w:rPr>
            </w:pPr>
          </w:p>
          <w:p w14:paraId="34A82377" w14:textId="77777777" w:rsidR="003100DC" w:rsidRDefault="003100DC" w:rsidP="00AA62BA">
            <w:pPr>
              <w:pStyle w:val="Ttulo6"/>
              <w:rPr>
                <w:rFonts w:cs="Arial"/>
                <w:sz w:val="16"/>
              </w:rPr>
            </w:pPr>
            <w:r>
              <w:rPr>
                <w:rFonts w:cs="Arial"/>
                <w:sz w:val="16"/>
              </w:rPr>
              <w:t>Tabla 6.5. Contenido mínimo de cemento</w:t>
            </w:r>
          </w:p>
          <w:p w14:paraId="31655B48" w14:textId="77777777" w:rsidR="003100DC" w:rsidRDefault="003100DC" w:rsidP="00AA62BA">
            <w:pPr>
              <w:rPr>
                <w:rFonts w:cs="Arial"/>
                <w:sz w:val="16"/>
              </w:rPr>
            </w:pPr>
          </w:p>
          <w:tbl>
            <w:tblPr>
              <w:tblW w:w="4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2131"/>
            </w:tblGrid>
            <w:tr w:rsidR="003100DC" w14:paraId="22CF2CC1" w14:textId="77777777" w:rsidTr="00AA62BA">
              <w:trPr>
                <w:cantSplit/>
                <w:trHeight w:val="261"/>
                <w:jc w:val="center"/>
              </w:trPr>
              <w:tc>
                <w:tcPr>
                  <w:tcW w:w="1887" w:type="dxa"/>
                </w:tcPr>
                <w:p w14:paraId="186BA4D6" w14:textId="77777777" w:rsidR="003100DC" w:rsidRDefault="003100DC" w:rsidP="00AA62BA">
                  <w:pPr>
                    <w:jc w:val="center"/>
                    <w:rPr>
                      <w:rFonts w:cs="Arial"/>
                      <w:sz w:val="16"/>
                    </w:rPr>
                  </w:pPr>
                  <w:r>
                    <w:rPr>
                      <w:rFonts w:cs="Arial"/>
                      <w:sz w:val="16"/>
                    </w:rPr>
                    <w:t>Dimensión máxima de los áridos (mm)</w:t>
                  </w:r>
                </w:p>
              </w:tc>
              <w:tc>
                <w:tcPr>
                  <w:tcW w:w="2131" w:type="dxa"/>
                </w:tcPr>
                <w:p w14:paraId="749F6AC0" w14:textId="77777777" w:rsidR="003100DC" w:rsidRDefault="003100DC" w:rsidP="00AA62BA">
                  <w:pPr>
                    <w:jc w:val="center"/>
                    <w:rPr>
                      <w:rFonts w:cs="Arial"/>
                      <w:sz w:val="16"/>
                    </w:rPr>
                  </w:pPr>
                  <w:r>
                    <w:rPr>
                      <w:rFonts w:cs="Arial"/>
                      <w:sz w:val="16"/>
                    </w:rPr>
                    <w:t>Contenido mínimo de cemento (kg/m</w:t>
                  </w:r>
                  <w:r>
                    <w:rPr>
                      <w:rFonts w:cs="Arial"/>
                      <w:sz w:val="16"/>
                      <w:vertAlign w:val="superscript"/>
                    </w:rPr>
                    <w:t>3</w:t>
                  </w:r>
                  <w:r>
                    <w:rPr>
                      <w:rFonts w:cs="Arial"/>
                      <w:sz w:val="16"/>
                    </w:rPr>
                    <w:t>)</w:t>
                  </w:r>
                </w:p>
              </w:tc>
            </w:tr>
            <w:tr w:rsidR="003100DC" w14:paraId="055689C4" w14:textId="77777777" w:rsidTr="00AA62BA">
              <w:trPr>
                <w:cantSplit/>
                <w:trHeight w:val="120"/>
                <w:jc w:val="center"/>
              </w:trPr>
              <w:tc>
                <w:tcPr>
                  <w:tcW w:w="1887" w:type="dxa"/>
                  <w:vAlign w:val="center"/>
                </w:tcPr>
                <w:p w14:paraId="00F4BC43" w14:textId="77777777" w:rsidR="003100DC" w:rsidRDefault="003100DC" w:rsidP="00AA62BA">
                  <w:pPr>
                    <w:jc w:val="center"/>
                    <w:rPr>
                      <w:rFonts w:cs="Arial"/>
                      <w:sz w:val="16"/>
                    </w:rPr>
                  </w:pPr>
                  <w:r>
                    <w:rPr>
                      <w:rFonts w:cs="Arial"/>
                      <w:sz w:val="16"/>
                    </w:rPr>
                    <w:t>32</w:t>
                  </w:r>
                </w:p>
              </w:tc>
              <w:tc>
                <w:tcPr>
                  <w:tcW w:w="2131" w:type="dxa"/>
                  <w:vAlign w:val="center"/>
                </w:tcPr>
                <w:p w14:paraId="47E70924" w14:textId="77777777" w:rsidR="003100DC" w:rsidRDefault="003100DC" w:rsidP="00AA62BA">
                  <w:pPr>
                    <w:jc w:val="center"/>
                    <w:rPr>
                      <w:rFonts w:cs="Arial"/>
                      <w:sz w:val="16"/>
                    </w:rPr>
                  </w:pPr>
                  <w:r>
                    <w:rPr>
                      <w:rFonts w:cs="Arial"/>
                      <w:sz w:val="16"/>
                    </w:rPr>
                    <w:t>350</w:t>
                  </w:r>
                </w:p>
              </w:tc>
            </w:tr>
            <w:tr w:rsidR="003100DC" w14:paraId="2FF42047" w14:textId="77777777" w:rsidTr="00AA62BA">
              <w:trPr>
                <w:cantSplit/>
                <w:trHeight w:val="120"/>
                <w:jc w:val="center"/>
              </w:trPr>
              <w:tc>
                <w:tcPr>
                  <w:tcW w:w="1887" w:type="dxa"/>
                  <w:vAlign w:val="center"/>
                </w:tcPr>
                <w:p w14:paraId="63EFE16B" w14:textId="77777777" w:rsidR="003100DC" w:rsidRDefault="003100DC" w:rsidP="00AA62BA">
                  <w:pPr>
                    <w:jc w:val="center"/>
                    <w:rPr>
                      <w:rFonts w:cs="Arial"/>
                      <w:sz w:val="16"/>
                    </w:rPr>
                  </w:pPr>
                  <w:r>
                    <w:rPr>
                      <w:rFonts w:cs="Arial"/>
                      <w:sz w:val="16"/>
                    </w:rPr>
                    <w:t>25</w:t>
                  </w:r>
                </w:p>
              </w:tc>
              <w:tc>
                <w:tcPr>
                  <w:tcW w:w="2131" w:type="dxa"/>
                  <w:vAlign w:val="center"/>
                </w:tcPr>
                <w:p w14:paraId="04A7AF13" w14:textId="77777777" w:rsidR="003100DC" w:rsidRDefault="003100DC" w:rsidP="00AA62BA">
                  <w:pPr>
                    <w:jc w:val="center"/>
                    <w:rPr>
                      <w:rFonts w:cs="Arial"/>
                      <w:sz w:val="16"/>
                    </w:rPr>
                  </w:pPr>
                  <w:r>
                    <w:rPr>
                      <w:rFonts w:cs="Arial"/>
                      <w:sz w:val="16"/>
                    </w:rPr>
                    <w:t>370</w:t>
                  </w:r>
                </w:p>
              </w:tc>
            </w:tr>
            <w:tr w:rsidR="003100DC" w14:paraId="0EFC62EE" w14:textId="77777777" w:rsidTr="00AA62BA">
              <w:trPr>
                <w:trHeight w:val="210"/>
                <w:jc w:val="center"/>
              </w:trPr>
              <w:tc>
                <w:tcPr>
                  <w:tcW w:w="1887" w:type="dxa"/>
                  <w:vAlign w:val="center"/>
                </w:tcPr>
                <w:p w14:paraId="43871C5C" w14:textId="77777777" w:rsidR="003100DC" w:rsidRDefault="003100DC" w:rsidP="00AA62BA">
                  <w:pPr>
                    <w:jc w:val="center"/>
                    <w:rPr>
                      <w:rFonts w:cs="Arial"/>
                      <w:sz w:val="16"/>
                    </w:rPr>
                  </w:pPr>
                  <w:r>
                    <w:rPr>
                      <w:rFonts w:cs="Arial"/>
                      <w:sz w:val="16"/>
                    </w:rPr>
                    <w:t>20</w:t>
                  </w:r>
                </w:p>
              </w:tc>
              <w:tc>
                <w:tcPr>
                  <w:tcW w:w="2131" w:type="dxa"/>
                  <w:vAlign w:val="center"/>
                </w:tcPr>
                <w:p w14:paraId="3157C3B9" w14:textId="77777777" w:rsidR="003100DC" w:rsidRDefault="003100DC" w:rsidP="00AA62BA">
                  <w:pPr>
                    <w:jc w:val="center"/>
                    <w:rPr>
                      <w:rFonts w:cs="Arial"/>
                      <w:sz w:val="16"/>
                    </w:rPr>
                  </w:pPr>
                  <w:r>
                    <w:rPr>
                      <w:rFonts w:cs="Arial"/>
                      <w:sz w:val="16"/>
                    </w:rPr>
                    <w:t>385</w:t>
                  </w:r>
                </w:p>
              </w:tc>
            </w:tr>
            <w:tr w:rsidR="003100DC" w14:paraId="1286EA93" w14:textId="77777777" w:rsidTr="00AA62BA">
              <w:trPr>
                <w:trHeight w:val="170"/>
                <w:jc w:val="center"/>
              </w:trPr>
              <w:tc>
                <w:tcPr>
                  <w:tcW w:w="1887" w:type="dxa"/>
                  <w:tcBorders>
                    <w:bottom w:val="single" w:sz="4" w:space="0" w:color="auto"/>
                  </w:tcBorders>
                  <w:vAlign w:val="bottom"/>
                </w:tcPr>
                <w:p w14:paraId="036C0C52" w14:textId="77777777" w:rsidR="003100DC" w:rsidRDefault="003100DC" w:rsidP="00AA62BA">
                  <w:pPr>
                    <w:jc w:val="center"/>
                    <w:rPr>
                      <w:rFonts w:cs="Arial"/>
                      <w:sz w:val="16"/>
                    </w:rPr>
                  </w:pPr>
                  <w:r>
                    <w:rPr>
                      <w:rFonts w:cs="Arial"/>
                      <w:sz w:val="16"/>
                    </w:rPr>
                    <w:t>16</w:t>
                  </w:r>
                </w:p>
              </w:tc>
              <w:tc>
                <w:tcPr>
                  <w:tcW w:w="2131" w:type="dxa"/>
                  <w:tcBorders>
                    <w:bottom w:val="single" w:sz="4" w:space="0" w:color="auto"/>
                  </w:tcBorders>
                  <w:vAlign w:val="bottom"/>
                </w:tcPr>
                <w:p w14:paraId="632160AE" w14:textId="77777777" w:rsidR="003100DC" w:rsidRDefault="003100DC" w:rsidP="00AA62BA">
                  <w:pPr>
                    <w:jc w:val="center"/>
                    <w:rPr>
                      <w:rFonts w:cs="Arial"/>
                      <w:sz w:val="16"/>
                    </w:rPr>
                  </w:pPr>
                  <w:r>
                    <w:rPr>
                      <w:rFonts w:cs="Arial"/>
                      <w:sz w:val="16"/>
                    </w:rPr>
                    <w:t>400</w:t>
                  </w:r>
                </w:p>
              </w:tc>
            </w:tr>
            <w:tr w:rsidR="003100DC" w14:paraId="342BD4BF" w14:textId="77777777" w:rsidTr="00AA62BA">
              <w:trPr>
                <w:trHeight w:val="170"/>
                <w:jc w:val="center"/>
              </w:trPr>
              <w:tc>
                <w:tcPr>
                  <w:tcW w:w="1887" w:type="dxa"/>
                  <w:tcBorders>
                    <w:left w:val="nil"/>
                    <w:bottom w:val="nil"/>
                    <w:right w:val="nil"/>
                  </w:tcBorders>
                  <w:vAlign w:val="bottom"/>
                </w:tcPr>
                <w:p w14:paraId="5CE1CA70" w14:textId="77777777" w:rsidR="003100DC" w:rsidRDefault="003100DC" w:rsidP="00AA62BA">
                  <w:pPr>
                    <w:jc w:val="center"/>
                    <w:rPr>
                      <w:rFonts w:cs="Arial"/>
                      <w:sz w:val="16"/>
                    </w:rPr>
                  </w:pPr>
                </w:p>
              </w:tc>
              <w:tc>
                <w:tcPr>
                  <w:tcW w:w="2131" w:type="dxa"/>
                  <w:tcBorders>
                    <w:left w:val="nil"/>
                    <w:bottom w:val="nil"/>
                    <w:right w:val="nil"/>
                  </w:tcBorders>
                  <w:vAlign w:val="bottom"/>
                </w:tcPr>
                <w:p w14:paraId="5D201E00" w14:textId="77777777" w:rsidR="003100DC" w:rsidRDefault="003100DC" w:rsidP="00AA62BA">
                  <w:pPr>
                    <w:jc w:val="center"/>
                    <w:rPr>
                      <w:rFonts w:cs="Arial"/>
                      <w:sz w:val="16"/>
                    </w:rPr>
                  </w:pPr>
                </w:p>
              </w:tc>
            </w:tr>
          </w:tbl>
          <w:p w14:paraId="108D68B3" w14:textId="77777777" w:rsidR="003100DC" w:rsidRDefault="003100DC" w:rsidP="00AA62BA">
            <w:pPr>
              <w:rPr>
                <w:rFonts w:cs="Arial"/>
                <w:sz w:val="16"/>
              </w:rPr>
            </w:pPr>
          </w:p>
        </w:tc>
      </w:tr>
      <w:tr w:rsidR="003100DC" w14:paraId="7247DF55" w14:textId="77777777" w:rsidTr="00AA62BA">
        <w:trPr>
          <w:cantSplit/>
          <w:trHeight w:val="36"/>
        </w:trPr>
        <w:tc>
          <w:tcPr>
            <w:tcW w:w="2267" w:type="dxa"/>
            <w:tcBorders>
              <w:top w:val="nil"/>
              <w:left w:val="single" w:sz="4" w:space="0" w:color="auto"/>
              <w:bottom w:val="nil"/>
              <w:right w:val="single" w:sz="4" w:space="0" w:color="auto"/>
            </w:tcBorders>
          </w:tcPr>
          <w:p w14:paraId="53485B5F"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19E6262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D535DF2" w14:textId="77777777" w:rsidR="003100DC" w:rsidRDefault="003100DC" w:rsidP="0055253C">
            <w:pPr>
              <w:numPr>
                <w:ilvl w:val="0"/>
                <w:numId w:val="63"/>
              </w:numPr>
              <w:rPr>
                <w:rFonts w:cs="Arial"/>
                <w:sz w:val="16"/>
                <w:szCs w:val="20"/>
              </w:rPr>
            </w:pPr>
            <w:r>
              <w:rPr>
                <w:rFonts w:cs="Arial"/>
                <w:sz w:val="16"/>
                <w:szCs w:val="20"/>
              </w:rPr>
              <w:t>El contenido de partículas de tamaño inferior a ciento veinticinco micras (0,125 mm), incluido el cemento, debe ser igual o inferior a cuatrocientos cincuenta kilogramos por metro cúbico (450 kg/m</w:t>
            </w:r>
            <w:r>
              <w:rPr>
                <w:rFonts w:cs="Arial"/>
                <w:sz w:val="16"/>
                <w:szCs w:val="13"/>
              </w:rPr>
              <w:t>3</w:t>
            </w:r>
            <w:r>
              <w:rPr>
                <w:rFonts w:cs="Arial"/>
                <w:sz w:val="16"/>
                <w:szCs w:val="20"/>
              </w:rPr>
              <w:t>) para tamaños máximos de árido inferiores o iguales a 16 milímetros, y cuatrocientos kilogramos por metro cúbico (400 kg/m</w:t>
            </w:r>
            <w:r>
              <w:rPr>
                <w:rFonts w:cs="Arial"/>
                <w:sz w:val="16"/>
                <w:szCs w:val="13"/>
              </w:rPr>
              <w:t>3</w:t>
            </w:r>
            <w:r>
              <w:rPr>
                <w:rFonts w:cs="Arial"/>
                <w:sz w:val="16"/>
                <w:szCs w:val="20"/>
              </w:rPr>
              <w:t>) para el resto de los casos.</w:t>
            </w:r>
          </w:p>
        </w:tc>
      </w:tr>
      <w:tr w:rsidR="003100DC" w14:paraId="099279A1"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4A4FB897"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6F69444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46E612B" w14:textId="77777777" w:rsidR="003100DC" w:rsidRDefault="003100DC" w:rsidP="0055253C">
            <w:pPr>
              <w:numPr>
                <w:ilvl w:val="0"/>
                <w:numId w:val="63"/>
              </w:numPr>
              <w:rPr>
                <w:rFonts w:cs="Arial"/>
                <w:sz w:val="16"/>
                <w:szCs w:val="20"/>
              </w:rPr>
            </w:pPr>
            <w:r>
              <w:rPr>
                <w:rFonts w:cs="Arial"/>
                <w:sz w:val="16"/>
                <w:szCs w:val="20"/>
              </w:rPr>
              <w:t>La relación agua/cemento será la adecuada para las condiciones de puesta en obra, y debe ser aprobada explícitamente por el Director de Obra. El valor de la relación agua cemento debe estar comprendido entre cero con cuarenta y cinco (0,45) y cero con seis (0,6).</w:t>
            </w:r>
          </w:p>
        </w:tc>
      </w:tr>
      <w:tr w:rsidR="003100DC" w14:paraId="1F369DFA" w14:textId="77777777" w:rsidTr="00AA62BA">
        <w:trPr>
          <w:cantSplit/>
          <w:trHeight w:val="36"/>
        </w:trPr>
        <w:tc>
          <w:tcPr>
            <w:tcW w:w="2267" w:type="dxa"/>
            <w:tcBorders>
              <w:top w:val="single" w:sz="4" w:space="0" w:color="auto"/>
              <w:left w:val="nil"/>
              <w:bottom w:val="single" w:sz="4" w:space="0" w:color="auto"/>
              <w:right w:val="nil"/>
            </w:tcBorders>
          </w:tcPr>
          <w:p w14:paraId="5350C225" w14:textId="77777777" w:rsidR="003100DC" w:rsidRDefault="003100DC" w:rsidP="00AA62BA">
            <w:pPr>
              <w:rPr>
                <w:rFonts w:cs="Arial"/>
                <w:b/>
                <w:bCs/>
                <w:sz w:val="16"/>
                <w:szCs w:val="20"/>
              </w:rPr>
            </w:pPr>
          </w:p>
        </w:tc>
        <w:tc>
          <w:tcPr>
            <w:tcW w:w="284" w:type="dxa"/>
            <w:tcBorders>
              <w:top w:val="nil"/>
              <w:left w:val="nil"/>
              <w:bottom w:val="nil"/>
              <w:right w:val="nil"/>
            </w:tcBorders>
          </w:tcPr>
          <w:p w14:paraId="5C34E92B"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74E20DC1" w14:textId="77777777" w:rsidR="003100DC" w:rsidRDefault="003100DC" w:rsidP="00AA62BA">
            <w:pPr>
              <w:rPr>
                <w:rFonts w:cs="Arial"/>
                <w:sz w:val="16"/>
                <w:szCs w:val="20"/>
              </w:rPr>
            </w:pPr>
          </w:p>
        </w:tc>
      </w:tr>
      <w:tr w:rsidR="003100DC" w14:paraId="7CCEBADD"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0D5732DA" w14:textId="77777777" w:rsidR="003100DC" w:rsidRDefault="003100DC" w:rsidP="00AA62BA">
            <w:pPr>
              <w:rPr>
                <w:rFonts w:cs="Arial"/>
                <w:b/>
                <w:bCs/>
                <w:color w:val="000000"/>
                <w:sz w:val="16"/>
              </w:rPr>
            </w:pPr>
            <w:r>
              <w:rPr>
                <w:rFonts w:cs="Arial"/>
                <w:b/>
                <w:bCs/>
                <w:sz w:val="16"/>
                <w:szCs w:val="20"/>
              </w:rPr>
              <w:t>6.4.1.2.3.2 Propiedades del hormigón</w:t>
            </w:r>
          </w:p>
        </w:tc>
        <w:tc>
          <w:tcPr>
            <w:tcW w:w="284" w:type="dxa"/>
            <w:tcBorders>
              <w:top w:val="nil"/>
              <w:left w:val="single" w:sz="4" w:space="0" w:color="auto"/>
              <w:bottom w:val="nil"/>
              <w:right w:val="single" w:sz="4" w:space="0" w:color="auto"/>
            </w:tcBorders>
          </w:tcPr>
          <w:p w14:paraId="65467D0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C387433" w14:textId="77777777" w:rsidR="003100DC" w:rsidRDefault="003100DC" w:rsidP="0055253C">
            <w:pPr>
              <w:numPr>
                <w:ilvl w:val="0"/>
                <w:numId w:val="64"/>
              </w:numPr>
              <w:rPr>
                <w:rFonts w:cs="Arial"/>
                <w:sz w:val="16"/>
                <w:szCs w:val="20"/>
              </w:rPr>
            </w:pPr>
            <w:r>
              <w:rPr>
                <w:rFonts w:cs="Arial"/>
                <w:sz w:val="16"/>
                <w:szCs w:val="20"/>
              </w:rPr>
              <w:t>La resistencia característica mínima del hormigón será la indicada en el proyecto o, en su defecto, por el Director de Obra, y nunca inferior a lo especificado en la Instrucción EHE-08.</w:t>
            </w:r>
          </w:p>
        </w:tc>
      </w:tr>
      <w:tr w:rsidR="003100DC" w14:paraId="58D432FE" w14:textId="77777777" w:rsidTr="00AA62BA">
        <w:trPr>
          <w:cantSplit/>
          <w:trHeight w:val="36"/>
        </w:trPr>
        <w:tc>
          <w:tcPr>
            <w:tcW w:w="2267" w:type="dxa"/>
            <w:tcBorders>
              <w:top w:val="nil"/>
              <w:left w:val="single" w:sz="4" w:space="0" w:color="auto"/>
              <w:bottom w:val="nil"/>
              <w:right w:val="single" w:sz="4" w:space="0" w:color="auto"/>
            </w:tcBorders>
          </w:tcPr>
          <w:p w14:paraId="21E3B788"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3804B10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707299D" w14:textId="77777777" w:rsidR="003100DC" w:rsidRDefault="003100DC" w:rsidP="0055253C">
            <w:pPr>
              <w:numPr>
                <w:ilvl w:val="0"/>
                <w:numId w:val="64"/>
              </w:numPr>
              <w:rPr>
                <w:rFonts w:cs="Arial"/>
                <w:sz w:val="16"/>
                <w:szCs w:val="20"/>
              </w:rPr>
            </w:pPr>
            <w:r>
              <w:rPr>
                <w:rFonts w:cs="Arial"/>
                <w:sz w:val="16"/>
                <w:szCs w:val="20"/>
              </w:rPr>
              <w:t>El hormigón no será atacable por el terreno circundante, o por las aguas que a través de él circulen, debiéndose cumplir la relación agua/cemento y contenido mínimo de cemento especificados en la Instrucción EHE-08 para cada tipo de ambiente.</w:t>
            </w:r>
          </w:p>
        </w:tc>
      </w:tr>
      <w:tr w:rsidR="003100DC" w14:paraId="336A7996" w14:textId="77777777" w:rsidTr="00AA62BA">
        <w:trPr>
          <w:cantSplit/>
          <w:trHeight w:val="36"/>
        </w:trPr>
        <w:tc>
          <w:tcPr>
            <w:tcW w:w="2267" w:type="dxa"/>
            <w:tcBorders>
              <w:top w:val="nil"/>
              <w:left w:val="single" w:sz="4" w:space="0" w:color="auto"/>
              <w:bottom w:val="nil"/>
              <w:right w:val="single" w:sz="4" w:space="0" w:color="auto"/>
            </w:tcBorders>
          </w:tcPr>
          <w:p w14:paraId="5FB514A3"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0E58D4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16AA5E1" w14:textId="77777777" w:rsidR="003100DC" w:rsidRDefault="003100DC" w:rsidP="0055253C">
            <w:pPr>
              <w:numPr>
                <w:ilvl w:val="0"/>
                <w:numId w:val="64"/>
              </w:numPr>
              <w:rPr>
                <w:rFonts w:cs="Arial"/>
                <w:sz w:val="16"/>
                <w:szCs w:val="20"/>
              </w:rPr>
            </w:pPr>
            <w:r>
              <w:rPr>
                <w:rFonts w:cs="Arial"/>
                <w:sz w:val="16"/>
                <w:szCs w:val="20"/>
              </w:rPr>
              <w:t xml:space="preserve">La consistencia del hormigón fresco justo antes del hormigonado debe corresponder a un asiento del cono de </w:t>
            </w:r>
            <w:proofErr w:type="spellStart"/>
            <w:r>
              <w:rPr>
                <w:rFonts w:cs="Arial"/>
                <w:sz w:val="16"/>
                <w:szCs w:val="20"/>
              </w:rPr>
              <w:t>Abrams</w:t>
            </w:r>
            <w:proofErr w:type="spellEnd"/>
            <w:r>
              <w:rPr>
                <w:rFonts w:cs="Arial"/>
                <w:sz w:val="16"/>
                <w:szCs w:val="20"/>
              </w:rPr>
              <w:t xml:space="preserve"> entre ciento sesenta milímetros (160 mm) y doscientos veinte milímetros (220 mm). Se recomienda un valor no inferior a ciento ochenta milímetros (180 mm).</w:t>
            </w:r>
          </w:p>
        </w:tc>
      </w:tr>
      <w:tr w:rsidR="003100DC" w14:paraId="55ED813F" w14:textId="77777777" w:rsidTr="00AA62BA">
        <w:trPr>
          <w:cantSplit/>
          <w:trHeight w:val="36"/>
        </w:trPr>
        <w:tc>
          <w:tcPr>
            <w:tcW w:w="2267" w:type="dxa"/>
            <w:tcBorders>
              <w:top w:val="nil"/>
              <w:left w:val="single" w:sz="4" w:space="0" w:color="auto"/>
              <w:bottom w:val="nil"/>
              <w:right w:val="single" w:sz="4" w:space="0" w:color="auto"/>
            </w:tcBorders>
          </w:tcPr>
          <w:p w14:paraId="16C748F6"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646B43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17BD029" w14:textId="77777777" w:rsidR="003100DC" w:rsidRDefault="003100DC" w:rsidP="0055253C">
            <w:pPr>
              <w:numPr>
                <w:ilvl w:val="0"/>
                <w:numId w:val="64"/>
              </w:numPr>
              <w:rPr>
                <w:rFonts w:cs="Arial"/>
                <w:sz w:val="16"/>
                <w:szCs w:val="20"/>
              </w:rPr>
            </w:pPr>
            <w:r>
              <w:rPr>
                <w:rFonts w:cs="Arial"/>
                <w:sz w:val="16"/>
                <w:szCs w:val="20"/>
              </w:rPr>
              <w:t>La docilidad será suficiente para garantizar una continuidad en el hormigonado, y para lograr una adecuada compactación por gravedad.</w:t>
            </w:r>
          </w:p>
        </w:tc>
      </w:tr>
      <w:tr w:rsidR="003100DC" w14:paraId="081C0BC4"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13842B40"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507BF62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E9F80C6" w14:textId="77777777" w:rsidR="003100DC" w:rsidRDefault="003100DC" w:rsidP="0055253C">
            <w:pPr>
              <w:numPr>
                <w:ilvl w:val="0"/>
                <w:numId w:val="64"/>
              </w:numPr>
              <w:rPr>
                <w:rFonts w:cs="Arial"/>
                <w:sz w:val="16"/>
                <w:szCs w:val="20"/>
              </w:rPr>
            </w:pPr>
            <w:r>
              <w:rPr>
                <w:rFonts w:cs="Arial"/>
                <w:sz w:val="16"/>
                <w:szCs w:val="20"/>
              </w:rPr>
              <w:t xml:space="preserve">Se ha de asegurar que la docilidad y fluidez se mantiene durante todo el proceso de hormigonado, para garantizar que no se produzcan fenómenos de atascos en el tubo </w:t>
            </w:r>
            <w:proofErr w:type="spellStart"/>
            <w:r>
              <w:rPr>
                <w:rFonts w:cs="Arial"/>
                <w:sz w:val="16"/>
                <w:szCs w:val="20"/>
              </w:rPr>
              <w:t>Tremie</w:t>
            </w:r>
            <w:proofErr w:type="spellEnd"/>
            <w:r>
              <w:rPr>
                <w:rFonts w:cs="Arial"/>
                <w:sz w:val="16"/>
                <w:szCs w:val="20"/>
              </w:rPr>
              <w:t xml:space="preserve">, discontinuidades en el hormigón o bolsas de hormigón segregado o mezclado con el lodo de perforación. Durante 4 horas y, al menos, durante todo el periodo de hormigonado de cada panel, la consistencia del hormigón dispuesto debe mantenerse en un cono de </w:t>
            </w:r>
            <w:proofErr w:type="spellStart"/>
            <w:r>
              <w:rPr>
                <w:rFonts w:cs="Arial"/>
                <w:sz w:val="16"/>
                <w:szCs w:val="20"/>
              </w:rPr>
              <w:t>Abrams</w:t>
            </w:r>
            <w:proofErr w:type="spellEnd"/>
            <w:r>
              <w:rPr>
                <w:rFonts w:cs="Arial"/>
                <w:sz w:val="16"/>
                <w:szCs w:val="20"/>
              </w:rPr>
              <w:t xml:space="preserve"> no inferior a 100 </w:t>
            </w:r>
            <w:proofErr w:type="spellStart"/>
            <w:r>
              <w:rPr>
                <w:rFonts w:cs="Arial"/>
                <w:sz w:val="16"/>
                <w:szCs w:val="20"/>
              </w:rPr>
              <w:t>mm.</w:t>
            </w:r>
            <w:proofErr w:type="spellEnd"/>
          </w:p>
        </w:tc>
      </w:tr>
      <w:tr w:rsidR="003100DC" w14:paraId="2AEA950D" w14:textId="77777777" w:rsidTr="00AA62BA">
        <w:trPr>
          <w:cantSplit/>
          <w:trHeight w:val="36"/>
        </w:trPr>
        <w:tc>
          <w:tcPr>
            <w:tcW w:w="2267" w:type="dxa"/>
            <w:tcBorders>
              <w:top w:val="single" w:sz="4" w:space="0" w:color="auto"/>
              <w:left w:val="nil"/>
              <w:bottom w:val="single" w:sz="4" w:space="0" w:color="auto"/>
              <w:right w:val="nil"/>
            </w:tcBorders>
          </w:tcPr>
          <w:p w14:paraId="36FC1DE5" w14:textId="77777777" w:rsidR="003100DC" w:rsidRDefault="003100DC" w:rsidP="00AA62BA">
            <w:pPr>
              <w:rPr>
                <w:rFonts w:cs="Arial"/>
                <w:b/>
                <w:bCs/>
                <w:sz w:val="16"/>
                <w:szCs w:val="20"/>
              </w:rPr>
            </w:pPr>
          </w:p>
        </w:tc>
        <w:tc>
          <w:tcPr>
            <w:tcW w:w="284" w:type="dxa"/>
            <w:tcBorders>
              <w:top w:val="nil"/>
              <w:left w:val="nil"/>
              <w:bottom w:val="nil"/>
              <w:right w:val="nil"/>
            </w:tcBorders>
          </w:tcPr>
          <w:p w14:paraId="01139CCF"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687350AB" w14:textId="77777777" w:rsidR="003100DC" w:rsidRDefault="003100DC" w:rsidP="00AA62BA">
            <w:pPr>
              <w:rPr>
                <w:rFonts w:cs="Arial"/>
                <w:sz w:val="16"/>
                <w:szCs w:val="20"/>
              </w:rPr>
            </w:pPr>
          </w:p>
        </w:tc>
      </w:tr>
      <w:tr w:rsidR="003100DC" w14:paraId="1EA95C2C"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0464EC5E" w14:textId="77777777" w:rsidR="003100DC" w:rsidRDefault="003100DC" w:rsidP="00AA62BA">
            <w:pPr>
              <w:rPr>
                <w:rFonts w:cs="Arial"/>
                <w:b/>
                <w:bCs/>
                <w:sz w:val="16"/>
                <w:szCs w:val="20"/>
              </w:rPr>
            </w:pPr>
            <w:r>
              <w:rPr>
                <w:rFonts w:cs="Arial"/>
                <w:b/>
                <w:bCs/>
                <w:sz w:val="16"/>
                <w:szCs w:val="20"/>
              </w:rPr>
              <w:t>6.4.1.2.3.3 Fabricación y transporte</w:t>
            </w:r>
          </w:p>
        </w:tc>
        <w:tc>
          <w:tcPr>
            <w:tcW w:w="284" w:type="dxa"/>
            <w:tcBorders>
              <w:top w:val="nil"/>
              <w:left w:val="single" w:sz="4" w:space="0" w:color="auto"/>
              <w:bottom w:val="nil"/>
              <w:right w:val="single" w:sz="4" w:space="0" w:color="auto"/>
            </w:tcBorders>
          </w:tcPr>
          <w:p w14:paraId="2ECC810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67FC4AF" w14:textId="77777777" w:rsidR="003100DC" w:rsidRDefault="003100DC" w:rsidP="0055253C">
            <w:pPr>
              <w:numPr>
                <w:ilvl w:val="0"/>
                <w:numId w:val="65"/>
              </w:numPr>
              <w:rPr>
                <w:rFonts w:cs="Arial"/>
                <w:sz w:val="16"/>
                <w:szCs w:val="20"/>
              </w:rPr>
            </w:pPr>
            <w:r>
              <w:rPr>
                <w:rFonts w:cs="Arial"/>
                <w:sz w:val="16"/>
                <w:szCs w:val="20"/>
              </w:rPr>
              <w:t>El hormigón debe ser fabricado en central, con un sistema implantado de control de producción, con almacenamiento de materias primas, sistema de dosificación, equipos de amasado, y en su caso, equipos de transporte.</w:t>
            </w:r>
          </w:p>
        </w:tc>
      </w:tr>
      <w:tr w:rsidR="003100DC" w14:paraId="028C4B74"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6241BB5B"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EBD74D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53738D7" w14:textId="77777777" w:rsidR="003100DC" w:rsidRDefault="003100DC" w:rsidP="0055253C">
            <w:pPr>
              <w:numPr>
                <w:ilvl w:val="0"/>
                <w:numId w:val="65"/>
              </w:numPr>
              <w:rPr>
                <w:rFonts w:cs="Arial"/>
                <w:sz w:val="16"/>
                <w:szCs w:val="20"/>
              </w:rPr>
            </w:pPr>
            <w:r>
              <w:rPr>
                <w:rFonts w:cs="Arial"/>
                <w:sz w:val="16"/>
                <w:szCs w:val="20"/>
              </w:rPr>
              <w:t>Dicha central podrá estar en obra, o ser una central de hormigón preparado. En cualquier caso, la dosificación a utilizar debe contar con los ensayos previos pertinentes, así como con ensayos característicos que hayan puesto de manifiesto que, con los equipos y materiales empleados, se alcanzan las características previstas del hormigón.</w:t>
            </w:r>
          </w:p>
        </w:tc>
      </w:tr>
      <w:tr w:rsidR="003100DC" w14:paraId="14933C63" w14:textId="77777777" w:rsidTr="00AA62BA">
        <w:trPr>
          <w:cantSplit/>
          <w:trHeight w:val="36"/>
        </w:trPr>
        <w:tc>
          <w:tcPr>
            <w:tcW w:w="2267" w:type="dxa"/>
            <w:tcBorders>
              <w:top w:val="single" w:sz="4" w:space="0" w:color="auto"/>
              <w:left w:val="nil"/>
              <w:bottom w:val="single" w:sz="4" w:space="0" w:color="auto"/>
              <w:right w:val="nil"/>
            </w:tcBorders>
          </w:tcPr>
          <w:p w14:paraId="5B374F38" w14:textId="77777777" w:rsidR="003100DC" w:rsidRDefault="003100DC" w:rsidP="00AA62BA">
            <w:pPr>
              <w:rPr>
                <w:rFonts w:cs="Arial"/>
                <w:b/>
                <w:bCs/>
                <w:sz w:val="16"/>
                <w:szCs w:val="20"/>
              </w:rPr>
            </w:pPr>
          </w:p>
        </w:tc>
        <w:tc>
          <w:tcPr>
            <w:tcW w:w="284" w:type="dxa"/>
            <w:tcBorders>
              <w:top w:val="nil"/>
              <w:left w:val="nil"/>
              <w:bottom w:val="nil"/>
              <w:right w:val="nil"/>
            </w:tcBorders>
          </w:tcPr>
          <w:p w14:paraId="73E70C62"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01D2F1CF" w14:textId="77777777" w:rsidR="003100DC" w:rsidRDefault="003100DC" w:rsidP="00AA62BA">
            <w:pPr>
              <w:rPr>
                <w:rFonts w:cs="Arial"/>
                <w:sz w:val="16"/>
                <w:szCs w:val="20"/>
              </w:rPr>
            </w:pPr>
          </w:p>
        </w:tc>
      </w:tr>
      <w:tr w:rsidR="003100DC" w14:paraId="3C704804" w14:textId="77777777" w:rsidTr="00AA62BA">
        <w:trPr>
          <w:cantSplit/>
          <w:trHeight w:val="313"/>
        </w:trPr>
        <w:tc>
          <w:tcPr>
            <w:tcW w:w="2267" w:type="dxa"/>
            <w:tcBorders>
              <w:top w:val="single" w:sz="4" w:space="0" w:color="auto"/>
              <w:left w:val="single" w:sz="4" w:space="0" w:color="auto"/>
              <w:bottom w:val="nil"/>
              <w:right w:val="single" w:sz="4" w:space="0" w:color="auto"/>
            </w:tcBorders>
          </w:tcPr>
          <w:p w14:paraId="6F805F8E" w14:textId="77777777" w:rsidR="003100DC" w:rsidRDefault="003100DC" w:rsidP="00AA62BA">
            <w:pPr>
              <w:rPr>
                <w:rFonts w:cs="Arial"/>
                <w:b/>
                <w:bCs/>
                <w:sz w:val="16"/>
                <w:szCs w:val="20"/>
              </w:rPr>
            </w:pPr>
            <w:r>
              <w:rPr>
                <w:rFonts w:cs="Arial"/>
                <w:b/>
                <w:bCs/>
                <w:sz w:val="16"/>
                <w:szCs w:val="20"/>
              </w:rPr>
              <w:t>6.4.1.2.4 Puesta en obra</w:t>
            </w:r>
          </w:p>
          <w:p w14:paraId="2ADEC745"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3F8F5F2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A41769C" w14:textId="77777777" w:rsidR="003100DC" w:rsidRDefault="003100DC" w:rsidP="0055253C">
            <w:pPr>
              <w:numPr>
                <w:ilvl w:val="0"/>
                <w:numId w:val="66"/>
              </w:numPr>
              <w:rPr>
                <w:rFonts w:cs="Arial"/>
                <w:sz w:val="16"/>
                <w:szCs w:val="20"/>
              </w:rPr>
            </w:pPr>
            <w:r>
              <w:rPr>
                <w:rFonts w:cs="Arial"/>
                <w:sz w:val="16"/>
                <w:szCs w:val="20"/>
              </w:rPr>
              <w:t>Se procederá al hormigonado cuando la perforación esté limpia y las armaduras se encuentren en la posición prevista en los planos de proyecto.</w:t>
            </w:r>
          </w:p>
        </w:tc>
      </w:tr>
      <w:tr w:rsidR="003100DC" w14:paraId="7DA4F8F3" w14:textId="77777777" w:rsidTr="00AA62BA">
        <w:trPr>
          <w:cantSplit/>
          <w:trHeight w:val="36"/>
        </w:trPr>
        <w:tc>
          <w:tcPr>
            <w:tcW w:w="2267" w:type="dxa"/>
            <w:tcBorders>
              <w:top w:val="nil"/>
              <w:left w:val="single" w:sz="4" w:space="0" w:color="auto"/>
              <w:bottom w:val="nil"/>
              <w:right w:val="single" w:sz="4" w:space="0" w:color="auto"/>
            </w:tcBorders>
          </w:tcPr>
          <w:p w14:paraId="3A879958"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F12A14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8C2189B" w14:textId="77777777" w:rsidR="003100DC" w:rsidRDefault="003100DC" w:rsidP="0055253C">
            <w:pPr>
              <w:numPr>
                <w:ilvl w:val="0"/>
                <w:numId w:val="66"/>
              </w:numPr>
              <w:rPr>
                <w:rFonts w:cs="Arial"/>
                <w:sz w:val="16"/>
                <w:szCs w:val="20"/>
              </w:rPr>
            </w:pPr>
            <w:r>
              <w:rPr>
                <w:rFonts w:cs="Arial"/>
                <w:sz w:val="16"/>
                <w:szCs w:val="20"/>
              </w:rPr>
              <w:t>En la tabla 6.6 se recogen las características recomendadas para el lodo tixotrópico.</w:t>
            </w:r>
          </w:p>
          <w:p w14:paraId="1936B6DF" w14:textId="77777777" w:rsidR="003100DC" w:rsidRDefault="003100DC" w:rsidP="00AA62BA">
            <w:pPr>
              <w:rPr>
                <w:rFonts w:cs="Arial"/>
                <w:sz w:val="16"/>
                <w:szCs w:val="20"/>
              </w:rPr>
            </w:pPr>
          </w:p>
          <w:tbl>
            <w:tblPr>
              <w:tblW w:w="5760" w:type="dxa"/>
              <w:jc w:val="center"/>
              <w:tblBorders>
                <w:top w:val="single" w:sz="4" w:space="0" w:color="auto"/>
                <w:bottom w:val="single" w:sz="4" w:space="0" w:color="auto"/>
                <w:insideH w:val="single" w:sz="4" w:space="0" w:color="auto"/>
              </w:tblBorders>
              <w:tblLook w:val="0000" w:firstRow="0" w:lastRow="0" w:firstColumn="0" w:lastColumn="0" w:noHBand="0" w:noVBand="0"/>
            </w:tblPr>
            <w:tblGrid>
              <w:gridCol w:w="1884"/>
              <w:gridCol w:w="1212"/>
              <w:gridCol w:w="1398"/>
              <w:gridCol w:w="1266"/>
            </w:tblGrid>
            <w:tr w:rsidR="003100DC" w14:paraId="0665EEC3" w14:textId="77777777" w:rsidTr="00AA62BA">
              <w:trPr>
                <w:cantSplit/>
                <w:trHeight w:val="340"/>
                <w:jc w:val="center"/>
              </w:trPr>
              <w:tc>
                <w:tcPr>
                  <w:tcW w:w="1884" w:type="dxa"/>
                  <w:vMerge w:val="restart"/>
                  <w:tcBorders>
                    <w:left w:val="single" w:sz="4" w:space="0" w:color="auto"/>
                    <w:right w:val="single" w:sz="4" w:space="0" w:color="auto"/>
                  </w:tcBorders>
                  <w:vAlign w:val="center"/>
                </w:tcPr>
                <w:p w14:paraId="63124434" w14:textId="77777777" w:rsidR="003100DC" w:rsidRDefault="003100DC" w:rsidP="00AA62BA">
                  <w:pPr>
                    <w:jc w:val="center"/>
                    <w:rPr>
                      <w:rFonts w:cs="Arial"/>
                      <w:b/>
                      <w:bCs/>
                      <w:sz w:val="16"/>
                    </w:rPr>
                  </w:pPr>
                  <w:r>
                    <w:rPr>
                      <w:rFonts w:cs="Arial"/>
                      <w:b/>
                      <w:bCs/>
                      <w:sz w:val="16"/>
                    </w:rPr>
                    <w:t>Parámetro</w:t>
                  </w:r>
                </w:p>
              </w:tc>
              <w:tc>
                <w:tcPr>
                  <w:tcW w:w="3876" w:type="dxa"/>
                  <w:gridSpan w:val="3"/>
                  <w:tcBorders>
                    <w:left w:val="single" w:sz="4" w:space="0" w:color="auto"/>
                    <w:right w:val="single" w:sz="4" w:space="0" w:color="auto"/>
                  </w:tcBorders>
                </w:tcPr>
                <w:p w14:paraId="4ECF6BC3" w14:textId="77777777" w:rsidR="003100DC" w:rsidRDefault="003100DC" w:rsidP="00AA62BA">
                  <w:pPr>
                    <w:jc w:val="center"/>
                    <w:rPr>
                      <w:rFonts w:cs="Arial"/>
                      <w:b/>
                      <w:bCs/>
                      <w:sz w:val="16"/>
                    </w:rPr>
                  </w:pPr>
                  <w:r>
                    <w:rPr>
                      <w:rFonts w:cs="Arial"/>
                      <w:b/>
                      <w:bCs/>
                      <w:sz w:val="16"/>
                    </w:rPr>
                    <w:t>Caso de uso</w:t>
                  </w:r>
                </w:p>
              </w:tc>
            </w:tr>
            <w:tr w:rsidR="003100DC" w14:paraId="11E849BE" w14:textId="77777777" w:rsidTr="00AA62BA">
              <w:trPr>
                <w:cantSplit/>
                <w:trHeight w:val="333"/>
                <w:jc w:val="center"/>
              </w:trPr>
              <w:tc>
                <w:tcPr>
                  <w:tcW w:w="1884" w:type="dxa"/>
                  <w:vMerge/>
                  <w:tcBorders>
                    <w:left w:val="single" w:sz="4" w:space="0" w:color="auto"/>
                    <w:right w:val="single" w:sz="4" w:space="0" w:color="auto"/>
                  </w:tcBorders>
                  <w:vAlign w:val="center"/>
                </w:tcPr>
                <w:p w14:paraId="0F8556EE" w14:textId="77777777" w:rsidR="003100DC" w:rsidRDefault="003100DC" w:rsidP="00AA62BA">
                  <w:pPr>
                    <w:jc w:val="center"/>
                    <w:rPr>
                      <w:rFonts w:cs="Arial"/>
                      <w:b/>
                      <w:bCs/>
                      <w:sz w:val="16"/>
                    </w:rPr>
                  </w:pPr>
                </w:p>
              </w:tc>
              <w:tc>
                <w:tcPr>
                  <w:tcW w:w="1212" w:type="dxa"/>
                  <w:tcBorders>
                    <w:left w:val="single" w:sz="4" w:space="0" w:color="auto"/>
                    <w:right w:val="single" w:sz="4" w:space="0" w:color="auto"/>
                  </w:tcBorders>
                  <w:vAlign w:val="center"/>
                </w:tcPr>
                <w:p w14:paraId="0964A2C2" w14:textId="77777777" w:rsidR="003100DC" w:rsidRDefault="003100DC" w:rsidP="00AA62BA">
                  <w:pPr>
                    <w:jc w:val="center"/>
                    <w:rPr>
                      <w:rFonts w:cs="Arial"/>
                      <w:b/>
                      <w:bCs/>
                      <w:sz w:val="16"/>
                    </w:rPr>
                  </w:pPr>
                  <w:r>
                    <w:rPr>
                      <w:rFonts w:cs="Arial"/>
                      <w:b/>
                      <w:bCs/>
                      <w:sz w:val="16"/>
                    </w:rPr>
                    <w:t>Lodo fresco</w:t>
                  </w:r>
                </w:p>
              </w:tc>
              <w:tc>
                <w:tcPr>
                  <w:tcW w:w="1398" w:type="dxa"/>
                  <w:tcBorders>
                    <w:left w:val="single" w:sz="4" w:space="0" w:color="auto"/>
                    <w:right w:val="single" w:sz="4" w:space="0" w:color="auto"/>
                  </w:tcBorders>
                  <w:vAlign w:val="center"/>
                </w:tcPr>
                <w:p w14:paraId="74C4AC16" w14:textId="77777777" w:rsidR="003100DC" w:rsidRDefault="003100DC" w:rsidP="00AA62BA">
                  <w:pPr>
                    <w:jc w:val="center"/>
                    <w:rPr>
                      <w:rFonts w:cs="Arial"/>
                      <w:b/>
                      <w:bCs/>
                      <w:sz w:val="16"/>
                    </w:rPr>
                  </w:pPr>
                  <w:r>
                    <w:rPr>
                      <w:rFonts w:cs="Arial"/>
                      <w:b/>
                      <w:bCs/>
                      <w:sz w:val="16"/>
                    </w:rPr>
                    <w:t>Lodo listo para reempleo</w:t>
                  </w:r>
                </w:p>
              </w:tc>
              <w:tc>
                <w:tcPr>
                  <w:tcW w:w="1266" w:type="dxa"/>
                  <w:tcBorders>
                    <w:left w:val="single" w:sz="4" w:space="0" w:color="auto"/>
                    <w:right w:val="single" w:sz="4" w:space="0" w:color="auto"/>
                  </w:tcBorders>
                  <w:vAlign w:val="center"/>
                </w:tcPr>
                <w:p w14:paraId="380AD05D" w14:textId="77777777" w:rsidR="003100DC" w:rsidRDefault="003100DC" w:rsidP="00AA62BA">
                  <w:pPr>
                    <w:jc w:val="center"/>
                    <w:rPr>
                      <w:rFonts w:cs="Arial"/>
                      <w:b/>
                      <w:bCs/>
                      <w:sz w:val="16"/>
                    </w:rPr>
                  </w:pPr>
                  <w:r>
                    <w:rPr>
                      <w:rFonts w:cs="Arial"/>
                      <w:b/>
                      <w:bCs/>
                      <w:sz w:val="16"/>
                    </w:rPr>
                    <w:t xml:space="preserve">Lodo antes de </w:t>
                  </w:r>
                  <w:proofErr w:type="spellStart"/>
                  <w:r>
                    <w:rPr>
                      <w:rFonts w:cs="Arial"/>
                      <w:b/>
                      <w:bCs/>
                      <w:sz w:val="16"/>
                    </w:rPr>
                    <w:t>hormigonar</w:t>
                  </w:r>
                  <w:proofErr w:type="spellEnd"/>
                </w:p>
              </w:tc>
            </w:tr>
            <w:tr w:rsidR="003100DC" w14:paraId="295905F7" w14:textId="77777777" w:rsidTr="00AA62BA">
              <w:trPr>
                <w:trHeight w:val="350"/>
                <w:jc w:val="center"/>
              </w:trPr>
              <w:tc>
                <w:tcPr>
                  <w:tcW w:w="1884" w:type="dxa"/>
                  <w:tcBorders>
                    <w:left w:val="single" w:sz="4" w:space="0" w:color="auto"/>
                    <w:right w:val="single" w:sz="4" w:space="0" w:color="auto"/>
                  </w:tcBorders>
                  <w:vAlign w:val="center"/>
                </w:tcPr>
                <w:p w14:paraId="1761BC37" w14:textId="77777777" w:rsidR="003100DC" w:rsidRDefault="003100DC" w:rsidP="00AA62BA">
                  <w:pPr>
                    <w:jc w:val="center"/>
                    <w:rPr>
                      <w:rFonts w:cs="Arial"/>
                      <w:sz w:val="16"/>
                    </w:rPr>
                  </w:pPr>
                  <w:r>
                    <w:rPr>
                      <w:rFonts w:cs="Arial"/>
                      <w:sz w:val="16"/>
                    </w:rPr>
                    <w:t>Densidad (g/ml)</w:t>
                  </w:r>
                </w:p>
              </w:tc>
              <w:tc>
                <w:tcPr>
                  <w:tcW w:w="1212" w:type="dxa"/>
                  <w:tcBorders>
                    <w:left w:val="single" w:sz="4" w:space="0" w:color="auto"/>
                    <w:right w:val="single" w:sz="4" w:space="0" w:color="auto"/>
                  </w:tcBorders>
                  <w:vAlign w:val="center"/>
                </w:tcPr>
                <w:p w14:paraId="1B7E5AAE" w14:textId="77777777" w:rsidR="003100DC" w:rsidRDefault="003100DC" w:rsidP="00AA62BA">
                  <w:pPr>
                    <w:jc w:val="center"/>
                    <w:rPr>
                      <w:rFonts w:cs="Arial"/>
                      <w:sz w:val="16"/>
                    </w:rPr>
                  </w:pPr>
                  <w:r>
                    <w:rPr>
                      <w:rFonts w:cs="Arial"/>
                      <w:sz w:val="16"/>
                    </w:rPr>
                    <w:t>&lt; 1,10</w:t>
                  </w:r>
                </w:p>
              </w:tc>
              <w:tc>
                <w:tcPr>
                  <w:tcW w:w="1398" w:type="dxa"/>
                  <w:tcBorders>
                    <w:left w:val="single" w:sz="4" w:space="0" w:color="auto"/>
                    <w:right w:val="single" w:sz="4" w:space="0" w:color="auto"/>
                  </w:tcBorders>
                  <w:vAlign w:val="center"/>
                </w:tcPr>
                <w:p w14:paraId="596990BD" w14:textId="77777777" w:rsidR="003100DC" w:rsidRDefault="003100DC" w:rsidP="00AA62BA">
                  <w:pPr>
                    <w:jc w:val="center"/>
                    <w:rPr>
                      <w:rFonts w:cs="Arial"/>
                      <w:sz w:val="16"/>
                    </w:rPr>
                  </w:pPr>
                  <w:r>
                    <w:rPr>
                      <w:rFonts w:cs="Arial"/>
                      <w:sz w:val="16"/>
                    </w:rPr>
                    <w:t>&lt; 1,20</w:t>
                  </w:r>
                </w:p>
              </w:tc>
              <w:tc>
                <w:tcPr>
                  <w:tcW w:w="1266" w:type="dxa"/>
                  <w:tcBorders>
                    <w:left w:val="single" w:sz="4" w:space="0" w:color="auto"/>
                    <w:right w:val="single" w:sz="4" w:space="0" w:color="auto"/>
                  </w:tcBorders>
                  <w:vAlign w:val="center"/>
                </w:tcPr>
                <w:p w14:paraId="41E28019" w14:textId="77777777" w:rsidR="003100DC" w:rsidRDefault="003100DC" w:rsidP="00AA62BA">
                  <w:pPr>
                    <w:jc w:val="center"/>
                    <w:rPr>
                      <w:rFonts w:cs="Arial"/>
                      <w:sz w:val="16"/>
                    </w:rPr>
                  </w:pPr>
                  <w:r>
                    <w:rPr>
                      <w:rFonts w:cs="Arial"/>
                      <w:sz w:val="16"/>
                    </w:rPr>
                    <w:t>&lt; 1,15</w:t>
                  </w:r>
                </w:p>
              </w:tc>
            </w:tr>
            <w:tr w:rsidR="003100DC" w14:paraId="627D3828" w14:textId="77777777" w:rsidTr="00AA62BA">
              <w:trPr>
                <w:trHeight w:val="338"/>
                <w:jc w:val="center"/>
              </w:trPr>
              <w:tc>
                <w:tcPr>
                  <w:tcW w:w="1884" w:type="dxa"/>
                  <w:tcBorders>
                    <w:left w:val="single" w:sz="4" w:space="0" w:color="auto"/>
                    <w:right w:val="single" w:sz="4" w:space="0" w:color="auto"/>
                  </w:tcBorders>
                  <w:vAlign w:val="center"/>
                </w:tcPr>
                <w:p w14:paraId="5746A820" w14:textId="77777777" w:rsidR="003100DC" w:rsidRDefault="003100DC" w:rsidP="00AA62BA">
                  <w:pPr>
                    <w:jc w:val="center"/>
                    <w:rPr>
                      <w:rFonts w:cs="Arial"/>
                      <w:sz w:val="16"/>
                    </w:rPr>
                  </w:pPr>
                  <w:r>
                    <w:rPr>
                      <w:rFonts w:cs="Arial"/>
                      <w:sz w:val="16"/>
                    </w:rPr>
                    <w:t xml:space="preserve">Viscosidad </w:t>
                  </w:r>
                  <w:proofErr w:type="spellStart"/>
                  <w:r>
                    <w:rPr>
                      <w:rFonts w:cs="Arial"/>
                      <w:sz w:val="16"/>
                    </w:rPr>
                    <w:t>Marsh</w:t>
                  </w:r>
                  <w:proofErr w:type="spellEnd"/>
                  <w:r>
                    <w:rPr>
                      <w:rFonts w:cs="Arial"/>
                      <w:sz w:val="16"/>
                    </w:rPr>
                    <w:t xml:space="preserve"> (s)</w:t>
                  </w:r>
                </w:p>
              </w:tc>
              <w:tc>
                <w:tcPr>
                  <w:tcW w:w="1212" w:type="dxa"/>
                  <w:tcBorders>
                    <w:left w:val="single" w:sz="4" w:space="0" w:color="auto"/>
                    <w:right w:val="single" w:sz="4" w:space="0" w:color="auto"/>
                  </w:tcBorders>
                  <w:vAlign w:val="center"/>
                </w:tcPr>
                <w:p w14:paraId="4CACB3D5" w14:textId="77777777" w:rsidR="003100DC" w:rsidRDefault="003100DC" w:rsidP="00AA62BA">
                  <w:pPr>
                    <w:jc w:val="center"/>
                    <w:rPr>
                      <w:rFonts w:cs="Arial"/>
                      <w:sz w:val="16"/>
                    </w:rPr>
                  </w:pPr>
                  <w:r>
                    <w:rPr>
                      <w:rFonts w:cs="Arial"/>
                      <w:sz w:val="16"/>
                    </w:rPr>
                    <w:t>32 a 50</w:t>
                  </w:r>
                </w:p>
              </w:tc>
              <w:tc>
                <w:tcPr>
                  <w:tcW w:w="1398" w:type="dxa"/>
                  <w:tcBorders>
                    <w:left w:val="single" w:sz="4" w:space="0" w:color="auto"/>
                    <w:right w:val="single" w:sz="4" w:space="0" w:color="auto"/>
                  </w:tcBorders>
                  <w:vAlign w:val="center"/>
                </w:tcPr>
                <w:p w14:paraId="187BD4EA" w14:textId="77777777" w:rsidR="003100DC" w:rsidRDefault="003100DC" w:rsidP="00AA62BA">
                  <w:pPr>
                    <w:jc w:val="center"/>
                    <w:rPr>
                      <w:rFonts w:cs="Arial"/>
                      <w:sz w:val="16"/>
                    </w:rPr>
                  </w:pPr>
                  <w:r>
                    <w:rPr>
                      <w:rFonts w:cs="Arial"/>
                      <w:sz w:val="16"/>
                    </w:rPr>
                    <w:t>32 a 60</w:t>
                  </w:r>
                </w:p>
              </w:tc>
              <w:tc>
                <w:tcPr>
                  <w:tcW w:w="1266" w:type="dxa"/>
                  <w:tcBorders>
                    <w:left w:val="single" w:sz="4" w:space="0" w:color="auto"/>
                    <w:right w:val="single" w:sz="4" w:space="0" w:color="auto"/>
                  </w:tcBorders>
                  <w:vAlign w:val="center"/>
                </w:tcPr>
                <w:p w14:paraId="61A3C303" w14:textId="77777777" w:rsidR="003100DC" w:rsidRDefault="003100DC" w:rsidP="00AA62BA">
                  <w:pPr>
                    <w:jc w:val="center"/>
                    <w:rPr>
                      <w:rFonts w:cs="Arial"/>
                      <w:sz w:val="16"/>
                    </w:rPr>
                  </w:pPr>
                  <w:r>
                    <w:rPr>
                      <w:rFonts w:cs="Arial"/>
                      <w:sz w:val="16"/>
                    </w:rPr>
                    <w:t>32 a 50</w:t>
                  </w:r>
                </w:p>
              </w:tc>
            </w:tr>
            <w:tr w:rsidR="003100DC" w14:paraId="157DFAF9" w14:textId="77777777" w:rsidTr="00AA62BA">
              <w:trPr>
                <w:trHeight w:val="350"/>
                <w:jc w:val="center"/>
              </w:trPr>
              <w:tc>
                <w:tcPr>
                  <w:tcW w:w="1884" w:type="dxa"/>
                  <w:tcBorders>
                    <w:left w:val="single" w:sz="4" w:space="0" w:color="auto"/>
                    <w:right w:val="single" w:sz="4" w:space="0" w:color="auto"/>
                  </w:tcBorders>
                  <w:vAlign w:val="center"/>
                </w:tcPr>
                <w:p w14:paraId="78E05036" w14:textId="77777777" w:rsidR="003100DC" w:rsidRDefault="003100DC" w:rsidP="00AA62BA">
                  <w:pPr>
                    <w:jc w:val="center"/>
                    <w:rPr>
                      <w:rFonts w:cs="Arial"/>
                      <w:sz w:val="16"/>
                    </w:rPr>
                  </w:pPr>
                  <w:r>
                    <w:rPr>
                      <w:rFonts w:cs="Arial"/>
                      <w:sz w:val="16"/>
                    </w:rPr>
                    <w:t>Filtrado (ml)</w:t>
                  </w:r>
                </w:p>
              </w:tc>
              <w:tc>
                <w:tcPr>
                  <w:tcW w:w="1212" w:type="dxa"/>
                  <w:tcBorders>
                    <w:left w:val="single" w:sz="4" w:space="0" w:color="auto"/>
                    <w:right w:val="single" w:sz="4" w:space="0" w:color="auto"/>
                  </w:tcBorders>
                  <w:vAlign w:val="center"/>
                </w:tcPr>
                <w:p w14:paraId="50722738" w14:textId="77777777" w:rsidR="003100DC" w:rsidRDefault="003100DC" w:rsidP="00AA62BA">
                  <w:pPr>
                    <w:jc w:val="center"/>
                    <w:rPr>
                      <w:rFonts w:cs="Arial"/>
                      <w:sz w:val="16"/>
                    </w:rPr>
                  </w:pPr>
                  <w:r>
                    <w:rPr>
                      <w:rFonts w:cs="Arial"/>
                      <w:sz w:val="16"/>
                    </w:rPr>
                    <w:t>&lt; 30</w:t>
                  </w:r>
                </w:p>
              </w:tc>
              <w:tc>
                <w:tcPr>
                  <w:tcW w:w="1398" w:type="dxa"/>
                  <w:tcBorders>
                    <w:left w:val="single" w:sz="4" w:space="0" w:color="auto"/>
                    <w:right w:val="single" w:sz="4" w:space="0" w:color="auto"/>
                  </w:tcBorders>
                  <w:vAlign w:val="center"/>
                </w:tcPr>
                <w:p w14:paraId="46577612" w14:textId="77777777" w:rsidR="003100DC" w:rsidRDefault="003100DC" w:rsidP="00AA62BA">
                  <w:pPr>
                    <w:jc w:val="center"/>
                    <w:rPr>
                      <w:rFonts w:cs="Arial"/>
                      <w:sz w:val="16"/>
                    </w:rPr>
                  </w:pPr>
                  <w:r>
                    <w:rPr>
                      <w:rFonts w:cs="Arial"/>
                      <w:sz w:val="16"/>
                    </w:rPr>
                    <w:t>&lt; 50</w:t>
                  </w:r>
                </w:p>
              </w:tc>
              <w:tc>
                <w:tcPr>
                  <w:tcW w:w="1266" w:type="dxa"/>
                  <w:tcBorders>
                    <w:left w:val="single" w:sz="4" w:space="0" w:color="auto"/>
                    <w:right w:val="single" w:sz="4" w:space="0" w:color="auto"/>
                  </w:tcBorders>
                  <w:vAlign w:val="center"/>
                </w:tcPr>
                <w:p w14:paraId="24596B81" w14:textId="77777777" w:rsidR="003100DC" w:rsidRDefault="003100DC" w:rsidP="00AA62BA">
                  <w:pPr>
                    <w:jc w:val="center"/>
                    <w:rPr>
                      <w:rFonts w:cs="Arial"/>
                      <w:sz w:val="16"/>
                    </w:rPr>
                  </w:pPr>
                  <w:r>
                    <w:rPr>
                      <w:rFonts w:cs="Arial"/>
                      <w:sz w:val="16"/>
                    </w:rPr>
                    <w:t>No ha lugar</w:t>
                  </w:r>
                </w:p>
              </w:tc>
            </w:tr>
            <w:tr w:rsidR="003100DC" w14:paraId="25997E09" w14:textId="77777777" w:rsidTr="00AA62BA">
              <w:trPr>
                <w:trHeight w:val="335"/>
                <w:jc w:val="center"/>
              </w:trPr>
              <w:tc>
                <w:tcPr>
                  <w:tcW w:w="1884" w:type="dxa"/>
                  <w:tcBorders>
                    <w:left w:val="single" w:sz="4" w:space="0" w:color="auto"/>
                    <w:right w:val="single" w:sz="4" w:space="0" w:color="auto"/>
                  </w:tcBorders>
                  <w:vAlign w:val="center"/>
                </w:tcPr>
                <w:p w14:paraId="1D11E465" w14:textId="77777777" w:rsidR="003100DC" w:rsidRDefault="003100DC" w:rsidP="00AA62BA">
                  <w:pPr>
                    <w:jc w:val="center"/>
                    <w:rPr>
                      <w:rFonts w:cs="Arial"/>
                      <w:sz w:val="16"/>
                      <w:lang w:val="en-GB"/>
                    </w:rPr>
                  </w:pPr>
                  <w:r>
                    <w:rPr>
                      <w:rFonts w:cs="Arial"/>
                      <w:sz w:val="16"/>
                      <w:lang w:val="en-GB"/>
                    </w:rPr>
                    <w:t>PH</w:t>
                  </w:r>
                </w:p>
              </w:tc>
              <w:tc>
                <w:tcPr>
                  <w:tcW w:w="1212" w:type="dxa"/>
                  <w:tcBorders>
                    <w:left w:val="single" w:sz="4" w:space="0" w:color="auto"/>
                    <w:right w:val="single" w:sz="4" w:space="0" w:color="auto"/>
                  </w:tcBorders>
                  <w:vAlign w:val="center"/>
                </w:tcPr>
                <w:p w14:paraId="5273CA89" w14:textId="77777777" w:rsidR="003100DC" w:rsidRDefault="003100DC" w:rsidP="00AA62BA">
                  <w:pPr>
                    <w:jc w:val="center"/>
                    <w:rPr>
                      <w:rFonts w:cs="Arial"/>
                      <w:sz w:val="16"/>
                      <w:lang w:val="en-GB"/>
                    </w:rPr>
                  </w:pPr>
                  <w:r>
                    <w:rPr>
                      <w:rFonts w:cs="Arial"/>
                      <w:sz w:val="16"/>
                      <w:lang w:val="en-GB"/>
                    </w:rPr>
                    <w:t>7 a 11</w:t>
                  </w:r>
                </w:p>
              </w:tc>
              <w:tc>
                <w:tcPr>
                  <w:tcW w:w="1398" w:type="dxa"/>
                  <w:tcBorders>
                    <w:left w:val="single" w:sz="4" w:space="0" w:color="auto"/>
                    <w:right w:val="single" w:sz="4" w:space="0" w:color="auto"/>
                  </w:tcBorders>
                  <w:vAlign w:val="center"/>
                </w:tcPr>
                <w:p w14:paraId="3F2DCD6D" w14:textId="77777777" w:rsidR="003100DC" w:rsidRDefault="003100DC" w:rsidP="00AA62BA">
                  <w:pPr>
                    <w:jc w:val="center"/>
                    <w:rPr>
                      <w:rFonts w:cs="Arial"/>
                      <w:sz w:val="16"/>
                      <w:lang w:val="en-GB"/>
                    </w:rPr>
                  </w:pPr>
                  <w:r>
                    <w:rPr>
                      <w:rFonts w:cs="Arial"/>
                      <w:sz w:val="16"/>
                      <w:lang w:val="en-GB"/>
                    </w:rPr>
                    <w:t>7 a 12</w:t>
                  </w:r>
                </w:p>
              </w:tc>
              <w:tc>
                <w:tcPr>
                  <w:tcW w:w="1266" w:type="dxa"/>
                  <w:tcBorders>
                    <w:left w:val="single" w:sz="4" w:space="0" w:color="auto"/>
                    <w:right w:val="single" w:sz="4" w:space="0" w:color="auto"/>
                  </w:tcBorders>
                  <w:vAlign w:val="center"/>
                </w:tcPr>
                <w:p w14:paraId="5B2E9867" w14:textId="77777777" w:rsidR="003100DC" w:rsidRDefault="003100DC" w:rsidP="00AA62BA">
                  <w:pPr>
                    <w:jc w:val="center"/>
                    <w:rPr>
                      <w:rFonts w:cs="Arial"/>
                      <w:sz w:val="16"/>
                    </w:rPr>
                  </w:pPr>
                  <w:r>
                    <w:rPr>
                      <w:rFonts w:cs="Arial"/>
                      <w:sz w:val="16"/>
                    </w:rPr>
                    <w:t>No ha lugar</w:t>
                  </w:r>
                </w:p>
              </w:tc>
            </w:tr>
            <w:tr w:rsidR="003100DC" w14:paraId="5B13DA21" w14:textId="77777777" w:rsidTr="00AA62BA">
              <w:trPr>
                <w:trHeight w:val="350"/>
                <w:jc w:val="center"/>
              </w:trPr>
              <w:tc>
                <w:tcPr>
                  <w:tcW w:w="1884" w:type="dxa"/>
                  <w:tcBorders>
                    <w:left w:val="single" w:sz="4" w:space="0" w:color="auto"/>
                    <w:right w:val="single" w:sz="4" w:space="0" w:color="auto"/>
                  </w:tcBorders>
                  <w:vAlign w:val="center"/>
                </w:tcPr>
                <w:p w14:paraId="0C84F836" w14:textId="77777777" w:rsidR="003100DC" w:rsidRDefault="003100DC" w:rsidP="00AA62BA">
                  <w:pPr>
                    <w:jc w:val="center"/>
                    <w:rPr>
                      <w:rFonts w:cs="Arial"/>
                      <w:sz w:val="16"/>
                    </w:rPr>
                  </w:pPr>
                  <w:r>
                    <w:rPr>
                      <w:rFonts w:cs="Arial"/>
                      <w:sz w:val="16"/>
                    </w:rPr>
                    <w:t>Contenido en arena %</w:t>
                  </w:r>
                </w:p>
              </w:tc>
              <w:tc>
                <w:tcPr>
                  <w:tcW w:w="1212" w:type="dxa"/>
                  <w:tcBorders>
                    <w:left w:val="single" w:sz="4" w:space="0" w:color="auto"/>
                    <w:right w:val="single" w:sz="4" w:space="0" w:color="auto"/>
                  </w:tcBorders>
                  <w:vAlign w:val="center"/>
                </w:tcPr>
                <w:p w14:paraId="6432FA65" w14:textId="77777777" w:rsidR="003100DC" w:rsidRDefault="003100DC" w:rsidP="00AA62BA">
                  <w:pPr>
                    <w:jc w:val="center"/>
                    <w:rPr>
                      <w:rFonts w:cs="Arial"/>
                      <w:sz w:val="16"/>
                    </w:rPr>
                  </w:pPr>
                  <w:r>
                    <w:rPr>
                      <w:rFonts w:cs="Arial"/>
                      <w:sz w:val="16"/>
                    </w:rPr>
                    <w:t>No ha lugar</w:t>
                  </w:r>
                </w:p>
              </w:tc>
              <w:tc>
                <w:tcPr>
                  <w:tcW w:w="1398" w:type="dxa"/>
                  <w:tcBorders>
                    <w:left w:val="single" w:sz="4" w:space="0" w:color="auto"/>
                    <w:right w:val="single" w:sz="4" w:space="0" w:color="auto"/>
                  </w:tcBorders>
                  <w:vAlign w:val="center"/>
                </w:tcPr>
                <w:p w14:paraId="12BCD92C" w14:textId="77777777" w:rsidR="003100DC" w:rsidRDefault="003100DC" w:rsidP="00AA62BA">
                  <w:pPr>
                    <w:jc w:val="center"/>
                    <w:rPr>
                      <w:rFonts w:cs="Arial"/>
                      <w:sz w:val="16"/>
                    </w:rPr>
                  </w:pPr>
                  <w:r>
                    <w:rPr>
                      <w:rFonts w:cs="Arial"/>
                      <w:sz w:val="16"/>
                    </w:rPr>
                    <w:t>No ha lugar</w:t>
                  </w:r>
                </w:p>
              </w:tc>
              <w:tc>
                <w:tcPr>
                  <w:tcW w:w="1266" w:type="dxa"/>
                  <w:tcBorders>
                    <w:left w:val="single" w:sz="4" w:space="0" w:color="auto"/>
                    <w:right w:val="single" w:sz="4" w:space="0" w:color="auto"/>
                  </w:tcBorders>
                  <w:vAlign w:val="center"/>
                </w:tcPr>
                <w:p w14:paraId="71E436B6" w14:textId="77777777" w:rsidR="003100DC" w:rsidRDefault="003100DC" w:rsidP="00AA62BA">
                  <w:pPr>
                    <w:jc w:val="center"/>
                    <w:rPr>
                      <w:rFonts w:cs="Arial"/>
                      <w:sz w:val="16"/>
                    </w:rPr>
                  </w:pPr>
                  <w:r>
                    <w:rPr>
                      <w:rFonts w:cs="Arial"/>
                      <w:sz w:val="16"/>
                    </w:rPr>
                    <w:t>&lt; 3</w:t>
                  </w:r>
                </w:p>
              </w:tc>
            </w:tr>
            <w:tr w:rsidR="003100DC" w14:paraId="5C7BD903" w14:textId="77777777" w:rsidTr="00AA62BA">
              <w:trPr>
                <w:trHeight w:val="288"/>
                <w:jc w:val="center"/>
              </w:trPr>
              <w:tc>
                <w:tcPr>
                  <w:tcW w:w="1884" w:type="dxa"/>
                  <w:tcBorders>
                    <w:left w:val="single" w:sz="4" w:space="0" w:color="auto"/>
                    <w:bottom w:val="single" w:sz="4" w:space="0" w:color="auto"/>
                    <w:right w:val="single" w:sz="4" w:space="0" w:color="auto"/>
                  </w:tcBorders>
                  <w:vAlign w:val="center"/>
                </w:tcPr>
                <w:p w14:paraId="23A40120" w14:textId="77777777" w:rsidR="003100DC" w:rsidRDefault="003100DC" w:rsidP="00AA62BA">
                  <w:pPr>
                    <w:jc w:val="center"/>
                    <w:rPr>
                      <w:rFonts w:cs="Arial"/>
                      <w:sz w:val="16"/>
                    </w:rPr>
                  </w:pPr>
                  <w:r>
                    <w:rPr>
                      <w:rFonts w:cs="Arial"/>
                      <w:sz w:val="16"/>
                    </w:rPr>
                    <w:t>Cake (mm)</w:t>
                  </w:r>
                </w:p>
              </w:tc>
              <w:tc>
                <w:tcPr>
                  <w:tcW w:w="1212" w:type="dxa"/>
                  <w:tcBorders>
                    <w:left w:val="single" w:sz="4" w:space="0" w:color="auto"/>
                    <w:bottom w:val="single" w:sz="4" w:space="0" w:color="auto"/>
                    <w:right w:val="single" w:sz="4" w:space="0" w:color="auto"/>
                  </w:tcBorders>
                  <w:vAlign w:val="bottom"/>
                </w:tcPr>
                <w:p w14:paraId="65CBF9FF" w14:textId="77777777" w:rsidR="003100DC" w:rsidRDefault="003100DC" w:rsidP="00AA62BA">
                  <w:pPr>
                    <w:jc w:val="center"/>
                    <w:rPr>
                      <w:rFonts w:cs="Arial"/>
                      <w:sz w:val="16"/>
                    </w:rPr>
                  </w:pPr>
                  <w:r>
                    <w:rPr>
                      <w:rFonts w:cs="Arial"/>
                      <w:sz w:val="16"/>
                    </w:rPr>
                    <w:t>&lt; 3</w:t>
                  </w:r>
                </w:p>
              </w:tc>
              <w:tc>
                <w:tcPr>
                  <w:tcW w:w="1398" w:type="dxa"/>
                  <w:tcBorders>
                    <w:left w:val="single" w:sz="4" w:space="0" w:color="auto"/>
                    <w:bottom w:val="single" w:sz="4" w:space="0" w:color="auto"/>
                    <w:right w:val="single" w:sz="4" w:space="0" w:color="auto"/>
                  </w:tcBorders>
                  <w:vAlign w:val="bottom"/>
                </w:tcPr>
                <w:p w14:paraId="5D428F84" w14:textId="77777777" w:rsidR="003100DC" w:rsidRDefault="003100DC" w:rsidP="00AA62BA">
                  <w:pPr>
                    <w:jc w:val="center"/>
                    <w:rPr>
                      <w:rFonts w:cs="Arial"/>
                      <w:sz w:val="16"/>
                    </w:rPr>
                  </w:pPr>
                  <w:r>
                    <w:rPr>
                      <w:rFonts w:cs="Arial"/>
                      <w:sz w:val="16"/>
                    </w:rPr>
                    <w:t>&lt; 6</w:t>
                  </w:r>
                </w:p>
              </w:tc>
              <w:tc>
                <w:tcPr>
                  <w:tcW w:w="1266" w:type="dxa"/>
                  <w:tcBorders>
                    <w:left w:val="single" w:sz="4" w:space="0" w:color="auto"/>
                    <w:bottom w:val="single" w:sz="4" w:space="0" w:color="auto"/>
                    <w:right w:val="single" w:sz="4" w:space="0" w:color="auto"/>
                  </w:tcBorders>
                  <w:vAlign w:val="center"/>
                </w:tcPr>
                <w:p w14:paraId="5D8899A9" w14:textId="77777777" w:rsidR="003100DC" w:rsidRDefault="003100DC" w:rsidP="00AA62BA">
                  <w:pPr>
                    <w:jc w:val="center"/>
                    <w:rPr>
                      <w:rFonts w:cs="Arial"/>
                      <w:sz w:val="16"/>
                    </w:rPr>
                  </w:pPr>
                  <w:r>
                    <w:rPr>
                      <w:rFonts w:cs="Arial"/>
                      <w:sz w:val="16"/>
                    </w:rPr>
                    <w:t>No ha lugar</w:t>
                  </w:r>
                </w:p>
              </w:tc>
            </w:tr>
            <w:tr w:rsidR="003100DC" w14:paraId="18CA4A1D" w14:textId="77777777" w:rsidTr="00AA62BA">
              <w:trPr>
                <w:trHeight w:val="288"/>
                <w:jc w:val="center"/>
              </w:trPr>
              <w:tc>
                <w:tcPr>
                  <w:tcW w:w="1884" w:type="dxa"/>
                  <w:tcBorders>
                    <w:left w:val="nil"/>
                    <w:bottom w:val="nil"/>
                    <w:right w:val="nil"/>
                  </w:tcBorders>
                  <w:vAlign w:val="center"/>
                </w:tcPr>
                <w:p w14:paraId="16412228" w14:textId="77777777" w:rsidR="003100DC" w:rsidRDefault="003100DC" w:rsidP="00AA62BA">
                  <w:pPr>
                    <w:jc w:val="center"/>
                    <w:rPr>
                      <w:rFonts w:cs="Arial"/>
                      <w:sz w:val="16"/>
                    </w:rPr>
                  </w:pPr>
                </w:p>
              </w:tc>
              <w:tc>
                <w:tcPr>
                  <w:tcW w:w="1212" w:type="dxa"/>
                  <w:tcBorders>
                    <w:left w:val="nil"/>
                    <w:bottom w:val="nil"/>
                    <w:right w:val="nil"/>
                  </w:tcBorders>
                  <w:vAlign w:val="bottom"/>
                </w:tcPr>
                <w:p w14:paraId="5BC818BE" w14:textId="77777777" w:rsidR="003100DC" w:rsidRDefault="003100DC" w:rsidP="00AA62BA">
                  <w:pPr>
                    <w:jc w:val="center"/>
                    <w:rPr>
                      <w:rFonts w:cs="Arial"/>
                      <w:sz w:val="16"/>
                    </w:rPr>
                  </w:pPr>
                </w:p>
              </w:tc>
              <w:tc>
                <w:tcPr>
                  <w:tcW w:w="1398" w:type="dxa"/>
                  <w:tcBorders>
                    <w:left w:val="nil"/>
                    <w:bottom w:val="nil"/>
                    <w:right w:val="nil"/>
                  </w:tcBorders>
                  <w:vAlign w:val="bottom"/>
                </w:tcPr>
                <w:p w14:paraId="266A246A" w14:textId="77777777" w:rsidR="003100DC" w:rsidRDefault="003100DC" w:rsidP="00AA62BA">
                  <w:pPr>
                    <w:jc w:val="center"/>
                    <w:rPr>
                      <w:rFonts w:cs="Arial"/>
                      <w:sz w:val="16"/>
                    </w:rPr>
                  </w:pPr>
                </w:p>
              </w:tc>
              <w:tc>
                <w:tcPr>
                  <w:tcW w:w="1266" w:type="dxa"/>
                  <w:tcBorders>
                    <w:left w:val="nil"/>
                    <w:bottom w:val="nil"/>
                    <w:right w:val="nil"/>
                  </w:tcBorders>
                  <w:vAlign w:val="center"/>
                </w:tcPr>
                <w:p w14:paraId="5103C5DB" w14:textId="77777777" w:rsidR="003100DC" w:rsidRDefault="003100DC" w:rsidP="00AA62BA">
                  <w:pPr>
                    <w:jc w:val="center"/>
                    <w:rPr>
                      <w:rFonts w:cs="Arial"/>
                      <w:sz w:val="16"/>
                    </w:rPr>
                  </w:pPr>
                </w:p>
              </w:tc>
            </w:tr>
          </w:tbl>
          <w:p w14:paraId="2389EF10" w14:textId="77777777" w:rsidR="003100DC" w:rsidRDefault="003100DC" w:rsidP="00AA62BA">
            <w:pPr>
              <w:rPr>
                <w:rFonts w:cs="Arial"/>
                <w:sz w:val="16"/>
                <w:szCs w:val="20"/>
              </w:rPr>
            </w:pPr>
          </w:p>
        </w:tc>
      </w:tr>
      <w:tr w:rsidR="003100DC" w14:paraId="7BBF945C" w14:textId="77777777" w:rsidTr="00AA62BA">
        <w:trPr>
          <w:cantSplit/>
          <w:trHeight w:val="36"/>
        </w:trPr>
        <w:tc>
          <w:tcPr>
            <w:tcW w:w="2267" w:type="dxa"/>
            <w:tcBorders>
              <w:top w:val="nil"/>
              <w:left w:val="single" w:sz="4" w:space="0" w:color="auto"/>
              <w:bottom w:val="nil"/>
              <w:right w:val="single" w:sz="4" w:space="0" w:color="auto"/>
            </w:tcBorders>
          </w:tcPr>
          <w:p w14:paraId="3CEF6EB3"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8769C9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9617B30" w14:textId="77777777" w:rsidR="003100DC" w:rsidRDefault="003100DC" w:rsidP="0055253C">
            <w:pPr>
              <w:numPr>
                <w:ilvl w:val="0"/>
                <w:numId w:val="66"/>
              </w:numPr>
              <w:rPr>
                <w:rFonts w:cs="Arial"/>
                <w:sz w:val="16"/>
                <w:szCs w:val="20"/>
              </w:rPr>
            </w:pPr>
            <w:r>
              <w:rPr>
                <w:rFonts w:cs="Arial"/>
                <w:sz w:val="16"/>
                <w:szCs w:val="20"/>
              </w:rPr>
              <w:t>Durante la hormigonado se pondrá el mayor cuidado en conseguir que el hormigón rellene la sección completa en toda su longitud, sin vacíos, bolsas de aire o agua, coqueras, etc. Se debe evitar también el lavado y la segregación del hormigón fresco.</w:t>
            </w:r>
          </w:p>
        </w:tc>
      </w:tr>
      <w:tr w:rsidR="003100DC" w14:paraId="464722E5" w14:textId="77777777" w:rsidTr="00AA62BA">
        <w:trPr>
          <w:cantSplit/>
          <w:trHeight w:val="36"/>
        </w:trPr>
        <w:tc>
          <w:tcPr>
            <w:tcW w:w="2267" w:type="dxa"/>
            <w:tcBorders>
              <w:top w:val="nil"/>
              <w:left w:val="single" w:sz="4" w:space="0" w:color="auto"/>
              <w:bottom w:val="nil"/>
              <w:right w:val="single" w:sz="4" w:space="0" w:color="auto"/>
            </w:tcBorders>
          </w:tcPr>
          <w:p w14:paraId="7FAB88E6"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2AFECF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221D076" w14:textId="77777777" w:rsidR="003100DC" w:rsidRDefault="003100DC" w:rsidP="0055253C">
            <w:pPr>
              <w:numPr>
                <w:ilvl w:val="0"/>
                <w:numId w:val="66"/>
              </w:numPr>
              <w:rPr>
                <w:rFonts w:cs="Arial"/>
                <w:sz w:val="16"/>
              </w:rPr>
            </w:pPr>
            <w:r>
              <w:rPr>
                <w:rFonts w:cs="Arial"/>
                <w:sz w:val="16"/>
              </w:rPr>
              <w:t>Para una correcta colocación del hormigón y para una perfecta adherencia del mismo a las armaduras es conveniente tener una separación mínima entre barras no inferior a cinco veces el diámetro del árido.</w:t>
            </w:r>
          </w:p>
        </w:tc>
      </w:tr>
      <w:tr w:rsidR="003100DC" w14:paraId="09E2B7A8" w14:textId="77777777" w:rsidTr="00AA62BA">
        <w:trPr>
          <w:cantSplit/>
          <w:trHeight w:val="36"/>
        </w:trPr>
        <w:tc>
          <w:tcPr>
            <w:tcW w:w="2267" w:type="dxa"/>
            <w:tcBorders>
              <w:top w:val="nil"/>
              <w:left w:val="single" w:sz="4" w:space="0" w:color="auto"/>
              <w:bottom w:val="nil"/>
              <w:right w:val="single" w:sz="4" w:space="0" w:color="auto"/>
            </w:tcBorders>
          </w:tcPr>
          <w:p w14:paraId="321297D7"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E57D51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A97BAB6" w14:textId="77777777" w:rsidR="003100DC" w:rsidRDefault="003100DC" w:rsidP="0055253C">
            <w:pPr>
              <w:numPr>
                <w:ilvl w:val="0"/>
                <w:numId w:val="66"/>
              </w:numPr>
              <w:rPr>
                <w:rFonts w:cs="Arial"/>
                <w:sz w:val="16"/>
                <w:szCs w:val="20"/>
              </w:rPr>
            </w:pPr>
            <w:r>
              <w:rPr>
                <w:rFonts w:cs="Arial"/>
                <w:sz w:val="16"/>
              </w:rPr>
              <w:t xml:space="preserve">El tubo </w:t>
            </w:r>
            <w:proofErr w:type="spellStart"/>
            <w:r>
              <w:rPr>
                <w:rFonts w:cs="Arial"/>
                <w:sz w:val="16"/>
              </w:rPr>
              <w:t>Tremie</w:t>
            </w:r>
            <w:proofErr w:type="spellEnd"/>
            <w:r>
              <w:rPr>
                <w:rFonts w:cs="Arial"/>
                <w:sz w:val="16"/>
              </w:rPr>
              <w:t xml:space="preserve"> es el elemento indispensable para el hormigonado de pantallas con procedimiento </w:t>
            </w:r>
            <w:r>
              <w:rPr>
                <w:rFonts w:cs="Arial"/>
                <w:sz w:val="16"/>
                <w:szCs w:val="20"/>
              </w:rPr>
              <w:t xml:space="preserve">de hormigón vertido, especialmente en presencia de aguas o lodos de perforación. Dicho tubo es colocado por tramos de varias longitudes para su mejor acoplamiento a la profundidad del elemento a </w:t>
            </w:r>
            <w:proofErr w:type="spellStart"/>
            <w:r>
              <w:rPr>
                <w:rFonts w:cs="Arial"/>
                <w:sz w:val="16"/>
                <w:szCs w:val="20"/>
              </w:rPr>
              <w:t>hormigonar</w:t>
            </w:r>
            <w:proofErr w:type="spellEnd"/>
            <w:r>
              <w:rPr>
                <w:rFonts w:cs="Arial"/>
                <w:sz w:val="16"/>
                <w:szCs w:val="20"/>
              </w:rPr>
              <w:t>, y está provisto de un embudo en su parte superior, y de elementos de sujeción y suspensión.</w:t>
            </w:r>
          </w:p>
        </w:tc>
      </w:tr>
      <w:tr w:rsidR="003100DC" w14:paraId="3084A024" w14:textId="77777777" w:rsidTr="00AA62BA">
        <w:trPr>
          <w:cantSplit/>
          <w:trHeight w:val="36"/>
        </w:trPr>
        <w:tc>
          <w:tcPr>
            <w:tcW w:w="2267" w:type="dxa"/>
            <w:tcBorders>
              <w:top w:val="nil"/>
              <w:left w:val="single" w:sz="4" w:space="0" w:color="auto"/>
              <w:bottom w:val="nil"/>
              <w:right w:val="single" w:sz="4" w:space="0" w:color="auto"/>
            </w:tcBorders>
          </w:tcPr>
          <w:p w14:paraId="59AC4BD9"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1E696E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638ECCC" w14:textId="77777777" w:rsidR="003100DC" w:rsidRDefault="003100DC" w:rsidP="0055253C">
            <w:pPr>
              <w:numPr>
                <w:ilvl w:val="0"/>
                <w:numId w:val="66"/>
              </w:numPr>
              <w:rPr>
                <w:rFonts w:cs="Arial"/>
                <w:sz w:val="16"/>
                <w:szCs w:val="20"/>
              </w:rPr>
            </w:pPr>
            <w:r>
              <w:rPr>
                <w:rFonts w:cs="Arial"/>
                <w:sz w:val="16"/>
                <w:szCs w:val="20"/>
              </w:rPr>
              <w:t xml:space="preserve">El tubo </w:t>
            </w:r>
            <w:proofErr w:type="spellStart"/>
            <w:r>
              <w:rPr>
                <w:rFonts w:cs="Arial"/>
                <w:sz w:val="16"/>
                <w:szCs w:val="20"/>
              </w:rPr>
              <w:t>Tremie</w:t>
            </w:r>
            <w:proofErr w:type="spellEnd"/>
            <w:r>
              <w:rPr>
                <w:rFonts w:cs="Arial"/>
                <w:sz w:val="16"/>
                <w:szCs w:val="20"/>
              </w:rPr>
              <w:t xml:space="preserve"> será estanco, de diámetro constante, y cumplirá las siguientes condiciones:</w:t>
            </w:r>
          </w:p>
          <w:p w14:paraId="10E11AC4" w14:textId="77777777" w:rsidR="003100DC" w:rsidRDefault="003100DC" w:rsidP="00AA62BA">
            <w:pPr>
              <w:rPr>
                <w:rFonts w:cs="Arial"/>
                <w:sz w:val="16"/>
                <w:szCs w:val="20"/>
              </w:rPr>
            </w:pPr>
          </w:p>
          <w:p w14:paraId="26CC7DB6" w14:textId="77777777" w:rsidR="003100DC" w:rsidRDefault="003100DC" w:rsidP="0055253C">
            <w:pPr>
              <w:pStyle w:val="Textoindependiente2"/>
              <w:numPr>
                <w:ilvl w:val="0"/>
                <w:numId w:val="34"/>
              </w:numPr>
              <w:autoSpaceDE/>
              <w:autoSpaceDN/>
              <w:adjustRightInd/>
              <w:rPr>
                <w:rFonts w:ascii="Arial" w:hAnsi="Arial"/>
                <w:sz w:val="16"/>
              </w:rPr>
            </w:pPr>
            <w:r>
              <w:rPr>
                <w:rFonts w:ascii="Arial" w:hAnsi="Arial"/>
                <w:sz w:val="16"/>
              </w:rPr>
              <w:t>el diámetro interior será mayor de seis veces (6) el tamaño máximo del árido y en cualquier caso, mayor de ciento cincuenta milímetros (150 mm);</w:t>
            </w:r>
          </w:p>
          <w:p w14:paraId="0DFF84EA" w14:textId="77777777" w:rsidR="003100DC" w:rsidRDefault="003100DC" w:rsidP="0055253C">
            <w:pPr>
              <w:pStyle w:val="Textoindependiente2"/>
              <w:numPr>
                <w:ilvl w:val="0"/>
                <w:numId w:val="34"/>
              </w:numPr>
              <w:autoSpaceDE/>
              <w:autoSpaceDN/>
              <w:adjustRightInd/>
              <w:rPr>
                <w:rFonts w:ascii="Arial" w:hAnsi="Arial"/>
                <w:sz w:val="16"/>
              </w:rPr>
            </w:pPr>
            <w:r>
              <w:rPr>
                <w:rFonts w:ascii="Arial" w:hAnsi="Arial"/>
                <w:sz w:val="16"/>
              </w:rPr>
              <w:t>el diámetro exterior no podrá exceder del mínimo de 0,50 veces la anchura de la pantalla y 0,80 veces la anchura interior de la jaula de armaduras de pantallas;</w:t>
            </w:r>
          </w:p>
          <w:p w14:paraId="1E9AB7A9" w14:textId="77777777" w:rsidR="003100DC" w:rsidRDefault="003100DC" w:rsidP="0055253C">
            <w:pPr>
              <w:pStyle w:val="Textoindependiente2"/>
              <w:numPr>
                <w:ilvl w:val="0"/>
                <w:numId w:val="34"/>
              </w:numPr>
              <w:autoSpaceDE/>
              <w:autoSpaceDN/>
              <w:adjustRightInd/>
              <w:rPr>
                <w:rFonts w:ascii="Arial" w:hAnsi="Arial"/>
                <w:sz w:val="16"/>
                <w:szCs w:val="16"/>
              </w:rPr>
            </w:pPr>
            <w:r>
              <w:rPr>
                <w:rFonts w:ascii="Arial" w:hAnsi="Arial"/>
                <w:sz w:val="16"/>
                <w:szCs w:val="16"/>
              </w:rPr>
              <w:t>se mantendrá en la parte interior liso y libre de incrustaciones de mortero, hormigón o lechada.</w:t>
            </w:r>
          </w:p>
        </w:tc>
      </w:tr>
      <w:tr w:rsidR="003100DC" w14:paraId="15F9CFB4" w14:textId="77777777" w:rsidTr="00AA62BA">
        <w:trPr>
          <w:cantSplit/>
          <w:trHeight w:val="36"/>
        </w:trPr>
        <w:tc>
          <w:tcPr>
            <w:tcW w:w="2267" w:type="dxa"/>
            <w:tcBorders>
              <w:top w:val="nil"/>
              <w:left w:val="single" w:sz="4" w:space="0" w:color="auto"/>
              <w:bottom w:val="nil"/>
              <w:right w:val="single" w:sz="4" w:space="0" w:color="auto"/>
            </w:tcBorders>
          </w:tcPr>
          <w:p w14:paraId="6B00656F"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94043C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1758EF4" w14:textId="77777777" w:rsidR="003100DC" w:rsidRDefault="003100DC" w:rsidP="0055253C">
            <w:pPr>
              <w:numPr>
                <w:ilvl w:val="0"/>
                <w:numId w:val="66"/>
              </w:numPr>
              <w:rPr>
                <w:rFonts w:cs="Arial"/>
                <w:sz w:val="16"/>
                <w:szCs w:val="20"/>
              </w:rPr>
            </w:pPr>
            <w:r>
              <w:rPr>
                <w:rFonts w:cs="Arial"/>
                <w:sz w:val="16"/>
                <w:szCs w:val="20"/>
              </w:rPr>
              <w:t xml:space="preserve">El número de tubos </w:t>
            </w:r>
            <w:proofErr w:type="spellStart"/>
            <w:r>
              <w:rPr>
                <w:rFonts w:cs="Arial"/>
                <w:sz w:val="16"/>
                <w:szCs w:val="20"/>
              </w:rPr>
              <w:t>Tremie</w:t>
            </w:r>
            <w:proofErr w:type="spellEnd"/>
            <w:r>
              <w:rPr>
                <w:rFonts w:cs="Arial"/>
                <w:sz w:val="16"/>
                <w:szCs w:val="20"/>
              </w:rPr>
              <w:t xml:space="preserve"> a utilizar a lo largo de un panel de pantalla debe ser determinado de tal manera que se limite el recorrido horizontal a dos metros y cincuenta centímetros (2,50 m).</w:t>
            </w:r>
          </w:p>
        </w:tc>
      </w:tr>
      <w:tr w:rsidR="003100DC" w14:paraId="40B50114" w14:textId="77777777" w:rsidTr="00AA62BA">
        <w:trPr>
          <w:cantSplit/>
          <w:trHeight w:val="36"/>
        </w:trPr>
        <w:tc>
          <w:tcPr>
            <w:tcW w:w="2267" w:type="dxa"/>
            <w:tcBorders>
              <w:top w:val="nil"/>
              <w:left w:val="single" w:sz="4" w:space="0" w:color="auto"/>
              <w:bottom w:val="nil"/>
              <w:right w:val="single" w:sz="4" w:space="0" w:color="auto"/>
            </w:tcBorders>
          </w:tcPr>
          <w:p w14:paraId="2BA1F48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F2F812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C799E26" w14:textId="77777777" w:rsidR="003100DC" w:rsidRDefault="003100DC" w:rsidP="0055253C">
            <w:pPr>
              <w:numPr>
                <w:ilvl w:val="0"/>
                <w:numId w:val="66"/>
              </w:numPr>
              <w:rPr>
                <w:rFonts w:cs="Arial"/>
                <w:sz w:val="16"/>
                <w:szCs w:val="20"/>
              </w:rPr>
            </w:pPr>
            <w:r>
              <w:rPr>
                <w:rFonts w:cs="Arial"/>
                <w:sz w:val="16"/>
                <w:szCs w:val="20"/>
              </w:rPr>
              <w:t>Cuando se utilicen varios tubos de hormigonado, será preciso alimentarlos de forma que el hormigón se distribuya de manera uniforme.</w:t>
            </w:r>
          </w:p>
        </w:tc>
      </w:tr>
      <w:tr w:rsidR="003100DC" w14:paraId="15D7275E" w14:textId="77777777" w:rsidTr="00AA62BA">
        <w:trPr>
          <w:cantSplit/>
          <w:trHeight w:val="36"/>
        </w:trPr>
        <w:tc>
          <w:tcPr>
            <w:tcW w:w="2267" w:type="dxa"/>
            <w:tcBorders>
              <w:top w:val="nil"/>
              <w:left w:val="single" w:sz="4" w:space="0" w:color="auto"/>
              <w:bottom w:val="nil"/>
              <w:right w:val="single" w:sz="4" w:space="0" w:color="auto"/>
            </w:tcBorders>
          </w:tcPr>
          <w:p w14:paraId="7AF73DF8"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A114DE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4E665AC" w14:textId="77777777" w:rsidR="003100DC" w:rsidRDefault="003100DC" w:rsidP="0055253C">
            <w:pPr>
              <w:numPr>
                <w:ilvl w:val="0"/>
                <w:numId w:val="66"/>
              </w:numPr>
              <w:rPr>
                <w:rFonts w:cs="Arial"/>
                <w:sz w:val="16"/>
                <w:szCs w:val="20"/>
              </w:rPr>
            </w:pPr>
            <w:r>
              <w:rPr>
                <w:rFonts w:cs="Arial"/>
                <w:sz w:val="16"/>
                <w:szCs w:val="20"/>
              </w:rPr>
              <w:t xml:space="preserve">Para empezar el hormigonado, el tubo </w:t>
            </w:r>
            <w:proofErr w:type="spellStart"/>
            <w:r>
              <w:rPr>
                <w:rFonts w:cs="Arial"/>
                <w:sz w:val="16"/>
                <w:szCs w:val="20"/>
              </w:rPr>
              <w:t>Tremie</w:t>
            </w:r>
            <w:proofErr w:type="spellEnd"/>
            <w:r>
              <w:rPr>
                <w:rFonts w:cs="Arial"/>
                <w:sz w:val="16"/>
                <w:szCs w:val="20"/>
              </w:rPr>
              <w:t xml:space="preserve"> debe colocarse sobre el fondo de la perforación, y después se levantará de diez a veinte centímetros (10 a 20 cm). Siempre se colocará al inicio del </w:t>
            </w:r>
            <w:proofErr w:type="spellStart"/>
            <w:r>
              <w:rPr>
                <w:rFonts w:cs="Arial"/>
                <w:sz w:val="16"/>
                <w:szCs w:val="20"/>
              </w:rPr>
              <w:t>homigonado</w:t>
            </w:r>
            <w:proofErr w:type="spellEnd"/>
            <w:r>
              <w:rPr>
                <w:rFonts w:cs="Arial"/>
                <w:sz w:val="16"/>
                <w:szCs w:val="20"/>
              </w:rPr>
              <w:t xml:space="preserve"> un tapón o “pelota” en el tubo </w:t>
            </w:r>
            <w:proofErr w:type="spellStart"/>
            <w:r>
              <w:rPr>
                <w:rFonts w:cs="Arial"/>
                <w:sz w:val="16"/>
                <w:szCs w:val="20"/>
              </w:rPr>
              <w:t>Tremie</w:t>
            </w:r>
            <w:proofErr w:type="spellEnd"/>
            <w:r>
              <w:rPr>
                <w:rFonts w:cs="Arial"/>
                <w:sz w:val="16"/>
                <w:szCs w:val="20"/>
              </w:rPr>
              <w:t>, que evite el lavado del hormigón en la primera colocación.</w:t>
            </w:r>
          </w:p>
        </w:tc>
      </w:tr>
      <w:tr w:rsidR="003100DC" w14:paraId="32E1D9B2" w14:textId="77777777" w:rsidTr="00AA62BA">
        <w:trPr>
          <w:cantSplit/>
          <w:trHeight w:val="36"/>
        </w:trPr>
        <w:tc>
          <w:tcPr>
            <w:tcW w:w="2267" w:type="dxa"/>
            <w:tcBorders>
              <w:top w:val="nil"/>
              <w:left w:val="single" w:sz="4" w:space="0" w:color="auto"/>
              <w:bottom w:val="nil"/>
              <w:right w:val="single" w:sz="4" w:space="0" w:color="auto"/>
            </w:tcBorders>
          </w:tcPr>
          <w:p w14:paraId="7A0DF73E"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4D30B4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F6438C0" w14:textId="77777777" w:rsidR="003100DC" w:rsidRDefault="003100DC" w:rsidP="0055253C">
            <w:pPr>
              <w:numPr>
                <w:ilvl w:val="0"/>
                <w:numId w:val="66"/>
              </w:numPr>
              <w:rPr>
                <w:rFonts w:cs="Arial"/>
                <w:sz w:val="16"/>
                <w:szCs w:val="20"/>
              </w:rPr>
            </w:pPr>
            <w:r>
              <w:rPr>
                <w:rFonts w:cs="Arial"/>
                <w:sz w:val="16"/>
              </w:rPr>
              <w:t xml:space="preserve">Durante el hormigonado, el tubo </w:t>
            </w:r>
            <w:proofErr w:type="spellStart"/>
            <w:r>
              <w:rPr>
                <w:rFonts w:cs="Arial"/>
                <w:sz w:val="16"/>
              </w:rPr>
              <w:t>Tremie</w:t>
            </w:r>
            <w:proofErr w:type="spellEnd"/>
            <w:r>
              <w:rPr>
                <w:rFonts w:cs="Arial"/>
                <w:sz w:val="16"/>
              </w:rPr>
              <w:t xml:space="preserve"> debe estar siempre inmerso en el hormigón por lo menos tres metros (3 m). En caso de conocerse con precisión el nivel de hormigón, la profundidad mínima de inmersión podrá reducirse a dos metros (2 m). En caso necesario, y sólo cuando el hormigón llegue cerca de la superficie del suelo, se podrá reducir la profundidad mencionada para facilitar el </w:t>
            </w:r>
            <w:r>
              <w:rPr>
                <w:rFonts w:cs="Arial"/>
                <w:sz w:val="16"/>
                <w:szCs w:val="20"/>
              </w:rPr>
              <w:t>vertido.</w:t>
            </w:r>
          </w:p>
        </w:tc>
      </w:tr>
      <w:tr w:rsidR="003100DC" w14:paraId="271D85BF" w14:textId="77777777" w:rsidTr="00AA62BA">
        <w:trPr>
          <w:cantSplit/>
          <w:trHeight w:val="36"/>
        </w:trPr>
        <w:tc>
          <w:tcPr>
            <w:tcW w:w="2267" w:type="dxa"/>
            <w:tcBorders>
              <w:top w:val="nil"/>
              <w:left w:val="single" w:sz="4" w:space="0" w:color="auto"/>
              <w:bottom w:val="nil"/>
              <w:right w:val="single" w:sz="4" w:space="0" w:color="auto"/>
            </w:tcBorders>
          </w:tcPr>
          <w:p w14:paraId="1D694121"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69F4630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F8908A5" w14:textId="77777777" w:rsidR="003100DC" w:rsidRDefault="003100DC" w:rsidP="0055253C">
            <w:pPr>
              <w:numPr>
                <w:ilvl w:val="0"/>
                <w:numId w:val="66"/>
              </w:numPr>
              <w:rPr>
                <w:rFonts w:cs="Arial"/>
                <w:sz w:val="16"/>
                <w:szCs w:val="20"/>
              </w:rPr>
            </w:pPr>
            <w:r>
              <w:rPr>
                <w:rFonts w:cs="Arial"/>
                <w:sz w:val="16"/>
                <w:szCs w:val="20"/>
              </w:rPr>
              <w:t>Es conveniente que el hormigonado se lleve a cabo a un ritmo superior a veinticinco metros cúbicos por hora (25 m</w:t>
            </w:r>
            <w:r>
              <w:rPr>
                <w:rFonts w:cs="Arial"/>
                <w:sz w:val="16"/>
                <w:szCs w:val="13"/>
              </w:rPr>
              <w:t>3</w:t>
            </w:r>
            <w:r>
              <w:rPr>
                <w:rFonts w:cs="Arial"/>
                <w:sz w:val="16"/>
                <w:szCs w:val="20"/>
              </w:rPr>
              <w:t>/h).</w:t>
            </w:r>
          </w:p>
        </w:tc>
      </w:tr>
      <w:tr w:rsidR="003100DC" w14:paraId="419F2FB8" w14:textId="77777777" w:rsidTr="00AA62BA">
        <w:trPr>
          <w:cantSplit/>
          <w:trHeight w:val="36"/>
        </w:trPr>
        <w:tc>
          <w:tcPr>
            <w:tcW w:w="2267" w:type="dxa"/>
            <w:tcBorders>
              <w:top w:val="nil"/>
              <w:left w:val="single" w:sz="4" w:space="0" w:color="auto"/>
              <w:bottom w:val="nil"/>
              <w:right w:val="single" w:sz="4" w:space="0" w:color="auto"/>
            </w:tcBorders>
          </w:tcPr>
          <w:p w14:paraId="32A0C821"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5D2A685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EF2917A" w14:textId="77777777" w:rsidR="003100DC" w:rsidRDefault="003100DC" w:rsidP="0055253C">
            <w:pPr>
              <w:numPr>
                <w:ilvl w:val="0"/>
                <w:numId w:val="66"/>
              </w:numPr>
              <w:rPr>
                <w:rFonts w:cs="Arial"/>
                <w:sz w:val="16"/>
                <w:szCs w:val="20"/>
              </w:rPr>
            </w:pPr>
            <w:r>
              <w:rPr>
                <w:rFonts w:cs="Arial"/>
                <w:sz w:val="16"/>
                <w:szCs w:val="20"/>
              </w:rPr>
              <w:t>El hormigonado debe realizarse sin interrupción, debiendo el hormigón que circula hacerlo dentro de un período de tiempo equivalente al setenta y cinco por ciento (75%) del comienzo de fraguado.</w:t>
            </w:r>
          </w:p>
          <w:p w14:paraId="7AC3B90D" w14:textId="77777777" w:rsidR="003100DC" w:rsidRDefault="003100DC" w:rsidP="00AA62BA">
            <w:pPr>
              <w:rPr>
                <w:rFonts w:cs="Arial"/>
                <w:sz w:val="16"/>
                <w:szCs w:val="20"/>
              </w:rPr>
            </w:pPr>
            <w:r>
              <w:rPr>
                <w:rFonts w:cs="Arial"/>
                <w:sz w:val="16"/>
                <w:szCs w:val="20"/>
              </w:rPr>
              <w:tab/>
              <w:t xml:space="preserve">Cuando se prevea un período mayor, deben utilizarse retardadores </w:t>
            </w:r>
            <w:r>
              <w:rPr>
                <w:rFonts w:cs="Arial"/>
                <w:sz w:val="16"/>
                <w:szCs w:val="20"/>
              </w:rPr>
              <w:tab/>
              <w:t>de fraguado.</w:t>
            </w:r>
          </w:p>
        </w:tc>
      </w:tr>
      <w:tr w:rsidR="003100DC" w14:paraId="1D1810C4" w14:textId="77777777" w:rsidTr="00AA62BA">
        <w:trPr>
          <w:cantSplit/>
          <w:trHeight w:val="36"/>
        </w:trPr>
        <w:tc>
          <w:tcPr>
            <w:tcW w:w="2267" w:type="dxa"/>
            <w:tcBorders>
              <w:top w:val="nil"/>
              <w:left w:val="single" w:sz="4" w:space="0" w:color="auto"/>
              <w:bottom w:val="nil"/>
              <w:right w:val="single" w:sz="4" w:space="0" w:color="auto"/>
            </w:tcBorders>
          </w:tcPr>
          <w:p w14:paraId="12F67366"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13B5C37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F182A35" w14:textId="77777777" w:rsidR="003100DC" w:rsidRDefault="003100DC" w:rsidP="0055253C">
            <w:pPr>
              <w:numPr>
                <w:ilvl w:val="0"/>
                <w:numId w:val="66"/>
              </w:numPr>
              <w:rPr>
                <w:rFonts w:cs="Arial"/>
                <w:sz w:val="16"/>
                <w:szCs w:val="20"/>
              </w:rPr>
            </w:pPr>
            <w:r>
              <w:rPr>
                <w:rFonts w:cs="Arial"/>
                <w:sz w:val="16"/>
                <w:szCs w:val="20"/>
              </w:rPr>
              <w:t>El hormigonado se prolongará hasta que supere la cota superior prevista en proyecto en una magnitud suficiente para que al demolerse el exceso, constituido por un hormigón de mala calidad, el hormigón al nivel de la viga de coronación o de la cara inferior del encepado sea de la calidad adecuada.</w:t>
            </w:r>
          </w:p>
        </w:tc>
      </w:tr>
      <w:tr w:rsidR="003100DC" w14:paraId="4204E05F"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3F47FD0E"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7C3D15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E439701" w14:textId="77777777" w:rsidR="003100DC" w:rsidRDefault="003100DC" w:rsidP="0055253C">
            <w:pPr>
              <w:numPr>
                <w:ilvl w:val="0"/>
                <w:numId w:val="66"/>
              </w:numPr>
              <w:rPr>
                <w:rFonts w:cs="Arial"/>
                <w:sz w:val="16"/>
                <w:szCs w:val="20"/>
              </w:rPr>
            </w:pPr>
            <w:r>
              <w:rPr>
                <w:rFonts w:cs="Arial"/>
                <w:sz w:val="16"/>
                <w:szCs w:val="20"/>
              </w:rPr>
              <w:t>Después del hormigonado se rellenarán de hormigón pobre, u otro material adecuado, las excavaciones que hubieran quedado en vacío por encima de la cota superior de hormigonado y hasta el murete guía.</w:t>
            </w:r>
          </w:p>
        </w:tc>
      </w:tr>
      <w:tr w:rsidR="003100DC" w14:paraId="24573C9D" w14:textId="77777777" w:rsidTr="00AA62BA">
        <w:trPr>
          <w:cantSplit/>
          <w:trHeight w:val="36"/>
        </w:trPr>
        <w:tc>
          <w:tcPr>
            <w:tcW w:w="2267" w:type="dxa"/>
            <w:tcBorders>
              <w:top w:val="single" w:sz="4" w:space="0" w:color="auto"/>
              <w:left w:val="nil"/>
              <w:bottom w:val="single" w:sz="4" w:space="0" w:color="auto"/>
              <w:right w:val="nil"/>
            </w:tcBorders>
          </w:tcPr>
          <w:p w14:paraId="502082A3" w14:textId="77777777" w:rsidR="003100DC" w:rsidRDefault="003100DC" w:rsidP="00AA62BA">
            <w:pPr>
              <w:rPr>
                <w:rFonts w:cs="Arial"/>
                <w:b/>
                <w:bCs/>
                <w:sz w:val="16"/>
                <w:szCs w:val="20"/>
              </w:rPr>
            </w:pPr>
          </w:p>
        </w:tc>
        <w:tc>
          <w:tcPr>
            <w:tcW w:w="284" w:type="dxa"/>
            <w:tcBorders>
              <w:top w:val="nil"/>
              <w:left w:val="nil"/>
              <w:bottom w:val="nil"/>
              <w:right w:val="nil"/>
            </w:tcBorders>
          </w:tcPr>
          <w:p w14:paraId="0A409729"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6AF3C19B" w14:textId="77777777" w:rsidR="003100DC" w:rsidRDefault="003100DC" w:rsidP="00AA62BA">
            <w:pPr>
              <w:pStyle w:val="Textoindependiente2"/>
              <w:autoSpaceDE/>
              <w:autoSpaceDN/>
              <w:adjustRightInd/>
              <w:rPr>
                <w:rFonts w:ascii="Arial" w:hAnsi="Arial"/>
                <w:sz w:val="16"/>
              </w:rPr>
            </w:pPr>
          </w:p>
        </w:tc>
      </w:tr>
      <w:tr w:rsidR="003100DC" w14:paraId="1E2A702E"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41BD1CB1" w14:textId="77777777" w:rsidR="003100DC" w:rsidRDefault="003100DC" w:rsidP="00AA62BA">
            <w:pPr>
              <w:rPr>
                <w:rFonts w:cs="Arial"/>
                <w:b/>
                <w:bCs/>
                <w:color w:val="000000"/>
                <w:sz w:val="16"/>
              </w:rPr>
            </w:pPr>
            <w:r>
              <w:rPr>
                <w:rFonts w:cs="Arial"/>
                <w:b/>
                <w:bCs/>
                <w:sz w:val="16"/>
                <w:szCs w:val="20"/>
              </w:rPr>
              <w:t>6.4.1.3 Muros</w:t>
            </w:r>
          </w:p>
        </w:tc>
        <w:tc>
          <w:tcPr>
            <w:tcW w:w="284" w:type="dxa"/>
            <w:tcBorders>
              <w:top w:val="nil"/>
              <w:left w:val="single" w:sz="4" w:space="0" w:color="auto"/>
              <w:bottom w:val="nil"/>
              <w:right w:val="single" w:sz="4" w:space="0" w:color="auto"/>
            </w:tcBorders>
          </w:tcPr>
          <w:p w14:paraId="0F027AF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D34D05D" w14:textId="77777777" w:rsidR="003100DC" w:rsidRDefault="003100DC" w:rsidP="0055253C">
            <w:pPr>
              <w:pStyle w:val="Textoindependiente2"/>
              <w:numPr>
                <w:ilvl w:val="0"/>
                <w:numId w:val="67"/>
              </w:numPr>
              <w:autoSpaceDE/>
              <w:autoSpaceDN/>
              <w:adjustRightInd/>
              <w:rPr>
                <w:rFonts w:ascii="Arial" w:hAnsi="Arial"/>
                <w:sz w:val="16"/>
              </w:rPr>
            </w:pPr>
            <w:r>
              <w:rPr>
                <w:rFonts w:ascii="Arial" w:hAnsi="Arial"/>
                <w:sz w:val="16"/>
              </w:rPr>
              <w:t>La cimentación de los muros se efectuará tomando en consideración las recomendaciones constructivas definidas en los capítulos 4 y 5.</w:t>
            </w:r>
          </w:p>
        </w:tc>
      </w:tr>
      <w:tr w:rsidR="003100DC" w14:paraId="1A141478" w14:textId="77777777" w:rsidTr="00AA62BA">
        <w:trPr>
          <w:cantSplit/>
          <w:trHeight w:val="36"/>
        </w:trPr>
        <w:tc>
          <w:tcPr>
            <w:tcW w:w="2267" w:type="dxa"/>
            <w:tcBorders>
              <w:top w:val="nil"/>
              <w:left w:val="single" w:sz="4" w:space="0" w:color="auto"/>
              <w:bottom w:val="nil"/>
              <w:right w:val="single" w:sz="4" w:space="0" w:color="auto"/>
            </w:tcBorders>
          </w:tcPr>
          <w:p w14:paraId="5D1E59DE"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06A8C9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2A048C2" w14:textId="77777777" w:rsidR="003100DC" w:rsidRDefault="003100DC" w:rsidP="0055253C">
            <w:pPr>
              <w:pStyle w:val="Textoindependiente2"/>
              <w:numPr>
                <w:ilvl w:val="0"/>
                <w:numId w:val="67"/>
              </w:numPr>
              <w:autoSpaceDE/>
              <w:autoSpaceDN/>
              <w:adjustRightInd/>
              <w:rPr>
                <w:rFonts w:ascii="Arial" w:hAnsi="Arial"/>
                <w:sz w:val="16"/>
                <w:szCs w:val="16"/>
              </w:rPr>
            </w:pPr>
            <w:r>
              <w:rPr>
                <w:rFonts w:ascii="Arial" w:hAnsi="Arial"/>
                <w:sz w:val="16"/>
                <w:szCs w:val="16"/>
              </w:rPr>
              <w:t>La excavación debe efectuarse con sumo cuidado para que la alteración de las características geotécnicas del suelo sea la mínima posible.</w:t>
            </w:r>
          </w:p>
        </w:tc>
      </w:tr>
      <w:tr w:rsidR="003100DC" w14:paraId="56C72A90" w14:textId="77777777" w:rsidTr="00AA62BA">
        <w:trPr>
          <w:cantSplit/>
          <w:trHeight w:val="36"/>
        </w:trPr>
        <w:tc>
          <w:tcPr>
            <w:tcW w:w="2267" w:type="dxa"/>
            <w:tcBorders>
              <w:top w:val="nil"/>
              <w:left w:val="single" w:sz="4" w:space="0" w:color="auto"/>
              <w:bottom w:val="nil"/>
              <w:right w:val="single" w:sz="4" w:space="0" w:color="auto"/>
            </w:tcBorders>
          </w:tcPr>
          <w:p w14:paraId="0F61F8D8"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3C94214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9CC8997" w14:textId="77777777" w:rsidR="003100DC" w:rsidRDefault="003100DC" w:rsidP="0055253C">
            <w:pPr>
              <w:numPr>
                <w:ilvl w:val="0"/>
                <w:numId w:val="67"/>
              </w:numPr>
              <w:rPr>
                <w:rFonts w:cs="Arial"/>
                <w:sz w:val="16"/>
                <w:szCs w:val="16"/>
              </w:rPr>
            </w:pPr>
            <w:r>
              <w:rPr>
                <w:rFonts w:cs="Arial"/>
                <w:sz w:val="16"/>
                <w:szCs w:val="16"/>
              </w:rPr>
              <w:t xml:space="preserve">Las excavaciones provisionales o definitivas deben hacerse de modo que se evite todo deslizamiento de las tierras. Esto es especialmente importante en el caso de muros ejecutados por </w:t>
            </w:r>
            <w:proofErr w:type="spellStart"/>
            <w:r>
              <w:rPr>
                <w:rFonts w:cs="Arial"/>
                <w:sz w:val="16"/>
                <w:szCs w:val="16"/>
              </w:rPr>
              <w:t>bataches</w:t>
            </w:r>
            <w:proofErr w:type="spellEnd"/>
            <w:r>
              <w:rPr>
                <w:rFonts w:cs="Arial"/>
                <w:sz w:val="16"/>
                <w:szCs w:val="16"/>
              </w:rPr>
              <w:t>.</w:t>
            </w:r>
          </w:p>
        </w:tc>
      </w:tr>
      <w:tr w:rsidR="003100DC" w14:paraId="55B2AEF6" w14:textId="77777777" w:rsidTr="00AA62BA">
        <w:trPr>
          <w:cantSplit/>
          <w:trHeight w:val="36"/>
        </w:trPr>
        <w:tc>
          <w:tcPr>
            <w:tcW w:w="2267" w:type="dxa"/>
            <w:tcBorders>
              <w:top w:val="nil"/>
              <w:left w:val="single" w:sz="4" w:space="0" w:color="auto"/>
              <w:bottom w:val="nil"/>
              <w:right w:val="single" w:sz="4" w:space="0" w:color="auto"/>
            </w:tcBorders>
          </w:tcPr>
          <w:p w14:paraId="31B8C5CF"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1889547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77A30E5" w14:textId="77777777" w:rsidR="003100DC" w:rsidRDefault="003100DC" w:rsidP="0055253C">
            <w:pPr>
              <w:numPr>
                <w:ilvl w:val="0"/>
                <w:numId w:val="67"/>
              </w:numPr>
              <w:rPr>
                <w:rFonts w:cs="Arial"/>
                <w:sz w:val="16"/>
                <w:szCs w:val="16"/>
              </w:rPr>
            </w:pPr>
            <w:r>
              <w:rPr>
                <w:rFonts w:cs="Arial"/>
                <w:sz w:val="16"/>
                <w:szCs w:val="16"/>
              </w:rPr>
              <w:t>En el caso de suelos permeables que requieran agotamiento del agua para realizar las excavaciones, el agotamiento se mantendrá durante toda la duración de los trabajos.</w:t>
            </w:r>
          </w:p>
        </w:tc>
      </w:tr>
      <w:tr w:rsidR="003100DC" w14:paraId="7BA4E061" w14:textId="77777777" w:rsidTr="00AA62BA">
        <w:trPr>
          <w:cantSplit/>
          <w:trHeight w:val="36"/>
        </w:trPr>
        <w:tc>
          <w:tcPr>
            <w:tcW w:w="2267" w:type="dxa"/>
            <w:tcBorders>
              <w:top w:val="nil"/>
              <w:left w:val="single" w:sz="4" w:space="0" w:color="auto"/>
              <w:bottom w:val="nil"/>
              <w:right w:val="single" w:sz="4" w:space="0" w:color="auto"/>
            </w:tcBorders>
          </w:tcPr>
          <w:p w14:paraId="42EEF12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63A7351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0ABD8B2" w14:textId="77777777" w:rsidR="003100DC" w:rsidRDefault="003100DC" w:rsidP="0055253C">
            <w:pPr>
              <w:numPr>
                <w:ilvl w:val="0"/>
                <w:numId w:val="67"/>
              </w:numPr>
              <w:rPr>
                <w:rFonts w:cs="Arial"/>
                <w:sz w:val="16"/>
                <w:szCs w:val="16"/>
              </w:rPr>
            </w:pPr>
            <w:r>
              <w:rPr>
                <w:rFonts w:cs="Arial"/>
                <w:sz w:val="16"/>
                <w:szCs w:val="16"/>
              </w:rPr>
              <w:t>El agotamiento debe realizarse de tal forma que no comprometa la estabilidad de los taludes o de las obras vecinas.</w:t>
            </w:r>
          </w:p>
        </w:tc>
      </w:tr>
      <w:tr w:rsidR="003100DC" w14:paraId="347EAAA0"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7F40E085"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6F2551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9B80AAF" w14:textId="77777777" w:rsidR="003100DC" w:rsidRDefault="003100DC" w:rsidP="0055253C">
            <w:pPr>
              <w:numPr>
                <w:ilvl w:val="0"/>
                <w:numId w:val="67"/>
              </w:numPr>
              <w:rPr>
                <w:rFonts w:cs="Arial"/>
                <w:sz w:val="16"/>
                <w:szCs w:val="16"/>
              </w:rPr>
            </w:pPr>
            <w:r>
              <w:rPr>
                <w:rFonts w:cs="Arial"/>
                <w:sz w:val="16"/>
                <w:szCs w:val="16"/>
              </w:rPr>
              <w:t>Las juntas de hormigonado y los procesos de hormigonado, vibrado y curado se efectuarán con los criterios definidos en la Instrucción EHE-08.</w:t>
            </w:r>
          </w:p>
        </w:tc>
      </w:tr>
      <w:tr w:rsidR="003100DC" w14:paraId="70B36772" w14:textId="77777777" w:rsidTr="00AA62BA">
        <w:trPr>
          <w:cantSplit/>
          <w:trHeight w:val="36"/>
        </w:trPr>
        <w:tc>
          <w:tcPr>
            <w:tcW w:w="2267" w:type="dxa"/>
            <w:tcBorders>
              <w:top w:val="single" w:sz="4" w:space="0" w:color="auto"/>
              <w:left w:val="nil"/>
              <w:bottom w:val="single" w:sz="4" w:space="0" w:color="auto"/>
              <w:right w:val="nil"/>
            </w:tcBorders>
          </w:tcPr>
          <w:p w14:paraId="7A6487CD" w14:textId="77777777" w:rsidR="003100DC" w:rsidRDefault="003100DC" w:rsidP="00AA62BA">
            <w:pPr>
              <w:rPr>
                <w:rFonts w:cs="Arial"/>
                <w:b/>
                <w:bCs/>
                <w:color w:val="000000"/>
                <w:sz w:val="16"/>
              </w:rPr>
            </w:pPr>
          </w:p>
          <w:p w14:paraId="7DBAAED7" w14:textId="77777777" w:rsidR="003100DC" w:rsidRDefault="003100DC" w:rsidP="00AA62BA">
            <w:pPr>
              <w:rPr>
                <w:rFonts w:cs="Arial"/>
                <w:b/>
                <w:bCs/>
                <w:color w:val="000000"/>
                <w:sz w:val="16"/>
              </w:rPr>
            </w:pPr>
          </w:p>
        </w:tc>
        <w:tc>
          <w:tcPr>
            <w:tcW w:w="284" w:type="dxa"/>
            <w:tcBorders>
              <w:top w:val="nil"/>
              <w:left w:val="nil"/>
              <w:bottom w:val="single" w:sz="4" w:space="0" w:color="auto"/>
              <w:right w:val="nil"/>
            </w:tcBorders>
          </w:tcPr>
          <w:p w14:paraId="7DD2798B"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0E8DCB0D" w14:textId="77777777" w:rsidR="003100DC" w:rsidRDefault="003100DC" w:rsidP="00AA62BA">
            <w:pPr>
              <w:rPr>
                <w:rFonts w:cs="Arial"/>
                <w:b/>
                <w:bCs/>
                <w:sz w:val="16"/>
              </w:rPr>
            </w:pPr>
          </w:p>
        </w:tc>
      </w:tr>
      <w:tr w:rsidR="003100DC" w14:paraId="30B311A3" w14:textId="77777777" w:rsidTr="00AA62BA">
        <w:trPr>
          <w:cantSplit/>
          <w:trHeight w:val="36"/>
        </w:trPr>
        <w:tc>
          <w:tcPr>
            <w:tcW w:w="8978" w:type="dxa"/>
            <w:gridSpan w:val="3"/>
            <w:tcBorders>
              <w:top w:val="single" w:sz="4" w:space="0" w:color="auto"/>
              <w:left w:val="single" w:sz="4" w:space="0" w:color="auto"/>
              <w:bottom w:val="single" w:sz="4" w:space="0" w:color="auto"/>
            </w:tcBorders>
          </w:tcPr>
          <w:p w14:paraId="2D946352" w14:textId="77777777" w:rsidR="003100DC" w:rsidRDefault="003100DC" w:rsidP="00AA62BA">
            <w:pPr>
              <w:rPr>
                <w:rFonts w:cs="Arial"/>
                <w:b/>
                <w:bCs/>
                <w:sz w:val="16"/>
              </w:rPr>
            </w:pPr>
            <w:r>
              <w:rPr>
                <w:rFonts w:cs="Arial"/>
                <w:b/>
                <w:bCs/>
                <w:sz w:val="16"/>
              </w:rPr>
              <w:t>6.4.2 Control de calidad</w:t>
            </w:r>
          </w:p>
        </w:tc>
      </w:tr>
      <w:tr w:rsidR="003100DC" w14:paraId="137EDEDD" w14:textId="77777777" w:rsidTr="00AA62BA">
        <w:trPr>
          <w:cantSplit/>
          <w:trHeight w:val="36"/>
        </w:trPr>
        <w:tc>
          <w:tcPr>
            <w:tcW w:w="2267" w:type="dxa"/>
            <w:tcBorders>
              <w:top w:val="single" w:sz="4" w:space="0" w:color="auto"/>
              <w:left w:val="nil"/>
              <w:bottom w:val="single" w:sz="4" w:space="0" w:color="auto"/>
              <w:right w:val="nil"/>
            </w:tcBorders>
          </w:tcPr>
          <w:p w14:paraId="60B873AD" w14:textId="77777777" w:rsidR="003100DC" w:rsidRDefault="003100DC" w:rsidP="00AA62BA">
            <w:pPr>
              <w:rPr>
                <w:rFonts w:cs="Arial"/>
                <w:b/>
                <w:bCs/>
                <w:color w:val="000000"/>
                <w:sz w:val="16"/>
              </w:rPr>
            </w:pPr>
          </w:p>
        </w:tc>
        <w:tc>
          <w:tcPr>
            <w:tcW w:w="284" w:type="dxa"/>
            <w:tcBorders>
              <w:top w:val="single" w:sz="4" w:space="0" w:color="auto"/>
              <w:left w:val="nil"/>
              <w:bottom w:val="nil"/>
              <w:right w:val="nil"/>
            </w:tcBorders>
          </w:tcPr>
          <w:p w14:paraId="1F3AAF68"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2967F06A" w14:textId="77777777" w:rsidR="003100DC" w:rsidRDefault="003100DC" w:rsidP="00AA62BA">
            <w:pPr>
              <w:rPr>
                <w:rFonts w:cs="Arial"/>
                <w:b/>
                <w:bCs/>
                <w:sz w:val="16"/>
              </w:rPr>
            </w:pPr>
          </w:p>
        </w:tc>
      </w:tr>
      <w:tr w:rsidR="003100DC" w14:paraId="0293A3F1"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05387B49" w14:textId="77777777" w:rsidR="003100DC" w:rsidRDefault="003100DC" w:rsidP="00AA62BA">
            <w:pPr>
              <w:rPr>
                <w:rFonts w:cs="Arial"/>
                <w:b/>
                <w:bCs/>
                <w:color w:val="000000"/>
                <w:sz w:val="16"/>
              </w:rPr>
            </w:pPr>
            <w:r>
              <w:rPr>
                <w:rFonts w:cs="Arial"/>
                <w:b/>
                <w:bCs/>
                <w:sz w:val="16"/>
                <w:szCs w:val="20"/>
              </w:rPr>
              <w:t>6.4.2.1 Generalidades</w:t>
            </w:r>
          </w:p>
        </w:tc>
        <w:tc>
          <w:tcPr>
            <w:tcW w:w="284" w:type="dxa"/>
            <w:tcBorders>
              <w:top w:val="nil"/>
              <w:left w:val="single" w:sz="4" w:space="0" w:color="auto"/>
              <w:bottom w:val="nil"/>
              <w:right w:val="single" w:sz="4" w:space="0" w:color="auto"/>
            </w:tcBorders>
          </w:tcPr>
          <w:p w14:paraId="62DE5F6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7FFFCD8" w14:textId="77777777" w:rsidR="003100DC" w:rsidRDefault="003100DC" w:rsidP="0055253C">
            <w:pPr>
              <w:numPr>
                <w:ilvl w:val="0"/>
                <w:numId w:val="68"/>
              </w:numPr>
              <w:rPr>
                <w:rFonts w:cs="Arial"/>
                <w:sz w:val="16"/>
                <w:szCs w:val="20"/>
              </w:rPr>
            </w:pPr>
            <w:r>
              <w:rPr>
                <w:rFonts w:cs="Arial"/>
                <w:sz w:val="16"/>
                <w:szCs w:val="20"/>
              </w:rPr>
              <w:t>Los elementos de contención de hormigón cumplirán los condicionantes definidos en este DB y en la Instrucción EHE-08.</w:t>
            </w:r>
          </w:p>
        </w:tc>
      </w:tr>
      <w:tr w:rsidR="003100DC" w14:paraId="1C5A6516" w14:textId="77777777" w:rsidTr="00AA62BA">
        <w:trPr>
          <w:cantSplit/>
          <w:trHeight w:val="36"/>
        </w:trPr>
        <w:tc>
          <w:tcPr>
            <w:tcW w:w="2267" w:type="dxa"/>
            <w:tcBorders>
              <w:top w:val="nil"/>
              <w:left w:val="single" w:sz="4" w:space="0" w:color="auto"/>
              <w:bottom w:val="nil"/>
              <w:right w:val="single" w:sz="4" w:space="0" w:color="auto"/>
            </w:tcBorders>
          </w:tcPr>
          <w:p w14:paraId="7505143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5EE6512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4C3888D" w14:textId="77777777" w:rsidR="003100DC" w:rsidRDefault="003100DC" w:rsidP="0055253C">
            <w:pPr>
              <w:numPr>
                <w:ilvl w:val="0"/>
                <w:numId w:val="68"/>
              </w:numPr>
              <w:rPr>
                <w:rFonts w:cs="Arial"/>
                <w:bCs/>
                <w:sz w:val="16"/>
              </w:rPr>
            </w:pPr>
            <w:r>
              <w:rPr>
                <w:rFonts w:cs="Arial"/>
                <w:sz w:val="16"/>
                <w:szCs w:val="20"/>
              </w:rPr>
              <w:t>Durante el período de ejecución se tomarán las precauciones oportunas para asegurar el buen estado de los elementos de contención.</w:t>
            </w:r>
          </w:p>
        </w:tc>
      </w:tr>
      <w:tr w:rsidR="003100DC" w14:paraId="40F155B9" w14:textId="77777777" w:rsidTr="00AA62BA">
        <w:trPr>
          <w:cantSplit/>
          <w:trHeight w:val="36"/>
        </w:trPr>
        <w:tc>
          <w:tcPr>
            <w:tcW w:w="2267" w:type="dxa"/>
            <w:tcBorders>
              <w:top w:val="nil"/>
              <w:left w:val="single" w:sz="4" w:space="0" w:color="auto"/>
              <w:bottom w:val="nil"/>
              <w:right w:val="single" w:sz="4" w:space="0" w:color="auto"/>
            </w:tcBorders>
          </w:tcPr>
          <w:p w14:paraId="52E4CAFE"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2E4C4F7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0922063" w14:textId="77777777" w:rsidR="003100DC" w:rsidRDefault="003100DC" w:rsidP="0055253C">
            <w:pPr>
              <w:numPr>
                <w:ilvl w:val="0"/>
                <w:numId w:val="68"/>
              </w:numPr>
              <w:rPr>
                <w:rFonts w:cs="Arial"/>
                <w:sz w:val="16"/>
                <w:szCs w:val="20"/>
              </w:rPr>
            </w:pPr>
            <w:r>
              <w:rPr>
                <w:rFonts w:cs="Arial"/>
                <w:sz w:val="16"/>
              </w:rPr>
              <w:t>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w:t>
            </w:r>
          </w:p>
        </w:tc>
      </w:tr>
      <w:tr w:rsidR="003100DC" w14:paraId="78D4CE06" w14:textId="77777777" w:rsidTr="00AA62BA">
        <w:trPr>
          <w:cantSplit/>
          <w:trHeight w:val="36"/>
        </w:trPr>
        <w:tc>
          <w:tcPr>
            <w:tcW w:w="2267" w:type="dxa"/>
            <w:tcBorders>
              <w:top w:val="nil"/>
              <w:left w:val="single" w:sz="4" w:space="0" w:color="auto"/>
              <w:bottom w:val="nil"/>
              <w:right w:val="single" w:sz="4" w:space="0" w:color="auto"/>
            </w:tcBorders>
          </w:tcPr>
          <w:p w14:paraId="0572794C"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13A3F8F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4937AA5" w14:textId="77777777" w:rsidR="003100DC" w:rsidRDefault="003100DC" w:rsidP="0055253C">
            <w:pPr>
              <w:numPr>
                <w:ilvl w:val="0"/>
                <w:numId w:val="68"/>
              </w:numPr>
              <w:rPr>
                <w:rFonts w:cs="Arial"/>
                <w:sz w:val="16"/>
                <w:szCs w:val="20"/>
              </w:rPr>
            </w:pPr>
            <w:r>
              <w:rPr>
                <w:rFonts w:cs="Arial"/>
                <w:sz w:val="16"/>
              </w:rPr>
              <w:t>En caso de observarse movimientos excesivos, debe procederse a la observación de la cimentación y del terreno circundante, de la parte enterrada de los elementos resistentes verticales y de las redes de agua potable y saneamiento, de forma que se pueda conocer la causa del fenómeno.</w:t>
            </w:r>
          </w:p>
        </w:tc>
      </w:tr>
      <w:tr w:rsidR="003100DC" w14:paraId="04B318E7" w14:textId="77777777" w:rsidTr="00AA62BA">
        <w:trPr>
          <w:cantSplit/>
          <w:trHeight w:val="36"/>
        </w:trPr>
        <w:tc>
          <w:tcPr>
            <w:tcW w:w="2267" w:type="dxa"/>
            <w:tcBorders>
              <w:top w:val="nil"/>
              <w:left w:val="single" w:sz="4" w:space="0" w:color="auto"/>
              <w:bottom w:val="nil"/>
              <w:right w:val="single" w:sz="4" w:space="0" w:color="auto"/>
            </w:tcBorders>
          </w:tcPr>
          <w:p w14:paraId="16F0C454"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2DA87FA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435881A" w14:textId="77777777" w:rsidR="003100DC" w:rsidRDefault="003100DC" w:rsidP="0055253C">
            <w:pPr>
              <w:numPr>
                <w:ilvl w:val="0"/>
                <w:numId w:val="68"/>
              </w:numPr>
              <w:rPr>
                <w:rFonts w:cs="Arial"/>
                <w:sz w:val="16"/>
                <w:szCs w:val="20"/>
              </w:rPr>
            </w:pPr>
            <w:r>
              <w:rPr>
                <w:rFonts w:cs="Arial"/>
                <w:sz w:val="16"/>
              </w:rPr>
              <w:t>Las cargas a las que se sometan las estructuras de contención, no serán superiores a las especificadas en el proyecto.</w:t>
            </w:r>
          </w:p>
        </w:tc>
      </w:tr>
      <w:tr w:rsidR="003100DC" w14:paraId="78643972"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65CF0605"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5226DF2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84CE118" w14:textId="77777777" w:rsidR="003100DC" w:rsidRDefault="003100DC" w:rsidP="0055253C">
            <w:pPr>
              <w:numPr>
                <w:ilvl w:val="0"/>
                <w:numId w:val="68"/>
              </w:numPr>
              <w:rPr>
                <w:rFonts w:cs="Arial"/>
                <w:sz w:val="16"/>
                <w:szCs w:val="20"/>
              </w:rPr>
            </w:pPr>
            <w:r>
              <w:rPr>
                <w:rFonts w:cs="Arial"/>
                <w:sz w:val="16"/>
              </w:rPr>
              <w:t>Son de aplicación las comprobaciones a realizar sobre el terreno, sobre los materiales de construcción, durante la ejecución y las comprobaciones finales indicadas en los apartados 4.6.2 al 4.6.5.</w:t>
            </w:r>
          </w:p>
        </w:tc>
      </w:tr>
      <w:tr w:rsidR="003100DC" w14:paraId="4590B827" w14:textId="77777777" w:rsidTr="00AA62BA">
        <w:trPr>
          <w:cantSplit/>
          <w:trHeight w:val="36"/>
        </w:trPr>
        <w:tc>
          <w:tcPr>
            <w:tcW w:w="2267" w:type="dxa"/>
            <w:tcBorders>
              <w:top w:val="single" w:sz="4" w:space="0" w:color="auto"/>
              <w:left w:val="nil"/>
              <w:bottom w:val="single" w:sz="4" w:space="0" w:color="auto"/>
              <w:right w:val="nil"/>
            </w:tcBorders>
          </w:tcPr>
          <w:p w14:paraId="37FCC18D" w14:textId="77777777" w:rsidR="003100DC" w:rsidRDefault="003100DC" w:rsidP="00AA62BA">
            <w:pPr>
              <w:rPr>
                <w:rFonts w:cs="Arial"/>
                <w:b/>
                <w:bCs/>
                <w:sz w:val="16"/>
                <w:szCs w:val="20"/>
              </w:rPr>
            </w:pPr>
          </w:p>
        </w:tc>
        <w:tc>
          <w:tcPr>
            <w:tcW w:w="284" w:type="dxa"/>
            <w:tcBorders>
              <w:top w:val="nil"/>
              <w:left w:val="nil"/>
              <w:bottom w:val="nil"/>
              <w:right w:val="nil"/>
            </w:tcBorders>
          </w:tcPr>
          <w:p w14:paraId="769A10B7"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0F803C29" w14:textId="77777777" w:rsidR="003100DC" w:rsidRDefault="003100DC" w:rsidP="00AA62BA">
            <w:pPr>
              <w:rPr>
                <w:rFonts w:cs="Arial"/>
                <w:sz w:val="16"/>
                <w:szCs w:val="20"/>
              </w:rPr>
            </w:pPr>
          </w:p>
        </w:tc>
      </w:tr>
      <w:tr w:rsidR="003100DC" w14:paraId="16CAD2AD" w14:textId="77777777" w:rsidTr="00AA62BA">
        <w:trPr>
          <w:cantSplit/>
          <w:trHeight w:val="36"/>
        </w:trPr>
        <w:tc>
          <w:tcPr>
            <w:tcW w:w="2267" w:type="dxa"/>
            <w:tcBorders>
              <w:top w:val="single" w:sz="4" w:space="0" w:color="auto"/>
              <w:left w:val="single" w:sz="4" w:space="0" w:color="auto"/>
              <w:bottom w:val="single" w:sz="4" w:space="0" w:color="auto"/>
              <w:right w:val="single" w:sz="4" w:space="0" w:color="auto"/>
            </w:tcBorders>
          </w:tcPr>
          <w:p w14:paraId="5BF5800A" w14:textId="77777777" w:rsidR="003100DC" w:rsidRDefault="003100DC" w:rsidP="00AA62BA">
            <w:pPr>
              <w:rPr>
                <w:rFonts w:cs="Arial"/>
                <w:b/>
                <w:bCs/>
                <w:color w:val="000000"/>
                <w:sz w:val="16"/>
              </w:rPr>
            </w:pPr>
            <w:r>
              <w:rPr>
                <w:rFonts w:cs="Arial"/>
                <w:b/>
                <w:bCs/>
                <w:sz w:val="16"/>
                <w:szCs w:val="20"/>
              </w:rPr>
              <w:t>6.4.2.2 Pantallas</w:t>
            </w:r>
          </w:p>
        </w:tc>
        <w:tc>
          <w:tcPr>
            <w:tcW w:w="284" w:type="dxa"/>
            <w:tcBorders>
              <w:top w:val="nil"/>
              <w:left w:val="single" w:sz="4" w:space="0" w:color="auto"/>
              <w:bottom w:val="nil"/>
              <w:right w:val="single" w:sz="4" w:space="0" w:color="auto"/>
            </w:tcBorders>
          </w:tcPr>
          <w:p w14:paraId="743DF19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76A5EFD" w14:textId="77777777" w:rsidR="003100DC" w:rsidRDefault="003100DC" w:rsidP="0055253C">
            <w:pPr>
              <w:numPr>
                <w:ilvl w:val="0"/>
                <w:numId w:val="69"/>
              </w:numPr>
              <w:rPr>
                <w:rFonts w:cs="Arial"/>
                <w:bCs/>
                <w:sz w:val="16"/>
                <w:szCs w:val="20"/>
              </w:rPr>
            </w:pPr>
            <w:r>
              <w:rPr>
                <w:rFonts w:cs="Arial"/>
                <w:sz w:val="16"/>
                <w:szCs w:val="20"/>
              </w:rPr>
              <w:t xml:space="preserve">Se debe controlar que la docilidad y fluidez del hormigón se mantienen durante todo el proceso de hormigonado efectuando ensayos de consistencia sobre muestras de hormigón fresco para definir su evolución en función del tiempo. Este control tiene especial importancia en caso de emplear aditivos </w:t>
            </w:r>
            <w:proofErr w:type="spellStart"/>
            <w:r>
              <w:rPr>
                <w:rFonts w:cs="Arial"/>
                <w:sz w:val="16"/>
                <w:szCs w:val="20"/>
              </w:rPr>
              <w:t>superplastificantes</w:t>
            </w:r>
            <w:proofErr w:type="spellEnd"/>
            <w:r>
              <w:rPr>
                <w:rFonts w:cs="Arial"/>
                <w:sz w:val="16"/>
                <w:szCs w:val="20"/>
              </w:rPr>
              <w:t>.</w:t>
            </w:r>
          </w:p>
        </w:tc>
      </w:tr>
      <w:tr w:rsidR="003100DC" w14:paraId="7E8926AB" w14:textId="77777777" w:rsidTr="00AA62BA">
        <w:trPr>
          <w:cantSplit/>
          <w:trHeight w:val="36"/>
        </w:trPr>
        <w:tc>
          <w:tcPr>
            <w:tcW w:w="2267" w:type="dxa"/>
            <w:tcBorders>
              <w:top w:val="single" w:sz="4" w:space="0" w:color="auto"/>
              <w:left w:val="nil"/>
              <w:bottom w:val="single" w:sz="4" w:space="0" w:color="auto"/>
              <w:right w:val="nil"/>
            </w:tcBorders>
          </w:tcPr>
          <w:p w14:paraId="7E00E440" w14:textId="77777777" w:rsidR="003100DC" w:rsidRDefault="003100DC" w:rsidP="00AA62BA">
            <w:pPr>
              <w:rPr>
                <w:rFonts w:cs="Arial"/>
                <w:b/>
                <w:bCs/>
                <w:sz w:val="16"/>
                <w:szCs w:val="20"/>
              </w:rPr>
            </w:pPr>
          </w:p>
        </w:tc>
        <w:tc>
          <w:tcPr>
            <w:tcW w:w="284" w:type="dxa"/>
            <w:tcBorders>
              <w:top w:val="nil"/>
              <w:left w:val="nil"/>
              <w:bottom w:val="nil"/>
              <w:right w:val="nil"/>
            </w:tcBorders>
          </w:tcPr>
          <w:p w14:paraId="03416E4E"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00314DFA" w14:textId="77777777" w:rsidR="003100DC" w:rsidRDefault="003100DC" w:rsidP="00AA62BA">
            <w:pPr>
              <w:rPr>
                <w:rFonts w:cs="Arial"/>
                <w:sz w:val="16"/>
                <w:szCs w:val="20"/>
              </w:rPr>
            </w:pPr>
          </w:p>
        </w:tc>
      </w:tr>
      <w:tr w:rsidR="003100DC" w14:paraId="3C03D1B6" w14:textId="77777777" w:rsidTr="00AA62BA">
        <w:trPr>
          <w:cantSplit/>
          <w:trHeight w:val="36"/>
        </w:trPr>
        <w:tc>
          <w:tcPr>
            <w:tcW w:w="2267" w:type="dxa"/>
            <w:tcBorders>
              <w:top w:val="single" w:sz="4" w:space="0" w:color="auto"/>
              <w:left w:val="single" w:sz="4" w:space="0" w:color="auto"/>
              <w:bottom w:val="single" w:sz="4" w:space="0" w:color="auto"/>
              <w:right w:val="single" w:sz="4" w:space="0" w:color="auto"/>
            </w:tcBorders>
          </w:tcPr>
          <w:p w14:paraId="6E9D5D75" w14:textId="77777777" w:rsidR="003100DC" w:rsidRDefault="003100DC" w:rsidP="00AA62BA">
            <w:pPr>
              <w:rPr>
                <w:rFonts w:cs="Arial"/>
                <w:b/>
                <w:bCs/>
                <w:sz w:val="16"/>
                <w:szCs w:val="20"/>
              </w:rPr>
            </w:pPr>
            <w:r>
              <w:rPr>
                <w:rFonts w:cs="Arial"/>
                <w:b/>
                <w:bCs/>
                <w:sz w:val="16"/>
                <w:szCs w:val="20"/>
              </w:rPr>
              <w:t>6.4.2.3 Muros</w:t>
            </w:r>
          </w:p>
          <w:p w14:paraId="26173E60"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64C0BFD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18D7D11" w14:textId="77777777" w:rsidR="003100DC" w:rsidRDefault="003100DC" w:rsidP="0055253C">
            <w:pPr>
              <w:numPr>
                <w:ilvl w:val="0"/>
                <w:numId w:val="70"/>
              </w:numPr>
              <w:rPr>
                <w:rFonts w:cs="Arial"/>
                <w:sz w:val="16"/>
                <w:szCs w:val="20"/>
              </w:rPr>
            </w:pPr>
            <w:r>
              <w:rPr>
                <w:rFonts w:cs="Arial"/>
                <w:sz w:val="16"/>
                <w:szCs w:val="20"/>
              </w:rPr>
              <w:t>Es especialmente importante controlar las características de los elementos de impermeabilización y del material de relleno del trasdós.</w:t>
            </w:r>
          </w:p>
        </w:tc>
      </w:tr>
    </w:tbl>
    <w:p w14:paraId="79911977" w14:textId="77777777" w:rsidR="003100DC" w:rsidRDefault="003100DC" w:rsidP="003100DC">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302AE0E" w14:textId="77777777" w:rsidTr="00AA62BA">
        <w:trPr>
          <w:cantSplit/>
          <w:trHeight w:val="36"/>
        </w:trPr>
        <w:tc>
          <w:tcPr>
            <w:tcW w:w="8978" w:type="dxa"/>
            <w:gridSpan w:val="3"/>
            <w:tcBorders>
              <w:left w:val="single" w:sz="4" w:space="0" w:color="auto"/>
              <w:bottom w:val="single" w:sz="4" w:space="0" w:color="auto"/>
            </w:tcBorders>
            <w:shd w:val="clear" w:color="auto" w:fill="003366"/>
          </w:tcPr>
          <w:p w14:paraId="4E8AEF14" w14:textId="77777777" w:rsidR="003100DC" w:rsidRDefault="003100DC" w:rsidP="00AA62BA">
            <w:pPr>
              <w:rPr>
                <w:rFonts w:cs="Arial"/>
                <w:b/>
                <w:bCs/>
                <w:sz w:val="16"/>
                <w:szCs w:val="16"/>
              </w:rPr>
            </w:pPr>
            <w:r>
              <w:rPr>
                <w:rFonts w:cs="Arial"/>
                <w:b/>
                <w:sz w:val="16"/>
                <w:szCs w:val="16"/>
              </w:rPr>
              <w:t>7 ACONDICIONAMIENTO DEL TERRENO</w:t>
            </w:r>
          </w:p>
        </w:tc>
      </w:tr>
      <w:tr w:rsidR="003100DC" w14:paraId="2DF78D56" w14:textId="77777777" w:rsidTr="00AA62BA">
        <w:trPr>
          <w:cantSplit/>
          <w:trHeight w:val="36"/>
        </w:trPr>
        <w:tc>
          <w:tcPr>
            <w:tcW w:w="2267" w:type="dxa"/>
            <w:tcBorders>
              <w:left w:val="nil"/>
              <w:bottom w:val="single" w:sz="4" w:space="0" w:color="auto"/>
              <w:right w:val="nil"/>
            </w:tcBorders>
          </w:tcPr>
          <w:p w14:paraId="58DC161E"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0E495E3C" w14:textId="77777777" w:rsidR="003100DC" w:rsidRDefault="003100DC" w:rsidP="00AA62BA">
            <w:pPr>
              <w:rPr>
                <w:rFonts w:cs="Arial"/>
                <w:sz w:val="16"/>
              </w:rPr>
            </w:pPr>
          </w:p>
        </w:tc>
        <w:tc>
          <w:tcPr>
            <w:tcW w:w="6427" w:type="dxa"/>
            <w:tcBorders>
              <w:left w:val="nil"/>
              <w:bottom w:val="single" w:sz="4" w:space="0" w:color="auto"/>
              <w:right w:val="nil"/>
            </w:tcBorders>
          </w:tcPr>
          <w:p w14:paraId="2FB0D567" w14:textId="77777777" w:rsidR="003100DC" w:rsidRDefault="003100DC" w:rsidP="00AA62BA">
            <w:pPr>
              <w:rPr>
                <w:rFonts w:cs="Arial"/>
                <w:sz w:val="16"/>
              </w:rPr>
            </w:pPr>
          </w:p>
        </w:tc>
      </w:tr>
      <w:tr w:rsidR="003100DC" w14:paraId="510E4AE6" w14:textId="77777777" w:rsidTr="00AA62BA">
        <w:trPr>
          <w:cantSplit/>
          <w:trHeight w:val="98"/>
        </w:trPr>
        <w:tc>
          <w:tcPr>
            <w:tcW w:w="8978" w:type="dxa"/>
            <w:gridSpan w:val="3"/>
            <w:tcBorders>
              <w:left w:val="single" w:sz="4" w:space="0" w:color="auto"/>
              <w:bottom w:val="single" w:sz="4" w:space="0" w:color="auto"/>
            </w:tcBorders>
          </w:tcPr>
          <w:p w14:paraId="0CF5E992" w14:textId="77777777" w:rsidR="003100DC" w:rsidRDefault="003100DC" w:rsidP="00AA62BA">
            <w:pPr>
              <w:rPr>
                <w:rFonts w:cs="Arial"/>
                <w:sz w:val="16"/>
              </w:rPr>
            </w:pPr>
            <w:r>
              <w:rPr>
                <w:rFonts w:cs="Arial"/>
                <w:b/>
                <w:bCs/>
                <w:sz w:val="16"/>
                <w:szCs w:val="20"/>
              </w:rPr>
              <w:t>7.2 EXCAVACIONES</w:t>
            </w:r>
          </w:p>
        </w:tc>
      </w:tr>
      <w:tr w:rsidR="003100DC" w14:paraId="5A588D12" w14:textId="77777777" w:rsidTr="00AA62BA">
        <w:trPr>
          <w:cantSplit/>
          <w:trHeight w:val="97"/>
        </w:trPr>
        <w:tc>
          <w:tcPr>
            <w:tcW w:w="2267" w:type="dxa"/>
            <w:tcBorders>
              <w:left w:val="nil"/>
              <w:bottom w:val="single" w:sz="4" w:space="0" w:color="auto"/>
              <w:right w:val="nil"/>
            </w:tcBorders>
          </w:tcPr>
          <w:p w14:paraId="2C5C309F" w14:textId="77777777" w:rsidR="003100DC" w:rsidRDefault="003100DC" w:rsidP="00AA62BA">
            <w:pPr>
              <w:rPr>
                <w:rFonts w:cs="Arial"/>
                <w:b/>
                <w:bCs/>
                <w:color w:val="000000"/>
                <w:sz w:val="16"/>
              </w:rPr>
            </w:pPr>
          </w:p>
        </w:tc>
        <w:tc>
          <w:tcPr>
            <w:tcW w:w="284" w:type="dxa"/>
            <w:tcBorders>
              <w:left w:val="nil"/>
              <w:bottom w:val="nil"/>
              <w:right w:val="nil"/>
            </w:tcBorders>
          </w:tcPr>
          <w:p w14:paraId="67C22025" w14:textId="77777777" w:rsidR="003100DC" w:rsidRDefault="003100DC" w:rsidP="00AA62BA">
            <w:pPr>
              <w:rPr>
                <w:rFonts w:cs="Arial"/>
                <w:b/>
                <w:bCs/>
                <w:color w:val="000000"/>
                <w:sz w:val="16"/>
              </w:rPr>
            </w:pPr>
          </w:p>
        </w:tc>
        <w:tc>
          <w:tcPr>
            <w:tcW w:w="6427" w:type="dxa"/>
            <w:tcBorders>
              <w:left w:val="nil"/>
              <w:bottom w:val="single" w:sz="4" w:space="0" w:color="auto"/>
              <w:right w:val="nil"/>
            </w:tcBorders>
          </w:tcPr>
          <w:p w14:paraId="1D582A39" w14:textId="77777777" w:rsidR="003100DC" w:rsidRDefault="003100DC" w:rsidP="00AA62BA">
            <w:pPr>
              <w:rPr>
                <w:rFonts w:cs="Arial"/>
                <w:b/>
                <w:bCs/>
                <w:color w:val="000000"/>
                <w:sz w:val="16"/>
              </w:rPr>
            </w:pPr>
          </w:p>
        </w:tc>
      </w:tr>
      <w:tr w:rsidR="003100DC" w14:paraId="1FC9610A"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1228C681" w14:textId="77777777" w:rsidR="003100DC" w:rsidRDefault="003100DC" w:rsidP="00AA62BA">
            <w:pPr>
              <w:rPr>
                <w:rFonts w:cs="Arial"/>
                <w:b/>
                <w:bCs/>
                <w:sz w:val="16"/>
                <w:szCs w:val="20"/>
              </w:rPr>
            </w:pPr>
            <w:r>
              <w:rPr>
                <w:rFonts w:cs="Arial"/>
                <w:b/>
                <w:bCs/>
                <w:sz w:val="16"/>
              </w:rPr>
              <w:t>7.2.4 Control de movimientos</w:t>
            </w:r>
          </w:p>
        </w:tc>
        <w:tc>
          <w:tcPr>
            <w:tcW w:w="284" w:type="dxa"/>
            <w:tcBorders>
              <w:top w:val="nil"/>
              <w:left w:val="single" w:sz="4" w:space="0" w:color="auto"/>
              <w:bottom w:val="nil"/>
              <w:right w:val="single" w:sz="4" w:space="0" w:color="auto"/>
            </w:tcBorders>
          </w:tcPr>
          <w:p w14:paraId="415409F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00F5765" w14:textId="77777777" w:rsidR="003100DC" w:rsidRDefault="003100DC" w:rsidP="0055253C">
            <w:pPr>
              <w:numPr>
                <w:ilvl w:val="0"/>
                <w:numId w:val="71"/>
              </w:numPr>
              <w:autoSpaceDE w:val="0"/>
              <w:autoSpaceDN w:val="0"/>
              <w:adjustRightInd w:val="0"/>
              <w:rPr>
                <w:rFonts w:cs="Arial"/>
                <w:sz w:val="16"/>
                <w:szCs w:val="20"/>
              </w:rPr>
            </w:pPr>
            <w:r>
              <w:rPr>
                <w:rFonts w:cs="Arial"/>
                <w:sz w:val="16"/>
                <w:szCs w:val="20"/>
              </w:rPr>
              <w:t>Será preceptivo el seguimiento de movimientos en fondo y entorno de la excavación, utilizando una adecuada instrumentación si:</w:t>
            </w:r>
          </w:p>
          <w:p w14:paraId="77989188" w14:textId="77777777" w:rsidR="003100DC" w:rsidRDefault="003100DC" w:rsidP="00AA62BA">
            <w:pPr>
              <w:autoSpaceDE w:val="0"/>
              <w:autoSpaceDN w:val="0"/>
              <w:adjustRightInd w:val="0"/>
              <w:rPr>
                <w:rFonts w:cs="Arial"/>
                <w:sz w:val="16"/>
                <w:szCs w:val="20"/>
              </w:rPr>
            </w:pPr>
          </w:p>
          <w:p w14:paraId="3314186D" w14:textId="77777777" w:rsidR="003100DC" w:rsidRDefault="003100DC" w:rsidP="0055253C">
            <w:pPr>
              <w:numPr>
                <w:ilvl w:val="1"/>
                <w:numId w:val="35"/>
              </w:numPr>
              <w:autoSpaceDE w:val="0"/>
              <w:autoSpaceDN w:val="0"/>
              <w:adjustRightInd w:val="0"/>
              <w:rPr>
                <w:rFonts w:cs="Arial"/>
                <w:sz w:val="16"/>
                <w:szCs w:val="20"/>
              </w:rPr>
            </w:pPr>
            <w:r>
              <w:rPr>
                <w:rFonts w:cs="Arial"/>
                <w:sz w:val="16"/>
                <w:szCs w:val="20"/>
              </w:rPr>
              <w:t>no es posible descartar la presencia de estados límite de servicio en base al cálculo o a medidas prescriptivas;</w:t>
            </w:r>
          </w:p>
          <w:p w14:paraId="24F9D767" w14:textId="77777777" w:rsidR="003100DC" w:rsidRDefault="003100DC" w:rsidP="0055253C">
            <w:pPr>
              <w:numPr>
                <w:ilvl w:val="1"/>
                <w:numId w:val="35"/>
              </w:numPr>
              <w:autoSpaceDE w:val="0"/>
              <w:autoSpaceDN w:val="0"/>
              <w:adjustRightInd w:val="0"/>
              <w:rPr>
                <w:rFonts w:cs="Arial"/>
                <w:sz w:val="16"/>
                <w:szCs w:val="20"/>
              </w:rPr>
            </w:pPr>
            <w:r>
              <w:rPr>
                <w:rFonts w:cs="Arial"/>
                <w:sz w:val="16"/>
                <w:szCs w:val="20"/>
              </w:rPr>
              <w:t>las hipótesis de cálculo no se basan en datos fiables.</w:t>
            </w:r>
          </w:p>
        </w:tc>
      </w:tr>
      <w:tr w:rsidR="003100DC" w14:paraId="73662075"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0B9C6F37"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B63356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804482B" w14:textId="77777777" w:rsidR="003100DC" w:rsidRDefault="003100DC" w:rsidP="0055253C">
            <w:pPr>
              <w:pStyle w:val="Textoindependiente2"/>
              <w:numPr>
                <w:ilvl w:val="0"/>
                <w:numId w:val="71"/>
              </w:numPr>
              <w:rPr>
                <w:rFonts w:ascii="Arial" w:hAnsi="Arial"/>
                <w:sz w:val="16"/>
              </w:rPr>
            </w:pPr>
            <w:r>
              <w:rPr>
                <w:rFonts w:ascii="Arial" w:hAnsi="Arial"/>
                <w:sz w:val="16"/>
              </w:rPr>
              <w:t>Este seguimiento debe planificarse de modo que permita establecer:</w:t>
            </w:r>
          </w:p>
          <w:p w14:paraId="575189B6" w14:textId="77777777" w:rsidR="003100DC" w:rsidRDefault="003100DC" w:rsidP="00AA62BA">
            <w:pPr>
              <w:pStyle w:val="Textoindependiente2"/>
              <w:ind w:left="360"/>
              <w:rPr>
                <w:rFonts w:ascii="Arial" w:hAnsi="Arial"/>
                <w:sz w:val="16"/>
              </w:rPr>
            </w:pPr>
          </w:p>
          <w:p w14:paraId="6E1D0120" w14:textId="77777777" w:rsidR="003100DC" w:rsidRDefault="003100DC" w:rsidP="0055253C">
            <w:pPr>
              <w:numPr>
                <w:ilvl w:val="1"/>
                <w:numId w:val="35"/>
              </w:numPr>
              <w:autoSpaceDE w:val="0"/>
              <w:autoSpaceDN w:val="0"/>
              <w:adjustRightInd w:val="0"/>
              <w:rPr>
                <w:rFonts w:cs="Arial"/>
                <w:sz w:val="16"/>
                <w:szCs w:val="20"/>
              </w:rPr>
            </w:pPr>
            <w:r>
              <w:rPr>
                <w:rFonts w:cs="Arial"/>
                <w:sz w:val="16"/>
                <w:szCs w:val="20"/>
              </w:rPr>
              <w:t>la evolución de presiones intersticiales en el terreno con objeto de poder deducir las presiones efectivas que se van desarrollando en el mismo;</w:t>
            </w:r>
          </w:p>
          <w:p w14:paraId="69C12C0C" w14:textId="77777777" w:rsidR="003100DC" w:rsidRDefault="003100DC" w:rsidP="0055253C">
            <w:pPr>
              <w:numPr>
                <w:ilvl w:val="1"/>
                <w:numId w:val="35"/>
              </w:numPr>
              <w:autoSpaceDE w:val="0"/>
              <w:autoSpaceDN w:val="0"/>
              <w:adjustRightInd w:val="0"/>
              <w:rPr>
                <w:rFonts w:cs="Arial"/>
                <w:sz w:val="16"/>
                <w:szCs w:val="20"/>
              </w:rPr>
            </w:pPr>
            <w:r>
              <w:rPr>
                <w:rFonts w:cs="Arial"/>
                <w:sz w:val="16"/>
                <w:szCs w:val="20"/>
              </w:rPr>
              <w:t>movimientos verticales y horizontales en el terreno para poder definir el desarrollo de deformaciones;</w:t>
            </w:r>
          </w:p>
          <w:p w14:paraId="32C3B921" w14:textId="77777777" w:rsidR="003100DC" w:rsidRDefault="003100DC" w:rsidP="0055253C">
            <w:pPr>
              <w:numPr>
                <w:ilvl w:val="1"/>
                <w:numId w:val="35"/>
              </w:numPr>
              <w:autoSpaceDE w:val="0"/>
              <w:autoSpaceDN w:val="0"/>
              <w:adjustRightInd w:val="0"/>
              <w:rPr>
                <w:rFonts w:cs="Arial"/>
                <w:sz w:val="16"/>
                <w:szCs w:val="20"/>
              </w:rPr>
            </w:pPr>
            <w:r>
              <w:rPr>
                <w:rFonts w:cs="Arial"/>
                <w:sz w:val="16"/>
                <w:szCs w:val="20"/>
              </w:rPr>
              <w:t>en el caso de producirse deslizamiento, la localización de la superficie límite para su análisis retrospectivo, del que resulten los parámetros de resistencia utilizables para el proyecto de las medidas necesarias de estabilización;</w:t>
            </w:r>
          </w:p>
          <w:p w14:paraId="19A1E8A1" w14:textId="77777777" w:rsidR="003100DC" w:rsidRDefault="003100DC" w:rsidP="0055253C">
            <w:pPr>
              <w:numPr>
                <w:ilvl w:val="1"/>
                <w:numId w:val="35"/>
              </w:numPr>
              <w:autoSpaceDE w:val="0"/>
              <w:autoSpaceDN w:val="0"/>
              <w:adjustRightInd w:val="0"/>
              <w:rPr>
                <w:rFonts w:cs="Arial"/>
                <w:sz w:val="16"/>
                <w:szCs w:val="20"/>
              </w:rPr>
            </w:pPr>
            <w:r>
              <w:rPr>
                <w:rFonts w:cs="Arial"/>
                <w:sz w:val="16"/>
                <w:szCs w:val="20"/>
              </w:rPr>
              <w:t>el desarrollo de movimientos en el tiempo, para alertar de la necesidad de adoptar medidas urgentes de estabilización.</w:t>
            </w:r>
          </w:p>
        </w:tc>
      </w:tr>
      <w:tr w:rsidR="003100DC" w14:paraId="1C03FE7E" w14:textId="77777777" w:rsidTr="00AA62BA">
        <w:trPr>
          <w:cantSplit/>
          <w:trHeight w:val="36"/>
        </w:trPr>
        <w:tc>
          <w:tcPr>
            <w:tcW w:w="2267" w:type="dxa"/>
            <w:tcBorders>
              <w:top w:val="single" w:sz="4" w:space="0" w:color="auto"/>
              <w:left w:val="nil"/>
              <w:bottom w:val="single" w:sz="4" w:space="0" w:color="auto"/>
              <w:right w:val="nil"/>
            </w:tcBorders>
          </w:tcPr>
          <w:p w14:paraId="2FF81CA5" w14:textId="77777777" w:rsidR="003100DC" w:rsidRDefault="003100DC" w:rsidP="00AA62BA">
            <w:pPr>
              <w:rPr>
                <w:rFonts w:cs="Arial"/>
                <w:b/>
                <w:bCs/>
                <w:color w:val="000000"/>
                <w:sz w:val="16"/>
              </w:rPr>
            </w:pPr>
          </w:p>
        </w:tc>
        <w:tc>
          <w:tcPr>
            <w:tcW w:w="284" w:type="dxa"/>
            <w:tcBorders>
              <w:top w:val="nil"/>
              <w:left w:val="nil"/>
              <w:bottom w:val="single" w:sz="4" w:space="0" w:color="auto"/>
              <w:right w:val="nil"/>
            </w:tcBorders>
          </w:tcPr>
          <w:p w14:paraId="5C6FAE3F" w14:textId="77777777" w:rsidR="003100DC" w:rsidRDefault="003100DC" w:rsidP="00AA62BA">
            <w:pPr>
              <w:rPr>
                <w:rFonts w:cs="Arial"/>
                <w:b/>
                <w:bCs/>
                <w:color w:val="000000"/>
                <w:sz w:val="16"/>
              </w:rPr>
            </w:pPr>
          </w:p>
        </w:tc>
        <w:tc>
          <w:tcPr>
            <w:tcW w:w="6427" w:type="dxa"/>
            <w:tcBorders>
              <w:top w:val="single" w:sz="4" w:space="0" w:color="auto"/>
              <w:left w:val="nil"/>
              <w:bottom w:val="single" w:sz="4" w:space="0" w:color="auto"/>
              <w:right w:val="nil"/>
            </w:tcBorders>
          </w:tcPr>
          <w:p w14:paraId="437C8B97" w14:textId="77777777" w:rsidR="003100DC" w:rsidRDefault="003100DC" w:rsidP="00AA62BA">
            <w:pPr>
              <w:rPr>
                <w:rFonts w:cs="Arial"/>
                <w:b/>
                <w:bCs/>
                <w:color w:val="000000"/>
                <w:sz w:val="16"/>
              </w:rPr>
            </w:pPr>
          </w:p>
        </w:tc>
      </w:tr>
      <w:tr w:rsidR="003100DC" w14:paraId="1BB47CA3" w14:textId="77777777" w:rsidTr="00AA62BA">
        <w:trPr>
          <w:cantSplit/>
          <w:trHeight w:val="36"/>
        </w:trPr>
        <w:tc>
          <w:tcPr>
            <w:tcW w:w="8978" w:type="dxa"/>
            <w:gridSpan w:val="3"/>
            <w:tcBorders>
              <w:top w:val="single" w:sz="4" w:space="0" w:color="auto"/>
              <w:left w:val="single" w:sz="4" w:space="0" w:color="auto"/>
              <w:bottom w:val="single" w:sz="4" w:space="0" w:color="auto"/>
            </w:tcBorders>
          </w:tcPr>
          <w:p w14:paraId="6046EB0F" w14:textId="77777777" w:rsidR="003100DC" w:rsidRDefault="003100DC" w:rsidP="00AA62BA">
            <w:pPr>
              <w:rPr>
                <w:rFonts w:cs="Arial"/>
                <w:sz w:val="16"/>
              </w:rPr>
            </w:pPr>
            <w:r>
              <w:rPr>
                <w:rFonts w:cs="Arial"/>
                <w:b/>
                <w:bCs/>
                <w:sz w:val="16"/>
                <w:szCs w:val="20"/>
              </w:rPr>
              <w:t>7.3 RELLENOS</w:t>
            </w:r>
          </w:p>
        </w:tc>
      </w:tr>
      <w:tr w:rsidR="003100DC" w14:paraId="79C3F462" w14:textId="77777777" w:rsidTr="00AA62BA">
        <w:trPr>
          <w:cantSplit/>
          <w:trHeight w:val="36"/>
        </w:trPr>
        <w:tc>
          <w:tcPr>
            <w:tcW w:w="2267" w:type="dxa"/>
            <w:tcBorders>
              <w:top w:val="single" w:sz="4" w:space="0" w:color="auto"/>
              <w:left w:val="nil"/>
              <w:bottom w:val="single" w:sz="4" w:space="0" w:color="auto"/>
              <w:right w:val="nil"/>
            </w:tcBorders>
          </w:tcPr>
          <w:p w14:paraId="761E390D" w14:textId="77777777" w:rsidR="003100DC" w:rsidRDefault="003100DC" w:rsidP="00AA62BA">
            <w:pPr>
              <w:rPr>
                <w:rFonts w:cs="Arial"/>
                <w:b/>
                <w:bCs/>
                <w:color w:val="000000"/>
                <w:sz w:val="16"/>
              </w:rPr>
            </w:pPr>
          </w:p>
        </w:tc>
        <w:tc>
          <w:tcPr>
            <w:tcW w:w="284" w:type="dxa"/>
            <w:tcBorders>
              <w:top w:val="single" w:sz="4" w:space="0" w:color="auto"/>
              <w:left w:val="nil"/>
              <w:bottom w:val="nil"/>
              <w:right w:val="nil"/>
            </w:tcBorders>
          </w:tcPr>
          <w:p w14:paraId="007F9EA3"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3AF590E2" w14:textId="77777777" w:rsidR="003100DC" w:rsidRDefault="003100DC" w:rsidP="00AA62BA">
            <w:pPr>
              <w:rPr>
                <w:rFonts w:cs="Arial"/>
                <w:sz w:val="16"/>
              </w:rPr>
            </w:pPr>
          </w:p>
        </w:tc>
      </w:tr>
      <w:tr w:rsidR="003100DC" w14:paraId="2DD3FD0A" w14:textId="77777777" w:rsidTr="00AA62BA">
        <w:trPr>
          <w:cantSplit/>
          <w:trHeight w:val="390"/>
        </w:trPr>
        <w:tc>
          <w:tcPr>
            <w:tcW w:w="2267" w:type="dxa"/>
            <w:vMerge w:val="restart"/>
            <w:tcBorders>
              <w:top w:val="single" w:sz="4" w:space="0" w:color="auto"/>
              <w:left w:val="single" w:sz="4" w:space="0" w:color="auto"/>
              <w:right w:val="single" w:sz="4" w:space="0" w:color="auto"/>
            </w:tcBorders>
          </w:tcPr>
          <w:p w14:paraId="6D834770" w14:textId="77777777" w:rsidR="003100DC" w:rsidRDefault="003100DC" w:rsidP="00AA62BA">
            <w:pPr>
              <w:rPr>
                <w:rFonts w:cs="Arial"/>
                <w:b/>
                <w:bCs/>
                <w:color w:val="000000"/>
                <w:sz w:val="16"/>
              </w:rPr>
            </w:pPr>
            <w:r>
              <w:rPr>
                <w:rFonts w:cs="Arial"/>
                <w:b/>
                <w:bCs/>
                <w:color w:val="000000"/>
                <w:sz w:val="16"/>
              </w:rPr>
              <w:t>7.3.3 Procedimientos de colocación y compactación del relleno</w:t>
            </w:r>
          </w:p>
        </w:tc>
        <w:tc>
          <w:tcPr>
            <w:tcW w:w="284" w:type="dxa"/>
            <w:vMerge w:val="restart"/>
            <w:tcBorders>
              <w:top w:val="nil"/>
              <w:left w:val="single" w:sz="4" w:space="0" w:color="auto"/>
              <w:bottom w:val="nil"/>
              <w:right w:val="single" w:sz="4" w:space="0" w:color="auto"/>
            </w:tcBorders>
          </w:tcPr>
          <w:p w14:paraId="60588CD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0202FBB" w14:textId="77777777" w:rsidR="003100DC" w:rsidRDefault="003100DC" w:rsidP="0055253C">
            <w:pPr>
              <w:numPr>
                <w:ilvl w:val="0"/>
                <w:numId w:val="72"/>
              </w:numPr>
              <w:rPr>
                <w:rFonts w:cs="Arial"/>
                <w:color w:val="000000"/>
                <w:sz w:val="16"/>
                <w:szCs w:val="20"/>
              </w:rPr>
            </w:pPr>
            <w:r>
              <w:rPr>
                <w:rFonts w:cs="Arial"/>
                <w:sz w:val="16"/>
                <w:szCs w:val="20"/>
              </w:rPr>
              <w:t>Se establecerán los procedimientos de colocación y compactación del relleno para cada zona o tongada de relleno en función de su objeto y comportamiento previstos.</w:t>
            </w:r>
          </w:p>
        </w:tc>
      </w:tr>
      <w:tr w:rsidR="003100DC" w14:paraId="28DE6DE7" w14:textId="77777777" w:rsidTr="00AA62BA">
        <w:trPr>
          <w:cantSplit/>
          <w:trHeight w:val="390"/>
        </w:trPr>
        <w:tc>
          <w:tcPr>
            <w:tcW w:w="2267" w:type="dxa"/>
            <w:vMerge/>
            <w:tcBorders>
              <w:left w:val="single" w:sz="4" w:space="0" w:color="auto"/>
              <w:bottom w:val="nil"/>
              <w:right w:val="single" w:sz="4" w:space="0" w:color="auto"/>
            </w:tcBorders>
          </w:tcPr>
          <w:p w14:paraId="389F35E2" w14:textId="77777777" w:rsidR="003100DC" w:rsidRDefault="003100DC" w:rsidP="00AA62BA">
            <w:pPr>
              <w:rPr>
                <w:rFonts w:cs="Arial"/>
                <w:b/>
                <w:bCs/>
                <w:color w:val="000000"/>
                <w:sz w:val="16"/>
              </w:rPr>
            </w:pPr>
          </w:p>
        </w:tc>
        <w:tc>
          <w:tcPr>
            <w:tcW w:w="284" w:type="dxa"/>
            <w:vMerge/>
            <w:tcBorders>
              <w:left w:val="single" w:sz="4" w:space="0" w:color="auto"/>
              <w:bottom w:val="nil"/>
              <w:right w:val="single" w:sz="4" w:space="0" w:color="auto"/>
            </w:tcBorders>
          </w:tcPr>
          <w:p w14:paraId="4EE3035B" w14:textId="77777777" w:rsidR="003100DC" w:rsidRDefault="003100DC" w:rsidP="00AA62BA">
            <w:pPr>
              <w:rPr>
                <w:rFonts w:cs="Arial"/>
                <w:sz w:val="16"/>
              </w:rPr>
            </w:pPr>
          </w:p>
        </w:tc>
        <w:tc>
          <w:tcPr>
            <w:tcW w:w="6427" w:type="dxa"/>
            <w:vMerge w:val="restart"/>
            <w:tcBorders>
              <w:top w:val="single" w:sz="4" w:space="0" w:color="auto"/>
              <w:left w:val="single" w:sz="4" w:space="0" w:color="auto"/>
            </w:tcBorders>
          </w:tcPr>
          <w:p w14:paraId="7604953E" w14:textId="77777777" w:rsidR="003100DC" w:rsidRDefault="003100DC" w:rsidP="0055253C">
            <w:pPr>
              <w:numPr>
                <w:ilvl w:val="0"/>
                <w:numId w:val="72"/>
              </w:numPr>
              <w:autoSpaceDE w:val="0"/>
              <w:autoSpaceDN w:val="0"/>
              <w:adjustRightInd w:val="0"/>
              <w:rPr>
                <w:rFonts w:cs="Arial"/>
                <w:sz w:val="16"/>
                <w:szCs w:val="20"/>
              </w:rPr>
            </w:pPr>
            <w:r>
              <w:rPr>
                <w:rFonts w:cs="Arial"/>
                <w:color w:val="000000"/>
                <w:sz w:val="16"/>
                <w:szCs w:val="20"/>
              </w:rPr>
              <w:t>Los procedimientos de colocación y compactación del relleno deben asegurar su estabilidad en todo momento evitando además cualquier perturbación del subsuelo natural.</w:t>
            </w:r>
          </w:p>
        </w:tc>
      </w:tr>
      <w:tr w:rsidR="003100DC" w14:paraId="7FBA7D3F" w14:textId="77777777" w:rsidTr="00AA62BA">
        <w:trPr>
          <w:cantSplit/>
          <w:trHeight w:val="36"/>
        </w:trPr>
        <w:tc>
          <w:tcPr>
            <w:tcW w:w="2267" w:type="dxa"/>
            <w:tcBorders>
              <w:top w:val="nil"/>
              <w:left w:val="single" w:sz="4" w:space="0" w:color="auto"/>
              <w:bottom w:val="nil"/>
              <w:right w:val="single" w:sz="4" w:space="0" w:color="auto"/>
            </w:tcBorders>
          </w:tcPr>
          <w:p w14:paraId="782AEC7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21BF72BF" w14:textId="77777777" w:rsidR="003100DC" w:rsidRDefault="003100DC" w:rsidP="00AA62BA">
            <w:pPr>
              <w:rPr>
                <w:rFonts w:cs="Arial"/>
                <w:sz w:val="16"/>
              </w:rPr>
            </w:pPr>
          </w:p>
        </w:tc>
        <w:tc>
          <w:tcPr>
            <w:tcW w:w="6427" w:type="dxa"/>
            <w:vMerge/>
            <w:tcBorders>
              <w:left w:val="single" w:sz="4" w:space="0" w:color="auto"/>
              <w:bottom w:val="single" w:sz="4" w:space="0" w:color="auto"/>
            </w:tcBorders>
          </w:tcPr>
          <w:p w14:paraId="48A1BC1D" w14:textId="77777777" w:rsidR="003100DC" w:rsidRDefault="003100DC" w:rsidP="0055253C">
            <w:pPr>
              <w:numPr>
                <w:ilvl w:val="0"/>
                <w:numId w:val="72"/>
              </w:numPr>
              <w:autoSpaceDE w:val="0"/>
              <w:autoSpaceDN w:val="0"/>
              <w:adjustRightInd w:val="0"/>
              <w:rPr>
                <w:rFonts w:cs="Arial"/>
                <w:color w:val="000000"/>
                <w:sz w:val="16"/>
                <w:szCs w:val="20"/>
              </w:rPr>
            </w:pPr>
          </w:p>
        </w:tc>
      </w:tr>
      <w:tr w:rsidR="003100DC" w14:paraId="577EB5BC" w14:textId="77777777" w:rsidTr="00AA62BA">
        <w:trPr>
          <w:cantSplit/>
          <w:trHeight w:val="36"/>
        </w:trPr>
        <w:tc>
          <w:tcPr>
            <w:tcW w:w="2267" w:type="dxa"/>
            <w:tcBorders>
              <w:top w:val="nil"/>
              <w:left w:val="single" w:sz="4" w:space="0" w:color="auto"/>
              <w:bottom w:val="nil"/>
              <w:right w:val="single" w:sz="4" w:space="0" w:color="auto"/>
            </w:tcBorders>
          </w:tcPr>
          <w:p w14:paraId="3063DC7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20E71F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F36E04D" w14:textId="77777777" w:rsidR="003100DC" w:rsidRDefault="003100DC" w:rsidP="0055253C">
            <w:pPr>
              <w:numPr>
                <w:ilvl w:val="0"/>
                <w:numId w:val="72"/>
              </w:numPr>
              <w:autoSpaceDE w:val="0"/>
              <w:autoSpaceDN w:val="0"/>
              <w:adjustRightInd w:val="0"/>
              <w:rPr>
                <w:rFonts w:cs="Arial"/>
                <w:color w:val="000000"/>
                <w:sz w:val="16"/>
                <w:szCs w:val="20"/>
              </w:rPr>
            </w:pPr>
            <w:r>
              <w:rPr>
                <w:rFonts w:cs="Arial"/>
                <w:color w:val="000000"/>
                <w:sz w:val="16"/>
                <w:szCs w:val="20"/>
              </w:rPr>
              <w:t>El proceso de compactación se definirá en función de la compacidad a conseguir y de los siguientes factores:</w:t>
            </w:r>
          </w:p>
          <w:p w14:paraId="7747E66E" w14:textId="77777777" w:rsidR="003100DC" w:rsidRDefault="003100DC" w:rsidP="00AA62BA">
            <w:pPr>
              <w:autoSpaceDE w:val="0"/>
              <w:autoSpaceDN w:val="0"/>
              <w:adjustRightInd w:val="0"/>
              <w:rPr>
                <w:rFonts w:cs="Arial"/>
                <w:color w:val="000000"/>
                <w:sz w:val="16"/>
                <w:szCs w:val="20"/>
              </w:rPr>
            </w:pPr>
          </w:p>
          <w:p w14:paraId="1C5FEF7E" w14:textId="77777777" w:rsidR="003100DC" w:rsidRDefault="003100DC" w:rsidP="0055253C">
            <w:pPr>
              <w:numPr>
                <w:ilvl w:val="0"/>
                <w:numId w:val="36"/>
              </w:numPr>
              <w:autoSpaceDE w:val="0"/>
              <w:autoSpaceDN w:val="0"/>
              <w:adjustRightInd w:val="0"/>
              <w:rPr>
                <w:rFonts w:cs="Arial"/>
                <w:color w:val="000000"/>
                <w:sz w:val="16"/>
                <w:szCs w:val="20"/>
              </w:rPr>
            </w:pPr>
            <w:r>
              <w:rPr>
                <w:rFonts w:cs="Arial"/>
                <w:color w:val="000000"/>
                <w:sz w:val="16"/>
                <w:szCs w:val="20"/>
              </w:rPr>
              <w:t>naturaleza del material;</w:t>
            </w:r>
          </w:p>
          <w:p w14:paraId="27736D0C" w14:textId="77777777" w:rsidR="003100DC" w:rsidRDefault="003100DC" w:rsidP="0055253C">
            <w:pPr>
              <w:numPr>
                <w:ilvl w:val="0"/>
                <w:numId w:val="36"/>
              </w:numPr>
              <w:autoSpaceDE w:val="0"/>
              <w:autoSpaceDN w:val="0"/>
              <w:adjustRightInd w:val="0"/>
              <w:rPr>
                <w:rFonts w:cs="Arial"/>
                <w:color w:val="000000"/>
                <w:sz w:val="16"/>
                <w:szCs w:val="20"/>
              </w:rPr>
            </w:pPr>
            <w:r>
              <w:rPr>
                <w:rFonts w:cs="Arial"/>
                <w:color w:val="000000"/>
                <w:sz w:val="16"/>
                <w:szCs w:val="20"/>
              </w:rPr>
              <w:t>método de colocación;</w:t>
            </w:r>
          </w:p>
          <w:p w14:paraId="122B28A6" w14:textId="77777777" w:rsidR="003100DC" w:rsidRDefault="003100DC" w:rsidP="0055253C">
            <w:pPr>
              <w:numPr>
                <w:ilvl w:val="0"/>
                <w:numId w:val="36"/>
              </w:numPr>
              <w:autoSpaceDE w:val="0"/>
              <w:autoSpaceDN w:val="0"/>
              <w:adjustRightInd w:val="0"/>
              <w:rPr>
                <w:rFonts w:cs="Arial"/>
                <w:color w:val="000000"/>
                <w:sz w:val="16"/>
                <w:szCs w:val="20"/>
              </w:rPr>
            </w:pPr>
            <w:r>
              <w:rPr>
                <w:rFonts w:cs="Arial"/>
                <w:color w:val="000000"/>
                <w:sz w:val="16"/>
                <w:szCs w:val="20"/>
              </w:rPr>
              <w:t>contenido de humedad natural y sus posibles variaciones;</w:t>
            </w:r>
          </w:p>
          <w:p w14:paraId="1CC32021" w14:textId="77777777" w:rsidR="003100DC" w:rsidRDefault="003100DC" w:rsidP="0055253C">
            <w:pPr>
              <w:numPr>
                <w:ilvl w:val="0"/>
                <w:numId w:val="36"/>
              </w:numPr>
              <w:autoSpaceDE w:val="0"/>
              <w:autoSpaceDN w:val="0"/>
              <w:adjustRightInd w:val="0"/>
              <w:rPr>
                <w:rFonts w:cs="Arial"/>
                <w:color w:val="000000"/>
                <w:sz w:val="16"/>
                <w:szCs w:val="20"/>
              </w:rPr>
            </w:pPr>
            <w:r>
              <w:rPr>
                <w:rFonts w:cs="Arial"/>
                <w:color w:val="000000"/>
                <w:sz w:val="16"/>
                <w:szCs w:val="20"/>
              </w:rPr>
              <w:t>espesores inicial y final de tongada;</w:t>
            </w:r>
          </w:p>
          <w:p w14:paraId="04B451D5" w14:textId="77777777" w:rsidR="003100DC" w:rsidRDefault="003100DC" w:rsidP="0055253C">
            <w:pPr>
              <w:numPr>
                <w:ilvl w:val="0"/>
                <w:numId w:val="36"/>
              </w:numPr>
              <w:autoSpaceDE w:val="0"/>
              <w:autoSpaceDN w:val="0"/>
              <w:adjustRightInd w:val="0"/>
              <w:rPr>
                <w:rFonts w:cs="Arial"/>
                <w:color w:val="000000"/>
                <w:sz w:val="16"/>
                <w:szCs w:val="20"/>
              </w:rPr>
            </w:pPr>
            <w:r>
              <w:rPr>
                <w:rFonts w:cs="Arial"/>
                <w:color w:val="000000"/>
                <w:sz w:val="16"/>
                <w:szCs w:val="20"/>
              </w:rPr>
              <w:t>temperatura ambiente y posibles precipitaciones;</w:t>
            </w:r>
          </w:p>
          <w:p w14:paraId="14B40291" w14:textId="77777777" w:rsidR="003100DC" w:rsidRDefault="003100DC" w:rsidP="0055253C">
            <w:pPr>
              <w:numPr>
                <w:ilvl w:val="0"/>
                <w:numId w:val="36"/>
              </w:numPr>
              <w:autoSpaceDE w:val="0"/>
              <w:autoSpaceDN w:val="0"/>
              <w:adjustRightInd w:val="0"/>
              <w:rPr>
                <w:rFonts w:cs="Arial"/>
                <w:color w:val="000000"/>
                <w:sz w:val="16"/>
                <w:szCs w:val="20"/>
              </w:rPr>
            </w:pPr>
            <w:r>
              <w:rPr>
                <w:rFonts w:cs="Arial"/>
                <w:color w:val="000000"/>
                <w:sz w:val="16"/>
                <w:szCs w:val="20"/>
              </w:rPr>
              <w:t>uniformidad de compactación;</w:t>
            </w:r>
          </w:p>
          <w:p w14:paraId="58D33244" w14:textId="77777777" w:rsidR="003100DC" w:rsidRDefault="003100DC" w:rsidP="0055253C">
            <w:pPr>
              <w:numPr>
                <w:ilvl w:val="0"/>
                <w:numId w:val="36"/>
              </w:numPr>
              <w:autoSpaceDE w:val="0"/>
              <w:autoSpaceDN w:val="0"/>
              <w:adjustRightInd w:val="0"/>
              <w:rPr>
                <w:rFonts w:cs="Arial"/>
                <w:color w:val="000000"/>
                <w:sz w:val="16"/>
                <w:szCs w:val="20"/>
              </w:rPr>
            </w:pPr>
            <w:r>
              <w:rPr>
                <w:rFonts w:cs="Arial"/>
                <w:color w:val="000000"/>
                <w:sz w:val="16"/>
                <w:szCs w:val="20"/>
              </w:rPr>
              <w:t>naturaleza del subsuelo;</w:t>
            </w:r>
          </w:p>
          <w:p w14:paraId="393C4062" w14:textId="77777777" w:rsidR="003100DC" w:rsidRDefault="003100DC" w:rsidP="0055253C">
            <w:pPr>
              <w:numPr>
                <w:ilvl w:val="0"/>
                <w:numId w:val="36"/>
              </w:numPr>
              <w:autoSpaceDE w:val="0"/>
              <w:autoSpaceDN w:val="0"/>
              <w:adjustRightInd w:val="0"/>
              <w:rPr>
                <w:rFonts w:cs="Arial"/>
                <w:color w:val="000000"/>
                <w:sz w:val="16"/>
                <w:szCs w:val="20"/>
              </w:rPr>
            </w:pPr>
            <w:r>
              <w:rPr>
                <w:rFonts w:cs="Arial"/>
                <w:color w:val="000000"/>
                <w:sz w:val="16"/>
                <w:szCs w:val="20"/>
              </w:rPr>
              <w:t>existencia de construcciones adyacentes al relleno.</w:t>
            </w:r>
          </w:p>
        </w:tc>
      </w:tr>
      <w:tr w:rsidR="003100DC" w14:paraId="4145F8E8" w14:textId="77777777" w:rsidTr="00AA62BA">
        <w:trPr>
          <w:cantSplit/>
          <w:trHeight w:val="36"/>
        </w:trPr>
        <w:tc>
          <w:tcPr>
            <w:tcW w:w="2267" w:type="dxa"/>
            <w:tcBorders>
              <w:top w:val="nil"/>
              <w:left w:val="single" w:sz="4" w:space="0" w:color="auto"/>
              <w:bottom w:val="nil"/>
              <w:right w:val="single" w:sz="4" w:space="0" w:color="auto"/>
            </w:tcBorders>
          </w:tcPr>
          <w:p w14:paraId="330EC7B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59115A5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9C40D7C" w14:textId="77777777" w:rsidR="003100DC" w:rsidRDefault="003100DC" w:rsidP="0055253C">
            <w:pPr>
              <w:numPr>
                <w:ilvl w:val="0"/>
                <w:numId w:val="72"/>
              </w:numPr>
              <w:autoSpaceDE w:val="0"/>
              <w:autoSpaceDN w:val="0"/>
              <w:adjustRightInd w:val="0"/>
              <w:rPr>
                <w:rFonts w:cs="Arial"/>
                <w:color w:val="000000"/>
                <w:sz w:val="16"/>
                <w:szCs w:val="20"/>
              </w:rPr>
            </w:pPr>
            <w:r>
              <w:rPr>
                <w:rFonts w:cs="Arial"/>
                <w:color w:val="000000"/>
                <w:sz w:val="16"/>
                <w:szCs w:val="20"/>
              </w:rPr>
              <w:t>El relleno que se coloque adyacente a estructuras debe disponerse en tongadas de espesor limitado y compactarse con medios de energía pequeña para evitar daño a estas construcciones.</w:t>
            </w:r>
          </w:p>
        </w:tc>
      </w:tr>
      <w:tr w:rsidR="003100DC" w14:paraId="1E97B7BD"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346AB23A"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7C441BA8" w14:textId="77777777" w:rsidR="003100DC" w:rsidRDefault="003100DC" w:rsidP="00AA62BA">
            <w:pPr>
              <w:rPr>
                <w:rFonts w:cs="Arial"/>
                <w:sz w:val="16"/>
              </w:rPr>
            </w:pPr>
          </w:p>
        </w:tc>
        <w:tc>
          <w:tcPr>
            <w:tcW w:w="6427" w:type="dxa"/>
            <w:tcBorders>
              <w:top w:val="single" w:sz="4" w:space="0" w:color="auto"/>
              <w:left w:val="single" w:sz="4" w:space="0" w:color="auto"/>
            </w:tcBorders>
          </w:tcPr>
          <w:p w14:paraId="5BE5EBE6" w14:textId="77777777" w:rsidR="003100DC" w:rsidRDefault="003100DC" w:rsidP="0055253C">
            <w:pPr>
              <w:numPr>
                <w:ilvl w:val="0"/>
                <w:numId w:val="72"/>
              </w:numPr>
              <w:autoSpaceDE w:val="0"/>
              <w:autoSpaceDN w:val="0"/>
              <w:adjustRightInd w:val="0"/>
              <w:rPr>
                <w:rFonts w:cs="Arial"/>
                <w:color w:val="000000"/>
                <w:sz w:val="16"/>
                <w:szCs w:val="20"/>
              </w:rPr>
            </w:pPr>
            <w:r>
              <w:rPr>
                <w:rFonts w:cs="Arial"/>
                <w:color w:val="000000"/>
                <w:sz w:val="16"/>
                <w:szCs w:val="20"/>
              </w:rPr>
              <w:t>Previamente a la colocación de rellenos bajo el agua debe dragarse cualquier suelo blando existente.</w:t>
            </w:r>
          </w:p>
        </w:tc>
      </w:tr>
      <w:tr w:rsidR="003100DC" w14:paraId="62D66651" w14:textId="77777777" w:rsidTr="00AA62BA">
        <w:trPr>
          <w:cantSplit/>
          <w:trHeight w:val="36"/>
        </w:trPr>
        <w:tc>
          <w:tcPr>
            <w:tcW w:w="2267" w:type="dxa"/>
            <w:tcBorders>
              <w:top w:val="single" w:sz="4" w:space="0" w:color="auto"/>
              <w:left w:val="nil"/>
              <w:bottom w:val="single" w:sz="4" w:space="0" w:color="auto"/>
              <w:right w:val="nil"/>
            </w:tcBorders>
          </w:tcPr>
          <w:p w14:paraId="3D7097B1" w14:textId="77777777" w:rsidR="003100DC" w:rsidRDefault="003100DC" w:rsidP="00AA62BA">
            <w:pPr>
              <w:autoSpaceDE w:val="0"/>
              <w:autoSpaceDN w:val="0"/>
              <w:adjustRightInd w:val="0"/>
              <w:rPr>
                <w:rFonts w:cs="Arial"/>
                <w:b/>
                <w:bCs/>
                <w:color w:val="000000"/>
                <w:sz w:val="16"/>
              </w:rPr>
            </w:pPr>
          </w:p>
        </w:tc>
        <w:tc>
          <w:tcPr>
            <w:tcW w:w="284" w:type="dxa"/>
            <w:tcBorders>
              <w:top w:val="nil"/>
              <w:left w:val="nil"/>
              <w:bottom w:val="nil"/>
              <w:right w:val="nil"/>
            </w:tcBorders>
          </w:tcPr>
          <w:p w14:paraId="23782676" w14:textId="77777777" w:rsidR="003100DC" w:rsidRDefault="003100DC" w:rsidP="00AA62BA">
            <w:pPr>
              <w:rPr>
                <w:rFonts w:cs="Arial"/>
                <w:sz w:val="16"/>
              </w:rPr>
            </w:pPr>
          </w:p>
        </w:tc>
        <w:tc>
          <w:tcPr>
            <w:tcW w:w="6427" w:type="dxa"/>
            <w:tcBorders>
              <w:left w:val="nil"/>
              <w:bottom w:val="single" w:sz="4" w:space="0" w:color="auto"/>
              <w:right w:val="nil"/>
            </w:tcBorders>
          </w:tcPr>
          <w:p w14:paraId="53684971" w14:textId="77777777" w:rsidR="003100DC" w:rsidRDefault="003100DC" w:rsidP="00AA62BA">
            <w:pPr>
              <w:autoSpaceDE w:val="0"/>
              <w:autoSpaceDN w:val="0"/>
              <w:adjustRightInd w:val="0"/>
              <w:rPr>
                <w:rFonts w:cs="Arial"/>
                <w:color w:val="000000"/>
                <w:sz w:val="16"/>
                <w:szCs w:val="20"/>
              </w:rPr>
            </w:pPr>
          </w:p>
        </w:tc>
      </w:tr>
      <w:tr w:rsidR="003100DC" w14:paraId="4626B495"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56200B57" w14:textId="77777777" w:rsidR="003100DC" w:rsidRDefault="003100DC" w:rsidP="00AA62BA">
            <w:pPr>
              <w:autoSpaceDE w:val="0"/>
              <w:autoSpaceDN w:val="0"/>
              <w:adjustRightInd w:val="0"/>
              <w:rPr>
                <w:rFonts w:cs="Arial"/>
                <w:b/>
                <w:bCs/>
                <w:color w:val="000000"/>
                <w:sz w:val="16"/>
              </w:rPr>
            </w:pPr>
            <w:r>
              <w:rPr>
                <w:rFonts w:cs="Arial"/>
                <w:b/>
                <w:bCs/>
                <w:color w:val="000000"/>
                <w:sz w:val="16"/>
              </w:rPr>
              <w:t>7.3.4 Control del relleno</w:t>
            </w:r>
          </w:p>
          <w:p w14:paraId="265FE13F"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751032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9F2E422" w14:textId="77777777" w:rsidR="003100DC" w:rsidRDefault="003100DC" w:rsidP="0055253C">
            <w:pPr>
              <w:numPr>
                <w:ilvl w:val="0"/>
                <w:numId w:val="73"/>
              </w:numPr>
              <w:autoSpaceDE w:val="0"/>
              <w:autoSpaceDN w:val="0"/>
              <w:adjustRightInd w:val="0"/>
              <w:rPr>
                <w:rFonts w:cs="Arial"/>
                <w:color w:val="000000"/>
                <w:sz w:val="16"/>
                <w:szCs w:val="20"/>
              </w:rPr>
            </w:pPr>
            <w:r>
              <w:rPr>
                <w:rFonts w:cs="Arial"/>
                <w:color w:val="000000"/>
                <w:sz w:val="16"/>
                <w:szCs w:val="20"/>
              </w:rPr>
              <w:t>El control de un relleno debe asegurar que el material, su contenido de humedad en la colocación y su grado final de compacidad obedece a lo especificado en el Pliego de Condiciones de proyecto.</w:t>
            </w:r>
          </w:p>
        </w:tc>
      </w:tr>
      <w:tr w:rsidR="003100DC" w14:paraId="60B41FFC" w14:textId="77777777" w:rsidTr="00AA62BA">
        <w:trPr>
          <w:cantSplit/>
          <w:trHeight w:val="36"/>
        </w:trPr>
        <w:tc>
          <w:tcPr>
            <w:tcW w:w="2267" w:type="dxa"/>
            <w:tcBorders>
              <w:top w:val="nil"/>
              <w:left w:val="single" w:sz="4" w:space="0" w:color="auto"/>
              <w:bottom w:val="nil"/>
              <w:right w:val="single" w:sz="4" w:space="0" w:color="auto"/>
            </w:tcBorders>
          </w:tcPr>
          <w:p w14:paraId="55EA95D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2384220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F1AC2E9" w14:textId="77777777" w:rsidR="003100DC" w:rsidRDefault="003100DC" w:rsidP="0055253C">
            <w:pPr>
              <w:numPr>
                <w:ilvl w:val="0"/>
                <w:numId w:val="73"/>
              </w:numPr>
              <w:autoSpaceDE w:val="0"/>
              <w:autoSpaceDN w:val="0"/>
              <w:adjustRightInd w:val="0"/>
              <w:rPr>
                <w:rFonts w:cs="Arial"/>
                <w:color w:val="000000"/>
                <w:sz w:val="16"/>
                <w:szCs w:val="20"/>
              </w:rPr>
            </w:pPr>
            <w:r>
              <w:rPr>
                <w:rFonts w:cs="Arial"/>
                <w:color w:val="000000"/>
                <w:sz w:val="16"/>
                <w:szCs w:val="20"/>
              </w:rPr>
              <w:t xml:space="preserve">Habitualmente, el grado de compacidad se especificará como porcentaje del obtenido como máximo en un ensayo de referencia como el </w:t>
            </w:r>
            <w:proofErr w:type="spellStart"/>
            <w:r>
              <w:rPr>
                <w:rFonts w:cs="Arial"/>
                <w:color w:val="000000"/>
                <w:sz w:val="16"/>
                <w:szCs w:val="20"/>
              </w:rPr>
              <w:t>Proctor</w:t>
            </w:r>
            <w:proofErr w:type="spellEnd"/>
            <w:r>
              <w:rPr>
                <w:rFonts w:cs="Arial"/>
                <w:color w:val="000000"/>
                <w:sz w:val="16"/>
                <w:szCs w:val="20"/>
              </w:rPr>
              <w:t>.</w:t>
            </w:r>
          </w:p>
        </w:tc>
      </w:tr>
      <w:tr w:rsidR="003100DC" w14:paraId="3C68CEC0" w14:textId="77777777" w:rsidTr="00AA62BA">
        <w:trPr>
          <w:cantSplit/>
          <w:trHeight w:val="36"/>
        </w:trPr>
        <w:tc>
          <w:tcPr>
            <w:tcW w:w="2267" w:type="dxa"/>
            <w:tcBorders>
              <w:top w:val="nil"/>
              <w:left w:val="single" w:sz="4" w:space="0" w:color="auto"/>
              <w:bottom w:val="nil"/>
              <w:right w:val="single" w:sz="4" w:space="0" w:color="auto"/>
            </w:tcBorders>
          </w:tcPr>
          <w:p w14:paraId="793C015A"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E0CCEB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C63D180" w14:textId="77777777" w:rsidR="003100DC" w:rsidRDefault="003100DC" w:rsidP="0055253C">
            <w:pPr>
              <w:numPr>
                <w:ilvl w:val="0"/>
                <w:numId w:val="73"/>
              </w:numPr>
              <w:autoSpaceDE w:val="0"/>
              <w:autoSpaceDN w:val="0"/>
              <w:adjustRightInd w:val="0"/>
              <w:rPr>
                <w:rFonts w:cs="Arial"/>
                <w:color w:val="000000"/>
                <w:sz w:val="16"/>
                <w:szCs w:val="20"/>
              </w:rPr>
            </w:pPr>
            <w:r>
              <w:rPr>
                <w:rFonts w:cs="Arial"/>
                <w:color w:val="000000"/>
                <w:sz w:val="16"/>
                <w:szCs w:val="20"/>
              </w:rPr>
              <w:t xml:space="preserve">En escolleras o en rellenos que contengan una proporción alta de tamaños gruesos no son aplicables los ensayos </w:t>
            </w:r>
            <w:proofErr w:type="spellStart"/>
            <w:r>
              <w:rPr>
                <w:rFonts w:cs="Arial"/>
                <w:color w:val="000000"/>
                <w:sz w:val="16"/>
                <w:szCs w:val="20"/>
              </w:rPr>
              <w:t>Proctor</w:t>
            </w:r>
            <w:proofErr w:type="spellEnd"/>
            <w:r>
              <w:rPr>
                <w:rFonts w:cs="Arial"/>
                <w:color w:val="000000"/>
                <w:sz w:val="16"/>
                <w:szCs w:val="20"/>
              </w:rPr>
              <w:t>. En este caso se comprobará la compacidad por métodos de campo, tales como definir el proceso de compactación a seguir en un relleno de prueba, comprobar el asentamiento de una pasada adicional del equipo de compactación, realización de ensayos de carga con placa o el empleo de métodos sísmicos o dinámicos.</w:t>
            </w:r>
          </w:p>
        </w:tc>
      </w:tr>
      <w:tr w:rsidR="003100DC" w14:paraId="4C394725"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1BD07EE2"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28A0637E" w14:textId="77777777" w:rsidR="003100DC" w:rsidRDefault="003100DC" w:rsidP="00AA62BA">
            <w:pPr>
              <w:rPr>
                <w:rFonts w:cs="Arial"/>
                <w:sz w:val="16"/>
              </w:rPr>
            </w:pPr>
          </w:p>
        </w:tc>
        <w:tc>
          <w:tcPr>
            <w:tcW w:w="6427" w:type="dxa"/>
            <w:tcBorders>
              <w:top w:val="single" w:sz="4" w:space="0" w:color="auto"/>
              <w:left w:val="single" w:sz="4" w:space="0" w:color="auto"/>
            </w:tcBorders>
          </w:tcPr>
          <w:p w14:paraId="2C15A5E0" w14:textId="77777777" w:rsidR="003100DC" w:rsidRDefault="003100DC" w:rsidP="0055253C">
            <w:pPr>
              <w:numPr>
                <w:ilvl w:val="0"/>
                <w:numId w:val="73"/>
              </w:numPr>
              <w:autoSpaceDE w:val="0"/>
              <w:autoSpaceDN w:val="0"/>
              <w:adjustRightInd w:val="0"/>
              <w:rPr>
                <w:rFonts w:cs="Arial"/>
                <w:color w:val="000000"/>
                <w:sz w:val="16"/>
                <w:szCs w:val="20"/>
              </w:rPr>
            </w:pPr>
            <w:r>
              <w:rPr>
                <w:rFonts w:cs="Arial"/>
                <w:color w:val="000000"/>
                <w:sz w:val="16"/>
                <w:szCs w:val="20"/>
              </w:rPr>
              <w:t xml:space="preserve">La </w:t>
            </w:r>
            <w:proofErr w:type="spellStart"/>
            <w:r>
              <w:rPr>
                <w:rFonts w:cs="Arial"/>
                <w:color w:val="000000"/>
                <w:sz w:val="16"/>
                <w:szCs w:val="20"/>
              </w:rPr>
              <w:t>sobrecompactación</w:t>
            </w:r>
            <w:proofErr w:type="spellEnd"/>
            <w:r>
              <w:rPr>
                <w:rFonts w:cs="Arial"/>
                <w:color w:val="000000"/>
                <w:sz w:val="16"/>
                <w:szCs w:val="20"/>
              </w:rPr>
              <w:t xml:space="preserve"> puede producir efectos no deseables tales como:</w:t>
            </w:r>
          </w:p>
          <w:p w14:paraId="558958B1" w14:textId="77777777" w:rsidR="003100DC" w:rsidRDefault="003100DC" w:rsidP="00AA62BA">
            <w:pPr>
              <w:autoSpaceDE w:val="0"/>
              <w:autoSpaceDN w:val="0"/>
              <w:adjustRightInd w:val="0"/>
              <w:rPr>
                <w:rFonts w:cs="Arial"/>
                <w:color w:val="000000"/>
                <w:sz w:val="16"/>
                <w:szCs w:val="20"/>
              </w:rPr>
            </w:pPr>
          </w:p>
          <w:p w14:paraId="111C61BC" w14:textId="77777777" w:rsidR="003100DC" w:rsidRDefault="003100DC" w:rsidP="0055253C">
            <w:pPr>
              <w:numPr>
                <w:ilvl w:val="0"/>
                <w:numId w:val="37"/>
              </w:numPr>
              <w:autoSpaceDE w:val="0"/>
              <w:autoSpaceDN w:val="0"/>
              <w:adjustRightInd w:val="0"/>
              <w:rPr>
                <w:rFonts w:cs="Arial"/>
                <w:color w:val="000000"/>
                <w:sz w:val="16"/>
                <w:szCs w:val="20"/>
              </w:rPr>
            </w:pPr>
            <w:r>
              <w:rPr>
                <w:rFonts w:cs="Arial"/>
                <w:color w:val="000000"/>
                <w:sz w:val="16"/>
                <w:szCs w:val="20"/>
              </w:rPr>
              <w:t>altas presiones de contacto sobre estructuras enterradas o de contención;</w:t>
            </w:r>
          </w:p>
          <w:p w14:paraId="08DE1E33" w14:textId="77777777" w:rsidR="003100DC" w:rsidRDefault="003100DC" w:rsidP="0055253C">
            <w:pPr>
              <w:numPr>
                <w:ilvl w:val="0"/>
                <w:numId w:val="37"/>
              </w:numPr>
              <w:autoSpaceDE w:val="0"/>
              <w:autoSpaceDN w:val="0"/>
              <w:adjustRightInd w:val="0"/>
              <w:rPr>
                <w:rFonts w:cs="Arial"/>
                <w:color w:val="000000"/>
                <w:sz w:val="16"/>
                <w:szCs w:val="20"/>
              </w:rPr>
            </w:pPr>
            <w:r>
              <w:rPr>
                <w:rFonts w:cs="Arial"/>
                <w:color w:val="000000"/>
                <w:sz w:val="16"/>
                <w:szCs w:val="20"/>
              </w:rPr>
              <w:t>modificación significativa de la granulometría en materiales blandos o quebradizos.</w:t>
            </w:r>
          </w:p>
        </w:tc>
      </w:tr>
      <w:tr w:rsidR="003100DC" w14:paraId="6448F788" w14:textId="77777777" w:rsidTr="00AA62BA">
        <w:trPr>
          <w:cantSplit/>
          <w:trHeight w:val="36"/>
        </w:trPr>
        <w:tc>
          <w:tcPr>
            <w:tcW w:w="2267" w:type="dxa"/>
            <w:tcBorders>
              <w:top w:val="single" w:sz="4" w:space="0" w:color="auto"/>
              <w:left w:val="nil"/>
              <w:bottom w:val="single" w:sz="4" w:space="0" w:color="auto"/>
              <w:right w:val="nil"/>
            </w:tcBorders>
          </w:tcPr>
          <w:p w14:paraId="4C6B2E42" w14:textId="77777777" w:rsidR="003100DC" w:rsidRDefault="003100DC" w:rsidP="00AA62BA">
            <w:pPr>
              <w:rPr>
                <w:rFonts w:cs="Arial"/>
                <w:b/>
                <w:bCs/>
                <w:color w:val="000000"/>
                <w:sz w:val="16"/>
              </w:rPr>
            </w:pPr>
          </w:p>
        </w:tc>
        <w:tc>
          <w:tcPr>
            <w:tcW w:w="284" w:type="dxa"/>
            <w:tcBorders>
              <w:top w:val="nil"/>
              <w:left w:val="nil"/>
              <w:bottom w:val="single" w:sz="4" w:space="0" w:color="auto"/>
              <w:right w:val="nil"/>
            </w:tcBorders>
          </w:tcPr>
          <w:p w14:paraId="46DA6F52" w14:textId="77777777" w:rsidR="003100DC" w:rsidRDefault="003100DC" w:rsidP="00AA62BA">
            <w:pPr>
              <w:rPr>
                <w:rFonts w:cs="Arial"/>
                <w:sz w:val="16"/>
              </w:rPr>
            </w:pPr>
          </w:p>
        </w:tc>
        <w:tc>
          <w:tcPr>
            <w:tcW w:w="6427" w:type="dxa"/>
            <w:tcBorders>
              <w:left w:val="nil"/>
              <w:bottom w:val="single" w:sz="4" w:space="0" w:color="auto"/>
              <w:right w:val="nil"/>
            </w:tcBorders>
          </w:tcPr>
          <w:p w14:paraId="44ED725B" w14:textId="77777777" w:rsidR="003100DC" w:rsidRDefault="003100DC" w:rsidP="00AA62BA">
            <w:pPr>
              <w:rPr>
                <w:rFonts w:cs="Arial"/>
                <w:sz w:val="16"/>
              </w:rPr>
            </w:pPr>
          </w:p>
        </w:tc>
      </w:tr>
      <w:tr w:rsidR="003100DC" w14:paraId="4A337930" w14:textId="77777777" w:rsidTr="00AA62BA">
        <w:trPr>
          <w:cantSplit/>
          <w:trHeight w:val="36"/>
        </w:trPr>
        <w:tc>
          <w:tcPr>
            <w:tcW w:w="8978" w:type="dxa"/>
            <w:gridSpan w:val="3"/>
            <w:tcBorders>
              <w:top w:val="single" w:sz="4" w:space="0" w:color="auto"/>
              <w:left w:val="single" w:sz="4" w:space="0" w:color="auto"/>
              <w:bottom w:val="single" w:sz="4" w:space="0" w:color="auto"/>
            </w:tcBorders>
          </w:tcPr>
          <w:p w14:paraId="5E4CFA84" w14:textId="77777777" w:rsidR="003100DC" w:rsidRDefault="003100DC" w:rsidP="00AA62BA">
            <w:pPr>
              <w:rPr>
                <w:rFonts w:cs="Arial"/>
                <w:sz w:val="16"/>
                <w:szCs w:val="20"/>
              </w:rPr>
            </w:pPr>
            <w:r>
              <w:rPr>
                <w:rFonts w:cs="Arial"/>
                <w:b/>
                <w:bCs/>
                <w:sz w:val="16"/>
              </w:rPr>
              <w:t>7.4 GESTIÓN DEL AGUA</w:t>
            </w:r>
          </w:p>
        </w:tc>
      </w:tr>
      <w:tr w:rsidR="003100DC" w14:paraId="2C0916FF" w14:textId="77777777" w:rsidTr="00AA62BA">
        <w:trPr>
          <w:cantSplit/>
          <w:trHeight w:val="36"/>
        </w:trPr>
        <w:tc>
          <w:tcPr>
            <w:tcW w:w="2267" w:type="dxa"/>
            <w:tcBorders>
              <w:top w:val="single" w:sz="4" w:space="0" w:color="auto"/>
              <w:left w:val="nil"/>
              <w:bottom w:val="single" w:sz="4" w:space="0" w:color="auto"/>
              <w:right w:val="nil"/>
            </w:tcBorders>
          </w:tcPr>
          <w:p w14:paraId="33BCFB1C" w14:textId="77777777" w:rsidR="003100DC" w:rsidRDefault="003100DC" w:rsidP="00AA62BA">
            <w:pPr>
              <w:rPr>
                <w:rFonts w:cs="Arial"/>
                <w:b/>
                <w:bCs/>
                <w:color w:val="000000"/>
                <w:sz w:val="16"/>
              </w:rPr>
            </w:pPr>
          </w:p>
        </w:tc>
        <w:tc>
          <w:tcPr>
            <w:tcW w:w="284" w:type="dxa"/>
            <w:tcBorders>
              <w:top w:val="single" w:sz="4" w:space="0" w:color="auto"/>
              <w:left w:val="nil"/>
              <w:bottom w:val="nil"/>
              <w:right w:val="nil"/>
            </w:tcBorders>
          </w:tcPr>
          <w:p w14:paraId="73FA1E63"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5D6CA52A" w14:textId="77777777" w:rsidR="003100DC" w:rsidRDefault="003100DC" w:rsidP="00AA62BA">
            <w:pPr>
              <w:rPr>
                <w:rFonts w:cs="Arial"/>
                <w:sz w:val="16"/>
              </w:rPr>
            </w:pPr>
          </w:p>
        </w:tc>
      </w:tr>
      <w:tr w:rsidR="003100DC" w14:paraId="32D06068" w14:textId="77777777" w:rsidTr="00AA62BA">
        <w:trPr>
          <w:cantSplit/>
          <w:trHeight w:val="36"/>
        </w:trPr>
        <w:tc>
          <w:tcPr>
            <w:tcW w:w="2267" w:type="dxa"/>
            <w:tcBorders>
              <w:top w:val="single" w:sz="4" w:space="0" w:color="auto"/>
              <w:left w:val="single" w:sz="4" w:space="0" w:color="auto"/>
              <w:bottom w:val="single" w:sz="4" w:space="0" w:color="auto"/>
              <w:right w:val="single" w:sz="4" w:space="0" w:color="auto"/>
            </w:tcBorders>
          </w:tcPr>
          <w:p w14:paraId="73C40D33" w14:textId="77777777" w:rsidR="003100DC" w:rsidRDefault="003100DC" w:rsidP="00AA62BA">
            <w:pPr>
              <w:rPr>
                <w:rFonts w:cs="Arial"/>
                <w:b/>
                <w:bCs/>
                <w:color w:val="000000"/>
                <w:sz w:val="16"/>
              </w:rPr>
            </w:pPr>
            <w:r>
              <w:rPr>
                <w:rFonts w:cs="Arial"/>
                <w:b/>
                <w:bCs/>
                <w:sz w:val="16"/>
              </w:rPr>
              <w:t>7.4.2 Generalidades</w:t>
            </w:r>
          </w:p>
        </w:tc>
        <w:tc>
          <w:tcPr>
            <w:tcW w:w="284" w:type="dxa"/>
            <w:tcBorders>
              <w:top w:val="nil"/>
              <w:left w:val="single" w:sz="4" w:space="0" w:color="auto"/>
              <w:bottom w:val="nil"/>
              <w:right w:val="single" w:sz="4" w:space="0" w:color="auto"/>
            </w:tcBorders>
          </w:tcPr>
          <w:p w14:paraId="433B523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5CCF498" w14:textId="77777777" w:rsidR="003100DC" w:rsidRDefault="003100DC" w:rsidP="0055253C">
            <w:pPr>
              <w:numPr>
                <w:ilvl w:val="0"/>
                <w:numId w:val="74"/>
              </w:numPr>
              <w:rPr>
                <w:rFonts w:cs="Arial"/>
                <w:sz w:val="16"/>
                <w:szCs w:val="20"/>
              </w:rPr>
            </w:pPr>
            <w:r>
              <w:rPr>
                <w:rFonts w:cs="Arial"/>
                <w:sz w:val="16"/>
                <w:szCs w:val="20"/>
              </w:rPr>
              <w:t>A efectos de este DB se entenderá por gestión del agua el control del agua freática (agotamientos o rebajamientos) y el análisis de las posibles inestabilidades de las estructuras enterradas en el terreno por roturas hidráulicas (</w:t>
            </w:r>
            <w:proofErr w:type="spellStart"/>
            <w:r>
              <w:rPr>
                <w:rFonts w:cs="Arial"/>
                <w:sz w:val="16"/>
                <w:szCs w:val="20"/>
              </w:rPr>
              <w:t>subpresión</w:t>
            </w:r>
            <w:proofErr w:type="spellEnd"/>
            <w:r>
              <w:rPr>
                <w:rFonts w:cs="Arial"/>
                <w:sz w:val="16"/>
                <w:szCs w:val="20"/>
              </w:rPr>
              <w:t xml:space="preserve">, </w:t>
            </w:r>
            <w:proofErr w:type="spellStart"/>
            <w:r>
              <w:rPr>
                <w:rFonts w:cs="Arial"/>
                <w:sz w:val="16"/>
                <w:szCs w:val="20"/>
              </w:rPr>
              <w:t>sifonamiento</w:t>
            </w:r>
            <w:proofErr w:type="spellEnd"/>
            <w:r>
              <w:rPr>
                <w:rFonts w:cs="Arial"/>
                <w:sz w:val="16"/>
                <w:szCs w:val="20"/>
              </w:rPr>
              <w:t xml:space="preserve">, erosión interna o </w:t>
            </w:r>
            <w:proofErr w:type="spellStart"/>
            <w:r>
              <w:rPr>
                <w:rFonts w:cs="Arial"/>
                <w:sz w:val="16"/>
                <w:szCs w:val="20"/>
              </w:rPr>
              <w:t>tubificación</w:t>
            </w:r>
            <w:proofErr w:type="spellEnd"/>
            <w:r>
              <w:rPr>
                <w:rFonts w:cs="Arial"/>
                <w:sz w:val="16"/>
                <w:szCs w:val="20"/>
              </w:rPr>
              <w:t>).</w:t>
            </w:r>
          </w:p>
        </w:tc>
      </w:tr>
      <w:tr w:rsidR="003100DC" w14:paraId="6CD8CAA0" w14:textId="77777777" w:rsidTr="00AA62BA">
        <w:trPr>
          <w:cantSplit/>
          <w:trHeight w:val="36"/>
        </w:trPr>
        <w:tc>
          <w:tcPr>
            <w:tcW w:w="2267" w:type="dxa"/>
            <w:tcBorders>
              <w:top w:val="single" w:sz="4" w:space="0" w:color="auto"/>
              <w:left w:val="nil"/>
              <w:bottom w:val="single" w:sz="4" w:space="0" w:color="auto"/>
              <w:right w:val="nil"/>
            </w:tcBorders>
          </w:tcPr>
          <w:p w14:paraId="7F0F52EA" w14:textId="77777777" w:rsidR="003100DC" w:rsidRDefault="003100DC" w:rsidP="00AA62BA">
            <w:pPr>
              <w:rPr>
                <w:rFonts w:cs="Arial"/>
                <w:b/>
                <w:bCs/>
                <w:sz w:val="16"/>
              </w:rPr>
            </w:pPr>
          </w:p>
        </w:tc>
        <w:tc>
          <w:tcPr>
            <w:tcW w:w="284" w:type="dxa"/>
            <w:tcBorders>
              <w:top w:val="nil"/>
              <w:left w:val="nil"/>
              <w:bottom w:val="nil"/>
              <w:right w:val="nil"/>
            </w:tcBorders>
          </w:tcPr>
          <w:p w14:paraId="09ECD2BF"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5D5DA6E7" w14:textId="77777777" w:rsidR="003100DC" w:rsidRDefault="003100DC" w:rsidP="00AA62BA">
            <w:pPr>
              <w:rPr>
                <w:rFonts w:cs="Arial"/>
                <w:sz w:val="16"/>
                <w:szCs w:val="20"/>
              </w:rPr>
            </w:pPr>
          </w:p>
        </w:tc>
      </w:tr>
      <w:tr w:rsidR="003100DC" w14:paraId="1B3BE8F5"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53E24CBE" w14:textId="77777777" w:rsidR="003100DC" w:rsidRDefault="003100DC" w:rsidP="00AA62BA">
            <w:pPr>
              <w:rPr>
                <w:rFonts w:cs="Arial"/>
                <w:b/>
                <w:bCs/>
                <w:color w:val="000000"/>
                <w:sz w:val="16"/>
              </w:rPr>
            </w:pPr>
            <w:r>
              <w:rPr>
                <w:rFonts w:cs="Arial"/>
                <w:b/>
                <w:bCs/>
                <w:sz w:val="16"/>
              </w:rPr>
              <w:t>7.4.2 Agotamientos y rebajamientos del agua freática</w:t>
            </w:r>
          </w:p>
        </w:tc>
        <w:tc>
          <w:tcPr>
            <w:tcW w:w="284" w:type="dxa"/>
            <w:tcBorders>
              <w:top w:val="nil"/>
              <w:left w:val="single" w:sz="4" w:space="0" w:color="auto"/>
              <w:bottom w:val="nil"/>
              <w:right w:val="single" w:sz="4" w:space="0" w:color="auto"/>
            </w:tcBorders>
          </w:tcPr>
          <w:p w14:paraId="2BA6EF2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E31E571" w14:textId="77777777" w:rsidR="003100DC" w:rsidRDefault="003100DC" w:rsidP="0055253C">
            <w:pPr>
              <w:numPr>
                <w:ilvl w:val="0"/>
                <w:numId w:val="75"/>
              </w:numPr>
              <w:rPr>
                <w:rFonts w:cs="Arial"/>
                <w:sz w:val="16"/>
                <w:szCs w:val="20"/>
              </w:rPr>
            </w:pPr>
            <w:r>
              <w:rPr>
                <w:rFonts w:cs="Arial"/>
                <w:sz w:val="16"/>
                <w:szCs w:val="20"/>
              </w:rPr>
              <w:t>Cualquier esquema de agotamiento del agua del terreno o de reducción de sus presiones debe necesariamente basarse en los resultados de un estudio previo geotécnico e hidrogeológico.</w:t>
            </w:r>
          </w:p>
        </w:tc>
      </w:tr>
      <w:tr w:rsidR="003100DC" w14:paraId="2728BEC9" w14:textId="77777777" w:rsidTr="00AA62BA">
        <w:trPr>
          <w:cantSplit/>
          <w:trHeight w:val="36"/>
        </w:trPr>
        <w:tc>
          <w:tcPr>
            <w:tcW w:w="2267" w:type="dxa"/>
            <w:tcBorders>
              <w:top w:val="nil"/>
              <w:left w:val="single" w:sz="4" w:space="0" w:color="auto"/>
              <w:bottom w:val="nil"/>
              <w:right w:val="single" w:sz="4" w:space="0" w:color="auto"/>
            </w:tcBorders>
          </w:tcPr>
          <w:p w14:paraId="6464CEBA"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A5B999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7206F3A" w14:textId="77777777" w:rsidR="003100DC" w:rsidRDefault="003100DC" w:rsidP="0055253C">
            <w:pPr>
              <w:numPr>
                <w:ilvl w:val="0"/>
                <w:numId w:val="75"/>
              </w:numPr>
              <w:rPr>
                <w:rFonts w:cs="Arial"/>
                <w:sz w:val="16"/>
                <w:szCs w:val="20"/>
              </w:rPr>
            </w:pPr>
            <w:r>
              <w:rPr>
                <w:rFonts w:cs="Arial"/>
                <w:sz w:val="16"/>
                <w:szCs w:val="20"/>
              </w:rPr>
              <w:t>Para permeabilidad decreciente del terreno la remoción del agua se hará:</w:t>
            </w:r>
          </w:p>
          <w:p w14:paraId="3257EC72" w14:textId="77777777" w:rsidR="003100DC" w:rsidRDefault="003100DC" w:rsidP="00AA62BA">
            <w:pPr>
              <w:rPr>
                <w:rFonts w:cs="Arial"/>
                <w:sz w:val="16"/>
                <w:szCs w:val="20"/>
              </w:rPr>
            </w:pPr>
          </w:p>
          <w:p w14:paraId="7216AC4D" w14:textId="77777777" w:rsidR="003100DC" w:rsidRDefault="003100DC" w:rsidP="0055253C">
            <w:pPr>
              <w:numPr>
                <w:ilvl w:val="0"/>
                <w:numId w:val="38"/>
              </w:numPr>
              <w:rPr>
                <w:rFonts w:cs="Arial"/>
                <w:sz w:val="16"/>
                <w:szCs w:val="20"/>
              </w:rPr>
            </w:pPr>
            <w:r>
              <w:rPr>
                <w:rFonts w:cs="Arial"/>
                <w:sz w:val="16"/>
                <w:szCs w:val="20"/>
              </w:rPr>
              <w:t>por gravedad;</w:t>
            </w:r>
          </w:p>
          <w:p w14:paraId="6ADCEC79" w14:textId="77777777" w:rsidR="003100DC" w:rsidRDefault="003100DC" w:rsidP="0055253C">
            <w:pPr>
              <w:numPr>
                <w:ilvl w:val="0"/>
                <w:numId w:val="38"/>
              </w:numPr>
              <w:rPr>
                <w:rFonts w:cs="Arial"/>
                <w:sz w:val="16"/>
                <w:szCs w:val="20"/>
              </w:rPr>
            </w:pPr>
            <w:r>
              <w:rPr>
                <w:rFonts w:cs="Arial"/>
                <w:sz w:val="16"/>
                <w:szCs w:val="20"/>
              </w:rPr>
              <w:t>por aplicación de vacío;</w:t>
            </w:r>
          </w:p>
          <w:p w14:paraId="3868CA61" w14:textId="77777777" w:rsidR="003100DC" w:rsidRDefault="003100DC" w:rsidP="0055253C">
            <w:pPr>
              <w:numPr>
                <w:ilvl w:val="0"/>
                <w:numId w:val="38"/>
              </w:numPr>
              <w:rPr>
                <w:rFonts w:cs="Arial"/>
                <w:sz w:val="16"/>
                <w:szCs w:val="20"/>
              </w:rPr>
            </w:pPr>
            <w:r>
              <w:rPr>
                <w:rFonts w:cs="Arial"/>
                <w:sz w:val="16"/>
                <w:szCs w:val="20"/>
              </w:rPr>
              <w:t>por electroósmosis.</w:t>
            </w:r>
          </w:p>
        </w:tc>
      </w:tr>
      <w:tr w:rsidR="003100DC" w14:paraId="5FA19507" w14:textId="77777777" w:rsidTr="00AA62BA">
        <w:trPr>
          <w:cantSplit/>
          <w:trHeight w:val="36"/>
        </w:trPr>
        <w:tc>
          <w:tcPr>
            <w:tcW w:w="2267" w:type="dxa"/>
            <w:tcBorders>
              <w:top w:val="nil"/>
              <w:left w:val="single" w:sz="4" w:space="0" w:color="auto"/>
              <w:bottom w:val="nil"/>
              <w:right w:val="single" w:sz="4" w:space="0" w:color="auto"/>
            </w:tcBorders>
          </w:tcPr>
          <w:p w14:paraId="612BECCD"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6D284EC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E6263F5" w14:textId="77777777" w:rsidR="003100DC" w:rsidRDefault="003100DC" w:rsidP="0055253C">
            <w:pPr>
              <w:numPr>
                <w:ilvl w:val="0"/>
                <w:numId w:val="75"/>
              </w:numPr>
              <w:rPr>
                <w:rFonts w:cs="Arial"/>
                <w:sz w:val="16"/>
                <w:szCs w:val="20"/>
              </w:rPr>
            </w:pPr>
            <w:r>
              <w:rPr>
                <w:rFonts w:cs="Arial"/>
                <w:sz w:val="16"/>
                <w:szCs w:val="20"/>
              </w:rPr>
              <w:t>En condiciones en que la remoción del agua en el solar genere una subsidencia inaceptable en el entorno, el esquema de agotamiento podrá ir acompañado de un sistema de recarga de agua a cierta distancia de la excavación.</w:t>
            </w:r>
          </w:p>
        </w:tc>
      </w:tr>
      <w:tr w:rsidR="003100DC" w14:paraId="315F4675"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54DF2461"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F837A3A" w14:textId="77777777" w:rsidR="003100DC" w:rsidRDefault="003100DC" w:rsidP="00AA62BA">
            <w:pPr>
              <w:rPr>
                <w:rFonts w:cs="Arial"/>
                <w:sz w:val="16"/>
              </w:rPr>
            </w:pPr>
          </w:p>
        </w:tc>
        <w:tc>
          <w:tcPr>
            <w:tcW w:w="6427" w:type="dxa"/>
            <w:tcBorders>
              <w:top w:val="single" w:sz="4" w:space="0" w:color="auto"/>
              <w:left w:val="single" w:sz="4" w:space="0" w:color="auto"/>
            </w:tcBorders>
          </w:tcPr>
          <w:p w14:paraId="41F4C682" w14:textId="77777777" w:rsidR="003100DC" w:rsidRDefault="003100DC" w:rsidP="0055253C">
            <w:pPr>
              <w:numPr>
                <w:ilvl w:val="0"/>
                <w:numId w:val="75"/>
              </w:numPr>
              <w:rPr>
                <w:rFonts w:cs="Arial"/>
                <w:sz w:val="16"/>
                <w:szCs w:val="20"/>
              </w:rPr>
            </w:pPr>
            <w:r>
              <w:rPr>
                <w:rFonts w:cs="Arial"/>
                <w:sz w:val="16"/>
                <w:szCs w:val="20"/>
              </w:rPr>
              <w:t>El esquema de achique debe satisfacer, según proceda, las siguientes condiciones:</w:t>
            </w:r>
          </w:p>
          <w:p w14:paraId="66702EFC" w14:textId="77777777" w:rsidR="003100DC" w:rsidRDefault="003100DC" w:rsidP="00AA62BA">
            <w:pPr>
              <w:rPr>
                <w:rFonts w:cs="Arial"/>
                <w:sz w:val="16"/>
                <w:szCs w:val="20"/>
              </w:rPr>
            </w:pPr>
          </w:p>
          <w:p w14:paraId="78C75781" w14:textId="77777777" w:rsidR="003100DC" w:rsidRDefault="003100DC" w:rsidP="0055253C">
            <w:pPr>
              <w:numPr>
                <w:ilvl w:val="0"/>
                <w:numId w:val="39"/>
              </w:numPr>
              <w:rPr>
                <w:rFonts w:cs="Arial"/>
                <w:sz w:val="16"/>
                <w:szCs w:val="20"/>
              </w:rPr>
            </w:pPr>
            <w:r>
              <w:rPr>
                <w:rFonts w:cs="Arial"/>
                <w:sz w:val="16"/>
                <w:szCs w:val="20"/>
              </w:rPr>
              <w:t>en excavaciones, el efecto del rebajamiento debe evitar inestabilidades, tanto en taludes como en el fondo de la excavación, como por ejemplo las debidas a presiones intersticiales excesivas en un estrato confinado por otro de inferior permeabilidad;</w:t>
            </w:r>
          </w:p>
          <w:p w14:paraId="1274E787" w14:textId="77777777" w:rsidR="003100DC" w:rsidRDefault="003100DC" w:rsidP="0055253C">
            <w:pPr>
              <w:numPr>
                <w:ilvl w:val="0"/>
                <w:numId w:val="39"/>
              </w:numPr>
              <w:rPr>
                <w:rFonts w:cs="Arial"/>
                <w:sz w:val="16"/>
                <w:szCs w:val="20"/>
              </w:rPr>
            </w:pPr>
            <w:r>
              <w:rPr>
                <w:rFonts w:cs="Arial"/>
                <w:sz w:val="16"/>
                <w:szCs w:val="20"/>
              </w:rPr>
              <w:t>el esquema de achique no debe promover asientos inaceptables en obras o servicios vecinos, ni interferir indebidamente con esquemas vecinos de explotación del agua freática;</w:t>
            </w:r>
          </w:p>
          <w:p w14:paraId="29E2DCAB" w14:textId="77777777" w:rsidR="003100DC" w:rsidRDefault="003100DC" w:rsidP="0055253C">
            <w:pPr>
              <w:numPr>
                <w:ilvl w:val="0"/>
                <w:numId w:val="39"/>
              </w:numPr>
              <w:rPr>
                <w:rFonts w:cs="Arial"/>
                <w:sz w:val="16"/>
                <w:szCs w:val="20"/>
              </w:rPr>
            </w:pPr>
            <w:r>
              <w:rPr>
                <w:rFonts w:cs="Arial"/>
                <w:sz w:val="16"/>
                <w:szCs w:val="20"/>
              </w:rPr>
              <w:t xml:space="preserve">el esquema de achique debe impedir las pérdidas de suelo en el trasdós o en la base de la excavación. </w:t>
            </w:r>
            <w:r>
              <w:rPr>
                <w:rFonts w:cs="Arial"/>
                <w:sz w:val="16"/>
              </w:rPr>
              <w:t xml:space="preserve">Deben emplearse al efecto filtros o </w:t>
            </w:r>
            <w:proofErr w:type="spellStart"/>
            <w:r>
              <w:rPr>
                <w:rFonts w:cs="Arial"/>
                <w:sz w:val="16"/>
              </w:rPr>
              <w:t>geocompuestos</w:t>
            </w:r>
            <w:proofErr w:type="spellEnd"/>
            <w:r>
              <w:rPr>
                <w:rFonts w:cs="Arial"/>
                <w:sz w:val="16"/>
              </w:rPr>
              <w:t xml:space="preserve"> adecuados que aseguren que el agua achicada no transporta un volumen significativo de finos; </w:t>
            </w:r>
          </w:p>
          <w:p w14:paraId="7F384F8E" w14:textId="77777777" w:rsidR="003100DC" w:rsidRDefault="003100DC" w:rsidP="0055253C">
            <w:pPr>
              <w:numPr>
                <w:ilvl w:val="0"/>
                <w:numId w:val="39"/>
              </w:numPr>
              <w:rPr>
                <w:rFonts w:cs="Arial"/>
                <w:sz w:val="16"/>
                <w:szCs w:val="20"/>
              </w:rPr>
            </w:pPr>
            <w:r>
              <w:rPr>
                <w:rFonts w:cs="Arial"/>
                <w:sz w:val="16"/>
                <w:szCs w:val="20"/>
              </w:rPr>
              <w:t>el agua achicada debe eliminarse sin que afecte negativamente al entorno;</w:t>
            </w:r>
          </w:p>
          <w:p w14:paraId="2E50E6B5" w14:textId="77777777" w:rsidR="003100DC" w:rsidRDefault="003100DC" w:rsidP="0055253C">
            <w:pPr>
              <w:numPr>
                <w:ilvl w:val="0"/>
                <w:numId w:val="39"/>
              </w:numPr>
              <w:rPr>
                <w:rFonts w:cs="Arial"/>
                <w:sz w:val="16"/>
                <w:szCs w:val="20"/>
              </w:rPr>
            </w:pPr>
            <w:r>
              <w:rPr>
                <w:rFonts w:cs="Arial"/>
                <w:sz w:val="16"/>
                <w:szCs w:val="20"/>
              </w:rPr>
              <w:t>la explotación del esquema de achique debe asegurar los niveles freáticos y presiones intersticiales previstos en el proyecto, sin fluctuaciones significativas;</w:t>
            </w:r>
          </w:p>
          <w:p w14:paraId="70AF8BC9" w14:textId="77777777" w:rsidR="003100DC" w:rsidRDefault="003100DC" w:rsidP="0055253C">
            <w:pPr>
              <w:numPr>
                <w:ilvl w:val="0"/>
                <w:numId w:val="39"/>
              </w:numPr>
              <w:rPr>
                <w:rFonts w:cs="Arial"/>
                <w:sz w:val="16"/>
                <w:szCs w:val="20"/>
              </w:rPr>
            </w:pPr>
            <w:r>
              <w:rPr>
                <w:rFonts w:cs="Arial"/>
                <w:sz w:val="16"/>
                <w:szCs w:val="20"/>
              </w:rPr>
              <w:t>deben existir suficientes equipos de repuesto para garantizar la continuidad del achique;</w:t>
            </w:r>
          </w:p>
          <w:p w14:paraId="19929CA7" w14:textId="77777777" w:rsidR="003100DC" w:rsidRDefault="003100DC" w:rsidP="0055253C">
            <w:pPr>
              <w:numPr>
                <w:ilvl w:val="0"/>
                <w:numId w:val="39"/>
              </w:numPr>
              <w:rPr>
                <w:rFonts w:cs="Arial"/>
                <w:sz w:val="16"/>
                <w:szCs w:val="20"/>
              </w:rPr>
            </w:pPr>
            <w:r>
              <w:rPr>
                <w:rFonts w:cs="Arial"/>
                <w:sz w:val="16"/>
                <w:szCs w:val="20"/>
              </w:rPr>
              <w:t>el impacto ambiental en el entorno debe ser permisible;</w:t>
            </w:r>
          </w:p>
          <w:p w14:paraId="28906519" w14:textId="77777777" w:rsidR="003100DC" w:rsidRDefault="003100DC" w:rsidP="0055253C">
            <w:pPr>
              <w:numPr>
                <w:ilvl w:val="0"/>
                <w:numId w:val="39"/>
              </w:numPr>
              <w:rPr>
                <w:rFonts w:cs="Arial"/>
                <w:sz w:val="16"/>
                <w:szCs w:val="20"/>
              </w:rPr>
            </w:pPr>
            <w:r>
              <w:rPr>
                <w:rFonts w:cs="Arial"/>
                <w:sz w:val="16"/>
                <w:szCs w:val="20"/>
              </w:rPr>
              <w:t>en el proyecto se debe prever un seguimiento para controlar el desarrollo de niveles freáticos, presiones intersticiales y movimientos del terreno y comprobar que no son lesivos al entorno;</w:t>
            </w:r>
          </w:p>
          <w:p w14:paraId="46832CEC" w14:textId="77777777" w:rsidR="003100DC" w:rsidRDefault="003100DC" w:rsidP="0055253C">
            <w:pPr>
              <w:numPr>
                <w:ilvl w:val="0"/>
                <w:numId w:val="39"/>
              </w:numPr>
              <w:rPr>
                <w:rFonts w:cs="Arial"/>
                <w:sz w:val="16"/>
                <w:szCs w:val="20"/>
              </w:rPr>
            </w:pPr>
            <w:r>
              <w:rPr>
                <w:rFonts w:cs="Arial"/>
                <w:sz w:val="16"/>
                <w:szCs w:val="20"/>
              </w:rPr>
              <w:t>en caso de achiques de larga duración además debe comprobarse el correcto funcionamiento de los elementos de aspiración y los filtros para evitar perturbaciones por corrosión o depósitos indeseables.</w:t>
            </w:r>
          </w:p>
        </w:tc>
      </w:tr>
      <w:tr w:rsidR="003100DC" w14:paraId="47018FB2" w14:textId="77777777" w:rsidTr="00AA62BA">
        <w:trPr>
          <w:cantSplit/>
          <w:trHeight w:val="36"/>
        </w:trPr>
        <w:tc>
          <w:tcPr>
            <w:tcW w:w="2267" w:type="dxa"/>
            <w:tcBorders>
              <w:top w:val="single" w:sz="4" w:space="0" w:color="auto"/>
              <w:left w:val="nil"/>
              <w:bottom w:val="single" w:sz="4" w:space="0" w:color="auto"/>
              <w:right w:val="nil"/>
            </w:tcBorders>
          </w:tcPr>
          <w:p w14:paraId="2F1EBF7C" w14:textId="77777777" w:rsidR="003100DC" w:rsidRDefault="003100DC" w:rsidP="00AA62BA">
            <w:pPr>
              <w:rPr>
                <w:rFonts w:cs="Arial"/>
                <w:b/>
                <w:bCs/>
                <w:sz w:val="16"/>
              </w:rPr>
            </w:pPr>
          </w:p>
        </w:tc>
        <w:tc>
          <w:tcPr>
            <w:tcW w:w="284" w:type="dxa"/>
            <w:tcBorders>
              <w:top w:val="nil"/>
              <w:left w:val="nil"/>
              <w:bottom w:val="nil"/>
              <w:right w:val="nil"/>
            </w:tcBorders>
          </w:tcPr>
          <w:p w14:paraId="49A4CEBD" w14:textId="77777777" w:rsidR="003100DC" w:rsidRDefault="003100DC" w:rsidP="00AA62BA">
            <w:pPr>
              <w:rPr>
                <w:rFonts w:cs="Arial"/>
                <w:sz w:val="16"/>
              </w:rPr>
            </w:pPr>
          </w:p>
        </w:tc>
        <w:tc>
          <w:tcPr>
            <w:tcW w:w="6427" w:type="dxa"/>
            <w:tcBorders>
              <w:left w:val="nil"/>
              <w:bottom w:val="single" w:sz="4" w:space="0" w:color="auto"/>
              <w:right w:val="nil"/>
            </w:tcBorders>
          </w:tcPr>
          <w:p w14:paraId="529C0891" w14:textId="77777777" w:rsidR="003100DC" w:rsidRDefault="003100DC" w:rsidP="00AA62BA">
            <w:pPr>
              <w:rPr>
                <w:rFonts w:cs="Arial"/>
                <w:sz w:val="16"/>
                <w:szCs w:val="20"/>
              </w:rPr>
            </w:pPr>
          </w:p>
        </w:tc>
      </w:tr>
      <w:tr w:rsidR="003100DC" w14:paraId="3EDFD234"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21F28485" w14:textId="77777777" w:rsidR="003100DC" w:rsidRDefault="003100DC" w:rsidP="00AA62BA">
            <w:pPr>
              <w:rPr>
                <w:rFonts w:cs="Arial"/>
                <w:b/>
                <w:bCs/>
                <w:color w:val="000000"/>
                <w:sz w:val="16"/>
              </w:rPr>
            </w:pPr>
            <w:r>
              <w:rPr>
                <w:rFonts w:cs="Arial"/>
                <w:b/>
                <w:bCs/>
                <w:sz w:val="16"/>
              </w:rPr>
              <w:t>7.4.3 Roturas hidráulicas</w:t>
            </w:r>
          </w:p>
        </w:tc>
        <w:tc>
          <w:tcPr>
            <w:tcW w:w="284" w:type="dxa"/>
            <w:tcBorders>
              <w:top w:val="nil"/>
              <w:left w:val="single" w:sz="4" w:space="0" w:color="auto"/>
              <w:bottom w:val="nil"/>
              <w:right w:val="single" w:sz="4" w:space="0" w:color="auto"/>
            </w:tcBorders>
          </w:tcPr>
          <w:p w14:paraId="6FD2A88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F97FE15" w14:textId="77777777" w:rsidR="003100DC" w:rsidRDefault="003100DC" w:rsidP="0055253C">
            <w:pPr>
              <w:numPr>
                <w:ilvl w:val="0"/>
                <w:numId w:val="76"/>
              </w:numPr>
              <w:rPr>
                <w:rFonts w:cs="Arial"/>
                <w:sz w:val="16"/>
                <w:szCs w:val="20"/>
              </w:rPr>
            </w:pPr>
            <w:r>
              <w:rPr>
                <w:rFonts w:cs="Arial"/>
                <w:sz w:val="16"/>
                <w:szCs w:val="20"/>
              </w:rPr>
              <w:t>Se considerarán, según proceda, los siguientes tipos posibles de roturas hidráulicas:</w:t>
            </w:r>
          </w:p>
          <w:p w14:paraId="04FB70EE" w14:textId="77777777" w:rsidR="003100DC" w:rsidRDefault="003100DC" w:rsidP="00AA62BA">
            <w:pPr>
              <w:ind w:left="360"/>
              <w:rPr>
                <w:rFonts w:cs="Arial"/>
                <w:sz w:val="16"/>
                <w:szCs w:val="20"/>
              </w:rPr>
            </w:pPr>
          </w:p>
          <w:p w14:paraId="3D281355" w14:textId="77777777" w:rsidR="003100DC" w:rsidRDefault="003100DC" w:rsidP="0055253C">
            <w:pPr>
              <w:numPr>
                <w:ilvl w:val="1"/>
                <w:numId w:val="40"/>
              </w:numPr>
              <w:rPr>
                <w:rFonts w:cs="Arial"/>
                <w:sz w:val="16"/>
                <w:szCs w:val="20"/>
              </w:rPr>
            </w:pPr>
            <w:r>
              <w:rPr>
                <w:rFonts w:cs="Arial"/>
                <w:sz w:val="16"/>
                <w:szCs w:val="20"/>
              </w:rPr>
              <w:t xml:space="preserve">roturas por </w:t>
            </w:r>
            <w:proofErr w:type="spellStart"/>
            <w:r>
              <w:rPr>
                <w:rFonts w:cs="Arial"/>
                <w:sz w:val="16"/>
                <w:szCs w:val="20"/>
              </w:rPr>
              <w:t>subpresión</w:t>
            </w:r>
            <w:proofErr w:type="spellEnd"/>
            <w:r>
              <w:rPr>
                <w:rFonts w:cs="Arial"/>
                <w:sz w:val="16"/>
                <w:szCs w:val="20"/>
              </w:rPr>
              <w:t xml:space="preserve"> de una estructura enterrada o un estrato del subsuelo cuando la presión intersticial supera la sobrecarga media total;</w:t>
            </w:r>
          </w:p>
          <w:p w14:paraId="457A788C" w14:textId="77777777" w:rsidR="003100DC" w:rsidRDefault="003100DC" w:rsidP="0055253C">
            <w:pPr>
              <w:numPr>
                <w:ilvl w:val="1"/>
                <w:numId w:val="40"/>
              </w:numPr>
              <w:rPr>
                <w:rFonts w:cs="Arial"/>
                <w:sz w:val="16"/>
                <w:szCs w:val="20"/>
              </w:rPr>
            </w:pPr>
            <w:r>
              <w:rPr>
                <w:rFonts w:cs="Arial"/>
                <w:sz w:val="16"/>
                <w:szCs w:val="20"/>
              </w:rPr>
              <w:t xml:space="preserve">rotura por levantamiento del fondo de una excavación del terreno del borde de apoyo de una estructura, por excesivo desarrollo de fuerzas de filtración que pueden llegar a anular la presión efectiva pudiendo iniciarse el </w:t>
            </w:r>
            <w:proofErr w:type="spellStart"/>
            <w:r>
              <w:rPr>
                <w:rFonts w:cs="Arial"/>
                <w:sz w:val="16"/>
                <w:szCs w:val="20"/>
              </w:rPr>
              <w:t>sifonamiento</w:t>
            </w:r>
            <w:proofErr w:type="spellEnd"/>
            <w:r>
              <w:rPr>
                <w:rFonts w:cs="Arial"/>
                <w:sz w:val="16"/>
                <w:szCs w:val="20"/>
              </w:rPr>
              <w:t>;</w:t>
            </w:r>
          </w:p>
          <w:p w14:paraId="066F7671" w14:textId="77777777" w:rsidR="003100DC" w:rsidRDefault="003100DC" w:rsidP="0055253C">
            <w:pPr>
              <w:numPr>
                <w:ilvl w:val="1"/>
                <w:numId w:val="40"/>
              </w:numPr>
              <w:rPr>
                <w:rFonts w:cs="Arial"/>
                <w:sz w:val="16"/>
                <w:szCs w:val="20"/>
              </w:rPr>
            </w:pPr>
            <w:r>
              <w:rPr>
                <w:rFonts w:cs="Arial"/>
                <w:sz w:val="16"/>
                <w:szCs w:val="20"/>
              </w:rPr>
              <w:t>rotura por erosión interna que representa el mecanismo de arrastre de partículas del suelo en el seno de un estrato, o en el contacto de dos estratos de diferente granulometría, o de un contacto terreno-estructura;</w:t>
            </w:r>
          </w:p>
          <w:p w14:paraId="7D1F8FE2" w14:textId="77777777" w:rsidR="003100DC" w:rsidRDefault="003100DC" w:rsidP="0055253C">
            <w:pPr>
              <w:numPr>
                <w:ilvl w:val="1"/>
                <w:numId w:val="40"/>
              </w:numPr>
              <w:rPr>
                <w:rFonts w:cs="Arial"/>
                <w:sz w:val="16"/>
                <w:szCs w:val="20"/>
              </w:rPr>
            </w:pPr>
            <w:r>
              <w:rPr>
                <w:rFonts w:cs="Arial"/>
                <w:sz w:val="16"/>
                <w:szCs w:val="20"/>
              </w:rPr>
              <w:t xml:space="preserve">rotura por </w:t>
            </w:r>
            <w:proofErr w:type="spellStart"/>
            <w:r>
              <w:rPr>
                <w:rFonts w:cs="Arial"/>
                <w:sz w:val="16"/>
                <w:szCs w:val="20"/>
              </w:rPr>
              <w:t>tubificación</w:t>
            </w:r>
            <w:proofErr w:type="spellEnd"/>
            <w:r>
              <w:rPr>
                <w:rFonts w:cs="Arial"/>
                <w:sz w:val="16"/>
                <w:szCs w:val="20"/>
              </w:rPr>
              <w:t xml:space="preserve">, en la que se termina constituyendo, por erosión </w:t>
            </w:r>
            <w:proofErr w:type="spellStart"/>
            <w:r>
              <w:rPr>
                <w:rFonts w:cs="Arial"/>
                <w:sz w:val="16"/>
                <w:szCs w:val="20"/>
              </w:rPr>
              <w:t>remontante</w:t>
            </w:r>
            <w:proofErr w:type="spellEnd"/>
            <w:r>
              <w:rPr>
                <w:rFonts w:cs="Arial"/>
                <w:sz w:val="16"/>
                <w:szCs w:val="20"/>
              </w:rPr>
              <w:t xml:space="preserve"> a partir de una superficie libre, una tubería o túnel en el terreno, con remoción de apreciables volúmenes de suelo y a través de cuyo </w:t>
            </w:r>
            <w:proofErr w:type="spellStart"/>
            <w:r>
              <w:rPr>
                <w:rFonts w:cs="Arial"/>
                <w:sz w:val="16"/>
                <w:szCs w:val="20"/>
              </w:rPr>
              <w:t>conducto</w:t>
            </w:r>
            <w:proofErr w:type="spellEnd"/>
            <w:r>
              <w:rPr>
                <w:rFonts w:cs="Arial"/>
                <w:sz w:val="16"/>
                <w:szCs w:val="20"/>
              </w:rPr>
              <w:t xml:space="preserve"> se producen flujos importantes de agua.</w:t>
            </w:r>
          </w:p>
        </w:tc>
      </w:tr>
      <w:tr w:rsidR="003100DC" w14:paraId="75DAFA01" w14:textId="77777777" w:rsidTr="00AA62BA">
        <w:trPr>
          <w:cantSplit/>
          <w:trHeight w:val="36"/>
        </w:trPr>
        <w:tc>
          <w:tcPr>
            <w:tcW w:w="2267" w:type="dxa"/>
            <w:tcBorders>
              <w:top w:val="nil"/>
              <w:left w:val="single" w:sz="4" w:space="0" w:color="auto"/>
              <w:bottom w:val="nil"/>
              <w:right w:val="single" w:sz="4" w:space="0" w:color="auto"/>
            </w:tcBorders>
          </w:tcPr>
          <w:p w14:paraId="2B8FED88"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B984FA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D356E73" w14:textId="77777777" w:rsidR="003100DC" w:rsidRDefault="003100DC" w:rsidP="0055253C">
            <w:pPr>
              <w:numPr>
                <w:ilvl w:val="0"/>
                <w:numId w:val="76"/>
              </w:numPr>
              <w:rPr>
                <w:rFonts w:cs="Arial"/>
                <w:sz w:val="16"/>
                <w:szCs w:val="16"/>
              </w:rPr>
            </w:pPr>
            <w:r>
              <w:rPr>
                <w:rFonts w:cs="Arial"/>
                <w:sz w:val="16"/>
                <w:szCs w:val="16"/>
              </w:rPr>
              <w:t>Para evitar estos fenómenos se deben adoptar las medidas necesarias encaminadas a reducir los gradientes de filtración del agua.</w:t>
            </w:r>
          </w:p>
        </w:tc>
      </w:tr>
      <w:tr w:rsidR="003100DC" w14:paraId="70BC735C" w14:textId="77777777" w:rsidTr="00AA62BA">
        <w:trPr>
          <w:cantSplit/>
          <w:trHeight w:val="36"/>
        </w:trPr>
        <w:tc>
          <w:tcPr>
            <w:tcW w:w="2267" w:type="dxa"/>
            <w:tcBorders>
              <w:top w:val="nil"/>
              <w:left w:val="single" w:sz="4" w:space="0" w:color="auto"/>
              <w:bottom w:val="nil"/>
              <w:right w:val="single" w:sz="4" w:space="0" w:color="auto"/>
            </w:tcBorders>
          </w:tcPr>
          <w:p w14:paraId="6CB5FC76"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1CA31DB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8B725FB" w14:textId="77777777" w:rsidR="003100DC" w:rsidRDefault="003100DC" w:rsidP="0055253C">
            <w:pPr>
              <w:pStyle w:val="Textoindependiente2"/>
              <w:numPr>
                <w:ilvl w:val="0"/>
                <w:numId w:val="76"/>
              </w:numPr>
              <w:autoSpaceDE/>
              <w:autoSpaceDN/>
              <w:adjustRightInd/>
              <w:rPr>
                <w:rFonts w:ascii="Arial" w:hAnsi="Arial"/>
                <w:sz w:val="16"/>
              </w:rPr>
            </w:pPr>
            <w:r>
              <w:rPr>
                <w:rFonts w:ascii="Arial" w:hAnsi="Arial"/>
                <w:sz w:val="16"/>
              </w:rPr>
              <w:t>Las medidas de reducción de gradientes de filtración del agua consistirán, según proceda en:</w:t>
            </w:r>
          </w:p>
          <w:p w14:paraId="6538F2BC" w14:textId="77777777" w:rsidR="003100DC" w:rsidRDefault="003100DC" w:rsidP="00AA62BA">
            <w:pPr>
              <w:pStyle w:val="Textoindependiente2"/>
              <w:autoSpaceDE/>
              <w:autoSpaceDN/>
              <w:adjustRightInd/>
              <w:rPr>
                <w:rFonts w:ascii="Arial" w:hAnsi="Arial"/>
                <w:sz w:val="16"/>
              </w:rPr>
            </w:pPr>
          </w:p>
          <w:p w14:paraId="54C50D5B" w14:textId="77777777" w:rsidR="003100DC" w:rsidRDefault="003100DC" w:rsidP="0055253C">
            <w:pPr>
              <w:numPr>
                <w:ilvl w:val="1"/>
                <w:numId w:val="40"/>
              </w:numPr>
              <w:rPr>
                <w:rFonts w:cs="Arial"/>
                <w:sz w:val="16"/>
                <w:szCs w:val="20"/>
              </w:rPr>
            </w:pPr>
            <w:r>
              <w:rPr>
                <w:rFonts w:cs="Arial"/>
                <w:sz w:val="16"/>
                <w:szCs w:val="20"/>
              </w:rPr>
              <w:t>incrementar, por medio de tapices impermeables, la longitud del camino de filtración del agua;</w:t>
            </w:r>
          </w:p>
          <w:p w14:paraId="269E4DF4" w14:textId="77777777" w:rsidR="003100DC" w:rsidRDefault="003100DC" w:rsidP="0055253C">
            <w:pPr>
              <w:numPr>
                <w:ilvl w:val="1"/>
                <w:numId w:val="40"/>
              </w:numPr>
              <w:rPr>
                <w:rFonts w:cs="Arial"/>
                <w:sz w:val="16"/>
                <w:szCs w:val="20"/>
              </w:rPr>
            </w:pPr>
            <w:r>
              <w:rPr>
                <w:rFonts w:cs="Arial"/>
                <w:sz w:val="16"/>
                <w:szCs w:val="20"/>
              </w:rPr>
              <w:t>filtros de protección que impidan la pérdida al exterior de los finos del terreno;</w:t>
            </w:r>
          </w:p>
          <w:p w14:paraId="222140B7" w14:textId="77777777" w:rsidR="003100DC" w:rsidRDefault="003100DC" w:rsidP="0055253C">
            <w:pPr>
              <w:numPr>
                <w:ilvl w:val="1"/>
                <w:numId w:val="40"/>
              </w:numPr>
              <w:rPr>
                <w:rFonts w:cs="Arial"/>
                <w:sz w:val="16"/>
                <w:szCs w:val="20"/>
              </w:rPr>
            </w:pPr>
            <w:r>
              <w:rPr>
                <w:rFonts w:cs="Arial"/>
                <w:sz w:val="16"/>
                <w:szCs w:val="20"/>
              </w:rPr>
              <w:t xml:space="preserve">pozos de alivio para reducir </w:t>
            </w:r>
            <w:proofErr w:type="spellStart"/>
            <w:r>
              <w:rPr>
                <w:rFonts w:cs="Arial"/>
                <w:sz w:val="16"/>
                <w:szCs w:val="20"/>
              </w:rPr>
              <w:t>subpresiones</w:t>
            </w:r>
            <w:proofErr w:type="spellEnd"/>
            <w:r>
              <w:rPr>
                <w:rFonts w:cs="Arial"/>
                <w:sz w:val="16"/>
                <w:szCs w:val="20"/>
              </w:rPr>
              <w:t xml:space="preserve"> en el seno del terreno.</w:t>
            </w:r>
          </w:p>
        </w:tc>
      </w:tr>
      <w:tr w:rsidR="003100DC" w14:paraId="6AB02232" w14:textId="77777777" w:rsidTr="00AA62BA">
        <w:trPr>
          <w:cantSplit/>
          <w:trHeight w:val="36"/>
        </w:trPr>
        <w:tc>
          <w:tcPr>
            <w:tcW w:w="2267" w:type="dxa"/>
            <w:tcBorders>
              <w:top w:val="nil"/>
              <w:left w:val="single" w:sz="4" w:space="0" w:color="auto"/>
              <w:bottom w:val="nil"/>
              <w:right w:val="single" w:sz="4" w:space="0" w:color="auto"/>
            </w:tcBorders>
          </w:tcPr>
          <w:p w14:paraId="08A28A2F"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5E9BE6F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DF987C6" w14:textId="77777777" w:rsidR="003100DC" w:rsidRDefault="003100DC" w:rsidP="0055253C">
            <w:pPr>
              <w:numPr>
                <w:ilvl w:val="0"/>
                <w:numId w:val="76"/>
              </w:numPr>
              <w:rPr>
                <w:rFonts w:cs="Arial"/>
                <w:sz w:val="16"/>
                <w:szCs w:val="20"/>
              </w:rPr>
            </w:pPr>
            <w:r>
              <w:rPr>
                <w:rFonts w:cs="Arial"/>
                <w:sz w:val="16"/>
                <w:szCs w:val="20"/>
              </w:rPr>
              <w:t xml:space="preserve">Para verificar la resistencia a la </w:t>
            </w:r>
            <w:proofErr w:type="spellStart"/>
            <w:r>
              <w:rPr>
                <w:rFonts w:cs="Arial"/>
                <w:sz w:val="16"/>
                <w:szCs w:val="20"/>
              </w:rPr>
              <w:t>subpresión</w:t>
            </w:r>
            <w:proofErr w:type="spellEnd"/>
            <w:r>
              <w:rPr>
                <w:rFonts w:cs="Arial"/>
                <w:sz w:val="16"/>
                <w:szCs w:val="20"/>
              </w:rPr>
              <w:t xml:space="preserve"> se aplicará la expresión (2.1) siendo:</w:t>
            </w:r>
          </w:p>
          <w:p w14:paraId="08DA872E" w14:textId="77777777" w:rsidR="003100DC" w:rsidRDefault="003100DC" w:rsidP="00AA62BA">
            <w:pPr>
              <w:rPr>
                <w:rFonts w:cs="Arial"/>
                <w:sz w:val="16"/>
                <w:szCs w:val="20"/>
              </w:rPr>
            </w:pPr>
          </w:p>
          <w:p w14:paraId="4280B7CB" w14:textId="77777777" w:rsidR="003100DC" w:rsidRDefault="003100DC" w:rsidP="00AA62BA">
            <w:pPr>
              <w:ind w:firstLine="708"/>
              <w:rPr>
                <w:rFonts w:cs="Arial"/>
                <w:sz w:val="16"/>
                <w:szCs w:val="20"/>
                <w:lang w:val="en-GB"/>
              </w:rPr>
            </w:pPr>
            <w:proofErr w:type="spellStart"/>
            <w:r>
              <w:rPr>
                <w:rFonts w:cs="Arial"/>
                <w:sz w:val="16"/>
                <w:szCs w:val="20"/>
                <w:lang w:val="en-GB"/>
              </w:rPr>
              <w:t>E</w:t>
            </w:r>
            <w:r>
              <w:rPr>
                <w:rFonts w:cs="Arial"/>
                <w:sz w:val="16"/>
                <w:szCs w:val="13"/>
                <w:vertAlign w:val="subscript"/>
                <w:lang w:val="en-GB"/>
              </w:rPr>
              <w:t>d</w:t>
            </w:r>
            <w:r>
              <w:rPr>
                <w:rFonts w:cs="Arial"/>
                <w:sz w:val="16"/>
                <w:szCs w:val="20"/>
                <w:vertAlign w:val="subscript"/>
                <w:lang w:val="en-GB"/>
              </w:rPr>
              <w:t>,</w:t>
            </w:r>
            <w:r>
              <w:rPr>
                <w:rFonts w:cs="Arial"/>
                <w:sz w:val="16"/>
                <w:szCs w:val="13"/>
                <w:vertAlign w:val="subscript"/>
                <w:lang w:val="en-GB"/>
              </w:rPr>
              <w:t>dst</w:t>
            </w:r>
            <w:proofErr w:type="spellEnd"/>
            <w:r>
              <w:rPr>
                <w:rFonts w:cs="Arial"/>
                <w:sz w:val="16"/>
                <w:szCs w:val="13"/>
                <w:lang w:val="en-GB"/>
              </w:rPr>
              <w:t xml:space="preserve"> </w:t>
            </w:r>
            <w:r>
              <w:rPr>
                <w:rFonts w:cs="Arial"/>
                <w:sz w:val="16"/>
                <w:szCs w:val="20"/>
                <w:lang w:val="en-GB"/>
              </w:rPr>
              <w:t xml:space="preserve">= </w:t>
            </w:r>
            <w:proofErr w:type="spellStart"/>
            <w:r>
              <w:rPr>
                <w:rFonts w:cs="Arial"/>
                <w:sz w:val="16"/>
                <w:szCs w:val="20"/>
                <w:lang w:val="en-GB"/>
              </w:rPr>
              <w:t>G</w:t>
            </w:r>
            <w:r>
              <w:rPr>
                <w:rFonts w:cs="Arial"/>
                <w:sz w:val="16"/>
                <w:szCs w:val="13"/>
                <w:vertAlign w:val="subscript"/>
                <w:lang w:val="en-GB"/>
              </w:rPr>
              <w:t>d</w:t>
            </w:r>
            <w:r>
              <w:rPr>
                <w:rFonts w:cs="Arial"/>
                <w:sz w:val="16"/>
                <w:szCs w:val="20"/>
                <w:vertAlign w:val="subscript"/>
                <w:lang w:val="en-GB"/>
              </w:rPr>
              <w:t>,</w:t>
            </w:r>
            <w:r>
              <w:rPr>
                <w:rFonts w:cs="Arial"/>
                <w:sz w:val="16"/>
                <w:szCs w:val="13"/>
                <w:vertAlign w:val="subscript"/>
                <w:lang w:val="en-GB"/>
              </w:rPr>
              <w:t>dst</w:t>
            </w:r>
            <w:proofErr w:type="spellEnd"/>
            <w:r>
              <w:rPr>
                <w:rFonts w:cs="Arial"/>
                <w:sz w:val="16"/>
                <w:szCs w:val="13"/>
                <w:lang w:val="en-GB"/>
              </w:rPr>
              <w:t xml:space="preserve"> </w:t>
            </w:r>
            <w:r>
              <w:rPr>
                <w:rFonts w:cs="Arial"/>
                <w:sz w:val="16"/>
                <w:szCs w:val="20"/>
                <w:lang w:val="en-GB"/>
              </w:rPr>
              <w:t xml:space="preserve">+ </w:t>
            </w:r>
            <w:proofErr w:type="spellStart"/>
            <w:r>
              <w:rPr>
                <w:rFonts w:cs="Arial"/>
                <w:sz w:val="16"/>
                <w:szCs w:val="20"/>
                <w:lang w:val="en-GB"/>
              </w:rPr>
              <w:t>Q</w:t>
            </w:r>
            <w:r>
              <w:rPr>
                <w:rFonts w:cs="Arial"/>
                <w:sz w:val="16"/>
                <w:szCs w:val="13"/>
                <w:vertAlign w:val="subscript"/>
                <w:lang w:val="en-GB"/>
              </w:rPr>
              <w:t>d</w:t>
            </w:r>
            <w:r>
              <w:rPr>
                <w:rFonts w:cs="Arial"/>
                <w:sz w:val="16"/>
                <w:szCs w:val="20"/>
                <w:vertAlign w:val="subscript"/>
                <w:lang w:val="en-GB"/>
              </w:rPr>
              <w:t>,</w:t>
            </w:r>
            <w:r>
              <w:rPr>
                <w:rFonts w:cs="Arial"/>
                <w:sz w:val="16"/>
                <w:szCs w:val="13"/>
                <w:vertAlign w:val="subscript"/>
                <w:lang w:val="en-GB"/>
              </w:rPr>
              <w:t>dst</w:t>
            </w:r>
            <w:proofErr w:type="spellEnd"/>
            <w:r>
              <w:rPr>
                <w:rFonts w:cs="Arial"/>
                <w:sz w:val="16"/>
                <w:szCs w:val="13"/>
                <w:lang w:val="en-GB"/>
              </w:rPr>
              <w:t xml:space="preserve"> </w:t>
            </w:r>
            <w:r>
              <w:rPr>
                <w:rFonts w:cs="Arial"/>
                <w:sz w:val="16"/>
                <w:szCs w:val="20"/>
                <w:lang w:val="en-GB"/>
              </w:rPr>
              <w:t>(7.1)</w:t>
            </w:r>
          </w:p>
          <w:p w14:paraId="5F17B68B" w14:textId="77777777" w:rsidR="003100DC" w:rsidRPr="00810DC7" w:rsidRDefault="003100DC" w:rsidP="00AA62BA">
            <w:pPr>
              <w:ind w:left="708"/>
              <w:rPr>
                <w:rFonts w:cs="Arial"/>
                <w:sz w:val="16"/>
                <w:szCs w:val="20"/>
              </w:rPr>
            </w:pPr>
            <w:proofErr w:type="spellStart"/>
            <w:r w:rsidRPr="00810DC7">
              <w:rPr>
                <w:rFonts w:cs="Arial"/>
                <w:sz w:val="16"/>
                <w:szCs w:val="20"/>
              </w:rPr>
              <w:t>E</w:t>
            </w:r>
            <w:r w:rsidRPr="00810DC7">
              <w:rPr>
                <w:rFonts w:cs="Arial"/>
                <w:sz w:val="16"/>
                <w:szCs w:val="13"/>
                <w:vertAlign w:val="subscript"/>
              </w:rPr>
              <w:t>d</w:t>
            </w:r>
            <w:r w:rsidRPr="00810DC7">
              <w:rPr>
                <w:rFonts w:cs="Arial"/>
                <w:sz w:val="16"/>
                <w:szCs w:val="20"/>
                <w:vertAlign w:val="subscript"/>
              </w:rPr>
              <w:t>,</w:t>
            </w:r>
            <w:r w:rsidRPr="00810DC7">
              <w:rPr>
                <w:rFonts w:cs="Arial"/>
                <w:sz w:val="16"/>
                <w:szCs w:val="13"/>
                <w:vertAlign w:val="subscript"/>
              </w:rPr>
              <w:t>stb</w:t>
            </w:r>
            <w:proofErr w:type="spellEnd"/>
            <w:r w:rsidRPr="00810DC7">
              <w:rPr>
                <w:rFonts w:cs="Arial"/>
                <w:sz w:val="16"/>
                <w:szCs w:val="13"/>
              </w:rPr>
              <w:t xml:space="preserve"> </w:t>
            </w:r>
            <w:r w:rsidRPr="00810DC7">
              <w:rPr>
                <w:rFonts w:cs="Arial"/>
                <w:sz w:val="16"/>
                <w:szCs w:val="20"/>
              </w:rPr>
              <w:t xml:space="preserve">= </w:t>
            </w:r>
            <w:proofErr w:type="spellStart"/>
            <w:r w:rsidRPr="00810DC7">
              <w:rPr>
                <w:rFonts w:cs="Arial"/>
                <w:sz w:val="16"/>
                <w:szCs w:val="20"/>
              </w:rPr>
              <w:t>G</w:t>
            </w:r>
            <w:r w:rsidRPr="00810DC7">
              <w:rPr>
                <w:rFonts w:cs="Arial"/>
                <w:sz w:val="16"/>
                <w:szCs w:val="13"/>
                <w:vertAlign w:val="subscript"/>
              </w:rPr>
              <w:t>d</w:t>
            </w:r>
            <w:r w:rsidRPr="00810DC7">
              <w:rPr>
                <w:rFonts w:cs="Arial"/>
                <w:sz w:val="16"/>
                <w:szCs w:val="20"/>
                <w:vertAlign w:val="subscript"/>
              </w:rPr>
              <w:t>,</w:t>
            </w:r>
            <w:r w:rsidRPr="00810DC7">
              <w:rPr>
                <w:rFonts w:cs="Arial"/>
                <w:sz w:val="16"/>
                <w:szCs w:val="13"/>
                <w:vertAlign w:val="subscript"/>
              </w:rPr>
              <w:t>stb</w:t>
            </w:r>
            <w:proofErr w:type="spellEnd"/>
            <w:r w:rsidRPr="00810DC7">
              <w:rPr>
                <w:rFonts w:cs="Arial"/>
                <w:sz w:val="16"/>
                <w:szCs w:val="13"/>
              </w:rPr>
              <w:t xml:space="preserve"> </w:t>
            </w:r>
            <w:r w:rsidRPr="00810DC7">
              <w:rPr>
                <w:rFonts w:cs="Arial"/>
                <w:sz w:val="16"/>
                <w:szCs w:val="20"/>
              </w:rPr>
              <w:t>(7.2)</w:t>
            </w:r>
          </w:p>
          <w:p w14:paraId="2BC2DD7F" w14:textId="77777777" w:rsidR="003100DC" w:rsidRDefault="003100DC" w:rsidP="00AA62BA">
            <w:pPr>
              <w:ind w:left="2124" w:hanging="1416"/>
              <w:rPr>
                <w:rFonts w:cs="Arial"/>
                <w:sz w:val="16"/>
                <w:szCs w:val="20"/>
              </w:rPr>
            </w:pPr>
            <w:proofErr w:type="spellStart"/>
            <w:r>
              <w:rPr>
                <w:rFonts w:cs="Arial"/>
                <w:sz w:val="16"/>
                <w:szCs w:val="20"/>
              </w:rPr>
              <w:t>Donde</w:t>
            </w:r>
            <w:proofErr w:type="spellEnd"/>
            <w:r>
              <w:rPr>
                <w:rFonts w:cs="Arial"/>
                <w:sz w:val="16"/>
                <w:szCs w:val="20"/>
              </w:rPr>
              <w:t>:</w:t>
            </w:r>
            <w:r>
              <w:rPr>
                <w:rFonts w:cs="Arial"/>
                <w:sz w:val="16"/>
                <w:szCs w:val="20"/>
              </w:rPr>
              <w:tab/>
            </w:r>
            <w:proofErr w:type="spellStart"/>
            <w:r>
              <w:rPr>
                <w:rFonts w:cs="Arial"/>
                <w:sz w:val="16"/>
                <w:szCs w:val="20"/>
              </w:rPr>
              <w:t>E</w:t>
            </w:r>
            <w:r>
              <w:rPr>
                <w:rFonts w:cs="Arial"/>
                <w:sz w:val="16"/>
                <w:szCs w:val="13"/>
                <w:vertAlign w:val="subscript"/>
              </w:rPr>
              <w:t>d</w:t>
            </w:r>
            <w:r>
              <w:rPr>
                <w:rFonts w:cs="Arial"/>
                <w:sz w:val="16"/>
                <w:szCs w:val="20"/>
              </w:rPr>
              <w:t>,</w:t>
            </w:r>
            <w:r>
              <w:rPr>
                <w:rFonts w:cs="Arial"/>
                <w:sz w:val="16"/>
                <w:szCs w:val="13"/>
                <w:vertAlign w:val="subscript"/>
              </w:rPr>
              <w:t>dst</w:t>
            </w:r>
            <w:proofErr w:type="spellEnd"/>
            <w:r>
              <w:rPr>
                <w:rFonts w:cs="Arial"/>
                <w:sz w:val="16"/>
                <w:szCs w:val="13"/>
              </w:rPr>
              <w:t xml:space="preserve"> </w:t>
            </w:r>
            <w:r>
              <w:rPr>
                <w:rFonts w:cs="Arial"/>
                <w:sz w:val="16"/>
                <w:szCs w:val="20"/>
              </w:rPr>
              <w:t>es el valor de cálculo del efecto de las acciones desestabilizadoras</w:t>
            </w:r>
          </w:p>
          <w:p w14:paraId="6DB8134C" w14:textId="77777777" w:rsidR="003100DC" w:rsidRDefault="003100DC" w:rsidP="00AA62BA">
            <w:pPr>
              <w:ind w:left="2124"/>
              <w:rPr>
                <w:rFonts w:cs="Arial"/>
                <w:sz w:val="16"/>
                <w:szCs w:val="20"/>
              </w:rPr>
            </w:pPr>
            <w:proofErr w:type="spellStart"/>
            <w:r>
              <w:rPr>
                <w:rFonts w:cs="Arial"/>
                <w:sz w:val="16"/>
                <w:szCs w:val="20"/>
              </w:rPr>
              <w:t>E</w:t>
            </w:r>
            <w:r>
              <w:rPr>
                <w:rFonts w:cs="Arial"/>
                <w:sz w:val="16"/>
                <w:szCs w:val="13"/>
                <w:vertAlign w:val="subscript"/>
              </w:rPr>
              <w:t>d</w:t>
            </w:r>
            <w:r>
              <w:rPr>
                <w:rFonts w:cs="Arial"/>
                <w:sz w:val="16"/>
                <w:szCs w:val="20"/>
              </w:rPr>
              <w:t>,</w:t>
            </w:r>
            <w:r>
              <w:rPr>
                <w:rFonts w:cs="Arial"/>
                <w:sz w:val="16"/>
                <w:szCs w:val="13"/>
                <w:vertAlign w:val="subscript"/>
              </w:rPr>
              <w:t>stb</w:t>
            </w:r>
            <w:proofErr w:type="spellEnd"/>
            <w:r>
              <w:rPr>
                <w:rFonts w:cs="Arial"/>
                <w:sz w:val="16"/>
                <w:szCs w:val="13"/>
              </w:rPr>
              <w:t xml:space="preserve"> </w:t>
            </w:r>
            <w:r>
              <w:rPr>
                <w:rFonts w:cs="Arial"/>
                <w:sz w:val="16"/>
                <w:szCs w:val="20"/>
              </w:rPr>
              <w:t>es el valor de cálculo del efecto de las acciones estabilizadoras</w:t>
            </w:r>
          </w:p>
          <w:p w14:paraId="49C9335C" w14:textId="77777777" w:rsidR="003100DC" w:rsidRDefault="003100DC" w:rsidP="00AA62BA">
            <w:pPr>
              <w:ind w:left="2124"/>
              <w:rPr>
                <w:rFonts w:cs="Arial"/>
                <w:sz w:val="16"/>
                <w:szCs w:val="20"/>
              </w:rPr>
            </w:pPr>
            <w:proofErr w:type="spellStart"/>
            <w:r>
              <w:rPr>
                <w:rFonts w:cs="Arial"/>
                <w:sz w:val="16"/>
                <w:szCs w:val="20"/>
              </w:rPr>
              <w:t>G</w:t>
            </w:r>
            <w:r>
              <w:rPr>
                <w:rFonts w:cs="Arial"/>
                <w:sz w:val="16"/>
                <w:szCs w:val="13"/>
                <w:vertAlign w:val="subscript"/>
              </w:rPr>
              <w:t>d,dst</w:t>
            </w:r>
            <w:proofErr w:type="spellEnd"/>
            <w:r>
              <w:rPr>
                <w:rFonts w:cs="Arial"/>
                <w:sz w:val="16"/>
                <w:szCs w:val="13"/>
              </w:rPr>
              <w:t xml:space="preserve"> </w:t>
            </w:r>
            <w:r>
              <w:rPr>
                <w:rFonts w:cs="Arial"/>
                <w:sz w:val="16"/>
                <w:szCs w:val="20"/>
              </w:rPr>
              <w:t>es el valor de cálculo del efecto de las acciones permanentes desestabilizadoras</w:t>
            </w:r>
          </w:p>
          <w:p w14:paraId="46C427B7" w14:textId="77777777" w:rsidR="003100DC" w:rsidRDefault="003100DC" w:rsidP="00AA62BA">
            <w:pPr>
              <w:ind w:left="2124"/>
              <w:rPr>
                <w:rFonts w:cs="Arial"/>
                <w:sz w:val="16"/>
                <w:szCs w:val="20"/>
              </w:rPr>
            </w:pPr>
            <w:proofErr w:type="spellStart"/>
            <w:r>
              <w:rPr>
                <w:rFonts w:cs="Arial"/>
                <w:sz w:val="16"/>
                <w:szCs w:val="20"/>
              </w:rPr>
              <w:t>Q</w:t>
            </w:r>
            <w:r>
              <w:rPr>
                <w:rFonts w:cs="Arial"/>
                <w:sz w:val="16"/>
                <w:szCs w:val="13"/>
                <w:vertAlign w:val="subscript"/>
              </w:rPr>
              <w:t>d</w:t>
            </w:r>
            <w:r>
              <w:rPr>
                <w:rFonts w:cs="Arial"/>
                <w:sz w:val="16"/>
                <w:szCs w:val="20"/>
                <w:vertAlign w:val="subscript"/>
              </w:rPr>
              <w:t>,</w:t>
            </w:r>
            <w:r>
              <w:rPr>
                <w:rFonts w:cs="Arial"/>
                <w:sz w:val="16"/>
                <w:szCs w:val="13"/>
                <w:vertAlign w:val="subscript"/>
              </w:rPr>
              <w:t>dst</w:t>
            </w:r>
            <w:proofErr w:type="spellEnd"/>
            <w:r>
              <w:rPr>
                <w:rFonts w:cs="Arial"/>
                <w:sz w:val="16"/>
                <w:szCs w:val="13"/>
              </w:rPr>
              <w:t xml:space="preserve"> </w:t>
            </w:r>
            <w:r>
              <w:rPr>
                <w:rFonts w:cs="Arial"/>
                <w:sz w:val="16"/>
                <w:szCs w:val="20"/>
              </w:rPr>
              <w:t>es el valor de cálculo del efecto de las acciones variables desestabilizadoras</w:t>
            </w:r>
          </w:p>
          <w:p w14:paraId="6E346268" w14:textId="77777777" w:rsidR="003100DC" w:rsidRDefault="003100DC" w:rsidP="00AA62BA">
            <w:pPr>
              <w:ind w:left="2124"/>
              <w:rPr>
                <w:rFonts w:cs="Arial"/>
                <w:sz w:val="16"/>
                <w:szCs w:val="20"/>
              </w:rPr>
            </w:pPr>
            <w:proofErr w:type="spellStart"/>
            <w:r>
              <w:rPr>
                <w:rFonts w:cs="Arial"/>
                <w:sz w:val="16"/>
                <w:szCs w:val="20"/>
              </w:rPr>
              <w:t>G</w:t>
            </w:r>
            <w:r>
              <w:rPr>
                <w:rFonts w:cs="Arial"/>
                <w:sz w:val="16"/>
                <w:szCs w:val="13"/>
                <w:vertAlign w:val="subscript"/>
              </w:rPr>
              <w:t>d</w:t>
            </w:r>
            <w:r>
              <w:rPr>
                <w:rFonts w:cs="Arial"/>
                <w:sz w:val="16"/>
                <w:szCs w:val="20"/>
                <w:vertAlign w:val="subscript"/>
              </w:rPr>
              <w:t>,</w:t>
            </w:r>
            <w:r>
              <w:rPr>
                <w:rFonts w:cs="Arial"/>
                <w:sz w:val="16"/>
                <w:szCs w:val="13"/>
                <w:vertAlign w:val="subscript"/>
              </w:rPr>
              <w:t>stb</w:t>
            </w:r>
            <w:proofErr w:type="spellEnd"/>
            <w:r>
              <w:rPr>
                <w:rFonts w:cs="Arial"/>
                <w:sz w:val="16"/>
                <w:szCs w:val="13"/>
              </w:rPr>
              <w:t xml:space="preserve"> </w:t>
            </w:r>
            <w:r>
              <w:rPr>
                <w:rFonts w:cs="Arial"/>
                <w:sz w:val="16"/>
                <w:szCs w:val="20"/>
              </w:rPr>
              <w:t>es el valor de cálculo del efecto de las acciones permanentes estabilizadoras</w:t>
            </w:r>
          </w:p>
        </w:tc>
      </w:tr>
      <w:tr w:rsidR="003100DC" w14:paraId="7AAB7ABD" w14:textId="77777777" w:rsidTr="00AA62BA">
        <w:trPr>
          <w:cantSplit/>
          <w:trHeight w:val="36"/>
        </w:trPr>
        <w:tc>
          <w:tcPr>
            <w:tcW w:w="2267" w:type="dxa"/>
            <w:tcBorders>
              <w:top w:val="nil"/>
              <w:left w:val="single" w:sz="4" w:space="0" w:color="auto"/>
              <w:bottom w:val="nil"/>
              <w:right w:val="single" w:sz="4" w:space="0" w:color="auto"/>
            </w:tcBorders>
          </w:tcPr>
          <w:p w14:paraId="021CC018"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240209B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D3BD01A" w14:textId="77777777" w:rsidR="003100DC" w:rsidRDefault="003100DC" w:rsidP="0055253C">
            <w:pPr>
              <w:numPr>
                <w:ilvl w:val="0"/>
                <w:numId w:val="76"/>
              </w:numPr>
              <w:rPr>
                <w:rFonts w:cs="Arial"/>
                <w:sz w:val="16"/>
                <w:szCs w:val="20"/>
              </w:rPr>
            </w:pPr>
            <w:r>
              <w:rPr>
                <w:rFonts w:cs="Arial"/>
                <w:sz w:val="16"/>
                <w:szCs w:val="20"/>
              </w:rPr>
              <w:t xml:space="preserve">Los valores de cálculo </w:t>
            </w:r>
            <w:proofErr w:type="spellStart"/>
            <w:r>
              <w:rPr>
                <w:rFonts w:cs="Arial"/>
                <w:sz w:val="16"/>
                <w:szCs w:val="20"/>
              </w:rPr>
              <w:t>G</w:t>
            </w:r>
            <w:r>
              <w:rPr>
                <w:rFonts w:cs="Arial"/>
                <w:sz w:val="16"/>
                <w:szCs w:val="13"/>
                <w:vertAlign w:val="subscript"/>
              </w:rPr>
              <w:t>d,dst</w:t>
            </w:r>
            <w:proofErr w:type="spellEnd"/>
            <w:r>
              <w:rPr>
                <w:rFonts w:cs="Arial"/>
                <w:sz w:val="16"/>
                <w:szCs w:val="13"/>
              </w:rPr>
              <w:t xml:space="preserve"> </w:t>
            </w:r>
            <w:r>
              <w:rPr>
                <w:rFonts w:cs="Arial"/>
                <w:sz w:val="16"/>
                <w:szCs w:val="20"/>
              </w:rPr>
              <w:t xml:space="preserve">y </w:t>
            </w:r>
            <w:proofErr w:type="spellStart"/>
            <w:r>
              <w:rPr>
                <w:rFonts w:cs="Arial"/>
                <w:sz w:val="16"/>
                <w:szCs w:val="20"/>
              </w:rPr>
              <w:t>Q</w:t>
            </w:r>
            <w:r>
              <w:rPr>
                <w:rFonts w:cs="Arial"/>
                <w:sz w:val="16"/>
                <w:szCs w:val="13"/>
                <w:vertAlign w:val="subscript"/>
              </w:rPr>
              <w:t>d</w:t>
            </w:r>
            <w:r>
              <w:rPr>
                <w:rFonts w:cs="Arial"/>
                <w:sz w:val="16"/>
                <w:szCs w:val="20"/>
                <w:vertAlign w:val="subscript"/>
              </w:rPr>
              <w:t>,</w:t>
            </w:r>
            <w:r>
              <w:rPr>
                <w:rFonts w:cs="Arial"/>
                <w:sz w:val="16"/>
                <w:szCs w:val="13"/>
                <w:vertAlign w:val="subscript"/>
              </w:rPr>
              <w:t>dst</w:t>
            </w:r>
            <w:proofErr w:type="spellEnd"/>
            <w:r>
              <w:rPr>
                <w:rFonts w:cs="Arial"/>
                <w:sz w:val="16"/>
                <w:szCs w:val="13"/>
              </w:rPr>
              <w:t xml:space="preserve"> </w:t>
            </w:r>
            <w:r>
              <w:rPr>
                <w:rFonts w:cs="Arial"/>
                <w:sz w:val="16"/>
                <w:szCs w:val="20"/>
              </w:rPr>
              <w:t xml:space="preserve">se obtendrán aplicando unos coeficientes de </w:t>
            </w:r>
            <w:proofErr w:type="spellStart"/>
            <w:r>
              <w:rPr>
                <w:rFonts w:cs="Arial"/>
                <w:sz w:val="16"/>
                <w:szCs w:val="20"/>
              </w:rPr>
              <w:t>mayoración</w:t>
            </w:r>
            <w:proofErr w:type="spellEnd"/>
            <w:r>
              <w:rPr>
                <w:rFonts w:cs="Arial"/>
                <w:sz w:val="16"/>
                <w:szCs w:val="20"/>
              </w:rPr>
              <w:t xml:space="preserve"> de 1 y 1,5 a los valores característicos de las acciones permanentes y variables desestabilizadoras, respectivamente.</w:t>
            </w:r>
          </w:p>
        </w:tc>
      </w:tr>
      <w:tr w:rsidR="003100DC" w14:paraId="0EB11469" w14:textId="77777777" w:rsidTr="00AA62BA">
        <w:trPr>
          <w:cantSplit/>
          <w:trHeight w:val="36"/>
        </w:trPr>
        <w:tc>
          <w:tcPr>
            <w:tcW w:w="2267" w:type="dxa"/>
            <w:tcBorders>
              <w:top w:val="nil"/>
              <w:left w:val="single" w:sz="4" w:space="0" w:color="auto"/>
              <w:bottom w:val="nil"/>
              <w:right w:val="single" w:sz="4" w:space="0" w:color="auto"/>
            </w:tcBorders>
          </w:tcPr>
          <w:p w14:paraId="1F90AA42"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0BE07AB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DD0CF64" w14:textId="77777777" w:rsidR="003100DC" w:rsidRDefault="003100DC" w:rsidP="0055253C">
            <w:pPr>
              <w:numPr>
                <w:ilvl w:val="0"/>
                <w:numId w:val="76"/>
              </w:numPr>
              <w:rPr>
                <w:rFonts w:cs="Arial"/>
                <w:sz w:val="16"/>
                <w:szCs w:val="20"/>
              </w:rPr>
            </w:pPr>
            <w:r>
              <w:rPr>
                <w:rFonts w:cs="Arial"/>
                <w:sz w:val="16"/>
                <w:szCs w:val="20"/>
              </w:rPr>
              <w:t xml:space="preserve">El valor </w:t>
            </w:r>
            <w:proofErr w:type="spellStart"/>
            <w:r>
              <w:rPr>
                <w:rFonts w:cs="Arial"/>
                <w:sz w:val="16"/>
                <w:szCs w:val="20"/>
              </w:rPr>
              <w:t>G</w:t>
            </w:r>
            <w:r>
              <w:rPr>
                <w:rFonts w:cs="Arial"/>
                <w:sz w:val="16"/>
                <w:szCs w:val="13"/>
                <w:vertAlign w:val="subscript"/>
              </w:rPr>
              <w:t>d,stb</w:t>
            </w:r>
            <w:proofErr w:type="spellEnd"/>
            <w:r>
              <w:rPr>
                <w:rFonts w:cs="Arial"/>
                <w:sz w:val="16"/>
                <w:szCs w:val="13"/>
              </w:rPr>
              <w:t xml:space="preserve"> </w:t>
            </w:r>
            <w:r>
              <w:rPr>
                <w:rFonts w:cs="Arial"/>
                <w:sz w:val="16"/>
                <w:szCs w:val="20"/>
              </w:rPr>
              <w:t>se obtendrá aplicando un coeficiente de minoración de 0,9 al valor característico de las acciones permanentes estabilizadoras.</w:t>
            </w:r>
          </w:p>
        </w:tc>
      </w:tr>
      <w:tr w:rsidR="003100DC" w14:paraId="1242CF2A"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3A68B4E5"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5DF08A3C" w14:textId="77777777" w:rsidR="003100DC" w:rsidRDefault="003100DC" w:rsidP="00AA62BA">
            <w:pPr>
              <w:rPr>
                <w:rFonts w:cs="Arial"/>
                <w:sz w:val="16"/>
              </w:rPr>
            </w:pPr>
          </w:p>
        </w:tc>
        <w:tc>
          <w:tcPr>
            <w:tcW w:w="6427" w:type="dxa"/>
            <w:tcBorders>
              <w:top w:val="single" w:sz="4" w:space="0" w:color="auto"/>
              <w:left w:val="single" w:sz="4" w:space="0" w:color="auto"/>
            </w:tcBorders>
          </w:tcPr>
          <w:p w14:paraId="6FF3FFDA" w14:textId="77777777" w:rsidR="003100DC" w:rsidRDefault="003100DC" w:rsidP="0055253C">
            <w:pPr>
              <w:numPr>
                <w:ilvl w:val="0"/>
                <w:numId w:val="76"/>
              </w:numPr>
              <w:rPr>
                <w:rFonts w:cs="Arial"/>
                <w:sz w:val="16"/>
                <w:szCs w:val="20"/>
              </w:rPr>
            </w:pPr>
            <w:r>
              <w:rPr>
                <w:rFonts w:cs="Arial"/>
                <w:sz w:val="16"/>
                <w:szCs w:val="20"/>
              </w:rPr>
              <w:t xml:space="preserve">En el caso de intervenir en la estabilidad a la </w:t>
            </w:r>
            <w:proofErr w:type="spellStart"/>
            <w:r>
              <w:rPr>
                <w:rFonts w:cs="Arial"/>
                <w:sz w:val="16"/>
                <w:szCs w:val="20"/>
              </w:rPr>
              <w:t>subpresión</w:t>
            </w:r>
            <w:proofErr w:type="spellEnd"/>
            <w:r>
              <w:rPr>
                <w:rFonts w:cs="Arial"/>
                <w:sz w:val="16"/>
                <w:szCs w:val="20"/>
              </w:rPr>
              <w:t xml:space="preserve">, la resistencia al esfuerzo cortante del terreno se aplicarán los siguientes coeficientes de seguridad parciales </w:t>
            </w:r>
            <w:proofErr w:type="spellStart"/>
            <w:r>
              <w:rPr>
                <w:rFonts w:cs="Arial"/>
                <w:sz w:val="16"/>
                <w:szCs w:val="20"/>
              </w:rPr>
              <w:t>γ</w:t>
            </w:r>
            <w:r>
              <w:rPr>
                <w:rFonts w:cs="Arial"/>
                <w:sz w:val="16"/>
                <w:szCs w:val="13"/>
                <w:vertAlign w:val="subscript"/>
              </w:rPr>
              <w:t>M</w:t>
            </w:r>
            <w:proofErr w:type="spellEnd"/>
            <w:r>
              <w:rPr>
                <w:rFonts w:cs="Arial"/>
                <w:sz w:val="16"/>
                <w:szCs w:val="20"/>
              </w:rPr>
              <w:t>:</w:t>
            </w:r>
          </w:p>
          <w:p w14:paraId="7EAB4926" w14:textId="77777777" w:rsidR="003100DC" w:rsidRDefault="003100DC" w:rsidP="00AA62BA">
            <w:pPr>
              <w:rPr>
                <w:rFonts w:cs="Arial"/>
                <w:sz w:val="16"/>
                <w:szCs w:val="20"/>
              </w:rPr>
            </w:pPr>
          </w:p>
          <w:p w14:paraId="0C2239DC" w14:textId="77777777" w:rsidR="003100DC" w:rsidRDefault="003100DC" w:rsidP="0055253C">
            <w:pPr>
              <w:numPr>
                <w:ilvl w:val="0"/>
                <w:numId w:val="41"/>
              </w:numPr>
              <w:rPr>
                <w:rFonts w:cs="Arial"/>
                <w:sz w:val="16"/>
                <w:szCs w:val="20"/>
              </w:rPr>
            </w:pPr>
            <w:r>
              <w:rPr>
                <w:rFonts w:cs="Arial"/>
                <w:sz w:val="16"/>
                <w:szCs w:val="20"/>
              </w:rPr>
              <w:t xml:space="preserve">para la resistencia drenada al esfuerzo cortante, </w:t>
            </w:r>
            <w:proofErr w:type="spellStart"/>
            <w:r>
              <w:rPr>
                <w:rFonts w:cs="Arial"/>
                <w:sz w:val="16"/>
                <w:szCs w:val="20"/>
              </w:rPr>
              <w:t>γ</w:t>
            </w:r>
            <w:r>
              <w:rPr>
                <w:rFonts w:cs="Arial"/>
                <w:sz w:val="16"/>
                <w:szCs w:val="13"/>
                <w:vertAlign w:val="subscript"/>
              </w:rPr>
              <w:t>M</w:t>
            </w:r>
            <w:proofErr w:type="spellEnd"/>
            <w:r>
              <w:rPr>
                <w:rFonts w:cs="Arial"/>
                <w:sz w:val="16"/>
                <w:szCs w:val="13"/>
              </w:rPr>
              <w:t xml:space="preserve"> </w:t>
            </w:r>
            <w:r>
              <w:rPr>
                <w:rFonts w:cs="Arial"/>
                <w:sz w:val="16"/>
                <w:szCs w:val="20"/>
              </w:rPr>
              <w:t xml:space="preserve">= </w:t>
            </w:r>
            <w:proofErr w:type="spellStart"/>
            <w:r>
              <w:rPr>
                <w:rFonts w:cs="Arial"/>
                <w:sz w:val="16"/>
                <w:szCs w:val="20"/>
              </w:rPr>
              <w:t>γ</w:t>
            </w:r>
            <w:r>
              <w:rPr>
                <w:rFonts w:cs="Arial"/>
                <w:sz w:val="16"/>
                <w:szCs w:val="13"/>
                <w:vertAlign w:val="subscript"/>
              </w:rPr>
              <w:t>c</w:t>
            </w:r>
            <w:proofErr w:type="spellEnd"/>
            <w:r>
              <w:rPr>
                <w:rFonts w:cs="Arial"/>
                <w:sz w:val="16"/>
                <w:szCs w:val="13"/>
                <w:vertAlign w:val="subscript"/>
              </w:rPr>
              <w:t>´</w:t>
            </w:r>
            <w:r>
              <w:rPr>
                <w:rFonts w:cs="Arial"/>
                <w:sz w:val="16"/>
                <w:szCs w:val="13"/>
              </w:rPr>
              <w:t xml:space="preserve"> </w:t>
            </w:r>
            <w:r>
              <w:rPr>
                <w:rFonts w:cs="Arial"/>
                <w:sz w:val="16"/>
                <w:szCs w:val="20"/>
              </w:rPr>
              <w:t xml:space="preserve">= </w:t>
            </w:r>
            <w:proofErr w:type="spellStart"/>
            <w:r>
              <w:rPr>
                <w:rFonts w:cs="Arial"/>
                <w:sz w:val="16"/>
                <w:szCs w:val="20"/>
              </w:rPr>
              <w:t>γ</w:t>
            </w:r>
            <w:r>
              <w:rPr>
                <w:rFonts w:cs="Arial"/>
                <w:sz w:val="16"/>
                <w:szCs w:val="13"/>
                <w:vertAlign w:val="subscript"/>
              </w:rPr>
              <w:t>Φ</w:t>
            </w:r>
            <w:proofErr w:type="spellEnd"/>
            <w:r>
              <w:rPr>
                <w:rFonts w:cs="Arial"/>
                <w:sz w:val="16"/>
                <w:szCs w:val="13"/>
                <w:vertAlign w:val="subscript"/>
              </w:rPr>
              <w:t>´</w:t>
            </w:r>
            <w:r>
              <w:rPr>
                <w:rFonts w:cs="Arial"/>
                <w:sz w:val="16"/>
                <w:szCs w:val="13"/>
              </w:rPr>
              <w:t xml:space="preserve"> </w:t>
            </w:r>
            <w:r>
              <w:rPr>
                <w:rFonts w:cs="Arial"/>
                <w:sz w:val="16"/>
                <w:szCs w:val="20"/>
              </w:rPr>
              <w:t>= 1,25</w:t>
            </w:r>
          </w:p>
          <w:p w14:paraId="18125490" w14:textId="77777777" w:rsidR="003100DC" w:rsidRDefault="003100DC" w:rsidP="0055253C">
            <w:pPr>
              <w:numPr>
                <w:ilvl w:val="0"/>
                <w:numId w:val="41"/>
              </w:numPr>
              <w:rPr>
                <w:rFonts w:cs="Arial"/>
                <w:sz w:val="16"/>
                <w:szCs w:val="20"/>
              </w:rPr>
            </w:pPr>
            <w:r>
              <w:rPr>
                <w:rFonts w:cs="Arial"/>
                <w:sz w:val="16"/>
                <w:szCs w:val="20"/>
              </w:rPr>
              <w:t xml:space="preserve">para la resistencia sin drenaje al esfuerzo cortante, </w:t>
            </w:r>
            <w:proofErr w:type="spellStart"/>
            <w:r>
              <w:rPr>
                <w:rFonts w:cs="Arial"/>
                <w:sz w:val="16"/>
                <w:szCs w:val="20"/>
              </w:rPr>
              <w:t>γ</w:t>
            </w:r>
            <w:r>
              <w:rPr>
                <w:rFonts w:cs="Arial"/>
                <w:sz w:val="16"/>
                <w:szCs w:val="13"/>
                <w:vertAlign w:val="subscript"/>
              </w:rPr>
              <w:t>M</w:t>
            </w:r>
            <w:proofErr w:type="spellEnd"/>
            <w:r>
              <w:rPr>
                <w:rFonts w:cs="Arial"/>
                <w:sz w:val="16"/>
                <w:szCs w:val="13"/>
              </w:rPr>
              <w:t xml:space="preserve"> </w:t>
            </w:r>
            <w:r>
              <w:rPr>
                <w:rFonts w:cs="Arial"/>
                <w:sz w:val="16"/>
                <w:szCs w:val="20"/>
              </w:rPr>
              <w:t xml:space="preserve">= </w:t>
            </w:r>
            <w:proofErr w:type="spellStart"/>
            <w:r>
              <w:rPr>
                <w:rFonts w:cs="Arial"/>
                <w:sz w:val="16"/>
                <w:szCs w:val="20"/>
              </w:rPr>
              <w:t>γ</w:t>
            </w:r>
            <w:r>
              <w:rPr>
                <w:rFonts w:cs="Arial"/>
                <w:sz w:val="16"/>
                <w:szCs w:val="13"/>
                <w:vertAlign w:val="subscript"/>
              </w:rPr>
              <w:t>cu</w:t>
            </w:r>
            <w:proofErr w:type="spellEnd"/>
            <w:r>
              <w:rPr>
                <w:rFonts w:cs="Arial"/>
                <w:sz w:val="16"/>
                <w:szCs w:val="13"/>
              </w:rPr>
              <w:t xml:space="preserve"> </w:t>
            </w:r>
            <w:r>
              <w:rPr>
                <w:rFonts w:cs="Arial"/>
                <w:sz w:val="16"/>
                <w:szCs w:val="20"/>
              </w:rPr>
              <w:t>= 1,40</w:t>
            </w:r>
          </w:p>
        </w:tc>
      </w:tr>
    </w:tbl>
    <w:p w14:paraId="2812303D" w14:textId="77777777" w:rsidR="003100DC" w:rsidRDefault="003100DC" w:rsidP="003100DC">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64991FAB" w14:textId="77777777" w:rsidTr="00AA62BA">
        <w:trPr>
          <w:cantSplit/>
          <w:trHeight w:val="36"/>
        </w:trPr>
        <w:tc>
          <w:tcPr>
            <w:tcW w:w="8978" w:type="dxa"/>
            <w:gridSpan w:val="3"/>
            <w:tcBorders>
              <w:left w:val="single" w:sz="4" w:space="0" w:color="auto"/>
              <w:bottom w:val="single" w:sz="4" w:space="0" w:color="auto"/>
            </w:tcBorders>
            <w:shd w:val="clear" w:color="auto" w:fill="003366"/>
          </w:tcPr>
          <w:p w14:paraId="5CD14D8E" w14:textId="77777777" w:rsidR="003100DC" w:rsidRDefault="003100DC" w:rsidP="00AA62BA">
            <w:pPr>
              <w:rPr>
                <w:rFonts w:cs="Arial"/>
                <w:b/>
                <w:bCs/>
                <w:sz w:val="16"/>
                <w:szCs w:val="16"/>
              </w:rPr>
            </w:pPr>
            <w:r>
              <w:rPr>
                <w:rFonts w:cs="Arial"/>
                <w:b/>
                <w:sz w:val="16"/>
                <w:szCs w:val="16"/>
              </w:rPr>
              <w:t>8 MEJORA O REFUERZO DEL TERRENO</w:t>
            </w:r>
          </w:p>
        </w:tc>
      </w:tr>
      <w:tr w:rsidR="003100DC" w14:paraId="670FA084" w14:textId="77777777" w:rsidTr="00AA62BA">
        <w:trPr>
          <w:cantSplit/>
          <w:trHeight w:val="36"/>
        </w:trPr>
        <w:tc>
          <w:tcPr>
            <w:tcW w:w="2267" w:type="dxa"/>
            <w:tcBorders>
              <w:left w:val="nil"/>
              <w:bottom w:val="single" w:sz="4" w:space="0" w:color="auto"/>
              <w:right w:val="nil"/>
            </w:tcBorders>
          </w:tcPr>
          <w:p w14:paraId="6160D037"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5A20B9CD" w14:textId="77777777" w:rsidR="003100DC" w:rsidRDefault="003100DC" w:rsidP="00AA62BA">
            <w:pPr>
              <w:rPr>
                <w:rFonts w:cs="Arial"/>
                <w:sz w:val="16"/>
              </w:rPr>
            </w:pPr>
          </w:p>
        </w:tc>
        <w:tc>
          <w:tcPr>
            <w:tcW w:w="6427" w:type="dxa"/>
            <w:tcBorders>
              <w:left w:val="nil"/>
              <w:bottom w:val="single" w:sz="4" w:space="0" w:color="auto"/>
              <w:right w:val="nil"/>
            </w:tcBorders>
          </w:tcPr>
          <w:p w14:paraId="3484D5EC" w14:textId="77777777" w:rsidR="003100DC" w:rsidRDefault="003100DC" w:rsidP="00AA62BA">
            <w:pPr>
              <w:rPr>
                <w:rFonts w:cs="Arial"/>
                <w:sz w:val="16"/>
              </w:rPr>
            </w:pPr>
          </w:p>
        </w:tc>
      </w:tr>
      <w:tr w:rsidR="003100DC" w14:paraId="6CEC30D2"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5D8DC35D" w14:textId="77777777" w:rsidR="003100DC" w:rsidRDefault="003100DC" w:rsidP="00AA62BA">
            <w:pPr>
              <w:rPr>
                <w:rFonts w:cs="Arial"/>
                <w:b/>
                <w:bCs/>
                <w:sz w:val="16"/>
                <w:szCs w:val="20"/>
              </w:rPr>
            </w:pPr>
            <w:r>
              <w:rPr>
                <w:rFonts w:cs="Arial"/>
                <w:b/>
                <w:bCs/>
                <w:color w:val="000000"/>
                <w:sz w:val="16"/>
                <w:szCs w:val="16"/>
              </w:rPr>
              <w:t>8.1 Generalidades</w:t>
            </w:r>
          </w:p>
        </w:tc>
        <w:tc>
          <w:tcPr>
            <w:tcW w:w="284" w:type="dxa"/>
            <w:tcBorders>
              <w:top w:val="nil"/>
              <w:left w:val="single" w:sz="4" w:space="0" w:color="auto"/>
              <w:bottom w:val="nil"/>
              <w:right w:val="single" w:sz="4" w:space="0" w:color="auto"/>
            </w:tcBorders>
          </w:tcPr>
          <w:p w14:paraId="228CB7B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B7043F8" w14:textId="77777777" w:rsidR="003100DC" w:rsidRDefault="003100DC" w:rsidP="0055253C">
            <w:pPr>
              <w:numPr>
                <w:ilvl w:val="0"/>
                <w:numId w:val="78"/>
              </w:numPr>
              <w:autoSpaceDE w:val="0"/>
              <w:autoSpaceDN w:val="0"/>
              <w:adjustRightInd w:val="0"/>
              <w:rPr>
                <w:rFonts w:cs="Arial"/>
                <w:sz w:val="16"/>
                <w:szCs w:val="20"/>
              </w:rPr>
            </w:pPr>
            <w:r>
              <w:rPr>
                <w:rFonts w:cs="Arial"/>
                <w:color w:val="000000"/>
                <w:sz w:val="16"/>
                <w:szCs w:val="16"/>
              </w:rPr>
              <w:t>A efectos de este DB se entenderá por mejora o refuerzo del terreno el incremento de sus propiedades resistentes o de rigidez para poder apoyar sobre él adecuadamente cimentaciones, viales o servicios.</w:t>
            </w:r>
          </w:p>
        </w:tc>
      </w:tr>
      <w:tr w:rsidR="003100DC" w14:paraId="5627E771" w14:textId="77777777" w:rsidTr="00AA62BA">
        <w:trPr>
          <w:cantSplit/>
          <w:trHeight w:val="36"/>
        </w:trPr>
        <w:tc>
          <w:tcPr>
            <w:tcW w:w="2267" w:type="dxa"/>
            <w:tcBorders>
              <w:top w:val="single" w:sz="4" w:space="0" w:color="auto"/>
              <w:left w:val="nil"/>
              <w:bottom w:val="single" w:sz="4" w:space="0" w:color="auto"/>
              <w:right w:val="nil"/>
            </w:tcBorders>
          </w:tcPr>
          <w:p w14:paraId="3C19DD2E"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4746EEF9" w14:textId="77777777" w:rsidR="003100DC" w:rsidRDefault="003100DC" w:rsidP="00AA62BA">
            <w:pPr>
              <w:rPr>
                <w:rFonts w:cs="Arial"/>
                <w:b/>
                <w:bCs/>
                <w:color w:val="000000"/>
                <w:sz w:val="16"/>
              </w:rPr>
            </w:pPr>
          </w:p>
        </w:tc>
        <w:tc>
          <w:tcPr>
            <w:tcW w:w="6427" w:type="dxa"/>
            <w:tcBorders>
              <w:top w:val="single" w:sz="4" w:space="0" w:color="auto"/>
              <w:left w:val="nil"/>
              <w:bottom w:val="single" w:sz="4" w:space="0" w:color="auto"/>
              <w:right w:val="nil"/>
            </w:tcBorders>
          </w:tcPr>
          <w:p w14:paraId="074AA851" w14:textId="77777777" w:rsidR="003100DC" w:rsidRDefault="003100DC" w:rsidP="00AA62BA">
            <w:pPr>
              <w:rPr>
                <w:rFonts w:cs="Arial"/>
                <w:b/>
                <w:bCs/>
                <w:color w:val="000000"/>
                <w:sz w:val="16"/>
              </w:rPr>
            </w:pPr>
          </w:p>
        </w:tc>
      </w:tr>
      <w:tr w:rsidR="003100DC" w14:paraId="6D90225A" w14:textId="77777777" w:rsidTr="00AA62BA">
        <w:trPr>
          <w:cantSplit/>
          <w:trHeight w:val="390"/>
        </w:trPr>
        <w:tc>
          <w:tcPr>
            <w:tcW w:w="2267" w:type="dxa"/>
            <w:tcBorders>
              <w:top w:val="single" w:sz="4" w:space="0" w:color="auto"/>
              <w:left w:val="single" w:sz="4" w:space="0" w:color="auto"/>
              <w:right w:val="single" w:sz="4" w:space="0" w:color="auto"/>
            </w:tcBorders>
          </w:tcPr>
          <w:p w14:paraId="53E6C6D9" w14:textId="77777777" w:rsidR="003100DC" w:rsidRDefault="003100DC" w:rsidP="00AA62BA">
            <w:pPr>
              <w:rPr>
                <w:rFonts w:cs="Arial"/>
                <w:b/>
                <w:bCs/>
                <w:color w:val="000000"/>
                <w:sz w:val="16"/>
              </w:rPr>
            </w:pPr>
            <w:r>
              <w:rPr>
                <w:rFonts w:cs="Arial"/>
                <w:b/>
                <w:bCs/>
                <w:color w:val="000000"/>
                <w:sz w:val="16"/>
                <w:szCs w:val="16"/>
              </w:rPr>
              <w:t>8.2 Condiciones iniciales del terreno</w:t>
            </w:r>
          </w:p>
        </w:tc>
        <w:tc>
          <w:tcPr>
            <w:tcW w:w="284" w:type="dxa"/>
            <w:tcBorders>
              <w:top w:val="nil"/>
              <w:left w:val="single" w:sz="4" w:space="0" w:color="auto"/>
              <w:bottom w:val="nil"/>
              <w:right w:val="single" w:sz="4" w:space="0" w:color="auto"/>
            </w:tcBorders>
          </w:tcPr>
          <w:p w14:paraId="576742C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F79C53B" w14:textId="77777777" w:rsidR="003100DC" w:rsidRDefault="003100DC" w:rsidP="0055253C">
            <w:pPr>
              <w:numPr>
                <w:ilvl w:val="0"/>
                <w:numId w:val="79"/>
              </w:numPr>
              <w:rPr>
                <w:rFonts w:cs="Arial"/>
                <w:color w:val="000000"/>
                <w:sz w:val="16"/>
                <w:szCs w:val="16"/>
              </w:rPr>
            </w:pPr>
            <w:r>
              <w:rPr>
                <w:rFonts w:cs="Arial"/>
                <w:color w:val="000000"/>
                <w:sz w:val="16"/>
                <w:szCs w:val="16"/>
              </w:rPr>
              <w:t>Antes de decidir o implementar cualquier tipo de mejora o refuerzo del terreno deben establecerse, adecuadamente, las condiciones iniciales del terreno mediante el oportuno estudio geotécnico.</w:t>
            </w:r>
          </w:p>
        </w:tc>
      </w:tr>
      <w:tr w:rsidR="003100DC" w14:paraId="11DE30A8" w14:textId="77777777" w:rsidTr="00AA62BA">
        <w:trPr>
          <w:cantSplit/>
          <w:trHeight w:val="36"/>
        </w:trPr>
        <w:tc>
          <w:tcPr>
            <w:tcW w:w="2267" w:type="dxa"/>
            <w:tcBorders>
              <w:top w:val="single" w:sz="4" w:space="0" w:color="auto"/>
              <w:left w:val="nil"/>
              <w:bottom w:val="single" w:sz="4" w:space="0" w:color="auto"/>
              <w:right w:val="nil"/>
            </w:tcBorders>
          </w:tcPr>
          <w:p w14:paraId="4D82C032" w14:textId="77777777" w:rsidR="003100DC" w:rsidRDefault="003100DC" w:rsidP="00AA62BA">
            <w:pPr>
              <w:autoSpaceDE w:val="0"/>
              <w:autoSpaceDN w:val="0"/>
              <w:adjustRightInd w:val="0"/>
              <w:rPr>
                <w:rFonts w:cs="Arial"/>
                <w:b/>
                <w:bCs/>
                <w:color w:val="000000"/>
                <w:sz w:val="16"/>
              </w:rPr>
            </w:pPr>
          </w:p>
        </w:tc>
        <w:tc>
          <w:tcPr>
            <w:tcW w:w="284" w:type="dxa"/>
            <w:tcBorders>
              <w:top w:val="nil"/>
              <w:left w:val="nil"/>
              <w:bottom w:val="nil"/>
              <w:right w:val="nil"/>
            </w:tcBorders>
          </w:tcPr>
          <w:p w14:paraId="2C140E6A" w14:textId="77777777" w:rsidR="003100DC" w:rsidRDefault="003100DC" w:rsidP="00AA62BA">
            <w:pPr>
              <w:rPr>
                <w:rFonts w:cs="Arial"/>
                <w:sz w:val="16"/>
              </w:rPr>
            </w:pPr>
          </w:p>
        </w:tc>
        <w:tc>
          <w:tcPr>
            <w:tcW w:w="6427" w:type="dxa"/>
            <w:tcBorders>
              <w:left w:val="nil"/>
              <w:bottom w:val="single" w:sz="4" w:space="0" w:color="auto"/>
              <w:right w:val="nil"/>
            </w:tcBorders>
          </w:tcPr>
          <w:p w14:paraId="1879C097" w14:textId="77777777" w:rsidR="003100DC" w:rsidRDefault="003100DC" w:rsidP="00AA62BA">
            <w:pPr>
              <w:autoSpaceDE w:val="0"/>
              <w:autoSpaceDN w:val="0"/>
              <w:adjustRightInd w:val="0"/>
              <w:rPr>
                <w:rFonts w:cs="Arial"/>
                <w:color w:val="000000"/>
                <w:sz w:val="16"/>
                <w:szCs w:val="20"/>
              </w:rPr>
            </w:pPr>
          </w:p>
        </w:tc>
      </w:tr>
      <w:tr w:rsidR="003100DC" w14:paraId="076F1C94"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13FD61AB" w14:textId="77777777" w:rsidR="003100DC" w:rsidRDefault="003100DC" w:rsidP="00AA62BA">
            <w:pPr>
              <w:rPr>
                <w:rFonts w:cs="Arial"/>
                <w:b/>
                <w:bCs/>
                <w:color w:val="000000"/>
                <w:sz w:val="16"/>
                <w:szCs w:val="16"/>
              </w:rPr>
            </w:pPr>
            <w:r>
              <w:rPr>
                <w:rFonts w:cs="Arial"/>
                <w:b/>
                <w:bCs/>
                <w:color w:val="000000"/>
                <w:sz w:val="16"/>
                <w:szCs w:val="16"/>
              </w:rPr>
              <w:t>8.3 Elección del procedimiento de mejora o refuerzo del terreno</w:t>
            </w:r>
          </w:p>
        </w:tc>
        <w:tc>
          <w:tcPr>
            <w:tcW w:w="284" w:type="dxa"/>
            <w:tcBorders>
              <w:top w:val="nil"/>
              <w:left w:val="single" w:sz="4" w:space="0" w:color="auto"/>
              <w:bottom w:val="nil"/>
              <w:right w:val="single" w:sz="4" w:space="0" w:color="auto"/>
            </w:tcBorders>
          </w:tcPr>
          <w:p w14:paraId="7A989F4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C2375E8" w14:textId="77777777" w:rsidR="003100DC" w:rsidRDefault="003100DC" w:rsidP="0055253C">
            <w:pPr>
              <w:numPr>
                <w:ilvl w:val="0"/>
                <w:numId w:val="80"/>
              </w:numPr>
              <w:rPr>
                <w:rFonts w:cs="Arial"/>
                <w:color w:val="000000"/>
                <w:sz w:val="16"/>
                <w:szCs w:val="16"/>
              </w:rPr>
            </w:pPr>
            <w:r>
              <w:rPr>
                <w:rFonts w:cs="Arial"/>
                <w:color w:val="000000"/>
                <w:sz w:val="16"/>
                <w:szCs w:val="16"/>
              </w:rPr>
              <w:t xml:space="preserve">La mejora o refuerzo del terreno podrá hacerse mediante su mezcla con aglomerantes hidráulicos, sustitución, precarga, compactación dinámica, vibro-flotación, inyección, inyección de alta presión (jet </w:t>
            </w:r>
            <w:proofErr w:type="spellStart"/>
            <w:r>
              <w:rPr>
                <w:rFonts w:cs="Arial"/>
                <w:color w:val="000000"/>
                <w:sz w:val="16"/>
                <w:szCs w:val="16"/>
              </w:rPr>
              <w:t>grouting</w:t>
            </w:r>
            <w:proofErr w:type="spellEnd"/>
            <w:r>
              <w:rPr>
                <w:rFonts w:cs="Arial"/>
                <w:color w:val="000000"/>
                <w:sz w:val="16"/>
                <w:szCs w:val="16"/>
              </w:rPr>
              <w:t>), u otros procedimientos que garanticen un incremento adecuado de sus propiedades.</w:t>
            </w:r>
          </w:p>
        </w:tc>
      </w:tr>
      <w:tr w:rsidR="003100DC" w14:paraId="0CE1555F"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4CA7FE55" w14:textId="77777777" w:rsidR="003100DC" w:rsidRDefault="003100DC" w:rsidP="00AA62BA">
            <w:pPr>
              <w:jc w:val="center"/>
              <w:rPr>
                <w:rFonts w:cs="Arial"/>
                <w:sz w:val="16"/>
              </w:rPr>
            </w:pPr>
          </w:p>
        </w:tc>
        <w:tc>
          <w:tcPr>
            <w:tcW w:w="284" w:type="dxa"/>
            <w:tcBorders>
              <w:top w:val="nil"/>
              <w:left w:val="single" w:sz="4" w:space="0" w:color="auto"/>
              <w:bottom w:val="nil"/>
              <w:right w:val="single" w:sz="4" w:space="0" w:color="auto"/>
            </w:tcBorders>
          </w:tcPr>
          <w:p w14:paraId="63D4CEEE" w14:textId="77777777" w:rsidR="003100DC" w:rsidRDefault="003100DC" w:rsidP="00AA62BA">
            <w:pPr>
              <w:jc w:val="center"/>
              <w:rPr>
                <w:rFonts w:cs="Arial"/>
                <w:sz w:val="16"/>
              </w:rPr>
            </w:pPr>
          </w:p>
        </w:tc>
        <w:tc>
          <w:tcPr>
            <w:tcW w:w="6427" w:type="dxa"/>
            <w:tcBorders>
              <w:top w:val="single" w:sz="4" w:space="0" w:color="auto"/>
              <w:left w:val="single" w:sz="4" w:space="0" w:color="auto"/>
              <w:bottom w:val="single" w:sz="4" w:space="0" w:color="auto"/>
              <w:right w:val="single" w:sz="4" w:space="0" w:color="auto"/>
            </w:tcBorders>
          </w:tcPr>
          <w:p w14:paraId="7613684F" w14:textId="77777777" w:rsidR="003100DC" w:rsidRDefault="003100DC" w:rsidP="0055253C">
            <w:pPr>
              <w:numPr>
                <w:ilvl w:val="0"/>
                <w:numId w:val="80"/>
              </w:numPr>
              <w:rPr>
                <w:rFonts w:cs="Arial"/>
                <w:color w:val="000000"/>
                <w:sz w:val="16"/>
                <w:szCs w:val="16"/>
              </w:rPr>
            </w:pPr>
            <w:r>
              <w:rPr>
                <w:rFonts w:cs="Arial"/>
                <w:color w:val="000000"/>
                <w:sz w:val="16"/>
                <w:szCs w:val="16"/>
              </w:rPr>
              <w:t>Para elegir el proceso más adecuado de mejora o refuerzo del terreno deben tomarse en consideración, según proceda, los siguientes factores:</w:t>
            </w:r>
          </w:p>
          <w:p w14:paraId="61959575" w14:textId="77777777" w:rsidR="003100DC" w:rsidRDefault="003100DC" w:rsidP="00AA62BA">
            <w:pPr>
              <w:rPr>
                <w:rFonts w:cs="Arial"/>
                <w:color w:val="000000"/>
                <w:sz w:val="16"/>
                <w:szCs w:val="16"/>
              </w:rPr>
            </w:pPr>
          </w:p>
          <w:p w14:paraId="4293A5F6" w14:textId="77777777" w:rsidR="003100DC" w:rsidRDefault="003100DC" w:rsidP="0055253C">
            <w:pPr>
              <w:numPr>
                <w:ilvl w:val="0"/>
                <w:numId w:val="77"/>
              </w:numPr>
              <w:rPr>
                <w:rFonts w:cs="Arial"/>
                <w:color w:val="000000"/>
                <w:sz w:val="16"/>
                <w:szCs w:val="16"/>
              </w:rPr>
            </w:pPr>
            <w:r>
              <w:rPr>
                <w:rFonts w:cs="Arial"/>
                <w:color w:val="000000"/>
                <w:sz w:val="16"/>
                <w:szCs w:val="16"/>
              </w:rPr>
              <w:t>espesor y propiedades del suelo o relleno a mejorar;</w:t>
            </w:r>
          </w:p>
          <w:p w14:paraId="35529CE5" w14:textId="77777777" w:rsidR="003100DC" w:rsidRDefault="003100DC" w:rsidP="0055253C">
            <w:pPr>
              <w:numPr>
                <w:ilvl w:val="0"/>
                <w:numId w:val="77"/>
              </w:numPr>
              <w:rPr>
                <w:rFonts w:cs="Arial"/>
                <w:color w:val="000000"/>
                <w:sz w:val="16"/>
                <w:szCs w:val="16"/>
              </w:rPr>
            </w:pPr>
            <w:r>
              <w:rPr>
                <w:rFonts w:cs="Arial"/>
                <w:color w:val="000000"/>
                <w:sz w:val="16"/>
                <w:szCs w:val="16"/>
              </w:rPr>
              <w:t>presiones intersticiales en los diferentes estratos;</w:t>
            </w:r>
          </w:p>
          <w:p w14:paraId="3D59BE74" w14:textId="77777777" w:rsidR="003100DC" w:rsidRDefault="003100DC" w:rsidP="0055253C">
            <w:pPr>
              <w:numPr>
                <w:ilvl w:val="0"/>
                <w:numId w:val="77"/>
              </w:numPr>
              <w:rPr>
                <w:rFonts w:cs="Arial"/>
                <w:color w:val="000000"/>
                <w:sz w:val="16"/>
                <w:szCs w:val="16"/>
              </w:rPr>
            </w:pPr>
            <w:r>
              <w:rPr>
                <w:rFonts w:cs="Arial"/>
                <w:color w:val="000000"/>
                <w:sz w:val="16"/>
                <w:szCs w:val="16"/>
              </w:rPr>
              <w:t>naturaleza, tamaño y posición de la estructura a apoyar en el terreno;</w:t>
            </w:r>
          </w:p>
          <w:p w14:paraId="36EC49FF" w14:textId="77777777" w:rsidR="003100DC" w:rsidRDefault="003100DC" w:rsidP="0055253C">
            <w:pPr>
              <w:numPr>
                <w:ilvl w:val="0"/>
                <w:numId w:val="77"/>
              </w:numPr>
              <w:rPr>
                <w:rFonts w:cs="Arial"/>
                <w:color w:val="000000"/>
                <w:sz w:val="16"/>
                <w:szCs w:val="16"/>
              </w:rPr>
            </w:pPr>
            <w:r>
              <w:rPr>
                <w:rFonts w:cs="Arial"/>
                <w:color w:val="000000"/>
                <w:sz w:val="16"/>
                <w:szCs w:val="16"/>
              </w:rPr>
              <w:t>prevención de daños a las obras o servicios adyacentes;</w:t>
            </w:r>
          </w:p>
          <w:p w14:paraId="21DF9E05" w14:textId="77777777" w:rsidR="003100DC" w:rsidRDefault="003100DC" w:rsidP="0055253C">
            <w:pPr>
              <w:numPr>
                <w:ilvl w:val="0"/>
                <w:numId w:val="77"/>
              </w:numPr>
              <w:rPr>
                <w:rFonts w:cs="Arial"/>
                <w:color w:val="000000"/>
                <w:sz w:val="16"/>
                <w:szCs w:val="16"/>
              </w:rPr>
            </w:pPr>
            <w:r>
              <w:rPr>
                <w:rFonts w:cs="Arial"/>
                <w:color w:val="000000"/>
                <w:sz w:val="16"/>
                <w:szCs w:val="16"/>
              </w:rPr>
              <w:t>mejora provisional o permanente del terreno;</w:t>
            </w:r>
          </w:p>
          <w:p w14:paraId="1ABDEC40" w14:textId="77777777" w:rsidR="003100DC" w:rsidRDefault="003100DC" w:rsidP="0055253C">
            <w:pPr>
              <w:numPr>
                <w:ilvl w:val="0"/>
                <w:numId w:val="77"/>
              </w:numPr>
              <w:rPr>
                <w:rFonts w:cs="Arial"/>
                <w:color w:val="000000"/>
                <w:sz w:val="16"/>
                <w:szCs w:val="16"/>
              </w:rPr>
            </w:pPr>
            <w:r>
              <w:rPr>
                <w:rFonts w:cs="Arial"/>
                <w:color w:val="000000"/>
                <w:sz w:val="16"/>
                <w:szCs w:val="16"/>
              </w:rPr>
              <w:t>en términos de las deformaciones previsibles, la relación entre el método de mejora del terreno y la secuencia constructiva;</w:t>
            </w:r>
          </w:p>
          <w:p w14:paraId="031D2334" w14:textId="77777777" w:rsidR="003100DC" w:rsidRDefault="003100DC" w:rsidP="0055253C">
            <w:pPr>
              <w:numPr>
                <w:ilvl w:val="0"/>
                <w:numId w:val="77"/>
              </w:numPr>
              <w:rPr>
                <w:rFonts w:cs="Arial"/>
                <w:color w:val="000000"/>
                <w:sz w:val="16"/>
                <w:szCs w:val="16"/>
              </w:rPr>
            </w:pPr>
            <w:r>
              <w:rPr>
                <w:rFonts w:cs="Arial"/>
                <w:color w:val="000000"/>
                <w:sz w:val="16"/>
                <w:szCs w:val="16"/>
              </w:rPr>
              <w:t>los efectos en el entorno, incluso la posible contaminación por substancias tóxicas (en el caso en que éstas se introdujeran en el terreno en el proceso de mejora) o las modificaciones en el nivel freático;</w:t>
            </w:r>
          </w:p>
          <w:p w14:paraId="0FDC2E1A" w14:textId="77777777" w:rsidR="003100DC" w:rsidRDefault="003100DC" w:rsidP="0055253C">
            <w:pPr>
              <w:numPr>
                <w:ilvl w:val="0"/>
                <w:numId w:val="77"/>
              </w:numPr>
              <w:rPr>
                <w:rFonts w:cs="Arial"/>
                <w:color w:val="000000"/>
                <w:sz w:val="16"/>
                <w:szCs w:val="16"/>
              </w:rPr>
            </w:pPr>
            <w:r>
              <w:rPr>
                <w:rFonts w:cs="Arial"/>
                <w:color w:val="000000"/>
                <w:sz w:val="16"/>
                <w:szCs w:val="16"/>
              </w:rPr>
              <w:t>la degradación de los materiales a largo plazo (por ejemplo en el caso de inyecciones de materiales inestables).</w:t>
            </w:r>
          </w:p>
        </w:tc>
      </w:tr>
      <w:tr w:rsidR="003100DC" w14:paraId="6D13395A" w14:textId="77777777" w:rsidTr="00AA62BA">
        <w:trPr>
          <w:cantSplit/>
          <w:trHeight w:val="36"/>
        </w:trPr>
        <w:tc>
          <w:tcPr>
            <w:tcW w:w="2267" w:type="dxa"/>
            <w:tcBorders>
              <w:top w:val="single" w:sz="4" w:space="0" w:color="auto"/>
              <w:left w:val="nil"/>
              <w:bottom w:val="single" w:sz="4" w:space="0" w:color="auto"/>
              <w:right w:val="nil"/>
            </w:tcBorders>
          </w:tcPr>
          <w:p w14:paraId="3B94D14A" w14:textId="77777777" w:rsidR="003100DC" w:rsidRDefault="003100DC" w:rsidP="00AA62BA">
            <w:pPr>
              <w:rPr>
                <w:rFonts w:cs="Arial"/>
                <w:b/>
                <w:bCs/>
                <w:sz w:val="16"/>
              </w:rPr>
            </w:pPr>
          </w:p>
        </w:tc>
        <w:tc>
          <w:tcPr>
            <w:tcW w:w="284" w:type="dxa"/>
            <w:tcBorders>
              <w:top w:val="nil"/>
              <w:left w:val="nil"/>
              <w:bottom w:val="nil"/>
              <w:right w:val="nil"/>
            </w:tcBorders>
          </w:tcPr>
          <w:p w14:paraId="572DCB10" w14:textId="77777777" w:rsidR="003100DC" w:rsidRDefault="003100DC" w:rsidP="00AA62BA">
            <w:pPr>
              <w:rPr>
                <w:rFonts w:cs="Arial"/>
                <w:sz w:val="16"/>
              </w:rPr>
            </w:pPr>
          </w:p>
        </w:tc>
        <w:tc>
          <w:tcPr>
            <w:tcW w:w="6427" w:type="dxa"/>
            <w:tcBorders>
              <w:left w:val="nil"/>
              <w:bottom w:val="single" w:sz="4" w:space="0" w:color="auto"/>
              <w:right w:val="nil"/>
            </w:tcBorders>
          </w:tcPr>
          <w:p w14:paraId="12D41416" w14:textId="77777777" w:rsidR="003100DC" w:rsidRDefault="003100DC" w:rsidP="00AA62BA">
            <w:pPr>
              <w:rPr>
                <w:rFonts w:cs="Arial"/>
                <w:sz w:val="16"/>
                <w:szCs w:val="20"/>
              </w:rPr>
            </w:pPr>
          </w:p>
        </w:tc>
      </w:tr>
      <w:tr w:rsidR="003100DC" w14:paraId="47A882BE"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158C15BA" w14:textId="77777777" w:rsidR="003100DC" w:rsidRDefault="003100DC" w:rsidP="00AA62BA">
            <w:pPr>
              <w:rPr>
                <w:rFonts w:cs="Arial"/>
                <w:b/>
                <w:bCs/>
                <w:color w:val="000000"/>
                <w:sz w:val="16"/>
              </w:rPr>
            </w:pPr>
            <w:r>
              <w:rPr>
                <w:rFonts w:cs="Arial"/>
                <w:b/>
                <w:bCs/>
                <w:sz w:val="16"/>
              </w:rPr>
              <w:t>8.4 Condiciones constructivas y de control</w:t>
            </w:r>
          </w:p>
        </w:tc>
        <w:tc>
          <w:tcPr>
            <w:tcW w:w="284" w:type="dxa"/>
            <w:tcBorders>
              <w:top w:val="nil"/>
              <w:left w:val="single" w:sz="4" w:space="0" w:color="auto"/>
              <w:bottom w:val="nil"/>
              <w:right w:val="single" w:sz="4" w:space="0" w:color="auto"/>
            </w:tcBorders>
          </w:tcPr>
          <w:p w14:paraId="3A2A46E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2EFE172" w14:textId="77777777" w:rsidR="003100DC" w:rsidRDefault="003100DC" w:rsidP="0055253C">
            <w:pPr>
              <w:numPr>
                <w:ilvl w:val="0"/>
                <w:numId w:val="81"/>
              </w:numPr>
              <w:rPr>
                <w:rFonts w:cs="Arial"/>
                <w:color w:val="000000"/>
                <w:sz w:val="16"/>
                <w:szCs w:val="16"/>
              </w:rPr>
            </w:pPr>
            <w:r>
              <w:rPr>
                <w:rFonts w:cs="Arial"/>
                <w:color w:val="000000"/>
                <w:sz w:val="16"/>
                <w:szCs w:val="16"/>
              </w:rPr>
              <w:t>En el proyecto se establecerán las especificaciones de los materiales a emplear, las propiedades del terreno tras su mejora y las condiciones constructivas y de control.</w:t>
            </w:r>
          </w:p>
        </w:tc>
      </w:tr>
      <w:tr w:rsidR="003100DC" w14:paraId="255600C7" w14:textId="77777777" w:rsidTr="00AA62BA">
        <w:trPr>
          <w:cantSplit/>
          <w:trHeight w:val="36"/>
        </w:trPr>
        <w:tc>
          <w:tcPr>
            <w:tcW w:w="2267" w:type="dxa"/>
            <w:tcBorders>
              <w:top w:val="nil"/>
              <w:left w:val="single" w:sz="4" w:space="0" w:color="auto"/>
              <w:bottom w:val="nil"/>
              <w:right w:val="single" w:sz="4" w:space="0" w:color="auto"/>
            </w:tcBorders>
          </w:tcPr>
          <w:p w14:paraId="26AC92F0"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458DB87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8EB48D5" w14:textId="77777777" w:rsidR="003100DC" w:rsidRDefault="003100DC" w:rsidP="0055253C">
            <w:pPr>
              <w:numPr>
                <w:ilvl w:val="0"/>
                <w:numId w:val="81"/>
              </w:numPr>
              <w:rPr>
                <w:rFonts w:cs="Arial"/>
                <w:sz w:val="16"/>
                <w:szCs w:val="16"/>
              </w:rPr>
            </w:pPr>
            <w:r>
              <w:rPr>
                <w:rFonts w:cs="Arial"/>
                <w:color w:val="000000"/>
                <w:sz w:val="16"/>
                <w:szCs w:val="16"/>
              </w:rPr>
              <w:t>Los criterios de aceptación, fijados en el proyecto para el método que pueda adoptarse de mejora del terreno, consistirán en unos valores mínimos de determinadas propiedades del terreno tras su mejora.</w:t>
            </w:r>
          </w:p>
        </w:tc>
      </w:tr>
      <w:tr w:rsidR="003100DC" w14:paraId="72E814B9"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6F688D42" w14:textId="77777777" w:rsidR="003100DC" w:rsidRDefault="003100DC" w:rsidP="00AA62BA">
            <w:pPr>
              <w:rPr>
                <w:rFonts w:cs="Arial"/>
                <w:b/>
                <w:bCs/>
                <w:color w:val="000000"/>
                <w:sz w:val="16"/>
              </w:rPr>
            </w:pPr>
          </w:p>
        </w:tc>
        <w:tc>
          <w:tcPr>
            <w:tcW w:w="284" w:type="dxa"/>
            <w:tcBorders>
              <w:top w:val="nil"/>
              <w:left w:val="single" w:sz="4" w:space="0" w:color="auto"/>
              <w:bottom w:val="nil"/>
              <w:right w:val="single" w:sz="4" w:space="0" w:color="auto"/>
            </w:tcBorders>
          </w:tcPr>
          <w:p w14:paraId="19001B4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424629E" w14:textId="77777777" w:rsidR="003100DC" w:rsidRDefault="003100DC" w:rsidP="0055253C">
            <w:pPr>
              <w:numPr>
                <w:ilvl w:val="0"/>
                <w:numId w:val="81"/>
              </w:numPr>
              <w:rPr>
                <w:rFonts w:cs="Arial"/>
                <w:sz w:val="16"/>
                <w:szCs w:val="16"/>
              </w:rPr>
            </w:pPr>
            <w:r>
              <w:rPr>
                <w:rFonts w:cs="Arial"/>
                <w:color w:val="000000"/>
                <w:sz w:val="16"/>
                <w:szCs w:val="16"/>
              </w:rPr>
              <w:t>La consecución de estos valores o de valores superiores a los mínimos, tras el proceso de mejora, debe ser adecuadamente contrastada.</w:t>
            </w:r>
          </w:p>
        </w:tc>
      </w:tr>
    </w:tbl>
    <w:p w14:paraId="4C6FE86E" w14:textId="77777777" w:rsidR="003100DC" w:rsidRDefault="003100DC" w:rsidP="003100DC">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92F17CE" w14:textId="77777777" w:rsidTr="00AA62BA">
        <w:trPr>
          <w:cantSplit/>
          <w:trHeight w:val="36"/>
        </w:trPr>
        <w:tc>
          <w:tcPr>
            <w:tcW w:w="8978" w:type="dxa"/>
            <w:gridSpan w:val="3"/>
            <w:tcBorders>
              <w:left w:val="single" w:sz="4" w:space="0" w:color="auto"/>
              <w:bottom w:val="single" w:sz="4" w:space="0" w:color="auto"/>
            </w:tcBorders>
            <w:shd w:val="clear" w:color="auto" w:fill="003366"/>
          </w:tcPr>
          <w:p w14:paraId="7C349B19" w14:textId="77777777" w:rsidR="003100DC" w:rsidRDefault="003100DC" w:rsidP="00AA62BA">
            <w:pPr>
              <w:rPr>
                <w:rFonts w:cs="Arial"/>
                <w:b/>
                <w:bCs/>
                <w:sz w:val="16"/>
                <w:szCs w:val="16"/>
              </w:rPr>
            </w:pPr>
            <w:r>
              <w:rPr>
                <w:rFonts w:cs="Arial"/>
                <w:b/>
                <w:sz w:val="16"/>
                <w:szCs w:val="16"/>
              </w:rPr>
              <w:t>9 ANCLAJES AL TERRENO</w:t>
            </w:r>
          </w:p>
        </w:tc>
      </w:tr>
      <w:tr w:rsidR="003100DC" w14:paraId="1DE92F29" w14:textId="77777777" w:rsidTr="00AA62BA">
        <w:trPr>
          <w:cantSplit/>
          <w:trHeight w:val="36"/>
        </w:trPr>
        <w:tc>
          <w:tcPr>
            <w:tcW w:w="2267" w:type="dxa"/>
            <w:tcBorders>
              <w:left w:val="nil"/>
              <w:bottom w:val="single" w:sz="4" w:space="0" w:color="auto"/>
              <w:right w:val="nil"/>
            </w:tcBorders>
          </w:tcPr>
          <w:p w14:paraId="6EB0E7C4"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13B8314F" w14:textId="77777777" w:rsidR="003100DC" w:rsidRDefault="003100DC" w:rsidP="00AA62BA">
            <w:pPr>
              <w:rPr>
                <w:rFonts w:cs="Arial"/>
                <w:sz w:val="16"/>
              </w:rPr>
            </w:pPr>
          </w:p>
        </w:tc>
        <w:tc>
          <w:tcPr>
            <w:tcW w:w="6427" w:type="dxa"/>
            <w:tcBorders>
              <w:left w:val="nil"/>
              <w:bottom w:val="single" w:sz="4" w:space="0" w:color="auto"/>
              <w:right w:val="nil"/>
            </w:tcBorders>
          </w:tcPr>
          <w:p w14:paraId="1C4854C8" w14:textId="77777777" w:rsidR="003100DC" w:rsidRDefault="003100DC" w:rsidP="00AA62BA">
            <w:pPr>
              <w:rPr>
                <w:rFonts w:cs="Arial"/>
                <w:sz w:val="16"/>
              </w:rPr>
            </w:pPr>
          </w:p>
        </w:tc>
      </w:tr>
      <w:tr w:rsidR="003100DC" w14:paraId="7983F691" w14:textId="77777777" w:rsidTr="00AA62BA">
        <w:trPr>
          <w:cantSplit/>
          <w:trHeight w:val="36"/>
        </w:trPr>
        <w:tc>
          <w:tcPr>
            <w:tcW w:w="2267" w:type="dxa"/>
            <w:tcBorders>
              <w:top w:val="single" w:sz="4" w:space="0" w:color="auto"/>
              <w:left w:val="single" w:sz="4" w:space="0" w:color="auto"/>
              <w:bottom w:val="single" w:sz="4" w:space="0" w:color="auto"/>
              <w:right w:val="single" w:sz="4" w:space="0" w:color="auto"/>
            </w:tcBorders>
          </w:tcPr>
          <w:p w14:paraId="15C2FBB5" w14:textId="77777777" w:rsidR="003100DC" w:rsidRDefault="003100DC" w:rsidP="00AA62BA">
            <w:pPr>
              <w:rPr>
                <w:rFonts w:cs="Arial"/>
                <w:b/>
                <w:bCs/>
                <w:sz w:val="16"/>
                <w:szCs w:val="16"/>
              </w:rPr>
            </w:pPr>
            <w:r>
              <w:rPr>
                <w:rFonts w:cs="Arial"/>
                <w:b/>
                <w:bCs/>
                <w:sz w:val="16"/>
                <w:szCs w:val="16"/>
              </w:rPr>
              <w:t>9.4 Condiciones constructivas y de control</w:t>
            </w:r>
          </w:p>
          <w:p w14:paraId="743F10FD" w14:textId="77777777" w:rsidR="003100DC" w:rsidRDefault="003100DC" w:rsidP="00AA62BA">
            <w:pPr>
              <w:rPr>
                <w:rFonts w:cs="Arial"/>
                <w:b/>
                <w:bCs/>
                <w:sz w:val="16"/>
                <w:szCs w:val="20"/>
              </w:rPr>
            </w:pPr>
          </w:p>
        </w:tc>
        <w:tc>
          <w:tcPr>
            <w:tcW w:w="284" w:type="dxa"/>
            <w:tcBorders>
              <w:top w:val="nil"/>
              <w:left w:val="single" w:sz="4" w:space="0" w:color="auto"/>
              <w:bottom w:val="nil"/>
              <w:right w:val="single" w:sz="4" w:space="0" w:color="auto"/>
            </w:tcBorders>
          </w:tcPr>
          <w:p w14:paraId="327BA9A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D2758BC" w14:textId="77777777" w:rsidR="003100DC" w:rsidRDefault="003100DC" w:rsidP="0055253C">
            <w:pPr>
              <w:numPr>
                <w:ilvl w:val="0"/>
                <w:numId w:val="82"/>
              </w:numPr>
              <w:rPr>
                <w:rFonts w:cs="Arial"/>
                <w:sz w:val="16"/>
                <w:szCs w:val="16"/>
              </w:rPr>
            </w:pPr>
            <w:r>
              <w:rPr>
                <w:rFonts w:cs="Arial"/>
                <w:sz w:val="16"/>
                <w:szCs w:val="16"/>
              </w:rPr>
              <w:t>Para la ejecución de los anclajes así como para la realización de ensayos de control mencionados en 9.1.5 y su supervisión, se consideran válidas las especificaciones contenidas en la norma UNEEN 1537:2001.</w:t>
            </w:r>
          </w:p>
        </w:tc>
      </w:tr>
    </w:tbl>
    <w:p w14:paraId="56970373" w14:textId="77777777" w:rsidR="003100DC" w:rsidRDefault="003100DC" w:rsidP="003100DC">
      <w:pPr>
        <w:rPr>
          <w:rFonts w:cs="Arial"/>
          <w:b/>
          <w:bCs/>
          <w:color w:val="000000"/>
          <w:sz w:val="16"/>
          <w:szCs w:val="20"/>
        </w:rPr>
      </w:pPr>
    </w:p>
    <w:p w14:paraId="7A6C2678" w14:textId="77777777" w:rsidR="003100DC" w:rsidRDefault="003100DC" w:rsidP="003100DC">
      <w:pPr>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5F084FE4" w14:textId="77777777" w:rsidTr="00AA62BA">
        <w:trPr>
          <w:cantSplit/>
          <w:trHeight w:val="36"/>
        </w:trPr>
        <w:tc>
          <w:tcPr>
            <w:tcW w:w="8978" w:type="dxa"/>
            <w:gridSpan w:val="3"/>
            <w:tcBorders>
              <w:left w:val="single" w:sz="4" w:space="0" w:color="auto"/>
              <w:bottom w:val="single" w:sz="4" w:space="0" w:color="auto"/>
            </w:tcBorders>
            <w:shd w:val="clear" w:color="auto" w:fill="003366"/>
          </w:tcPr>
          <w:p w14:paraId="220CC5AD" w14:textId="77777777" w:rsidR="003100DC" w:rsidRDefault="003100DC" w:rsidP="00AA62BA">
            <w:pPr>
              <w:rPr>
                <w:rFonts w:cs="Arial"/>
                <w:b/>
                <w:color w:val="FFFFFF"/>
                <w:sz w:val="16"/>
                <w:szCs w:val="16"/>
              </w:rPr>
            </w:pPr>
            <w:r>
              <w:rPr>
                <w:rFonts w:cs="Arial"/>
                <w:b/>
                <w:color w:val="FFFFFF"/>
                <w:sz w:val="16"/>
                <w:szCs w:val="16"/>
              </w:rPr>
              <w:lastRenderedPageBreak/>
              <w:t>ANEJO G. NORMAS DE REFERENCIA</w:t>
            </w:r>
          </w:p>
        </w:tc>
      </w:tr>
      <w:tr w:rsidR="003100DC" w14:paraId="2E143703" w14:textId="77777777" w:rsidTr="00AA62BA">
        <w:trPr>
          <w:cantSplit/>
          <w:trHeight w:val="36"/>
        </w:trPr>
        <w:tc>
          <w:tcPr>
            <w:tcW w:w="2267" w:type="dxa"/>
            <w:tcBorders>
              <w:left w:val="nil"/>
              <w:bottom w:val="single" w:sz="4" w:space="0" w:color="auto"/>
              <w:right w:val="nil"/>
            </w:tcBorders>
          </w:tcPr>
          <w:p w14:paraId="5CEDDA0F"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2BD3516F" w14:textId="77777777" w:rsidR="003100DC" w:rsidRDefault="003100DC" w:rsidP="00AA62BA">
            <w:pPr>
              <w:rPr>
                <w:rFonts w:cs="Arial"/>
                <w:sz w:val="16"/>
              </w:rPr>
            </w:pPr>
          </w:p>
        </w:tc>
        <w:tc>
          <w:tcPr>
            <w:tcW w:w="6427" w:type="dxa"/>
            <w:tcBorders>
              <w:left w:val="nil"/>
              <w:bottom w:val="single" w:sz="4" w:space="0" w:color="auto"/>
              <w:right w:val="nil"/>
            </w:tcBorders>
          </w:tcPr>
          <w:p w14:paraId="64E7DCF3" w14:textId="77777777" w:rsidR="003100DC" w:rsidRDefault="003100DC" w:rsidP="00AA62BA">
            <w:pPr>
              <w:rPr>
                <w:rFonts w:cs="Arial"/>
                <w:sz w:val="16"/>
              </w:rPr>
            </w:pPr>
          </w:p>
        </w:tc>
      </w:tr>
      <w:tr w:rsidR="003100DC" w14:paraId="22B90F24" w14:textId="77777777" w:rsidTr="00AA62BA">
        <w:trPr>
          <w:cantSplit/>
          <w:trHeight w:val="381"/>
        </w:trPr>
        <w:tc>
          <w:tcPr>
            <w:tcW w:w="2267" w:type="dxa"/>
            <w:vMerge w:val="restart"/>
            <w:tcBorders>
              <w:top w:val="single" w:sz="4" w:space="0" w:color="auto"/>
              <w:left w:val="single" w:sz="4" w:space="0" w:color="auto"/>
              <w:right w:val="single" w:sz="4" w:space="0" w:color="auto"/>
            </w:tcBorders>
          </w:tcPr>
          <w:p w14:paraId="588F34AC" w14:textId="77777777" w:rsidR="003100DC" w:rsidRDefault="003100DC" w:rsidP="00AA62BA">
            <w:pPr>
              <w:rPr>
                <w:rFonts w:cs="Arial"/>
                <w:b/>
                <w:bCs/>
                <w:color w:val="000000"/>
                <w:sz w:val="16"/>
                <w:szCs w:val="16"/>
              </w:rPr>
            </w:pPr>
            <w:r>
              <w:rPr>
                <w:rFonts w:cs="Arial"/>
                <w:b/>
                <w:bCs/>
                <w:color w:val="000000"/>
                <w:sz w:val="16"/>
                <w:szCs w:val="16"/>
              </w:rPr>
              <w:t>Normativa UNE</w:t>
            </w:r>
          </w:p>
        </w:tc>
        <w:tc>
          <w:tcPr>
            <w:tcW w:w="284" w:type="dxa"/>
            <w:vMerge w:val="restart"/>
            <w:tcBorders>
              <w:top w:val="nil"/>
              <w:left w:val="single" w:sz="4" w:space="0" w:color="auto"/>
              <w:bottom w:val="nil"/>
              <w:right w:val="single" w:sz="4" w:space="0" w:color="auto"/>
            </w:tcBorders>
          </w:tcPr>
          <w:p w14:paraId="08E4886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2506ED7" w14:textId="77777777" w:rsidR="003100DC" w:rsidRDefault="003100DC" w:rsidP="00AA62BA">
            <w:pPr>
              <w:rPr>
                <w:rFonts w:cs="Arial"/>
                <w:color w:val="000000"/>
                <w:sz w:val="16"/>
                <w:szCs w:val="16"/>
              </w:rPr>
            </w:pPr>
            <w:r>
              <w:rPr>
                <w:rFonts w:cs="Arial"/>
                <w:color w:val="000000"/>
                <w:sz w:val="16"/>
                <w:szCs w:val="16"/>
              </w:rPr>
              <w:t>UNE 22 381:1993 Control de vibraciones producidas por voladuras.</w:t>
            </w:r>
          </w:p>
        </w:tc>
      </w:tr>
      <w:tr w:rsidR="003100DC" w14:paraId="0F26ECB2" w14:textId="77777777" w:rsidTr="00AA62BA">
        <w:trPr>
          <w:cantSplit/>
          <w:trHeight w:val="348"/>
        </w:trPr>
        <w:tc>
          <w:tcPr>
            <w:tcW w:w="2267" w:type="dxa"/>
            <w:vMerge/>
            <w:tcBorders>
              <w:left w:val="single" w:sz="4" w:space="0" w:color="auto"/>
              <w:right w:val="single" w:sz="4" w:space="0" w:color="auto"/>
            </w:tcBorders>
          </w:tcPr>
          <w:p w14:paraId="3086942C"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35EF2963"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31386CB" w14:textId="77777777" w:rsidR="003100DC" w:rsidRDefault="003100DC" w:rsidP="00AA62BA">
            <w:pPr>
              <w:rPr>
                <w:rFonts w:cs="Arial"/>
                <w:color w:val="000000"/>
                <w:sz w:val="16"/>
                <w:szCs w:val="16"/>
              </w:rPr>
            </w:pPr>
            <w:r>
              <w:rPr>
                <w:rFonts w:cs="Arial"/>
                <w:color w:val="000000"/>
                <w:sz w:val="16"/>
                <w:szCs w:val="16"/>
              </w:rPr>
              <w:t xml:space="preserve">UNE 22 950-1:1990 Propiedades mecánicas de las rocas. Ensayos para la determinación de la resistencia. Parte 1: Resistencia a la compresión </w:t>
            </w:r>
            <w:proofErr w:type="spellStart"/>
            <w:r>
              <w:rPr>
                <w:rFonts w:cs="Arial"/>
                <w:color w:val="000000"/>
                <w:sz w:val="16"/>
                <w:szCs w:val="16"/>
              </w:rPr>
              <w:t>uniaxial</w:t>
            </w:r>
            <w:proofErr w:type="spellEnd"/>
            <w:r>
              <w:rPr>
                <w:rFonts w:cs="Arial"/>
                <w:color w:val="000000"/>
                <w:sz w:val="16"/>
                <w:szCs w:val="16"/>
              </w:rPr>
              <w:t>.</w:t>
            </w:r>
          </w:p>
        </w:tc>
      </w:tr>
      <w:tr w:rsidR="003100DC" w14:paraId="17152037" w14:textId="77777777" w:rsidTr="00AA62BA">
        <w:trPr>
          <w:cantSplit/>
          <w:trHeight w:val="348"/>
        </w:trPr>
        <w:tc>
          <w:tcPr>
            <w:tcW w:w="2267" w:type="dxa"/>
            <w:vMerge/>
            <w:tcBorders>
              <w:left w:val="single" w:sz="4" w:space="0" w:color="auto"/>
              <w:right w:val="single" w:sz="4" w:space="0" w:color="auto"/>
            </w:tcBorders>
          </w:tcPr>
          <w:p w14:paraId="63531F0F"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06DB7DB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D725AE0" w14:textId="77777777" w:rsidR="003100DC" w:rsidRDefault="003100DC" w:rsidP="00AA62BA">
            <w:pPr>
              <w:rPr>
                <w:rFonts w:cs="Arial"/>
                <w:color w:val="000000"/>
                <w:sz w:val="16"/>
                <w:szCs w:val="16"/>
              </w:rPr>
            </w:pPr>
            <w:r>
              <w:rPr>
                <w:rFonts w:cs="Arial"/>
                <w:color w:val="000000"/>
                <w:sz w:val="16"/>
                <w:szCs w:val="16"/>
              </w:rPr>
              <w:t>UNE 22 950-2:1990 Propiedades mecánicas de las rocas. Ensayos para la determinación de la resistencia. Parte 2: Resistencia a tracción. Determinación indirecta (ensayo brasileño).</w:t>
            </w:r>
          </w:p>
        </w:tc>
      </w:tr>
      <w:tr w:rsidR="003100DC" w14:paraId="6AD3F05C" w14:textId="77777777" w:rsidTr="00AA62BA">
        <w:trPr>
          <w:cantSplit/>
          <w:trHeight w:val="348"/>
        </w:trPr>
        <w:tc>
          <w:tcPr>
            <w:tcW w:w="2267" w:type="dxa"/>
            <w:vMerge/>
            <w:tcBorders>
              <w:left w:val="single" w:sz="4" w:space="0" w:color="auto"/>
              <w:right w:val="single" w:sz="4" w:space="0" w:color="auto"/>
            </w:tcBorders>
          </w:tcPr>
          <w:p w14:paraId="2081937B"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2603A3B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4AB4DC8" w14:textId="77777777" w:rsidR="003100DC" w:rsidRDefault="003100DC" w:rsidP="00AA62BA">
            <w:pPr>
              <w:rPr>
                <w:rFonts w:cs="Arial"/>
                <w:color w:val="000000"/>
                <w:sz w:val="16"/>
                <w:szCs w:val="16"/>
              </w:rPr>
            </w:pPr>
            <w:r>
              <w:rPr>
                <w:rFonts w:cs="Arial"/>
                <w:color w:val="000000"/>
                <w:sz w:val="16"/>
                <w:szCs w:val="16"/>
              </w:rPr>
              <w:t>UNE 80 303-1:2001 Cementos con características adicionales. Parte 1: Cementos resistentes a los sulfatos.</w:t>
            </w:r>
          </w:p>
        </w:tc>
      </w:tr>
      <w:tr w:rsidR="003100DC" w14:paraId="542E2E05" w14:textId="77777777" w:rsidTr="00AA62BA">
        <w:trPr>
          <w:cantSplit/>
          <w:trHeight w:val="348"/>
        </w:trPr>
        <w:tc>
          <w:tcPr>
            <w:tcW w:w="2267" w:type="dxa"/>
            <w:vMerge/>
            <w:tcBorders>
              <w:left w:val="single" w:sz="4" w:space="0" w:color="auto"/>
              <w:right w:val="single" w:sz="4" w:space="0" w:color="auto"/>
            </w:tcBorders>
          </w:tcPr>
          <w:p w14:paraId="5FB8D941"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517378B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5EBDA9A" w14:textId="77777777" w:rsidR="003100DC" w:rsidRDefault="003100DC" w:rsidP="00AA62BA">
            <w:pPr>
              <w:rPr>
                <w:rFonts w:cs="Arial"/>
                <w:color w:val="000000"/>
                <w:sz w:val="16"/>
                <w:szCs w:val="16"/>
              </w:rPr>
            </w:pPr>
            <w:r>
              <w:rPr>
                <w:rFonts w:cs="Arial"/>
                <w:color w:val="000000"/>
                <w:sz w:val="16"/>
                <w:szCs w:val="16"/>
              </w:rPr>
              <w:t>UNE 80 303-2:2001 Cementos con características adicionales. Parte 2: Cementos resistentes al agua de mar.</w:t>
            </w:r>
          </w:p>
        </w:tc>
      </w:tr>
      <w:tr w:rsidR="003100DC" w14:paraId="09C5F8E9" w14:textId="77777777" w:rsidTr="00AA62BA">
        <w:trPr>
          <w:cantSplit/>
          <w:trHeight w:val="348"/>
        </w:trPr>
        <w:tc>
          <w:tcPr>
            <w:tcW w:w="2267" w:type="dxa"/>
            <w:vMerge/>
            <w:tcBorders>
              <w:left w:val="single" w:sz="4" w:space="0" w:color="auto"/>
              <w:right w:val="single" w:sz="4" w:space="0" w:color="auto"/>
            </w:tcBorders>
          </w:tcPr>
          <w:p w14:paraId="0AA85B1F"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77BC7DEA"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537690E" w14:textId="77777777" w:rsidR="003100DC" w:rsidRDefault="003100DC" w:rsidP="00AA62BA">
            <w:pPr>
              <w:rPr>
                <w:rFonts w:cs="Arial"/>
                <w:color w:val="000000"/>
                <w:sz w:val="16"/>
                <w:szCs w:val="16"/>
              </w:rPr>
            </w:pPr>
            <w:r>
              <w:rPr>
                <w:rFonts w:cs="Arial"/>
                <w:color w:val="000000"/>
                <w:sz w:val="16"/>
                <w:szCs w:val="16"/>
              </w:rPr>
              <w:t>UNE 80 303-3:2001 Cementos con características adicionales. Parte 3: Cementos de Bajo calor de hidratación.</w:t>
            </w:r>
          </w:p>
        </w:tc>
      </w:tr>
      <w:tr w:rsidR="003100DC" w14:paraId="42B1E76C" w14:textId="77777777" w:rsidTr="00AA62BA">
        <w:trPr>
          <w:cantSplit/>
          <w:trHeight w:val="348"/>
        </w:trPr>
        <w:tc>
          <w:tcPr>
            <w:tcW w:w="2267" w:type="dxa"/>
            <w:vMerge/>
            <w:tcBorders>
              <w:left w:val="single" w:sz="4" w:space="0" w:color="auto"/>
              <w:right w:val="single" w:sz="4" w:space="0" w:color="auto"/>
            </w:tcBorders>
          </w:tcPr>
          <w:p w14:paraId="0AEAA650"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66FB103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8AA2749" w14:textId="77777777" w:rsidR="003100DC" w:rsidRDefault="003100DC" w:rsidP="00AA62BA">
            <w:pPr>
              <w:rPr>
                <w:rFonts w:cs="Arial"/>
                <w:color w:val="000000"/>
                <w:sz w:val="16"/>
                <w:szCs w:val="16"/>
              </w:rPr>
            </w:pPr>
            <w:r>
              <w:rPr>
                <w:rFonts w:cs="Arial"/>
                <w:color w:val="000000"/>
                <w:sz w:val="16"/>
                <w:szCs w:val="16"/>
              </w:rPr>
              <w:t>UNE 103 101:1995 Análisis granulométrico de suelos por tamizado.</w:t>
            </w:r>
          </w:p>
        </w:tc>
      </w:tr>
      <w:tr w:rsidR="003100DC" w14:paraId="55F9282C" w14:textId="77777777" w:rsidTr="00AA62BA">
        <w:trPr>
          <w:cantSplit/>
          <w:trHeight w:val="348"/>
        </w:trPr>
        <w:tc>
          <w:tcPr>
            <w:tcW w:w="2267" w:type="dxa"/>
            <w:vMerge/>
            <w:tcBorders>
              <w:left w:val="single" w:sz="4" w:space="0" w:color="auto"/>
              <w:right w:val="single" w:sz="4" w:space="0" w:color="auto"/>
            </w:tcBorders>
          </w:tcPr>
          <w:p w14:paraId="3E07F426"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522E2E72"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0B8A0AF" w14:textId="77777777" w:rsidR="003100DC" w:rsidRDefault="003100DC" w:rsidP="00AA62BA">
            <w:pPr>
              <w:rPr>
                <w:rFonts w:cs="Arial"/>
                <w:color w:val="000000"/>
                <w:sz w:val="16"/>
                <w:szCs w:val="16"/>
              </w:rPr>
            </w:pPr>
            <w:r>
              <w:rPr>
                <w:rFonts w:cs="Arial"/>
                <w:color w:val="000000"/>
                <w:sz w:val="16"/>
                <w:szCs w:val="16"/>
              </w:rPr>
              <w:t>UNE 103 102:1995 Análisis granulométrico de suelos finos por sedimentación. Método del densímetro.</w:t>
            </w:r>
          </w:p>
        </w:tc>
      </w:tr>
      <w:tr w:rsidR="003100DC" w14:paraId="4478BCE3" w14:textId="77777777" w:rsidTr="00AA62BA">
        <w:trPr>
          <w:cantSplit/>
          <w:trHeight w:val="348"/>
        </w:trPr>
        <w:tc>
          <w:tcPr>
            <w:tcW w:w="2267" w:type="dxa"/>
            <w:vMerge/>
            <w:tcBorders>
              <w:left w:val="single" w:sz="4" w:space="0" w:color="auto"/>
              <w:right w:val="single" w:sz="4" w:space="0" w:color="auto"/>
            </w:tcBorders>
          </w:tcPr>
          <w:p w14:paraId="52870E94"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2247218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DDD0E42" w14:textId="77777777" w:rsidR="003100DC" w:rsidRDefault="003100DC" w:rsidP="00AA62BA">
            <w:pPr>
              <w:rPr>
                <w:rFonts w:cs="Arial"/>
                <w:color w:val="000000"/>
                <w:sz w:val="16"/>
                <w:szCs w:val="16"/>
              </w:rPr>
            </w:pPr>
            <w:r>
              <w:rPr>
                <w:rFonts w:cs="Arial"/>
                <w:color w:val="000000"/>
                <w:sz w:val="16"/>
                <w:szCs w:val="16"/>
              </w:rPr>
              <w:t>UNE 103 103:1994 Determinación del límite líquido de un suelo por el método del aparato de Casagrande.</w:t>
            </w:r>
          </w:p>
        </w:tc>
      </w:tr>
      <w:tr w:rsidR="003100DC" w14:paraId="3290E46A" w14:textId="77777777" w:rsidTr="00AA62BA">
        <w:trPr>
          <w:cantSplit/>
          <w:trHeight w:val="348"/>
        </w:trPr>
        <w:tc>
          <w:tcPr>
            <w:tcW w:w="2267" w:type="dxa"/>
            <w:vMerge/>
            <w:tcBorders>
              <w:left w:val="single" w:sz="4" w:space="0" w:color="auto"/>
              <w:right w:val="single" w:sz="4" w:space="0" w:color="auto"/>
            </w:tcBorders>
          </w:tcPr>
          <w:p w14:paraId="66F3322B"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1AD8966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20FC8A4" w14:textId="77777777" w:rsidR="003100DC" w:rsidRDefault="003100DC" w:rsidP="00AA62BA">
            <w:pPr>
              <w:rPr>
                <w:rFonts w:cs="Arial"/>
                <w:color w:val="000000"/>
                <w:sz w:val="16"/>
                <w:szCs w:val="16"/>
              </w:rPr>
            </w:pPr>
            <w:r>
              <w:rPr>
                <w:rFonts w:cs="Arial"/>
                <w:color w:val="000000"/>
                <w:sz w:val="16"/>
                <w:szCs w:val="16"/>
              </w:rPr>
              <w:t xml:space="preserve">UNE 103 104:1993 Determinación del </w:t>
            </w:r>
            <w:proofErr w:type="spellStart"/>
            <w:r>
              <w:rPr>
                <w:rFonts w:cs="Arial"/>
                <w:color w:val="000000"/>
                <w:sz w:val="16"/>
                <w:szCs w:val="16"/>
              </w:rPr>
              <w:t>limite</w:t>
            </w:r>
            <w:proofErr w:type="spellEnd"/>
            <w:r>
              <w:rPr>
                <w:rFonts w:cs="Arial"/>
                <w:color w:val="000000"/>
                <w:sz w:val="16"/>
                <w:szCs w:val="16"/>
              </w:rPr>
              <w:t xml:space="preserve"> plástico de un suelo.</w:t>
            </w:r>
          </w:p>
        </w:tc>
      </w:tr>
      <w:tr w:rsidR="003100DC" w14:paraId="02CFA12B" w14:textId="77777777" w:rsidTr="00AA62BA">
        <w:trPr>
          <w:cantSplit/>
          <w:trHeight w:val="348"/>
        </w:trPr>
        <w:tc>
          <w:tcPr>
            <w:tcW w:w="2267" w:type="dxa"/>
            <w:vMerge/>
            <w:tcBorders>
              <w:left w:val="single" w:sz="4" w:space="0" w:color="auto"/>
              <w:right w:val="single" w:sz="4" w:space="0" w:color="auto"/>
            </w:tcBorders>
          </w:tcPr>
          <w:p w14:paraId="7B97901F"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0080EF6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D6CD260" w14:textId="77777777" w:rsidR="003100DC" w:rsidRDefault="003100DC" w:rsidP="00AA62BA">
            <w:pPr>
              <w:rPr>
                <w:rFonts w:cs="Arial"/>
                <w:color w:val="000000"/>
                <w:sz w:val="16"/>
                <w:szCs w:val="16"/>
              </w:rPr>
            </w:pPr>
            <w:r>
              <w:rPr>
                <w:rFonts w:cs="Arial"/>
                <w:color w:val="000000"/>
                <w:sz w:val="16"/>
                <w:szCs w:val="16"/>
              </w:rPr>
              <w:t>UNE 103 108:1996 Determinación de las características de retracción de un suelo.</w:t>
            </w:r>
          </w:p>
        </w:tc>
      </w:tr>
      <w:tr w:rsidR="003100DC" w14:paraId="6875BC01" w14:textId="77777777" w:rsidTr="00AA62BA">
        <w:trPr>
          <w:cantSplit/>
          <w:trHeight w:val="348"/>
        </w:trPr>
        <w:tc>
          <w:tcPr>
            <w:tcW w:w="2267" w:type="dxa"/>
            <w:vMerge/>
            <w:tcBorders>
              <w:left w:val="single" w:sz="4" w:space="0" w:color="auto"/>
              <w:right w:val="single" w:sz="4" w:space="0" w:color="auto"/>
            </w:tcBorders>
          </w:tcPr>
          <w:p w14:paraId="7266AA09"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67961D0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4E536D8" w14:textId="77777777" w:rsidR="003100DC" w:rsidRDefault="003100DC" w:rsidP="00AA62BA">
            <w:pPr>
              <w:rPr>
                <w:rFonts w:cs="Arial"/>
                <w:color w:val="000000"/>
                <w:sz w:val="16"/>
                <w:szCs w:val="16"/>
              </w:rPr>
            </w:pPr>
            <w:r>
              <w:rPr>
                <w:rFonts w:cs="Arial"/>
                <w:color w:val="000000"/>
                <w:sz w:val="16"/>
                <w:szCs w:val="16"/>
              </w:rPr>
              <w:t>UNE 103 200:1993 Determinación del contenido de carbonatos en los suelos.</w:t>
            </w:r>
          </w:p>
        </w:tc>
      </w:tr>
      <w:tr w:rsidR="003100DC" w14:paraId="149AC3AE" w14:textId="77777777" w:rsidTr="00AA62BA">
        <w:trPr>
          <w:cantSplit/>
          <w:trHeight w:val="348"/>
        </w:trPr>
        <w:tc>
          <w:tcPr>
            <w:tcW w:w="2267" w:type="dxa"/>
            <w:vMerge/>
            <w:tcBorders>
              <w:left w:val="single" w:sz="4" w:space="0" w:color="auto"/>
              <w:right w:val="single" w:sz="4" w:space="0" w:color="auto"/>
            </w:tcBorders>
          </w:tcPr>
          <w:p w14:paraId="07BA73C5"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16F7F44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1632BF9" w14:textId="77777777" w:rsidR="003100DC" w:rsidRDefault="003100DC" w:rsidP="00AA62BA">
            <w:pPr>
              <w:rPr>
                <w:rFonts w:cs="Arial"/>
                <w:color w:val="000000"/>
                <w:sz w:val="16"/>
                <w:szCs w:val="16"/>
              </w:rPr>
            </w:pPr>
            <w:r>
              <w:rPr>
                <w:rFonts w:cs="Arial"/>
                <w:color w:val="000000"/>
                <w:sz w:val="16"/>
                <w:szCs w:val="16"/>
              </w:rPr>
              <w:t>UNE 103 202:1995 Determinación cualitativa del contenido en sulfatos solubles de un suelo.</w:t>
            </w:r>
          </w:p>
        </w:tc>
      </w:tr>
      <w:tr w:rsidR="003100DC" w14:paraId="38112112" w14:textId="77777777" w:rsidTr="00AA62BA">
        <w:trPr>
          <w:cantSplit/>
          <w:trHeight w:val="348"/>
        </w:trPr>
        <w:tc>
          <w:tcPr>
            <w:tcW w:w="2267" w:type="dxa"/>
            <w:vMerge/>
            <w:tcBorders>
              <w:left w:val="single" w:sz="4" w:space="0" w:color="auto"/>
              <w:right w:val="single" w:sz="4" w:space="0" w:color="auto"/>
            </w:tcBorders>
          </w:tcPr>
          <w:p w14:paraId="1051A3FC"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270CAFBF"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CBF0AE1" w14:textId="77777777" w:rsidR="003100DC" w:rsidRDefault="003100DC" w:rsidP="00AA62BA">
            <w:pPr>
              <w:rPr>
                <w:rFonts w:cs="Arial"/>
                <w:color w:val="000000"/>
                <w:sz w:val="16"/>
                <w:szCs w:val="16"/>
              </w:rPr>
            </w:pPr>
            <w:r>
              <w:rPr>
                <w:rFonts w:cs="Arial"/>
                <w:color w:val="000000"/>
                <w:sz w:val="16"/>
                <w:szCs w:val="16"/>
              </w:rPr>
              <w:t>UNE 103 204:1993 Determinación del contenido de materia orgánica oxidable de un suelo por el método del permanganato potásico.</w:t>
            </w:r>
          </w:p>
        </w:tc>
      </w:tr>
      <w:tr w:rsidR="003100DC" w14:paraId="09702A63" w14:textId="77777777" w:rsidTr="00AA62BA">
        <w:trPr>
          <w:cantSplit/>
          <w:trHeight w:val="348"/>
        </w:trPr>
        <w:tc>
          <w:tcPr>
            <w:tcW w:w="2267" w:type="dxa"/>
            <w:vMerge/>
            <w:tcBorders>
              <w:left w:val="single" w:sz="4" w:space="0" w:color="auto"/>
              <w:right w:val="single" w:sz="4" w:space="0" w:color="auto"/>
            </w:tcBorders>
          </w:tcPr>
          <w:p w14:paraId="042E8663"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07E6251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3297B69" w14:textId="77777777" w:rsidR="003100DC" w:rsidRDefault="003100DC" w:rsidP="00AA62BA">
            <w:pPr>
              <w:rPr>
                <w:rFonts w:cs="Arial"/>
                <w:color w:val="000000"/>
                <w:sz w:val="16"/>
                <w:szCs w:val="16"/>
              </w:rPr>
            </w:pPr>
            <w:r>
              <w:rPr>
                <w:rFonts w:cs="Arial"/>
                <w:color w:val="000000"/>
                <w:sz w:val="16"/>
                <w:szCs w:val="16"/>
              </w:rPr>
              <w:t>UNE 103 300:1993 Determinación de la humedad de un suelo mediante secado en estufa.</w:t>
            </w:r>
          </w:p>
        </w:tc>
      </w:tr>
      <w:tr w:rsidR="003100DC" w14:paraId="0D335C71" w14:textId="77777777" w:rsidTr="00AA62BA">
        <w:trPr>
          <w:cantSplit/>
          <w:trHeight w:val="348"/>
        </w:trPr>
        <w:tc>
          <w:tcPr>
            <w:tcW w:w="2267" w:type="dxa"/>
            <w:vMerge/>
            <w:tcBorders>
              <w:left w:val="single" w:sz="4" w:space="0" w:color="auto"/>
              <w:right w:val="single" w:sz="4" w:space="0" w:color="auto"/>
            </w:tcBorders>
          </w:tcPr>
          <w:p w14:paraId="2F16D721"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1A47EB8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4243C8A" w14:textId="77777777" w:rsidR="003100DC" w:rsidRDefault="003100DC" w:rsidP="00AA62BA">
            <w:pPr>
              <w:rPr>
                <w:rFonts w:cs="Arial"/>
                <w:color w:val="000000"/>
                <w:sz w:val="16"/>
                <w:szCs w:val="16"/>
              </w:rPr>
            </w:pPr>
            <w:r>
              <w:rPr>
                <w:rFonts w:cs="Arial"/>
                <w:color w:val="000000"/>
                <w:sz w:val="16"/>
                <w:szCs w:val="16"/>
              </w:rPr>
              <w:t>UNE 103 301:1994 Determinación de la densidad de un suelo. Método de la balanza hidrostática.</w:t>
            </w:r>
          </w:p>
        </w:tc>
      </w:tr>
      <w:tr w:rsidR="003100DC" w14:paraId="4EA41CAE" w14:textId="77777777" w:rsidTr="00AA62BA">
        <w:trPr>
          <w:cantSplit/>
          <w:trHeight w:val="348"/>
        </w:trPr>
        <w:tc>
          <w:tcPr>
            <w:tcW w:w="2267" w:type="dxa"/>
            <w:vMerge/>
            <w:tcBorders>
              <w:left w:val="single" w:sz="4" w:space="0" w:color="auto"/>
              <w:right w:val="single" w:sz="4" w:space="0" w:color="auto"/>
            </w:tcBorders>
          </w:tcPr>
          <w:p w14:paraId="066E1A85"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48FC0E0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8B2CE61" w14:textId="77777777" w:rsidR="003100DC" w:rsidRDefault="003100DC" w:rsidP="00AA62BA">
            <w:pPr>
              <w:rPr>
                <w:rFonts w:cs="Arial"/>
                <w:color w:val="000000"/>
                <w:sz w:val="16"/>
                <w:szCs w:val="16"/>
              </w:rPr>
            </w:pPr>
            <w:r>
              <w:rPr>
                <w:rFonts w:cs="Arial"/>
                <w:color w:val="000000"/>
                <w:sz w:val="16"/>
                <w:szCs w:val="16"/>
              </w:rPr>
              <w:t>UNE 103 302:1994 Determinación de la densidad relativa de las partículas de un suelo.</w:t>
            </w:r>
          </w:p>
        </w:tc>
      </w:tr>
      <w:tr w:rsidR="003100DC" w14:paraId="23BF1B2E" w14:textId="77777777" w:rsidTr="00AA62BA">
        <w:trPr>
          <w:cantSplit/>
          <w:trHeight w:val="348"/>
        </w:trPr>
        <w:tc>
          <w:tcPr>
            <w:tcW w:w="2267" w:type="dxa"/>
            <w:vMerge/>
            <w:tcBorders>
              <w:left w:val="single" w:sz="4" w:space="0" w:color="auto"/>
              <w:right w:val="single" w:sz="4" w:space="0" w:color="auto"/>
            </w:tcBorders>
          </w:tcPr>
          <w:p w14:paraId="08ED16F5"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0A965D0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57B3C24" w14:textId="77777777" w:rsidR="003100DC" w:rsidRDefault="003100DC" w:rsidP="00AA62BA">
            <w:pPr>
              <w:rPr>
                <w:rFonts w:cs="Arial"/>
                <w:color w:val="000000"/>
                <w:sz w:val="16"/>
                <w:szCs w:val="16"/>
              </w:rPr>
            </w:pPr>
            <w:r>
              <w:rPr>
                <w:rFonts w:cs="Arial"/>
                <w:color w:val="000000"/>
                <w:sz w:val="16"/>
                <w:szCs w:val="16"/>
              </w:rPr>
              <w:t>UNE 103 400:1993 Ensayo de rotura a compresión simple en probetas de suelo.</w:t>
            </w:r>
          </w:p>
        </w:tc>
      </w:tr>
      <w:tr w:rsidR="003100DC" w14:paraId="25E754A1" w14:textId="77777777" w:rsidTr="00AA62BA">
        <w:trPr>
          <w:cantSplit/>
          <w:trHeight w:val="348"/>
        </w:trPr>
        <w:tc>
          <w:tcPr>
            <w:tcW w:w="2267" w:type="dxa"/>
            <w:vMerge/>
            <w:tcBorders>
              <w:left w:val="single" w:sz="4" w:space="0" w:color="auto"/>
              <w:right w:val="single" w:sz="4" w:space="0" w:color="auto"/>
            </w:tcBorders>
          </w:tcPr>
          <w:p w14:paraId="75826EFA"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27E860A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8D10631" w14:textId="77777777" w:rsidR="003100DC" w:rsidRDefault="003100DC" w:rsidP="00AA62BA">
            <w:pPr>
              <w:rPr>
                <w:rFonts w:cs="Arial"/>
                <w:color w:val="000000"/>
                <w:sz w:val="16"/>
                <w:szCs w:val="16"/>
              </w:rPr>
            </w:pPr>
            <w:r>
              <w:rPr>
                <w:rFonts w:cs="Arial"/>
                <w:color w:val="000000"/>
                <w:sz w:val="16"/>
                <w:szCs w:val="16"/>
              </w:rPr>
              <w:t>UNE 103 401:1998 Determinación de los parámetros de resistentes al esfuerzo cortante de una muestra de suelo en la caja de corte directo.</w:t>
            </w:r>
          </w:p>
        </w:tc>
      </w:tr>
      <w:tr w:rsidR="003100DC" w14:paraId="01D8B45A" w14:textId="77777777" w:rsidTr="00AA62BA">
        <w:trPr>
          <w:cantSplit/>
          <w:trHeight w:val="348"/>
        </w:trPr>
        <w:tc>
          <w:tcPr>
            <w:tcW w:w="2267" w:type="dxa"/>
            <w:vMerge/>
            <w:tcBorders>
              <w:left w:val="single" w:sz="4" w:space="0" w:color="auto"/>
              <w:right w:val="single" w:sz="4" w:space="0" w:color="auto"/>
            </w:tcBorders>
          </w:tcPr>
          <w:p w14:paraId="36A65B43"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2707EAB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5C42BFE" w14:textId="77777777" w:rsidR="003100DC" w:rsidRDefault="003100DC" w:rsidP="00AA62BA">
            <w:pPr>
              <w:rPr>
                <w:rFonts w:cs="Arial"/>
                <w:color w:val="000000"/>
                <w:sz w:val="16"/>
                <w:szCs w:val="16"/>
              </w:rPr>
            </w:pPr>
            <w:r>
              <w:rPr>
                <w:rFonts w:cs="Arial"/>
                <w:color w:val="000000"/>
                <w:sz w:val="16"/>
                <w:szCs w:val="16"/>
              </w:rPr>
              <w:t xml:space="preserve">UNE 103 402:1998 Determinación de los parámetros resistentes de una muestra de suelo en el equipo </w:t>
            </w:r>
            <w:proofErr w:type="spellStart"/>
            <w:r>
              <w:rPr>
                <w:rFonts w:cs="Arial"/>
                <w:color w:val="000000"/>
                <w:sz w:val="16"/>
                <w:szCs w:val="16"/>
              </w:rPr>
              <w:t>triaxial</w:t>
            </w:r>
            <w:proofErr w:type="spellEnd"/>
            <w:r>
              <w:rPr>
                <w:rFonts w:cs="Arial"/>
                <w:color w:val="000000"/>
                <w:sz w:val="16"/>
                <w:szCs w:val="16"/>
              </w:rPr>
              <w:t>.</w:t>
            </w:r>
          </w:p>
        </w:tc>
      </w:tr>
      <w:tr w:rsidR="003100DC" w14:paraId="1F5BEEB6" w14:textId="77777777" w:rsidTr="00AA62BA">
        <w:trPr>
          <w:cantSplit/>
          <w:trHeight w:val="348"/>
        </w:trPr>
        <w:tc>
          <w:tcPr>
            <w:tcW w:w="2267" w:type="dxa"/>
            <w:vMerge/>
            <w:tcBorders>
              <w:left w:val="single" w:sz="4" w:space="0" w:color="auto"/>
              <w:right w:val="single" w:sz="4" w:space="0" w:color="auto"/>
            </w:tcBorders>
          </w:tcPr>
          <w:p w14:paraId="718B8495"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106A489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86E6D17" w14:textId="77777777" w:rsidR="003100DC" w:rsidRDefault="003100DC" w:rsidP="00AA62BA">
            <w:pPr>
              <w:rPr>
                <w:rFonts w:cs="Arial"/>
                <w:color w:val="000000"/>
                <w:sz w:val="16"/>
                <w:szCs w:val="16"/>
              </w:rPr>
            </w:pPr>
            <w:r>
              <w:rPr>
                <w:rFonts w:cs="Arial"/>
                <w:color w:val="000000"/>
                <w:sz w:val="16"/>
                <w:szCs w:val="16"/>
              </w:rPr>
              <w:t>UNE 103 405:1994 Geotecnia. Ensayo de consolidación unidimensional de un suelo en edómetro.</w:t>
            </w:r>
          </w:p>
        </w:tc>
      </w:tr>
      <w:tr w:rsidR="003100DC" w14:paraId="6C9C6274" w14:textId="77777777" w:rsidTr="00AA62BA">
        <w:trPr>
          <w:cantSplit/>
          <w:trHeight w:val="348"/>
        </w:trPr>
        <w:tc>
          <w:tcPr>
            <w:tcW w:w="2267" w:type="dxa"/>
            <w:vMerge/>
            <w:tcBorders>
              <w:left w:val="single" w:sz="4" w:space="0" w:color="auto"/>
              <w:right w:val="single" w:sz="4" w:space="0" w:color="auto"/>
            </w:tcBorders>
          </w:tcPr>
          <w:p w14:paraId="24E1906A"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7C6DF33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1198F55" w14:textId="77777777" w:rsidR="003100DC" w:rsidRDefault="003100DC" w:rsidP="00AA62BA">
            <w:pPr>
              <w:rPr>
                <w:rFonts w:cs="Arial"/>
                <w:color w:val="000000"/>
                <w:sz w:val="16"/>
                <w:szCs w:val="16"/>
              </w:rPr>
            </w:pPr>
            <w:r>
              <w:rPr>
                <w:rFonts w:cs="Arial"/>
                <w:color w:val="000000"/>
                <w:sz w:val="16"/>
                <w:szCs w:val="16"/>
                <w:lang w:val="fr-FR"/>
              </w:rPr>
              <w:t xml:space="preserve">UNE 103 500:1994 </w:t>
            </w:r>
            <w:proofErr w:type="spellStart"/>
            <w:r>
              <w:rPr>
                <w:rFonts w:cs="Arial"/>
                <w:color w:val="000000"/>
                <w:sz w:val="16"/>
                <w:szCs w:val="16"/>
                <w:lang w:val="fr-FR"/>
              </w:rPr>
              <w:t>Geotecnia</w:t>
            </w:r>
            <w:proofErr w:type="spellEnd"/>
            <w:r>
              <w:rPr>
                <w:rFonts w:cs="Arial"/>
                <w:color w:val="000000"/>
                <w:sz w:val="16"/>
                <w:szCs w:val="16"/>
                <w:lang w:val="fr-FR"/>
              </w:rPr>
              <w:t xml:space="preserve">. </w:t>
            </w:r>
            <w:r>
              <w:rPr>
                <w:rFonts w:cs="Arial"/>
                <w:color w:val="000000"/>
                <w:sz w:val="16"/>
                <w:szCs w:val="16"/>
              </w:rPr>
              <w:t xml:space="preserve">Ensayo de compactación. </w:t>
            </w:r>
            <w:proofErr w:type="spellStart"/>
            <w:r>
              <w:rPr>
                <w:rFonts w:cs="Arial"/>
                <w:color w:val="000000"/>
                <w:sz w:val="16"/>
                <w:szCs w:val="16"/>
              </w:rPr>
              <w:t>Proctor</w:t>
            </w:r>
            <w:proofErr w:type="spellEnd"/>
            <w:r>
              <w:rPr>
                <w:rFonts w:cs="Arial"/>
                <w:color w:val="000000"/>
                <w:sz w:val="16"/>
                <w:szCs w:val="16"/>
              </w:rPr>
              <w:t xml:space="preserve"> normal.</w:t>
            </w:r>
          </w:p>
        </w:tc>
      </w:tr>
      <w:tr w:rsidR="003100DC" w14:paraId="0950F091" w14:textId="77777777" w:rsidTr="00AA62BA">
        <w:trPr>
          <w:cantSplit/>
          <w:trHeight w:val="348"/>
        </w:trPr>
        <w:tc>
          <w:tcPr>
            <w:tcW w:w="2267" w:type="dxa"/>
            <w:vMerge/>
            <w:tcBorders>
              <w:left w:val="single" w:sz="4" w:space="0" w:color="auto"/>
              <w:right w:val="single" w:sz="4" w:space="0" w:color="auto"/>
            </w:tcBorders>
          </w:tcPr>
          <w:p w14:paraId="4679ED48"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4E90C7A2"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34781F2" w14:textId="77777777" w:rsidR="003100DC" w:rsidRDefault="003100DC" w:rsidP="00AA62BA">
            <w:pPr>
              <w:rPr>
                <w:rFonts w:cs="Arial"/>
                <w:color w:val="000000"/>
                <w:sz w:val="16"/>
                <w:szCs w:val="16"/>
              </w:rPr>
            </w:pPr>
            <w:r>
              <w:rPr>
                <w:rFonts w:cs="Arial"/>
                <w:color w:val="000000"/>
                <w:sz w:val="16"/>
                <w:szCs w:val="16"/>
              </w:rPr>
              <w:t xml:space="preserve">UNE 103 501:1994 Geotecnia. Ensayo de compactación. </w:t>
            </w:r>
            <w:proofErr w:type="spellStart"/>
            <w:r>
              <w:rPr>
                <w:rFonts w:cs="Arial"/>
                <w:color w:val="000000"/>
                <w:sz w:val="16"/>
                <w:szCs w:val="16"/>
              </w:rPr>
              <w:t>Proctor</w:t>
            </w:r>
            <w:proofErr w:type="spellEnd"/>
            <w:r>
              <w:rPr>
                <w:rFonts w:cs="Arial"/>
                <w:color w:val="000000"/>
                <w:sz w:val="16"/>
                <w:szCs w:val="16"/>
              </w:rPr>
              <w:t xml:space="preserve"> modificado.</w:t>
            </w:r>
          </w:p>
        </w:tc>
      </w:tr>
      <w:tr w:rsidR="003100DC" w14:paraId="1B824E96" w14:textId="77777777" w:rsidTr="00AA62BA">
        <w:trPr>
          <w:cantSplit/>
          <w:trHeight w:val="348"/>
        </w:trPr>
        <w:tc>
          <w:tcPr>
            <w:tcW w:w="2267" w:type="dxa"/>
            <w:vMerge/>
            <w:tcBorders>
              <w:left w:val="single" w:sz="4" w:space="0" w:color="auto"/>
              <w:right w:val="single" w:sz="4" w:space="0" w:color="auto"/>
            </w:tcBorders>
          </w:tcPr>
          <w:p w14:paraId="0129A161"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3520AA4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1314DCB" w14:textId="77777777" w:rsidR="003100DC" w:rsidRDefault="003100DC" w:rsidP="00AA62BA">
            <w:pPr>
              <w:rPr>
                <w:rFonts w:cs="Arial"/>
                <w:color w:val="000000"/>
                <w:sz w:val="16"/>
                <w:szCs w:val="16"/>
              </w:rPr>
            </w:pPr>
            <w:r>
              <w:rPr>
                <w:rFonts w:cs="Arial"/>
                <w:color w:val="000000"/>
                <w:sz w:val="16"/>
                <w:szCs w:val="16"/>
              </w:rPr>
              <w:t xml:space="preserve">UNE 103 600:1996 Determinación de la </w:t>
            </w:r>
            <w:proofErr w:type="spellStart"/>
            <w:r>
              <w:rPr>
                <w:rFonts w:cs="Arial"/>
                <w:color w:val="000000"/>
                <w:sz w:val="16"/>
                <w:szCs w:val="16"/>
              </w:rPr>
              <w:t>expansividad</w:t>
            </w:r>
            <w:proofErr w:type="spellEnd"/>
            <w:r>
              <w:rPr>
                <w:rFonts w:cs="Arial"/>
                <w:color w:val="000000"/>
                <w:sz w:val="16"/>
                <w:szCs w:val="16"/>
              </w:rPr>
              <w:t xml:space="preserve"> de un suelo en el aparato Lambe.</w:t>
            </w:r>
          </w:p>
        </w:tc>
      </w:tr>
      <w:tr w:rsidR="003100DC" w14:paraId="73646669" w14:textId="77777777" w:rsidTr="00AA62BA">
        <w:trPr>
          <w:cantSplit/>
          <w:trHeight w:val="348"/>
        </w:trPr>
        <w:tc>
          <w:tcPr>
            <w:tcW w:w="2267" w:type="dxa"/>
            <w:vMerge/>
            <w:tcBorders>
              <w:left w:val="single" w:sz="4" w:space="0" w:color="auto"/>
              <w:right w:val="single" w:sz="4" w:space="0" w:color="auto"/>
            </w:tcBorders>
          </w:tcPr>
          <w:p w14:paraId="710D8696"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2EF12E3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587BCD6" w14:textId="77777777" w:rsidR="003100DC" w:rsidRDefault="003100DC" w:rsidP="00AA62BA">
            <w:pPr>
              <w:rPr>
                <w:rFonts w:cs="Arial"/>
                <w:color w:val="000000"/>
                <w:sz w:val="16"/>
                <w:szCs w:val="16"/>
              </w:rPr>
            </w:pPr>
            <w:r>
              <w:rPr>
                <w:rFonts w:cs="Arial"/>
                <w:color w:val="000000"/>
                <w:sz w:val="16"/>
                <w:szCs w:val="16"/>
              </w:rPr>
              <w:t>UNE 103 601:1996 Ensayo del hinchamiento libre de un suelo en edómetro.</w:t>
            </w:r>
          </w:p>
        </w:tc>
      </w:tr>
      <w:tr w:rsidR="003100DC" w14:paraId="7999B9B9" w14:textId="77777777" w:rsidTr="00AA62BA">
        <w:trPr>
          <w:cantSplit/>
          <w:trHeight w:val="348"/>
        </w:trPr>
        <w:tc>
          <w:tcPr>
            <w:tcW w:w="2267" w:type="dxa"/>
            <w:vMerge/>
            <w:tcBorders>
              <w:left w:val="single" w:sz="4" w:space="0" w:color="auto"/>
              <w:right w:val="single" w:sz="4" w:space="0" w:color="auto"/>
            </w:tcBorders>
          </w:tcPr>
          <w:p w14:paraId="6DB9AFF8"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07A0B79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BB0682F" w14:textId="77777777" w:rsidR="003100DC" w:rsidRDefault="003100DC" w:rsidP="00AA62BA">
            <w:pPr>
              <w:rPr>
                <w:rFonts w:cs="Arial"/>
                <w:color w:val="000000"/>
                <w:sz w:val="16"/>
                <w:szCs w:val="16"/>
              </w:rPr>
            </w:pPr>
            <w:r>
              <w:rPr>
                <w:rFonts w:cs="Arial"/>
                <w:color w:val="000000"/>
                <w:sz w:val="16"/>
                <w:szCs w:val="16"/>
              </w:rPr>
              <w:t>UNE 103 602:1996 Ensayo para calcular la presión de hinchamiento de un suelo en edómetro.</w:t>
            </w:r>
          </w:p>
        </w:tc>
      </w:tr>
      <w:tr w:rsidR="003100DC" w14:paraId="1952E5BB" w14:textId="77777777" w:rsidTr="00AA62BA">
        <w:trPr>
          <w:cantSplit/>
          <w:trHeight w:val="348"/>
        </w:trPr>
        <w:tc>
          <w:tcPr>
            <w:tcW w:w="2267" w:type="dxa"/>
            <w:vMerge/>
            <w:tcBorders>
              <w:left w:val="single" w:sz="4" w:space="0" w:color="auto"/>
              <w:right w:val="single" w:sz="4" w:space="0" w:color="auto"/>
            </w:tcBorders>
          </w:tcPr>
          <w:p w14:paraId="1976E891"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01C4CDF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61EDEB6" w14:textId="77777777" w:rsidR="003100DC" w:rsidRDefault="003100DC" w:rsidP="00AA62BA">
            <w:pPr>
              <w:rPr>
                <w:rFonts w:cs="Arial"/>
                <w:color w:val="000000"/>
                <w:sz w:val="16"/>
                <w:szCs w:val="16"/>
              </w:rPr>
            </w:pPr>
            <w:r>
              <w:rPr>
                <w:rFonts w:cs="Arial"/>
                <w:color w:val="000000"/>
                <w:sz w:val="16"/>
                <w:szCs w:val="16"/>
              </w:rPr>
              <w:t>UNE 103 800:1992 Geotecnia. Ensayos in situ. Ensayo de penetración estándar (SPT).</w:t>
            </w:r>
          </w:p>
        </w:tc>
      </w:tr>
      <w:tr w:rsidR="003100DC" w14:paraId="3A96617F" w14:textId="77777777" w:rsidTr="00AA62BA">
        <w:trPr>
          <w:cantSplit/>
          <w:trHeight w:val="348"/>
        </w:trPr>
        <w:tc>
          <w:tcPr>
            <w:tcW w:w="2267" w:type="dxa"/>
            <w:vMerge/>
            <w:tcBorders>
              <w:left w:val="single" w:sz="4" w:space="0" w:color="auto"/>
              <w:right w:val="single" w:sz="4" w:space="0" w:color="auto"/>
            </w:tcBorders>
          </w:tcPr>
          <w:p w14:paraId="1C43F9D9"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76D4B52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93753CA" w14:textId="77777777" w:rsidR="003100DC" w:rsidRDefault="003100DC" w:rsidP="00AA62BA">
            <w:pPr>
              <w:rPr>
                <w:rFonts w:cs="Arial"/>
                <w:color w:val="000000"/>
                <w:sz w:val="16"/>
                <w:szCs w:val="16"/>
              </w:rPr>
            </w:pPr>
            <w:r>
              <w:rPr>
                <w:rFonts w:cs="Arial"/>
                <w:color w:val="000000"/>
                <w:sz w:val="16"/>
                <w:szCs w:val="16"/>
              </w:rPr>
              <w:t>UNE 103 801:1994 Prueba de penetración dinámica superpesada.</w:t>
            </w:r>
          </w:p>
        </w:tc>
      </w:tr>
      <w:tr w:rsidR="003100DC" w14:paraId="1396CC8D" w14:textId="77777777" w:rsidTr="00AA62BA">
        <w:trPr>
          <w:cantSplit/>
          <w:trHeight w:val="348"/>
        </w:trPr>
        <w:tc>
          <w:tcPr>
            <w:tcW w:w="2267" w:type="dxa"/>
            <w:vMerge/>
            <w:tcBorders>
              <w:left w:val="single" w:sz="4" w:space="0" w:color="auto"/>
              <w:right w:val="single" w:sz="4" w:space="0" w:color="auto"/>
            </w:tcBorders>
          </w:tcPr>
          <w:p w14:paraId="36271B4E"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154F54D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F762C86" w14:textId="77777777" w:rsidR="003100DC" w:rsidRDefault="003100DC" w:rsidP="00AA62BA">
            <w:pPr>
              <w:rPr>
                <w:rFonts w:cs="Arial"/>
                <w:color w:val="000000"/>
                <w:sz w:val="16"/>
                <w:szCs w:val="16"/>
              </w:rPr>
            </w:pPr>
            <w:r>
              <w:rPr>
                <w:rFonts w:cs="Arial"/>
                <w:color w:val="000000"/>
                <w:sz w:val="16"/>
                <w:szCs w:val="16"/>
              </w:rPr>
              <w:t>UNE 103 802:1998 Geotecnia. Prueba de penetración dinámica pesada.</w:t>
            </w:r>
          </w:p>
        </w:tc>
      </w:tr>
      <w:tr w:rsidR="003100DC" w14:paraId="06B4C4AF" w14:textId="77777777" w:rsidTr="00AA62BA">
        <w:trPr>
          <w:cantSplit/>
          <w:trHeight w:val="348"/>
        </w:trPr>
        <w:tc>
          <w:tcPr>
            <w:tcW w:w="2267" w:type="dxa"/>
            <w:vMerge/>
            <w:tcBorders>
              <w:left w:val="single" w:sz="4" w:space="0" w:color="auto"/>
              <w:right w:val="single" w:sz="4" w:space="0" w:color="auto"/>
            </w:tcBorders>
          </w:tcPr>
          <w:p w14:paraId="1B31F5B9"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66AC6C0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FB96716" w14:textId="77777777" w:rsidR="003100DC" w:rsidRDefault="003100DC" w:rsidP="00AA62BA">
            <w:pPr>
              <w:rPr>
                <w:rFonts w:cs="Arial"/>
                <w:color w:val="000000"/>
                <w:sz w:val="16"/>
                <w:szCs w:val="16"/>
              </w:rPr>
            </w:pPr>
            <w:r>
              <w:rPr>
                <w:rFonts w:cs="Arial"/>
                <w:color w:val="000000"/>
                <w:sz w:val="16"/>
                <w:szCs w:val="16"/>
              </w:rPr>
              <w:t>UNE 103 804:1993 Geotecnia. Procedimiento internacional de referencia para el ensayo de penetración con el cono (CPT).</w:t>
            </w:r>
          </w:p>
        </w:tc>
      </w:tr>
      <w:tr w:rsidR="003100DC" w14:paraId="2B36BB24" w14:textId="77777777" w:rsidTr="00AA62BA">
        <w:trPr>
          <w:cantSplit/>
          <w:trHeight w:val="348"/>
        </w:trPr>
        <w:tc>
          <w:tcPr>
            <w:tcW w:w="2267" w:type="dxa"/>
            <w:vMerge/>
            <w:tcBorders>
              <w:left w:val="single" w:sz="4" w:space="0" w:color="auto"/>
              <w:right w:val="single" w:sz="4" w:space="0" w:color="auto"/>
            </w:tcBorders>
          </w:tcPr>
          <w:p w14:paraId="5FEA33A1"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36CBA153"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CF8ADF7" w14:textId="77777777" w:rsidR="003100DC" w:rsidRDefault="003100DC" w:rsidP="00AA62BA">
            <w:pPr>
              <w:rPr>
                <w:rFonts w:cs="Arial"/>
                <w:color w:val="000000"/>
                <w:sz w:val="16"/>
                <w:szCs w:val="16"/>
              </w:rPr>
            </w:pPr>
            <w:r>
              <w:rPr>
                <w:rFonts w:cs="Arial"/>
                <w:color w:val="000000"/>
                <w:sz w:val="16"/>
                <w:szCs w:val="16"/>
              </w:rPr>
              <w:t>UNE EN 1 536:2000 Ejecución de trabajos especiales de geotecnia. Pilotes perforados.</w:t>
            </w:r>
          </w:p>
        </w:tc>
      </w:tr>
      <w:tr w:rsidR="003100DC" w14:paraId="4B076B67" w14:textId="77777777" w:rsidTr="00AA62BA">
        <w:trPr>
          <w:cantSplit/>
          <w:trHeight w:val="348"/>
        </w:trPr>
        <w:tc>
          <w:tcPr>
            <w:tcW w:w="2267" w:type="dxa"/>
            <w:vMerge/>
            <w:tcBorders>
              <w:left w:val="single" w:sz="4" w:space="0" w:color="auto"/>
              <w:right w:val="single" w:sz="4" w:space="0" w:color="auto"/>
            </w:tcBorders>
          </w:tcPr>
          <w:p w14:paraId="6DB628D2"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0048EAD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865F8D3" w14:textId="77777777" w:rsidR="003100DC" w:rsidRDefault="003100DC" w:rsidP="00AA62BA">
            <w:pPr>
              <w:rPr>
                <w:rFonts w:cs="Arial"/>
                <w:color w:val="000000"/>
                <w:sz w:val="16"/>
                <w:szCs w:val="16"/>
              </w:rPr>
            </w:pPr>
            <w:r>
              <w:rPr>
                <w:rFonts w:cs="Arial"/>
                <w:color w:val="000000"/>
                <w:sz w:val="16"/>
                <w:szCs w:val="16"/>
              </w:rPr>
              <w:t>UNE EN 1 537:2001 Ejecución de trabajos geotécnicos especiales. Anclajes.</w:t>
            </w:r>
          </w:p>
        </w:tc>
      </w:tr>
      <w:tr w:rsidR="003100DC" w14:paraId="39DBBD1C" w14:textId="77777777" w:rsidTr="00AA62BA">
        <w:trPr>
          <w:cantSplit/>
          <w:trHeight w:val="348"/>
        </w:trPr>
        <w:tc>
          <w:tcPr>
            <w:tcW w:w="2267" w:type="dxa"/>
            <w:vMerge/>
            <w:tcBorders>
              <w:left w:val="single" w:sz="4" w:space="0" w:color="auto"/>
              <w:right w:val="single" w:sz="4" w:space="0" w:color="auto"/>
            </w:tcBorders>
          </w:tcPr>
          <w:p w14:paraId="76B031D6"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6074D11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C85F382" w14:textId="77777777" w:rsidR="003100DC" w:rsidRDefault="003100DC" w:rsidP="00AA62BA">
            <w:pPr>
              <w:rPr>
                <w:rFonts w:cs="Arial"/>
                <w:color w:val="000000"/>
                <w:sz w:val="16"/>
                <w:szCs w:val="16"/>
              </w:rPr>
            </w:pPr>
            <w:r>
              <w:rPr>
                <w:rFonts w:cs="Arial"/>
                <w:color w:val="000000"/>
                <w:sz w:val="16"/>
                <w:szCs w:val="16"/>
              </w:rPr>
              <w:t>UNE EN 1 538:2000 Ejecución de trabajos geotécnicos especiales. Muros-pantalla.</w:t>
            </w:r>
          </w:p>
        </w:tc>
      </w:tr>
      <w:tr w:rsidR="003100DC" w14:paraId="461C914E" w14:textId="77777777" w:rsidTr="00AA62BA">
        <w:trPr>
          <w:cantSplit/>
          <w:trHeight w:val="348"/>
        </w:trPr>
        <w:tc>
          <w:tcPr>
            <w:tcW w:w="2267" w:type="dxa"/>
            <w:vMerge/>
            <w:tcBorders>
              <w:left w:val="single" w:sz="4" w:space="0" w:color="auto"/>
              <w:bottom w:val="single" w:sz="4" w:space="0" w:color="auto"/>
              <w:right w:val="single" w:sz="4" w:space="0" w:color="auto"/>
            </w:tcBorders>
          </w:tcPr>
          <w:p w14:paraId="3DF2B0D1"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22760D02"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5DDB95B" w14:textId="77777777" w:rsidR="003100DC" w:rsidRDefault="003100DC" w:rsidP="00AA62BA">
            <w:pPr>
              <w:rPr>
                <w:rFonts w:cs="Arial"/>
                <w:color w:val="000000"/>
                <w:sz w:val="16"/>
                <w:szCs w:val="16"/>
              </w:rPr>
            </w:pPr>
            <w:r>
              <w:rPr>
                <w:rFonts w:cs="Arial"/>
                <w:color w:val="000000"/>
                <w:sz w:val="16"/>
                <w:szCs w:val="16"/>
              </w:rPr>
              <w:t>UNE EN 12 699:2001 Realización de trabajos geotécnicos especiales. Pilotes de desplazamiento.</w:t>
            </w:r>
          </w:p>
        </w:tc>
      </w:tr>
      <w:tr w:rsidR="003100DC" w14:paraId="65C71FF5" w14:textId="77777777" w:rsidTr="00AA62BA">
        <w:trPr>
          <w:cantSplit/>
          <w:trHeight w:val="36"/>
        </w:trPr>
        <w:tc>
          <w:tcPr>
            <w:tcW w:w="2267" w:type="dxa"/>
            <w:tcBorders>
              <w:top w:val="single" w:sz="4" w:space="0" w:color="auto"/>
              <w:left w:val="nil"/>
              <w:bottom w:val="single" w:sz="4" w:space="0" w:color="auto"/>
              <w:right w:val="nil"/>
            </w:tcBorders>
          </w:tcPr>
          <w:p w14:paraId="50FF2E7C" w14:textId="77777777" w:rsidR="003100DC" w:rsidRDefault="003100DC" w:rsidP="00AA62BA">
            <w:pPr>
              <w:rPr>
                <w:rFonts w:cs="Arial"/>
                <w:b/>
                <w:bCs/>
                <w:color w:val="000000"/>
                <w:sz w:val="16"/>
                <w:szCs w:val="16"/>
                <w:lang w:val="es-ES_tradnl"/>
              </w:rPr>
            </w:pPr>
          </w:p>
        </w:tc>
        <w:tc>
          <w:tcPr>
            <w:tcW w:w="284" w:type="dxa"/>
            <w:tcBorders>
              <w:top w:val="nil"/>
              <w:left w:val="nil"/>
              <w:bottom w:val="nil"/>
              <w:right w:val="nil"/>
            </w:tcBorders>
          </w:tcPr>
          <w:p w14:paraId="68A71A05"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6D9E1CE3" w14:textId="77777777" w:rsidR="003100DC" w:rsidRDefault="003100DC" w:rsidP="00AA62BA">
            <w:pPr>
              <w:rPr>
                <w:rFonts w:cs="Arial"/>
                <w:color w:val="000000"/>
                <w:sz w:val="16"/>
                <w:szCs w:val="16"/>
                <w:lang w:val="es-ES_tradnl"/>
              </w:rPr>
            </w:pPr>
          </w:p>
        </w:tc>
      </w:tr>
      <w:tr w:rsidR="003100DC" w:rsidRPr="00E45CB7" w14:paraId="094C3C05" w14:textId="77777777" w:rsidTr="00AA62BA">
        <w:trPr>
          <w:cantSplit/>
          <w:trHeight w:val="36"/>
        </w:trPr>
        <w:tc>
          <w:tcPr>
            <w:tcW w:w="2267" w:type="dxa"/>
            <w:tcBorders>
              <w:top w:val="single" w:sz="4" w:space="0" w:color="auto"/>
              <w:left w:val="single" w:sz="4" w:space="0" w:color="auto"/>
              <w:bottom w:val="nil"/>
              <w:right w:val="single" w:sz="4" w:space="0" w:color="auto"/>
            </w:tcBorders>
          </w:tcPr>
          <w:p w14:paraId="2321DEA2" w14:textId="77777777" w:rsidR="003100DC" w:rsidRDefault="003100DC" w:rsidP="00AA62BA">
            <w:pPr>
              <w:rPr>
                <w:rFonts w:cs="Arial"/>
                <w:b/>
                <w:bCs/>
                <w:color w:val="000000"/>
                <w:sz w:val="16"/>
                <w:szCs w:val="16"/>
                <w:lang w:val="en-GB"/>
              </w:rPr>
            </w:pPr>
            <w:proofErr w:type="spellStart"/>
            <w:r>
              <w:rPr>
                <w:rFonts w:cs="Arial"/>
                <w:b/>
                <w:bCs/>
                <w:color w:val="000000"/>
                <w:sz w:val="16"/>
                <w:szCs w:val="16"/>
                <w:lang w:val="en-GB"/>
              </w:rPr>
              <w:t>Normativa</w:t>
            </w:r>
            <w:proofErr w:type="spellEnd"/>
            <w:r>
              <w:rPr>
                <w:rFonts w:cs="Arial"/>
                <w:b/>
                <w:bCs/>
                <w:color w:val="000000"/>
                <w:sz w:val="16"/>
                <w:szCs w:val="16"/>
                <w:lang w:val="en-GB"/>
              </w:rPr>
              <w:t xml:space="preserve"> ASTM</w:t>
            </w:r>
          </w:p>
        </w:tc>
        <w:tc>
          <w:tcPr>
            <w:tcW w:w="284" w:type="dxa"/>
            <w:tcBorders>
              <w:top w:val="nil"/>
              <w:left w:val="single" w:sz="4" w:space="0" w:color="auto"/>
              <w:bottom w:val="nil"/>
              <w:right w:val="single" w:sz="4" w:space="0" w:color="auto"/>
            </w:tcBorders>
          </w:tcPr>
          <w:p w14:paraId="6566C484" w14:textId="77777777" w:rsidR="003100DC" w:rsidRDefault="003100DC" w:rsidP="00AA62BA">
            <w:pPr>
              <w:rPr>
                <w:rFonts w:cs="Arial"/>
                <w:sz w:val="16"/>
                <w:lang w:val="en-GB"/>
              </w:rPr>
            </w:pPr>
          </w:p>
        </w:tc>
        <w:tc>
          <w:tcPr>
            <w:tcW w:w="6427" w:type="dxa"/>
            <w:tcBorders>
              <w:top w:val="single" w:sz="4" w:space="0" w:color="auto"/>
              <w:left w:val="single" w:sz="4" w:space="0" w:color="auto"/>
              <w:bottom w:val="single" w:sz="4" w:space="0" w:color="auto"/>
            </w:tcBorders>
          </w:tcPr>
          <w:p w14:paraId="328DE9B9" w14:textId="77777777" w:rsidR="003100DC" w:rsidRDefault="003100DC" w:rsidP="00AA62BA">
            <w:pPr>
              <w:rPr>
                <w:rFonts w:cs="Arial"/>
                <w:color w:val="000000"/>
                <w:sz w:val="16"/>
                <w:szCs w:val="16"/>
                <w:lang w:val="en-GB"/>
              </w:rPr>
            </w:pPr>
            <w:r>
              <w:rPr>
                <w:rFonts w:cs="Arial"/>
                <w:color w:val="000000"/>
                <w:sz w:val="16"/>
                <w:szCs w:val="16"/>
                <w:lang w:val="en-GB"/>
              </w:rPr>
              <w:t xml:space="preserve">ASTM : G57-78 (G57-95a) Standard Test Method for field measurement of soil resistivity using the </w:t>
            </w:r>
            <w:proofErr w:type="spellStart"/>
            <w:r>
              <w:rPr>
                <w:rFonts w:cs="Arial"/>
                <w:color w:val="000000"/>
                <w:sz w:val="16"/>
                <w:szCs w:val="16"/>
                <w:lang w:val="en-GB"/>
              </w:rPr>
              <w:t>Wenner</w:t>
            </w:r>
            <w:proofErr w:type="spellEnd"/>
            <w:r>
              <w:rPr>
                <w:rFonts w:cs="Arial"/>
                <w:color w:val="000000"/>
                <w:sz w:val="16"/>
                <w:szCs w:val="16"/>
                <w:lang w:val="en-GB"/>
              </w:rPr>
              <w:t xml:space="preserve"> Four-Electrode Method.</w:t>
            </w:r>
          </w:p>
        </w:tc>
      </w:tr>
      <w:tr w:rsidR="003100DC" w:rsidRPr="00E45CB7" w14:paraId="68E77B0D" w14:textId="77777777" w:rsidTr="00AA62BA">
        <w:trPr>
          <w:cantSplit/>
          <w:trHeight w:val="36"/>
        </w:trPr>
        <w:tc>
          <w:tcPr>
            <w:tcW w:w="2267" w:type="dxa"/>
            <w:tcBorders>
              <w:top w:val="nil"/>
              <w:left w:val="single" w:sz="4" w:space="0" w:color="auto"/>
              <w:bottom w:val="single" w:sz="4" w:space="0" w:color="auto"/>
              <w:right w:val="single" w:sz="4" w:space="0" w:color="auto"/>
            </w:tcBorders>
          </w:tcPr>
          <w:p w14:paraId="4CA74F2D" w14:textId="77777777" w:rsidR="003100DC" w:rsidRDefault="003100DC" w:rsidP="00AA62BA">
            <w:pPr>
              <w:rPr>
                <w:rFonts w:cs="Arial"/>
                <w:b/>
                <w:bCs/>
                <w:color w:val="000000"/>
                <w:sz w:val="16"/>
                <w:szCs w:val="16"/>
                <w:lang w:val="en-GB"/>
              </w:rPr>
            </w:pPr>
          </w:p>
        </w:tc>
        <w:tc>
          <w:tcPr>
            <w:tcW w:w="284" w:type="dxa"/>
            <w:tcBorders>
              <w:top w:val="nil"/>
              <w:left w:val="single" w:sz="4" w:space="0" w:color="auto"/>
              <w:bottom w:val="nil"/>
              <w:right w:val="single" w:sz="4" w:space="0" w:color="auto"/>
            </w:tcBorders>
          </w:tcPr>
          <w:p w14:paraId="49955680" w14:textId="77777777" w:rsidR="003100DC" w:rsidRDefault="003100DC" w:rsidP="00AA62BA">
            <w:pPr>
              <w:rPr>
                <w:rFonts w:cs="Arial"/>
                <w:sz w:val="16"/>
                <w:lang w:val="en-GB"/>
              </w:rPr>
            </w:pPr>
          </w:p>
        </w:tc>
        <w:tc>
          <w:tcPr>
            <w:tcW w:w="6427" w:type="dxa"/>
            <w:tcBorders>
              <w:top w:val="single" w:sz="4" w:space="0" w:color="auto"/>
              <w:left w:val="single" w:sz="4" w:space="0" w:color="auto"/>
              <w:bottom w:val="single" w:sz="4" w:space="0" w:color="auto"/>
            </w:tcBorders>
          </w:tcPr>
          <w:p w14:paraId="01244E96" w14:textId="77777777" w:rsidR="003100DC" w:rsidRDefault="003100DC" w:rsidP="00AA62BA">
            <w:pPr>
              <w:rPr>
                <w:rFonts w:cs="Arial"/>
                <w:color w:val="000000"/>
                <w:sz w:val="16"/>
                <w:szCs w:val="16"/>
                <w:lang w:val="en-GB"/>
              </w:rPr>
            </w:pPr>
            <w:r>
              <w:rPr>
                <w:rFonts w:cs="Arial"/>
                <w:color w:val="000000"/>
                <w:sz w:val="16"/>
                <w:szCs w:val="16"/>
                <w:lang w:val="en-GB"/>
              </w:rPr>
              <w:t xml:space="preserve">ASTM : D 4428/D4428M-00 Standard Test Methods for </w:t>
            </w:r>
            <w:proofErr w:type="spellStart"/>
            <w:r>
              <w:rPr>
                <w:rFonts w:cs="Arial"/>
                <w:color w:val="000000"/>
                <w:sz w:val="16"/>
                <w:szCs w:val="16"/>
                <w:lang w:val="en-GB"/>
              </w:rPr>
              <w:t>Crosshole</w:t>
            </w:r>
            <w:proofErr w:type="spellEnd"/>
            <w:r>
              <w:rPr>
                <w:rFonts w:cs="Arial"/>
                <w:color w:val="000000"/>
                <w:sz w:val="16"/>
                <w:szCs w:val="16"/>
                <w:lang w:val="en-GB"/>
              </w:rPr>
              <w:t xml:space="preserve"> Seismic Testing.</w:t>
            </w:r>
          </w:p>
        </w:tc>
      </w:tr>
      <w:tr w:rsidR="003100DC" w:rsidRPr="00E45CB7" w14:paraId="79C10086" w14:textId="77777777" w:rsidTr="00AA62BA">
        <w:trPr>
          <w:cantSplit/>
          <w:trHeight w:val="36"/>
        </w:trPr>
        <w:tc>
          <w:tcPr>
            <w:tcW w:w="2267" w:type="dxa"/>
            <w:tcBorders>
              <w:top w:val="single" w:sz="4" w:space="0" w:color="auto"/>
              <w:left w:val="nil"/>
              <w:bottom w:val="single" w:sz="4" w:space="0" w:color="auto"/>
              <w:right w:val="nil"/>
            </w:tcBorders>
          </w:tcPr>
          <w:p w14:paraId="13688229" w14:textId="77777777" w:rsidR="003100DC" w:rsidRDefault="003100DC" w:rsidP="00AA62BA">
            <w:pPr>
              <w:rPr>
                <w:rFonts w:cs="Arial"/>
                <w:b/>
                <w:bCs/>
                <w:color w:val="000000"/>
                <w:sz w:val="16"/>
                <w:szCs w:val="16"/>
                <w:lang w:val="en-GB"/>
              </w:rPr>
            </w:pPr>
          </w:p>
        </w:tc>
        <w:tc>
          <w:tcPr>
            <w:tcW w:w="284" w:type="dxa"/>
            <w:tcBorders>
              <w:top w:val="nil"/>
              <w:left w:val="nil"/>
              <w:bottom w:val="nil"/>
              <w:right w:val="nil"/>
            </w:tcBorders>
          </w:tcPr>
          <w:p w14:paraId="2B561512" w14:textId="77777777" w:rsidR="003100DC" w:rsidRDefault="003100DC" w:rsidP="00AA62BA">
            <w:pPr>
              <w:rPr>
                <w:rFonts w:cs="Arial"/>
                <w:sz w:val="16"/>
                <w:lang w:val="en-GB"/>
              </w:rPr>
            </w:pPr>
          </w:p>
        </w:tc>
        <w:tc>
          <w:tcPr>
            <w:tcW w:w="6427" w:type="dxa"/>
            <w:tcBorders>
              <w:top w:val="single" w:sz="4" w:space="0" w:color="auto"/>
              <w:left w:val="nil"/>
              <w:bottom w:val="single" w:sz="4" w:space="0" w:color="auto"/>
              <w:right w:val="nil"/>
            </w:tcBorders>
          </w:tcPr>
          <w:p w14:paraId="20731388" w14:textId="77777777" w:rsidR="003100DC" w:rsidRDefault="003100DC" w:rsidP="00AA62BA">
            <w:pPr>
              <w:rPr>
                <w:rFonts w:cs="Arial"/>
                <w:color w:val="000000"/>
                <w:sz w:val="16"/>
                <w:szCs w:val="16"/>
                <w:lang w:val="en-GB"/>
              </w:rPr>
            </w:pPr>
          </w:p>
        </w:tc>
      </w:tr>
      <w:tr w:rsidR="003100DC" w14:paraId="6470E907" w14:textId="77777777" w:rsidTr="00AA62BA">
        <w:trPr>
          <w:cantSplit/>
          <w:trHeight w:val="325"/>
        </w:trPr>
        <w:tc>
          <w:tcPr>
            <w:tcW w:w="2267" w:type="dxa"/>
            <w:vMerge w:val="restart"/>
            <w:tcBorders>
              <w:top w:val="single" w:sz="4" w:space="0" w:color="auto"/>
              <w:left w:val="single" w:sz="4" w:space="0" w:color="auto"/>
              <w:right w:val="single" w:sz="4" w:space="0" w:color="auto"/>
            </w:tcBorders>
          </w:tcPr>
          <w:p w14:paraId="7C3E16C0" w14:textId="77777777" w:rsidR="003100DC" w:rsidRDefault="003100DC" w:rsidP="00AA62BA">
            <w:pPr>
              <w:rPr>
                <w:rFonts w:cs="Arial"/>
                <w:b/>
                <w:bCs/>
                <w:color w:val="000000"/>
                <w:sz w:val="16"/>
                <w:szCs w:val="16"/>
              </w:rPr>
            </w:pPr>
            <w:r>
              <w:rPr>
                <w:rFonts w:cs="Arial"/>
                <w:b/>
                <w:bCs/>
                <w:color w:val="000000"/>
                <w:sz w:val="16"/>
                <w:szCs w:val="16"/>
              </w:rPr>
              <w:lastRenderedPageBreak/>
              <w:t>Normativa NLT</w:t>
            </w:r>
          </w:p>
        </w:tc>
        <w:tc>
          <w:tcPr>
            <w:tcW w:w="284" w:type="dxa"/>
            <w:vMerge w:val="restart"/>
            <w:tcBorders>
              <w:top w:val="nil"/>
              <w:left w:val="single" w:sz="4" w:space="0" w:color="auto"/>
              <w:right w:val="single" w:sz="4" w:space="0" w:color="auto"/>
            </w:tcBorders>
          </w:tcPr>
          <w:p w14:paraId="74FBD08A" w14:textId="77777777" w:rsidR="003100DC" w:rsidRDefault="003100DC" w:rsidP="00AA62BA">
            <w:pPr>
              <w:rPr>
                <w:rFonts w:cs="Arial"/>
                <w:sz w:val="16"/>
                <w:lang w:val="es-ES_tradnl"/>
              </w:rPr>
            </w:pPr>
          </w:p>
        </w:tc>
        <w:tc>
          <w:tcPr>
            <w:tcW w:w="6427" w:type="dxa"/>
            <w:tcBorders>
              <w:top w:val="single" w:sz="4" w:space="0" w:color="auto"/>
              <w:left w:val="single" w:sz="4" w:space="0" w:color="auto"/>
              <w:bottom w:val="single" w:sz="4" w:space="0" w:color="auto"/>
            </w:tcBorders>
          </w:tcPr>
          <w:p w14:paraId="7B7C23A8" w14:textId="77777777" w:rsidR="003100DC" w:rsidRDefault="003100DC" w:rsidP="00AA62BA">
            <w:pPr>
              <w:rPr>
                <w:rFonts w:cs="Arial"/>
                <w:color w:val="000000"/>
                <w:sz w:val="16"/>
                <w:szCs w:val="16"/>
              </w:rPr>
            </w:pPr>
            <w:r>
              <w:rPr>
                <w:rFonts w:cs="Arial"/>
                <w:color w:val="000000"/>
                <w:sz w:val="16"/>
                <w:szCs w:val="16"/>
              </w:rPr>
              <w:t>NLT 225:1999 Estabilidad de los áridos y fragmentos de roca frente a la acción de desmoronamiento en agua.</w:t>
            </w:r>
          </w:p>
        </w:tc>
      </w:tr>
      <w:tr w:rsidR="003100DC" w14:paraId="7D54EF7F" w14:textId="77777777" w:rsidTr="00AA62BA">
        <w:trPr>
          <w:cantSplit/>
          <w:trHeight w:val="325"/>
        </w:trPr>
        <w:tc>
          <w:tcPr>
            <w:tcW w:w="2267" w:type="dxa"/>
            <w:vMerge/>
            <w:tcBorders>
              <w:left w:val="single" w:sz="4" w:space="0" w:color="auto"/>
              <w:right w:val="single" w:sz="4" w:space="0" w:color="auto"/>
            </w:tcBorders>
          </w:tcPr>
          <w:p w14:paraId="5AA89B44" w14:textId="77777777" w:rsidR="003100DC" w:rsidRDefault="003100DC" w:rsidP="00AA62BA">
            <w:pPr>
              <w:rPr>
                <w:rFonts w:cs="Arial"/>
                <w:b/>
                <w:bCs/>
                <w:color w:val="000000"/>
                <w:sz w:val="16"/>
                <w:szCs w:val="16"/>
              </w:rPr>
            </w:pPr>
          </w:p>
        </w:tc>
        <w:tc>
          <w:tcPr>
            <w:tcW w:w="284" w:type="dxa"/>
            <w:vMerge/>
            <w:tcBorders>
              <w:left w:val="single" w:sz="4" w:space="0" w:color="auto"/>
              <w:right w:val="single" w:sz="4" w:space="0" w:color="auto"/>
            </w:tcBorders>
          </w:tcPr>
          <w:p w14:paraId="115964D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D7F07A4" w14:textId="77777777" w:rsidR="003100DC" w:rsidRDefault="003100DC" w:rsidP="00AA62BA">
            <w:pPr>
              <w:rPr>
                <w:rFonts w:cs="Arial"/>
                <w:color w:val="000000"/>
                <w:sz w:val="16"/>
                <w:szCs w:val="16"/>
              </w:rPr>
            </w:pPr>
            <w:r>
              <w:rPr>
                <w:rFonts w:cs="Arial"/>
                <w:color w:val="000000"/>
                <w:sz w:val="16"/>
                <w:szCs w:val="16"/>
              </w:rPr>
              <w:t>NLT 254:1999 Ensayo de colapso en suelos.</w:t>
            </w:r>
          </w:p>
        </w:tc>
      </w:tr>
      <w:tr w:rsidR="003100DC" w14:paraId="47087809" w14:textId="77777777" w:rsidTr="00AA62BA">
        <w:trPr>
          <w:cantSplit/>
          <w:trHeight w:val="325"/>
        </w:trPr>
        <w:tc>
          <w:tcPr>
            <w:tcW w:w="2267" w:type="dxa"/>
            <w:vMerge/>
            <w:tcBorders>
              <w:left w:val="single" w:sz="4" w:space="0" w:color="auto"/>
              <w:bottom w:val="single" w:sz="4" w:space="0" w:color="auto"/>
              <w:right w:val="single" w:sz="4" w:space="0" w:color="auto"/>
            </w:tcBorders>
          </w:tcPr>
          <w:p w14:paraId="3E74E1EF" w14:textId="77777777" w:rsidR="003100DC" w:rsidRDefault="003100DC" w:rsidP="00AA62BA">
            <w:pPr>
              <w:rPr>
                <w:rFonts w:cs="Arial"/>
                <w:b/>
                <w:bCs/>
                <w:color w:val="000000"/>
                <w:sz w:val="16"/>
                <w:szCs w:val="16"/>
              </w:rPr>
            </w:pPr>
          </w:p>
        </w:tc>
        <w:tc>
          <w:tcPr>
            <w:tcW w:w="284" w:type="dxa"/>
            <w:vMerge/>
            <w:tcBorders>
              <w:left w:val="single" w:sz="4" w:space="0" w:color="auto"/>
              <w:bottom w:val="nil"/>
              <w:right w:val="single" w:sz="4" w:space="0" w:color="auto"/>
            </w:tcBorders>
          </w:tcPr>
          <w:p w14:paraId="250C5EF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6A4456E" w14:textId="77777777" w:rsidR="003100DC" w:rsidRDefault="003100DC" w:rsidP="00AA62BA">
            <w:pPr>
              <w:rPr>
                <w:rFonts w:cs="Arial"/>
                <w:color w:val="000000"/>
                <w:sz w:val="16"/>
                <w:szCs w:val="16"/>
              </w:rPr>
            </w:pPr>
            <w:r>
              <w:rPr>
                <w:rFonts w:cs="Arial"/>
                <w:sz w:val="16"/>
                <w:szCs w:val="16"/>
              </w:rPr>
              <w:t>NLT 251:1996 Determinación de la durabilidad al desmoronamiento de rocas blandas.</w:t>
            </w:r>
          </w:p>
        </w:tc>
      </w:tr>
    </w:tbl>
    <w:p w14:paraId="2AF1BA67" w14:textId="77777777" w:rsidR="003100DC" w:rsidRDefault="003100DC" w:rsidP="003100DC">
      <w:pPr>
        <w:rPr>
          <w:rFonts w:cs="Arial"/>
          <w:b/>
          <w:bCs/>
          <w:sz w:val="16"/>
        </w:rPr>
      </w:pPr>
    </w:p>
    <w:p w14:paraId="1688BFB0" w14:textId="77777777" w:rsidR="003100DC" w:rsidRDefault="003100DC" w:rsidP="003100DC">
      <w:pPr>
        <w:autoSpaceDE w:val="0"/>
        <w:autoSpaceDN w:val="0"/>
        <w:adjustRightInd w:val="0"/>
        <w:rPr>
          <w:rFonts w:cs="Arial"/>
          <w:b/>
          <w:bCs/>
          <w:sz w:val="16"/>
        </w:rPr>
      </w:pPr>
      <w:r>
        <w:rPr>
          <w:rFonts w:cs="Arial"/>
          <w:b/>
          <w:bCs/>
          <w:sz w:val="16"/>
        </w:rPr>
        <w:br w:type="page"/>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9"/>
        <w:gridCol w:w="146"/>
        <w:gridCol w:w="7997"/>
      </w:tblGrid>
      <w:tr w:rsidR="003100DC" w14:paraId="6C2E35ED" w14:textId="77777777" w:rsidTr="00AA62BA">
        <w:trPr>
          <w:cantSplit/>
          <w:trHeight w:val="143"/>
        </w:trPr>
        <w:tc>
          <w:tcPr>
            <w:tcW w:w="9582" w:type="dxa"/>
            <w:gridSpan w:val="3"/>
            <w:tcBorders>
              <w:top w:val="single" w:sz="4" w:space="0" w:color="auto"/>
              <w:left w:val="single" w:sz="4" w:space="0" w:color="auto"/>
              <w:bottom w:val="single" w:sz="4" w:space="0" w:color="auto"/>
              <w:right w:val="single" w:sz="4" w:space="0" w:color="auto"/>
            </w:tcBorders>
            <w:shd w:val="clear" w:color="auto" w:fill="000000"/>
          </w:tcPr>
          <w:p w14:paraId="172E743E" w14:textId="77777777" w:rsidR="003100DC" w:rsidRDefault="003100DC" w:rsidP="00AA62BA">
            <w:pPr>
              <w:pStyle w:val="Ttulo9"/>
              <w:numPr>
                <w:ilvl w:val="0"/>
                <w:numId w:val="0"/>
              </w:numPr>
              <w:ind w:left="6300"/>
              <w:jc w:val="both"/>
              <w:rPr>
                <w:rFonts w:cs="Arial"/>
                <w:sz w:val="16"/>
              </w:rPr>
            </w:pPr>
            <w:r>
              <w:rPr>
                <w:rFonts w:cs="Arial"/>
                <w:sz w:val="16"/>
                <w:highlight w:val="black"/>
              </w:rPr>
              <w:lastRenderedPageBreak/>
              <w:t>ESTRUCTURAS DE HORMIGÓN ARMADO-Según EHE-08</w:t>
            </w:r>
            <w:r>
              <w:rPr>
                <w:rFonts w:cs="Arial"/>
                <w:sz w:val="16"/>
              </w:rPr>
              <w:t xml:space="preserve"> Instrucción de hormigón estructural</w:t>
            </w:r>
          </w:p>
        </w:tc>
      </w:tr>
      <w:tr w:rsidR="003100DC" w14:paraId="485145CA" w14:textId="77777777" w:rsidTr="00AA62BA">
        <w:trPr>
          <w:cantSplit/>
          <w:trHeight w:val="65"/>
        </w:trPr>
        <w:tc>
          <w:tcPr>
            <w:tcW w:w="9582" w:type="dxa"/>
            <w:gridSpan w:val="3"/>
            <w:tcBorders>
              <w:top w:val="single" w:sz="4" w:space="0" w:color="auto"/>
              <w:left w:val="nil"/>
              <w:bottom w:val="nil"/>
              <w:right w:val="nil"/>
            </w:tcBorders>
          </w:tcPr>
          <w:p w14:paraId="43D7C945" w14:textId="77777777" w:rsidR="003100DC" w:rsidRDefault="003100DC" w:rsidP="00AA62BA">
            <w:pPr>
              <w:rPr>
                <w:rFonts w:cs="Arial"/>
                <w:b/>
                <w:bCs/>
                <w:sz w:val="16"/>
              </w:rPr>
            </w:pPr>
          </w:p>
        </w:tc>
      </w:tr>
      <w:tr w:rsidR="003100DC" w14:paraId="24CBD8DA" w14:textId="77777777" w:rsidTr="00AA62BA">
        <w:trPr>
          <w:cantSplit/>
          <w:trHeight w:val="34"/>
        </w:trPr>
        <w:tc>
          <w:tcPr>
            <w:tcW w:w="9582" w:type="dxa"/>
            <w:gridSpan w:val="3"/>
            <w:tcBorders>
              <w:top w:val="nil"/>
              <w:left w:val="nil"/>
              <w:bottom w:val="nil"/>
              <w:right w:val="nil"/>
            </w:tcBorders>
            <w:shd w:val="clear" w:color="auto" w:fill="003366"/>
          </w:tcPr>
          <w:p w14:paraId="70EF3B89" w14:textId="77777777" w:rsidR="003100DC" w:rsidRDefault="003100DC" w:rsidP="00AA62BA">
            <w:pPr>
              <w:rPr>
                <w:rFonts w:cs="Arial"/>
                <w:b/>
                <w:bCs/>
                <w:sz w:val="16"/>
              </w:rPr>
            </w:pPr>
            <w:r>
              <w:rPr>
                <w:rFonts w:cs="Arial"/>
                <w:b/>
                <w:bCs/>
                <w:sz w:val="16"/>
              </w:rPr>
              <w:t>TÍTULO 6. CONTROL</w:t>
            </w:r>
          </w:p>
        </w:tc>
      </w:tr>
      <w:tr w:rsidR="003100DC" w14:paraId="09913CDA" w14:textId="77777777" w:rsidTr="00AA62BA">
        <w:trPr>
          <w:cantSplit/>
          <w:trHeight w:val="137"/>
        </w:trPr>
        <w:tc>
          <w:tcPr>
            <w:tcW w:w="1439" w:type="dxa"/>
            <w:tcBorders>
              <w:top w:val="nil"/>
              <w:left w:val="nil"/>
              <w:bottom w:val="nil"/>
              <w:right w:val="nil"/>
            </w:tcBorders>
          </w:tcPr>
          <w:p w14:paraId="3B4AF432" w14:textId="77777777" w:rsidR="003100DC" w:rsidRDefault="003100DC" w:rsidP="00AA62BA">
            <w:pPr>
              <w:jc w:val="center"/>
              <w:rPr>
                <w:rFonts w:cs="Arial"/>
                <w:b/>
                <w:bCs/>
                <w:sz w:val="16"/>
              </w:rPr>
            </w:pPr>
          </w:p>
        </w:tc>
        <w:tc>
          <w:tcPr>
            <w:tcW w:w="146" w:type="dxa"/>
            <w:tcBorders>
              <w:top w:val="nil"/>
              <w:left w:val="nil"/>
              <w:bottom w:val="nil"/>
              <w:right w:val="nil"/>
            </w:tcBorders>
          </w:tcPr>
          <w:p w14:paraId="4586E334" w14:textId="77777777" w:rsidR="003100DC" w:rsidRDefault="003100DC" w:rsidP="00AA62BA">
            <w:pPr>
              <w:jc w:val="center"/>
              <w:rPr>
                <w:rFonts w:cs="Arial"/>
                <w:b/>
                <w:bCs/>
                <w:sz w:val="16"/>
              </w:rPr>
            </w:pPr>
          </w:p>
        </w:tc>
        <w:tc>
          <w:tcPr>
            <w:tcW w:w="7997" w:type="dxa"/>
            <w:tcBorders>
              <w:top w:val="nil"/>
              <w:left w:val="nil"/>
              <w:bottom w:val="nil"/>
              <w:right w:val="nil"/>
            </w:tcBorders>
          </w:tcPr>
          <w:p w14:paraId="62C70ED7" w14:textId="77777777" w:rsidR="003100DC" w:rsidRDefault="003100DC" w:rsidP="00AA62BA">
            <w:pPr>
              <w:jc w:val="center"/>
              <w:rPr>
                <w:rFonts w:cs="Arial"/>
                <w:b/>
                <w:bCs/>
                <w:sz w:val="16"/>
              </w:rPr>
            </w:pPr>
          </w:p>
        </w:tc>
      </w:tr>
      <w:tr w:rsidR="003100DC" w14:paraId="3995FB61" w14:textId="77777777" w:rsidTr="00AA62BA">
        <w:trPr>
          <w:cantSplit/>
          <w:trHeight w:val="137"/>
        </w:trPr>
        <w:tc>
          <w:tcPr>
            <w:tcW w:w="9582" w:type="dxa"/>
            <w:gridSpan w:val="3"/>
            <w:tcBorders>
              <w:top w:val="nil"/>
              <w:left w:val="nil"/>
              <w:bottom w:val="nil"/>
              <w:right w:val="nil"/>
            </w:tcBorders>
            <w:shd w:val="clear" w:color="auto" w:fill="003366"/>
          </w:tcPr>
          <w:p w14:paraId="23D83C82" w14:textId="77777777" w:rsidR="003100DC" w:rsidRDefault="003100DC" w:rsidP="00AA62BA">
            <w:pPr>
              <w:pStyle w:val="Ttulo6"/>
              <w:numPr>
                <w:ilvl w:val="0"/>
                <w:numId w:val="0"/>
              </w:numPr>
              <w:jc w:val="left"/>
              <w:rPr>
                <w:rFonts w:cs="Arial"/>
                <w:color w:val="FFFFFF"/>
                <w:sz w:val="16"/>
                <w:szCs w:val="16"/>
              </w:rPr>
            </w:pPr>
            <w:r>
              <w:rPr>
                <w:rFonts w:cs="Arial"/>
                <w:color w:val="FFFFFF"/>
                <w:sz w:val="16"/>
                <w:szCs w:val="16"/>
              </w:rPr>
              <w:t>Capítulo XIV. Bases generales del Control de Calidad</w:t>
            </w:r>
          </w:p>
        </w:tc>
      </w:tr>
      <w:tr w:rsidR="003100DC" w14:paraId="47CBF9F9" w14:textId="77777777" w:rsidTr="00AA62BA">
        <w:trPr>
          <w:cantSplit/>
          <w:trHeight w:val="137"/>
        </w:trPr>
        <w:tc>
          <w:tcPr>
            <w:tcW w:w="1439" w:type="dxa"/>
            <w:tcBorders>
              <w:top w:val="nil"/>
              <w:left w:val="nil"/>
              <w:bottom w:val="single" w:sz="4" w:space="0" w:color="auto"/>
              <w:right w:val="nil"/>
            </w:tcBorders>
          </w:tcPr>
          <w:p w14:paraId="49D97BE6" w14:textId="77777777" w:rsidR="003100DC" w:rsidRDefault="003100DC" w:rsidP="00AA62BA">
            <w:pPr>
              <w:jc w:val="center"/>
              <w:rPr>
                <w:rFonts w:cs="Arial"/>
                <w:b/>
                <w:bCs/>
                <w:sz w:val="16"/>
              </w:rPr>
            </w:pPr>
          </w:p>
        </w:tc>
        <w:tc>
          <w:tcPr>
            <w:tcW w:w="146" w:type="dxa"/>
            <w:tcBorders>
              <w:top w:val="nil"/>
              <w:left w:val="nil"/>
              <w:bottom w:val="nil"/>
              <w:right w:val="nil"/>
            </w:tcBorders>
          </w:tcPr>
          <w:p w14:paraId="37730138" w14:textId="77777777" w:rsidR="003100DC" w:rsidRDefault="003100DC" w:rsidP="00AA62BA">
            <w:pPr>
              <w:jc w:val="center"/>
              <w:rPr>
                <w:rFonts w:cs="Arial"/>
                <w:b/>
                <w:bCs/>
                <w:sz w:val="16"/>
              </w:rPr>
            </w:pPr>
          </w:p>
        </w:tc>
        <w:tc>
          <w:tcPr>
            <w:tcW w:w="7997" w:type="dxa"/>
            <w:tcBorders>
              <w:top w:val="nil"/>
              <w:left w:val="nil"/>
              <w:bottom w:val="single" w:sz="4" w:space="0" w:color="auto"/>
              <w:right w:val="nil"/>
            </w:tcBorders>
          </w:tcPr>
          <w:p w14:paraId="520292F1" w14:textId="77777777" w:rsidR="003100DC" w:rsidRDefault="003100DC" w:rsidP="00AA62BA">
            <w:pPr>
              <w:jc w:val="center"/>
              <w:rPr>
                <w:rFonts w:cs="Arial"/>
                <w:b/>
                <w:bCs/>
                <w:sz w:val="16"/>
              </w:rPr>
            </w:pPr>
          </w:p>
        </w:tc>
      </w:tr>
      <w:tr w:rsidR="003100DC" w14:paraId="610A52C2" w14:textId="77777777" w:rsidTr="00AA62BA">
        <w:trPr>
          <w:cantSplit/>
          <w:trHeight w:val="487"/>
        </w:trPr>
        <w:tc>
          <w:tcPr>
            <w:tcW w:w="1439" w:type="dxa"/>
            <w:tcBorders>
              <w:top w:val="single" w:sz="4" w:space="0" w:color="auto"/>
              <w:left w:val="single" w:sz="4" w:space="0" w:color="auto"/>
              <w:bottom w:val="nil"/>
              <w:right w:val="single" w:sz="4" w:space="0" w:color="auto"/>
            </w:tcBorders>
          </w:tcPr>
          <w:p w14:paraId="774197CD" w14:textId="77777777" w:rsidR="003100DC" w:rsidRDefault="003100DC" w:rsidP="00AA62BA">
            <w:pPr>
              <w:rPr>
                <w:rFonts w:cs="Arial"/>
                <w:sz w:val="16"/>
              </w:rPr>
            </w:pPr>
            <w:r>
              <w:rPr>
                <w:rFonts w:cs="Arial"/>
                <w:b/>
                <w:bCs/>
                <w:sz w:val="16"/>
                <w:szCs w:val="16"/>
              </w:rPr>
              <w:t>Artículo 80º. Control de calidad</w:t>
            </w:r>
          </w:p>
        </w:tc>
        <w:tc>
          <w:tcPr>
            <w:tcW w:w="146" w:type="dxa"/>
            <w:tcBorders>
              <w:top w:val="nil"/>
              <w:left w:val="single" w:sz="4" w:space="0" w:color="auto"/>
              <w:bottom w:val="nil"/>
              <w:right w:val="single" w:sz="4" w:space="0" w:color="auto"/>
            </w:tcBorders>
          </w:tcPr>
          <w:p w14:paraId="2A698537"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2D285E7B" w14:textId="77777777" w:rsidR="003100DC" w:rsidRDefault="003100DC" w:rsidP="00AA62BA">
            <w:pPr>
              <w:rPr>
                <w:rFonts w:cs="Arial"/>
                <w:sz w:val="16"/>
                <w:szCs w:val="16"/>
              </w:rPr>
            </w:pPr>
            <w:r>
              <w:rPr>
                <w:rFonts w:cs="Arial"/>
                <w:sz w:val="16"/>
                <w:szCs w:val="16"/>
              </w:rPr>
              <w:t>El Título 6º de esta Instrucción desarrolla principalmente el control de recepción que se realiza en representación de la Administración Pública contratante o, en general, de la Propiedad.</w:t>
            </w:r>
          </w:p>
          <w:p w14:paraId="00BD63D0" w14:textId="77777777" w:rsidR="003100DC" w:rsidRDefault="003100DC" w:rsidP="00AA62BA">
            <w:pPr>
              <w:rPr>
                <w:rFonts w:cs="Arial"/>
                <w:sz w:val="16"/>
                <w:szCs w:val="16"/>
              </w:rPr>
            </w:pPr>
            <w:r>
              <w:rPr>
                <w:rFonts w:cs="Arial"/>
                <w:sz w:val="16"/>
                <w:szCs w:val="16"/>
              </w:rPr>
              <w:t>En esta Instrucción se establece con carácter preceptivo el control de recepción de la calidad del hormigón y de sus materiales componentes; del acero, tanto de las armaduras activas como de las pasivas; de los anclajes, empalmes, vainas, equipos y demás accesorios característicos de la técnica del pretensado; de la inyección, y de la ejecución de la obra.</w:t>
            </w:r>
          </w:p>
          <w:p w14:paraId="7CAACED7" w14:textId="77777777" w:rsidR="003100DC" w:rsidRDefault="003100DC" w:rsidP="00AA62BA">
            <w:pPr>
              <w:rPr>
                <w:rFonts w:cs="Arial"/>
                <w:sz w:val="16"/>
                <w:szCs w:val="16"/>
              </w:rPr>
            </w:pPr>
            <w:r>
              <w:rPr>
                <w:rFonts w:cs="Arial"/>
                <w:sz w:val="16"/>
                <w:szCs w:val="16"/>
              </w:rPr>
              <w:t>El fin del control es comprobar que la obra terminada tiene las características de calidad especificadas en el proyecto, que serán las generales de esta Instrucción, más las específicas contenidas en el Pliego de Prescripciones Técnicas Particulares. Debe entenderse que las aprobaciones derivadas del control de calidad son aprobaciones condicionadas al buen funcionamiento de la obra durante los plazos legalmente establecidos.</w:t>
            </w:r>
          </w:p>
          <w:p w14:paraId="3FCE1BB9" w14:textId="77777777" w:rsidR="003100DC" w:rsidRDefault="003100DC" w:rsidP="00AA62BA">
            <w:pPr>
              <w:rPr>
                <w:rFonts w:cs="Arial"/>
                <w:sz w:val="16"/>
                <w:szCs w:val="16"/>
              </w:rPr>
            </w:pPr>
            <w:r>
              <w:rPr>
                <w:rFonts w:cs="Arial"/>
                <w:sz w:val="16"/>
                <w:szCs w:val="16"/>
              </w:rPr>
              <w:t>La eficacia final del control de calidad es el resultado de la acción complementaria del control ejercido por el productor (control interno) y del control ejercido por el receptor (control externo).</w:t>
            </w:r>
          </w:p>
        </w:tc>
      </w:tr>
      <w:tr w:rsidR="003100DC" w14:paraId="1A83C8DE" w14:textId="77777777" w:rsidTr="00AA62BA">
        <w:trPr>
          <w:cantSplit/>
          <w:trHeight w:val="487"/>
        </w:trPr>
        <w:tc>
          <w:tcPr>
            <w:tcW w:w="1439" w:type="dxa"/>
            <w:tcBorders>
              <w:top w:val="nil"/>
              <w:left w:val="single" w:sz="4" w:space="0" w:color="auto"/>
              <w:bottom w:val="single" w:sz="4" w:space="0" w:color="auto"/>
              <w:right w:val="single" w:sz="4" w:space="0" w:color="auto"/>
            </w:tcBorders>
          </w:tcPr>
          <w:p w14:paraId="6415D269" w14:textId="77777777" w:rsidR="003100DC" w:rsidRDefault="003100DC" w:rsidP="00AA62BA">
            <w:pPr>
              <w:rPr>
                <w:rFonts w:cs="Arial"/>
                <w:sz w:val="16"/>
              </w:rPr>
            </w:pPr>
          </w:p>
        </w:tc>
        <w:tc>
          <w:tcPr>
            <w:tcW w:w="146" w:type="dxa"/>
            <w:tcBorders>
              <w:top w:val="nil"/>
              <w:left w:val="single" w:sz="4" w:space="0" w:color="auto"/>
              <w:bottom w:val="nil"/>
              <w:right w:val="single" w:sz="4" w:space="0" w:color="auto"/>
            </w:tcBorders>
          </w:tcPr>
          <w:p w14:paraId="3436029A"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70E9C79" w14:textId="77777777" w:rsidR="003100DC" w:rsidRDefault="003100DC" w:rsidP="00AA62BA">
            <w:pPr>
              <w:rPr>
                <w:rFonts w:cs="Arial"/>
                <w:bCs/>
                <w:color w:val="808080"/>
                <w:sz w:val="16"/>
                <w:szCs w:val="16"/>
              </w:rPr>
            </w:pPr>
            <w:r>
              <w:rPr>
                <w:rFonts w:cs="Arial"/>
                <w:bCs/>
                <w:color w:val="808080"/>
                <w:sz w:val="16"/>
                <w:szCs w:val="16"/>
              </w:rPr>
              <w:t>Comentarios</w:t>
            </w:r>
          </w:p>
          <w:p w14:paraId="26958F39" w14:textId="77777777" w:rsidR="003100DC" w:rsidRDefault="003100DC" w:rsidP="00AA62BA">
            <w:pPr>
              <w:rPr>
                <w:rFonts w:cs="Arial"/>
                <w:color w:val="808080"/>
                <w:sz w:val="16"/>
                <w:szCs w:val="16"/>
              </w:rPr>
            </w:pPr>
            <w:r>
              <w:rPr>
                <w:rFonts w:cs="Arial"/>
                <w:color w:val="808080"/>
                <w:sz w:val="16"/>
                <w:szCs w:val="16"/>
              </w:rPr>
              <w:t>En función de las partes a las que representa pueden distinguirse los siguientes tipos de control:</w:t>
            </w:r>
          </w:p>
          <w:p w14:paraId="52A43933" w14:textId="77777777" w:rsidR="003100DC" w:rsidRDefault="003100DC" w:rsidP="0055253C">
            <w:pPr>
              <w:numPr>
                <w:ilvl w:val="0"/>
                <w:numId w:val="101"/>
              </w:numPr>
              <w:tabs>
                <w:tab w:val="num" w:pos="720"/>
              </w:tabs>
              <w:ind w:left="689"/>
              <w:rPr>
                <w:rFonts w:cs="Arial"/>
                <w:color w:val="808080"/>
                <w:sz w:val="16"/>
                <w:szCs w:val="16"/>
              </w:rPr>
            </w:pPr>
            <w:r>
              <w:rPr>
                <w:rFonts w:cs="Arial"/>
                <w:color w:val="808080"/>
                <w:sz w:val="16"/>
                <w:szCs w:val="16"/>
              </w:rPr>
              <w:t>Control interno. Se lleva a cabo por el proyectista, el contratista, subcontratista, o por el proveedor, cada uno dentro del alcance de su tarea específica dentro del proceso de construcción, pudiendo ser:</w:t>
            </w:r>
          </w:p>
          <w:p w14:paraId="01333BEA" w14:textId="77777777" w:rsidR="003100DC" w:rsidRDefault="003100DC" w:rsidP="0055253C">
            <w:pPr>
              <w:numPr>
                <w:ilvl w:val="1"/>
                <w:numId w:val="101"/>
              </w:numPr>
              <w:tabs>
                <w:tab w:val="num" w:pos="1440"/>
              </w:tabs>
              <w:ind w:left="1049" w:hanging="180"/>
              <w:rPr>
                <w:rFonts w:cs="Arial"/>
                <w:color w:val="808080"/>
                <w:sz w:val="16"/>
                <w:szCs w:val="16"/>
              </w:rPr>
            </w:pPr>
            <w:r>
              <w:rPr>
                <w:rFonts w:cs="Arial"/>
                <w:color w:val="808080"/>
                <w:sz w:val="16"/>
                <w:szCs w:val="16"/>
              </w:rPr>
              <w:t>por propia iniciativa;</w:t>
            </w:r>
          </w:p>
          <w:p w14:paraId="258E2014" w14:textId="77777777" w:rsidR="003100DC" w:rsidRDefault="003100DC" w:rsidP="0055253C">
            <w:pPr>
              <w:numPr>
                <w:ilvl w:val="1"/>
                <w:numId w:val="101"/>
              </w:numPr>
              <w:tabs>
                <w:tab w:val="num" w:pos="1440"/>
              </w:tabs>
              <w:ind w:left="1049" w:hanging="180"/>
              <w:rPr>
                <w:rFonts w:cs="Arial"/>
                <w:color w:val="808080"/>
                <w:sz w:val="16"/>
                <w:szCs w:val="16"/>
              </w:rPr>
            </w:pPr>
            <w:r>
              <w:rPr>
                <w:rFonts w:cs="Arial"/>
                <w:color w:val="808080"/>
                <w:sz w:val="16"/>
                <w:szCs w:val="16"/>
              </w:rPr>
              <w:t>de acuerdo con reglas establecidas por el cliente o por una organización independiente.</w:t>
            </w:r>
          </w:p>
          <w:p w14:paraId="58716F37" w14:textId="77777777" w:rsidR="003100DC" w:rsidRDefault="003100DC" w:rsidP="0055253C">
            <w:pPr>
              <w:numPr>
                <w:ilvl w:val="0"/>
                <w:numId w:val="101"/>
              </w:numPr>
              <w:tabs>
                <w:tab w:val="num" w:pos="720"/>
              </w:tabs>
              <w:ind w:left="689" w:hanging="1111"/>
              <w:rPr>
                <w:rFonts w:cs="Arial"/>
                <w:color w:val="808080"/>
                <w:sz w:val="16"/>
                <w:szCs w:val="16"/>
              </w:rPr>
            </w:pPr>
            <w:r>
              <w:rPr>
                <w:rFonts w:cs="Arial"/>
                <w:color w:val="808080"/>
                <w:sz w:val="16"/>
                <w:szCs w:val="16"/>
              </w:rPr>
              <w:t xml:space="preserve">Control externo. El control externo, comprendiendo todas las medidas establecidas por la Propiedad, se lleva a cabo por un profesional u organización independiente, encargados de esta labor por la Propiedad o por la autoridad competente. Este control consiste en: </w:t>
            </w:r>
          </w:p>
          <w:p w14:paraId="12C46F0E" w14:textId="77777777" w:rsidR="003100DC" w:rsidRDefault="003100DC" w:rsidP="0055253C">
            <w:pPr>
              <w:numPr>
                <w:ilvl w:val="2"/>
                <w:numId w:val="101"/>
              </w:numPr>
              <w:tabs>
                <w:tab w:val="num" w:pos="2160"/>
              </w:tabs>
              <w:ind w:left="1049"/>
              <w:rPr>
                <w:rFonts w:cs="Arial"/>
                <w:color w:val="808080"/>
                <w:sz w:val="16"/>
                <w:szCs w:val="16"/>
              </w:rPr>
            </w:pPr>
            <w:r>
              <w:rPr>
                <w:rFonts w:cs="Arial"/>
                <w:color w:val="808080"/>
                <w:sz w:val="16"/>
                <w:szCs w:val="16"/>
              </w:rPr>
              <w:t>comprobar las medidas de control interno;</w:t>
            </w:r>
          </w:p>
          <w:p w14:paraId="14E534B2" w14:textId="77777777" w:rsidR="003100DC" w:rsidRDefault="003100DC" w:rsidP="0055253C">
            <w:pPr>
              <w:numPr>
                <w:ilvl w:val="2"/>
                <w:numId w:val="101"/>
              </w:numPr>
              <w:tabs>
                <w:tab w:val="num" w:pos="2160"/>
              </w:tabs>
              <w:ind w:left="1049"/>
              <w:rPr>
                <w:rFonts w:cs="Arial"/>
                <w:color w:val="808080"/>
                <w:sz w:val="16"/>
                <w:szCs w:val="16"/>
              </w:rPr>
            </w:pPr>
            <w:r>
              <w:rPr>
                <w:rFonts w:cs="Arial"/>
                <w:color w:val="808080"/>
                <w:sz w:val="16"/>
                <w:szCs w:val="16"/>
              </w:rPr>
              <w:t>establecer procedimientos adicionales de control independientes de los sistemas de control interno.</w:t>
            </w:r>
          </w:p>
          <w:p w14:paraId="38234484" w14:textId="77777777" w:rsidR="003100DC" w:rsidRDefault="003100DC" w:rsidP="00AA62BA">
            <w:pPr>
              <w:rPr>
                <w:rFonts w:cs="Arial"/>
                <w:color w:val="808080"/>
                <w:sz w:val="16"/>
                <w:szCs w:val="16"/>
              </w:rPr>
            </w:pPr>
            <w:r>
              <w:rPr>
                <w:rFonts w:cs="Arial"/>
                <w:color w:val="808080"/>
                <w:sz w:val="16"/>
                <w:szCs w:val="16"/>
              </w:rPr>
              <w:t>Atendiendo a la tarea controlada puede clasificarse el control de calidad en:</w:t>
            </w:r>
          </w:p>
          <w:p w14:paraId="3C084A1B" w14:textId="77777777" w:rsidR="003100DC" w:rsidRDefault="003100DC" w:rsidP="0055253C">
            <w:pPr>
              <w:numPr>
                <w:ilvl w:val="0"/>
                <w:numId w:val="102"/>
              </w:numPr>
              <w:tabs>
                <w:tab w:val="num" w:pos="720"/>
              </w:tabs>
              <w:ind w:left="689"/>
              <w:rPr>
                <w:rFonts w:cs="Arial"/>
                <w:color w:val="808080"/>
                <w:sz w:val="16"/>
                <w:szCs w:val="16"/>
              </w:rPr>
            </w:pPr>
            <w:r>
              <w:rPr>
                <w:rFonts w:cs="Arial"/>
                <w:color w:val="808080"/>
                <w:sz w:val="16"/>
                <w:szCs w:val="16"/>
              </w:rPr>
              <w:t>Control de proyecto. Es el realizado por organizaciones independientes encargadas por el cliente, siendo su misión el comprobar los niveles de calidad teóricos de la obra.</w:t>
            </w:r>
          </w:p>
          <w:p w14:paraId="250FB298" w14:textId="77777777" w:rsidR="003100DC" w:rsidRDefault="003100DC" w:rsidP="0055253C">
            <w:pPr>
              <w:numPr>
                <w:ilvl w:val="0"/>
                <w:numId w:val="102"/>
              </w:numPr>
              <w:tabs>
                <w:tab w:val="num" w:pos="720"/>
              </w:tabs>
              <w:ind w:left="689"/>
              <w:rPr>
                <w:rFonts w:cs="Arial"/>
                <w:color w:val="808080"/>
                <w:sz w:val="16"/>
                <w:szCs w:val="16"/>
              </w:rPr>
            </w:pPr>
            <w:r>
              <w:rPr>
                <w:rFonts w:cs="Arial"/>
                <w:color w:val="808080"/>
                <w:sz w:val="16"/>
                <w:szCs w:val="16"/>
              </w:rPr>
              <w:t>Control de materiales. Tiene por fin comprobar que los materiales son conformes con las especificaciones del proyecto.</w:t>
            </w:r>
          </w:p>
          <w:p w14:paraId="66434151" w14:textId="77777777" w:rsidR="003100DC" w:rsidRDefault="003100DC" w:rsidP="0055253C">
            <w:pPr>
              <w:numPr>
                <w:ilvl w:val="0"/>
                <w:numId w:val="102"/>
              </w:numPr>
              <w:tabs>
                <w:tab w:val="num" w:pos="720"/>
              </w:tabs>
              <w:ind w:left="689"/>
              <w:rPr>
                <w:rFonts w:cs="Arial"/>
                <w:color w:val="808080"/>
                <w:sz w:val="16"/>
                <w:szCs w:val="16"/>
              </w:rPr>
            </w:pPr>
            <w:r>
              <w:rPr>
                <w:rFonts w:cs="Arial"/>
                <w:color w:val="808080"/>
                <w:sz w:val="16"/>
                <w:szCs w:val="16"/>
              </w:rPr>
              <w:t>Control de ejecución. Su misión es comprobar que se respetan las especificaciones establecidas en el proyecto, así como las recogidas en esta Instrucción.</w:t>
            </w:r>
          </w:p>
          <w:p w14:paraId="3D2DA0EF" w14:textId="77777777" w:rsidR="003100DC" w:rsidRDefault="003100DC" w:rsidP="00AA62BA">
            <w:pPr>
              <w:pStyle w:val="Textoindependiente"/>
              <w:rPr>
                <w:rFonts w:cs="Arial"/>
                <w:sz w:val="16"/>
                <w:szCs w:val="16"/>
              </w:rPr>
            </w:pPr>
            <w:r>
              <w:rPr>
                <w:rFonts w:cs="Arial"/>
                <w:b/>
                <w:color w:val="808080"/>
                <w:sz w:val="16"/>
                <w:szCs w:val="16"/>
              </w:rPr>
              <w:t>Como se ha indicado, el articulado de esta Instrucción hace referencia, fundamentalmente, al Control externo. Además del Control externo, es siempre recomendable la existencia de un Control interno, realizado, según el caso, por el proyectista, fabricante o constructor.</w:t>
            </w:r>
          </w:p>
        </w:tc>
      </w:tr>
    </w:tbl>
    <w:p w14:paraId="4CBDB088" w14:textId="77777777" w:rsidR="003100DC" w:rsidRDefault="003100DC" w:rsidP="003100DC">
      <w:r>
        <w:br w:type="page"/>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9"/>
        <w:gridCol w:w="146"/>
        <w:gridCol w:w="7997"/>
      </w:tblGrid>
      <w:tr w:rsidR="003100DC" w14:paraId="0FBBEF25" w14:textId="77777777" w:rsidTr="00AA62BA">
        <w:trPr>
          <w:cantSplit/>
          <w:trHeight w:val="34"/>
        </w:trPr>
        <w:tc>
          <w:tcPr>
            <w:tcW w:w="1439" w:type="dxa"/>
            <w:tcBorders>
              <w:top w:val="single" w:sz="4" w:space="0" w:color="auto"/>
              <w:left w:val="nil"/>
              <w:bottom w:val="nil"/>
              <w:right w:val="nil"/>
            </w:tcBorders>
          </w:tcPr>
          <w:p w14:paraId="242A40FA" w14:textId="77777777" w:rsidR="003100DC" w:rsidRDefault="003100DC" w:rsidP="00AA62BA">
            <w:pPr>
              <w:rPr>
                <w:rFonts w:cs="Arial"/>
                <w:sz w:val="16"/>
              </w:rPr>
            </w:pPr>
          </w:p>
          <w:p w14:paraId="040B7C0F" w14:textId="77777777" w:rsidR="003100DC" w:rsidRDefault="003100DC" w:rsidP="00AA62BA">
            <w:pPr>
              <w:rPr>
                <w:rFonts w:cs="Arial"/>
                <w:sz w:val="16"/>
              </w:rPr>
            </w:pPr>
          </w:p>
        </w:tc>
        <w:tc>
          <w:tcPr>
            <w:tcW w:w="146" w:type="dxa"/>
            <w:tcBorders>
              <w:top w:val="nil"/>
              <w:left w:val="nil"/>
              <w:bottom w:val="nil"/>
              <w:right w:val="nil"/>
            </w:tcBorders>
          </w:tcPr>
          <w:p w14:paraId="47A2F8A1" w14:textId="77777777" w:rsidR="003100DC" w:rsidRDefault="003100DC" w:rsidP="00AA62BA">
            <w:pPr>
              <w:rPr>
                <w:rFonts w:cs="Arial"/>
                <w:sz w:val="16"/>
              </w:rPr>
            </w:pPr>
          </w:p>
        </w:tc>
        <w:tc>
          <w:tcPr>
            <w:tcW w:w="7997" w:type="dxa"/>
            <w:tcBorders>
              <w:top w:val="single" w:sz="4" w:space="0" w:color="auto"/>
              <w:left w:val="nil"/>
              <w:bottom w:val="nil"/>
              <w:right w:val="nil"/>
            </w:tcBorders>
          </w:tcPr>
          <w:p w14:paraId="522926A2" w14:textId="77777777" w:rsidR="003100DC" w:rsidRDefault="003100DC" w:rsidP="00AA62BA">
            <w:pPr>
              <w:rPr>
                <w:rFonts w:cs="Arial"/>
                <w:sz w:val="16"/>
                <w:szCs w:val="20"/>
              </w:rPr>
            </w:pPr>
          </w:p>
        </w:tc>
      </w:tr>
      <w:tr w:rsidR="003100DC" w14:paraId="10511E32" w14:textId="77777777" w:rsidTr="00AA62BA">
        <w:trPr>
          <w:cantSplit/>
          <w:trHeight w:val="34"/>
        </w:trPr>
        <w:tc>
          <w:tcPr>
            <w:tcW w:w="9582" w:type="dxa"/>
            <w:gridSpan w:val="3"/>
            <w:tcBorders>
              <w:top w:val="nil"/>
              <w:left w:val="nil"/>
              <w:bottom w:val="nil"/>
              <w:right w:val="nil"/>
            </w:tcBorders>
            <w:shd w:val="clear" w:color="auto" w:fill="003366"/>
          </w:tcPr>
          <w:p w14:paraId="37D20D33" w14:textId="77777777" w:rsidR="003100DC" w:rsidRDefault="003100DC" w:rsidP="00AA62BA">
            <w:pPr>
              <w:rPr>
                <w:rFonts w:cs="Arial"/>
                <w:color w:val="FFFFFF"/>
                <w:sz w:val="16"/>
                <w:szCs w:val="20"/>
              </w:rPr>
            </w:pPr>
            <w:r>
              <w:rPr>
                <w:rFonts w:cs="Arial"/>
                <w:b/>
                <w:bCs/>
                <w:color w:val="FFFFFF"/>
                <w:sz w:val="16"/>
                <w:szCs w:val="16"/>
              </w:rPr>
              <w:t>Capítulo XV. Control de materiales</w:t>
            </w:r>
          </w:p>
        </w:tc>
      </w:tr>
      <w:tr w:rsidR="003100DC" w14:paraId="578EA875" w14:textId="77777777" w:rsidTr="00AA62BA">
        <w:trPr>
          <w:cantSplit/>
          <w:trHeight w:val="34"/>
        </w:trPr>
        <w:tc>
          <w:tcPr>
            <w:tcW w:w="1439" w:type="dxa"/>
            <w:tcBorders>
              <w:top w:val="nil"/>
              <w:left w:val="nil"/>
              <w:bottom w:val="single" w:sz="4" w:space="0" w:color="auto"/>
              <w:right w:val="nil"/>
            </w:tcBorders>
          </w:tcPr>
          <w:p w14:paraId="13000E47" w14:textId="77777777" w:rsidR="003100DC" w:rsidRDefault="003100DC" w:rsidP="00AA62BA">
            <w:pPr>
              <w:rPr>
                <w:rFonts w:cs="Arial"/>
                <w:sz w:val="16"/>
              </w:rPr>
            </w:pPr>
          </w:p>
        </w:tc>
        <w:tc>
          <w:tcPr>
            <w:tcW w:w="146" w:type="dxa"/>
            <w:tcBorders>
              <w:top w:val="nil"/>
              <w:left w:val="nil"/>
              <w:bottom w:val="nil"/>
              <w:right w:val="nil"/>
            </w:tcBorders>
          </w:tcPr>
          <w:p w14:paraId="0430706B" w14:textId="77777777" w:rsidR="003100DC" w:rsidRDefault="003100DC" w:rsidP="00AA62BA">
            <w:pPr>
              <w:rPr>
                <w:rFonts w:cs="Arial"/>
                <w:sz w:val="16"/>
              </w:rPr>
            </w:pPr>
          </w:p>
        </w:tc>
        <w:tc>
          <w:tcPr>
            <w:tcW w:w="7997" w:type="dxa"/>
            <w:tcBorders>
              <w:top w:val="nil"/>
              <w:left w:val="nil"/>
              <w:bottom w:val="single" w:sz="4" w:space="0" w:color="auto"/>
              <w:right w:val="nil"/>
            </w:tcBorders>
          </w:tcPr>
          <w:p w14:paraId="51557C4E" w14:textId="77777777" w:rsidR="003100DC" w:rsidRDefault="003100DC" w:rsidP="00AA62BA">
            <w:pPr>
              <w:rPr>
                <w:rFonts w:cs="Arial"/>
                <w:sz w:val="16"/>
                <w:szCs w:val="20"/>
              </w:rPr>
            </w:pPr>
          </w:p>
        </w:tc>
      </w:tr>
      <w:tr w:rsidR="003100DC" w14:paraId="19BAB2B4"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16E16E78" w14:textId="77777777" w:rsidR="003100DC" w:rsidRDefault="003100DC" w:rsidP="00AA62BA">
            <w:pPr>
              <w:rPr>
                <w:rFonts w:cs="Arial"/>
                <w:b/>
                <w:bCs/>
                <w:sz w:val="16"/>
                <w:szCs w:val="16"/>
              </w:rPr>
            </w:pPr>
            <w:r>
              <w:rPr>
                <w:rFonts w:cs="Arial"/>
                <w:b/>
                <w:bCs/>
                <w:sz w:val="16"/>
                <w:szCs w:val="16"/>
              </w:rPr>
              <w:t>Artículo 81º. Control de los componentes del hormigón</w:t>
            </w:r>
          </w:p>
          <w:p w14:paraId="61579C87" w14:textId="77777777" w:rsidR="003100DC" w:rsidRDefault="003100DC" w:rsidP="00AA62BA">
            <w:pPr>
              <w:rPr>
                <w:rFonts w:cs="Arial"/>
                <w:sz w:val="16"/>
              </w:rPr>
            </w:pPr>
          </w:p>
        </w:tc>
        <w:tc>
          <w:tcPr>
            <w:tcW w:w="146" w:type="dxa"/>
            <w:tcBorders>
              <w:top w:val="nil"/>
              <w:left w:val="single" w:sz="4" w:space="0" w:color="auto"/>
              <w:bottom w:val="nil"/>
              <w:right w:val="single" w:sz="4" w:space="0" w:color="auto"/>
            </w:tcBorders>
          </w:tcPr>
          <w:p w14:paraId="791CC3F3"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F964A78" w14:textId="77777777" w:rsidR="003100DC" w:rsidRDefault="003100DC" w:rsidP="00AA62BA">
            <w:pPr>
              <w:rPr>
                <w:rFonts w:cs="Arial"/>
                <w:sz w:val="16"/>
                <w:szCs w:val="16"/>
              </w:rPr>
            </w:pPr>
            <w:r>
              <w:rPr>
                <w:rFonts w:cs="Arial"/>
                <w:sz w:val="16"/>
                <w:szCs w:val="16"/>
              </w:rPr>
              <w:t>En el caso de hormigones fabricados en central, ya sea de hormigón preparado o central de obra, cuando disponga de un Control de Producción deberá cumplir la Orden del Ministro de Industria y Energía de fecha 21 de diciembre de 1995 y Disposiciones que la desarrollan. Dicho control debe estar en todo momento claramente documentado y la correspondiente documentación estará a disposición de la Dirección de Obra y de los Laboratorios que eventualmente ejerzan el control externo del hormigón fabricado.</w:t>
            </w:r>
          </w:p>
          <w:p w14:paraId="23B3CDEA" w14:textId="77777777" w:rsidR="003100DC" w:rsidRDefault="003100DC" w:rsidP="00AA62BA">
            <w:pPr>
              <w:rPr>
                <w:rFonts w:cs="Arial"/>
                <w:sz w:val="16"/>
                <w:szCs w:val="16"/>
              </w:rPr>
            </w:pPr>
            <w:r>
              <w:rPr>
                <w:rFonts w:cs="Arial"/>
                <w:sz w:val="16"/>
                <w:szCs w:val="16"/>
              </w:rPr>
              <w:t>El control de los componentes del hormigón se realizará de la siguiente manera:</w:t>
            </w:r>
          </w:p>
          <w:p w14:paraId="43EF4833" w14:textId="77777777" w:rsidR="003100DC" w:rsidRDefault="003100DC" w:rsidP="0055253C">
            <w:pPr>
              <w:numPr>
                <w:ilvl w:val="0"/>
                <w:numId w:val="103"/>
              </w:numPr>
              <w:rPr>
                <w:rFonts w:cs="Arial"/>
                <w:sz w:val="16"/>
                <w:szCs w:val="16"/>
              </w:rPr>
            </w:pPr>
            <w:r>
              <w:rPr>
                <w:rFonts w:cs="Arial"/>
                <w:sz w:val="16"/>
                <w:szCs w:val="16"/>
              </w:rPr>
              <w:t>Si la central dispone de un Control de Producción y está en posesión de un Sello o Marca de Calidad, oficialmente reconocido por un Centro Directivo de las Administraciones Públicas (General del Estado o Autonómicas), en el ámbito de sus respectivas competencias, no es necesario el control de recepción en obra de los materiales componentes del hormigón.</w:t>
            </w:r>
          </w:p>
          <w:p w14:paraId="4DB19D39" w14:textId="77777777" w:rsidR="003100DC" w:rsidRDefault="003100DC" w:rsidP="00AA62BA">
            <w:pPr>
              <w:ind w:left="708"/>
              <w:rPr>
                <w:rFonts w:cs="Arial"/>
                <w:sz w:val="16"/>
                <w:szCs w:val="16"/>
              </w:rPr>
            </w:pPr>
            <w:r>
              <w:rPr>
                <w:rFonts w:cs="Arial"/>
                <w:sz w:val="16"/>
                <w:szCs w:val="16"/>
              </w:rPr>
              <w:t>Los referidos Centros Directivos remitirán a la Secretaría General Técnica del Ministerio de Fomento, por cada semestre natural cerrado, la relación de centrales con Sello o Marca de Calidad por ellos reconocidos, así como los retirados o anulados, para su publicación.</w:t>
            </w:r>
          </w:p>
          <w:p w14:paraId="31E98599" w14:textId="77777777" w:rsidR="003100DC" w:rsidRDefault="003100DC" w:rsidP="0055253C">
            <w:pPr>
              <w:numPr>
                <w:ilvl w:val="0"/>
                <w:numId w:val="103"/>
              </w:numPr>
              <w:rPr>
                <w:rFonts w:cs="Arial"/>
                <w:sz w:val="16"/>
                <w:szCs w:val="16"/>
              </w:rPr>
            </w:pPr>
            <w:r>
              <w:rPr>
                <w:rFonts w:cs="Arial"/>
                <w:sz w:val="16"/>
                <w:szCs w:val="16"/>
              </w:rPr>
              <w:t xml:space="preserve">Si el hormigón, fabricado en central, está en posesión de un </w:t>
            </w:r>
            <w:r>
              <w:rPr>
                <w:rFonts w:cs="Arial"/>
                <w:i/>
                <w:iCs/>
                <w:sz w:val="16"/>
                <w:szCs w:val="16"/>
              </w:rPr>
              <w:t xml:space="preserve">distintivo reconocido </w:t>
            </w:r>
            <w:r>
              <w:rPr>
                <w:rFonts w:cs="Arial"/>
                <w:sz w:val="16"/>
                <w:szCs w:val="16"/>
              </w:rPr>
              <w:t xml:space="preserve">o un CC-EHE-08, ambos en el sentido expuesto en el Artículo 1º, no es necesario el control de recepción en obra de sus materiales componentes. Los hormigones fabricados en centrales, en las que su producción de hormigón esté en posesión de un </w:t>
            </w:r>
            <w:r>
              <w:rPr>
                <w:rFonts w:cs="Arial"/>
                <w:i/>
                <w:iCs/>
                <w:sz w:val="16"/>
                <w:szCs w:val="16"/>
              </w:rPr>
              <w:t xml:space="preserve">distintivo reconocido </w:t>
            </w:r>
            <w:r>
              <w:rPr>
                <w:rFonts w:cs="Arial"/>
                <w:sz w:val="16"/>
                <w:szCs w:val="16"/>
              </w:rPr>
              <w:t>o un CC-EHE-08, ambos en el sentido expuesto en el Artículo 1º, tendrán la misma consideración, a los efectos de esta Instrucción que los hormigones fabricados en centrales que estén en posesión de un Sello o Marca de Calidad en el sentido expuesto en a).</w:t>
            </w:r>
          </w:p>
          <w:p w14:paraId="66B71C04" w14:textId="77777777" w:rsidR="003100DC" w:rsidRDefault="003100DC" w:rsidP="0055253C">
            <w:pPr>
              <w:numPr>
                <w:ilvl w:val="0"/>
                <w:numId w:val="103"/>
              </w:numPr>
              <w:rPr>
                <w:rFonts w:cs="Arial"/>
                <w:sz w:val="16"/>
                <w:szCs w:val="16"/>
              </w:rPr>
            </w:pPr>
            <w:r>
              <w:rPr>
                <w:rFonts w:cs="Arial"/>
                <w:sz w:val="16"/>
                <w:szCs w:val="16"/>
              </w:rPr>
              <w:t>En otros casos, no contemplados en a) o b), se estará a lo dispuesto en los apartados siguientes de este Artículo.</w:t>
            </w:r>
          </w:p>
        </w:tc>
      </w:tr>
      <w:tr w:rsidR="003100DC" w14:paraId="4B8C3235"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2A66506D" w14:textId="77777777" w:rsidR="003100DC" w:rsidRDefault="003100DC" w:rsidP="00AA62BA">
            <w:pPr>
              <w:rPr>
                <w:rFonts w:cs="Arial"/>
                <w:sz w:val="16"/>
              </w:rPr>
            </w:pPr>
          </w:p>
        </w:tc>
        <w:tc>
          <w:tcPr>
            <w:tcW w:w="146" w:type="dxa"/>
            <w:tcBorders>
              <w:top w:val="nil"/>
              <w:left w:val="single" w:sz="4" w:space="0" w:color="auto"/>
              <w:bottom w:val="nil"/>
              <w:right w:val="single" w:sz="4" w:space="0" w:color="auto"/>
            </w:tcBorders>
          </w:tcPr>
          <w:p w14:paraId="32281F72"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484B1495" w14:textId="77777777" w:rsidR="003100DC" w:rsidRDefault="003100DC" w:rsidP="00AA62BA">
            <w:pPr>
              <w:pStyle w:val="Ttulo3"/>
              <w:jc w:val="left"/>
              <w:rPr>
                <w:rFonts w:cs="Arial"/>
                <w:b/>
                <w:color w:val="808080"/>
                <w:sz w:val="16"/>
                <w:szCs w:val="16"/>
              </w:rPr>
            </w:pPr>
            <w:r>
              <w:rPr>
                <w:rFonts w:cs="Arial"/>
                <w:b/>
                <w:color w:val="808080"/>
                <w:sz w:val="16"/>
                <w:szCs w:val="16"/>
              </w:rPr>
              <w:t>Comentarios</w:t>
            </w:r>
          </w:p>
          <w:p w14:paraId="03616C81" w14:textId="77777777" w:rsidR="003100DC" w:rsidRDefault="003100DC" w:rsidP="00AA62BA">
            <w:pPr>
              <w:rPr>
                <w:rFonts w:cs="Arial"/>
                <w:sz w:val="16"/>
                <w:szCs w:val="16"/>
              </w:rPr>
            </w:pPr>
            <w:r>
              <w:rPr>
                <w:rFonts w:cs="Arial"/>
                <w:color w:val="808080"/>
                <w:sz w:val="16"/>
                <w:szCs w:val="16"/>
              </w:rPr>
              <w:t>Si la central está ubicada en territorio español, dispondrá siempre de un control de producción (69.2.1), pero si no lo está puede no disponer de dicho control, por lo que no es contradictorio el primer párrafo de este artículo en relación con el citado apartado.</w:t>
            </w:r>
          </w:p>
        </w:tc>
      </w:tr>
      <w:tr w:rsidR="003100DC" w14:paraId="57AB836D" w14:textId="77777777" w:rsidTr="00AA62BA">
        <w:trPr>
          <w:cantSplit/>
          <w:trHeight w:val="34"/>
        </w:trPr>
        <w:tc>
          <w:tcPr>
            <w:tcW w:w="1439" w:type="dxa"/>
            <w:tcBorders>
              <w:top w:val="single" w:sz="4" w:space="0" w:color="auto"/>
              <w:left w:val="nil"/>
              <w:bottom w:val="single" w:sz="4" w:space="0" w:color="auto"/>
              <w:right w:val="nil"/>
            </w:tcBorders>
          </w:tcPr>
          <w:p w14:paraId="5C6EEE93" w14:textId="77777777" w:rsidR="003100DC" w:rsidRDefault="003100DC" w:rsidP="00AA62BA">
            <w:pPr>
              <w:rPr>
                <w:rFonts w:cs="Arial"/>
                <w:sz w:val="16"/>
              </w:rPr>
            </w:pPr>
          </w:p>
        </w:tc>
        <w:tc>
          <w:tcPr>
            <w:tcW w:w="146" w:type="dxa"/>
            <w:tcBorders>
              <w:top w:val="nil"/>
              <w:left w:val="nil"/>
              <w:bottom w:val="nil"/>
              <w:right w:val="nil"/>
            </w:tcBorders>
          </w:tcPr>
          <w:p w14:paraId="26C356A5"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EDFB83B" w14:textId="77777777" w:rsidR="003100DC" w:rsidRDefault="003100DC" w:rsidP="00AA62BA">
            <w:pPr>
              <w:rPr>
                <w:rFonts w:cs="Arial"/>
                <w:sz w:val="16"/>
                <w:szCs w:val="20"/>
              </w:rPr>
            </w:pPr>
          </w:p>
        </w:tc>
      </w:tr>
      <w:tr w:rsidR="003100DC" w14:paraId="04651030"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69DDDE30" w14:textId="77777777" w:rsidR="003100DC" w:rsidRDefault="003100DC" w:rsidP="00AA62BA">
            <w:pPr>
              <w:rPr>
                <w:rFonts w:cs="Arial"/>
                <w:b/>
                <w:bCs/>
                <w:sz w:val="16"/>
                <w:szCs w:val="16"/>
              </w:rPr>
            </w:pPr>
            <w:r>
              <w:rPr>
                <w:rFonts w:cs="Arial"/>
                <w:b/>
                <w:bCs/>
                <w:sz w:val="16"/>
                <w:szCs w:val="16"/>
              </w:rPr>
              <w:t>81.1. Cemento</w:t>
            </w:r>
          </w:p>
        </w:tc>
        <w:tc>
          <w:tcPr>
            <w:tcW w:w="146" w:type="dxa"/>
            <w:tcBorders>
              <w:top w:val="nil"/>
              <w:left w:val="single" w:sz="4" w:space="0" w:color="auto"/>
              <w:bottom w:val="nil"/>
              <w:right w:val="single" w:sz="4" w:space="0" w:color="auto"/>
            </w:tcBorders>
          </w:tcPr>
          <w:p w14:paraId="7FA1BF5C"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B372A26" w14:textId="77777777" w:rsidR="003100DC" w:rsidRDefault="003100DC" w:rsidP="00AA62BA">
            <w:pPr>
              <w:rPr>
                <w:rFonts w:cs="Arial"/>
                <w:sz w:val="16"/>
                <w:szCs w:val="16"/>
              </w:rPr>
            </w:pPr>
            <w:r>
              <w:rPr>
                <w:rFonts w:cs="Arial"/>
                <w:sz w:val="16"/>
                <w:szCs w:val="16"/>
              </w:rPr>
              <w:t xml:space="preserve">La recepción del cemento se realizará de acuerdo con lo establecido en la vigente Instrucción para la Recepción de Cementos, entendiéndose que los beneficios que en ella se otorgan a los Sellos o Marcas de Calidad oficialmente reconocidos se refieren exclusivamente a los </w:t>
            </w:r>
            <w:r>
              <w:rPr>
                <w:rFonts w:cs="Arial"/>
                <w:i/>
                <w:iCs/>
                <w:sz w:val="16"/>
                <w:szCs w:val="16"/>
              </w:rPr>
              <w:t xml:space="preserve">distintivos reconocidos </w:t>
            </w:r>
            <w:r>
              <w:rPr>
                <w:rFonts w:cs="Arial"/>
                <w:sz w:val="16"/>
                <w:szCs w:val="16"/>
              </w:rPr>
              <w:t>y al CC-EHE-08, ambos en el sentido expuesto en el Artículo 1º.</w:t>
            </w:r>
          </w:p>
          <w:p w14:paraId="0E58EC11" w14:textId="77777777" w:rsidR="003100DC" w:rsidRDefault="003100DC" w:rsidP="00AA62BA">
            <w:pPr>
              <w:rPr>
                <w:rFonts w:cs="Arial"/>
                <w:sz w:val="16"/>
                <w:szCs w:val="16"/>
              </w:rPr>
            </w:pPr>
            <w:r>
              <w:rPr>
                <w:rFonts w:cs="Arial"/>
                <w:sz w:val="16"/>
                <w:szCs w:val="16"/>
              </w:rPr>
              <w:t>En cualquier caso el responsable de la recepción del cemento en la central de hormigonado u obra, deberá conservar durante un mínimo de 100 días una muestra de cemento de cada lote suministrado.</w:t>
            </w:r>
          </w:p>
        </w:tc>
      </w:tr>
      <w:tr w:rsidR="003100DC" w14:paraId="608C7624" w14:textId="77777777" w:rsidTr="00AA62BA">
        <w:trPr>
          <w:cantSplit/>
          <w:trHeight w:val="34"/>
        </w:trPr>
        <w:tc>
          <w:tcPr>
            <w:tcW w:w="1439" w:type="dxa"/>
            <w:tcBorders>
              <w:top w:val="single" w:sz="4" w:space="0" w:color="auto"/>
              <w:left w:val="nil"/>
              <w:bottom w:val="single" w:sz="4" w:space="0" w:color="auto"/>
              <w:right w:val="nil"/>
            </w:tcBorders>
          </w:tcPr>
          <w:p w14:paraId="342AA3E8" w14:textId="77777777" w:rsidR="003100DC" w:rsidRDefault="003100DC" w:rsidP="00AA62BA">
            <w:pPr>
              <w:rPr>
                <w:rFonts w:cs="Arial"/>
                <w:sz w:val="16"/>
              </w:rPr>
            </w:pPr>
          </w:p>
        </w:tc>
        <w:tc>
          <w:tcPr>
            <w:tcW w:w="146" w:type="dxa"/>
            <w:tcBorders>
              <w:top w:val="nil"/>
              <w:left w:val="nil"/>
              <w:bottom w:val="nil"/>
              <w:right w:val="nil"/>
            </w:tcBorders>
          </w:tcPr>
          <w:p w14:paraId="62DEC409"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1713756C" w14:textId="77777777" w:rsidR="003100DC" w:rsidRDefault="003100DC" w:rsidP="00AA62BA">
            <w:pPr>
              <w:rPr>
                <w:rFonts w:cs="Arial"/>
                <w:sz w:val="16"/>
                <w:szCs w:val="20"/>
              </w:rPr>
            </w:pPr>
          </w:p>
        </w:tc>
      </w:tr>
      <w:tr w:rsidR="003100DC" w14:paraId="6686377B"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079D2EFB" w14:textId="77777777" w:rsidR="003100DC" w:rsidRDefault="003100DC" w:rsidP="00AA62BA">
            <w:pPr>
              <w:rPr>
                <w:rFonts w:cs="Arial"/>
                <w:b/>
                <w:bCs/>
                <w:iCs/>
                <w:sz w:val="16"/>
                <w:szCs w:val="16"/>
              </w:rPr>
            </w:pPr>
            <w:r>
              <w:rPr>
                <w:rFonts w:cs="Arial"/>
                <w:b/>
                <w:bCs/>
                <w:iCs/>
                <w:sz w:val="16"/>
                <w:szCs w:val="16"/>
              </w:rPr>
              <w:t>81.1.1. Especificaciones</w:t>
            </w:r>
          </w:p>
        </w:tc>
        <w:tc>
          <w:tcPr>
            <w:tcW w:w="146" w:type="dxa"/>
            <w:tcBorders>
              <w:top w:val="nil"/>
              <w:left w:val="single" w:sz="4" w:space="0" w:color="auto"/>
              <w:bottom w:val="nil"/>
              <w:right w:val="single" w:sz="4" w:space="0" w:color="auto"/>
            </w:tcBorders>
          </w:tcPr>
          <w:p w14:paraId="341FF5E0"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49287009" w14:textId="77777777" w:rsidR="003100DC" w:rsidRDefault="003100DC" w:rsidP="00AA62BA">
            <w:pPr>
              <w:rPr>
                <w:rFonts w:cs="Arial"/>
                <w:sz w:val="16"/>
                <w:szCs w:val="16"/>
              </w:rPr>
            </w:pPr>
            <w:r>
              <w:rPr>
                <w:rFonts w:cs="Arial"/>
                <w:sz w:val="16"/>
                <w:szCs w:val="16"/>
              </w:rPr>
              <w:t>Son las del Artículo 26º de esta Instrucción más las contenidas en el Pliego de Prescripciones Técnicas Particulares.</w:t>
            </w:r>
          </w:p>
          <w:p w14:paraId="2F5EE50F" w14:textId="77777777" w:rsidR="003100DC" w:rsidRDefault="003100DC" w:rsidP="00AA62BA">
            <w:pPr>
              <w:rPr>
                <w:rFonts w:cs="Arial"/>
                <w:sz w:val="16"/>
              </w:rPr>
            </w:pPr>
            <w:r>
              <w:rPr>
                <w:rFonts w:cs="Arial"/>
                <w:sz w:val="16"/>
                <w:szCs w:val="16"/>
              </w:rPr>
              <w:t>No podrán utilizarse lotes de cemento que no lleguen acompañados del certificado de garantía del fabricante, firmado por una persona física, según lo prescrito en 26.2.</w:t>
            </w:r>
          </w:p>
        </w:tc>
      </w:tr>
      <w:tr w:rsidR="003100DC" w14:paraId="3A67917F" w14:textId="77777777" w:rsidTr="00AA62BA">
        <w:trPr>
          <w:cantSplit/>
          <w:trHeight w:val="34"/>
        </w:trPr>
        <w:tc>
          <w:tcPr>
            <w:tcW w:w="1439" w:type="dxa"/>
            <w:tcBorders>
              <w:top w:val="single" w:sz="4" w:space="0" w:color="auto"/>
              <w:left w:val="nil"/>
              <w:bottom w:val="single" w:sz="4" w:space="0" w:color="auto"/>
              <w:right w:val="nil"/>
            </w:tcBorders>
          </w:tcPr>
          <w:p w14:paraId="460B4B04" w14:textId="77777777" w:rsidR="003100DC" w:rsidRDefault="003100DC" w:rsidP="00AA62BA">
            <w:pPr>
              <w:rPr>
                <w:rFonts w:cs="Arial"/>
                <w:sz w:val="16"/>
              </w:rPr>
            </w:pPr>
          </w:p>
        </w:tc>
        <w:tc>
          <w:tcPr>
            <w:tcW w:w="146" w:type="dxa"/>
            <w:tcBorders>
              <w:top w:val="nil"/>
              <w:left w:val="nil"/>
              <w:bottom w:val="nil"/>
              <w:right w:val="nil"/>
            </w:tcBorders>
          </w:tcPr>
          <w:p w14:paraId="3A49B06B"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3801DC27" w14:textId="77777777" w:rsidR="003100DC" w:rsidRDefault="003100DC" w:rsidP="00AA62BA">
            <w:pPr>
              <w:rPr>
                <w:rFonts w:cs="Arial"/>
                <w:sz w:val="16"/>
                <w:szCs w:val="20"/>
              </w:rPr>
            </w:pPr>
          </w:p>
        </w:tc>
      </w:tr>
      <w:tr w:rsidR="003100DC" w14:paraId="5E9EEB85"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324579FF" w14:textId="77777777" w:rsidR="003100DC" w:rsidRDefault="003100DC" w:rsidP="00AA62BA">
            <w:pPr>
              <w:rPr>
                <w:rFonts w:cs="Arial"/>
                <w:b/>
                <w:bCs/>
                <w:iCs/>
                <w:sz w:val="16"/>
                <w:szCs w:val="16"/>
              </w:rPr>
            </w:pPr>
            <w:r>
              <w:rPr>
                <w:rFonts w:cs="Arial"/>
                <w:b/>
                <w:bCs/>
                <w:iCs/>
                <w:sz w:val="16"/>
                <w:szCs w:val="16"/>
              </w:rPr>
              <w:t>81.1.2. Ensayos</w:t>
            </w:r>
          </w:p>
        </w:tc>
        <w:tc>
          <w:tcPr>
            <w:tcW w:w="146" w:type="dxa"/>
            <w:tcBorders>
              <w:top w:val="nil"/>
              <w:left w:val="single" w:sz="4" w:space="0" w:color="auto"/>
              <w:bottom w:val="nil"/>
              <w:right w:val="single" w:sz="4" w:space="0" w:color="auto"/>
            </w:tcBorders>
          </w:tcPr>
          <w:p w14:paraId="2E6602B4"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A828FC8" w14:textId="77777777" w:rsidR="003100DC" w:rsidRDefault="003100DC" w:rsidP="00AA62BA">
            <w:pPr>
              <w:rPr>
                <w:rFonts w:cs="Arial"/>
                <w:sz w:val="16"/>
                <w:szCs w:val="16"/>
              </w:rPr>
            </w:pPr>
            <w:r>
              <w:rPr>
                <w:rFonts w:cs="Arial"/>
                <w:sz w:val="16"/>
                <w:szCs w:val="16"/>
              </w:rPr>
              <w:t>La toma de muestras se realizará según se describe en la vigente Instrucción para la Recepción de Cementos.</w:t>
            </w:r>
          </w:p>
          <w:p w14:paraId="1DD29DB6" w14:textId="77777777" w:rsidR="003100DC" w:rsidRDefault="003100DC" w:rsidP="00AA62BA">
            <w:pPr>
              <w:rPr>
                <w:rFonts w:cs="Arial"/>
                <w:sz w:val="16"/>
                <w:szCs w:val="16"/>
              </w:rPr>
            </w:pPr>
            <w:r>
              <w:rPr>
                <w:rFonts w:cs="Arial"/>
                <w:sz w:val="16"/>
                <w:szCs w:val="16"/>
              </w:rPr>
              <w:t>Antes de comenzar el hormigonado, o si varían las condiciones de suministro, y cuando lo indique la Dirección de Obra se realizarán los ensayos físicos, mecánicos y químicos previstos en la Instrucción antes citada, además de los previstos, en su caso, en el Pliego de Prescripciones Técnicas Particulares, más los correspondientes a la determinación de ión Cl–, según el Artículo 26º.</w:t>
            </w:r>
          </w:p>
          <w:p w14:paraId="33F90F7B" w14:textId="77777777" w:rsidR="003100DC" w:rsidRDefault="003100DC" w:rsidP="00AA62BA">
            <w:pPr>
              <w:rPr>
                <w:rFonts w:cs="Arial"/>
                <w:sz w:val="16"/>
                <w:szCs w:val="16"/>
              </w:rPr>
            </w:pPr>
            <w:r>
              <w:rPr>
                <w:rFonts w:cs="Arial"/>
                <w:sz w:val="16"/>
                <w:szCs w:val="16"/>
              </w:rPr>
              <w:t>Al menos una vez cada tres meses de obra, y cuando lo indique la Dirección de Obra, se comprobarán: componentes del cemento, principio y fin de fraguado, resistencia a compresión y estabilidad de volumen, según las normas de ensayo establecidas en la referida Instrucción.</w:t>
            </w:r>
          </w:p>
          <w:p w14:paraId="74D3BCA5" w14:textId="77777777" w:rsidR="003100DC" w:rsidRDefault="003100DC" w:rsidP="00AA62BA">
            <w:pPr>
              <w:rPr>
                <w:rFonts w:cs="Arial"/>
                <w:sz w:val="16"/>
                <w:szCs w:val="16"/>
              </w:rPr>
            </w:pPr>
            <w:r>
              <w:rPr>
                <w:rFonts w:cs="Arial"/>
                <w:sz w:val="16"/>
                <w:szCs w:val="16"/>
              </w:rPr>
              <w:t>Cuando al cemento pueda eximírsele, de acuerdo con lo establecido en la vigente Instrucción para la Recepción de Cementos y en 81.1, de los ensayos de recepción, la Dirección de Obra podrá, asimismo eximirle, mediante comunicación escrita, de las exigencias de los dos párrafos anteriores, siendo sustituidas por la documentación de identificación del cemento y los resultados del autocontrol que se posean.</w:t>
            </w:r>
          </w:p>
          <w:p w14:paraId="79F8F369" w14:textId="77777777" w:rsidR="003100DC" w:rsidRDefault="003100DC" w:rsidP="00AA62BA">
            <w:pPr>
              <w:rPr>
                <w:rFonts w:cs="Arial"/>
                <w:sz w:val="16"/>
              </w:rPr>
            </w:pPr>
            <w:r>
              <w:rPr>
                <w:rFonts w:cs="Arial"/>
                <w:sz w:val="16"/>
                <w:szCs w:val="16"/>
              </w:rPr>
              <w:t>En cualquier caso deberán conservarse muestras preventivas durante 100 días.</w:t>
            </w:r>
          </w:p>
        </w:tc>
      </w:tr>
      <w:tr w:rsidR="003100DC" w14:paraId="119FA239" w14:textId="77777777" w:rsidTr="00AA62BA">
        <w:trPr>
          <w:cantSplit/>
          <w:trHeight w:val="34"/>
        </w:trPr>
        <w:tc>
          <w:tcPr>
            <w:tcW w:w="1439" w:type="dxa"/>
            <w:tcBorders>
              <w:top w:val="single" w:sz="4" w:space="0" w:color="auto"/>
              <w:left w:val="nil"/>
              <w:bottom w:val="single" w:sz="4" w:space="0" w:color="auto"/>
              <w:right w:val="nil"/>
            </w:tcBorders>
          </w:tcPr>
          <w:p w14:paraId="11BE2835" w14:textId="77777777" w:rsidR="003100DC" w:rsidRDefault="003100DC" w:rsidP="00AA62BA">
            <w:pPr>
              <w:rPr>
                <w:rFonts w:cs="Arial"/>
                <w:sz w:val="16"/>
              </w:rPr>
            </w:pPr>
          </w:p>
        </w:tc>
        <w:tc>
          <w:tcPr>
            <w:tcW w:w="146" w:type="dxa"/>
            <w:tcBorders>
              <w:top w:val="nil"/>
              <w:left w:val="nil"/>
              <w:bottom w:val="nil"/>
              <w:right w:val="nil"/>
            </w:tcBorders>
          </w:tcPr>
          <w:p w14:paraId="47193964"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DBB9DC0" w14:textId="77777777" w:rsidR="003100DC" w:rsidRDefault="003100DC" w:rsidP="00AA62BA">
            <w:pPr>
              <w:rPr>
                <w:rFonts w:cs="Arial"/>
                <w:sz w:val="16"/>
                <w:szCs w:val="20"/>
              </w:rPr>
            </w:pPr>
          </w:p>
        </w:tc>
      </w:tr>
      <w:tr w:rsidR="003100DC" w14:paraId="137A309D"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341F2585" w14:textId="77777777" w:rsidR="003100DC" w:rsidRDefault="003100DC" w:rsidP="00AA62BA">
            <w:pPr>
              <w:rPr>
                <w:rFonts w:cs="Arial"/>
                <w:b/>
                <w:bCs/>
                <w:iCs/>
                <w:sz w:val="16"/>
                <w:szCs w:val="16"/>
              </w:rPr>
            </w:pPr>
            <w:r>
              <w:rPr>
                <w:rFonts w:cs="Arial"/>
                <w:b/>
                <w:bCs/>
                <w:iCs/>
                <w:sz w:val="16"/>
                <w:szCs w:val="16"/>
              </w:rPr>
              <w:t>81.1.3. Criterios de aceptación o rechazo</w:t>
            </w:r>
          </w:p>
        </w:tc>
        <w:tc>
          <w:tcPr>
            <w:tcW w:w="146" w:type="dxa"/>
            <w:tcBorders>
              <w:top w:val="nil"/>
              <w:left w:val="single" w:sz="4" w:space="0" w:color="auto"/>
              <w:bottom w:val="nil"/>
              <w:right w:val="single" w:sz="4" w:space="0" w:color="auto"/>
            </w:tcBorders>
          </w:tcPr>
          <w:p w14:paraId="29EF3DBA"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A1FDD50" w14:textId="77777777" w:rsidR="003100DC" w:rsidRDefault="003100DC" w:rsidP="00AA62BA">
            <w:pPr>
              <w:rPr>
                <w:rFonts w:cs="Arial"/>
                <w:sz w:val="16"/>
                <w:szCs w:val="16"/>
              </w:rPr>
            </w:pPr>
            <w:r>
              <w:rPr>
                <w:rFonts w:cs="Arial"/>
                <w:sz w:val="16"/>
                <w:szCs w:val="16"/>
              </w:rPr>
              <w:t>El incumplimiento de alguna de las especificaciones, salvo demostración de que no supone riesgo apreciable tanto desde el punto de vista de las resistencias mecánicas como del de la durabilidad, será condición suficiente para el rechazo de la partida de cemento.</w:t>
            </w:r>
          </w:p>
        </w:tc>
      </w:tr>
      <w:tr w:rsidR="003100DC" w14:paraId="0859E694" w14:textId="77777777" w:rsidTr="00AA62BA">
        <w:trPr>
          <w:cantSplit/>
          <w:trHeight w:val="34"/>
        </w:trPr>
        <w:tc>
          <w:tcPr>
            <w:tcW w:w="1439" w:type="dxa"/>
            <w:tcBorders>
              <w:top w:val="single" w:sz="4" w:space="0" w:color="auto"/>
              <w:left w:val="nil"/>
              <w:bottom w:val="single" w:sz="4" w:space="0" w:color="auto"/>
              <w:right w:val="nil"/>
            </w:tcBorders>
          </w:tcPr>
          <w:p w14:paraId="51A7B5C0" w14:textId="77777777" w:rsidR="003100DC" w:rsidRDefault="003100DC" w:rsidP="00AA62BA">
            <w:pPr>
              <w:rPr>
                <w:rFonts w:cs="Arial"/>
                <w:sz w:val="16"/>
              </w:rPr>
            </w:pPr>
          </w:p>
        </w:tc>
        <w:tc>
          <w:tcPr>
            <w:tcW w:w="146" w:type="dxa"/>
            <w:tcBorders>
              <w:top w:val="nil"/>
              <w:left w:val="nil"/>
              <w:bottom w:val="nil"/>
              <w:right w:val="nil"/>
            </w:tcBorders>
          </w:tcPr>
          <w:p w14:paraId="29F461DD"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1F5B3055" w14:textId="77777777" w:rsidR="003100DC" w:rsidRDefault="003100DC" w:rsidP="00AA62BA">
            <w:pPr>
              <w:rPr>
                <w:rFonts w:cs="Arial"/>
                <w:sz w:val="16"/>
                <w:szCs w:val="20"/>
              </w:rPr>
            </w:pPr>
          </w:p>
        </w:tc>
      </w:tr>
      <w:tr w:rsidR="003100DC" w14:paraId="01FEE99F"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7BEF69FE" w14:textId="77777777" w:rsidR="003100DC" w:rsidRDefault="003100DC" w:rsidP="00AA62BA">
            <w:pPr>
              <w:rPr>
                <w:rFonts w:cs="Arial"/>
                <w:b/>
                <w:bCs/>
                <w:sz w:val="16"/>
                <w:szCs w:val="16"/>
              </w:rPr>
            </w:pPr>
            <w:r>
              <w:rPr>
                <w:rFonts w:cs="Arial"/>
                <w:b/>
                <w:bCs/>
                <w:sz w:val="16"/>
                <w:szCs w:val="16"/>
              </w:rPr>
              <w:t>81.2. Agua de amasado</w:t>
            </w:r>
          </w:p>
        </w:tc>
        <w:tc>
          <w:tcPr>
            <w:tcW w:w="146" w:type="dxa"/>
            <w:tcBorders>
              <w:top w:val="nil"/>
              <w:left w:val="single" w:sz="4" w:space="0" w:color="auto"/>
              <w:bottom w:val="nil"/>
              <w:right w:val="single" w:sz="4" w:space="0" w:color="auto"/>
            </w:tcBorders>
          </w:tcPr>
          <w:p w14:paraId="2AC23840"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7F4B634" w14:textId="77777777" w:rsidR="003100DC" w:rsidRDefault="003100DC" w:rsidP="00AA62BA">
            <w:pPr>
              <w:rPr>
                <w:rFonts w:cs="Arial"/>
                <w:sz w:val="16"/>
              </w:rPr>
            </w:pPr>
          </w:p>
        </w:tc>
      </w:tr>
      <w:tr w:rsidR="003100DC" w14:paraId="72119F2B" w14:textId="77777777" w:rsidTr="00AA62BA">
        <w:trPr>
          <w:cantSplit/>
          <w:trHeight w:val="34"/>
        </w:trPr>
        <w:tc>
          <w:tcPr>
            <w:tcW w:w="1439" w:type="dxa"/>
            <w:tcBorders>
              <w:top w:val="single" w:sz="4" w:space="0" w:color="auto"/>
              <w:left w:val="nil"/>
              <w:bottom w:val="single" w:sz="4" w:space="0" w:color="auto"/>
              <w:right w:val="nil"/>
            </w:tcBorders>
          </w:tcPr>
          <w:p w14:paraId="2B552E7D" w14:textId="77777777" w:rsidR="003100DC" w:rsidRDefault="003100DC" w:rsidP="00AA62BA">
            <w:pPr>
              <w:rPr>
                <w:rFonts w:cs="Arial"/>
                <w:sz w:val="16"/>
              </w:rPr>
            </w:pPr>
          </w:p>
        </w:tc>
        <w:tc>
          <w:tcPr>
            <w:tcW w:w="146" w:type="dxa"/>
            <w:tcBorders>
              <w:top w:val="nil"/>
              <w:left w:val="nil"/>
              <w:bottom w:val="nil"/>
              <w:right w:val="nil"/>
            </w:tcBorders>
          </w:tcPr>
          <w:p w14:paraId="7DE52DF3"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5C20D17D" w14:textId="77777777" w:rsidR="003100DC" w:rsidRDefault="003100DC" w:rsidP="00AA62BA">
            <w:pPr>
              <w:rPr>
                <w:rFonts w:cs="Arial"/>
                <w:sz w:val="16"/>
                <w:szCs w:val="20"/>
              </w:rPr>
            </w:pPr>
          </w:p>
        </w:tc>
      </w:tr>
      <w:tr w:rsidR="003100DC" w14:paraId="328C2162"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29143101" w14:textId="77777777" w:rsidR="003100DC" w:rsidRDefault="003100DC" w:rsidP="00AA62BA">
            <w:pPr>
              <w:rPr>
                <w:rFonts w:cs="Arial"/>
                <w:iCs/>
                <w:sz w:val="16"/>
                <w:szCs w:val="16"/>
              </w:rPr>
            </w:pPr>
            <w:r>
              <w:rPr>
                <w:rFonts w:cs="Arial"/>
                <w:b/>
                <w:bCs/>
                <w:iCs/>
                <w:sz w:val="16"/>
                <w:szCs w:val="16"/>
              </w:rPr>
              <w:t>81.2.1. Especificaciones</w:t>
            </w:r>
          </w:p>
        </w:tc>
        <w:tc>
          <w:tcPr>
            <w:tcW w:w="146" w:type="dxa"/>
            <w:tcBorders>
              <w:top w:val="nil"/>
              <w:left w:val="single" w:sz="4" w:space="0" w:color="auto"/>
              <w:bottom w:val="nil"/>
              <w:right w:val="single" w:sz="4" w:space="0" w:color="auto"/>
            </w:tcBorders>
          </w:tcPr>
          <w:p w14:paraId="06A8BAEC"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217B51F" w14:textId="77777777" w:rsidR="003100DC" w:rsidRDefault="003100DC" w:rsidP="00AA62BA">
            <w:pPr>
              <w:rPr>
                <w:rFonts w:cs="Arial"/>
                <w:sz w:val="16"/>
                <w:szCs w:val="16"/>
              </w:rPr>
            </w:pPr>
            <w:r>
              <w:rPr>
                <w:rFonts w:cs="Arial"/>
                <w:sz w:val="16"/>
                <w:szCs w:val="16"/>
              </w:rPr>
              <w:t>Son las del Artículo 27º más las contenidas, en su caso, en el Pliego de Prescripciones Técnicas Particulares.</w:t>
            </w:r>
          </w:p>
        </w:tc>
      </w:tr>
      <w:tr w:rsidR="003100DC" w14:paraId="35462CA3" w14:textId="77777777" w:rsidTr="00AA62BA">
        <w:trPr>
          <w:cantSplit/>
          <w:trHeight w:val="34"/>
        </w:trPr>
        <w:tc>
          <w:tcPr>
            <w:tcW w:w="1439" w:type="dxa"/>
            <w:tcBorders>
              <w:top w:val="single" w:sz="4" w:space="0" w:color="auto"/>
              <w:left w:val="nil"/>
              <w:bottom w:val="single" w:sz="4" w:space="0" w:color="auto"/>
              <w:right w:val="nil"/>
            </w:tcBorders>
          </w:tcPr>
          <w:p w14:paraId="44E96C24"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49E67C1E"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A3458FA" w14:textId="77777777" w:rsidR="003100DC" w:rsidRDefault="003100DC" w:rsidP="00AA62BA">
            <w:pPr>
              <w:rPr>
                <w:rFonts w:cs="Arial"/>
                <w:sz w:val="16"/>
                <w:szCs w:val="16"/>
              </w:rPr>
            </w:pPr>
          </w:p>
        </w:tc>
      </w:tr>
      <w:tr w:rsidR="003100DC" w14:paraId="7896FBAA"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602B3D6F" w14:textId="77777777" w:rsidR="003100DC" w:rsidRDefault="003100DC" w:rsidP="00AA62BA">
            <w:pPr>
              <w:rPr>
                <w:rFonts w:cs="Arial"/>
                <w:b/>
                <w:bCs/>
                <w:iCs/>
                <w:sz w:val="16"/>
                <w:szCs w:val="16"/>
              </w:rPr>
            </w:pPr>
            <w:r>
              <w:rPr>
                <w:rFonts w:cs="Arial"/>
                <w:b/>
                <w:bCs/>
                <w:iCs/>
                <w:sz w:val="16"/>
                <w:szCs w:val="16"/>
              </w:rPr>
              <w:t>81.2.2. Ensayos</w:t>
            </w:r>
          </w:p>
        </w:tc>
        <w:tc>
          <w:tcPr>
            <w:tcW w:w="146" w:type="dxa"/>
            <w:tcBorders>
              <w:top w:val="nil"/>
              <w:left w:val="single" w:sz="4" w:space="0" w:color="auto"/>
              <w:bottom w:val="nil"/>
              <w:right w:val="single" w:sz="4" w:space="0" w:color="auto"/>
            </w:tcBorders>
          </w:tcPr>
          <w:p w14:paraId="75E0AB74"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471E8311" w14:textId="77777777" w:rsidR="003100DC" w:rsidRDefault="003100DC" w:rsidP="00AA62BA">
            <w:pPr>
              <w:rPr>
                <w:rFonts w:cs="Arial"/>
                <w:sz w:val="16"/>
                <w:szCs w:val="16"/>
              </w:rPr>
            </w:pPr>
            <w:r>
              <w:rPr>
                <w:rFonts w:cs="Arial"/>
                <w:sz w:val="16"/>
                <w:szCs w:val="16"/>
              </w:rPr>
              <w:t>Cuando no se posean antecedentes de su utilización en obras de hormigón, o en caso de duda, se realizarán los ensayos citados en el Artículo 27º.</w:t>
            </w:r>
          </w:p>
        </w:tc>
      </w:tr>
      <w:tr w:rsidR="003100DC" w14:paraId="354D021E"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53419674"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1635B6FC"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right w:val="single" w:sz="4" w:space="0" w:color="auto"/>
            </w:tcBorders>
          </w:tcPr>
          <w:p w14:paraId="25B9A908" w14:textId="77777777" w:rsidR="003100DC" w:rsidRDefault="003100DC" w:rsidP="00AA62BA">
            <w:pPr>
              <w:pStyle w:val="Ttulo3"/>
              <w:jc w:val="left"/>
              <w:rPr>
                <w:rFonts w:cs="Arial"/>
                <w:b/>
                <w:color w:val="808080"/>
                <w:sz w:val="16"/>
                <w:szCs w:val="16"/>
              </w:rPr>
            </w:pPr>
            <w:r>
              <w:rPr>
                <w:rFonts w:cs="Arial"/>
                <w:b/>
                <w:color w:val="808080"/>
                <w:sz w:val="16"/>
                <w:szCs w:val="16"/>
              </w:rPr>
              <w:t>Comentarios</w:t>
            </w:r>
          </w:p>
          <w:p w14:paraId="5E965652" w14:textId="77777777" w:rsidR="003100DC" w:rsidRDefault="003100DC" w:rsidP="00AA62BA">
            <w:pPr>
              <w:rPr>
                <w:rFonts w:cs="Arial"/>
                <w:color w:val="808080"/>
                <w:sz w:val="16"/>
                <w:szCs w:val="16"/>
              </w:rPr>
            </w:pPr>
            <w:r>
              <w:rPr>
                <w:rFonts w:cs="Arial"/>
                <w:color w:val="808080"/>
                <w:sz w:val="16"/>
                <w:szCs w:val="16"/>
              </w:rPr>
              <w:t>Las comprobaciones prescritas en el articulado tienen un doble carácter:</w:t>
            </w:r>
          </w:p>
          <w:p w14:paraId="487A6D64" w14:textId="77777777" w:rsidR="003100DC" w:rsidRDefault="003100DC" w:rsidP="00AA62BA">
            <w:pPr>
              <w:rPr>
                <w:rFonts w:cs="Arial"/>
                <w:color w:val="808080"/>
                <w:sz w:val="16"/>
                <w:szCs w:val="16"/>
              </w:rPr>
            </w:pPr>
            <w:r>
              <w:rPr>
                <w:rFonts w:cs="Arial"/>
                <w:color w:val="808080"/>
                <w:sz w:val="16"/>
                <w:szCs w:val="16"/>
              </w:rPr>
              <w:t>— De control del lote correspondiente, para aceptarlo o rechazarlo.</w:t>
            </w:r>
          </w:p>
          <w:p w14:paraId="1BC37ADC" w14:textId="77777777" w:rsidR="003100DC" w:rsidRDefault="003100DC" w:rsidP="00AA62BA">
            <w:pPr>
              <w:rPr>
                <w:rFonts w:cs="Arial"/>
                <w:color w:val="808080"/>
                <w:sz w:val="16"/>
                <w:szCs w:val="16"/>
              </w:rPr>
            </w:pPr>
            <w:r>
              <w:rPr>
                <w:rFonts w:cs="Arial"/>
                <w:color w:val="808080"/>
                <w:sz w:val="16"/>
                <w:szCs w:val="16"/>
              </w:rPr>
              <w:t>— De comprobación del control interno relativo al cemento utilizado, por comparación con los certificados suministrados por el fabricante.</w:t>
            </w:r>
          </w:p>
        </w:tc>
      </w:tr>
      <w:tr w:rsidR="003100DC" w14:paraId="2F783938" w14:textId="77777777" w:rsidTr="00AA62BA">
        <w:trPr>
          <w:cantSplit/>
          <w:trHeight w:val="34"/>
        </w:trPr>
        <w:tc>
          <w:tcPr>
            <w:tcW w:w="1439" w:type="dxa"/>
            <w:tcBorders>
              <w:top w:val="single" w:sz="4" w:space="0" w:color="auto"/>
              <w:left w:val="nil"/>
              <w:bottom w:val="single" w:sz="4" w:space="0" w:color="auto"/>
              <w:right w:val="nil"/>
            </w:tcBorders>
          </w:tcPr>
          <w:p w14:paraId="66571B94"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36C9DF13"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797F9B5D" w14:textId="77777777" w:rsidR="003100DC" w:rsidRDefault="003100DC" w:rsidP="00AA62BA">
            <w:pPr>
              <w:rPr>
                <w:rFonts w:cs="Arial"/>
                <w:sz w:val="16"/>
                <w:szCs w:val="16"/>
              </w:rPr>
            </w:pPr>
          </w:p>
        </w:tc>
      </w:tr>
      <w:tr w:rsidR="003100DC" w14:paraId="5A96BED6"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3237EB8B" w14:textId="77777777" w:rsidR="003100DC" w:rsidRDefault="003100DC" w:rsidP="00AA62BA">
            <w:pPr>
              <w:rPr>
                <w:rFonts w:cs="Arial"/>
                <w:b/>
                <w:bCs/>
                <w:iCs/>
                <w:sz w:val="16"/>
                <w:szCs w:val="16"/>
              </w:rPr>
            </w:pPr>
            <w:r>
              <w:rPr>
                <w:rFonts w:cs="Arial"/>
                <w:b/>
                <w:bCs/>
                <w:iCs/>
                <w:sz w:val="16"/>
                <w:szCs w:val="16"/>
              </w:rPr>
              <w:t>81.2.3. Criterios de aceptación o rechazo</w:t>
            </w:r>
          </w:p>
        </w:tc>
        <w:tc>
          <w:tcPr>
            <w:tcW w:w="146" w:type="dxa"/>
            <w:tcBorders>
              <w:top w:val="nil"/>
              <w:left w:val="single" w:sz="4" w:space="0" w:color="auto"/>
              <w:bottom w:val="nil"/>
              <w:right w:val="single" w:sz="4" w:space="0" w:color="auto"/>
            </w:tcBorders>
          </w:tcPr>
          <w:p w14:paraId="2653F0F0"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D4EFEED" w14:textId="77777777" w:rsidR="003100DC" w:rsidRDefault="003100DC" w:rsidP="00AA62BA">
            <w:pPr>
              <w:rPr>
                <w:rFonts w:cs="Arial"/>
                <w:sz w:val="16"/>
                <w:szCs w:val="16"/>
              </w:rPr>
            </w:pPr>
            <w:r>
              <w:rPr>
                <w:rFonts w:cs="Arial"/>
                <w:sz w:val="16"/>
                <w:szCs w:val="16"/>
              </w:rPr>
              <w:t>El incumplimiento de las especificaciones será razón suficiente para considerar el agua como no apta para amasar hormigón, salvo justificación técnica documentada de que no perjudica apreciablemente las propiedades exigibles al mismo, ni a corto ni a largo plazo.</w:t>
            </w:r>
          </w:p>
        </w:tc>
      </w:tr>
      <w:tr w:rsidR="003100DC" w14:paraId="72D3BB1A" w14:textId="77777777" w:rsidTr="00AA62BA">
        <w:trPr>
          <w:cantSplit/>
          <w:trHeight w:val="34"/>
        </w:trPr>
        <w:tc>
          <w:tcPr>
            <w:tcW w:w="1439" w:type="dxa"/>
            <w:tcBorders>
              <w:top w:val="single" w:sz="4" w:space="0" w:color="auto"/>
              <w:left w:val="nil"/>
              <w:bottom w:val="single" w:sz="4" w:space="0" w:color="auto"/>
              <w:right w:val="nil"/>
            </w:tcBorders>
          </w:tcPr>
          <w:p w14:paraId="6423F16E"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51F1F30F"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4A066815" w14:textId="77777777" w:rsidR="003100DC" w:rsidRDefault="003100DC" w:rsidP="00AA62BA">
            <w:pPr>
              <w:rPr>
                <w:rFonts w:cs="Arial"/>
                <w:sz w:val="16"/>
                <w:szCs w:val="16"/>
              </w:rPr>
            </w:pPr>
          </w:p>
        </w:tc>
      </w:tr>
      <w:tr w:rsidR="003100DC" w14:paraId="281709AD"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3FBDCD9B" w14:textId="77777777" w:rsidR="003100DC" w:rsidRDefault="003100DC" w:rsidP="00AA62BA">
            <w:pPr>
              <w:rPr>
                <w:rFonts w:cs="Arial"/>
                <w:b/>
                <w:bCs/>
                <w:sz w:val="16"/>
                <w:szCs w:val="16"/>
              </w:rPr>
            </w:pPr>
            <w:r>
              <w:rPr>
                <w:rFonts w:cs="Arial"/>
                <w:b/>
                <w:bCs/>
                <w:sz w:val="16"/>
                <w:szCs w:val="16"/>
              </w:rPr>
              <w:t>81.3. Áridos</w:t>
            </w:r>
          </w:p>
        </w:tc>
        <w:tc>
          <w:tcPr>
            <w:tcW w:w="146" w:type="dxa"/>
            <w:tcBorders>
              <w:top w:val="nil"/>
              <w:left w:val="single" w:sz="4" w:space="0" w:color="auto"/>
              <w:bottom w:val="nil"/>
              <w:right w:val="single" w:sz="4" w:space="0" w:color="auto"/>
            </w:tcBorders>
          </w:tcPr>
          <w:p w14:paraId="6F858235"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6FE10F5B" w14:textId="77777777" w:rsidR="003100DC" w:rsidRDefault="003100DC" w:rsidP="00AA62BA">
            <w:pPr>
              <w:rPr>
                <w:rFonts w:cs="Arial"/>
                <w:sz w:val="16"/>
                <w:szCs w:val="16"/>
              </w:rPr>
            </w:pPr>
          </w:p>
        </w:tc>
      </w:tr>
      <w:tr w:rsidR="003100DC" w14:paraId="00C16A9D" w14:textId="77777777" w:rsidTr="00AA62BA">
        <w:trPr>
          <w:cantSplit/>
          <w:trHeight w:val="34"/>
        </w:trPr>
        <w:tc>
          <w:tcPr>
            <w:tcW w:w="1439" w:type="dxa"/>
            <w:tcBorders>
              <w:top w:val="single" w:sz="4" w:space="0" w:color="auto"/>
              <w:left w:val="nil"/>
              <w:bottom w:val="single" w:sz="4" w:space="0" w:color="auto"/>
              <w:right w:val="nil"/>
            </w:tcBorders>
          </w:tcPr>
          <w:p w14:paraId="16DAEFD1"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682EE0B7"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696FCABC" w14:textId="77777777" w:rsidR="003100DC" w:rsidRDefault="003100DC" w:rsidP="00AA62BA">
            <w:pPr>
              <w:rPr>
                <w:rFonts w:cs="Arial"/>
                <w:sz w:val="16"/>
                <w:szCs w:val="16"/>
              </w:rPr>
            </w:pPr>
          </w:p>
        </w:tc>
      </w:tr>
      <w:tr w:rsidR="003100DC" w14:paraId="497567A2"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1723B41F" w14:textId="77777777" w:rsidR="003100DC" w:rsidRDefault="003100DC" w:rsidP="00AA62BA">
            <w:pPr>
              <w:rPr>
                <w:rFonts w:cs="Arial"/>
                <w:b/>
                <w:bCs/>
                <w:iCs/>
                <w:sz w:val="16"/>
                <w:szCs w:val="16"/>
              </w:rPr>
            </w:pPr>
            <w:r>
              <w:rPr>
                <w:rFonts w:cs="Arial"/>
                <w:b/>
                <w:bCs/>
                <w:iCs/>
                <w:sz w:val="16"/>
                <w:szCs w:val="16"/>
              </w:rPr>
              <w:t>81.3.1. Especificaciones</w:t>
            </w:r>
          </w:p>
        </w:tc>
        <w:tc>
          <w:tcPr>
            <w:tcW w:w="146" w:type="dxa"/>
            <w:tcBorders>
              <w:top w:val="nil"/>
              <w:left w:val="single" w:sz="4" w:space="0" w:color="auto"/>
              <w:bottom w:val="nil"/>
              <w:right w:val="single" w:sz="4" w:space="0" w:color="auto"/>
            </w:tcBorders>
          </w:tcPr>
          <w:p w14:paraId="4FC1CDBF"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8FEFE7A" w14:textId="77777777" w:rsidR="003100DC" w:rsidRDefault="003100DC" w:rsidP="00AA62BA">
            <w:pPr>
              <w:rPr>
                <w:rFonts w:cs="Arial"/>
                <w:sz w:val="16"/>
                <w:szCs w:val="16"/>
              </w:rPr>
            </w:pPr>
            <w:r>
              <w:rPr>
                <w:rFonts w:cs="Arial"/>
                <w:sz w:val="16"/>
                <w:szCs w:val="16"/>
              </w:rPr>
              <w:t>Son las del Artículo 28.o más las contenidas, en su caso, en el Pliego de Prescripciones Técnicas Particulares.</w:t>
            </w:r>
          </w:p>
        </w:tc>
      </w:tr>
      <w:tr w:rsidR="003100DC" w14:paraId="1950F397" w14:textId="77777777" w:rsidTr="00AA62BA">
        <w:trPr>
          <w:cantSplit/>
          <w:trHeight w:val="34"/>
        </w:trPr>
        <w:tc>
          <w:tcPr>
            <w:tcW w:w="1439" w:type="dxa"/>
            <w:tcBorders>
              <w:top w:val="single" w:sz="4" w:space="0" w:color="auto"/>
              <w:left w:val="nil"/>
              <w:bottom w:val="single" w:sz="4" w:space="0" w:color="auto"/>
              <w:right w:val="nil"/>
            </w:tcBorders>
          </w:tcPr>
          <w:p w14:paraId="38159F79"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3093B4D5"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D8D1AFC" w14:textId="77777777" w:rsidR="003100DC" w:rsidRDefault="003100DC" w:rsidP="00AA62BA">
            <w:pPr>
              <w:rPr>
                <w:rFonts w:cs="Arial"/>
                <w:sz w:val="16"/>
                <w:szCs w:val="16"/>
              </w:rPr>
            </w:pPr>
          </w:p>
        </w:tc>
      </w:tr>
      <w:tr w:rsidR="003100DC" w14:paraId="00CAF15F"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519DAA9E" w14:textId="77777777" w:rsidR="003100DC" w:rsidRDefault="003100DC" w:rsidP="00AA62BA">
            <w:pPr>
              <w:rPr>
                <w:rFonts w:cs="Arial"/>
                <w:b/>
                <w:bCs/>
                <w:iCs/>
                <w:sz w:val="16"/>
                <w:szCs w:val="16"/>
              </w:rPr>
            </w:pPr>
            <w:r>
              <w:rPr>
                <w:rFonts w:cs="Arial"/>
                <w:b/>
                <w:bCs/>
                <w:iCs/>
                <w:sz w:val="16"/>
                <w:szCs w:val="16"/>
              </w:rPr>
              <w:t>81.3.2. Ensayos</w:t>
            </w:r>
          </w:p>
        </w:tc>
        <w:tc>
          <w:tcPr>
            <w:tcW w:w="146" w:type="dxa"/>
            <w:tcBorders>
              <w:top w:val="nil"/>
              <w:left w:val="single" w:sz="4" w:space="0" w:color="auto"/>
              <w:bottom w:val="nil"/>
              <w:right w:val="single" w:sz="4" w:space="0" w:color="auto"/>
            </w:tcBorders>
          </w:tcPr>
          <w:p w14:paraId="28A7432C"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33C8A54F" w14:textId="77777777" w:rsidR="003100DC" w:rsidRDefault="003100DC" w:rsidP="00AA62BA">
            <w:pPr>
              <w:rPr>
                <w:rFonts w:cs="Arial"/>
                <w:sz w:val="16"/>
                <w:szCs w:val="16"/>
              </w:rPr>
            </w:pPr>
            <w:r>
              <w:rPr>
                <w:rFonts w:cs="Arial"/>
                <w:sz w:val="16"/>
                <w:szCs w:val="16"/>
              </w:rPr>
              <w:t>Antes de comenzar la obra, siempre que varíen las condiciones de suministro, y si no se dispone de un certificado de idoneidad de los áridos que vayan a utilizarse emitido como máximo un año antes de la fecha de empleo por un laboratorio oficial u oficialmente acreditado, se realizarán los ensayos de identificación mencionados en 28.1. y los correspondientes a las condiciones físico-químicas, físico-mecánicas y granulométricas, especificados en 28.3.1, 28.3.2 y 28.3.3.</w:t>
            </w:r>
          </w:p>
          <w:p w14:paraId="337A95A0" w14:textId="77777777" w:rsidR="003100DC" w:rsidRDefault="003100DC" w:rsidP="00AA62BA">
            <w:pPr>
              <w:rPr>
                <w:rFonts w:cs="Arial"/>
                <w:sz w:val="16"/>
                <w:szCs w:val="16"/>
              </w:rPr>
            </w:pPr>
            <w:r>
              <w:rPr>
                <w:rFonts w:cs="Arial"/>
                <w:sz w:val="16"/>
                <w:szCs w:val="16"/>
              </w:rPr>
              <w:t>Se prestará gran atención durante la obra al cumplimiento del tamaño máximo del árido, a la constancia del módulo de finura de la arena y a lo especificado en 28.2. y 28.3.1. En caso de duda se realizarán los correspondientes ensayos de comprobación.</w:t>
            </w:r>
          </w:p>
        </w:tc>
      </w:tr>
      <w:tr w:rsidR="003100DC" w14:paraId="748687D2" w14:textId="77777777" w:rsidTr="00AA62BA">
        <w:trPr>
          <w:cantSplit/>
          <w:trHeight w:val="34"/>
        </w:trPr>
        <w:tc>
          <w:tcPr>
            <w:tcW w:w="1439" w:type="dxa"/>
            <w:tcBorders>
              <w:top w:val="single" w:sz="4" w:space="0" w:color="auto"/>
              <w:left w:val="nil"/>
              <w:bottom w:val="single" w:sz="4" w:space="0" w:color="auto"/>
              <w:right w:val="nil"/>
            </w:tcBorders>
          </w:tcPr>
          <w:p w14:paraId="049A7F9D"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361E630F"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46CAFE31" w14:textId="77777777" w:rsidR="003100DC" w:rsidRDefault="003100DC" w:rsidP="00AA62BA">
            <w:pPr>
              <w:rPr>
                <w:rFonts w:cs="Arial"/>
                <w:sz w:val="16"/>
                <w:szCs w:val="16"/>
              </w:rPr>
            </w:pPr>
          </w:p>
        </w:tc>
      </w:tr>
      <w:tr w:rsidR="003100DC" w14:paraId="09759BA1"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68158450" w14:textId="77777777" w:rsidR="003100DC" w:rsidRDefault="003100DC" w:rsidP="00AA62BA">
            <w:pPr>
              <w:rPr>
                <w:rFonts w:cs="Arial"/>
                <w:b/>
                <w:bCs/>
                <w:iCs/>
                <w:sz w:val="16"/>
                <w:szCs w:val="16"/>
              </w:rPr>
            </w:pPr>
            <w:r>
              <w:rPr>
                <w:rFonts w:cs="Arial"/>
                <w:b/>
                <w:bCs/>
                <w:iCs/>
                <w:sz w:val="16"/>
                <w:szCs w:val="16"/>
              </w:rPr>
              <w:t>81.3.3. Criterios de aceptación o rechazo</w:t>
            </w:r>
          </w:p>
        </w:tc>
        <w:tc>
          <w:tcPr>
            <w:tcW w:w="146" w:type="dxa"/>
            <w:tcBorders>
              <w:top w:val="nil"/>
              <w:left w:val="single" w:sz="4" w:space="0" w:color="auto"/>
              <w:bottom w:val="nil"/>
              <w:right w:val="single" w:sz="4" w:space="0" w:color="auto"/>
            </w:tcBorders>
          </w:tcPr>
          <w:p w14:paraId="1C81E906"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3ED55D9A" w14:textId="77777777" w:rsidR="003100DC" w:rsidRDefault="003100DC" w:rsidP="00AA62BA">
            <w:pPr>
              <w:rPr>
                <w:rFonts w:cs="Arial"/>
                <w:sz w:val="16"/>
                <w:szCs w:val="16"/>
              </w:rPr>
            </w:pPr>
            <w:r>
              <w:rPr>
                <w:rFonts w:cs="Arial"/>
                <w:sz w:val="16"/>
                <w:szCs w:val="16"/>
              </w:rPr>
              <w:t>El incumplimiento de las prescripciones de 28.1, o de 28.3, es condición suficiente para calificar el árido como no apto para fabricar hormigón, salvo justificación especial de que no perjudica apreciablemente las propiedades exigibles al mismo, ni a corto ni a largo plazo.</w:t>
            </w:r>
          </w:p>
          <w:p w14:paraId="1A74AF4B" w14:textId="77777777" w:rsidR="003100DC" w:rsidRDefault="003100DC" w:rsidP="00AA62BA">
            <w:pPr>
              <w:rPr>
                <w:rFonts w:cs="Arial"/>
                <w:sz w:val="16"/>
                <w:szCs w:val="16"/>
              </w:rPr>
            </w:pPr>
            <w:r>
              <w:rPr>
                <w:rFonts w:cs="Arial"/>
                <w:sz w:val="16"/>
                <w:szCs w:val="16"/>
              </w:rPr>
              <w:t>El incumplimiento de la limitación de 28.2, hace que el árido no sea apto para las piezas en cuestión. Si se hubiera hormigonado algún elemento con hormigón fabricado con áridos en tal circunstancia, deberán adoptarse las medidas que considere oportunas la Dirección de Obra a fin de garantizar que, en tales elementos, no se han formado oquedades o coqueras de importancia que puedan afectar a la seguridad o durabilidad del elemento.</w:t>
            </w:r>
          </w:p>
        </w:tc>
      </w:tr>
      <w:tr w:rsidR="003100DC" w14:paraId="0F50A672" w14:textId="77777777" w:rsidTr="00AA62BA">
        <w:trPr>
          <w:cantSplit/>
          <w:trHeight w:val="34"/>
        </w:trPr>
        <w:tc>
          <w:tcPr>
            <w:tcW w:w="1439" w:type="dxa"/>
            <w:tcBorders>
              <w:top w:val="single" w:sz="4" w:space="0" w:color="auto"/>
              <w:left w:val="nil"/>
              <w:bottom w:val="single" w:sz="4" w:space="0" w:color="auto"/>
              <w:right w:val="nil"/>
            </w:tcBorders>
          </w:tcPr>
          <w:p w14:paraId="7FE0189F"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531D8140"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DF446E6" w14:textId="77777777" w:rsidR="003100DC" w:rsidRDefault="003100DC" w:rsidP="00AA62BA">
            <w:pPr>
              <w:rPr>
                <w:rFonts w:cs="Arial"/>
                <w:sz w:val="16"/>
                <w:szCs w:val="16"/>
              </w:rPr>
            </w:pPr>
          </w:p>
        </w:tc>
      </w:tr>
      <w:tr w:rsidR="003100DC" w14:paraId="664C49A9"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240E226E" w14:textId="77777777" w:rsidR="003100DC" w:rsidRDefault="003100DC" w:rsidP="00AA62BA">
            <w:pPr>
              <w:rPr>
                <w:rFonts w:cs="Arial"/>
                <w:b/>
                <w:bCs/>
                <w:sz w:val="16"/>
                <w:szCs w:val="16"/>
              </w:rPr>
            </w:pPr>
            <w:r>
              <w:rPr>
                <w:rFonts w:cs="Arial"/>
                <w:b/>
                <w:bCs/>
                <w:sz w:val="16"/>
                <w:szCs w:val="16"/>
              </w:rPr>
              <w:t>81.4. Otros componentes del hormigón</w:t>
            </w:r>
          </w:p>
          <w:p w14:paraId="4D4BA695"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6A428D0D"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62A0D48" w14:textId="77777777" w:rsidR="003100DC" w:rsidRDefault="003100DC" w:rsidP="00AA62BA">
            <w:pPr>
              <w:rPr>
                <w:rFonts w:cs="Arial"/>
                <w:sz w:val="16"/>
                <w:szCs w:val="16"/>
              </w:rPr>
            </w:pPr>
          </w:p>
        </w:tc>
      </w:tr>
      <w:tr w:rsidR="003100DC" w14:paraId="375DC6AE" w14:textId="77777777" w:rsidTr="00AA62BA">
        <w:trPr>
          <w:cantSplit/>
          <w:trHeight w:val="34"/>
        </w:trPr>
        <w:tc>
          <w:tcPr>
            <w:tcW w:w="1439" w:type="dxa"/>
            <w:tcBorders>
              <w:top w:val="single" w:sz="4" w:space="0" w:color="auto"/>
              <w:left w:val="nil"/>
              <w:bottom w:val="single" w:sz="4" w:space="0" w:color="auto"/>
              <w:right w:val="nil"/>
            </w:tcBorders>
          </w:tcPr>
          <w:p w14:paraId="17B2D5AD"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42BC1C4C"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45967044" w14:textId="77777777" w:rsidR="003100DC" w:rsidRDefault="003100DC" w:rsidP="00AA62BA">
            <w:pPr>
              <w:rPr>
                <w:rFonts w:cs="Arial"/>
                <w:sz w:val="16"/>
                <w:szCs w:val="16"/>
              </w:rPr>
            </w:pPr>
          </w:p>
        </w:tc>
      </w:tr>
      <w:tr w:rsidR="003100DC" w14:paraId="4CE6A8B6"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239BE338" w14:textId="77777777" w:rsidR="003100DC" w:rsidRDefault="003100DC" w:rsidP="00AA62BA">
            <w:pPr>
              <w:rPr>
                <w:rFonts w:cs="Arial"/>
                <w:b/>
                <w:bCs/>
                <w:iCs/>
                <w:sz w:val="16"/>
                <w:szCs w:val="16"/>
              </w:rPr>
            </w:pPr>
            <w:r>
              <w:rPr>
                <w:rFonts w:cs="Arial"/>
                <w:b/>
                <w:bCs/>
                <w:iCs/>
                <w:sz w:val="16"/>
                <w:szCs w:val="16"/>
              </w:rPr>
              <w:t>81.4.1. Especificaciones</w:t>
            </w:r>
          </w:p>
        </w:tc>
        <w:tc>
          <w:tcPr>
            <w:tcW w:w="146" w:type="dxa"/>
            <w:tcBorders>
              <w:top w:val="nil"/>
              <w:left w:val="single" w:sz="4" w:space="0" w:color="auto"/>
              <w:bottom w:val="nil"/>
              <w:right w:val="single" w:sz="4" w:space="0" w:color="auto"/>
            </w:tcBorders>
          </w:tcPr>
          <w:p w14:paraId="2E68A54D"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F9A3929" w14:textId="77777777" w:rsidR="003100DC" w:rsidRDefault="003100DC" w:rsidP="00AA62BA">
            <w:pPr>
              <w:rPr>
                <w:rFonts w:cs="Arial"/>
                <w:sz w:val="16"/>
                <w:szCs w:val="16"/>
              </w:rPr>
            </w:pPr>
            <w:r>
              <w:rPr>
                <w:rFonts w:cs="Arial"/>
                <w:sz w:val="16"/>
                <w:szCs w:val="16"/>
              </w:rPr>
              <w:t>Son las del Artículo 29º más las que pueda contener el Pliego de Prescripciones Técnicas Particulares.</w:t>
            </w:r>
          </w:p>
          <w:p w14:paraId="5A8FD0F4" w14:textId="77777777" w:rsidR="003100DC" w:rsidRDefault="003100DC" w:rsidP="00AA62BA">
            <w:pPr>
              <w:rPr>
                <w:rFonts w:cs="Arial"/>
                <w:sz w:val="16"/>
                <w:szCs w:val="16"/>
              </w:rPr>
            </w:pPr>
            <w:r>
              <w:rPr>
                <w:rFonts w:cs="Arial"/>
                <w:sz w:val="16"/>
                <w:szCs w:val="16"/>
              </w:rPr>
              <w:t>No podrán utilizarse aditivos que no se suministren correctamente etiquetados y acompañados del certificado de garantía del fabricante, firmado por una persona física, según lo prescrito en 29.1.</w:t>
            </w:r>
          </w:p>
          <w:p w14:paraId="5A50129B" w14:textId="77777777" w:rsidR="003100DC" w:rsidRDefault="003100DC" w:rsidP="00AA62BA">
            <w:pPr>
              <w:rPr>
                <w:rFonts w:cs="Arial"/>
                <w:sz w:val="16"/>
                <w:szCs w:val="16"/>
              </w:rPr>
            </w:pPr>
            <w:r>
              <w:rPr>
                <w:rFonts w:cs="Arial"/>
                <w:sz w:val="16"/>
                <w:szCs w:val="16"/>
              </w:rPr>
              <w:t>En el caso de hormigón armado o en masa, cuando se utilicen cenizas volantes o humo de sílice, se exigirá el correspondiente certificado de garantía emitido por un laboratorio oficial u oficialmente acreditado con los resultados de los ensayos prescritos en 29.2.</w:t>
            </w:r>
          </w:p>
        </w:tc>
      </w:tr>
      <w:tr w:rsidR="003100DC" w14:paraId="45DDD8C6"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47E3373E"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72CB194A"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4962EEE"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409354D3" w14:textId="77777777" w:rsidR="003100DC" w:rsidRDefault="003100DC" w:rsidP="00AA62BA">
            <w:pPr>
              <w:rPr>
                <w:rFonts w:cs="Arial"/>
                <w:color w:val="808080"/>
                <w:sz w:val="16"/>
                <w:szCs w:val="16"/>
              </w:rPr>
            </w:pPr>
            <w:r>
              <w:rPr>
                <w:rFonts w:cs="Arial"/>
                <w:color w:val="808080"/>
                <w:sz w:val="16"/>
                <w:szCs w:val="16"/>
              </w:rPr>
              <w:t>Las prescripciones del articulado vienen a establecer, en espera de una certificación general de los aditivos, una certificación para cada obra en particular, que permite seleccionar al comienzo de la misma las marcas y tipos que pueden emplearse a lo largo de ella sin que sus efectos sean perjudiciales para las características de calidad del hormigón o para las armaduras. Se recomienda que los ensayos sobre aditivos se realicen de acuerdo con UNE EN 480-1:98, 480-6:97, 480-8:97, UNE 83206:85, 83207:85, 83208:85, 83209:86, 83210:88EX, 83211:87, 83225:86, 83226:86, 83227:86, 83254:87EX, 83258:88EX y 83259:87EX.</w:t>
            </w:r>
          </w:p>
          <w:p w14:paraId="6F29FFEF" w14:textId="77777777" w:rsidR="003100DC" w:rsidRDefault="003100DC" w:rsidP="00AA62BA">
            <w:pPr>
              <w:rPr>
                <w:rFonts w:cs="Arial"/>
                <w:color w:val="808080"/>
                <w:sz w:val="16"/>
                <w:szCs w:val="16"/>
              </w:rPr>
            </w:pPr>
            <w:r>
              <w:rPr>
                <w:rFonts w:cs="Arial"/>
                <w:color w:val="808080"/>
                <w:sz w:val="16"/>
                <w:szCs w:val="16"/>
              </w:rPr>
              <w:t>Como, en general, no será posible establecer un control permanente sobre los componentes químicos del aditivo en la marcha de la obra, se establece que el control que debe realizarse en obra sea la simple comprobación de que se emplean aditivos aceptados en la fase previa, sin alteración alguna.</w:t>
            </w:r>
          </w:p>
          <w:p w14:paraId="394C797F" w14:textId="77777777" w:rsidR="003100DC" w:rsidRDefault="003100DC" w:rsidP="00AA62BA">
            <w:pPr>
              <w:rPr>
                <w:rFonts w:cs="Arial"/>
                <w:sz w:val="16"/>
                <w:szCs w:val="16"/>
              </w:rPr>
            </w:pPr>
            <w:r>
              <w:rPr>
                <w:rFonts w:cs="Arial"/>
                <w:color w:val="808080"/>
                <w:sz w:val="16"/>
                <w:szCs w:val="16"/>
              </w:rPr>
              <w:t>Se comprobará que las características de la adición empleada no varían a lo largo de la obra. Se recomienda que la toma de muestras y el control sobre las cenizas volantes se realicen de acuerdo con las UNE 83421:87EX, 83414:90EX y EN 450:95.</w:t>
            </w:r>
          </w:p>
        </w:tc>
      </w:tr>
      <w:tr w:rsidR="003100DC" w14:paraId="57467786" w14:textId="77777777" w:rsidTr="00AA62BA">
        <w:trPr>
          <w:cantSplit/>
          <w:trHeight w:val="34"/>
        </w:trPr>
        <w:tc>
          <w:tcPr>
            <w:tcW w:w="1439" w:type="dxa"/>
            <w:tcBorders>
              <w:top w:val="single" w:sz="4" w:space="0" w:color="auto"/>
              <w:left w:val="nil"/>
              <w:bottom w:val="single" w:sz="4" w:space="0" w:color="auto"/>
              <w:right w:val="nil"/>
            </w:tcBorders>
          </w:tcPr>
          <w:p w14:paraId="6AD20363"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15D8D68B"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3AAB436D" w14:textId="77777777" w:rsidR="003100DC" w:rsidRDefault="003100DC" w:rsidP="00AA62BA">
            <w:pPr>
              <w:rPr>
                <w:rFonts w:cs="Arial"/>
                <w:sz w:val="16"/>
                <w:szCs w:val="16"/>
              </w:rPr>
            </w:pPr>
          </w:p>
        </w:tc>
      </w:tr>
      <w:tr w:rsidR="003100DC" w14:paraId="2F8D2F18"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45644218" w14:textId="77777777" w:rsidR="003100DC" w:rsidRDefault="003100DC" w:rsidP="00AA62BA">
            <w:pPr>
              <w:rPr>
                <w:rFonts w:cs="Arial"/>
                <w:b/>
                <w:bCs/>
                <w:iCs/>
                <w:sz w:val="16"/>
                <w:szCs w:val="16"/>
              </w:rPr>
            </w:pPr>
            <w:r>
              <w:rPr>
                <w:rFonts w:cs="Arial"/>
                <w:b/>
                <w:bCs/>
                <w:iCs/>
                <w:sz w:val="16"/>
                <w:szCs w:val="16"/>
              </w:rPr>
              <w:lastRenderedPageBreak/>
              <w:t>81.4.2. Ensayos</w:t>
            </w:r>
          </w:p>
        </w:tc>
        <w:tc>
          <w:tcPr>
            <w:tcW w:w="146" w:type="dxa"/>
            <w:tcBorders>
              <w:top w:val="nil"/>
              <w:left w:val="single" w:sz="4" w:space="0" w:color="auto"/>
              <w:bottom w:val="nil"/>
              <w:right w:val="single" w:sz="4" w:space="0" w:color="auto"/>
            </w:tcBorders>
          </w:tcPr>
          <w:p w14:paraId="32487A92"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21930370" w14:textId="77777777" w:rsidR="003100DC" w:rsidRDefault="003100DC" w:rsidP="0055253C">
            <w:pPr>
              <w:numPr>
                <w:ilvl w:val="0"/>
                <w:numId w:val="104"/>
              </w:numPr>
              <w:rPr>
                <w:rFonts w:cs="Arial"/>
                <w:sz w:val="16"/>
                <w:szCs w:val="16"/>
              </w:rPr>
            </w:pPr>
            <w:r>
              <w:rPr>
                <w:rFonts w:cs="Arial"/>
                <w:sz w:val="16"/>
                <w:szCs w:val="16"/>
              </w:rPr>
              <w:t>Antes de comenzar la obra se comprobará en todos los casos el efecto de los aditivos sobre las características de calidad del hormigón. Tal comprobación se realizará mediante los ensayos previos del hormigón citados en el Artículo 86º. Igualmente se comprobará, mediante los oportunos ensayos realizados en un laboratorio oficial u oficialmente acreditado, la ausencia en la composición del aditivo de compuestos químicos que puedan favorecer la corrosión de las armaduras y se determinará el pH y residuo seco según los procedimientos recogidos en las normas UNE 83210:88 EX, 83227:86 y UNE EN 480-8:97.</w:t>
            </w:r>
          </w:p>
          <w:p w14:paraId="1FF7B5B5" w14:textId="77777777" w:rsidR="003100DC" w:rsidRDefault="003100DC" w:rsidP="00AA62BA">
            <w:pPr>
              <w:rPr>
                <w:rFonts w:cs="Arial"/>
                <w:sz w:val="16"/>
                <w:szCs w:val="16"/>
              </w:rPr>
            </w:pPr>
            <w:r>
              <w:rPr>
                <w:rFonts w:cs="Arial"/>
                <w:sz w:val="16"/>
                <w:szCs w:val="16"/>
              </w:rPr>
              <w:tab/>
              <w:t xml:space="preserve">Como consecuencia de lo anterior, se seleccionarán las marcas y </w:t>
            </w:r>
            <w:r>
              <w:rPr>
                <w:rFonts w:cs="Arial"/>
                <w:sz w:val="16"/>
                <w:szCs w:val="16"/>
              </w:rPr>
              <w:tab/>
              <w:t xml:space="preserve">tipos de aditivos admisibles en la obra. La constancia de las </w:t>
            </w:r>
            <w:r>
              <w:rPr>
                <w:rFonts w:cs="Arial"/>
                <w:sz w:val="16"/>
                <w:szCs w:val="16"/>
              </w:rPr>
              <w:tab/>
              <w:t xml:space="preserve">características de composición y calidad serán garantizadas por el </w:t>
            </w:r>
            <w:r>
              <w:rPr>
                <w:rFonts w:cs="Arial"/>
                <w:sz w:val="16"/>
                <w:szCs w:val="16"/>
              </w:rPr>
              <w:tab/>
              <w:t>fabricante correspondiente.</w:t>
            </w:r>
          </w:p>
          <w:p w14:paraId="7D02A84F" w14:textId="77777777" w:rsidR="003100DC" w:rsidRDefault="003100DC" w:rsidP="0055253C">
            <w:pPr>
              <w:numPr>
                <w:ilvl w:val="0"/>
                <w:numId w:val="104"/>
              </w:numPr>
              <w:rPr>
                <w:rFonts w:cs="Arial"/>
                <w:sz w:val="16"/>
                <w:szCs w:val="16"/>
              </w:rPr>
            </w:pPr>
            <w:r>
              <w:rPr>
                <w:rFonts w:cs="Arial"/>
                <w:sz w:val="16"/>
                <w:szCs w:val="16"/>
              </w:rPr>
              <w:t>Durante la ejecución de la obra se vigilará que los tipos y marcas del aditivo utilizado sean precisamente los aceptados según el párrafo anterior.</w:t>
            </w:r>
          </w:p>
          <w:p w14:paraId="69FFCA72" w14:textId="77777777" w:rsidR="003100DC" w:rsidRDefault="003100DC" w:rsidP="0055253C">
            <w:pPr>
              <w:numPr>
                <w:ilvl w:val="0"/>
                <w:numId w:val="104"/>
              </w:numPr>
              <w:rPr>
                <w:rFonts w:cs="Arial"/>
                <w:sz w:val="16"/>
                <w:szCs w:val="16"/>
              </w:rPr>
            </w:pPr>
            <w:r>
              <w:rPr>
                <w:rFonts w:cs="Arial"/>
                <w:sz w:val="16"/>
                <w:szCs w:val="16"/>
              </w:rPr>
              <w:t>Por lo que respecta a las adiciones, antes de comenzar la obra se realizarán en un laboratorio oficial u oficialmente acreditado los ensayos citados en los artículos 29.2.1 y 29.2.2. La determinación del índice de actividad resistente deberá realizarse con cemento de la misma procedencia que el previsto para la ejecución de la obra.</w:t>
            </w:r>
          </w:p>
          <w:p w14:paraId="150658E6" w14:textId="77777777" w:rsidR="003100DC" w:rsidRDefault="003100DC" w:rsidP="0055253C">
            <w:pPr>
              <w:numPr>
                <w:ilvl w:val="0"/>
                <w:numId w:val="104"/>
              </w:numPr>
              <w:rPr>
                <w:rFonts w:cs="Arial"/>
                <w:sz w:val="16"/>
                <w:szCs w:val="16"/>
              </w:rPr>
            </w:pPr>
            <w:r>
              <w:rPr>
                <w:rFonts w:cs="Arial"/>
                <w:sz w:val="16"/>
                <w:szCs w:val="16"/>
              </w:rPr>
              <w:t>Al menos una vez cada tres meses de obra se realizarán las siguientes comprobaciones sobre las adiciones: trióxido de azufre, pérdida por calcinación y finura para las cenizas volantes, y pérdida por calcinación y contenido de cloruros para el humo de sílice, con el fin de comprobar la homogeneidad del suministro.</w:t>
            </w:r>
          </w:p>
        </w:tc>
      </w:tr>
      <w:tr w:rsidR="003100DC" w14:paraId="0BCD92A4" w14:textId="77777777" w:rsidTr="00AA62BA">
        <w:trPr>
          <w:cantSplit/>
          <w:trHeight w:val="34"/>
        </w:trPr>
        <w:tc>
          <w:tcPr>
            <w:tcW w:w="1439" w:type="dxa"/>
            <w:tcBorders>
              <w:top w:val="single" w:sz="4" w:space="0" w:color="auto"/>
              <w:left w:val="nil"/>
              <w:bottom w:val="single" w:sz="4" w:space="0" w:color="auto"/>
              <w:right w:val="nil"/>
            </w:tcBorders>
          </w:tcPr>
          <w:p w14:paraId="565486C1"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03C28E8E"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59E39B67" w14:textId="77777777" w:rsidR="003100DC" w:rsidRDefault="003100DC" w:rsidP="00AA62BA">
            <w:pPr>
              <w:rPr>
                <w:rFonts w:cs="Arial"/>
                <w:sz w:val="16"/>
                <w:szCs w:val="16"/>
              </w:rPr>
            </w:pPr>
          </w:p>
        </w:tc>
      </w:tr>
      <w:tr w:rsidR="003100DC" w14:paraId="4F6BA7FE"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687F5758" w14:textId="77777777" w:rsidR="003100DC" w:rsidRDefault="003100DC" w:rsidP="00AA62BA">
            <w:pPr>
              <w:rPr>
                <w:rFonts w:cs="Arial"/>
                <w:b/>
                <w:bCs/>
                <w:iCs/>
                <w:sz w:val="16"/>
                <w:szCs w:val="16"/>
              </w:rPr>
            </w:pPr>
            <w:r>
              <w:rPr>
                <w:rFonts w:cs="Arial"/>
                <w:b/>
                <w:bCs/>
                <w:iCs/>
                <w:sz w:val="16"/>
                <w:szCs w:val="16"/>
              </w:rPr>
              <w:t>81.4.3. Criterios de aceptación o rechazo</w:t>
            </w:r>
          </w:p>
        </w:tc>
        <w:tc>
          <w:tcPr>
            <w:tcW w:w="146" w:type="dxa"/>
            <w:tcBorders>
              <w:top w:val="nil"/>
              <w:left w:val="single" w:sz="4" w:space="0" w:color="auto"/>
              <w:bottom w:val="nil"/>
              <w:right w:val="single" w:sz="4" w:space="0" w:color="auto"/>
            </w:tcBorders>
          </w:tcPr>
          <w:p w14:paraId="7846CCE4"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4F2F45AE" w14:textId="77777777" w:rsidR="003100DC" w:rsidRDefault="003100DC" w:rsidP="00AA62BA">
            <w:pPr>
              <w:rPr>
                <w:rFonts w:cs="Arial"/>
                <w:sz w:val="16"/>
                <w:szCs w:val="16"/>
              </w:rPr>
            </w:pPr>
            <w:r>
              <w:rPr>
                <w:rFonts w:cs="Arial"/>
                <w:sz w:val="16"/>
                <w:szCs w:val="16"/>
              </w:rPr>
              <w:t>El incumplimiento de alguna de las especificaciones será condición suficiente para calificar el aditivo o la adición como no apto para agregar a hormigones.</w:t>
            </w:r>
          </w:p>
          <w:p w14:paraId="639111FB" w14:textId="77777777" w:rsidR="003100DC" w:rsidRDefault="003100DC" w:rsidP="00AA62BA">
            <w:pPr>
              <w:rPr>
                <w:rFonts w:cs="Arial"/>
                <w:sz w:val="16"/>
                <w:szCs w:val="16"/>
              </w:rPr>
            </w:pPr>
            <w:r>
              <w:rPr>
                <w:rFonts w:cs="Arial"/>
                <w:sz w:val="16"/>
                <w:szCs w:val="16"/>
              </w:rPr>
              <w:t>Cualquier posible modificación de las características de calidad del producto que se vaya a utilizar, respecto a las del aceptado en los ensayos previos al comienzo de la obra, implicará su no utilización, hasta que la realización con el nuevo tipo de los ensayos previstos en 81.4.2 autorice su aceptación y empleo en la obra.</w:t>
            </w:r>
          </w:p>
        </w:tc>
      </w:tr>
      <w:tr w:rsidR="003100DC" w14:paraId="3940383B" w14:textId="77777777" w:rsidTr="00AA62BA">
        <w:trPr>
          <w:cantSplit/>
          <w:trHeight w:val="34"/>
        </w:trPr>
        <w:tc>
          <w:tcPr>
            <w:tcW w:w="1439" w:type="dxa"/>
            <w:tcBorders>
              <w:top w:val="single" w:sz="4" w:space="0" w:color="auto"/>
              <w:left w:val="nil"/>
              <w:bottom w:val="single" w:sz="4" w:space="0" w:color="auto"/>
              <w:right w:val="nil"/>
            </w:tcBorders>
          </w:tcPr>
          <w:p w14:paraId="7018A4FF"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7C7EAFC9"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32ABA77" w14:textId="77777777" w:rsidR="003100DC" w:rsidRDefault="003100DC" w:rsidP="00AA62BA">
            <w:pPr>
              <w:rPr>
                <w:rFonts w:cs="Arial"/>
                <w:sz w:val="16"/>
                <w:szCs w:val="16"/>
              </w:rPr>
            </w:pPr>
          </w:p>
        </w:tc>
      </w:tr>
      <w:tr w:rsidR="003100DC" w14:paraId="38B13453"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6FB9F078" w14:textId="77777777" w:rsidR="003100DC" w:rsidRDefault="003100DC" w:rsidP="00AA62BA">
            <w:pPr>
              <w:rPr>
                <w:rFonts w:cs="Arial"/>
                <w:b/>
                <w:bCs/>
                <w:iCs/>
                <w:sz w:val="16"/>
                <w:szCs w:val="16"/>
              </w:rPr>
            </w:pPr>
            <w:r>
              <w:rPr>
                <w:rFonts w:cs="Arial"/>
                <w:b/>
                <w:sz w:val="16"/>
                <w:szCs w:val="16"/>
              </w:rPr>
              <w:t>Artículo 82º. Control de la calidad del hormigón</w:t>
            </w:r>
          </w:p>
        </w:tc>
        <w:tc>
          <w:tcPr>
            <w:tcW w:w="146" w:type="dxa"/>
            <w:tcBorders>
              <w:top w:val="nil"/>
              <w:left w:val="single" w:sz="4" w:space="0" w:color="auto"/>
              <w:bottom w:val="nil"/>
              <w:right w:val="single" w:sz="4" w:space="0" w:color="auto"/>
            </w:tcBorders>
          </w:tcPr>
          <w:p w14:paraId="4B4B1EE8"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BED991A" w14:textId="77777777" w:rsidR="003100DC" w:rsidRDefault="003100DC" w:rsidP="00AA62BA">
            <w:pPr>
              <w:rPr>
                <w:rFonts w:cs="Arial"/>
                <w:sz w:val="16"/>
                <w:szCs w:val="16"/>
              </w:rPr>
            </w:pPr>
            <w:r>
              <w:rPr>
                <w:rFonts w:cs="Arial"/>
                <w:sz w:val="16"/>
                <w:szCs w:val="16"/>
              </w:rPr>
              <w:t>El control de la calidad del hormigón comprenderá normalmente el de su resistencia, consistencia y durabilidad, con independencia de la comprobación del tamaño máximo del árido, según 81.3, o de otras características especificadas en el Pliego de Prescripciones Técnicas Particulares.</w:t>
            </w:r>
          </w:p>
          <w:p w14:paraId="051746BA" w14:textId="77777777" w:rsidR="003100DC" w:rsidRDefault="003100DC" w:rsidP="00AA62BA">
            <w:pPr>
              <w:rPr>
                <w:rFonts w:cs="Arial"/>
                <w:sz w:val="16"/>
                <w:szCs w:val="16"/>
              </w:rPr>
            </w:pPr>
            <w:r>
              <w:rPr>
                <w:rFonts w:cs="Arial"/>
                <w:sz w:val="16"/>
                <w:szCs w:val="16"/>
              </w:rPr>
              <w:t>El control de calidad de las características del hormigón se realizará de acuerdo con lo indicado en los Artículos 83.o a 89.o siguientes. La toma de muestras del hormigón se realizará según UNE 83300:84.</w:t>
            </w:r>
          </w:p>
          <w:p w14:paraId="6900FD99" w14:textId="77777777" w:rsidR="003100DC" w:rsidRDefault="003100DC" w:rsidP="00AA62BA">
            <w:pPr>
              <w:rPr>
                <w:rFonts w:cs="Arial"/>
                <w:sz w:val="16"/>
                <w:szCs w:val="16"/>
              </w:rPr>
            </w:pPr>
            <w:r>
              <w:rPr>
                <w:rFonts w:cs="Arial"/>
                <w:sz w:val="16"/>
                <w:szCs w:val="16"/>
              </w:rPr>
              <w:t>Además, en el caso de hormigón fabricado en central, se comprobará que cada amasada de hormigón esté acompañada por una hoja de suministro debidamente cumplimentada de acuerdo con 69.2.9.1 y firmada por una persona física.</w:t>
            </w:r>
          </w:p>
          <w:p w14:paraId="660DC0FA" w14:textId="77777777" w:rsidR="003100DC" w:rsidRDefault="003100DC" w:rsidP="00AA62BA">
            <w:pPr>
              <w:rPr>
                <w:rFonts w:cs="Arial"/>
                <w:sz w:val="16"/>
                <w:szCs w:val="16"/>
              </w:rPr>
            </w:pPr>
            <w:r>
              <w:rPr>
                <w:rFonts w:cs="Arial"/>
                <w:sz w:val="16"/>
                <w:szCs w:val="16"/>
              </w:rPr>
              <w:t>Las hojas de suministro, sin las cuales no está permitida la utilización del hormigón en obra, deben ser archivadas por el Constructor y permanecer a disposición de la Dirección de la Obra hasta la entrega de la documentación final de control.</w:t>
            </w:r>
          </w:p>
        </w:tc>
      </w:tr>
      <w:tr w:rsidR="003100DC" w14:paraId="3B4766C7" w14:textId="77777777" w:rsidTr="00AA62BA">
        <w:trPr>
          <w:cantSplit/>
          <w:trHeight w:val="34"/>
        </w:trPr>
        <w:tc>
          <w:tcPr>
            <w:tcW w:w="1439" w:type="dxa"/>
            <w:tcBorders>
              <w:top w:val="single" w:sz="4" w:space="0" w:color="auto"/>
              <w:left w:val="nil"/>
              <w:bottom w:val="single" w:sz="4" w:space="0" w:color="auto"/>
              <w:right w:val="nil"/>
            </w:tcBorders>
          </w:tcPr>
          <w:p w14:paraId="01313783"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582B4A85"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0FD6B76C" w14:textId="77777777" w:rsidR="003100DC" w:rsidRDefault="003100DC" w:rsidP="00AA62BA">
            <w:pPr>
              <w:rPr>
                <w:rFonts w:cs="Arial"/>
                <w:sz w:val="16"/>
                <w:szCs w:val="16"/>
              </w:rPr>
            </w:pPr>
          </w:p>
        </w:tc>
      </w:tr>
      <w:tr w:rsidR="003100DC" w14:paraId="0011D5F0"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3D3EB124" w14:textId="77777777" w:rsidR="003100DC" w:rsidRDefault="003100DC" w:rsidP="00AA62BA">
            <w:pPr>
              <w:rPr>
                <w:rFonts w:cs="Arial"/>
                <w:b/>
                <w:bCs/>
                <w:iCs/>
                <w:sz w:val="16"/>
                <w:szCs w:val="16"/>
              </w:rPr>
            </w:pPr>
            <w:r>
              <w:rPr>
                <w:rFonts w:cs="Arial"/>
                <w:b/>
                <w:sz w:val="16"/>
                <w:szCs w:val="16"/>
              </w:rPr>
              <w:t>Artículo 83º. Control de la consistencia del hormigón</w:t>
            </w:r>
          </w:p>
        </w:tc>
        <w:tc>
          <w:tcPr>
            <w:tcW w:w="146" w:type="dxa"/>
            <w:tcBorders>
              <w:top w:val="nil"/>
              <w:left w:val="single" w:sz="4" w:space="0" w:color="auto"/>
              <w:bottom w:val="nil"/>
              <w:right w:val="single" w:sz="4" w:space="0" w:color="auto"/>
            </w:tcBorders>
          </w:tcPr>
          <w:p w14:paraId="291E8B8B"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3DC28B1" w14:textId="77777777" w:rsidR="003100DC" w:rsidRDefault="003100DC" w:rsidP="00AA62BA">
            <w:pPr>
              <w:rPr>
                <w:rFonts w:cs="Arial"/>
                <w:sz w:val="16"/>
                <w:szCs w:val="16"/>
              </w:rPr>
            </w:pPr>
          </w:p>
        </w:tc>
      </w:tr>
      <w:tr w:rsidR="003100DC" w14:paraId="113809E3" w14:textId="77777777" w:rsidTr="00AA62BA">
        <w:trPr>
          <w:cantSplit/>
          <w:trHeight w:val="34"/>
        </w:trPr>
        <w:tc>
          <w:tcPr>
            <w:tcW w:w="1439" w:type="dxa"/>
            <w:tcBorders>
              <w:top w:val="single" w:sz="4" w:space="0" w:color="auto"/>
              <w:left w:val="nil"/>
              <w:bottom w:val="single" w:sz="4" w:space="0" w:color="auto"/>
              <w:right w:val="nil"/>
            </w:tcBorders>
          </w:tcPr>
          <w:p w14:paraId="4748FE2D"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564BE1B5"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381ED0AB" w14:textId="77777777" w:rsidR="003100DC" w:rsidRDefault="003100DC" w:rsidP="00AA62BA">
            <w:pPr>
              <w:rPr>
                <w:rFonts w:cs="Arial"/>
                <w:sz w:val="16"/>
                <w:szCs w:val="16"/>
              </w:rPr>
            </w:pPr>
          </w:p>
        </w:tc>
      </w:tr>
      <w:tr w:rsidR="003100DC" w14:paraId="7E359329"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2DE0142B" w14:textId="77777777" w:rsidR="003100DC" w:rsidRDefault="003100DC" w:rsidP="00AA62BA">
            <w:pPr>
              <w:rPr>
                <w:rFonts w:cs="Arial"/>
                <w:b/>
                <w:bCs/>
                <w:sz w:val="16"/>
                <w:szCs w:val="16"/>
              </w:rPr>
            </w:pPr>
            <w:r>
              <w:rPr>
                <w:rFonts w:cs="Arial"/>
                <w:b/>
                <w:bCs/>
                <w:sz w:val="16"/>
                <w:szCs w:val="16"/>
              </w:rPr>
              <w:t>83.1. Especificaciones</w:t>
            </w:r>
          </w:p>
        </w:tc>
        <w:tc>
          <w:tcPr>
            <w:tcW w:w="146" w:type="dxa"/>
            <w:tcBorders>
              <w:top w:val="nil"/>
              <w:left w:val="single" w:sz="4" w:space="0" w:color="auto"/>
              <w:bottom w:val="nil"/>
              <w:right w:val="single" w:sz="4" w:space="0" w:color="auto"/>
            </w:tcBorders>
          </w:tcPr>
          <w:p w14:paraId="08729323"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2E834D34" w14:textId="77777777" w:rsidR="003100DC" w:rsidRDefault="003100DC" w:rsidP="00AA62BA">
            <w:pPr>
              <w:rPr>
                <w:rFonts w:cs="Arial"/>
                <w:sz w:val="16"/>
                <w:szCs w:val="16"/>
              </w:rPr>
            </w:pPr>
            <w:r>
              <w:rPr>
                <w:rFonts w:cs="Arial"/>
                <w:sz w:val="16"/>
                <w:szCs w:val="16"/>
              </w:rPr>
              <w:t xml:space="preserve">La consistencia será la especificada en el Pliego de Prescripciones Técnicas Particulares, o la indicada, en su momento, por la Dirección de Obra, de acuerdo con 30.6, tanto para los hormigones en los que la consistencia se especifica por tipo o por el asiento en cono de </w:t>
            </w:r>
            <w:proofErr w:type="spellStart"/>
            <w:r>
              <w:rPr>
                <w:rFonts w:cs="Arial"/>
                <w:sz w:val="16"/>
                <w:szCs w:val="16"/>
              </w:rPr>
              <w:t>Abrams</w:t>
            </w:r>
            <w:proofErr w:type="spellEnd"/>
            <w:r>
              <w:rPr>
                <w:rFonts w:cs="Arial"/>
                <w:sz w:val="16"/>
                <w:szCs w:val="16"/>
              </w:rPr>
              <w:t>.</w:t>
            </w:r>
          </w:p>
        </w:tc>
      </w:tr>
      <w:tr w:rsidR="003100DC" w14:paraId="0146D780"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685B92D7"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1C1D2131"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248F1B89"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21201C3B" w14:textId="77777777" w:rsidR="003100DC" w:rsidRDefault="003100DC" w:rsidP="00AA62BA">
            <w:pPr>
              <w:rPr>
                <w:rFonts w:cs="Arial"/>
                <w:color w:val="808080"/>
                <w:sz w:val="16"/>
                <w:szCs w:val="16"/>
              </w:rPr>
            </w:pPr>
            <w:r>
              <w:rPr>
                <w:rFonts w:cs="Arial"/>
                <w:color w:val="808080"/>
                <w:sz w:val="16"/>
                <w:szCs w:val="16"/>
              </w:rPr>
              <w:t>El control de la consistencia pone en manos de la Dirección de Obra un criterio de aceptación condicionada y de rechazo de las amasadas de hormigón, al permitirle detectar anomalías en la dosificación, especialmente por lo que a la dosificación de agua se refiere.</w:t>
            </w:r>
          </w:p>
          <w:p w14:paraId="67E7C585" w14:textId="77777777" w:rsidR="003100DC" w:rsidRDefault="003100DC" w:rsidP="00AA62BA">
            <w:pPr>
              <w:rPr>
                <w:rFonts w:cs="Arial"/>
                <w:color w:val="808080"/>
                <w:sz w:val="16"/>
                <w:szCs w:val="16"/>
              </w:rPr>
            </w:pPr>
            <w:r>
              <w:rPr>
                <w:rFonts w:cs="Arial"/>
                <w:color w:val="808080"/>
                <w:sz w:val="16"/>
                <w:szCs w:val="16"/>
              </w:rPr>
              <w:t xml:space="preserve">Para evitar problemas de rechazo de un hormigón ya colocado en obra (correspondiente al primer cuarto de vertido de la amasada), es recomendable efectuar una determinación de consistencia al principio del vertido, </w:t>
            </w:r>
            <w:proofErr w:type="spellStart"/>
            <w:r>
              <w:rPr>
                <w:rFonts w:cs="Arial"/>
                <w:color w:val="808080"/>
                <w:sz w:val="16"/>
                <w:szCs w:val="16"/>
              </w:rPr>
              <w:t>aún</w:t>
            </w:r>
            <w:proofErr w:type="spellEnd"/>
            <w:r>
              <w:rPr>
                <w:rFonts w:cs="Arial"/>
                <w:color w:val="808080"/>
                <w:sz w:val="16"/>
                <w:szCs w:val="16"/>
              </w:rPr>
              <w:t xml:space="preserve"> cuando la aceptación o rechazo debe producirse en base a la consistencia medida en la mitad central, de acuerdo con UNE 83300:84.</w:t>
            </w:r>
          </w:p>
          <w:p w14:paraId="41916119" w14:textId="77777777" w:rsidR="003100DC" w:rsidRDefault="003100DC" w:rsidP="00AA62BA">
            <w:pPr>
              <w:rPr>
                <w:rFonts w:cs="Arial"/>
                <w:sz w:val="16"/>
                <w:szCs w:val="16"/>
              </w:rPr>
            </w:pPr>
            <w:r>
              <w:rPr>
                <w:rFonts w:cs="Arial"/>
                <w:color w:val="808080"/>
                <w:sz w:val="16"/>
                <w:szCs w:val="16"/>
              </w:rPr>
              <w:t>No obstante esta condición adicional de aceptación, no realizando el ensayo entre 1/4 y 3/4 de la descarga, debe pactarse de forma directa con el Suministrador o Constructor.</w:t>
            </w:r>
          </w:p>
        </w:tc>
      </w:tr>
      <w:tr w:rsidR="003100DC" w14:paraId="0BA5CF4F" w14:textId="77777777" w:rsidTr="00AA62BA">
        <w:trPr>
          <w:cantSplit/>
          <w:trHeight w:val="34"/>
        </w:trPr>
        <w:tc>
          <w:tcPr>
            <w:tcW w:w="1439" w:type="dxa"/>
            <w:tcBorders>
              <w:top w:val="single" w:sz="4" w:space="0" w:color="auto"/>
              <w:left w:val="nil"/>
              <w:bottom w:val="single" w:sz="4" w:space="0" w:color="auto"/>
              <w:right w:val="nil"/>
            </w:tcBorders>
          </w:tcPr>
          <w:p w14:paraId="15C5EDB1"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653C6EE0"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5A7668F8" w14:textId="77777777" w:rsidR="003100DC" w:rsidRDefault="003100DC" w:rsidP="00AA62BA">
            <w:pPr>
              <w:rPr>
                <w:rFonts w:cs="Arial"/>
                <w:sz w:val="16"/>
                <w:szCs w:val="16"/>
              </w:rPr>
            </w:pPr>
          </w:p>
        </w:tc>
      </w:tr>
      <w:tr w:rsidR="003100DC" w14:paraId="68BA0E8C"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730EBBAC" w14:textId="77777777" w:rsidR="003100DC" w:rsidRDefault="003100DC" w:rsidP="00AA62BA">
            <w:pPr>
              <w:rPr>
                <w:rFonts w:cs="Arial"/>
                <w:b/>
                <w:bCs/>
                <w:sz w:val="16"/>
                <w:szCs w:val="16"/>
              </w:rPr>
            </w:pPr>
            <w:r>
              <w:rPr>
                <w:rFonts w:cs="Arial"/>
                <w:b/>
                <w:bCs/>
                <w:sz w:val="16"/>
                <w:szCs w:val="16"/>
              </w:rPr>
              <w:t>83.2. Ensayos</w:t>
            </w:r>
          </w:p>
        </w:tc>
        <w:tc>
          <w:tcPr>
            <w:tcW w:w="146" w:type="dxa"/>
            <w:tcBorders>
              <w:top w:val="nil"/>
              <w:left w:val="single" w:sz="4" w:space="0" w:color="auto"/>
              <w:bottom w:val="nil"/>
              <w:right w:val="single" w:sz="4" w:space="0" w:color="auto"/>
            </w:tcBorders>
          </w:tcPr>
          <w:p w14:paraId="1742BB9C"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6240864" w14:textId="77777777" w:rsidR="003100DC" w:rsidRDefault="003100DC" w:rsidP="00AA62BA">
            <w:pPr>
              <w:rPr>
                <w:rFonts w:cs="Arial"/>
                <w:sz w:val="16"/>
                <w:szCs w:val="16"/>
              </w:rPr>
            </w:pPr>
            <w:r>
              <w:rPr>
                <w:rFonts w:cs="Arial"/>
                <w:sz w:val="16"/>
                <w:szCs w:val="16"/>
              </w:rPr>
              <w:t xml:space="preserve">Se determinará el valor de la consistencia, mediante el cono de </w:t>
            </w:r>
            <w:proofErr w:type="spellStart"/>
            <w:r>
              <w:rPr>
                <w:rFonts w:cs="Arial"/>
                <w:sz w:val="16"/>
                <w:szCs w:val="16"/>
              </w:rPr>
              <w:t>Abrams</w:t>
            </w:r>
            <w:proofErr w:type="spellEnd"/>
            <w:r>
              <w:rPr>
                <w:rFonts w:cs="Arial"/>
                <w:sz w:val="16"/>
                <w:szCs w:val="16"/>
              </w:rPr>
              <w:t xml:space="preserve"> de acuerdo con la UNE 83313:90.</w:t>
            </w:r>
          </w:p>
          <w:p w14:paraId="5F62D16C" w14:textId="77777777" w:rsidR="003100DC" w:rsidRDefault="003100DC" w:rsidP="0055253C">
            <w:pPr>
              <w:numPr>
                <w:ilvl w:val="0"/>
                <w:numId w:val="105"/>
              </w:numPr>
              <w:rPr>
                <w:rFonts w:cs="Arial"/>
                <w:sz w:val="16"/>
                <w:szCs w:val="16"/>
              </w:rPr>
            </w:pPr>
            <w:r>
              <w:rPr>
                <w:rFonts w:cs="Arial"/>
                <w:sz w:val="16"/>
                <w:szCs w:val="16"/>
              </w:rPr>
              <w:t>Siempre que se fabriquen probetas para controlar la resistencia.</w:t>
            </w:r>
          </w:p>
          <w:p w14:paraId="6D09080E" w14:textId="77777777" w:rsidR="003100DC" w:rsidRDefault="003100DC" w:rsidP="0055253C">
            <w:pPr>
              <w:numPr>
                <w:ilvl w:val="0"/>
                <w:numId w:val="105"/>
              </w:numPr>
              <w:rPr>
                <w:rFonts w:cs="Arial"/>
                <w:sz w:val="16"/>
                <w:szCs w:val="16"/>
              </w:rPr>
            </w:pPr>
            <w:r>
              <w:rPr>
                <w:rFonts w:cs="Arial"/>
                <w:sz w:val="16"/>
                <w:szCs w:val="16"/>
              </w:rPr>
              <w:t>En los casos previstos en 88.2. (control reducido).</w:t>
            </w:r>
          </w:p>
          <w:p w14:paraId="0E86E98A" w14:textId="77777777" w:rsidR="003100DC" w:rsidRDefault="003100DC" w:rsidP="0055253C">
            <w:pPr>
              <w:numPr>
                <w:ilvl w:val="0"/>
                <w:numId w:val="105"/>
              </w:numPr>
              <w:rPr>
                <w:rFonts w:cs="Arial"/>
                <w:sz w:val="16"/>
                <w:szCs w:val="16"/>
              </w:rPr>
            </w:pPr>
            <w:r>
              <w:rPr>
                <w:rFonts w:cs="Arial"/>
                <w:sz w:val="16"/>
                <w:szCs w:val="16"/>
              </w:rPr>
              <w:t>Cuando lo ordene la Dirección de Obra.</w:t>
            </w:r>
          </w:p>
        </w:tc>
      </w:tr>
      <w:tr w:rsidR="003100DC" w14:paraId="78F5A52B" w14:textId="77777777" w:rsidTr="00AA62BA">
        <w:trPr>
          <w:cantSplit/>
          <w:trHeight w:val="34"/>
        </w:trPr>
        <w:tc>
          <w:tcPr>
            <w:tcW w:w="1439" w:type="dxa"/>
            <w:tcBorders>
              <w:top w:val="single" w:sz="4" w:space="0" w:color="auto"/>
              <w:left w:val="nil"/>
              <w:bottom w:val="single" w:sz="4" w:space="0" w:color="auto"/>
              <w:right w:val="nil"/>
            </w:tcBorders>
          </w:tcPr>
          <w:p w14:paraId="44CD12A3"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0A50C1C6"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57267224" w14:textId="77777777" w:rsidR="003100DC" w:rsidRDefault="003100DC" w:rsidP="00AA62BA">
            <w:pPr>
              <w:rPr>
                <w:rFonts w:cs="Arial"/>
                <w:sz w:val="16"/>
                <w:szCs w:val="16"/>
              </w:rPr>
            </w:pPr>
          </w:p>
        </w:tc>
      </w:tr>
      <w:tr w:rsidR="003100DC" w14:paraId="4F89EBE8"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02CE5783" w14:textId="77777777" w:rsidR="003100DC" w:rsidRDefault="003100DC" w:rsidP="00AA62BA">
            <w:pPr>
              <w:rPr>
                <w:rFonts w:cs="Arial"/>
                <w:b/>
                <w:bCs/>
                <w:sz w:val="16"/>
                <w:szCs w:val="16"/>
              </w:rPr>
            </w:pPr>
            <w:r>
              <w:rPr>
                <w:rFonts w:cs="Arial"/>
                <w:b/>
                <w:bCs/>
                <w:sz w:val="16"/>
                <w:szCs w:val="16"/>
              </w:rPr>
              <w:t>83.3. Criterios de aceptación o rechazo</w:t>
            </w:r>
          </w:p>
        </w:tc>
        <w:tc>
          <w:tcPr>
            <w:tcW w:w="146" w:type="dxa"/>
            <w:tcBorders>
              <w:top w:val="nil"/>
              <w:left w:val="single" w:sz="4" w:space="0" w:color="auto"/>
              <w:bottom w:val="nil"/>
              <w:right w:val="single" w:sz="4" w:space="0" w:color="auto"/>
            </w:tcBorders>
          </w:tcPr>
          <w:p w14:paraId="40FFFDDA"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37BA760E" w14:textId="77777777" w:rsidR="003100DC" w:rsidRDefault="003100DC" w:rsidP="00AA62BA">
            <w:pPr>
              <w:rPr>
                <w:rFonts w:cs="Arial"/>
                <w:sz w:val="16"/>
                <w:szCs w:val="16"/>
              </w:rPr>
            </w:pPr>
            <w:r>
              <w:rPr>
                <w:rFonts w:cs="Arial"/>
                <w:sz w:val="16"/>
                <w:szCs w:val="16"/>
              </w:rPr>
              <w:t>Si la consistencia se ha definido por su tipo, la media aritmética de los dos valores obtenidos según UNE 83313:90 tiene que estar comprendida dentro del intervalo correspondiente.</w:t>
            </w:r>
          </w:p>
          <w:p w14:paraId="074FCA1C" w14:textId="77777777" w:rsidR="003100DC" w:rsidRDefault="003100DC" w:rsidP="00AA62BA">
            <w:pPr>
              <w:rPr>
                <w:rFonts w:cs="Arial"/>
                <w:sz w:val="16"/>
                <w:szCs w:val="16"/>
              </w:rPr>
            </w:pPr>
            <w:r>
              <w:rPr>
                <w:rFonts w:cs="Arial"/>
                <w:sz w:val="16"/>
                <w:szCs w:val="16"/>
              </w:rPr>
              <w:t>Si la consistencia se ha definido por su asiento, la media de los dos valores debe estar comprendida dentro de la tolerancia.</w:t>
            </w:r>
          </w:p>
          <w:p w14:paraId="1B09518A" w14:textId="77777777" w:rsidR="003100DC" w:rsidRDefault="003100DC" w:rsidP="00AA62BA">
            <w:pPr>
              <w:rPr>
                <w:rFonts w:cs="Arial"/>
                <w:sz w:val="16"/>
                <w:szCs w:val="16"/>
              </w:rPr>
            </w:pPr>
            <w:r>
              <w:rPr>
                <w:rFonts w:cs="Arial"/>
                <w:sz w:val="16"/>
                <w:szCs w:val="16"/>
              </w:rPr>
              <w:t>El incumplimiento de las condiciones anteriores implicará el rechazo automático de la amasada correspondiente y la corrección de la dosificación.</w:t>
            </w:r>
          </w:p>
        </w:tc>
      </w:tr>
      <w:tr w:rsidR="003100DC" w14:paraId="631FB155" w14:textId="77777777" w:rsidTr="00AA62BA">
        <w:trPr>
          <w:cantSplit/>
          <w:trHeight w:val="34"/>
        </w:trPr>
        <w:tc>
          <w:tcPr>
            <w:tcW w:w="1439" w:type="dxa"/>
            <w:tcBorders>
              <w:top w:val="single" w:sz="4" w:space="0" w:color="auto"/>
              <w:left w:val="nil"/>
              <w:bottom w:val="single" w:sz="4" w:space="0" w:color="auto"/>
              <w:right w:val="nil"/>
            </w:tcBorders>
          </w:tcPr>
          <w:p w14:paraId="792BF5C6"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2680AC9C"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316AA3EE" w14:textId="77777777" w:rsidR="003100DC" w:rsidRDefault="003100DC" w:rsidP="00AA62BA">
            <w:pPr>
              <w:rPr>
                <w:rFonts w:cs="Arial"/>
                <w:sz w:val="16"/>
                <w:szCs w:val="16"/>
              </w:rPr>
            </w:pPr>
          </w:p>
        </w:tc>
      </w:tr>
      <w:tr w:rsidR="003100DC" w14:paraId="42B276F3"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51E2FBD8" w14:textId="77777777" w:rsidR="003100DC" w:rsidRDefault="003100DC" w:rsidP="00AA62BA">
            <w:pPr>
              <w:rPr>
                <w:rFonts w:cs="Arial"/>
                <w:b/>
                <w:bCs/>
                <w:sz w:val="16"/>
                <w:szCs w:val="16"/>
              </w:rPr>
            </w:pPr>
            <w:r>
              <w:rPr>
                <w:rFonts w:cs="Arial"/>
                <w:b/>
                <w:bCs/>
                <w:sz w:val="16"/>
                <w:szCs w:val="16"/>
              </w:rPr>
              <w:lastRenderedPageBreak/>
              <w:t>Artículo 84º. Control de la resistencia del hormigón</w:t>
            </w:r>
          </w:p>
        </w:tc>
        <w:tc>
          <w:tcPr>
            <w:tcW w:w="146" w:type="dxa"/>
            <w:tcBorders>
              <w:top w:val="nil"/>
              <w:left w:val="single" w:sz="4" w:space="0" w:color="auto"/>
              <w:bottom w:val="nil"/>
              <w:right w:val="single" w:sz="4" w:space="0" w:color="auto"/>
            </w:tcBorders>
          </w:tcPr>
          <w:p w14:paraId="0BE471E0"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5F16123" w14:textId="77777777" w:rsidR="003100DC" w:rsidRDefault="003100DC" w:rsidP="00AA62BA">
            <w:pPr>
              <w:rPr>
                <w:rFonts w:cs="Arial"/>
                <w:sz w:val="16"/>
                <w:szCs w:val="16"/>
              </w:rPr>
            </w:pPr>
            <w:r>
              <w:rPr>
                <w:rFonts w:cs="Arial"/>
                <w:sz w:val="16"/>
                <w:szCs w:val="16"/>
              </w:rPr>
              <w:t>Independientemente de los ensayos de control de materiales componentes y de la consistencia del hormigón a que se refieren los Artículos 81º y 83º, respectivamente y los que puedan prescribirse en el Pliego de Prescripciones Técnicas Particulares, los ensayos de control de la resistencia del hormigón previstos en esta Instrucción con carácter preceptivo, son los indicados en el Artículo 88º.</w:t>
            </w:r>
          </w:p>
          <w:p w14:paraId="28284F7D" w14:textId="77777777" w:rsidR="003100DC" w:rsidRDefault="003100DC" w:rsidP="00AA62BA">
            <w:pPr>
              <w:rPr>
                <w:rFonts w:cs="Arial"/>
                <w:sz w:val="16"/>
                <w:szCs w:val="16"/>
              </w:rPr>
            </w:pPr>
            <w:r>
              <w:rPr>
                <w:rFonts w:cs="Arial"/>
                <w:sz w:val="16"/>
                <w:szCs w:val="16"/>
              </w:rPr>
              <w:t>Otros tipos de ensayos son los llamados de Información Complementaria, a los que se refiere el Artículo 89º.</w:t>
            </w:r>
          </w:p>
          <w:p w14:paraId="2D7E24BC" w14:textId="77777777" w:rsidR="003100DC" w:rsidRDefault="003100DC" w:rsidP="00AA62BA">
            <w:pPr>
              <w:rPr>
                <w:rFonts w:cs="Arial"/>
                <w:sz w:val="16"/>
                <w:szCs w:val="16"/>
              </w:rPr>
            </w:pPr>
            <w:r>
              <w:rPr>
                <w:rFonts w:cs="Arial"/>
                <w:sz w:val="16"/>
                <w:szCs w:val="16"/>
              </w:rPr>
              <w:t>Finalmente, antes del comienzo del hormigonado puede resultar necesaria la realización de ensayos previos o ensayos característicos, los cuales se describen en los Artículos 86º y 87º respectivamente.</w:t>
            </w:r>
          </w:p>
          <w:p w14:paraId="5B540E39" w14:textId="77777777" w:rsidR="003100DC" w:rsidRDefault="003100DC" w:rsidP="00AA62BA">
            <w:pPr>
              <w:rPr>
                <w:rFonts w:cs="Arial"/>
                <w:sz w:val="16"/>
                <w:szCs w:val="16"/>
              </w:rPr>
            </w:pPr>
            <w:r>
              <w:rPr>
                <w:rFonts w:cs="Arial"/>
                <w:sz w:val="16"/>
                <w:szCs w:val="16"/>
              </w:rPr>
              <w:t>Los ensayos previos, característicos y de control, se refieren a probetas cilíndricas de 15 x 30 cm, fabricadas, curadas y ensayadas a compresión a 28 días de edad según UNE 83301:91, UNE 83303:84 y UNE 83304:84.</w:t>
            </w:r>
          </w:p>
        </w:tc>
      </w:tr>
      <w:tr w:rsidR="003100DC" w14:paraId="59AAB881" w14:textId="77777777" w:rsidTr="00AA62BA">
        <w:trPr>
          <w:cantSplit/>
          <w:trHeight w:val="34"/>
        </w:trPr>
        <w:tc>
          <w:tcPr>
            <w:tcW w:w="1439" w:type="dxa"/>
            <w:tcBorders>
              <w:top w:val="nil"/>
              <w:left w:val="single" w:sz="4" w:space="0" w:color="auto"/>
              <w:bottom w:val="nil"/>
              <w:right w:val="single" w:sz="4" w:space="0" w:color="auto"/>
            </w:tcBorders>
          </w:tcPr>
          <w:p w14:paraId="538A24BD"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75B0460A"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067BF69B"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5CB04D48" w14:textId="77777777" w:rsidR="003100DC" w:rsidRDefault="003100DC" w:rsidP="00AA62BA">
            <w:pPr>
              <w:rPr>
                <w:rFonts w:cs="Arial"/>
                <w:color w:val="808080"/>
                <w:sz w:val="16"/>
                <w:szCs w:val="16"/>
              </w:rPr>
            </w:pPr>
            <w:r>
              <w:rPr>
                <w:rFonts w:cs="Arial"/>
                <w:color w:val="808080"/>
                <w:sz w:val="16"/>
                <w:szCs w:val="16"/>
              </w:rPr>
              <w:t xml:space="preserve">En la tabla 84.1 se resumen las características de los ensayos establecidos en el articulado. </w:t>
            </w:r>
          </w:p>
          <w:p w14:paraId="7291AD1A" w14:textId="77777777" w:rsidR="003100DC" w:rsidRDefault="003100DC" w:rsidP="00AA62BA">
            <w:pPr>
              <w:rPr>
                <w:rFonts w:cs="Arial"/>
                <w:color w:val="808080"/>
                <w:sz w:val="16"/>
                <w:szCs w:val="16"/>
              </w:rPr>
            </w:pPr>
            <w:r>
              <w:rPr>
                <w:rFonts w:cs="Arial"/>
                <w:color w:val="808080"/>
                <w:sz w:val="16"/>
                <w:szCs w:val="16"/>
              </w:rPr>
              <w:t>Como norma general, los ensayos previos tienen su aplicación cuando la dosificación se ha establecido para ese caso concreto. Si existe experiencia de uso de materiales y dosificación, pero los medios de producción son nuevos, procede realizar simplemente los ensayos característicos. Cuando exista experiencia suficiente tanto en materiales, como en dosificación y medios (por ejemplo las centrales de hormigón preparado), procede realizar únicamente los ensayos de control.</w:t>
            </w:r>
          </w:p>
        </w:tc>
      </w:tr>
      <w:tr w:rsidR="003100DC" w14:paraId="3F3168ED"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057502A9"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74F3C00B"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tbl>
            <w:tblPr>
              <w:tblpPr w:leftFromText="141" w:rightFromText="141" w:horzAnchor="margin" w:tblpXSpec="center" w:tblpY="517"/>
              <w:tblOverlap w:val="never"/>
              <w:tblW w:w="7560" w:type="dxa"/>
              <w:tblLook w:val="0000" w:firstRow="0" w:lastRow="0" w:firstColumn="0" w:lastColumn="0" w:noHBand="0" w:noVBand="0"/>
            </w:tblPr>
            <w:tblGrid>
              <w:gridCol w:w="1284"/>
              <w:gridCol w:w="1053"/>
              <w:gridCol w:w="1283"/>
              <w:gridCol w:w="1088"/>
              <w:gridCol w:w="1061"/>
              <w:gridCol w:w="1008"/>
              <w:gridCol w:w="1070"/>
            </w:tblGrid>
            <w:tr w:rsidR="003100DC" w14:paraId="22F6123E" w14:textId="77777777" w:rsidTr="00AA62BA">
              <w:trPr>
                <w:trHeight w:val="34"/>
              </w:trPr>
              <w:tc>
                <w:tcPr>
                  <w:tcW w:w="7560" w:type="dxa"/>
                  <w:gridSpan w:val="7"/>
                  <w:tcBorders>
                    <w:top w:val="single" w:sz="4" w:space="0" w:color="auto"/>
                    <w:left w:val="single" w:sz="4" w:space="0" w:color="auto"/>
                    <w:bottom w:val="single" w:sz="4" w:space="0" w:color="auto"/>
                    <w:right w:val="single" w:sz="4" w:space="0" w:color="auto"/>
                  </w:tcBorders>
                </w:tcPr>
                <w:p w14:paraId="461B5E1B" w14:textId="77777777" w:rsidR="003100DC" w:rsidRDefault="003100DC" w:rsidP="00AA62BA">
                  <w:pPr>
                    <w:jc w:val="center"/>
                    <w:rPr>
                      <w:rFonts w:cs="Arial"/>
                      <w:sz w:val="16"/>
                      <w:szCs w:val="12"/>
                    </w:rPr>
                  </w:pPr>
                  <w:r>
                    <w:rPr>
                      <w:rFonts w:cs="Arial"/>
                      <w:sz w:val="16"/>
                      <w:szCs w:val="12"/>
                    </w:rPr>
                    <w:t>TABLA 84.1</w:t>
                  </w:r>
                </w:p>
              </w:tc>
            </w:tr>
            <w:tr w:rsidR="003100DC" w14:paraId="46ABA697" w14:textId="77777777" w:rsidTr="00AA62BA">
              <w:trPr>
                <w:trHeight w:val="34"/>
              </w:trPr>
              <w:tc>
                <w:tcPr>
                  <w:tcW w:w="7560" w:type="dxa"/>
                  <w:gridSpan w:val="7"/>
                  <w:tcBorders>
                    <w:top w:val="single" w:sz="4" w:space="0" w:color="auto"/>
                    <w:left w:val="single" w:sz="4" w:space="0" w:color="auto"/>
                    <w:bottom w:val="single" w:sz="4" w:space="0" w:color="auto"/>
                    <w:right w:val="single" w:sz="4" w:space="0" w:color="auto"/>
                  </w:tcBorders>
                </w:tcPr>
                <w:p w14:paraId="5526A598" w14:textId="77777777" w:rsidR="003100DC" w:rsidRDefault="003100DC" w:rsidP="00AA62BA">
                  <w:pPr>
                    <w:jc w:val="center"/>
                    <w:rPr>
                      <w:rFonts w:cs="Arial"/>
                      <w:sz w:val="16"/>
                      <w:szCs w:val="12"/>
                    </w:rPr>
                  </w:pPr>
                  <w:r>
                    <w:rPr>
                      <w:rFonts w:cs="Arial"/>
                      <w:sz w:val="16"/>
                      <w:szCs w:val="12"/>
                    </w:rPr>
                    <w:t>Control de la resistencia del hormigón</w:t>
                  </w:r>
                </w:p>
              </w:tc>
            </w:tr>
            <w:tr w:rsidR="003100DC" w14:paraId="0B412609" w14:textId="77777777" w:rsidTr="00AA62BA">
              <w:trPr>
                <w:cantSplit/>
                <w:trHeight w:val="34"/>
              </w:trPr>
              <w:tc>
                <w:tcPr>
                  <w:tcW w:w="1243" w:type="dxa"/>
                  <w:vMerge w:val="restart"/>
                  <w:tcBorders>
                    <w:top w:val="single" w:sz="4" w:space="0" w:color="auto"/>
                    <w:left w:val="single" w:sz="4" w:space="0" w:color="auto"/>
                    <w:bottom w:val="single" w:sz="4" w:space="0" w:color="auto"/>
                    <w:right w:val="single" w:sz="4" w:space="0" w:color="auto"/>
                  </w:tcBorders>
                </w:tcPr>
                <w:p w14:paraId="4222B7B0" w14:textId="77777777" w:rsidR="003100DC" w:rsidRDefault="003100DC" w:rsidP="00AA62BA">
                  <w:pPr>
                    <w:jc w:val="center"/>
                    <w:rPr>
                      <w:rFonts w:cs="Arial"/>
                      <w:sz w:val="16"/>
                      <w:szCs w:val="12"/>
                    </w:rPr>
                  </w:pPr>
                  <w:r>
                    <w:rPr>
                      <w:rFonts w:cs="Arial"/>
                      <w:sz w:val="16"/>
                      <w:szCs w:val="12"/>
                    </w:rPr>
                    <w:t>Tipos de ensayos</w:t>
                  </w:r>
                </w:p>
              </w:tc>
              <w:tc>
                <w:tcPr>
                  <w:tcW w:w="913" w:type="dxa"/>
                  <w:vMerge w:val="restart"/>
                  <w:tcBorders>
                    <w:top w:val="single" w:sz="4" w:space="0" w:color="auto"/>
                    <w:left w:val="single" w:sz="4" w:space="0" w:color="auto"/>
                    <w:bottom w:val="single" w:sz="4" w:space="0" w:color="auto"/>
                    <w:right w:val="single" w:sz="4" w:space="0" w:color="auto"/>
                  </w:tcBorders>
                </w:tcPr>
                <w:p w14:paraId="48EDA3B1" w14:textId="77777777" w:rsidR="003100DC" w:rsidRDefault="003100DC" w:rsidP="00AA62BA">
                  <w:pPr>
                    <w:jc w:val="center"/>
                    <w:rPr>
                      <w:rFonts w:cs="Arial"/>
                      <w:sz w:val="16"/>
                      <w:szCs w:val="12"/>
                    </w:rPr>
                  </w:pPr>
                  <w:r>
                    <w:rPr>
                      <w:rFonts w:cs="Arial"/>
                      <w:sz w:val="16"/>
                      <w:szCs w:val="12"/>
                    </w:rPr>
                    <w:t>Previos</w:t>
                  </w:r>
                </w:p>
              </w:tc>
              <w:tc>
                <w:tcPr>
                  <w:tcW w:w="1102" w:type="dxa"/>
                  <w:vMerge w:val="restart"/>
                  <w:tcBorders>
                    <w:top w:val="single" w:sz="4" w:space="0" w:color="auto"/>
                    <w:left w:val="single" w:sz="4" w:space="0" w:color="auto"/>
                    <w:bottom w:val="single" w:sz="4" w:space="0" w:color="auto"/>
                    <w:right w:val="single" w:sz="4" w:space="0" w:color="auto"/>
                  </w:tcBorders>
                </w:tcPr>
                <w:p w14:paraId="5FADA573" w14:textId="77777777" w:rsidR="003100DC" w:rsidRDefault="003100DC" w:rsidP="00AA62BA">
                  <w:pPr>
                    <w:jc w:val="center"/>
                    <w:rPr>
                      <w:rFonts w:cs="Arial"/>
                      <w:sz w:val="16"/>
                      <w:szCs w:val="12"/>
                    </w:rPr>
                  </w:pPr>
                  <w:r>
                    <w:rPr>
                      <w:rFonts w:cs="Arial"/>
                      <w:sz w:val="16"/>
                      <w:szCs w:val="12"/>
                    </w:rPr>
                    <w:t>Característicos</w:t>
                  </w:r>
                </w:p>
              </w:tc>
              <w:tc>
                <w:tcPr>
                  <w:tcW w:w="952" w:type="dxa"/>
                  <w:vMerge w:val="restart"/>
                  <w:tcBorders>
                    <w:top w:val="single" w:sz="4" w:space="0" w:color="auto"/>
                    <w:left w:val="single" w:sz="4" w:space="0" w:color="auto"/>
                    <w:bottom w:val="single" w:sz="4" w:space="0" w:color="auto"/>
                    <w:right w:val="single" w:sz="4" w:space="0" w:color="auto"/>
                  </w:tcBorders>
                </w:tcPr>
                <w:p w14:paraId="23B1190D" w14:textId="77777777" w:rsidR="003100DC" w:rsidRDefault="003100DC" w:rsidP="00AA62BA">
                  <w:pPr>
                    <w:jc w:val="center"/>
                    <w:rPr>
                      <w:rFonts w:cs="Arial"/>
                      <w:sz w:val="16"/>
                      <w:szCs w:val="12"/>
                    </w:rPr>
                  </w:pPr>
                  <w:r>
                    <w:rPr>
                      <w:rFonts w:cs="Arial"/>
                      <w:sz w:val="16"/>
                      <w:szCs w:val="12"/>
                    </w:rPr>
                    <w:t>De control</w:t>
                  </w:r>
                </w:p>
              </w:tc>
              <w:tc>
                <w:tcPr>
                  <w:tcW w:w="3350" w:type="dxa"/>
                  <w:gridSpan w:val="3"/>
                  <w:tcBorders>
                    <w:top w:val="single" w:sz="4" w:space="0" w:color="auto"/>
                    <w:left w:val="single" w:sz="4" w:space="0" w:color="auto"/>
                    <w:bottom w:val="single" w:sz="4" w:space="0" w:color="auto"/>
                    <w:right w:val="single" w:sz="4" w:space="0" w:color="auto"/>
                  </w:tcBorders>
                </w:tcPr>
                <w:p w14:paraId="5C1ACD41" w14:textId="77777777" w:rsidR="003100DC" w:rsidRDefault="003100DC" w:rsidP="00AA62BA">
                  <w:pPr>
                    <w:jc w:val="center"/>
                    <w:rPr>
                      <w:rFonts w:cs="Arial"/>
                      <w:sz w:val="16"/>
                      <w:szCs w:val="12"/>
                    </w:rPr>
                  </w:pPr>
                  <w:r>
                    <w:rPr>
                      <w:rFonts w:cs="Arial"/>
                      <w:sz w:val="16"/>
                      <w:szCs w:val="12"/>
                    </w:rPr>
                    <w:t>De información complementaria</w:t>
                  </w:r>
                </w:p>
              </w:tc>
            </w:tr>
            <w:tr w:rsidR="003100DC" w14:paraId="14AE8328" w14:textId="77777777" w:rsidTr="00AA62BA">
              <w:trPr>
                <w:cantSplit/>
                <w:trHeight w:val="34"/>
              </w:trPr>
              <w:tc>
                <w:tcPr>
                  <w:tcW w:w="1243" w:type="dxa"/>
                  <w:vMerge/>
                  <w:tcBorders>
                    <w:top w:val="single" w:sz="4" w:space="0" w:color="auto"/>
                    <w:left w:val="single" w:sz="4" w:space="0" w:color="auto"/>
                    <w:bottom w:val="single" w:sz="4" w:space="0" w:color="auto"/>
                    <w:right w:val="single" w:sz="4" w:space="0" w:color="auto"/>
                  </w:tcBorders>
                </w:tcPr>
                <w:p w14:paraId="5D5CDE91" w14:textId="77777777" w:rsidR="003100DC" w:rsidRDefault="003100DC" w:rsidP="00AA62BA">
                  <w:pPr>
                    <w:jc w:val="center"/>
                    <w:rPr>
                      <w:rFonts w:cs="Arial"/>
                      <w:sz w:val="16"/>
                      <w:szCs w:val="12"/>
                    </w:rPr>
                  </w:pPr>
                </w:p>
              </w:tc>
              <w:tc>
                <w:tcPr>
                  <w:tcW w:w="913" w:type="dxa"/>
                  <w:vMerge/>
                  <w:tcBorders>
                    <w:top w:val="single" w:sz="4" w:space="0" w:color="auto"/>
                    <w:left w:val="single" w:sz="4" w:space="0" w:color="auto"/>
                    <w:bottom w:val="single" w:sz="4" w:space="0" w:color="auto"/>
                    <w:right w:val="single" w:sz="4" w:space="0" w:color="auto"/>
                  </w:tcBorders>
                </w:tcPr>
                <w:p w14:paraId="4ED33C76" w14:textId="77777777" w:rsidR="003100DC" w:rsidRDefault="003100DC" w:rsidP="00AA62BA">
                  <w:pPr>
                    <w:jc w:val="center"/>
                    <w:rPr>
                      <w:rFonts w:cs="Arial"/>
                      <w:sz w:val="16"/>
                      <w:szCs w:val="12"/>
                    </w:rPr>
                  </w:pPr>
                </w:p>
              </w:tc>
              <w:tc>
                <w:tcPr>
                  <w:tcW w:w="1102" w:type="dxa"/>
                  <w:vMerge/>
                  <w:tcBorders>
                    <w:top w:val="single" w:sz="4" w:space="0" w:color="auto"/>
                    <w:left w:val="single" w:sz="4" w:space="0" w:color="auto"/>
                    <w:bottom w:val="single" w:sz="4" w:space="0" w:color="auto"/>
                    <w:right w:val="single" w:sz="4" w:space="0" w:color="auto"/>
                  </w:tcBorders>
                </w:tcPr>
                <w:p w14:paraId="18C36844" w14:textId="77777777" w:rsidR="003100DC" w:rsidRDefault="003100DC" w:rsidP="00AA62BA">
                  <w:pPr>
                    <w:jc w:val="center"/>
                    <w:rPr>
                      <w:rFonts w:cs="Arial"/>
                      <w:sz w:val="16"/>
                      <w:szCs w:val="12"/>
                    </w:rPr>
                  </w:pPr>
                </w:p>
              </w:tc>
              <w:tc>
                <w:tcPr>
                  <w:tcW w:w="952" w:type="dxa"/>
                  <w:vMerge/>
                  <w:tcBorders>
                    <w:top w:val="single" w:sz="4" w:space="0" w:color="auto"/>
                    <w:left w:val="single" w:sz="4" w:space="0" w:color="auto"/>
                    <w:bottom w:val="single" w:sz="4" w:space="0" w:color="auto"/>
                    <w:right w:val="single" w:sz="4" w:space="0" w:color="auto"/>
                  </w:tcBorders>
                </w:tcPr>
                <w:p w14:paraId="1B83B3AD" w14:textId="77777777" w:rsidR="003100DC" w:rsidRDefault="003100DC" w:rsidP="00AA62BA">
                  <w:pPr>
                    <w:jc w:val="center"/>
                    <w:rPr>
                      <w:rFonts w:cs="Arial"/>
                      <w:sz w:val="16"/>
                      <w:szCs w:val="12"/>
                    </w:rPr>
                  </w:pPr>
                </w:p>
              </w:tc>
              <w:tc>
                <w:tcPr>
                  <w:tcW w:w="1063" w:type="dxa"/>
                  <w:tcBorders>
                    <w:top w:val="single" w:sz="4" w:space="0" w:color="auto"/>
                    <w:left w:val="single" w:sz="4" w:space="0" w:color="auto"/>
                    <w:bottom w:val="single" w:sz="4" w:space="0" w:color="auto"/>
                    <w:right w:val="single" w:sz="4" w:space="0" w:color="auto"/>
                  </w:tcBorders>
                </w:tcPr>
                <w:p w14:paraId="2690A574" w14:textId="77777777" w:rsidR="003100DC" w:rsidRDefault="003100DC" w:rsidP="00AA62BA">
                  <w:pPr>
                    <w:jc w:val="center"/>
                    <w:rPr>
                      <w:rFonts w:cs="Arial"/>
                      <w:sz w:val="16"/>
                      <w:szCs w:val="12"/>
                    </w:rPr>
                  </w:pPr>
                  <w:r>
                    <w:rPr>
                      <w:rFonts w:cs="Arial"/>
                      <w:sz w:val="16"/>
                      <w:szCs w:val="12"/>
                    </w:rPr>
                    <w:t>Tipo a</w:t>
                  </w:r>
                </w:p>
              </w:tc>
              <w:tc>
                <w:tcPr>
                  <w:tcW w:w="1221" w:type="dxa"/>
                  <w:tcBorders>
                    <w:top w:val="single" w:sz="4" w:space="0" w:color="auto"/>
                    <w:left w:val="single" w:sz="4" w:space="0" w:color="auto"/>
                    <w:bottom w:val="single" w:sz="4" w:space="0" w:color="auto"/>
                    <w:right w:val="single" w:sz="4" w:space="0" w:color="auto"/>
                  </w:tcBorders>
                </w:tcPr>
                <w:p w14:paraId="1628100F" w14:textId="77777777" w:rsidR="003100DC" w:rsidRDefault="003100DC" w:rsidP="00AA62BA">
                  <w:pPr>
                    <w:jc w:val="center"/>
                    <w:rPr>
                      <w:rFonts w:cs="Arial"/>
                      <w:sz w:val="16"/>
                      <w:szCs w:val="12"/>
                    </w:rPr>
                  </w:pPr>
                  <w:r>
                    <w:rPr>
                      <w:rFonts w:cs="Arial"/>
                      <w:sz w:val="16"/>
                      <w:szCs w:val="12"/>
                    </w:rPr>
                    <w:t>Tipo b</w:t>
                  </w:r>
                </w:p>
              </w:tc>
              <w:tc>
                <w:tcPr>
                  <w:tcW w:w="1066" w:type="dxa"/>
                  <w:tcBorders>
                    <w:top w:val="single" w:sz="4" w:space="0" w:color="auto"/>
                    <w:left w:val="single" w:sz="4" w:space="0" w:color="auto"/>
                    <w:bottom w:val="single" w:sz="4" w:space="0" w:color="auto"/>
                    <w:right w:val="single" w:sz="4" w:space="0" w:color="auto"/>
                  </w:tcBorders>
                </w:tcPr>
                <w:p w14:paraId="19FCDCC7" w14:textId="77777777" w:rsidR="003100DC" w:rsidRDefault="003100DC" w:rsidP="00AA62BA">
                  <w:pPr>
                    <w:jc w:val="center"/>
                    <w:rPr>
                      <w:rFonts w:cs="Arial"/>
                      <w:sz w:val="16"/>
                      <w:szCs w:val="12"/>
                    </w:rPr>
                  </w:pPr>
                  <w:r>
                    <w:rPr>
                      <w:rFonts w:cs="Arial"/>
                      <w:sz w:val="16"/>
                      <w:szCs w:val="12"/>
                    </w:rPr>
                    <w:t>Tipo c</w:t>
                  </w:r>
                </w:p>
              </w:tc>
            </w:tr>
            <w:tr w:rsidR="003100DC" w14:paraId="1C6BCA6B" w14:textId="77777777" w:rsidTr="00AA62BA">
              <w:trPr>
                <w:cantSplit/>
                <w:trHeight w:val="34"/>
              </w:trPr>
              <w:tc>
                <w:tcPr>
                  <w:tcW w:w="1243" w:type="dxa"/>
                  <w:tcBorders>
                    <w:top w:val="single" w:sz="4" w:space="0" w:color="auto"/>
                    <w:left w:val="single" w:sz="4" w:space="0" w:color="auto"/>
                    <w:bottom w:val="single" w:sz="4" w:space="0" w:color="auto"/>
                    <w:right w:val="single" w:sz="4" w:space="0" w:color="auto"/>
                  </w:tcBorders>
                </w:tcPr>
                <w:p w14:paraId="05EA463D" w14:textId="77777777" w:rsidR="003100DC" w:rsidRDefault="003100DC" w:rsidP="00AA62BA">
                  <w:pPr>
                    <w:jc w:val="center"/>
                    <w:rPr>
                      <w:rFonts w:cs="Arial"/>
                      <w:sz w:val="16"/>
                      <w:szCs w:val="12"/>
                    </w:rPr>
                  </w:pPr>
                  <w:r>
                    <w:rPr>
                      <w:rFonts w:cs="Arial"/>
                      <w:sz w:val="16"/>
                      <w:szCs w:val="12"/>
                    </w:rPr>
                    <w:t>Ejecución de probetas</w:t>
                  </w:r>
                </w:p>
              </w:tc>
              <w:tc>
                <w:tcPr>
                  <w:tcW w:w="913" w:type="dxa"/>
                  <w:tcBorders>
                    <w:top w:val="single" w:sz="4" w:space="0" w:color="auto"/>
                    <w:left w:val="single" w:sz="4" w:space="0" w:color="auto"/>
                    <w:bottom w:val="single" w:sz="4" w:space="0" w:color="auto"/>
                    <w:right w:val="single" w:sz="4" w:space="0" w:color="auto"/>
                  </w:tcBorders>
                </w:tcPr>
                <w:p w14:paraId="07954830" w14:textId="77777777" w:rsidR="003100DC" w:rsidRDefault="003100DC" w:rsidP="00AA62BA">
                  <w:pPr>
                    <w:jc w:val="center"/>
                    <w:rPr>
                      <w:rFonts w:cs="Arial"/>
                      <w:sz w:val="16"/>
                      <w:szCs w:val="12"/>
                    </w:rPr>
                  </w:pPr>
                  <w:r>
                    <w:rPr>
                      <w:rFonts w:cs="Arial"/>
                      <w:sz w:val="16"/>
                      <w:szCs w:val="12"/>
                    </w:rPr>
                    <w:t>En laboratorio</w:t>
                  </w:r>
                </w:p>
              </w:tc>
              <w:tc>
                <w:tcPr>
                  <w:tcW w:w="1102" w:type="dxa"/>
                  <w:tcBorders>
                    <w:top w:val="single" w:sz="4" w:space="0" w:color="auto"/>
                    <w:left w:val="single" w:sz="4" w:space="0" w:color="auto"/>
                    <w:bottom w:val="single" w:sz="4" w:space="0" w:color="auto"/>
                    <w:right w:val="single" w:sz="4" w:space="0" w:color="auto"/>
                  </w:tcBorders>
                </w:tcPr>
                <w:p w14:paraId="04FF0B7E" w14:textId="77777777" w:rsidR="003100DC" w:rsidRDefault="003100DC" w:rsidP="00AA62BA">
                  <w:pPr>
                    <w:jc w:val="center"/>
                    <w:rPr>
                      <w:rFonts w:cs="Arial"/>
                      <w:sz w:val="16"/>
                      <w:szCs w:val="12"/>
                    </w:rPr>
                  </w:pPr>
                  <w:r>
                    <w:rPr>
                      <w:rFonts w:cs="Arial"/>
                      <w:sz w:val="16"/>
                      <w:szCs w:val="12"/>
                    </w:rPr>
                    <w:t>En obra</w:t>
                  </w:r>
                </w:p>
              </w:tc>
              <w:tc>
                <w:tcPr>
                  <w:tcW w:w="952" w:type="dxa"/>
                  <w:tcBorders>
                    <w:top w:val="single" w:sz="4" w:space="0" w:color="auto"/>
                    <w:left w:val="single" w:sz="4" w:space="0" w:color="auto"/>
                    <w:bottom w:val="single" w:sz="4" w:space="0" w:color="auto"/>
                    <w:right w:val="single" w:sz="4" w:space="0" w:color="auto"/>
                  </w:tcBorders>
                </w:tcPr>
                <w:p w14:paraId="4768A123" w14:textId="77777777" w:rsidR="003100DC" w:rsidRDefault="003100DC" w:rsidP="00AA62BA">
                  <w:pPr>
                    <w:jc w:val="center"/>
                    <w:rPr>
                      <w:rFonts w:cs="Arial"/>
                      <w:sz w:val="16"/>
                      <w:szCs w:val="12"/>
                    </w:rPr>
                  </w:pPr>
                  <w:r>
                    <w:rPr>
                      <w:rFonts w:cs="Arial"/>
                      <w:sz w:val="16"/>
                      <w:szCs w:val="12"/>
                    </w:rPr>
                    <w:t>En obra</w:t>
                  </w:r>
                </w:p>
              </w:tc>
              <w:tc>
                <w:tcPr>
                  <w:tcW w:w="1063" w:type="dxa"/>
                  <w:tcBorders>
                    <w:top w:val="single" w:sz="4" w:space="0" w:color="auto"/>
                    <w:left w:val="single" w:sz="4" w:space="0" w:color="auto"/>
                    <w:bottom w:val="single" w:sz="4" w:space="0" w:color="auto"/>
                    <w:right w:val="single" w:sz="4" w:space="0" w:color="auto"/>
                  </w:tcBorders>
                </w:tcPr>
                <w:p w14:paraId="13FA96AE" w14:textId="77777777" w:rsidR="003100DC" w:rsidRDefault="003100DC" w:rsidP="00AA62BA">
                  <w:pPr>
                    <w:jc w:val="center"/>
                    <w:rPr>
                      <w:rFonts w:cs="Arial"/>
                      <w:sz w:val="16"/>
                      <w:szCs w:val="12"/>
                    </w:rPr>
                  </w:pPr>
                  <w:r>
                    <w:rPr>
                      <w:rFonts w:cs="Arial"/>
                      <w:sz w:val="16"/>
                      <w:szCs w:val="12"/>
                    </w:rPr>
                    <w:t>En obra</w:t>
                  </w:r>
                </w:p>
              </w:tc>
              <w:tc>
                <w:tcPr>
                  <w:tcW w:w="1221" w:type="dxa"/>
                  <w:tcBorders>
                    <w:top w:val="single" w:sz="4" w:space="0" w:color="auto"/>
                    <w:left w:val="single" w:sz="4" w:space="0" w:color="auto"/>
                    <w:bottom w:val="single" w:sz="4" w:space="0" w:color="auto"/>
                    <w:right w:val="single" w:sz="4" w:space="0" w:color="auto"/>
                  </w:tcBorders>
                </w:tcPr>
                <w:p w14:paraId="0F735852" w14:textId="77777777" w:rsidR="003100DC" w:rsidRDefault="003100DC" w:rsidP="00AA62BA">
                  <w:pPr>
                    <w:jc w:val="center"/>
                    <w:rPr>
                      <w:rFonts w:cs="Arial"/>
                      <w:sz w:val="16"/>
                      <w:szCs w:val="12"/>
                    </w:rPr>
                  </w:pPr>
                  <w:r>
                    <w:rPr>
                      <w:rFonts w:cs="Arial"/>
                      <w:sz w:val="16"/>
                      <w:szCs w:val="12"/>
                    </w:rPr>
                    <w:t>Extraídas del hormigón endurecido</w:t>
                  </w:r>
                </w:p>
              </w:tc>
              <w:tc>
                <w:tcPr>
                  <w:tcW w:w="1066" w:type="dxa"/>
                  <w:vMerge w:val="restart"/>
                  <w:tcBorders>
                    <w:top w:val="single" w:sz="4" w:space="0" w:color="auto"/>
                    <w:left w:val="single" w:sz="4" w:space="0" w:color="auto"/>
                    <w:bottom w:val="single" w:sz="4" w:space="0" w:color="auto"/>
                    <w:right w:val="single" w:sz="4" w:space="0" w:color="auto"/>
                  </w:tcBorders>
                </w:tcPr>
                <w:p w14:paraId="571003BA" w14:textId="77777777" w:rsidR="003100DC" w:rsidRDefault="003100DC" w:rsidP="00AA62BA">
                  <w:pPr>
                    <w:jc w:val="center"/>
                    <w:rPr>
                      <w:rFonts w:cs="Arial"/>
                      <w:sz w:val="16"/>
                      <w:szCs w:val="12"/>
                    </w:rPr>
                  </w:pPr>
                  <w:r>
                    <w:rPr>
                      <w:rFonts w:cs="Arial"/>
                      <w:sz w:val="16"/>
                      <w:szCs w:val="12"/>
                    </w:rPr>
                    <w:t>Ensayos no destructivos (Métodos muy diversos)</w:t>
                  </w:r>
                </w:p>
              </w:tc>
            </w:tr>
            <w:tr w:rsidR="003100DC" w14:paraId="1C90E18B" w14:textId="77777777" w:rsidTr="00AA62BA">
              <w:trPr>
                <w:cantSplit/>
                <w:trHeight w:val="34"/>
              </w:trPr>
              <w:tc>
                <w:tcPr>
                  <w:tcW w:w="1243" w:type="dxa"/>
                  <w:tcBorders>
                    <w:top w:val="single" w:sz="4" w:space="0" w:color="auto"/>
                    <w:left w:val="single" w:sz="4" w:space="0" w:color="auto"/>
                    <w:bottom w:val="single" w:sz="4" w:space="0" w:color="auto"/>
                    <w:right w:val="single" w:sz="4" w:space="0" w:color="auto"/>
                  </w:tcBorders>
                </w:tcPr>
                <w:p w14:paraId="6E412829" w14:textId="77777777" w:rsidR="003100DC" w:rsidRDefault="003100DC" w:rsidP="00AA62BA">
                  <w:pPr>
                    <w:jc w:val="center"/>
                    <w:rPr>
                      <w:rFonts w:cs="Arial"/>
                      <w:sz w:val="16"/>
                      <w:szCs w:val="12"/>
                    </w:rPr>
                  </w:pPr>
                  <w:r>
                    <w:rPr>
                      <w:rFonts w:cs="Arial"/>
                      <w:sz w:val="16"/>
                      <w:szCs w:val="12"/>
                    </w:rPr>
                    <w:t>Conservación de probetas</w:t>
                  </w:r>
                </w:p>
              </w:tc>
              <w:tc>
                <w:tcPr>
                  <w:tcW w:w="913" w:type="dxa"/>
                  <w:tcBorders>
                    <w:top w:val="single" w:sz="4" w:space="0" w:color="auto"/>
                    <w:left w:val="single" w:sz="4" w:space="0" w:color="auto"/>
                    <w:bottom w:val="single" w:sz="4" w:space="0" w:color="auto"/>
                    <w:right w:val="single" w:sz="4" w:space="0" w:color="auto"/>
                  </w:tcBorders>
                </w:tcPr>
                <w:p w14:paraId="54AE9D10" w14:textId="77777777" w:rsidR="003100DC" w:rsidRDefault="003100DC" w:rsidP="00AA62BA">
                  <w:pPr>
                    <w:jc w:val="center"/>
                    <w:rPr>
                      <w:rFonts w:cs="Arial"/>
                      <w:sz w:val="16"/>
                      <w:szCs w:val="12"/>
                    </w:rPr>
                  </w:pPr>
                  <w:r>
                    <w:rPr>
                      <w:rFonts w:cs="Arial"/>
                      <w:sz w:val="16"/>
                      <w:szCs w:val="12"/>
                    </w:rPr>
                    <w:t>En cámara húmeda</w:t>
                  </w:r>
                </w:p>
              </w:tc>
              <w:tc>
                <w:tcPr>
                  <w:tcW w:w="1102" w:type="dxa"/>
                  <w:tcBorders>
                    <w:top w:val="single" w:sz="4" w:space="0" w:color="auto"/>
                    <w:left w:val="single" w:sz="4" w:space="0" w:color="auto"/>
                    <w:bottom w:val="single" w:sz="4" w:space="0" w:color="auto"/>
                    <w:right w:val="single" w:sz="4" w:space="0" w:color="auto"/>
                  </w:tcBorders>
                </w:tcPr>
                <w:p w14:paraId="49CC4581" w14:textId="77777777" w:rsidR="003100DC" w:rsidRDefault="003100DC" w:rsidP="00AA62BA">
                  <w:pPr>
                    <w:jc w:val="center"/>
                    <w:rPr>
                      <w:rFonts w:cs="Arial"/>
                      <w:sz w:val="16"/>
                      <w:szCs w:val="12"/>
                    </w:rPr>
                  </w:pPr>
                  <w:r>
                    <w:rPr>
                      <w:rFonts w:cs="Arial"/>
                      <w:sz w:val="16"/>
                      <w:szCs w:val="12"/>
                    </w:rPr>
                    <w:t>En agua o cámara húmeda</w:t>
                  </w:r>
                </w:p>
              </w:tc>
              <w:tc>
                <w:tcPr>
                  <w:tcW w:w="952" w:type="dxa"/>
                  <w:tcBorders>
                    <w:top w:val="single" w:sz="4" w:space="0" w:color="auto"/>
                    <w:left w:val="single" w:sz="4" w:space="0" w:color="auto"/>
                    <w:bottom w:val="single" w:sz="4" w:space="0" w:color="auto"/>
                    <w:right w:val="single" w:sz="4" w:space="0" w:color="auto"/>
                  </w:tcBorders>
                </w:tcPr>
                <w:p w14:paraId="3C9345C6" w14:textId="77777777" w:rsidR="003100DC" w:rsidRDefault="003100DC" w:rsidP="00AA62BA">
                  <w:pPr>
                    <w:jc w:val="center"/>
                    <w:rPr>
                      <w:rFonts w:cs="Arial"/>
                      <w:sz w:val="16"/>
                      <w:szCs w:val="12"/>
                    </w:rPr>
                  </w:pPr>
                  <w:r>
                    <w:rPr>
                      <w:rFonts w:cs="Arial"/>
                      <w:sz w:val="16"/>
                      <w:szCs w:val="12"/>
                    </w:rPr>
                    <w:t>En agua o cámara húmeda</w:t>
                  </w:r>
                </w:p>
              </w:tc>
              <w:tc>
                <w:tcPr>
                  <w:tcW w:w="1063" w:type="dxa"/>
                  <w:tcBorders>
                    <w:top w:val="single" w:sz="4" w:space="0" w:color="auto"/>
                    <w:left w:val="single" w:sz="4" w:space="0" w:color="auto"/>
                    <w:bottom w:val="single" w:sz="4" w:space="0" w:color="auto"/>
                    <w:right w:val="single" w:sz="4" w:space="0" w:color="auto"/>
                  </w:tcBorders>
                </w:tcPr>
                <w:p w14:paraId="78E88395" w14:textId="77777777" w:rsidR="003100DC" w:rsidRDefault="003100DC" w:rsidP="00AA62BA">
                  <w:pPr>
                    <w:jc w:val="center"/>
                    <w:rPr>
                      <w:rFonts w:cs="Arial"/>
                      <w:sz w:val="16"/>
                      <w:szCs w:val="12"/>
                    </w:rPr>
                  </w:pPr>
                  <w:r>
                    <w:rPr>
                      <w:rFonts w:cs="Arial"/>
                      <w:sz w:val="16"/>
                      <w:szCs w:val="12"/>
                    </w:rPr>
                    <w:t>En condiciones análogas a las de la obra</w:t>
                  </w:r>
                </w:p>
              </w:tc>
              <w:tc>
                <w:tcPr>
                  <w:tcW w:w="1221" w:type="dxa"/>
                  <w:tcBorders>
                    <w:top w:val="single" w:sz="4" w:space="0" w:color="auto"/>
                    <w:left w:val="single" w:sz="4" w:space="0" w:color="auto"/>
                    <w:bottom w:val="single" w:sz="4" w:space="0" w:color="auto"/>
                    <w:right w:val="single" w:sz="4" w:space="0" w:color="auto"/>
                  </w:tcBorders>
                </w:tcPr>
                <w:p w14:paraId="0B0CF659" w14:textId="77777777" w:rsidR="003100DC" w:rsidRDefault="003100DC" w:rsidP="00AA62BA">
                  <w:pPr>
                    <w:jc w:val="center"/>
                    <w:rPr>
                      <w:rFonts w:cs="Arial"/>
                      <w:sz w:val="16"/>
                      <w:szCs w:val="12"/>
                    </w:rPr>
                  </w:pPr>
                  <w:r>
                    <w:rPr>
                      <w:rFonts w:cs="Arial"/>
                      <w:sz w:val="16"/>
                      <w:szCs w:val="12"/>
                    </w:rPr>
                    <w:t>En agua o ambiente según proceda</w:t>
                  </w:r>
                </w:p>
              </w:tc>
              <w:tc>
                <w:tcPr>
                  <w:tcW w:w="1066" w:type="dxa"/>
                  <w:vMerge/>
                  <w:tcBorders>
                    <w:top w:val="single" w:sz="4" w:space="0" w:color="auto"/>
                    <w:left w:val="single" w:sz="4" w:space="0" w:color="auto"/>
                    <w:bottom w:val="single" w:sz="4" w:space="0" w:color="auto"/>
                    <w:right w:val="single" w:sz="4" w:space="0" w:color="auto"/>
                  </w:tcBorders>
                </w:tcPr>
                <w:p w14:paraId="0B537A8B" w14:textId="77777777" w:rsidR="003100DC" w:rsidRDefault="003100DC" w:rsidP="00AA62BA">
                  <w:pPr>
                    <w:jc w:val="center"/>
                    <w:rPr>
                      <w:rFonts w:cs="Arial"/>
                      <w:sz w:val="16"/>
                      <w:szCs w:val="12"/>
                    </w:rPr>
                  </w:pPr>
                </w:p>
              </w:tc>
            </w:tr>
            <w:tr w:rsidR="003100DC" w14:paraId="168C057F" w14:textId="77777777" w:rsidTr="00AA62BA">
              <w:trPr>
                <w:cantSplit/>
                <w:trHeight w:val="34"/>
              </w:trPr>
              <w:tc>
                <w:tcPr>
                  <w:tcW w:w="1243" w:type="dxa"/>
                  <w:tcBorders>
                    <w:top w:val="single" w:sz="4" w:space="0" w:color="auto"/>
                    <w:left w:val="single" w:sz="4" w:space="0" w:color="auto"/>
                    <w:bottom w:val="single" w:sz="4" w:space="0" w:color="auto"/>
                    <w:right w:val="single" w:sz="4" w:space="0" w:color="auto"/>
                  </w:tcBorders>
                </w:tcPr>
                <w:p w14:paraId="7D294A10" w14:textId="77777777" w:rsidR="003100DC" w:rsidRDefault="003100DC" w:rsidP="00AA62BA">
                  <w:pPr>
                    <w:jc w:val="center"/>
                    <w:rPr>
                      <w:rFonts w:cs="Arial"/>
                      <w:sz w:val="16"/>
                      <w:szCs w:val="12"/>
                    </w:rPr>
                  </w:pPr>
                  <w:r>
                    <w:rPr>
                      <w:rFonts w:cs="Arial"/>
                      <w:sz w:val="16"/>
                      <w:szCs w:val="12"/>
                    </w:rPr>
                    <w:t>Tipo de probetas</w:t>
                  </w:r>
                </w:p>
              </w:tc>
              <w:tc>
                <w:tcPr>
                  <w:tcW w:w="913" w:type="dxa"/>
                  <w:tcBorders>
                    <w:top w:val="single" w:sz="4" w:space="0" w:color="auto"/>
                    <w:left w:val="single" w:sz="4" w:space="0" w:color="auto"/>
                    <w:bottom w:val="single" w:sz="4" w:space="0" w:color="auto"/>
                    <w:right w:val="single" w:sz="4" w:space="0" w:color="auto"/>
                  </w:tcBorders>
                </w:tcPr>
                <w:p w14:paraId="340B4D56" w14:textId="77777777" w:rsidR="003100DC" w:rsidRDefault="003100DC" w:rsidP="00AA62BA">
                  <w:pPr>
                    <w:jc w:val="center"/>
                    <w:rPr>
                      <w:rFonts w:cs="Arial"/>
                      <w:sz w:val="16"/>
                      <w:szCs w:val="12"/>
                    </w:rPr>
                  </w:pPr>
                  <w:r>
                    <w:rPr>
                      <w:rFonts w:cs="Arial"/>
                      <w:sz w:val="16"/>
                      <w:szCs w:val="12"/>
                    </w:rPr>
                    <w:t>Cilíndricas de 15 x 30</w:t>
                  </w:r>
                </w:p>
              </w:tc>
              <w:tc>
                <w:tcPr>
                  <w:tcW w:w="1102" w:type="dxa"/>
                  <w:tcBorders>
                    <w:top w:val="single" w:sz="4" w:space="0" w:color="auto"/>
                    <w:left w:val="single" w:sz="4" w:space="0" w:color="auto"/>
                    <w:bottom w:val="single" w:sz="4" w:space="0" w:color="auto"/>
                    <w:right w:val="single" w:sz="4" w:space="0" w:color="auto"/>
                  </w:tcBorders>
                </w:tcPr>
                <w:p w14:paraId="30A2A9F2" w14:textId="77777777" w:rsidR="003100DC" w:rsidRDefault="003100DC" w:rsidP="00AA62BA">
                  <w:pPr>
                    <w:jc w:val="center"/>
                    <w:rPr>
                      <w:rFonts w:cs="Arial"/>
                      <w:sz w:val="16"/>
                      <w:szCs w:val="12"/>
                    </w:rPr>
                  </w:pPr>
                  <w:r>
                    <w:rPr>
                      <w:rFonts w:cs="Arial"/>
                      <w:sz w:val="16"/>
                      <w:szCs w:val="12"/>
                    </w:rPr>
                    <w:t>Cilíndricas de 15 x30</w:t>
                  </w:r>
                </w:p>
              </w:tc>
              <w:tc>
                <w:tcPr>
                  <w:tcW w:w="952" w:type="dxa"/>
                  <w:tcBorders>
                    <w:top w:val="single" w:sz="4" w:space="0" w:color="auto"/>
                    <w:left w:val="single" w:sz="4" w:space="0" w:color="auto"/>
                    <w:bottom w:val="single" w:sz="4" w:space="0" w:color="auto"/>
                    <w:right w:val="single" w:sz="4" w:space="0" w:color="auto"/>
                  </w:tcBorders>
                </w:tcPr>
                <w:p w14:paraId="6B5E6A40" w14:textId="77777777" w:rsidR="003100DC" w:rsidRDefault="003100DC" w:rsidP="00AA62BA">
                  <w:pPr>
                    <w:jc w:val="center"/>
                    <w:rPr>
                      <w:rFonts w:cs="Arial"/>
                      <w:sz w:val="16"/>
                      <w:szCs w:val="12"/>
                    </w:rPr>
                  </w:pPr>
                  <w:r>
                    <w:rPr>
                      <w:rFonts w:cs="Arial"/>
                      <w:sz w:val="16"/>
                      <w:szCs w:val="12"/>
                    </w:rPr>
                    <w:t>Cilíndricas de 15 x 30</w:t>
                  </w:r>
                </w:p>
              </w:tc>
              <w:tc>
                <w:tcPr>
                  <w:tcW w:w="1063" w:type="dxa"/>
                  <w:tcBorders>
                    <w:top w:val="single" w:sz="4" w:space="0" w:color="auto"/>
                    <w:left w:val="single" w:sz="4" w:space="0" w:color="auto"/>
                    <w:bottom w:val="single" w:sz="4" w:space="0" w:color="auto"/>
                    <w:right w:val="single" w:sz="4" w:space="0" w:color="auto"/>
                  </w:tcBorders>
                </w:tcPr>
                <w:p w14:paraId="201F0214" w14:textId="77777777" w:rsidR="003100DC" w:rsidRDefault="003100DC" w:rsidP="00AA62BA">
                  <w:pPr>
                    <w:jc w:val="center"/>
                    <w:rPr>
                      <w:rFonts w:cs="Arial"/>
                      <w:sz w:val="16"/>
                      <w:szCs w:val="12"/>
                    </w:rPr>
                  </w:pPr>
                  <w:r>
                    <w:rPr>
                      <w:rFonts w:cs="Arial"/>
                      <w:sz w:val="16"/>
                      <w:szCs w:val="12"/>
                    </w:rPr>
                    <w:t>Cilíndricas de 15 x 30</w:t>
                  </w:r>
                </w:p>
              </w:tc>
              <w:tc>
                <w:tcPr>
                  <w:tcW w:w="1221" w:type="dxa"/>
                  <w:tcBorders>
                    <w:top w:val="single" w:sz="4" w:space="0" w:color="auto"/>
                    <w:left w:val="single" w:sz="4" w:space="0" w:color="auto"/>
                    <w:bottom w:val="single" w:sz="4" w:space="0" w:color="auto"/>
                    <w:right w:val="single" w:sz="4" w:space="0" w:color="auto"/>
                  </w:tcBorders>
                </w:tcPr>
                <w:p w14:paraId="609F713C" w14:textId="77777777" w:rsidR="003100DC" w:rsidRDefault="003100DC" w:rsidP="00AA62BA">
                  <w:pPr>
                    <w:jc w:val="center"/>
                    <w:rPr>
                      <w:rFonts w:cs="Arial"/>
                      <w:sz w:val="16"/>
                      <w:szCs w:val="12"/>
                    </w:rPr>
                  </w:pPr>
                  <w:r>
                    <w:rPr>
                      <w:rFonts w:cs="Arial"/>
                      <w:sz w:val="16"/>
                      <w:szCs w:val="12"/>
                    </w:rPr>
                    <w:t>Cilíndricas de esbeltez superior a uno</w:t>
                  </w:r>
                </w:p>
              </w:tc>
              <w:tc>
                <w:tcPr>
                  <w:tcW w:w="1066" w:type="dxa"/>
                  <w:vMerge/>
                  <w:tcBorders>
                    <w:top w:val="single" w:sz="4" w:space="0" w:color="auto"/>
                    <w:left w:val="single" w:sz="4" w:space="0" w:color="auto"/>
                    <w:bottom w:val="single" w:sz="4" w:space="0" w:color="auto"/>
                    <w:right w:val="single" w:sz="4" w:space="0" w:color="auto"/>
                  </w:tcBorders>
                </w:tcPr>
                <w:p w14:paraId="5FC7FEEF" w14:textId="77777777" w:rsidR="003100DC" w:rsidRDefault="003100DC" w:rsidP="00AA62BA">
                  <w:pPr>
                    <w:jc w:val="center"/>
                    <w:rPr>
                      <w:rFonts w:cs="Arial"/>
                      <w:sz w:val="16"/>
                      <w:szCs w:val="12"/>
                    </w:rPr>
                  </w:pPr>
                </w:p>
              </w:tc>
            </w:tr>
            <w:tr w:rsidR="003100DC" w14:paraId="74B529F9" w14:textId="77777777" w:rsidTr="00AA62BA">
              <w:trPr>
                <w:cantSplit/>
                <w:trHeight w:val="34"/>
              </w:trPr>
              <w:tc>
                <w:tcPr>
                  <w:tcW w:w="1243" w:type="dxa"/>
                  <w:tcBorders>
                    <w:top w:val="single" w:sz="4" w:space="0" w:color="auto"/>
                    <w:left w:val="single" w:sz="4" w:space="0" w:color="auto"/>
                    <w:bottom w:val="single" w:sz="4" w:space="0" w:color="auto"/>
                    <w:right w:val="single" w:sz="4" w:space="0" w:color="auto"/>
                  </w:tcBorders>
                </w:tcPr>
                <w:p w14:paraId="14BB977B" w14:textId="77777777" w:rsidR="003100DC" w:rsidRDefault="003100DC" w:rsidP="00AA62BA">
                  <w:pPr>
                    <w:jc w:val="center"/>
                    <w:rPr>
                      <w:rFonts w:cs="Arial"/>
                      <w:sz w:val="16"/>
                      <w:szCs w:val="12"/>
                    </w:rPr>
                  </w:pPr>
                  <w:r>
                    <w:rPr>
                      <w:rFonts w:cs="Arial"/>
                      <w:sz w:val="16"/>
                      <w:szCs w:val="12"/>
                    </w:rPr>
                    <w:t>Edad de las probetas</w:t>
                  </w:r>
                </w:p>
              </w:tc>
              <w:tc>
                <w:tcPr>
                  <w:tcW w:w="913" w:type="dxa"/>
                  <w:tcBorders>
                    <w:top w:val="single" w:sz="4" w:space="0" w:color="auto"/>
                    <w:left w:val="single" w:sz="4" w:space="0" w:color="auto"/>
                    <w:bottom w:val="single" w:sz="4" w:space="0" w:color="auto"/>
                    <w:right w:val="single" w:sz="4" w:space="0" w:color="auto"/>
                  </w:tcBorders>
                </w:tcPr>
                <w:p w14:paraId="7BAF01F4" w14:textId="77777777" w:rsidR="003100DC" w:rsidRDefault="003100DC" w:rsidP="00AA62BA">
                  <w:pPr>
                    <w:jc w:val="center"/>
                    <w:rPr>
                      <w:rFonts w:cs="Arial"/>
                      <w:sz w:val="16"/>
                      <w:szCs w:val="12"/>
                    </w:rPr>
                  </w:pPr>
                  <w:r>
                    <w:rPr>
                      <w:rFonts w:cs="Arial"/>
                      <w:sz w:val="16"/>
                      <w:szCs w:val="12"/>
                    </w:rPr>
                    <w:t>28 días</w:t>
                  </w:r>
                </w:p>
              </w:tc>
              <w:tc>
                <w:tcPr>
                  <w:tcW w:w="1102" w:type="dxa"/>
                  <w:tcBorders>
                    <w:top w:val="single" w:sz="4" w:space="0" w:color="auto"/>
                    <w:left w:val="single" w:sz="4" w:space="0" w:color="auto"/>
                    <w:bottom w:val="single" w:sz="4" w:space="0" w:color="auto"/>
                    <w:right w:val="single" w:sz="4" w:space="0" w:color="auto"/>
                  </w:tcBorders>
                </w:tcPr>
                <w:p w14:paraId="03EAD74B" w14:textId="77777777" w:rsidR="003100DC" w:rsidRDefault="003100DC" w:rsidP="00AA62BA">
                  <w:pPr>
                    <w:jc w:val="center"/>
                    <w:rPr>
                      <w:rFonts w:cs="Arial"/>
                      <w:sz w:val="16"/>
                      <w:szCs w:val="12"/>
                    </w:rPr>
                  </w:pPr>
                  <w:r>
                    <w:rPr>
                      <w:rFonts w:cs="Arial"/>
                      <w:sz w:val="16"/>
                      <w:szCs w:val="12"/>
                    </w:rPr>
                    <w:t>28 días</w:t>
                  </w:r>
                </w:p>
              </w:tc>
              <w:tc>
                <w:tcPr>
                  <w:tcW w:w="952" w:type="dxa"/>
                  <w:tcBorders>
                    <w:top w:val="single" w:sz="4" w:space="0" w:color="auto"/>
                    <w:left w:val="single" w:sz="4" w:space="0" w:color="auto"/>
                    <w:bottom w:val="single" w:sz="4" w:space="0" w:color="auto"/>
                    <w:right w:val="single" w:sz="4" w:space="0" w:color="auto"/>
                  </w:tcBorders>
                </w:tcPr>
                <w:p w14:paraId="63521011" w14:textId="77777777" w:rsidR="003100DC" w:rsidRDefault="003100DC" w:rsidP="00AA62BA">
                  <w:pPr>
                    <w:jc w:val="center"/>
                    <w:rPr>
                      <w:rFonts w:cs="Arial"/>
                      <w:sz w:val="16"/>
                      <w:szCs w:val="12"/>
                    </w:rPr>
                  </w:pPr>
                  <w:r>
                    <w:rPr>
                      <w:rFonts w:cs="Arial"/>
                      <w:sz w:val="16"/>
                      <w:szCs w:val="12"/>
                    </w:rPr>
                    <w:t>28 días</w:t>
                  </w:r>
                </w:p>
              </w:tc>
              <w:tc>
                <w:tcPr>
                  <w:tcW w:w="2284" w:type="dxa"/>
                  <w:gridSpan w:val="2"/>
                  <w:tcBorders>
                    <w:top w:val="single" w:sz="4" w:space="0" w:color="auto"/>
                    <w:left w:val="single" w:sz="4" w:space="0" w:color="auto"/>
                    <w:bottom w:val="single" w:sz="4" w:space="0" w:color="auto"/>
                    <w:right w:val="single" w:sz="4" w:space="0" w:color="auto"/>
                  </w:tcBorders>
                </w:tcPr>
                <w:p w14:paraId="5E3F4260" w14:textId="77777777" w:rsidR="003100DC" w:rsidRDefault="003100DC" w:rsidP="00AA62BA">
                  <w:pPr>
                    <w:jc w:val="center"/>
                    <w:rPr>
                      <w:rFonts w:cs="Arial"/>
                      <w:sz w:val="16"/>
                      <w:szCs w:val="12"/>
                    </w:rPr>
                  </w:pPr>
                  <w:r>
                    <w:rPr>
                      <w:rFonts w:cs="Arial"/>
                      <w:sz w:val="16"/>
                      <w:szCs w:val="12"/>
                    </w:rPr>
                    <w:t>Variables</w:t>
                  </w:r>
                </w:p>
              </w:tc>
              <w:tc>
                <w:tcPr>
                  <w:tcW w:w="1066" w:type="dxa"/>
                  <w:vMerge/>
                  <w:tcBorders>
                    <w:top w:val="single" w:sz="4" w:space="0" w:color="auto"/>
                    <w:left w:val="single" w:sz="4" w:space="0" w:color="auto"/>
                    <w:bottom w:val="single" w:sz="4" w:space="0" w:color="auto"/>
                    <w:right w:val="single" w:sz="4" w:space="0" w:color="auto"/>
                  </w:tcBorders>
                </w:tcPr>
                <w:p w14:paraId="3BE253C9" w14:textId="77777777" w:rsidR="003100DC" w:rsidRDefault="003100DC" w:rsidP="00AA62BA">
                  <w:pPr>
                    <w:jc w:val="center"/>
                    <w:rPr>
                      <w:rFonts w:cs="Arial"/>
                      <w:sz w:val="16"/>
                      <w:szCs w:val="12"/>
                    </w:rPr>
                  </w:pPr>
                </w:p>
              </w:tc>
            </w:tr>
            <w:tr w:rsidR="003100DC" w14:paraId="47918BDE" w14:textId="77777777" w:rsidTr="00AA62BA">
              <w:trPr>
                <w:cantSplit/>
                <w:trHeight w:val="34"/>
              </w:trPr>
              <w:tc>
                <w:tcPr>
                  <w:tcW w:w="1243" w:type="dxa"/>
                  <w:tcBorders>
                    <w:top w:val="single" w:sz="4" w:space="0" w:color="auto"/>
                    <w:left w:val="single" w:sz="4" w:space="0" w:color="auto"/>
                    <w:bottom w:val="single" w:sz="4" w:space="0" w:color="auto"/>
                    <w:right w:val="single" w:sz="4" w:space="0" w:color="auto"/>
                  </w:tcBorders>
                </w:tcPr>
                <w:p w14:paraId="65181B22" w14:textId="77777777" w:rsidR="003100DC" w:rsidRDefault="003100DC" w:rsidP="00AA62BA">
                  <w:pPr>
                    <w:jc w:val="center"/>
                    <w:rPr>
                      <w:rFonts w:cs="Arial"/>
                      <w:sz w:val="16"/>
                      <w:szCs w:val="12"/>
                    </w:rPr>
                  </w:pPr>
                  <w:r>
                    <w:rPr>
                      <w:rFonts w:cs="Arial"/>
                      <w:sz w:val="16"/>
                      <w:szCs w:val="12"/>
                    </w:rPr>
                    <w:t>Número mínimo de probetas</w:t>
                  </w:r>
                </w:p>
              </w:tc>
              <w:tc>
                <w:tcPr>
                  <w:tcW w:w="913" w:type="dxa"/>
                  <w:tcBorders>
                    <w:top w:val="single" w:sz="4" w:space="0" w:color="auto"/>
                    <w:left w:val="single" w:sz="4" w:space="0" w:color="auto"/>
                    <w:bottom w:val="single" w:sz="4" w:space="0" w:color="auto"/>
                    <w:right w:val="single" w:sz="4" w:space="0" w:color="auto"/>
                  </w:tcBorders>
                </w:tcPr>
                <w:p w14:paraId="68D5D3EC" w14:textId="77777777" w:rsidR="003100DC" w:rsidRDefault="003100DC" w:rsidP="00AA62BA">
                  <w:pPr>
                    <w:jc w:val="center"/>
                    <w:rPr>
                      <w:rFonts w:cs="Arial"/>
                      <w:sz w:val="16"/>
                      <w:szCs w:val="12"/>
                    </w:rPr>
                  </w:pPr>
                  <w:r>
                    <w:rPr>
                      <w:rFonts w:cs="Arial"/>
                      <w:sz w:val="16"/>
                      <w:szCs w:val="12"/>
                    </w:rPr>
                    <w:t>4 x 2 = 8</w:t>
                  </w:r>
                </w:p>
              </w:tc>
              <w:tc>
                <w:tcPr>
                  <w:tcW w:w="1102" w:type="dxa"/>
                  <w:tcBorders>
                    <w:top w:val="single" w:sz="4" w:space="0" w:color="auto"/>
                    <w:left w:val="single" w:sz="4" w:space="0" w:color="auto"/>
                    <w:bottom w:val="single" w:sz="4" w:space="0" w:color="auto"/>
                    <w:right w:val="single" w:sz="4" w:space="0" w:color="auto"/>
                  </w:tcBorders>
                </w:tcPr>
                <w:p w14:paraId="6E2FE623" w14:textId="77777777" w:rsidR="003100DC" w:rsidRDefault="003100DC" w:rsidP="00AA62BA">
                  <w:pPr>
                    <w:jc w:val="center"/>
                    <w:rPr>
                      <w:rFonts w:cs="Arial"/>
                      <w:sz w:val="16"/>
                      <w:szCs w:val="12"/>
                    </w:rPr>
                  </w:pPr>
                  <w:r>
                    <w:rPr>
                      <w:rFonts w:cs="Arial"/>
                      <w:sz w:val="16"/>
                      <w:szCs w:val="12"/>
                    </w:rPr>
                    <w:t>6 x 2 = 12</w:t>
                  </w:r>
                </w:p>
              </w:tc>
              <w:tc>
                <w:tcPr>
                  <w:tcW w:w="952" w:type="dxa"/>
                  <w:tcBorders>
                    <w:top w:val="single" w:sz="4" w:space="0" w:color="auto"/>
                    <w:left w:val="single" w:sz="4" w:space="0" w:color="auto"/>
                    <w:bottom w:val="single" w:sz="4" w:space="0" w:color="auto"/>
                    <w:right w:val="single" w:sz="4" w:space="0" w:color="auto"/>
                  </w:tcBorders>
                </w:tcPr>
                <w:p w14:paraId="3E9CD203" w14:textId="77777777" w:rsidR="003100DC" w:rsidRDefault="003100DC" w:rsidP="00AA62BA">
                  <w:pPr>
                    <w:jc w:val="center"/>
                    <w:rPr>
                      <w:rFonts w:cs="Arial"/>
                      <w:sz w:val="16"/>
                      <w:szCs w:val="12"/>
                    </w:rPr>
                  </w:pPr>
                  <w:r>
                    <w:rPr>
                      <w:rFonts w:cs="Arial"/>
                      <w:sz w:val="16"/>
                      <w:szCs w:val="12"/>
                    </w:rPr>
                    <w:t>Véase Artículo 88º</w:t>
                  </w:r>
                </w:p>
              </w:tc>
              <w:tc>
                <w:tcPr>
                  <w:tcW w:w="2284" w:type="dxa"/>
                  <w:gridSpan w:val="2"/>
                  <w:tcBorders>
                    <w:top w:val="single" w:sz="4" w:space="0" w:color="auto"/>
                    <w:left w:val="single" w:sz="4" w:space="0" w:color="auto"/>
                    <w:bottom w:val="single" w:sz="4" w:space="0" w:color="auto"/>
                    <w:right w:val="single" w:sz="4" w:space="0" w:color="auto"/>
                  </w:tcBorders>
                </w:tcPr>
                <w:p w14:paraId="21319C53" w14:textId="77777777" w:rsidR="003100DC" w:rsidRDefault="003100DC" w:rsidP="00AA62BA">
                  <w:pPr>
                    <w:jc w:val="center"/>
                    <w:rPr>
                      <w:rFonts w:cs="Arial"/>
                      <w:sz w:val="16"/>
                      <w:szCs w:val="12"/>
                    </w:rPr>
                  </w:pPr>
                  <w:r>
                    <w:rPr>
                      <w:rFonts w:cs="Arial"/>
                      <w:sz w:val="16"/>
                      <w:szCs w:val="12"/>
                    </w:rPr>
                    <w:t>A establecer</w:t>
                  </w:r>
                </w:p>
              </w:tc>
              <w:tc>
                <w:tcPr>
                  <w:tcW w:w="1066" w:type="dxa"/>
                  <w:vMerge/>
                  <w:tcBorders>
                    <w:top w:val="single" w:sz="4" w:space="0" w:color="auto"/>
                    <w:left w:val="single" w:sz="4" w:space="0" w:color="auto"/>
                    <w:bottom w:val="single" w:sz="4" w:space="0" w:color="auto"/>
                    <w:right w:val="single" w:sz="4" w:space="0" w:color="auto"/>
                  </w:tcBorders>
                </w:tcPr>
                <w:p w14:paraId="0746F0D3" w14:textId="77777777" w:rsidR="003100DC" w:rsidRDefault="003100DC" w:rsidP="00AA62BA">
                  <w:pPr>
                    <w:jc w:val="center"/>
                    <w:rPr>
                      <w:rFonts w:cs="Arial"/>
                      <w:sz w:val="16"/>
                      <w:szCs w:val="12"/>
                    </w:rPr>
                  </w:pPr>
                </w:p>
              </w:tc>
            </w:tr>
            <w:tr w:rsidR="003100DC" w14:paraId="1882302C" w14:textId="77777777" w:rsidTr="00AA62BA">
              <w:trPr>
                <w:trHeight w:val="34"/>
              </w:trPr>
              <w:tc>
                <w:tcPr>
                  <w:tcW w:w="1243" w:type="dxa"/>
                  <w:tcBorders>
                    <w:top w:val="single" w:sz="4" w:space="0" w:color="auto"/>
                    <w:left w:val="single" w:sz="4" w:space="0" w:color="auto"/>
                    <w:bottom w:val="single" w:sz="4" w:space="0" w:color="auto"/>
                    <w:right w:val="single" w:sz="4" w:space="0" w:color="auto"/>
                  </w:tcBorders>
                </w:tcPr>
                <w:p w14:paraId="35AFACD9" w14:textId="77777777" w:rsidR="003100DC" w:rsidRDefault="003100DC" w:rsidP="00AA62BA">
                  <w:pPr>
                    <w:jc w:val="center"/>
                    <w:rPr>
                      <w:rFonts w:cs="Arial"/>
                      <w:sz w:val="16"/>
                      <w:szCs w:val="12"/>
                    </w:rPr>
                  </w:pPr>
                  <w:r>
                    <w:rPr>
                      <w:rFonts w:cs="Arial"/>
                      <w:sz w:val="16"/>
                      <w:szCs w:val="12"/>
                    </w:rPr>
                    <w:t>Obligatoriedad</w:t>
                  </w:r>
                </w:p>
              </w:tc>
              <w:tc>
                <w:tcPr>
                  <w:tcW w:w="913" w:type="dxa"/>
                  <w:tcBorders>
                    <w:top w:val="single" w:sz="4" w:space="0" w:color="auto"/>
                    <w:left w:val="single" w:sz="4" w:space="0" w:color="auto"/>
                    <w:bottom w:val="single" w:sz="4" w:space="0" w:color="auto"/>
                    <w:right w:val="single" w:sz="4" w:space="0" w:color="auto"/>
                  </w:tcBorders>
                </w:tcPr>
                <w:p w14:paraId="2F86DB92" w14:textId="77777777" w:rsidR="003100DC" w:rsidRDefault="003100DC" w:rsidP="00AA62BA">
                  <w:pPr>
                    <w:jc w:val="center"/>
                    <w:rPr>
                      <w:rFonts w:cs="Arial"/>
                      <w:sz w:val="16"/>
                      <w:szCs w:val="12"/>
                    </w:rPr>
                  </w:pPr>
                  <w:r>
                    <w:rPr>
                      <w:rFonts w:cs="Arial"/>
                      <w:sz w:val="16"/>
                      <w:szCs w:val="12"/>
                    </w:rPr>
                    <w:t>Preceptivos</w:t>
                  </w:r>
                </w:p>
                <w:p w14:paraId="63A2489A" w14:textId="77777777" w:rsidR="003100DC" w:rsidRDefault="003100DC" w:rsidP="00AA62BA">
                  <w:pPr>
                    <w:jc w:val="center"/>
                    <w:rPr>
                      <w:rFonts w:cs="Arial"/>
                      <w:sz w:val="16"/>
                      <w:szCs w:val="12"/>
                    </w:rPr>
                  </w:pPr>
                  <w:r>
                    <w:rPr>
                      <w:rFonts w:cs="Arial"/>
                      <w:sz w:val="16"/>
                      <w:szCs w:val="12"/>
                    </w:rPr>
                    <w:t>salvo experiencia</w:t>
                  </w:r>
                </w:p>
                <w:p w14:paraId="63C8309B" w14:textId="77777777" w:rsidR="003100DC" w:rsidRDefault="003100DC" w:rsidP="00AA62BA">
                  <w:pPr>
                    <w:jc w:val="center"/>
                    <w:rPr>
                      <w:rFonts w:cs="Arial"/>
                      <w:sz w:val="16"/>
                      <w:szCs w:val="12"/>
                    </w:rPr>
                  </w:pPr>
                  <w:r>
                    <w:rPr>
                      <w:rFonts w:cs="Arial"/>
                      <w:sz w:val="16"/>
                      <w:szCs w:val="12"/>
                    </w:rPr>
                    <w:t>previa</w:t>
                  </w:r>
                </w:p>
              </w:tc>
              <w:tc>
                <w:tcPr>
                  <w:tcW w:w="1102" w:type="dxa"/>
                  <w:tcBorders>
                    <w:top w:val="single" w:sz="4" w:space="0" w:color="auto"/>
                    <w:left w:val="single" w:sz="4" w:space="0" w:color="auto"/>
                    <w:bottom w:val="single" w:sz="4" w:space="0" w:color="auto"/>
                    <w:right w:val="single" w:sz="4" w:space="0" w:color="auto"/>
                  </w:tcBorders>
                </w:tcPr>
                <w:p w14:paraId="11FDA365" w14:textId="77777777" w:rsidR="003100DC" w:rsidRDefault="003100DC" w:rsidP="00AA62BA">
                  <w:pPr>
                    <w:jc w:val="center"/>
                    <w:rPr>
                      <w:rFonts w:cs="Arial"/>
                      <w:sz w:val="16"/>
                      <w:szCs w:val="12"/>
                    </w:rPr>
                  </w:pPr>
                  <w:r>
                    <w:rPr>
                      <w:rFonts w:cs="Arial"/>
                      <w:sz w:val="16"/>
                      <w:szCs w:val="12"/>
                    </w:rPr>
                    <w:t>Preceptivos</w:t>
                  </w:r>
                </w:p>
                <w:p w14:paraId="4A72218C" w14:textId="77777777" w:rsidR="003100DC" w:rsidRDefault="003100DC" w:rsidP="00AA62BA">
                  <w:pPr>
                    <w:jc w:val="center"/>
                    <w:rPr>
                      <w:rFonts w:cs="Arial"/>
                      <w:sz w:val="16"/>
                      <w:szCs w:val="12"/>
                    </w:rPr>
                  </w:pPr>
                  <w:r>
                    <w:rPr>
                      <w:rFonts w:cs="Arial"/>
                      <w:sz w:val="16"/>
                      <w:szCs w:val="12"/>
                    </w:rPr>
                    <w:t>salvo experiencia</w:t>
                  </w:r>
                </w:p>
                <w:p w14:paraId="177DD91E" w14:textId="77777777" w:rsidR="003100DC" w:rsidRDefault="003100DC" w:rsidP="00AA62BA">
                  <w:pPr>
                    <w:jc w:val="center"/>
                    <w:rPr>
                      <w:rFonts w:cs="Arial"/>
                      <w:sz w:val="16"/>
                      <w:szCs w:val="12"/>
                    </w:rPr>
                  </w:pPr>
                  <w:r>
                    <w:rPr>
                      <w:rFonts w:cs="Arial"/>
                      <w:sz w:val="16"/>
                      <w:szCs w:val="12"/>
                    </w:rPr>
                    <w:t>previa</w:t>
                  </w:r>
                </w:p>
              </w:tc>
              <w:tc>
                <w:tcPr>
                  <w:tcW w:w="952" w:type="dxa"/>
                  <w:tcBorders>
                    <w:top w:val="single" w:sz="4" w:space="0" w:color="auto"/>
                    <w:left w:val="single" w:sz="4" w:space="0" w:color="auto"/>
                    <w:bottom w:val="single" w:sz="4" w:space="0" w:color="auto"/>
                    <w:right w:val="single" w:sz="4" w:space="0" w:color="auto"/>
                  </w:tcBorders>
                </w:tcPr>
                <w:p w14:paraId="51FF24E5" w14:textId="77777777" w:rsidR="003100DC" w:rsidRDefault="003100DC" w:rsidP="00AA62BA">
                  <w:pPr>
                    <w:jc w:val="center"/>
                    <w:rPr>
                      <w:rFonts w:cs="Arial"/>
                      <w:sz w:val="16"/>
                      <w:szCs w:val="12"/>
                    </w:rPr>
                  </w:pPr>
                  <w:r>
                    <w:rPr>
                      <w:rFonts w:cs="Arial"/>
                      <w:sz w:val="16"/>
                      <w:szCs w:val="12"/>
                    </w:rPr>
                    <w:t>Siempre preceptivos</w:t>
                  </w:r>
                </w:p>
              </w:tc>
              <w:tc>
                <w:tcPr>
                  <w:tcW w:w="3350" w:type="dxa"/>
                  <w:gridSpan w:val="3"/>
                  <w:tcBorders>
                    <w:top w:val="single" w:sz="4" w:space="0" w:color="auto"/>
                    <w:left w:val="single" w:sz="4" w:space="0" w:color="auto"/>
                    <w:bottom w:val="single" w:sz="4" w:space="0" w:color="auto"/>
                    <w:right w:val="single" w:sz="4" w:space="0" w:color="auto"/>
                  </w:tcBorders>
                </w:tcPr>
                <w:p w14:paraId="44374C98" w14:textId="77777777" w:rsidR="003100DC" w:rsidRDefault="003100DC" w:rsidP="00AA62BA">
                  <w:pPr>
                    <w:jc w:val="center"/>
                    <w:rPr>
                      <w:rFonts w:cs="Arial"/>
                      <w:sz w:val="16"/>
                      <w:szCs w:val="12"/>
                    </w:rPr>
                  </w:pPr>
                  <w:r>
                    <w:rPr>
                      <w:rFonts w:cs="Arial"/>
                      <w:sz w:val="16"/>
                      <w:szCs w:val="12"/>
                    </w:rPr>
                    <w:t>En general, no preceptivos</w:t>
                  </w:r>
                </w:p>
              </w:tc>
            </w:tr>
            <w:tr w:rsidR="003100DC" w14:paraId="5D011424" w14:textId="77777777" w:rsidTr="00AA62BA">
              <w:trPr>
                <w:trHeight w:val="34"/>
              </w:trPr>
              <w:tc>
                <w:tcPr>
                  <w:tcW w:w="1243" w:type="dxa"/>
                  <w:tcBorders>
                    <w:top w:val="single" w:sz="4" w:space="0" w:color="auto"/>
                    <w:left w:val="single" w:sz="4" w:space="0" w:color="auto"/>
                    <w:bottom w:val="single" w:sz="4" w:space="0" w:color="auto"/>
                    <w:right w:val="single" w:sz="4" w:space="0" w:color="auto"/>
                  </w:tcBorders>
                </w:tcPr>
                <w:p w14:paraId="557ED05D" w14:textId="77777777" w:rsidR="003100DC" w:rsidRDefault="003100DC" w:rsidP="00AA62BA">
                  <w:pPr>
                    <w:jc w:val="center"/>
                    <w:rPr>
                      <w:rFonts w:cs="Arial"/>
                      <w:sz w:val="16"/>
                      <w:szCs w:val="12"/>
                    </w:rPr>
                  </w:pPr>
                  <w:r>
                    <w:rPr>
                      <w:rFonts w:cs="Arial"/>
                      <w:sz w:val="16"/>
                      <w:szCs w:val="12"/>
                    </w:rPr>
                    <w:t>Observaciones</w:t>
                  </w:r>
                </w:p>
              </w:tc>
              <w:tc>
                <w:tcPr>
                  <w:tcW w:w="913" w:type="dxa"/>
                  <w:tcBorders>
                    <w:top w:val="single" w:sz="4" w:space="0" w:color="auto"/>
                    <w:left w:val="single" w:sz="4" w:space="0" w:color="auto"/>
                    <w:bottom w:val="single" w:sz="4" w:space="0" w:color="auto"/>
                    <w:right w:val="single" w:sz="4" w:space="0" w:color="auto"/>
                  </w:tcBorders>
                </w:tcPr>
                <w:p w14:paraId="7D0C6B74" w14:textId="77777777" w:rsidR="003100DC" w:rsidRDefault="003100DC" w:rsidP="00AA62BA">
                  <w:pPr>
                    <w:jc w:val="center"/>
                    <w:rPr>
                      <w:rFonts w:cs="Arial"/>
                      <w:sz w:val="16"/>
                      <w:szCs w:val="12"/>
                    </w:rPr>
                  </w:pPr>
                  <w:r>
                    <w:rPr>
                      <w:rFonts w:cs="Arial"/>
                      <w:sz w:val="16"/>
                      <w:szCs w:val="12"/>
                    </w:rPr>
                    <w:t>Están destinados a establecer la dosificación inicial</w:t>
                  </w:r>
                </w:p>
              </w:tc>
              <w:tc>
                <w:tcPr>
                  <w:tcW w:w="1102" w:type="dxa"/>
                  <w:tcBorders>
                    <w:top w:val="single" w:sz="4" w:space="0" w:color="auto"/>
                    <w:left w:val="single" w:sz="4" w:space="0" w:color="auto"/>
                    <w:bottom w:val="single" w:sz="4" w:space="0" w:color="auto"/>
                    <w:right w:val="single" w:sz="4" w:space="0" w:color="auto"/>
                  </w:tcBorders>
                </w:tcPr>
                <w:p w14:paraId="60834204" w14:textId="77777777" w:rsidR="003100DC" w:rsidRDefault="003100DC" w:rsidP="00AA62BA">
                  <w:pPr>
                    <w:jc w:val="center"/>
                    <w:rPr>
                      <w:rFonts w:cs="Arial"/>
                      <w:sz w:val="16"/>
                      <w:szCs w:val="12"/>
                    </w:rPr>
                  </w:pPr>
                  <w:r>
                    <w:rPr>
                      <w:rFonts w:cs="Arial"/>
                      <w:sz w:val="16"/>
                      <w:szCs w:val="12"/>
                    </w:rPr>
                    <w:t>Están destinados a sancionar la dosificación definitiva con los medios de fabricación a emplear</w:t>
                  </w:r>
                </w:p>
              </w:tc>
              <w:tc>
                <w:tcPr>
                  <w:tcW w:w="952" w:type="dxa"/>
                  <w:tcBorders>
                    <w:top w:val="single" w:sz="4" w:space="0" w:color="auto"/>
                    <w:left w:val="single" w:sz="4" w:space="0" w:color="auto"/>
                    <w:bottom w:val="single" w:sz="4" w:space="0" w:color="auto"/>
                    <w:right w:val="single" w:sz="4" w:space="0" w:color="auto"/>
                  </w:tcBorders>
                </w:tcPr>
                <w:p w14:paraId="26887D7B" w14:textId="77777777" w:rsidR="003100DC" w:rsidRDefault="003100DC" w:rsidP="00AA62BA">
                  <w:pPr>
                    <w:jc w:val="center"/>
                    <w:rPr>
                      <w:rFonts w:cs="Arial"/>
                      <w:sz w:val="16"/>
                      <w:szCs w:val="12"/>
                    </w:rPr>
                  </w:pPr>
                  <w:r>
                    <w:rPr>
                      <w:rFonts w:cs="Arial"/>
                      <w:sz w:val="16"/>
                      <w:szCs w:val="12"/>
                    </w:rPr>
                    <w:t>A veces, deben completarse con ensayos de información tipo «b» o tipo «c»</w:t>
                  </w:r>
                </w:p>
              </w:tc>
              <w:tc>
                <w:tcPr>
                  <w:tcW w:w="3350" w:type="dxa"/>
                  <w:gridSpan w:val="3"/>
                  <w:tcBorders>
                    <w:top w:val="single" w:sz="4" w:space="0" w:color="auto"/>
                    <w:left w:val="single" w:sz="4" w:space="0" w:color="auto"/>
                    <w:bottom w:val="single" w:sz="4" w:space="0" w:color="auto"/>
                    <w:right w:val="single" w:sz="4" w:space="0" w:color="auto"/>
                  </w:tcBorders>
                </w:tcPr>
                <w:p w14:paraId="5D428BFB" w14:textId="77777777" w:rsidR="003100DC" w:rsidRDefault="003100DC" w:rsidP="00AA62BA">
                  <w:pPr>
                    <w:jc w:val="center"/>
                    <w:rPr>
                      <w:rFonts w:cs="Arial"/>
                      <w:sz w:val="16"/>
                      <w:szCs w:val="12"/>
                    </w:rPr>
                  </w:pPr>
                  <w:r>
                    <w:rPr>
                      <w:rFonts w:cs="Arial"/>
                      <w:sz w:val="16"/>
                      <w:szCs w:val="12"/>
                    </w:rPr>
                    <w:t>Están destinados a estimar la resistencia real del hormigón a una cierta edad y en unas condiciones determinadas</w:t>
                  </w:r>
                </w:p>
              </w:tc>
            </w:tr>
            <w:tr w:rsidR="003100DC" w14:paraId="6883ACEC" w14:textId="77777777" w:rsidTr="00AA62BA">
              <w:trPr>
                <w:trHeight w:val="34"/>
              </w:trPr>
              <w:tc>
                <w:tcPr>
                  <w:tcW w:w="1243" w:type="dxa"/>
                  <w:tcBorders>
                    <w:top w:val="single" w:sz="4" w:space="0" w:color="auto"/>
                  </w:tcBorders>
                </w:tcPr>
                <w:p w14:paraId="0D6EA1DE" w14:textId="77777777" w:rsidR="003100DC" w:rsidRDefault="003100DC" w:rsidP="00AA62BA">
                  <w:pPr>
                    <w:jc w:val="center"/>
                    <w:rPr>
                      <w:rFonts w:cs="Arial"/>
                      <w:sz w:val="16"/>
                      <w:szCs w:val="12"/>
                    </w:rPr>
                  </w:pPr>
                </w:p>
              </w:tc>
              <w:tc>
                <w:tcPr>
                  <w:tcW w:w="913" w:type="dxa"/>
                  <w:tcBorders>
                    <w:top w:val="single" w:sz="4" w:space="0" w:color="auto"/>
                  </w:tcBorders>
                </w:tcPr>
                <w:p w14:paraId="68446DA1" w14:textId="77777777" w:rsidR="003100DC" w:rsidRDefault="003100DC" w:rsidP="00AA62BA">
                  <w:pPr>
                    <w:jc w:val="center"/>
                    <w:rPr>
                      <w:rFonts w:cs="Arial"/>
                      <w:sz w:val="16"/>
                      <w:szCs w:val="12"/>
                    </w:rPr>
                  </w:pPr>
                </w:p>
              </w:tc>
              <w:tc>
                <w:tcPr>
                  <w:tcW w:w="1102" w:type="dxa"/>
                  <w:tcBorders>
                    <w:top w:val="single" w:sz="4" w:space="0" w:color="auto"/>
                  </w:tcBorders>
                </w:tcPr>
                <w:p w14:paraId="242EAB3B" w14:textId="77777777" w:rsidR="003100DC" w:rsidRDefault="003100DC" w:rsidP="00AA62BA">
                  <w:pPr>
                    <w:jc w:val="center"/>
                    <w:rPr>
                      <w:rFonts w:cs="Arial"/>
                      <w:sz w:val="16"/>
                      <w:szCs w:val="12"/>
                    </w:rPr>
                  </w:pPr>
                </w:p>
              </w:tc>
              <w:tc>
                <w:tcPr>
                  <w:tcW w:w="952" w:type="dxa"/>
                  <w:tcBorders>
                    <w:top w:val="single" w:sz="4" w:space="0" w:color="auto"/>
                  </w:tcBorders>
                </w:tcPr>
                <w:p w14:paraId="2D6BC5EF" w14:textId="77777777" w:rsidR="003100DC" w:rsidRDefault="003100DC" w:rsidP="00AA62BA">
                  <w:pPr>
                    <w:jc w:val="center"/>
                    <w:rPr>
                      <w:rFonts w:cs="Arial"/>
                      <w:sz w:val="16"/>
                      <w:szCs w:val="12"/>
                    </w:rPr>
                  </w:pPr>
                </w:p>
              </w:tc>
              <w:tc>
                <w:tcPr>
                  <w:tcW w:w="3350" w:type="dxa"/>
                  <w:gridSpan w:val="3"/>
                  <w:tcBorders>
                    <w:top w:val="single" w:sz="4" w:space="0" w:color="auto"/>
                  </w:tcBorders>
                </w:tcPr>
                <w:p w14:paraId="1A9530F3" w14:textId="77777777" w:rsidR="003100DC" w:rsidRDefault="003100DC" w:rsidP="00AA62BA">
                  <w:pPr>
                    <w:jc w:val="center"/>
                    <w:rPr>
                      <w:rFonts w:cs="Arial"/>
                      <w:sz w:val="16"/>
                      <w:szCs w:val="12"/>
                    </w:rPr>
                  </w:pPr>
                </w:p>
              </w:tc>
            </w:tr>
          </w:tbl>
          <w:p w14:paraId="1E8DC0FD" w14:textId="77777777" w:rsidR="003100DC" w:rsidRDefault="003100DC" w:rsidP="00AA62BA">
            <w:pPr>
              <w:rPr>
                <w:rFonts w:cs="Arial"/>
                <w:sz w:val="16"/>
                <w:szCs w:val="16"/>
              </w:rPr>
            </w:pPr>
          </w:p>
        </w:tc>
      </w:tr>
      <w:tr w:rsidR="003100DC" w14:paraId="36D5F059" w14:textId="77777777" w:rsidTr="00AA62BA">
        <w:trPr>
          <w:cantSplit/>
          <w:trHeight w:val="34"/>
        </w:trPr>
        <w:tc>
          <w:tcPr>
            <w:tcW w:w="1439" w:type="dxa"/>
            <w:tcBorders>
              <w:top w:val="single" w:sz="4" w:space="0" w:color="auto"/>
              <w:left w:val="nil"/>
              <w:bottom w:val="single" w:sz="4" w:space="0" w:color="auto"/>
              <w:right w:val="nil"/>
            </w:tcBorders>
          </w:tcPr>
          <w:p w14:paraId="65931CB8"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57C1A9C4"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3B9AA5C3" w14:textId="77777777" w:rsidR="003100DC" w:rsidRDefault="003100DC" w:rsidP="00AA62BA">
            <w:pPr>
              <w:rPr>
                <w:rFonts w:cs="Arial"/>
                <w:sz w:val="16"/>
                <w:szCs w:val="16"/>
              </w:rPr>
            </w:pPr>
          </w:p>
        </w:tc>
      </w:tr>
      <w:tr w:rsidR="003100DC" w14:paraId="621E3047"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48725D40" w14:textId="77777777" w:rsidR="003100DC" w:rsidRDefault="003100DC" w:rsidP="00AA62BA">
            <w:pPr>
              <w:rPr>
                <w:rFonts w:cs="Arial"/>
                <w:b/>
                <w:bCs/>
                <w:sz w:val="16"/>
                <w:szCs w:val="16"/>
              </w:rPr>
            </w:pPr>
            <w:r>
              <w:rPr>
                <w:rFonts w:cs="Arial"/>
                <w:b/>
                <w:bCs/>
                <w:sz w:val="16"/>
                <w:szCs w:val="16"/>
              </w:rPr>
              <w:t>Artículo 85º. Control de las especificaciones relativas a la durabilidad del hormigón</w:t>
            </w:r>
          </w:p>
          <w:p w14:paraId="66702EB3"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78BC69AF"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6F2F448D" w14:textId="77777777" w:rsidR="003100DC" w:rsidRDefault="003100DC" w:rsidP="00AA62BA">
            <w:pPr>
              <w:rPr>
                <w:rFonts w:cs="Arial"/>
                <w:sz w:val="16"/>
                <w:szCs w:val="16"/>
              </w:rPr>
            </w:pPr>
            <w:r>
              <w:rPr>
                <w:rFonts w:cs="Arial"/>
                <w:sz w:val="16"/>
                <w:szCs w:val="16"/>
              </w:rPr>
              <w:t>A efectos de las especificaciones relativas a la durabilidad del hormigón, contenidas en la Tabla 37.3.2.a., se llevarán a cabo los siguientes controles:</w:t>
            </w:r>
          </w:p>
          <w:p w14:paraId="0365B74F" w14:textId="77777777" w:rsidR="003100DC" w:rsidRDefault="003100DC" w:rsidP="0055253C">
            <w:pPr>
              <w:numPr>
                <w:ilvl w:val="0"/>
                <w:numId w:val="106"/>
              </w:numPr>
              <w:rPr>
                <w:rFonts w:cs="Arial"/>
                <w:sz w:val="16"/>
                <w:szCs w:val="16"/>
              </w:rPr>
            </w:pPr>
            <w:r>
              <w:rPr>
                <w:rFonts w:cs="Arial"/>
                <w:sz w:val="16"/>
                <w:szCs w:val="16"/>
              </w:rPr>
              <w:t xml:space="preserve">Control documental de las hojas de suministro, con objeto de comprobar el cumplimiento de las limitaciones de la relación </w:t>
            </w:r>
            <w:r>
              <w:rPr>
                <w:rFonts w:cs="Arial"/>
                <w:i/>
                <w:iCs/>
                <w:sz w:val="16"/>
                <w:szCs w:val="16"/>
              </w:rPr>
              <w:t>a</w:t>
            </w:r>
            <w:r>
              <w:rPr>
                <w:rFonts w:cs="Arial"/>
                <w:sz w:val="16"/>
                <w:szCs w:val="16"/>
              </w:rPr>
              <w:t>/</w:t>
            </w:r>
            <w:r>
              <w:rPr>
                <w:rFonts w:cs="Arial"/>
                <w:i/>
                <w:iCs/>
                <w:sz w:val="16"/>
                <w:szCs w:val="16"/>
              </w:rPr>
              <w:t xml:space="preserve">c </w:t>
            </w:r>
            <w:r>
              <w:rPr>
                <w:rFonts w:cs="Arial"/>
                <w:sz w:val="16"/>
                <w:szCs w:val="16"/>
              </w:rPr>
              <w:t>y del contenido de cemento especificados en 37.3.2.</w:t>
            </w:r>
          </w:p>
          <w:p w14:paraId="7035FC55" w14:textId="77777777" w:rsidR="003100DC" w:rsidRDefault="003100DC" w:rsidP="0055253C">
            <w:pPr>
              <w:numPr>
                <w:ilvl w:val="0"/>
                <w:numId w:val="106"/>
              </w:numPr>
              <w:rPr>
                <w:rFonts w:cs="Arial"/>
                <w:sz w:val="16"/>
                <w:szCs w:val="16"/>
              </w:rPr>
            </w:pPr>
            <w:r>
              <w:rPr>
                <w:rFonts w:cs="Arial"/>
                <w:sz w:val="16"/>
                <w:szCs w:val="16"/>
              </w:rPr>
              <w:t>Control de la profundidad de penetración de agua, en los casos indicados en 37.3.2, y de acuerdo con el procedimiento descrito en 85.2.</w:t>
            </w:r>
          </w:p>
        </w:tc>
      </w:tr>
      <w:tr w:rsidR="003100DC" w14:paraId="6C3DC83E"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3B2F071C"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1630858E"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E805DE5"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7D9EF4B4" w14:textId="77777777" w:rsidR="003100DC" w:rsidRDefault="003100DC" w:rsidP="00AA62BA">
            <w:pPr>
              <w:rPr>
                <w:rFonts w:cs="Arial"/>
                <w:color w:val="808080"/>
                <w:sz w:val="16"/>
                <w:szCs w:val="16"/>
              </w:rPr>
            </w:pPr>
            <w:r>
              <w:rPr>
                <w:rFonts w:cs="Arial"/>
                <w:color w:val="808080"/>
                <w:sz w:val="16"/>
                <w:szCs w:val="16"/>
              </w:rPr>
              <w:t>La durabilidad del hormigón implica un buen comportamiento frente a una serie de mecanismos de degradación complejos (carbonatación, susceptibilidad frente a los ciclos hielo-deshielo, ataque químico, difusión de cloruros, corrosión de armaduras, etc.) que no pueden ser reproducidos o simplificados en una única propiedad a ensayar. La permeabilidad del hormigón no es en sí misma un parámetro suficiente para asegurar la durabilidad, pero sí es una cualidad necesaria. Además, es una propiedad asociada, entre otros factores, a la relación agua/cemento y al contenido de cemento que son los parámetros de dosificación especificados para controlar la consecución de un hormigón durable.</w:t>
            </w:r>
          </w:p>
          <w:p w14:paraId="561E876A" w14:textId="77777777" w:rsidR="003100DC" w:rsidRDefault="003100DC" w:rsidP="00AA62BA">
            <w:pPr>
              <w:rPr>
                <w:rFonts w:cs="Arial"/>
                <w:color w:val="808080"/>
                <w:sz w:val="16"/>
                <w:szCs w:val="16"/>
              </w:rPr>
            </w:pPr>
            <w:r>
              <w:rPr>
                <w:rFonts w:cs="Arial"/>
                <w:color w:val="808080"/>
                <w:sz w:val="16"/>
                <w:szCs w:val="16"/>
              </w:rPr>
              <w:t>Por ello, y sin perjuicio de la aparición en el futuro de otros métodos normalizados en el área de la durabilidad, se introduce el control documental del ensayo de penetración de agua como un procedimiento para la validación de las dosificaciones a emplear en una obra, previamente al inicio de la misma. Todo ello sin olvidar la importancia de efectuar una buena ejecución, y en particular, la necesidad de realizar bien las operaciones de compactación y de curado en la obra ya que, en definitiva, es el hormigón puesto en obra el que debe ser lo más impermeable posible.</w:t>
            </w:r>
          </w:p>
        </w:tc>
      </w:tr>
      <w:tr w:rsidR="003100DC" w14:paraId="1922F5CA" w14:textId="77777777" w:rsidTr="00AA62BA">
        <w:trPr>
          <w:cantSplit/>
          <w:trHeight w:val="34"/>
        </w:trPr>
        <w:tc>
          <w:tcPr>
            <w:tcW w:w="1439" w:type="dxa"/>
            <w:tcBorders>
              <w:top w:val="single" w:sz="4" w:space="0" w:color="auto"/>
              <w:left w:val="nil"/>
              <w:bottom w:val="single" w:sz="4" w:space="0" w:color="auto"/>
              <w:right w:val="nil"/>
            </w:tcBorders>
          </w:tcPr>
          <w:p w14:paraId="1937F174"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1236BD72"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590E6AC5" w14:textId="77777777" w:rsidR="003100DC" w:rsidRDefault="003100DC" w:rsidP="00AA62BA">
            <w:pPr>
              <w:rPr>
                <w:rFonts w:cs="Arial"/>
                <w:sz w:val="16"/>
                <w:szCs w:val="16"/>
              </w:rPr>
            </w:pPr>
          </w:p>
        </w:tc>
      </w:tr>
      <w:tr w:rsidR="003100DC" w14:paraId="3BC0059E"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6D3C0146" w14:textId="77777777" w:rsidR="003100DC" w:rsidRDefault="003100DC" w:rsidP="00AA62BA">
            <w:pPr>
              <w:rPr>
                <w:rFonts w:cs="Arial"/>
                <w:b/>
                <w:bCs/>
                <w:sz w:val="16"/>
                <w:szCs w:val="16"/>
              </w:rPr>
            </w:pPr>
            <w:r>
              <w:rPr>
                <w:rFonts w:cs="Arial"/>
                <w:b/>
                <w:bCs/>
                <w:sz w:val="16"/>
                <w:szCs w:val="16"/>
              </w:rPr>
              <w:t>85.1. Especificaciones</w:t>
            </w:r>
          </w:p>
          <w:p w14:paraId="3209D1CB"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3DC219DC"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A66E0D7" w14:textId="77777777" w:rsidR="003100DC" w:rsidRDefault="003100DC" w:rsidP="00AA62BA">
            <w:pPr>
              <w:rPr>
                <w:rFonts w:cs="Arial"/>
                <w:sz w:val="16"/>
                <w:szCs w:val="16"/>
              </w:rPr>
            </w:pPr>
            <w:r>
              <w:rPr>
                <w:rFonts w:cs="Arial"/>
                <w:sz w:val="16"/>
                <w:szCs w:val="16"/>
              </w:rPr>
              <w:t>En todos los casos, con el hormigón suministrado se adjuntará la hoja de suministro o albarán en la que el suministrador reflejará los valores de los contenidos de cemento y de la relación agua/cemento del hormigón fabricado en la central suministradora, conforme a lo indicado en 69.2.9.1. Además, para el caso de hormigón no fabricado en central, el fabricante de éste aportará a la Dirección de Obra registros análogos, firmados por persona física, que permitan documentar tanto el contenido de cemento como la relación agua/cemento.</w:t>
            </w:r>
          </w:p>
          <w:p w14:paraId="37CC82BB" w14:textId="77777777" w:rsidR="003100DC" w:rsidRDefault="003100DC" w:rsidP="00AA62BA">
            <w:pPr>
              <w:rPr>
                <w:rFonts w:cs="Arial"/>
                <w:sz w:val="16"/>
                <w:szCs w:val="16"/>
              </w:rPr>
            </w:pPr>
            <w:r>
              <w:rPr>
                <w:rFonts w:cs="Arial"/>
                <w:sz w:val="16"/>
                <w:szCs w:val="16"/>
              </w:rPr>
              <w:t>El control de la profundidad de penetración de agua se realizará para cada tipo de hormigón (de distinta resistencia o consistencia) que se coloque en la obra, en los casos indicados en 37.3.2, así como cuando lo disponga el Pliego de Prescripciones Técnicas Particulares o cuando lo ordene la Dirección de Obra.</w:t>
            </w:r>
          </w:p>
        </w:tc>
      </w:tr>
      <w:tr w:rsidR="003100DC" w14:paraId="7840EB79"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50A45564"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4B6CB2BF"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right w:val="single" w:sz="4" w:space="0" w:color="auto"/>
            </w:tcBorders>
          </w:tcPr>
          <w:p w14:paraId="241225ED"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6745B516" w14:textId="77777777" w:rsidR="003100DC" w:rsidRDefault="003100DC" w:rsidP="00AA62BA">
            <w:pPr>
              <w:rPr>
                <w:rFonts w:cs="Arial"/>
                <w:color w:val="808080"/>
                <w:sz w:val="16"/>
                <w:szCs w:val="16"/>
              </w:rPr>
            </w:pPr>
            <w:r>
              <w:rPr>
                <w:rFonts w:cs="Arial"/>
                <w:color w:val="808080"/>
                <w:sz w:val="16"/>
                <w:szCs w:val="16"/>
              </w:rPr>
              <w:t>Dada la importancia que tienen para la obtención de una durabilidad adecuada del hormigón las limitaciones de la relación agua/cemento y contenido mínimo de cemento, el articulado exige disponer, en todo caso, de la documentación que avale dicho cumplimiento, tanto si el hormigón procede del suministro exterior a la obra, como si se ha fabricado en ella.</w:t>
            </w:r>
          </w:p>
        </w:tc>
      </w:tr>
      <w:tr w:rsidR="003100DC" w14:paraId="42477E57" w14:textId="77777777" w:rsidTr="00AA62BA">
        <w:trPr>
          <w:cantSplit/>
          <w:trHeight w:val="34"/>
        </w:trPr>
        <w:tc>
          <w:tcPr>
            <w:tcW w:w="1439" w:type="dxa"/>
            <w:tcBorders>
              <w:top w:val="single" w:sz="4" w:space="0" w:color="auto"/>
              <w:left w:val="nil"/>
              <w:bottom w:val="single" w:sz="4" w:space="0" w:color="auto"/>
              <w:right w:val="nil"/>
            </w:tcBorders>
          </w:tcPr>
          <w:p w14:paraId="6D968308"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422DB055"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6DD29267" w14:textId="77777777" w:rsidR="003100DC" w:rsidRDefault="003100DC" w:rsidP="00AA62BA">
            <w:pPr>
              <w:rPr>
                <w:rFonts w:cs="Arial"/>
                <w:sz w:val="16"/>
                <w:szCs w:val="16"/>
              </w:rPr>
            </w:pPr>
          </w:p>
        </w:tc>
      </w:tr>
      <w:tr w:rsidR="003100DC" w14:paraId="61B42DB3"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4BC6B249" w14:textId="77777777" w:rsidR="003100DC" w:rsidRDefault="003100DC" w:rsidP="00AA62BA">
            <w:pPr>
              <w:rPr>
                <w:rFonts w:cs="Arial"/>
                <w:b/>
                <w:bCs/>
                <w:sz w:val="16"/>
                <w:szCs w:val="16"/>
              </w:rPr>
            </w:pPr>
            <w:r>
              <w:rPr>
                <w:rFonts w:cs="Arial"/>
                <w:b/>
                <w:bCs/>
                <w:sz w:val="16"/>
                <w:szCs w:val="16"/>
              </w:rPr>
              <w:t>85.2. Controles y ensayos</w:t>
            </w:r>
          </w:p>
        </w:tc>
        <w:tc>
          <w:tcPr>
            <w:tcW w:w="146" w:type="dxa"/>
            <w:tcBorders>
              <w:top w:val="nil"/>
              <w:left w:val="single" w:sz="4" w:space="0" w:color="auto"/>
              <w:bottom w:val="nil"/>
              <w:right w:val="single" w:sz="4" w:space="0" w:color="auto"/>
            </w:tcBorders>
          </w:tcPr>
          <w:p w14:paraId="20B27CD4"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A6B907A" w14:textId="77777777" w:rsidR="003100DC" w:rsidRDefault="003100DC" w:rsidP="00AA62BA">
            <w:pPr>
              <w:rPr>
                <w:rFonts w:cs="Arial"/>
                <w:sz w:val="16"/>
                <w:szCs w:val="16"/>
              </w:rPr>
            </w:pPr>
            <w:r>
              <w:rPr>
                <w:rFonts w:cs="Arial"/>
                <w:sz w:val="16"/>
                <w:szCs w:val="16"/>
              </w:rPr>
              <w:t>El control documental de las hojas de suministro se realizará para todas las amasadas del hormigón que se lleven a cabo durante la obra. El contenido de las citadas hojas será conforme a lo indicado en 69.2.9.1 y estará en todo momento a disposición de la Dirección de Obra.</w:t>
            </w:r>
          </w:p>
          <w:p w14:paraId="0B9292C2" w14:textId="77777777" w:rsidR="003100DC" w:rsidRDefault="003100DC" w:rsidP="00AA62BA">
            <w:pPr>
              <w:rPr>
                <w:rFonts w:cs="Arial"/>
                <w:sz w:val="16"/>
                <w:szCs w:val="16"/>
              </w:rPr>
            </w:pPr>
            <w:r>
              <w:rPr>
                <w:rFonts w:cs="Arial"/>
                <w:sz w:val="16"/>
                <w:szCs w:val="16"/>
              </w:rPr>
              <w:t>El control de la profundidad de penetración de agua se efectuará con carácter previo al inicio de la obra, mediante la realización de ensayos según UNE 83309:90 EX, sobre un conjunto de tres probetas de un hormigón con la misma dosificación que el que se va a emplear en la obra. La toma de muestras se realizará en la misma instalación en la que va a fabricarse el hormigón durante la obra. Tanto el momento de la citada operación, como la selección del laboratorio encargado para la fabricación, conservación y ensayo de estas probetas deberán ser acordados previamente por la Dirección de Obra, el Suministrador del hormigón y el Usuario del mismo.</w:t>
            </w:r>
          </w:p>
          <w:p w14:paraId="1114C850" w14:textId="77777777" w:rsidR="003100DC" w:rsidRDefault="003100DC" w:rsidP="00AA62BA">
            <w:pPr>
              <w:rPr>
                <w:rFonts w:cs="Arial"/>
                <w:sz w:val="16"/>
                <w:szCs w:val="16"/>
              </w:rPr>
            </w:pPr>
            <w:r>
              <w:rPr>
                <w:rFonts w:cs="Arial"/>
                <w:sz w:val="16"/>
                <w:szCs w:val="16"/>
              </w:rPr>
              <w:t>En el caso de hormigones fabricados en central, la Dirección de Obra podrá eximir de la realización de estos ensayos cuando el suministrador presente, previamente al inicio de la obra, una documentación que permita el control documental de la idoneidad de la dosificación a emplear. En este caso, dicho control se efectuará sobre una documentación que incluirá, al menos los siguientes puntos:</w:t>
            </w:r>
          </w:p>
          <w:p w14:paraId="65556280" w14:textId="77777777" w:rsidR="003100DC" w:rsidRDefault="003100DC" w:rsidP="0055253C">
            <w:pPr>
              <w:numPr>
                <w:ilvl w:val="0"/>
                <w:numId w:val="107"/>
              </w:numPr>
              <w:rPr>
                <w:rFonts w:cs="Arial"/>
                <w:sz w:val="16"/>
                <w:szCs w:val="16"/>
              </w:rPr>
            </w:pPr>
            <w:r>
              <w:rPr>
                <w:rFonts w:cs="Arial"/>
                <w:sz w:val="16"/>
                <w:szCs w:val="16"/>
              </w:rPr>
              <w:t>Composición de las dosificaciones del hormigón que se va a emplear en la obra.</w:t>
            </w:r>
          </w:p>
          <w:p w14:paraId="17B0C69B" w14:textId="77777777" w:rsidR="003100DC" w:rsidRDefault="003100DC" w:rsidP="0055253C">
            <w:pPr>
              <w:numPr>
                <w:ilvl w:val="0"/>
                <w:numId w:val="107"/>
              </w:numPr>
              <w:rPr>
                <w:rFonts w:cs="Arial"/>
                <w:sz w:val="16"/>
                <w:szCs w:val="16"/>
              </w:rPr>
            </w:pPr>
            <w:r>
              <w:rPr>
                <w:rFonts w:cs="Arial"/>
                <w:sz w:val="16"/>
                <w:szCs w:val="16"/>
              </w:rPr>
              <w:t>Identificación de las materias primas del hormigón que se va a emplear en la obra.</w:t>
            </w:r>
          </w:p>
          <w:p w14:paraId="73BFF6AE" w14:textId="77777777" w:rsidR="003100DC" w:rsidRDefault="003100DC" w:rsidP="0055253C">
            <w:pPr>
              <w:numPr>
                <w:ilvl w:val="0"/>
                <w:numId w:val="107"/>
              </w:numPr>
              <w:rPr>
                <w:rFonts w:cs="Arial"/>
                <w:sz w:val="16"/>
                <w:szCs w:val="16"/>
              </w:rPr>
            </w:pPr>
            <w:r>
              <w:rPr>
                <w:rFonts w:cs="Arial"/>
                <w:sz w:val="16"/>
                <w:szCs w:val="16"/>
              </w:rPr>
              <w:t>Copia del informe con los resultados del ensayo de determinación de la profundidad de penetración de agua bajo presión, según UNE 83309:90 EX, efectuado por un laboratorio oficial u oficialmente acreditado.</w:t>
            </w:r>
          </w:p>
          <w:p w14:paraId="26677144" w14:textId="77777777" w:rsidR="003100DC" w:rsidRDefault="003100DC" w:rsidP="0055253C">
            <w:pPr>
              <w:numPr>
                <w:ilvl w:val="0"/>
                <w:numId w:val="107"/>
              </w:numPr>
              <w:rPr>
                <w:rFonts w:cs="Arial"/>
                <w:sz w:val="16"/>
                <w:szCs w:val="16"/>
              </w:rPr>
            </w:pPr>
            <w:r>
              <w:rPr>
                <w:rFonts w:cs="Arial"/>
                <w:sz w:val="16"/>
                <w:szCs w:val="16"/>
              </w:rPr>
              <w:t>Materias primas y dosificaciones empleadas para la fabricación de las probetas utilizadas para los ensayos anteriores.</w:t>
            </w:r>
          </w:p>
          <w:p w14:paraId="69710183" w14:textId="77777777" w:rsidR="003100DC" w:rsidRDefault="003100DC" w:rsidP="00AA62BA">
            <w:pPr>
              <w:rPr>
                <w:rFonts w:cs="Arial"/>
                <w:sz w:val="16"/>
                <w:szCs w:val="16"/>
              </w:rPr>
            </w:pPr>
            <w:r>
              <w:rPr>
                <w:rFonts w:cs="Arial"/>
                <w:sz w:val="16"/>
                <w:szCs w:val="16"/>
              </w:rPr>
              <w:t>Todos estos datos estarán a disposición de la Dirección de Obra.</w:t>
            </w:r>
          </w:p>
          <w:p w14:paraId="2F53E731" w14:textId="77777777" w:rsidR="003100DC" w:rsidRDefault="003100DC" w:rsidP="00AA62BA">
            <w:pPr>
              <w:rPr>
                <w:rFonts w:cs="Arial"/>
                <w:sz w:val="16"/>
                <w:szCs w:val="16"/>
              </w:rPr>
            </w:pPr>
            <w:r>
              <w:rPr>
                <w:rFonts w:cs="Arial"/>
                <w:sz w:val="16"/>
                <w:szCs w:val="16"/>
              </w:rPr>
              <w:t>Se rechazarán aquellos ensayos realizados con más de seis meses de antelación sobre la fecha en la que se efectúa el control, o cuando se detecte que las materias primas o las dosificaciones empleadas en los ensayos son diferentes de las declaradas para la obra por el suministrador.</w:t>
            </w:r>
          </w:p>
          <w:p w14:paraId="40D90C28" w14:textId="77777777" w:rsidR="003100DC" w:rsidRDefault="003100DC" w:rsidP="00AA62BA">
            <w:pPr>
              <w:rPr>
                <w:rFonts w:cs="Arial"/>
                <w:sz w:val="16"/>
                <w:szCs w:val="16"/>
              </w:rPr>
            </w:pPr>
            <w:r>
              <w:rPr>
                <w:rFonts w:cs="Arial"/>
                <w:sz w:val="16"/>
                <w:szCs w:val="16"/>
              </w:rPr>
              <w:t>En el caso de hormigones fabricados en central de hormigón preparado, en posesión de un Sello o Marca de Calidad en el sentido expuesto en el Artículo 81º, y siempre que se incluya este ensayo como objeto de su sistema de calidad, se le eximirá de la realización de los ensayos. En este caso, se presentará a la Dirección de Obra, previamente al inicio de ésta, la documentación que permita el control documental, en los mismos términos que los indicados anteriormente.</w:t>
            </w:r>
          </w:p>
        </w:tc>
      </w:tr>
      <w:tr w:rsidR="003100DC" w14:paraId="33AAF248"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584A1DB1"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2E61FE32"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0061976A" w14:textId="77777777" w:rsidR="003100DC" w:rsidRDefault="003100DC" w:rsidP="00AA62BA">
            <w:pPr>
              <w:pStyle w:val="Ttulo3"/>
              <w:jc w:val="left"/>
              <w:rPr>
                <w:rFonts w:cs="Arial"/>
                <w:b/>
                <w:sz w:val="16"/>
                <w:szCs w:val="16"/>
              </w:rPr>
            </w:pPr>
            <w:r>
              <w:rPr>
                <w:rFonts w:cs="Arial"/>
                <w:b/>
                <w:sz w:val="16"/>
                <w:szCs w:val="16"/>
              </w:rPr>
              <w:t>Comentarios</w:t>
            </w:r>
          </w:p>
          <w:p w14:paraId="3AFA696B" w14:textId="77777777" w:rsidR="003100DC" w:rsidRDefault="003100DC" w:rsidP="00AA62BA">
            <w:pPr>
              <w:rPr>
                <w:rFonts w:cs="Arial"/>
                <w:sz w:val="16"/>
                <w:szCs w:val="16"/>
              </w:rPr>
            </w:pPr>
            <w:r>
              <w:rPr>
                <w:rFonts w:cs="Arial"/>
                <w:color w:val="808080"/>
                <w:sz w:val="16"/>
                <w:szCs w:val="16"/>
              </w:rPr>
              <w:t>En la realización del ensayo de profundidad de penetración de agua es importante cuidar los aspectos de compactación y curado de las probetas, debido al efecto que su mala ejecución puede tener en los resultados finales del ensayo.</w:t>
            </w:r>
          </w:p>
        </w:tc>
      </w:tr>
      <w:tr w:rsidR="003100DC" w14:paraId="125B5FAF" w14:textId="77777777" w:rsidTr="00AA62BA">
        <w:trPr>
          <w:cantSplit/>
          <w:trHeight w:val="34"/>
        </w:trPr>
        <w:tc>
          <w:tcPr>
            <w:tcW w:w="1439" w:type="dxa"/>
            <w:tcBorders>
              <w:top w:val="single" w:sz="4" w:space="0" w:color="auto"/>
              <w:left w:val="nil"/>
              <w:bottom w:val="single" w:sz="4" w:space="0" w:color="auto"/>
              <w:right w:val="nil"/>
            </w:tcBorders>
          </w:tcPr>
          <w:p w14:paraId="401D962A"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4A169336"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5F1A632B" w14:textId="77777777" w:rsidR="003100DC" w:rsidRDefault="003100DC" w:rsidP="00AA62BA">
            <w:pPr>
              <w:rPr>
                <w:rFonts w:cs="Arial"/>
                <w:sz w:val="16"/>
                <w:szCs w:val="16"/>
              </w:rPr>
            </w:pPr>
          </w:p>
        </w:tc>
      </w:tr>
      <w:tr w:rsidR="003100DC" w14:paraId="5F1363FB"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5672881A" w14:textId="77777777" w:rsidR="003100DC" w:rsidRDefault="003100DC" w:rsidP="00AA62BA">
            <w:pPr>
              <w:rPr>
                <w:rFonts w:cs="Arial"/>
                <w:b/>
                <w:bCs/>
                <w:sz w:val="16"/>
                <w:szCs w:val="16"/>
              </w:rPr>
            </w:pPr>
            <w:r>
              <w:rPr>
                <w:rFonts w:cs="Arial"/>
                <w:b/>
                <w:bCs/>
                <w:sz w:val="16"/>
                <w:szCs w:val="16"/>
              </w:rPr>
              <w:lastRenderedPageBreak/>
              <w:t>85.3. Criterios de valoración</w:t>
            </w:r>
          </w:p>
        </w:tc>
        <w:tc>
          <w:tcPr>
            <w:tcW w:w="146" w:type="dxa"/>
            <w:tcBorders>
              <w:top w:val="nil"/>
              <w:left w:val="single" w:sz="4" w:space="0" w:color="auto"/>
              <w:bottom w:val="nil"/>
              <w:right w:val="single" w:sz="4" w:space="0" w:color="auto"/>
            </w:tcBorders>
          </w:tcPr>
          <w:p w14:paraId="02DC2AE3"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365E6FC" w14:textId="77777777" w:rsidR="003100DC" w:rsidRDefault="003100DC" w:rsidP="00AA62BA">
            <w:pPr>
              <w:rPr>
                <w:rFonts w:cs="Arial"/>
                <w:sz w:val="16"/>
                <w:szCs w:val="16"/>
              </w:rPr>
            </w:pPr>
            <w:r>
              <w:rPr>
                <w:rFonts w:cs="Arial"/>
                <w:sz w:val="16"/>
                <w:szCs w:val="16"/>
              </w:rPr>
              <w:t>La valoración del control documental del ensayo de profundidad de penetración de agua, se efectuará sobre un grupo de tres probetas de hormigón. Los resultados obtenidos, conforme a UNE 83309:90 EX, se ordenarán de acuerdo con el siguiente criterio:</w:t>
            </w:r>
          </w:p>
          <w:p w14:paraId="075B24F3" w14:textId="77777777" w:rsidR="003100DC" w:rsidRDefault="003100DC" w:rsidP="0055253C">
            <w:pPr>
              <w:numPr>
                <w:ilvl w:val="0"/>
                <w:numId w:val="108"/>
              </w:numPr>
              <w:rPr>
                <w:rFonts w:cs="Arial"/>
                <w:sz w:val="16"/>
                <w:szCs w:val="16"/>
              </w:rPr>
            </w:pPr>
            <w:r>
              <w:rPr>
                <w:rFonts w:cs="Arial"/>
                <w:sz w:val="16"/>
                <w:szCs w:val="16"/>
              </w:rPr>
              <w:t xml:space="preserve">las profundidades máximas de penetración: </w:t>
            </w:r>
          </w:p>
          <w:p w14:paraId="4EA528C3" w14:textId="77777777" w:rsidR="003100DC" w:rsidRDefault="003100DC" w:rsidP="00AA62BA">
            <w:pPr>
              <w:ind w:left="705"/>
              <w:rPr>
                <w:rFonts w:cs="Arial"/>
                <w:sz w:val="16"/>
                <w:szCs w:val="16"/>
              </w:rPr>
            </w:pPr>
            <w:r>
              <w:rPr>
                <w:rFonts w:cs="Arial"/>
                <w:sz w:val="16"/>
                <w:szCs w:val="16"/>
              </w:rPr>
              <w:t xml:space="preserve">                  </w:t>
            </w:r>
            <w:r>
              <w:rPr>
                <w:rFonts w:cs="Arial"/>
                <w:noProof/>
                <w:sz w:val="16"/>
                <w:szCs w:val="16"/>
              </w:rPr>
              <w:drawing>
                <wp:inline distT="0" distB="0" distL="0" distR="0" wp14:anchorId="437AAD73" wp14:editId="545CF7AF">
                  <wp:extent cx="714375" cy="152400"/>
                  <wp:effectExtent l="1905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714375" cy="152400"/>
                          </a:xfrm>
                          <a:prstGeom prst="rect">
                            <a:avLst/>
                          </a:prstGeom>
                          <a:noFill/>
                          <a:ln w="9525">
                            <a:noFill/>
                            <a:miter lim="800000"/>
                            <a:headEnd/>
                            <a:tailEnd/>
                          </a:ln>
                        </pic:spPr>
                      </pic:pic>
                    </a:graphicData>
                  </a:graphic>
                </wp:inline>
              </w:drawing>
            </w:r>
          </w:p>
          <w:p w14:paraId="31199A4E" w14:textId="77777777" w:rsidR="003100DC" w:rsidRDefault="003100DC" w:rsidP="0055253C">
            <w:pPr>
              <w:numPr>
                <w:ilvl w:val="1"/>
                <w:numId w:val="108"/>
              </w:numPr>
              <w:rPr>
                <w:rFonts w:cs="Arial"/>
                <w:sz w:val="16"/>
                <w:szCs w:val="16"/>
              </w:rPr>
            </w:pPr>
            <w:r>
              <w:rPr>
                <w:rFonts w:cs="Arial"/>
                <w:sz w:val="16"/>
                <w:szCs w:val="16"/>
              </w:rPr>
              <w:t xml:space="preserve">las profundidades medias de penetración: </w:t>
            </w:r>
          </w:p>
          <w:p w14:paraId="3E417788" w14:textId="77777777" w:rsidR="003100DC" w:rsidRDefault="003100DC" w:rsidP="00AA62BA">
            <w:pPr>
              <w:rPr>
                <w:rFonts w:cs="Arial"/>
                <w:sz w:val="16"/>
                <w:szCs w:val="16"/>
                <w:lang w:val="fr-FR"/>
              </w:rPr>
            </w:pPr>
            <w:r>
              <w:rPr>
                <w:rFonts w:cs="Arial"/>
                <w:sz w:val="16"/>
                <w:szCs w:val="16"/>
                <w:lang w:val="fr-FR"/>
              </w:rPr>
              <w:t xml:space="preserve">                              </w:t>
            </w:r>
            <w:r>
              <w:rPr>
                <w:rFonts w:cs="Arial"/>
                <w:noProof/>
                <w:sz w:val="16"/>
                <w:szCs w:val="16"/>
              </w:rPr>
              <w:drawing>
                <wp:inline distT="0" distB="0" distL="0" distR="0" wp14:anchorId="0D96C56D" wp14:editId="6C2099B2">
                  <wp:extent cx="704850" cy="152400"/>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704850" cy="152400"/>
                          </a:xfrm>
                          <a:prstGeom prst="rect">
                            <a:avLst/>
                          </a:prstGeom>
                          <a:noFill/>
                          <a:ln w="9525">
                            <a:noFill/>
                            <a:miter lim="800000"/>
                            <a:headEnd/>
                            <a:tailEnd/>
                          </a:ln>
                        </pic:spPr>
                      </pic:pic>
                    </a:graphicData>
                  </a:graphic>
                </wp:inline>
              </w:drawing>
            </w:r>
          </w:p>
          <w:p w14:paraId="70936409" w14:textId="77777777" w:rsidR="003100DC" w:rsidRDefault="003100DC" w:rsidP="00AA62BA">
            <w:pPr>
              <w:rPr>
                <w:rFonts w:cs="Arial"/>
                <w:sz w:val="16"/>
                <w:szCs w:val="16"/>
              </w:rPr>
            </w:pPr>
            <w:r>
              <w:rPr>
                <w:rFonts w:cs="Arial"/>
                <w:sz w:val="16"/>
                <w:szCs w:val="16"/>
              </w:rPr>
              <w:t>El hormigón ensayado deberá cumplir simultáneamente las siguientes condiciones:</w:t>
            </w:r>
          </w:p>
          <w:p w14:paraId="61719FFC" w14:textId="77777777" w:rsidR="003100DC" w:rsidRDefault="003100DC" w:rsidP="00AA62BA">
            <w:pPr>
              <w:jc w:val="center"/>
              <w:rPr>
                <w:rFonts w:cs="Arial"/>
                <w:b/>
                <w:bCs/>
                <w:sz w:val="16"/>
                <w:szCs w:val="16"/>
              </w:rPr>
            </w:pPr>
            <w:r>
              <w:rPr>
                <w:rFonts w:cs="Arial"/>
                <w:b/>
                <w:bCs/>
                <w:noProof/>
                <w:sz w:val="16"/>
                <w:szCs w:val="16"/>
              </w:rPr>
              <w:drawing>
                <wp:inline distT="0" distB="0" distL="0" distR="0" wp14:anchorId="39B53D39" wp14:editId="78FA7B69">
                  <wp:extent cx="2714625" cy="800100"/>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714625" cy="800100"/>
                          </a:xfrm>
                          <a:prstGeom prst="rect">
                            <a:avLst/>
                          </a:prstGeom>
                          <a:noFill/>
                          <a:ln w="9525">
                            <a:noFill/>
                            <a:miter lim="800000"/>
                            <a:headEnd/>
                            <a:tailEnd/>
                          </a:ln>
                        </pic:spPr>
                      </pic:pic>
                    </a:graphicData>
                  </a:graphic>
                </wp:inline>
              </w:drawing>
            </w:r>
          </w:p>
        </w:tc>
      </w:tr>
      <w:tr w:rsidR="003100DC" w14:paraId="4EF6363C" w14:textId="77777777" w:rsidTr="00AA62BA">
        <w:trPr>
          <w:cantSplit/>
          <w:trHeight w:val="34"/>
        </w:trPr>
        <w:tc>
          <w:tcPr>
            <w:tcW w:w="1439" w:type="dxa"/>
            <w:tcBorders>
              <w:top w:val="single" w:sz="4" w:space="0" w:color="auto"/>
              <w:left w:val="nil"/>
              <w:bottom w:val="single" w:sz="4" w:space="0" w:color="auto"/>
              <w:right w:val="nil"/>
            </w:tcBorders>
          </w:tcPr>
          <w:p w14:paraId="05EF816F"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50452C5B"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08C37F45" w14:textId="77777777" w:rsidR="003100DC" w:rsidRDefault="003100DC" w:rsidP="00AA62BA">
            <w:pPr>
              <w:rPr>
                <w:rFonts w:cs="Arial"/>
                <w:sz w:val="16"/>
                <w:szCs w:val="16"/>
              </w:rPr>
            </w:pPr>
          </w:p>
        </w:tc>
      </w:tr>
      <w:tr w:rsidR="003100DC" w14:paraId="57CA29E3"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568B702A" w14:textId="77777777" w:rsidR="003100DC" w:rsidRDefault="003100DC" w:rsidP="00AA62BA">
            <w:pPr>
              <w:rPr>
                <w:rFonts w:cs="Arial"/>
                <w:b/>
                <w:bCs/>
                <w:sz w:val="16"/>
                <w:szCs w:val="16"/>
              </w:rPr>
            </w:pPr>
            <w:r>
              <w:rPr>
                <w:rFonts w:cs="Arial"/>
                <w:b/>
                <w:bCs/>
                <w:sz w:val="16"/>
                <w:szCs w:val="16"/>
              </w:rPr>
              <w:t>Artículo 86º. Ensayos previos del hormigón</w:t>
            </w:r>
          </w:p>
          <w:p w14:paraId="3E5AE954"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40B60ED6"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236400FC" w14:textId="77777777" w:rsidR="003100DC" w:rsidRDefault="003100DC" w:rsidP="00AA62BA">
            <w:pPr>
              <w:rPr>
                <w:rFonts w:cs="Arial"/>
                <w:sz w:val="16"/>
                <w:szCs w:val="16"/>
              </w:rPr>
            </w:pPr>
            <w:r>
              <w:rPr>
                <w:rFonts w:cs="Arial"/>
                <w:sz w:val="16"/>
                <w:szCs w:val="16"/>
              </w:rPr>
              <w:t>Se realizarán en laboratorio antes de comenzar el hormigonado de la obra, de acuerdo con lo prescrito en el Artículo 68º. Su objeto es establecer la dosificación que habrá de emplearse, teniendo en cuenta los materiales disponibles y aditivos que se vayan a emplear y las condiciones de ejecución previstas. En el mencionado Artículo 68º se señala, además, en qué caso puede prescindirse de la realización de estos ensayos.</w:t>
            </w:r>
          </w:p>
          <w:p w14:paraId="4E8683D6" w14:textId="77777777" w:rsidR="003100DC" w:rsidRDefault="003100DC" w:rsidP="00AA62BA">
            <w:pPr>
              <w:rPr>
                <w:rFonts w:cs="Arial"/>
                <w:sz w:val="16"/>
                <w:szCs w:val="16"/>
              </w:rPr>
            </w:pPr>
            <w:r>
              <w:rPr>
                <w:rFonts w:cs="Arial"/>
                <w:sz w:val="16"/>
                <w:szCs w:val="16"/>
              </w:rPr>
              <w:t>Para llevarlos a cabo, se fabricarán al menos cuatro series de probetas procedentes de amasadas distintas, de dos probetas cada una para ensayo a los 28 días de edad, por cada dosificación que se desee establecer, y se operará de acuerdo con los métodos de ensayo UNE 83300:84, 83301:91, 83303:84 y 83304:84.</w:t>
            </w:r>
          </w:p>
          <w:p w14:paraId="197C7CBD" w14:textId="77777777" w:rsidR="003100DC" w:rsidRDefault="003100DC" w:rsidP="00AA62BA">
            <w:pPr>
              <w:rPr>
                <w:rFonts w:cs="Arial"/>
                <w:sz w:val="16"/>
                <w:szCs w:val="16"/>
              </w:rPr>
            </w:pPr>
            <w:r>
              <w:rPr>
                <w:rFonts w:cs="Arial"/>
                <w:sz w:val="16"/>
                <w:szCs w:val="16"/>
              </w:rPr>
              <w:t xml:space="preserve">De los valores así obtenidos se deducirá el valor de la resistencia media en el laboratorio </w:t>
            </w:r>
            <w:proofErr w:type="spellStart"/>
            <w:r>
              <w:rPr>
                <w:rFonts w:cs="Arial"/>
                <w:i/>
                <w:iCs/>
                <w:sz w:val="16"/>
                <w:szCs w:val="16"/>
              </w:rPr>
              <w:t>fcm</w:t>
            </w:r>
            <w:proofErr w:type="spellEnd"/>
            <w:r>
              <w:rPr>
                <w:rFonts w:cs="Arial"/>
                <w:i/>
                <w:iCs/>
                <w:sz w:val="16"/>
                <w:szCs w:val="16"/>
              </w:rPr>
              <w:t xml:space="preserve"> </w:t>
            </w:r>
            <w:r>
              <w:rPr>
                <w:rFonts w:cs="Arial"/>
                <w:sz w:val="16"/>
                <w:szCs w:val="16"/>
              </w:rPr>
              <w:t>que deberá superar el valor exigido a la resistencia de proyecto con margen suficiente para que sea razonable esperar que, con la dispersión que introduce la ejecución en obra, la resistencia característica real de la obra sobrepase también a la de proyecto.</w:t>
            </w:r>
          </w:p>
        </w:tc>
      </w:tr>
      <w:tr w:rsidR="003100DC" w14:paraId="16D55B29"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01B5D165"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372EC0B2"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right w:val="single" w:sz="4" w:space="0" w:color="auto"/>
            </w:tcBorders>
          </w:tcPr>
          <w:p w14:paraId="17A33E91"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6CA3F93F" w14:textId="77777777" w:rsidR="003100DC" w:rsidRDefault="003100DC" w:rsidP="00AA62BA">
            <w:pPr>
              <w:rPr>
                <w:rFonts w:cs="Arial"/>
                <w:color w:val="808080"/>
                <w:sz w:val="16"/>
                <w:szCs w:val="16"/>
              </w:rPr>
            </w:pPr>
            <w:r>
              <w:rPr>
                <w:rFonts w:cs="Arial"/>
                <w:color w:val="808080"/>
                <w:sz w:val="16"/>
                <w:szCs w:val="16"/>
              </w:rPr>
              <w:t>Los ensayos previos se contemplan en este Artículo desde el punto de vista resistente, aunque bajo este epígrafe tienen cabida también el resto de los ensayos que sea necesario realizar para garantizar que el hormigón a fabricar cumplirá cualquiera de las</w:t>
            </w:r>
          </w:p>
          <w:p w14:paraId="699DC50B" w14:textId="77777777" w:rsidR="003100DC" w:rsidRDefault="003100DC" w:rsidP="00AA62BA">
            <w:pPr>
              <w:rPr>
                <w:rFonts w:cs="Arial"/>
                <w:color w:val="808080"/>
                <w:sz w:val="16"/>
                <w:szCs w:val="16"/>
              </w:rPr>
            </w:pPr>
            <w:r>
              <w:rPr>
                <w:rFonts w:cs="Arial"/>
                <w:color w:val="808080"/>
                <w:sz w:val="16"/>
                <w:szCs w:val="16"/>
              </w:rPr>
              <w:t>prescripciones que se le exigen (por ejemplo, los requisitos relativos a su durabilidad).</w:t>
            </w:r>
          </w:p>
          <w:p w14:paraId="649D2B0F" w14:textId="77777777" w:rsidR="003100DC" w:rsidRDefault="003100DC" w:rsidP="00AA62BA">
            <w:pPr>
              <w:rPr>
                <w:rFonts w:cs="Arial"/>
                <w:color w:val="808080"/>
                <w:sz w:val="16"/>
                <w:szCs w:val="16"/>
              </w:rPr>
            </w:pPr>
            <w:r>
              <w:rPr>
                <w:rFonts w:cs="Arial"/>
                <w:color w:val="808080"/>
                <w:sz w:val="16"/>
                <w:szCs w:val="16"/>
              </w:rPr>
              <w:t>Los ensayos previos aportan información para estimar el valor medio de la propiedad estudiada pero son insuficientes para establecer la distribución estadística que sigue el hormigón de la obra. Dado que las especificaciones no se refieren siempre a valores medios, como por ejemplo, en el caso de la resistencia, es necesario adoptar una serie de hipótesis que permitan tomar decisiones sobre la validez o no de las dosificaciones ensayadas.</w:t>
            </w:r>
          </w:p>
          <w:p w14:paraId="7C89C626" w14:textId="77777777" w:rsidR="003100DC" w:rsidRDefault="003100DC" w:rsidP="00AA62BA">
            <w:pPr>
              <w:rPr>
                <w:rFonts w:cs="Arial"/>
                <w:color w:val="808080"/>
                <w:sz w:val="16"/>
                <w:szCs w:val="16"/>
              </w:rPr>
            </w:pPr>
            <w:r>
              <w:rPr>
                <w:rFonts w:cs="Arial"/>
                <w:color w:val="808080"/>
                <w:sz w:val="16"/>
                <w:szCs w:val="16"/>
              </w:rPr>
              <w:t>Generalmente, se puede admitir una distribución de resistencia de tipo gaussiano y con un coeficiente de variación dependiente de las condiciones previstas para la ejecución. En este caso, se deberá cumplir que:</w:t>
            </w:r>
          </w:p>
          <w:p w14:paraId="4C8388A1" w14:textId="77777777" w:rsidR="003100DC" w:rsidRDefault="003100DC" w:rsidP="00AA62BA">
            <w:pPr>
              <w:ind w:firstLine="708"/>
              <w:rPr>
                <w:rFonts w:cs="Arial"/>
                <w:color w:val="808080"/>
                <w:sz w:val="16"/>
                <w:szCs w:val="16"/>
              </w:rPr>
            </w:pPr>
            <w:proofErr w:type="spellStart"/>
            <w:r>
              <w:rPr>
                <w:rFonts w:cs="Arial"/>
                <w:i/>
                <w:iCs/>
                <w:color w:val="808080"/>
                <w:sz w:val="16"/>
                <w:szCs w:val="16"/>
              </w:rPr>
              <w:t>f</w:t>
            </w:r>
            <w:r>
              <w:rPr>
                <w:rFonts w:cs="Arial"/>
                <w:i/>
                <w:iCs/>
                <w:color w:val="808080"/>
                <w:sz w:val="16"/>
                <w:szCs w:val="16"/>
                <w:vertAlign w:val="subscript"/>
              </w:rPr>
              <w:t>ck</w:t>
            </w:r>
            <w:proofErr w:type="spellEnd"/>
            <w:r>
              <w:rPr>
                <w:rFonts w:cs="Arial"/>
                <w:i/>
                <w:iCs/>
                <w:color w:val="808080"/>
                <w:sz w:val="16"/>
                <w:szCs w:val="16"/>
                <w:vertAlign w:val="subscript"/>
              </w:rPr>
              <w:t xml:space="preserve"> </w:t>
            </w:r>
            <w:r>
              <w:rPr>
                <w:rFonts w:cs="Arial"/>
                <w:color w:val="808080"/>
                <w:sz w:val="16"/>
                <w:szCs w:val="16"/>
              </w:rPr>
              <w:sym w:font="Symbol" w:char="F0A3"/>
            </w:r>
            <w:r>
              <w:rPr>
                <w:rFonts w:cs="Arial"/>
                <w:color w:val="808080"/>
                <w:sz w:val="16"/>
                <w:szCs w:val="16"/>
              </w:rPr>
              <w:t xml:space="preserve"> </w:t>
            </w:r>
            <w:proofErr w:type="spellStart"/>
            <w:r>
              <w:rPr>
                <w:rFonts w:cs="Arial"/>
                <w:i/>
                <w:iCs/>
                <w:color w:val="808080"/>
                <w:sz w:val="16"/>
                <w:szCs w:val="16"/>
              </w:rPr>
              <w:t>f</w:t>
            </w:r>
            <w:r>
              <w:rPr>
                <w:rFonts w:cs="Arial"/>
                <w:i/>
                <w:iCs/>
                <w:color w:val="808080"/>
                <w:sz w:val="16"/>
                <w:szCs w:val="16"/>
                <w:vertAlign w:val="subscript"/>
              </w:rPr>
              <w:t>cm</w:t>
            </w:r>
            <w:proofErr w:type="spellEnd"/>
            <w:r>
              <w:rPr>
                <w:rFonts w:cs="Arial"/>
                <w:color w:val="808080"/>
                <w:sz w:val="16"/>
                <w:szCs w:val="16"/>
              </w:rPr>
              <w:t>(1 – 1,64 )</w:t>
            </w:r>
          </w:p>
          <w:p w14:paraId="6D1D66D2" w14:textId="77777777" w:rsidR="003100DC" w:rsidRDefault="003100DC" w:rsidP="00AA62BA">
            <w:pPr>
              <w:rPr>
                <w:rFonts w:cs="Arial"/>
                <w:color w:val="808080"/>
                <w:sz w:val="16"/>
                <w:szCs w:val="16"/>
              </w:rPr>
            </w:pPr>
            <w:r>
              <w:rPr>
                <w:rFonts w:cs="Arial"/>
                <w:color w:val="808080"/>
                <w:sz w:val="16"/>
                <w:szCs w:val="16"/>
              </w:rPr>
              <w:t xml:space="preserve">donde </w:t>
            </w:r>
            <w:proofErr w:type="spellStart"/>
            <w:r>
              <w:rPr>
                <w:rFonts w:cs="Arial"/>
                <w:i/>
                <w:iCs/>
                <w:color w:val="808080"/>
                <w:sz w:val="16"/>
                <w:szCs w:val="16"/>
              </w:rPr>
              <w:t>f</w:t>
            </w:r>
            <w:r>
              <w:rPr>
                <w:rFonts w:cs="Arial"/>
                <w:i/>
                <w:iCs/>
                <w:color w:val="808080"/>
                <w:sz w:val="16"/>
                <w:szCs w:val="16"/>
                <w:vertAlign w:val="subscript"/>
              </w:rPr>
              <w:t>cm</w:t>
            </w:r>
            <w:proofErr w:type="spellEnd"/>
            <w:r>
              <w:rPr>
                <w:rFonts w:cs="Arial"/>
                <w:i/>
                <w:iCs/>
                <w:color w:val="808080"/>
                <w:sz w:val="16"/>
                <w:szCs w:val="16"/>
              </w:rPr>
              <w:t xml:space="preserve"> </w:t>
            </w:r>
            <w:r>
              <w:rPr>
                <w:rFonts w:cs="Arial"/>
                <w:color w:val="808080"/>
                <w:sz w:val="16"/>
                <w:szCs w:val="16"/>
              </w:rPr>
              <w:t xml:space="preserve">es la resistencia media y </w:t>
            </w:r>
            <w:proofErr w:type="spellStart"/>
            <w:r>
              <w:rPr>
                <w:rFonts w:cs="Arial"/>
                <w:i/>
                <w:iCs/>
                <w:color w:val="808080"/>
                <w:sz w:val="16"/>
                <w:szCs w:val="16"/>
              </w:rPr>
              <w:t>f</w:t>
            </w:r>
            <w:r>
              <w:rPr>
                <w:rFonts w:cs="Arial"/>
                <w:i/>
                <w:iCs/>
                <w:color w:val="808080"/>
                <w:sz w:val="16"/>
                <w:szCs w:val="16"/>
                <w:vertAlign w:val="subscript"/>
              </w:rPr>
              <w:t>ck</w:t>
            </w:r>
            <w:proofErr w:type="spellEnd"/>
            <w:r>
              <w:rPr>
                <w:rFonts w:cs="Arial"/>
                <w:i/>
                <w:iCs/>
                <w:color w:val="808080"/>
                <w:sz w:val="16"/>
                <w:szCs w:val="16"/>
              </w:rPr>
              <w:t xml:space="preserve"> </w:t>
            </w:r>
            <w:r>
              <w:rPr>
                <w:rFonts w:cs="Arial"/>
                <w:color w:val="808080"/>
                <w:sz w:val="16"/>
                <w:szCs w:val="16"/>
              </w:rPr>
              <w:t>es la resistencia característica.</w:t>
            </w:r>
          </w:p>
          <w:p w14:paraId="1BFE7A6E" w14:textId="77777777" w:rsidR="003100DC" w:rsidRDefault="003100DC" w:rsidP="00AA62BA">
            <w:pPr>
              <w:rPr>
                <w:rFonts w:cs="Arial"/>
                <w:color w:val="808080"/>
                <w:sz w:val="16"/>
                <w:szCs w:val="16"/>
              </w:rPr>
            </w:pPr>
            <w:r>
              <w:rPr>
                <w:rFonts w:cs="Arial"/>
                <w:color w:val="808080"/>
                <w:sz w:val="16"/>
                <w:szCs w:val="16"/>
              </w:rPr>
              <w:t>El coeficiente de variación es un dato básico para poder realizar este tipo de estimaciones. Cuando no se conozca su valor, a título meramente informativo, puede suponerse que:</w:t>
            </w:r>
          </w:p>
          <w:p w14:paraId="0CAB9645" w14:textId="77777777" w:rsidR="003100DC" w:rsidRPr="00810DC7" w:rsidRDefault="003100DC" w:rsidP="00AA62BA">
            <w:pPr>
              <w:ind w:firstLine="708"/>
              <w:rPr>
                <w:rFonts w:cs="Arial"/>
                <w:color w:val="808080"/>
                <w:sz w:val="16"/>
                <w:szCs w:val="16"/>
              </w:rPr>
            </w:pPr>
            <w:proofErr w:type="spellStart"/>
            <w:r w:rsidRPr="00810DC7">
              <w:rPr>
                <w:rFonts w:cs="Arial"/>
                <w:i/>
                <w:iCs/>
                <w:color w:val="808080"/>
                <w:sz w:val="16"/>
                <w:szCs w:val="16"/>
              </w:rPr>
              <w:t>f</w:t>
            </w:r>
            <w:r w:rsidRPr="00810DC7">
              <w:rPr>
                <w:rFonts w:cs="Arial"/>
                <w:i/>
                <w:iCs/>
                <w:color w:val="808080"/>
                <w:sz w:val="16"/>
                <w:szCs w:val="16"/>
                <w:vertAlign w:val="subscript"/>
              </w:rPr>
              <w:t>cm</w:t>
            </w:r>
            <w:proofErr w:type="spellEnd"/>
            <w:r w:rsidRPr="00810DC7">
              <w:rPr>
                <w:rFonts w:cs="Arial"/>
                <w:i/>
                <w:iCs/>
                <w:color w:val="808080"/>
                <w:sz w:val="16"/>
                <w:szCs w:val="16"/>
              </w:rPr>
              <w:t xml:space="preserve"> </w:t>
            </w:r>
            <w:r w:rsidRPr="00810DC7">
              <w:rPr>
                <w:rFonts w:cs="Arial"/>
                <w:color w:val="808080"/>
                <w:sz w:val="16"/>
                <w:szCs w:val="16"/>
              </w:rPr>
              <w:t xml:space="preserve">= </w:t>
            </w:r>
            <w:proofErr w:type="spellStart"/>
            <w:r w:rsidRPr="00810DC7">
              <w:rPr>
                <w:rFonts w:cs="Arial"/>
                <w:i/>
                <w:iCs/>
                <w:color w:val="808080"/>
                <w:sz w:val="16"/>
                <w:szCs w:val="16"/>
              </w:rPr>
              <w:t>f</w:t>
            </w:r>
            <w:r w:rsidRPr="00810DC7">
              <w:rPr>
                <w:rFonts w:cs="Arial"/>
                <w:i/>
                <w:iCs/>
                <w:color w:val="808080"/>
                <w:sz w:val="16"/>
                <w:szCs w:val="16"/>
                <w:vertAlign w:val="subscript"/>
              </w:rPr>
              <w:t>ck</w:t>
            </w:r>
            <w:proofErr w:type="spellEnd"/>
            <w:r w:rsidRPr="00810DC7">
              <w:rPr>
                <w:rFonts w:cs="Arial"/>
                <w:i/>
                <w:iCs/>
                <w:color w:val="808080"/>
                <w:sz w:val="16"/>
                <w:szCs w:val="16"/>
              </w:rPr>
              <w:t xml:space="preserve"> </w:t>
            </w:r>
            <w:r w:rsidRPr="00810DC7">
              <w:rPr>
                <w:rFonts w:cs="Arial"/>
                <w:color w:val="808080"/>
                <w:sz w:val="16"/>
                <w:szCs w:val="16"/>
              </w:rPr>
              <w:t>+ 8 (N/mm2)</w:t>
            </w:r>
          </w:p>
          <w:p w14:paraId="2DB09368" w14:textId="77777777" w:rsidR="003100DC" w:rsidRDefault="003100DC" w:rsidP="00AA62BA">
            <w:pPr>
              <w:rPr>
                <w:rFonts w:cs="Arial"/>
                <w:color w:val="808080"/>
                <w:sz w:val="16"/>
                <w:szCs w:val="16"/>
              </w:rPr>
            </w:pPr>
            <w:r>
              <w:rPr>
                <w:rFonts w:cs="Arial"/>
                <w:color w:val="808080"/>
                <w:sz w:val="16"/>
                <w:szCs w:val="16"/>
              </w:rPr>
              <w:t>La situación que recoge la fórmula se corresponde con una dosificación en peso, con almacenamiento separado y diferenciado de todas las materias primas y corrección de la cantidad de agua incorporada por los áridos. Las básculas y los elementos de medida se comprueban periódicamente y existe un control (de recepción o en origen) de las materias primas.</w:t>
            </w:r>
          </w:p>
          <w:p w14:paraId="6A13DB6A" w14:textId="77777777" w:rsidR="003100DC" w:rsidRDefault="003100DC" w:rsidP="00AA62BA">
            <w:pPr>
              <w:rPr>
                <w:rFonts w:cs="Arial"/>
                <w:color w:val="808080"/>
                <w:sz w:val="16"/>
                <w:szCs w:val="16"/>
              </w:rPr>
            </w:pPr>
            <w:r>
              <w:rPr>
                <w:rFonts w:cs="Arial"/>
                <w:color w:val="808080"/>
                <w:sz w:val="16"/>
                <w:szCs w:val="16"/>
              </w:rPr>
              <w:t>La información suministrada por los ensayos previos de laboratorio es muy importante para la buena marcha posterior de los trabajos, por lo que conviene que los resultados los conozca la Dirección de Obra. En particular, la confección de mayor número de probetas con rotura a tres, siete y noventa días permitirá tener un conocimiento del hormigón que puede resultar muy útil, tanto para tener información de partes concretas de la obra antes de veintiocho días, como para prever el comportamiento del hormigón a mayores edades.</w:t>
            </w:r>
          </w:p>
        </w:tc>
      </w:tr>
      <w:tr w:rsidR="003100DC" w14:paraId="7BF92436" w14:textId="77777777" w:rsidTr="00AA62BA">
        <w:trPr>
          <w:cantSplit/>
          <w:trHeight w:val="34"/>
        </w:trPr>
        <w:tc>
          <w:tcPr>
            <w:tcW w:w="1439" w:type="dxa"/>
            <w:tcBorders>
              <w:top w:val="single" w:sz="4" w:space="0" w:color="auto"/>
              <w:left w:val="nil"/>
              <w:bottom w:val="single" w:sz="4" w:space="0" w:color="auto"/>
              <w:right w:val="nil"/>
            </w:tcBorders>
          </w:tcPr>
          <w:p w14:paraId="1216EBB8"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145DB1B0"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6976571F" w14:textId="77777777" w:rsidR="003100DC" w:rsidRDefault="003100DC" w:rsidP="00AA62BA">
            <w:pPr>
              <w:rPr>
                <w:rFonts w:cs="Arial"/>
                <w:sz w:val="16"/>
                <w:szCs w:val="16"/>
              </w:rPr>
            </w:pPr>
          </w:p>
        </w:tc>
      </w:tr>
      <w:tr w:rsidR="003100DC" w14:paraId="62D7BF4E"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1FEF37A9" w14:textId="77777777" w:rsidR="003100DC" w:rsidRDefault="003100DC" w:rsidP="00AA62BA">
            <w:pPr>
              <w:pStyle w:val="Ttulo1"/>
              <w:jc w:val="left"/>
              <w:rPr>
                <w:rFonts w:cs="Arial"/>
                <w:sz w:val="16"/>
                <w:szCs w:val="16"/>
              </w:rPr>
            </w:pPr>
            <w:r>
              <w:rPr>
                <w:rFonts w:cs="Arial"/>
                <w:sz w:val="16"/>
                <w:szCs w:val="16"/>
              </w:rPr>
              <w:lastRenderedPageBreak/>
              <w:t>Artículo 87º. Ensayos característicos del hormigón</w:t>
            </w:r>
          </w:p>
        </w:tc>
        <w:tc>
          <w:tcPr>
            <w:tcW w:w="146" w:type="dxa"/>
            <w:tcBorders>
              <w:top w:val="nil"/>
              <w:left w:val="single" w:sz="4" w:space="0" w:color="auto"/>
              <w:bottom w:val="nil"/>
              <w:right w:val="single" w:sz="4" w:space="0" w:color="auto"/>
            </w:tcBorders>
          </w:tcPr>
          <w:p w14:paraId="3737149A"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71E395A" w14:textId="77777777" w:rsidR="003100DC" w:rsidRDefault="003100DC" w:rsidP="00AA62BA">
            <w:pPr>
              <w:rPr>
                <w:rFonts w:cs="Arial"/>
                <w:sz w:val="16"/>
                <w:szCs w:val="16"/>
              </w:rPr>
            </w:pPr>
            <w:r>
              <w:rPr>
                <w:rFonts w:cs="Arial"/>
                <w:sz w:val="16"/>
                <w:szCs w:val="16"/>
              </w:rPr>
              <w:t>Salvo en el caso de emplear hormigón procedente de central o de que se posea experiencia previa con los mismos materiales y medios de ejecución, estos ensayos son preceptivos en todos los casos y tienen por objeto comprobar, en general antes del comienzo del hormigonado, que la resistencia característica real del hormigón que se va a colocar en la obra no es inferior a la de proyecto.</w:t>
            </w:r>
          </w:p>
          <w:p w14:paraId="3D8B10A1" w14:textId="77777777" w:rsidR="003100DC" w:rsidRDefault="003100DC" w:rsidP="00AA62BA">
            <w:pPr>
              <w:rPr>
                <w:rFonts w:cs="Arial"/>
                <w:sz w:val="16"/>
                <w:szCs w:val="16"/>
              </w:rPr>
            </w:pPr>
            <w:r>
              <w:rPr>
                <w:rFonts w:cs="Arial"/>
                <w:sz w:val="16"/>
                <w:szCs w:val="16"/>
              </w:rPr>
              <w:t xml:space="preserve">Los ensayos se llevarán a cabo sobre probetas procedentes de seis amasadas diferentes de hormigón, para cada tipo que vaya a emplearse, </w:t>
            </w:r>
            <w:proofErr w:type="spellStart"/>
            <w:r>
              <w:rPr>
                <w:rFonts w:cs="Arial"/>
                <w:sz w:val="16"/>
                <w:szCs w:val="16"/>
              </w:rPr>
              <w:t>enmoldando</w:t>
            </w:r>
            <w:proofErr w:type="spellEnd"/>
            <w:r>
              <w:rPr>
                <w:rFonts w:cs="Arial"/>
                <w:sz w:val="16"/>
                <w:szCs w:val="16"/>
              </w:rPr>
              <w:t xml:space="preserve"> dos probetas por amasada, las cuales se ejecutarán, conservarán y romperán según los métodos de ensayo UNE 83300:84, 83301:91, 83303:84 y 83304:84 a los 28 días de edad.</w:t>
            </w:r>
          </w:p>
          <w:p w14:paraId="1B09CFA6" w14:textId="77777777" w:rsidR="003100DC" w:rsidRDefault="003100DC" w:rsidP="00AA62BA">
            <w:pPr>
              <w:rPr>
                <w:rFonts w:cs="Arial"/>
                <w:sz w:val="16"/>
                <w:szCs w:val="16"/>
              </w:rPr>
            </w:pPr>
            <w:r>
              <w:rPr>
                <w:rFonts w:cs="Arial"/>
                <w:sz w:val="16"/>
                <w:szCs w:val="16"/>
              </w:rPr>
              <w:t>Con los resultados de las roturas se calculará el valor medio correspondiente a cada amasada, obteniéndose la serie de seis resultados medios:</w:t>
            </w:r>
          </w:p>
          <w:p w14:paraId="626FE101" w14:textId="77777777" w:rsidR="003100DC" w:rsidRDefault="003100DC" w:rsidP="00AA62BA">
            <w:pPr>
              <w:ind w:firstLine="708"/>
              <w:rPr>
                <w:rFonts w:cs="Arial"/>
                <w:sz w:val="16"/>
                <w:szCs w:val="16"/>
              </w:rPr>
            </w:pPr>
            <w:r>
              <w:rPr>
                <w:rFonts w:cs="Arial"/>
                <w:i/>
                <w:iCs/>
                <w:sz w:val="16"/>
                <w:szCs w:val="16"/>
              </w:rPr>
              <w:t>x</w:t>
            </w:r>
            <w:r>
              <w:rPr>
                <w:rFonts w:cs="Arial"/>
                <w:sz w:val="16"/>
                <w:szCs w:val="16"/>
                <w:vertAlign w:val="subscript"/>
              </w:rPr>
              <w:t>1</w:t>
            </w:r>
            <w:r>
              <w:rPr>
                <w:rFonts w:cs="Arial"/>
                <w:sz w:val="16"/>
                <w:szCs w:val="16"/>
              </w:rPr>
              <w:t xml:space="preserve"> &lt; </w:t>
            </w:r>
            <w:r>
              <w:rPr>
                <w:rFonts w:cs="Arial"/>
                <w:i/>
                <w:iCs/>
                <w:sz w:val="16"/>
                <w:szCs w:val="16"/>
              </w:rPr>
              <w:t>x</w:t>
            </w:r>
            <w:r>
              <w:rPr>
                <w:rFonts w:cs="Arial"/>
                <w:sz w:val="16"/>
                <w:szCs w:val="16"/>
                <w:vertAlign w:val="subscript"/>
              </w:rPr>
              <w:t>2</w:t>
            </w:r>
            <w:r>
              <w:rPr>
                <w:rFonts w:cs="Arial"/>
                <w:sz w:val="16"/>
                <w:szCs w:val="16"/>
              </w:rPr>
              <w:t xml:space="preserve"> &lt; … &lt; </w:t>
            </w:r>
            <w:r>
              <w:rPr>
                <w:rFonts w:cs="Arial"/>
                <w:i/>
                <w:iCs/>
                <w:sz w:val="16"/>
                <w:szCs w:val="16"/>
              </w:rPr>
              <w:t>x</w:t>
            </w:r>
            <w:r>
              <w:rPr>
                <w:rFonts w:cs="Arial"/>
                <w:sz w:val="16"/>
                <w:szCs w:val="16"/>
                <w:vertAlign w:val="subscript"/>
              </w:rPr>
              <w:t>6</w:t>
            </w:r>
          </w:p>
          <w:p w14:paraId="7917CB10" w14:textId="77777777" w:rsidR="003100DC" w:rsidRDefault="003100DC" w:rsidP="00AA62BA">
            <w:pPr>
              <w:rPr>
                <w:rFonts w:cs="Arial"/>
                <w:sz w:val="16"/>
                <w:szCs w:val="16"/>
              </w:rPr>
            </w:pPr>
            <w:r>
              <w:rPr>
                <w:rFonts w:cs="Arial"/>
                <w:sz w:val="16"/>
                <w:szCs w:val="16"/>
              </w:rPr>
              <w:t>El ensayo característico se considerará favorable si se verifica:</w:t>
            </w:r>
          </w:p>
          <w:p w14:paraId="20D60DA4" w14:textId="77777777" w:rsidR="003100DC" w:rsidRPr="00810DC7" w:rsidRDefault="003100DC" w:rsidP="00AA62BA">
            <w:pPr>
              <w:ind w:firstLine="708"/>
              <w:rPr>
                <w:rFonts w:cs="Arial"/>
                <w:i/>
                <w:iCs/>
                <w:sz w:val="16"/>
                <w:szCs w:val="16"/>
              </w:rPr>
            </w:pPr>
            <w:r w:rsidRPr="00810DC7">
              <w:rPr>
                <w:rFonts w:cs="Arial"/>
                <w:i/>
                <w:iCs/>
                <w:sz w:val="16"/>
                <w:szCs w:val="16"/>
              </w:rPr>
              <w:t>x</w:t>
            </w:r>
            <w:r w:rsidRPr="00810DC7">
              <w:rPr>
                <w:rFonts w:cs="Arial"/>
                <w:sz w:val="16"/>
                <w:szCs w:val="16"/>
                <w:vertAlign w:val="subscript"/>
              </w:rPr>
              <w:t>1</w:t>
            </w:r>
            <w:r w:rsidRPr="00810DC7">
              <w:rPr>
                <w:rFonts w:cs="Arial"/>
                <w:sz w:val="16"/>
                <w:szCs w:val="16"/>
              </w:rPr>
              <w:t xml:space="preserve"> + </w:t>
            </w:r>
            <w:r w:rsidRPr="00810DC7">
              <w:rPr>
                <w:rFonts w:cs="Arial"/>
                <w:i/>
                <w:iCs/>
                <w:sz w:val="16"/>
                <w:szCs w:val="16"/>
              </w:rPr>
              <w:t>x</w:t>
            </w:r>
            <w:r w:rsidRPr="00810DC7">
              <w:rPr>
                <w:rFonts w:cs="Arial"/>
                <w:sz w:val="16"/>
                <w:szCs w:val="16"/>
                <w:vertAlign w:val="subscript"/>
              </w:rPr>
              <w:t>2</w:t>
            </w:r>
            <w:r w:rsidRPr="00810DC7">
              <w:rPr>
                <w:rFonts w:cs="Arial"/>
                <w:sz w:val="16"/>
                <w:szCs w:val="16"/>
              </w:rPr>
              <w:t xml:space="preserve"> – </w:t>
            </w:r>
            <w:r w:rsidRPr="00810DC7">
              <w:rPr>
                <w:rFonts w:cs="Arial"/>
                <w:i/>
                <w:iCs/>
                <w:sz w:val="16"/>
                <w:szCs w:val="16"/>
              </w:rPr>
              <w:t>x</w:t>
            </w:r>
            <w:r w:rsidRPr="00810DC7">
              <w:rPr>
                <w:rFonts w:cs="Arial"/>
                <w:sz w:val="16"/>
                <w:szCs w:val="16"/>
                <w:vertAlign w:val="subscript"/>
              </w:rPr>
              <w:t>3</w:t>
            </w:r>
            <w:r w:rsidRPr="00810DC7">
              <w:rPr>
                <w:rFonts w:cs="Arial"/>
                <w:sz w:val="16"/>
                <w:szCs w:val="16"/>
              </w:rPr>
              <w:t xml:space="preserve"> &gt; </w:t>
            </w:r>
            <w:proofErr w:type="spellStart"/>
            <w:r w:rsidRPr="00810DC7">
              <w:rPr>
                <w:rFonts w:cs="Arial"/>
                <w:i/>
                <w:iCs/>
                <w:sz w:val="16"/>
                <w:szCs w:val="16"/>
              </w:rPr>
              <w:t>f</w:t>
            </w:r>
            <w:r w:rsidRPr="00810DC7">
              <w:rPr>
                <w:rFonts w:cs="Arial"/>
                <w:i/>
                <w:iCs/>
                <w:sz w:val="16"/>
                <w:szCs w:val="16"/>
                <w:vertAlign w:val="subscript"/>
              </w:rPr>
              <w:t>ck</w:t>
            </w:r>
            <w:proofErr w:type="spellEnd"/>
          </w:p>
          <w:p w14:paraId="4ED6048D" w14:textId="77777777" w:rsidR="003100DC" w:rsidRDefault="003100DC" w:rsidP="00AA62BA">
            <w:pPr>
              <w:rPr>
                <w:rFonts w:cs="Arial"/>
                <w:sz w:val="16"/>
                <w:szCs w:val="16"/>
              </w:rPr>
            </w:pPr>
            <w:r>
              <w:rPr>
                <w:rFonts w:cs="Arial"/>
                <w:sz w:val="16"/>
                <w:szCs w:val="16"/>
              </w:rPr>
              <w:t>En cuyo caso se aceptará la dosificación y proceso de ejecución correspondientes.</w:t>
            </w:r>
          </w:p>
          <w:p w14:paraId="03796301" w14:textId="77777777" w:rsidR="003100DC" w:rsidRDefault="003100DC" w:rsidP="00AA62BA">
            <w:pPr>
              <w:rPr>
                <w:rFonts w:cs="Arial"/>
                <w:sz w:val="16"/>
                <w:szCs w:val="16"/>
              </w:rPr>
            </w:pPr>
            <w:r>
              <w:rPr>
                <w:rFonts w:cs="Arial"/>
                <w:sz w:val="16"/>
                <w:szCs w:val="16"/>
              </w:rPr>
              <w:t>En caso contrario no se aceptarán, introduciéndose las oportunas correcciones y retrasándose el comienzo del hormigonado hasta que, como consecuencia de nuevos ensayos característicos, se llegue al establecimiento de una dosificación y un proceso de fabricación aceptable.</w:t>
            </w:r>
          </w:p>
        </w:tc>
      </w:tr>
      <w:tr w:rsidR="003100DC" w14:paraId="382F07F1"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09D2F80B"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7D827644"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0FFF85B" w14:textId="77777777" w:rsidR="003100DC" w:rsidRDefault="003100DC" w:rsidP="00AA62BA">
            <w:pPr>
              <w:pStyle w:val="Ttulo3"/>
              <w:autoSpaceDE w:val="0"/>
              <w:autoSpaceDN w:val="0"/>
              <w:adjustRightInd w:val="0"/>
              <w:rPr>
                <w:rFonts w:cs="Arial"/>
                <w:b/>
                <w:color w:val="808080"/>
                <w:sz w:val="16"/>
                <w:szCs w:val="16"/>
              </w:rPr>
            </w:pPr>
            <w:r>
              <w:rPr>
                <w:rFonts w:cs="Arial"/>
                <w:b/>
                <w:color w:val="808080"/>
                <w:sz w:val="16"/>
                <w:szCs w:val="16"/>
              </w:rPr>
              <w:t>Comentarios</w:t>
            </w:r>
          </w:p>
          <w:p w14:paraId="46E772E1" w14:textId="77777777" w:rsidR="003100DC" w:rsidRDefault="003100DC" w:rsidP="00AA62BA">
            <w:pPr>
              <w:rPr>
                <w:rFonts w:cs="Arial"/>
                <w:sz w:val="16"/>
                <w:szCs w:val="16"/>
              </w:rPr>
            </w:pPr>
            <w:r>
              <w:rPr>
                <w:rFonts w:cs="Arial"/>
                <w:color w:val="808080"/>
                <w:sz w:val="16"/>
                <w:szCs w:val="16"/>
              </w:rPr>
              <w:t>Estos ensayos tienen por objeto garantizar, antes del proceso de hormigonado, la idoneidad de la dosificación que se va a utilizar y del proceso de fabricación que se piensa emplear, para conseguir hormigones de la resistencia prevista en el proyecto. Puede resultar útil ensayar varias dosificaciones iniciales, pues si se prepara una sola y no se alcanza con ella la debida resistencia, hay que comenzar de nuevo con el consiguiente retraso para la obra.</w:t>
            </w:r>
          </w:p>
        </w:tc>
      </w:tr>
      <w:tr w:rsidR="003100DC" w14:paraId="48130E69" w14:textId="77777777" w:rsidTr="00AA62BA">
        <w:trPr>
          <w:cantSplit/>
          <w:trHeight w:val="34"/>
        </w:trPr>
        <w:tc>
          <w:tcPr>
            <w:tcW w:w="1439" w:type="dxa"/>
            <w:tcBorders>
              <w:top w:val="single" w:sz="4" w:space="0" w:color="auto"/>
              <w:left w:val="nil"/>
              <w:bottom w:val="single" w:sz="4" w:space="0" w:color="auto"/>
              <w:right w:val="nil"/>
            </w:tcBorders>
          </w:tcPr>
          <w:p w14:paraId="7F507918"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4D429809"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0ECF76F3" w14:textId="77777777" w:rsidR="003100DC" w:rsidRDefault="003100DC" w:rsidP="00AA62BA">
            <w:pPr>
              <w:rPr>
                <w:rFonts w:cs="Arial"/>
                <w:sz w:val="16"/>
                <w:szCs w:val="16"/>
              </w:rPr>
            </w:pPr>
          </w:p>
        </w:tc>
      </w:tr>
      <w:tr w:rsidR="003100DC" w14:paraId="7E2FF924"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1E1CAC96" w14:textId="77777777" w:rsidR="003100DC" w:rsidRDefault="003100DC" w:rsidP="00AA62BA">
            <w:pPr>
              <w:rPr>
                <w:rFonts w:cs="Arial"/>
                <w:b/>
                <w:bCs/>
                <w:sz w:val="16"/>
                <w:szCs w:val="16"/>
              </w:rPr>
            </w:pPr>
            <w:r>
              <w:rPr>
                <w:rFonts w:cs="Arial"/>
                <w:b/>
                <w:bCs/>
                <w:sz w:val="16"/>
                <w:szCs w:val="16"/>
              </w:rPr>
              <w:t>Artículo 88º. Ensayos de control del hormigón</w:t>
            </w:r>
          </w:p>
        </w:tc>
        <w:tc>
          <w:tcPr>
            <w:tcW w:w="146" w:type="dxa"/>
            <w:tcBorders>
              <w:top w:val="nil"/>
              <w:left w:val="single" w:sz="4" w:space="0" w:color="auto"/>
              <w:bottom w:val="nil"/>
              <w:right w:val="single" w:sz="4" w:space="0" w:color="auto"/>
            </w:tcBorders>
          </w:tcPr>
          <w:p w14:paraId="4D15B32F"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487F0DC" w14:textId="77777777" w:rsidR="003100DC" w:rsidRDefault="003100DC" w:rsidP="00AA62BA">
            <w:pPr>
              <w:rPr>
                <w:rFonts w:cs="Arial"/>
                <w:sz w:val="16"/>
                <w:szCs w:val="16"/>
              </w:rPr>
            </w:pPr>
          </w:p>
        </w:tc>
      </w:tr>
      <w:tr w:rsidR="003100DC" w14:paraId="4C20DE5A" w14:textId="77777777" w:rsidTr="00AA62BA">
        <w:trPr>
          <w:cantSplit/>
          <w:trHeight w:val="34"/>
        </w:trPr>
        <w:tc>
          <w:tcPr>
            <w:tcW w:w="1439" w:type="dxa"/>
            <w:tcBorders>
              <w:top w:val="single" w:sz="4" w:space="0" w:color="auto"/>
              <w:left w:val="nil"/>
              <w:bottom w:val="single" w:sz="4" w:space="0" w:color="auto"/>
              <w:right w:val="nil"/>
            </w:tcBorders>
          </w:tcPr>
          <w:p w14:paraId="1175D663"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70AE54A0"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6AF174F5" w14:textId="77777777" w:rsidR="003100DC" w:rsidRDefault="003100DC" w:rsidP="00AA62BA">
            <w:pPr>
              <w:rPr>
                <w:rFonts w:cs="Arial"/>
                <w:sz w:val="16"/>
                <w:szCs w:val="16"/>
              </w:rPr>
            </w:pPr>
          </w:p>
        </w:tc>
      </w:tr>
      <w:tr w:rsidR="003100DC" w14:paraId="6D0DB1CE"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23FF0C92" w14:textId="77777777" w:rsidR="003100DC" w:rsidRDefault="003100DC" w:rsidP="00AA62BA">
            <w:pPr>
              <w:rPr>
                <w:rFonts w:cs="Arial"/>
                <w:b/>
                <w:bCs/>
                <w:sz w:val="16"/>
                <w:szCs w:val="16"/>
              </w:rPr>
            </w:pPr>
            <w:r>
              <w:rPr>
                <w:rFonts w:cs="Arial"/>
                <w:b/>
                <w:bCs/>
                <w:sz w:val="16"/>
                <w:szCs w:val="16"/>
              </w:rPr>
              <w:t>88.1. Generalidades</w:t>
            </w:r>
          </w:p>
          <w:p w14:paraId="0A9209C5"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1F8D7E0B"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2293DAC" w14:textId="77777777" w:rsidR="003100DC" w:rsidRDefault="003100DC" w:rsidP="00AA62BA">
            <w:pPr>
              <w:rPr>
                <w:rFonts w:cs="Arial"/>
                <w:sz w:val="16"/>
                <w:szCs w:val="16"/>
              </w:rPr>
            </w:pPr>
            <w:r>
              <w:rPr>
                <w:rFonts w:cs="Arial"/>
                <w:sz w:val="16"/>
                <w:szCs w:val="16"/>
              </w:rPr>
              <w:t>Estos ensayos son preceptivos en todos los casos y tienen por objeto comprobar, a lo</w:t>
            </w:r>
          </w:p>
          <w:p w14:paraId="532FA282" w14:textId="77777777" w:rsidR="003100DC" w:rsidRDefault="003100DC" w:rsidP="00AA62BA">
            <w:pPr>
              <w:rPr>
                <w:rFonts w:cs="Arial"/>
                <w:sz w:val="16"/>
                <w:szCs w:val="16"/>
              </w:rPr>
            </w:pPr>
            <w:r>
              <w:rPr>
                <w:rFonts w:cs="Arial"/>
                <w:sz w:val="16"/>
                <w:szCs w:val="16"/>
              </w:rPr>
              <w:t>largo de la ejecución, que la resistencia característica del hormigón de la obra es igual o superior a la de proyecto.</w:t>
            </w:r>
          </w:p>
          <w:p w14:paraId="657A49D0" w14:textId="77777777" w:rsidR="003100DC" w:rsidRDefault="003100DC" w:rsidP="00AA62BA">
            <w:pPr>
              <w:rPr>
                <w:rFonts w:cs="Arial"/>
                <w:sz w:val="16"/>
                <w:szCs w:val="16"/>
              </w:rPr>
            </w:pPr>
            <w:r>
              <w:rPr>
                <w:rFonts w:cs="Arial"/>
                <w:sz w:val="16"/>
                <w:szCs w:val="16"/>
              </w:rPr>
              <w:t>El control podrá realizarse según las siguientes modalidades.</w:t>
            </w:r>
          </w:p>
          <w:p w14:paraId="1F6EA2AE" w14:textId="77777777" w:rsidR="003100DC" w:rsidRDefault="003100DC" w:rsidP="00AA62BA">
            <w:pPr>
              <w:ind w:firstLine="708"/>
              <w:rPr>
                <w:rFonts w:cs="Arial"/>
                <w:sz w:val="16"/>
                <w:szCs w:val="16"/>
              </w:rPr>
            </w:pPr>
            <w:r>
              <w:rPr>
                <w:rFonts w:cs="Arial"/>
                <w:sz w:val="16"/>
                <w:szCs w:val="16"/>
              </w:rPr>
              <w:t>Modalidad 1: Control a nivel reducido.</w:t>
            </w:r>
          </w:p>
          <w:p w14:paraId="7263B92F" w14:textId="77777777" w:rsidR="003100DC" w:rsidRDefault="003100DC" w:rsidP="00AA62BA">
            <w:pPr>
              <w:ind w:left="708"/>
              <w:rPr>
                <w:rFonts w:cs="Arial"/>
                <w:sz w:val="16"/>
                <w:szCs w:val="16"/>
              </w:rPr>
            </w:pPr>
            <w:r>
              <w:rPr>
                <w:rFonts w:cs="Arial"/>
                <w:sz w:val="16"/>
                <w:szCs w:val="16"/>
              </w:rPr>
              <w:t>Modalidad 2: Control al 100 por 100, cuando se conozca la resistencia de todas las amasadas.</w:t>
            </w:r>
          </w:p>
          <w:p w14:paraId="76C44751" w14:textId="77777777" w:rsidR="003100DC" w:rsidRDefault="003100DC" w:rsidP="00AA62BA">
            <w:pPr>
              <w:ind w:left="708"/>
              <w:rPr>
                <w:rFonts w:cs="Arial"/>
                <w:sz w:val="16"/>
                <w:szCs w:val="16"/>
              </w:rPr>
            </w:pPr>
            <w:r>
              <w:rPr>
                <w:rFonts w:cs="Arial"/>
                <w:sz w:val="16"/>
                <w:szCs w:val="16"/>
              </w:rPr>
              <w:t>Modalidad 3: Control estadístico del hormigón, cuando sólo se conozca la resistencia de una fracción de las amasadas que se colocan.</w:t>
            </w:r>
          </w:p>
          <w:p w14:paraId="62F0E962" w14:textId="77777777" w:rsidR="003100DC" w:rsidRDefault="003100DC" w:rsidP="00AA62BA">
            <w:pPr>
              <w:rPr>
                <w:rFonts w:cs="Arial"/>
                <w:sz w:val="16"/>
                <w:szCs w:val="16"/>
              </w:rPr>
            </w:pPr>
            <w:r>
              <w:rPr>
                <w:rFonts w:cs="Arial"/>
                <w:sz w:val="16"/>
                <w:szCs w:val="16"/>
              </w:rPr>
              <w:t>Los ensayos se realizan sobre probetas fabricadas, conservadas, y rotas según UNE 83300:84, 83301:91, 83303:84 y 83304:84.</w:t>
            </w:r>
          </w:p>
          <w:p w14:paraId="4F36314A" w14:textId="77777777" w:rsidR="003100DC" w:rsidRDefault="003100DC" w:rsidP="00AA62BA">
            <w:pPr>
              <w:rPr>
                <w:rFonts w:cs="Arial"/>
                <w:sz w:val="16"/>
                <w:szCs w:val="16"/>
              </w:rPr>
            </w:pPr>
            <w:r>
              <w:rPr>
                <w:rFonts w:cs="Arial"/>
                <w:sz w:val="16"/>
                <w:szCs w:val="16"/>
              </w:rPr>
              <w:t>Para obras de edificación los ensayos de control del hormigón serán realizados por laboratorios que cumplan lo establecido en el Real Decreto 1230/1989 de 13 de Octubre de 1989 y disposiciones que lo desarrollan. Para el resto de las obras, los ensayos de control del hormigón se realizarán preferentemente por dichos laboratorios.</w:t>
            </w:r>
          </w:p>
        </w:tc>
      </w:tr>
      <w:tr w:rsidR="003100DC" w14:paraId="3EB87D57"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416B2871"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46FB5396"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32C287D8"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6BE247F3" w14:textId="77777777" w:rsidR="003100DC" w:rsidRDefault="003100DC" w:rsidP="00AA62BA">
            <w:pPr>
              <w:rPr>
                <w:rFonts w:cs="Arial"/>
                <w:color w:val="808080"/>
                <w:sz w:val="16"/>
                <w:szCs w:val="16"/>
              </w:rPr>
            </w:pPr>
            <w:r>
              <w:rPr>
                <w:rFonts w:cs="Arial"/>
                <w:color w:val="808080"/>
                <w:sz w:val="16"/>
                <w:szCs w:val="16"/>
              </w:rPr>
              <w:t>Se recuerda (ver 30.2) que, a los efectos de esta Instrucción, cualquier característica medible de una amasada, vendrá expresada por el valor medio de un número de determinaciones (igual o superior a dos) de la característica de calidad en cuestión, realizadas sobre partes o porciones de la amasada.</w:t>
            </w:r>
          </w:p>
          <w:p w14:paraId="62EF375A" w14:textId="77777777" w:rsidR="003100DC" w:rsidRDefault="003100DC" w:rsidP="00AA62BA">
            <w:pPr>
              <w:rPr>
                <w:rFonts w:cs="Arial"/>
                <w:color w:val="808080"/>
                <w:sz w:val="16"/>
                <w:szCs w:val="16"/>
              </w:rPr>
            </w:pPr>
            <w:r>
              <w:rPr>
                <w:rFonts w:cs="Arial"/>
                <w:color w:val="808080"/>
                <w:sz w:val="16"/>
                <w:szCs w:val="16"/>
              </w:rPr>
              <w:t>El objeto de los ensayos de control es comprobar que las características de calidad del hormigón, curado en condiciones normales y a 28 días de edad, son las previstas en el proyecto.</w:t>
            </w:r>
          </w:p>
          <w:p w14:paraId="0E2B5E20" w14:textId="77777777" w:rsidR="003100DC" w:rsidRDefault="003100DC" w:rsidP="00AA62BA">
            <w:pPr>
              <w:rPr>
                <w:rFonts w:cs="Arial"/>
                <w:color w:val="808080"/>
                <w:sz w:val="16"/>
                <w:szCs w:val="16"/>
              </w:rPr>
            </w:pPr>
            <w:r>
              <w:rPr>
                <w:rFonts w:cs="Arial"/>
                <w:color w:val="808080"/>
                <w:sz w:val="16"/>
                <w:szCs w:val="16"/>
              </w:rPr>
              <w:t>Con independencia de los ensayos de control, se realizarán los de información tipo a) (Artículo 89.o) que prescriba el Pliego de Prescripciones Técnicas Particulares o indique la Dirección de Obra, para conocer a una edad, y tras un proceso de curado análogo al de los elementos de que se trata, que el hormigón tiene la resistencia adecuada, especialmente en el momento del tesado en estructuras de hormigón pretensado o para determinar plazos de descimbrado.</w:t>
            </w:r>
          </w:p>
          <w:p w14:paraId="30C6B0B7" w14:textId="77777777" w:rsidR="003100DC" w:rsidRDefault="003100DC" w:rsidP="00AA62BA">
            <w:pPr>
              <w:rPr>
                <w:rFonts w:cs="Arial"/>
                <w:color w:val="808080"/>
                <w:sz w:val="16"/>
                <w:szCs w:val="16"/>
              </w:rPr>
            </w:pPr>
            <w:r>
              <w:rPr>
                <w:rFonts w:cs="Arial"/>
                <w:color w:val="808080"/>
                <w:sz w:val="16"/>
                <w:szCs w:val="16"/>
              </w:rPr>
              <w:t>Desde el punto de vista de la aceptación del lote objeto del control, los ensayos determinantes son</w:t>
            </w:r>
          </w:p>
          <w:p w14:paraId="51763412" w14:textId="77777777" w:rsidR="003100DC" w:rsidRDefault="003100DC" w:rsidP="00AA62BA">
            <w:pPr>
              <w:rPr>
                <w:rFonts w:cs="Arial"/>
                <w:sz w:val="16"/>
                <w:szCs w:val="16"/>
              </w:rPr>
            </w:pPr>
            <w:r>
              <w:rPr>
                <w:rFonts w:cs="Arial"/>
                <w:color w:val="808080"/>
                <w:sz w:val="16"/>
                <w:szCs w:val="16"/>
              </w:rPr>
              <w:t>los que se prescriben en 88.3 y 88.4 o, en su caso, los de información tipo b) y c) (Artículo 89.o) derivados del 88.4.</w:t>
            </w:r>
          </w:p>
        </w:tc>
      </w:tr>
      <w:tr w:rsidR="003100DC" w14:paraId="59709FBA" w14:textId="77777777" w:rsidTr="00AA62BA">
        <w:trPr>
          <w:cantSplit/>
          <w:trHeight w:val="34"/>
        </w:trPr>
        <w:tc>
          <w:tcPr>
            <w:tcW w:w="1439" w:type="dxa"/>
            <w:tcBorders>
              <w:top w:val="single" w:sz="4" w:space="0" w:color="auto"/>
              <w:left w:val="nil"/>
              <w:bottom w:val="single" w:sz="4" w:space="0" w:color="auto"/>
              <w:right w:val="nil"/>
            </w:tcBorders>
          </w:tcPr>
          <w:p w14:paraId="46AD5489"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0290F51F"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0E186894" w14:textId="77777777" w:rsidR="003100DC" w:rsidRDefault="003100DC" w:rsidP="00AA62BA">
            <w:pPr>
              <w:rPr>
                <w:rFonts w:cs="Arial"/>
                <w:sz w:val="16"/>
                <w:szCs w:val="16"/>
              </w:rPr>
            </w:pPr>
          </w:p>
        </w:tc>
      </w:tr>
      <w:tr w:rsidR="003100DC" w14:paraId="02F5E37D"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50AC889F" w14:textId="77777777" w:rsidR="003100DC" w:rsidRDefault="003100DC" w:rsidP="00AA62BA">
            <w:pPr>
              <w:rPr>
                <w:rFonts w:cs="Arial"/>
                <w:b/>
                <w:bCs/>
                <w:iCs/>
                <w:sz w:val="16"/>
                <w:szCs w:val="16"/>
              </w:rPr>
            </w:pPr>
            <w:r>
              <w:rPr>
                <w:rFonts w:cs="Arial"/>
                <w:b/>
                <w:bCs/>
                <w:sz w:val="16"/>
                <w:szCs w:val="16"/>
              </w:rPr>
              <w:lastRenderedPageBreak/>
              <w:t>88.2. Control a nivel reducido</w:t>
            </w:r>
          </w:p>
        </w:tc>
        <w:tc>
          <w:tcPr>
            <w:tcW w:w="146" w:type="dxa"/>
            <w:tcBorders>
              <w:top w:val="nil"/>
              <w:left w:val="single" w:sz="4" w:space="0" w:color="auto"/>
              <w:bottom w:val="nil"/>
              <w:right w:val="single" w:sz="4" w:space="0" w:color="auto"/>
            </w:tcBorders>
          </w:tcPr>
          <w:p w14:paraId="060224BD"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B482C7F" w14:textId="77777777" w:rsidR="003100DC" w:rsidRDefault="003100DC" w:rsidP="00AA62BA">
            <w:pPr>
              <w:rPr>
                <w:rFonts w:cs="Arial"/>
                <w:sz w:val="16"/>
                <w:szCs w:val="16"/>
              </w:rPr>
            </w:pPr>
            <w:r>
              <w:rPr>
                <w:rFonts w:cs="Arial"/>
                <w:sz w:val="16"/>
                <w:szCs w:val="16"/>
              </w:rPr>
              <w:t>En este nivel el control se realiza por medición de la consistencia del hormigón, fabricado de acuerdo con dosificaciones tipo.</w:t>
            </w:r>
          </w:p>
          <w:p w14:paraId="3ADFC2B4" w14:textId="77777777" w:rsidR="003100DC" w:rsidRDefault="003100DC" w:rsidP="00AA62BA">
            <w:pPr>
              <w:rPr>
                <w:rFonts w:cs="Arial"/>
                <w:sz w:val="16"/>
                <w:szCs w:val="16"/>
              </w:rPr>
            </w:pPr>
            <w:r>
              <w:rPr>
                <w:rFonts w:cs="Arial"/>
                <w:sz w:val="16"/>
                <w:szCs w:val="16"/>
              </w:rPr>
              <w:t>Con la frecuencia que se indique en el Pliego de Prescripciones Técnicas Particulares o por la Dirección de Obra, y con no menos de cuatro determinaciones espaciadas a lo largo del día, se realizará un ensayo de medida de la consistencia según UNE 83313:90.</w:t>
            </w:r>
          </w:p>
          <w:p w14:paraId="353D4091" w14:textId="77777777" w:rsidR="003100DC" w:rsidRDefault="003100DC" w:rsidP="00AA62BA">
            <w:pPr>
              <w:rPr>
                <w:rFonts w:cs="Arial"/>
                <w:sz w:val="16"/>
                <w:szCs w:val="16"/>
              </w:rPr>
            </w:pPr>
            <w:r>
              <w:rPr>
                <w:rFonts w:cs="Arial"/>
                <w:sz w:val="16"/>
                <w:szCs w:val="16"/>
              </w:rPr>
              <w:t>De la realización de tales ensayos quedará en obra la correspondiente constancia escrita, a través de los valores obtenidos y decisiones adoptadas en cada caso.</w:t>
            </w:r>
          </w:p>
          <w:p w14:paraId="09E2D7F7" w14:textId="77777777" w:rsidR="003100DC" w:rsidRDefault="003100DC" w:rsidP="00AA62BA">
            <w:pPr>
              <w:rPr>
                <w:rFonts w:cs="Arial"/>
                <w:sz w:val="16"/>
                <w:szCs w:val="16"/>
              </w:rPr>
            </w:pPr>
            <w:r>
              <w:rPr>
                <w:rFonts w:cs="Arial"/>
                <w:sz w:val="16"/>
                <w:szCs w:val="16"/>
              </w:rPr>
              <w:t xml:space="preserve">Este nivel de control sólo puede utilizarse para obras de ingeniería de pequeña importancia, en edificios de viviendas de una o dos plantas con luces inferiores a 6,00 metros o en elementos que trabajen a flexión de edificios de viviendas de hasta cuatro plantas, también con luces inferiores a 6,00 metros. Además, deberá adoptarse un valor de la resistencia de cálculo a compresión </w:t>
            </w:r>
            <w:proofErr w:type="spellStart"/>
            <w:r>
              <w:rPr>
                <w:rFonts w:cs="Arial"/>
                <w:i/>
                <w:iCs/>
                <w:sz w:val="16"/>
                <w:szCs w:val="16"/>
              </w:rPr>
              <w:t>fcd</w:t>
            </w:r>
            <w:proofErr w:type="spellEnd"/>
            <w:r>
              <w:rPr>
                <w:rFonts w:cs="Arial"/>
                <w:i/>
                <w:iCs/>
                <w:sz w:val="16"/>
                <w:szCs w:val="16"/>
              </w:rPr>
              <w:t xml:space="preserve"> </w:t>
            </w:r>
            <w:r>
              <w:rPr>
                <w:rFonts w:cs="Arial"/>
                <w:sz w:val="16"/>
                <w:szCs w:val="16"/>
              </w:rPr>
              <w:t>no superior a 10 N/mm2.</w:t>
            </w:r>
          </w:p>
          <w:p w14:paraId="5E83D7AD" w14:textId="77777777" w:rsidR="003100DC" w:rsidRDefault="003100DC" w:rsidP="00AA62BA">
            <w:pPr>
              <w:rPr>
                <w:rFonts w:cs="Arial"/>
                <w:sz w:val="16"/>
                <w:szCs w:val="16"/>
              </w:rPr>
            </w:pPr>
            <w:r>
              <w:rPr>
                <w:rFonts w:cs="Arial"/>
                <w:sz w:val="16"/>
                <w:szCs w:val="16"/>
              </w:rPr>
              <w:t>No se permite la aplicación de este tipo de control para los hormigones sometidos a clases de exposición III y IV, según 8.2.2.</w:t>
            </w:r>
          </w:p>
        </w:tc>
      </w:tr>
      <w:tr w:rsidR="003100DC" w14:paraId="4A626721"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2E24EB82"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596B9D70"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083BFE9"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2966088A" w14:textId="77777777" w:rsidR="003100DC" w:rsidRDefault="003100DC" w:rsidP="00AA62BA">
            <w:pPr>
              <w:rPr>
                <w:rFonts w:cs="Arial"/>
                <w:color w:val="808080"/>
                <w:sz w:val="16"/>
                <w:szCs w:val="16"/>
              </w:rPr>
            </w:pPr>
            <w:r>
              <w:rPr>
                <w:rFonts w:cs="Arial"/>
                <w:color w:val="808080"/>
                <w:sz w:val="16"/>
                <w:szCs w:val="16"/>
              </w:rPr>
              <w:t>Este nivel de control presupone aceptar un valor reducido de la resistencia de cálculo y exige una vigilancia continuada por parte de la Dirección de Obra que garantice que la dosificación, el amasado y la puesta en obra se realizan correctamente, llevando un sistemático registro de los valores de la consistencia.</w:t>
            </w:r>
          </w:p>
        </w:tc>
      </w:tr>
      <w:tr w:rsidR="003100DC" w14:paraId="3B3BA271" w14:textId="77777777" w:rsidTr="00AA62BA">
        <w:trPr>
          <w:cantSplit/>
          <w:trHeight w:val="34"/>
        </w:trPr>
        <w:tc>
          <w:tcPr>
            <w:tcW w:w="1439" w:type="dxa"/>
            <w:tcBorders>
              <w:top w:val="single" w:sz="4" w:space="0" w:color="auto"/>
              <w:left w:val="nil"/>
              <w:bottom w:val="single" w:sz="4" w:space="0" w:color="auto"/>
              <w:right w:val="nil"/>
            </w:tcBorders>
          </w:tcPr>
          <w:p w14:paraId="3C1B4464"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7D1B7D47"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2A1FB8A" w14:textId="77777777" w:rsidR="003100DC" w:rsidRDefault="003100DC" w:rsidP="00AA62BA">
            <w:pPr>
              <w:rPr>
                <w:rFonts w:cs="Arial"/>
                <w:sz w:val="16"/>
                <w:szCs w:val="16"/>
              </w:rPr>
            </w:pPr>
          </w:p>
        </w:tc>
      </w:tr>
      <w:tr w:rsidR="003100DC" w14:paraId="1514030E"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79D3A390" w14:textId="77777777" w:rsidR="003100DC" w:rsidRDefault="003100DC" w:rsidP="00AA62BA">
            <w:pPr>
              <w:rPr>
                <w:rFonts w:cs="Arial"/>
                <w:b/>
                <w:bCs/>
                <w:sz w:val="16"/>
                <w:szCs w:val="16"/>
              </w:rPr>
            </w:pPr>
            <w:r>
              <w:rPr>
                <w:rFonts w:cs="Arial"/>
                <w:b/>
                <w:bCs/>
                <w:sz w:val="16"/>
                <w:szCs w:val="16"/>
              </w:rPr>
              <w:t>88.3. Control al 100 por 100</w:t>
            </w:r>
          </w:p>
        </w:tc>
        <w:tc>
          <w:tcPr>
            <w:tcW w:w="146" w:type="dxa"/>
            <w:tcBorders>
              <w:top w:val="nil"/>
              <w:left w:val="single" w:sz="4" w:space="0" w:color="auto"/>
              <w:bottom w:val="nil"/>
              <w:right w:val="single" w:sz="4" w:space="0" w:color="auto"/>
            </w:tcBorders>
          </w:tcPr>
          <w:p w14:paraId="4736B556"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8D77EFC" w14:textId="77777777" w:rsidR="003100DC" w:rsidRDefault="003100DC" w:rsidP="00AA62BA">
            <w:pPr>
              <w:rPr>
                <w:rFonts w:cs="Arial"/>
                <w:sz w:val="16"/>
                <w:szCs w:val="16"/>
              </w:rPr>
            </w:pPr>
            <w:r>
              <w:rPr>
                <w:rFonts w:cs="Arial"/>
                <w:sz w:val="16"/>
                <w:szCs w:val="16"/>
              </w:rPr>
              <w:t>Esta modalidad de control es de aplicación a cualquier obra. El control se realiza determinando la resistencia de todas las amasadas componentes de la parte de obra sometida a control y calculando, a partir de sus resultados, el valor de la resistencia característica real, según 39.1.</w:t>
            </w:r>
          </w:p>
          <w:p w14:paraId="1E2F3BC0" w14:textId="77777777" w:rsidR="003100DC" w:rsidRDefault="003100DC" w:rsidP="00AA62BA">
            <w:pPr>
              <w:rPr>
                <w:rFonts w:cs="Arial"/>
                <w:sz w:val="16"/>
                <w:szCs w:val="16"/>
              </w:rPr>
            </w:pPr>
            <w:r>
              <w:rPr>
                <w:rFonts w:cs="Arial"/>
                <w:sz w:val="16"/>
                <w:szCs w:val="16"/>
              </w:rPr>
              <w:t xml:space="preserve">Para el conjunto de amasadas sometidas a control se verifica que </w:t>
            </w:r>
            <w:proofErr w:type="spellStart"/>
            <w:r>
              <w:rPr>
                <w:rFonts w:cs="Arial"/>
                <w:i/>
                <w:iCs/>
                <w:sz w:val="16"/>
                <w:szCs w:val="16"/>
              </w:rPr>
              <w:t>f</w:t>
            </w:r>
            <w:r>
              <w:rPr>
                <w:rFonts w:cs="Arial"/>
                <w:i/>
                <w:iCs/>
                <w:sz w:val="16"/>
                <w:szCs w:val="16"/>
                <w:vertAlign w:val="subscript"/>
              </w:rPr>
              <w:t>c</w:t>
            </w:r>
            <w:r>
              <w:rPr>
                <w:rFonts w:cs="Arial"/>
                <w:sz w:val="16"/>
                <w:szCs w:val="16"/>
                <w:vertAlign w:val="subscript"/>
              </w:rPr>
              <w:t>,</w:t>
            </w:r>
            <w:r>
              <w:rPr>
                <w:rFonts w:cs="Arial"/>
                <w:i/>
                <w:iCs/>
                <w:sz w:val="16"/>
                <w:szCs w:val="16"/>
                <w:vertAlign w:val="subscript"/>
              </w:rPr>
              <w:t>real</w:t>
            </w:r>
            <w:proofErr w:type="spellEnd"/>
            <w:r>
              <w:rPr>
                <w:rFonts w:cs="Arial"/>
                <w:i/>
                <w:iCs/>
                <w:sz w:val="16"/>
                <w:szCs w:val="16"/>
              </w:rPr>
              <w:t xml:space="preserve"> </w:t>
            </w:r>
            <w:r>
              <w:rPr>
                <w:rFonts w:cs="Arial"/>
                <w:sz w:val="16"/>
                <w:szCs w:val="16"/>
              </w:rPr>
              <w:t xml:space="preserve">= </w:t>
            </w:r>
            <w:proofErr w:type="spellStart"/>
            <w:r>
              <w:rPr>
                <w:rFonts w:cs="Arial"/>
                <w:i/>
                <w:iCs/>
                <w:sz w:val="16"/>
                <w:szCs w:val="16"/>
              </w:rPr>
              <w:t>f</w:t>
            </w:r>
            <w:r>
              <w:rPr>
                <w:rFonts w:cs="Arial"/>
                <w:i/>
                <w:iCs/>
                <w:sz w:val="16"/>
                <w:szCs w:val="16"/>
                <w:vertAlign w:val="subscript"/>
              </w:rPr>
              <w:t>est</w:t>
            </w:r>
            <w:proofErr w:type="spellEnd"/>
            <w:r>
              <w:rPr>
                <w:rFonts w:cs="Arial"/>
                <w:i/>
                <w:iCs/>
                <w:sz w:val="16"/>
                <w:szCs w:val="16"/>
                <w:vertAlign w:val="subscript"/>
              </w:rPr>
              <w:t xml:space="preserve"> </w:t>
            </w:r>
            <w:r>
              <w:rPr>
                <w:rFonts w:cs="Arial"/>
                <w:sz w:val="16"/>
                <w:szCs w:val="16"/>
              </w:rPr>
              <w:t>.</w:t>
            </w:r>
          </w:p>
        </w:tc>
      </w:tr>
      <w:tr w:rsidR="003100DC" w14:paraId="4F941C86"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3BC5DC72"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30A6C946"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09843D54"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31316A27" w14:textId="77777777" w:rsidR="003100DC" w:rsidRDefault="003100DC" w:rsidP="00AA62BA">
            <w:pPr>
              <w:rPr>
                <w:rFonts w:cs="Arial"/>
                <w:color w:val="808080"/>
                <w:sz w:val="16"/>
                <w:szCs w:val="16"/>
              </w:rPr>
            </w:pPr>
            <w:r>
              <w:rPr>
                <w:rFonts w:cs="Arial"/>
                <w:color w:val="808080"/>
                <w:sz w:val="16"/>
                <w:szCs w:val="16"/>
              </w:rPr>
              <w:t xml:space="preserve">En la mayoría de las obras este tipo de control no suele utilizarse debido al elevado número de probetas que implica, la complejidad de todo orden que supone para la obra y al elevado costo de control. Sin embargo, en algunos casos especiales, tales como elementos aislados de mucha responsabilidad, en cuya composición entra un número pequeño de amasadas u otros similares, puede resultar de gran interés el conocimiento exacto de </w:t>
            </w:r>
            <w:proofErr w:type="spellStart"/>
            <w:r>
              <w:rPr>
                <w:rFonts w:cs="Arial"/>
                <w:i/>
                <w:iCs/>
                <w:color w:val="808080"/>
                <w:sz w:val="16"/>
                <w:szCs w:val="16"/>
              </w:rPr>
              <w:t>f</w:t>
            </w:r>
            <w:r>
              <w:rPr>
                <w:rFonts w:cs="Arial"/>
                <w:i/>
                <w:iCs/>
                <w:color w:val="808080"/>
                <w:sz w:val="16"/>
                <w:szCs w:val="16"/>
                <w:vertAlign w:val="subscript"/>
              </w:rPr>
              <w:t>c</w:t>
            </w:r>
            <w:r>
              <w:rPr>
                <w:rFonts w:cs="Arial"/>
                <w:color w:val="808080"/>
                <w:sz w:val="16"/>
                <w:szCs w:val="16"/>
                <w:vertAlign w:val="subscript"/>
              </w:rPr>
              <w:t>,</w:t>
            </w:r>
            <w:r>
              <w:rPr>
                <w:rFonts w:cs="Arial"/>
                <w:i/>
                <w:iCs/>
                <w:color w:val="808080"/>
                <w:sz w:val="16"/>
                <w:szCs w:val="16"/>
                <w:vertAlign w:val="subscript"/>
              </w:rPr>
              <w:t>real</w:t>
            </w:r>
            <w:proofErr w:type="spellEnd"/>
            <w:r>
              <w:rPr>
                <w:rFonts w:cs="Arial"/>
                <w:i/>
                <w:iCs/>
                <w:color w:val="808080"/>
                <w:sz w:val="16"/>
                <w:szCs w:val="16"/>
              </w:rPr>
              <w:t xml:space="preserve"> </w:t>
            </w:r>
            <w:r>
              <w:rPr>
                <w:rFonts w:cs="Arial"/>
                <w:color w:val="808080"/>
                <w:sz w:val="16"/>
                <w:szCs w:val="16"/>
              </w:rPr>
              <w:t>para basar en él las decisiones de aceptación o rechazo, con eliminación total del posible error inherente a toda estimación. En previsión de estos casos especiales, pero sin exclusión de cualquier otro, se da entrada de forma fehaciente en la Instrucción a este tipo de control.</w:t>
            </w:r>
          </w:p>
          <w:p w14:paraId="4FC21B35" w14:textId="77777777" w:rsidR="003100DC" w:rsidRDefault="003100DC" w:rsidP="00AA62BA">
            <w:pPr>
              <w:rPr>
                <w:rFonts w:cs="Arial"/>
                <w:color w:val="808080"/>
                <w:sz w:val="16"/>
                <w:szCs w:val="16"/>
              </w:rPr>
            </w:pPr>
            <w:r>
              <w:rPr>
                <w:rFonts w:cs="Arial"/>
                <w:color w:val="808080"/>
                <w:sz w:val="16"/>
                <w:szCs w:val="16"/>
              </w:rPr>
              <w:t xml:space="preserve">Conforme se ha definido en el Artículo 39.o, el valor de la resistencia característica real corresponde al </w:t>
            </w:r>
            <w:proofErr w:type="spellStart"/>
            <w:r>
              <w:rPr>
                <w:rFonts w:cs="Arial"/>
                <w:color w:val="808080"/>
                <w:sz w:val="16"/>
                <w:szCs w:val="16"/>
              </w:rPr>
              <w:t>cuantil</w:t>
            </w:r>
            <w:proofErr w:type="spellEnd"/>
            <w:r>
              <w:rPr>
                <w:rFonts w:cs="Arial"/>
                <w:color w:val="808080"/>
                <w:sz w:val="16"/>
                <w:szCs w:val="16"/>
              </w:rPr>
              <w:t xml:space="preserve"> del 5 por 100 en la función de distribución de la población, objeto del control. Su obtención se reduce a determinar el valor de la resistencia de la amasada que es superada en el 95 por 100 de los casos.</w:t>
            </w:r>
          </w:p>
          <w:p w14:paraId="649A8D34" w14:textId="77777777" w:rsidR="003100DC" w:rsidRDefault="003100DC" w:rsidP="00AA62BA">
            <w:pPr>
              <w:rPr>
                <w:rFonts w:cs="Arial"/>
                <w:color w:val="808080"/>
                <w:sz w:val="16"/>
                <w:szCs w:val="16"/>
              </w:rPr>
            </w:pPr>
            <w:r>
              <w:rPr>
                <w:rFonts w:cs="Arial"/>
                <w:color w:val="808080"/>
                <w:sz w:val="16"/>
                <w:szCs w:val="16"/>
              </w:rPr>
              <w:t xml:space="preserve">En general, para poblaciones formadas por </w:t>
            </w:r>
            <w:r>
              <w:rPr>
                <w:rFonts w:cs="Arial"/>
                <w:i/>
                <w:iCs/>
                <w:color w:val="808080"/>
                <w:sz w:val="16"/>
                <w:szCs w:val="16"/>
              </w:rPr>
              <w:t xml:space="preserve">N </w:t>
            </w:r>
            <w:r>
              <w:rPr>
                <w:rFonts w:cs="Arial"/>
                <w:color w:val="808080"/>
                <w:sz w:val="16"/>
                <w:szCs w:val="16"/>
              </w:rPr>
              <w:t xml:space="preserve">amasadas, el valor de </w:t>
            </w:r>
            <w:proofErr w:type="spellStart"/>
            <w:r>
              <w:rPr>
                <w:rFonts w:cs="Arial"/>
                <w:i/>
                <w:iCs/>
                <w:color w:val="808080"/>
                <w:sz w:val="16"/>
                <w:szCs w:val="16"/>
              </w:rPr>
              <w:t>f</w:t>
            </w:r>
            <w:r>
              <w:rPr>
                <w:rFonts w:cs="Arial"/>
                <w:i/>
                <w:iCs/>
                <w:color w:val="808080"/>
                <w:sz w:val="16"/>
                <w:szCs w:val="16"/>
                <w:vertAlign w:val="subscript"/>
              </w:rPr>
              <w:t>c</w:t>
            </w:r>
            <w:r>
              <w:rPr>
                <w:rFonts w:cs="Arial"/>
                <w:color w:val="808080"/>
                <w:sz w:val="16"/>
                <w:szCs w:val="16"/>
                <w:vertAlign w:val="subscript"/>
              </w:rPr>
              <w:t>,</w:t>
            </w:r>
            <w:r>
              <w:rPr>
                <w:rFonts w:cs="Arial"/>
                <w:i/>
                <w:iCs/>
                <w:color w:val="808080"/>
                <w:sz w:val="16"/>
                <w:szCs w:val="16"/>
                <w:vertAlign w:val="subscript"/>
              </w:rPr>
              <w:t>real</w:t>
            </w:r>
            <w:proofErr w:type="spellEnd"/>
            <w:r>
              <w:rPr>
                <w:rFonts w:cs="Arial"/>
                <w:i/>
                <w:iCs/>
                <w:color w:val="808080"/>
                <w:sz w:val="16"/>
                <w:szCs w:val="16"/>
              </w:rPr>
              <w:t xml:space="preserve"> </w:t>
            </w:r>
            <w:r>
              <w:rPr>
                <w:rFonts w:cs="Arial"/>
                <w:color w:val="808080"/>
                <w:sz w:val="16"/>
                <w:szCs w:val="16"/>
              </w:rPr>
              <w:t xml:space="preserve">corresponde a la resistencia de la amasada que, una vez ordenadas las </w:t>
            </w:r>
            <w:r>
              <w:rPr>
                <w:rFonts w:cs="Arial"/>
                <w:i/>
                <w:iCs/>
                <w:color w:val="808080"/>
                <w:sz w:val="16"/>
                <w:szCs w:val="16"/>
              </w:rPr>
              <w:t xml:space="preserve">N </w:t>
            </w:r>
            <w:r>
              <w:rPr>
                <w:rFonts w:cs="Arial"/>
                <w:color w:val="808080"/>
                <w:sz w:val="16"/>
                <w:szCs w:val="16"/>
              </w:rPr>
              <w:t xml:space="preserve">determinaciones de menor a mayor, ocupa el lugar </w:t>
            </w:r>
            <w:r>
              <w:rPr>
                <w:rFonts w:cs="Arial"/>
                <w:i/>
                <w:iCs/>
                <w:color w:val="808080"/>
                <w:sz w:val="16"/>
                <w:szCs w:val="16"/>
              </w:rPr>
              <w:t xml:space="preserve">n </w:t>
            </w:r>
            <w:r>
              <w:rPr>
                <w:rFonts w:cs="Arial"/>
                <w:color w:val="808080"/>
                <w:sz w:val="16"/>
                <w:szCs w:val="16"/>
              </w:rPr>
              <w:t>= 0,05</w:t>
            </w:r>
            <w:r>
              <w:rPr>
                <w:rFonts w:cs="Arial"/>
                <w:i/>
                <w:iCs/>
                <w:color w:val="808080"/>
                <w:sz w:val="16"/>
                <w:szCs w:val="16"/>
              </w:rPr>
              <w:t>N</w:t>
            </w:r>
            <w:r>
              <w:rPr>
                <w:rFonts w:cs="Arial"/>
                <w:color w:val="808080"/>
                <w:sz w:val="16"/>
                <w:szCs w:val="16"/>
              </w:rPr>
              <w:t xml:space="preserve">, redondeándose </w:t>
            </w:r>
            <w:r>
              <w:rPr>
                <w:rFonts w:cs="Arial"/>
                <w:i/>
                <w:iCs/>
                <w:color w:val="808080"/>
                <w:sz w:val="16"/>
                <w:szCs w:val="16"/>
              </w:rPr>
              <w:t xml:space="preserve">n </w:t>
            </w:r>
            <w:r>
              <w:rPr>
                <w:rFonts w:cs="Arial"/>
                <w:color w:val="808080"/>
                <w:sz w:val="16"/>
                <w:szCs w:val="16"/>
              </w:rPr>
              <w:t>por exceso.</w:t>
            </w:r>
          </w:p>
          <w:p w14:paraId="1827F2A3" w14:textId="77777777" w:rsidR="003100DC" w:rsidRDefault="003100DC" w:rsidP="00AA62BA">
            <w:pPr>
              <w:rPr>
                <w:rFonts w:cs="Arial"/>
                <w:color w:val="808080"/>
                <w:sz w:val="16"/>
                <w:szCs w:val="16"/>
              </w:rPr>
            </w:pPr>
            <w:r>
              <w:rPr>
                <w:rFonts w:cs="Arial"/>
                <w:color w:val="808080"/>
                <w:sz w:val="16"/>
                <w:szCs w:val="16"/>
              </w:rPr>
              <w:t xml:space="preserve">Cuando el número de amasadas que se vayan a controlar sea igual o menor que 20, </w:t>
            </w:r>
            <w:proofErr w:type="spellStart"/>
            <w:r>
              <w:rPr>
                <w:rFonts w:cs="Arial"/>
                <w:i/>
                <w:iCs/>
                <w:color w:val="808080"/>
                <w:sz w:val="16"/>
                <w:szCs w:val="16"/>
              </w:rPr>
              <w:t>f</w:t>
            </w:r>
            <w:r>
              <w:rPr>
                <w:rFonts w:cs="Arial"/>
                <w:i/>
                <w:iCs/>
                <w:color w:val="808080"/>
                <w:sz w:val="16"/>
                <w:szCs w:val="16"/>
                <w:vertAlign w:val="subscript"/>
              </w:rPr>
              <w:t>c</w:t>
            </w:r>
            <w:r>
              <w:rPr>
                <w:rFonts w:cs="Arial"/>
                <w:color w:val="808080"/>
                <w:sz w:val="16"/>
                <w:szCs w:val="16"/>
                <w:vertAlign w:val="subscript"/>
              </w:rPr>
              <w:t>,</w:t>
            </w:r>
            <w:r>
              <w:rPr>
                <w:rFonts w:cs="Arial"/>
                <w:i/>
                <w:iCs/>
                <w:color w:val="808080"/>
                <w:sz w:val="16"/>
                <w:szCs w:val="16"/>
                <w:vertAlign w:val="subscript"/>
              </w:rPr>
              <w:t>real</w:t>
            </w:r>
            <w:proofErr w:type="spellEnd"/>
            <w:r>
              <w:rPr>
                <w:rFonts w:cs="Arial"/>
                <w:i/>
                <w:iCs/>
                <w:color w:val="808080"/>
                <w:sz w:val="16"/>
                <w:szCs w:val="16"/>
              </w:rPr>
              <w:t xml:space="preserve"> </w:t>
            </w:r>
            <w:r>
              <w:rPr>
                <w:rFonts w:cs="Arial"/>
                <w:color w:val="808080"/>
                <w:sz w:val="16"/>
                <w:szCs w:val="16"/>
              </w:rPr>
              <w:t>será el valor de la resistencia de la amasada más baja encontrada en la serie.</w:t>
            </w:r>
          </w:p>
        </w:tc>
      </w:tr>
      <w:tr w:rsidR="003100DC" w14:paraId="18A687AE" w14:textId="77777777" w:rsidTr="00AA62BA">
        <w:trPr>
          <w:cantSplit/>
          <w:trHeight w:val="34"/>
        </w:trPr>
        <w:tc>
          <w:tcPr>
            <w:tcW w:w="1439" w:type="dxa"/>
            <w:tcBorders>
              <w:top w:val="single" w:sz="4" w:space="0" w:color="auto"/>
              <w:left w:val="nil"/>
              <w:bottom w:val="single" w:sz="4" w:space="0" w:color="auto"/>
              <w:right w:val="nil"/>
            </w:tcBorders>
          </w:tcPr>
          <w:p w14:paraId="00171B33"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117B10D4"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39414951" w14:textId="77777777" w:rsidR="003100DC" w:rsidRDefault="003100DC" w:rsidP="00AA62BA">
            <w:pPr>
              <w:rPr>
                <w:rFonts w:cs="Arial"/>
                <w:sz w:val="16"/>
                <w:szCs w:val="16"/>
              </w:rPr>
            </w:pPr>
          </w:p>
        </w:tc>
      </w:tr>
      <w:tr w:rsidR="003100DC" w14:paraId="623C304D"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47AFEB03" w14:textId="77777777" w:rsidR="003100DC" w:rsidRDefault="003100DC" w:rsidP="00AA62BA">
            <w:pPr>
              <w:rPr>
                <w:rFonts w:cs="Arial"/>
                <w:b/>
                <w:bCs/>
                <w:sz w:val="16"/>
                <w:szCs w:val="16"/>
              </w:rPr>
            </w:pPr>
            <w:r>
              <w:rPr>
                <w:rFonts w:cs="Arial"/>
                <w:b/>
                <w:bCs/>
                <w:sz w:val="16"/>
                <w:szCs w:val="16"/>
              </w:rPr>
              <w:t>88.4. Control estadístico del hormigón</w:t>
            </w:r>
          </w:p>
        </w:tc>
        <w:tc>
          <w:tcPr>
            <w:tcW w:w="146" w:type="dxa"/>
            <w:tcBorders>
              <w:top w:val="nil"/>
              <w:left w:val="single" w:sz="4" w:space="0" w:color="auto"/>
              <w:bottom w:val="nil"/>
              <w:right w:val="single" w:sz="4" w:space="0" w:color="auto"/>
            </w:tcBorders>
          </w:tcPr>
          <w:p w14:paraId="42D7B2E6"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67F6EF1A" w14:textId="77777777" w:rsidR="003100DC" w:rsidRDefault="003100DC" w:rsidP="00AA62BA">
            <w:pPr>
              <w:rPr>
                <w:rFonts w:cs="Arial"/>
                <w:sz w:val="16"/>
                <w:szCs w:val="16"/>
              </w:rPr>
            </w:pPr>
            <w:r>
              <w:rPr>
                <w:rFonts w:cs="Arial"/>
                <w:sz w:val="16"/>
                <w:szCs w:val="16"/>
              </w:rPr>
              <w:t>Esta modalidad de control es la de aplicación general a obras de hormigón en masa, hormigón armado y hormigón pretensado.</w:t>
            </w:r>
          </w:p>
          <w:p w14:paraId="073FB894" w14:textId="77777777" w:rsidR="003100DC" w:rsidRDefault="003100DC" w:rsidP="00AA62BA">
            <w:pPr>
              <w:rPr>
                <w:rFonts w:cs="Arial"/>
                <w:sz w:val="16"/>
                <w:szCs w:val="16"/>
              </w:rPr>
            </w:pPr>
            <w:r>
              <w:rPr>
                <w:rFonts w:cs="Arial"/>
                <w:sz w:val="16"/>
                <w:szCs w:val="16"/>
              </w:rPr>
              <w:t>A efectos de control, salvo excepción justificada, se dividirá la obra en partes sucesivas denominadas lotes, inferiores cada una al menor de los límites señalados en la tabla 88.4.a. No se mezclarán en un mismo lote elementos de tipología estructural distinta, es decir, que pertenezcan a columnas distintas de la tabla. Todas las unidades de producto (amasadas) de un mismo lote procederán del mismo Suministrador, estarán elaboradas con las mismas materias primas y serán el resultado de la misma dosificación nominal.</w:t>
            </w:r>
          </w:p>
          <w:p w14:paraId="3298AA1B" w14:textId="77777777" w:rsidR="003100DC" w:rsidRDefault="003100DC" w:rsidP="00AA62BA">
            <w:pPr>
              <w:rPr>
                <w:rFonts w:cs="Arial"/>
                <w:sz w:val="16"/>
                <w:szCs w:val="16"/>
              </w:rPr>
            </w:pPr>
            <w:r>
              <w:rPr>
                <w:rFonts w:cs="Arial"/>
                <w:sz w:val="16"/>
                <w:szCs w:val="16"/>
              </w:rPr>
              <w:t>En el caso de hormigones fabricados en central de hormigón preparado en posesión de un Sello o Marca de Calidad, en el sentido expresado en el Artículo 81o, se podrán aumentar los límites de la tabla 88.4.a al doble, siempre y cuando se den además las siguientes condiciones:</w:t>
            </w:r>
          </w:p>
          <w:p w14:paraId="25C2AB52" w14:textId="77777777" w:rsidR="003100DC" w:rsidRDefault="003100DC" w:rsidP="0055253C">
            <w:pPr>
              <w:numPr>
                <w:ilvl w:val="0"/>
                <w:numId w:val="109"/>
              </w:numPr>
              <w:rPr>
                <w:rFonts w:cs="Arial"/>
                <w:sz w:val="16"/>
                <w:szCs w:val="16"/>
              </w:rPr>
            </w:pPr>
            <w:r>
              <w:rPr>
                <w:rFonts w:cs="Arial"/>
                <w:sz w:val="16"/>
                <w:szCs w:val="16"/>
              </w:rPr>
              <w:t>Los resultados de control de producción están a disposición del Peticionario y deberán ser satisfactorios. La Dirección de Obra revisará dicho punto y lo recogerá en la documentación final de obra.</w:t>
            </w:r>
          </w:p>
          <w:p w14:paraId="383336A4" w14:textId="77777777" w:rsidR="003100DC" w:rsidRDefault="003100DC" w:rsidP="0055253C">
            <w:pPr>
              <w:numPr>
                <w:ilvl w:val="0"/>
                <w:numId w:val="109"/>
              </w:numPr>
              <w:rPr>
                <w:rFonts w:cs="Arial"/>
                <w:sz w:val="16"/>
                <w:szCs w:val="16"/>
              </w:rPr>
            </w:pPr>
            <w:r>
              <w:rPr>
                <w:rFonts w:cs="Arial"/>
                <w:sz w:val="16"/>
                <w:szCs w:val="16"/>
              </w:rPr>
              <w:t>El número mínimo de lotes que deberá muestrearse en obra será de tres, correspondiendo, si es posible, a lotes relativos a los tres tipos de elementos estructurales que figuran en la tabla 88.4.a.</w:t>
            </w:r>
          </w:p>
          <w:p w14:paraId="1FC400DB" w14:textId="77777777" w:rsidR="003100DC" w:rsidRDefault="003100DC" w:rsidP="0055253C">
            <w:pPr>
              <w:numPr>
                <w:ilvl w:val="0"/>
                <w:numId w:val="109"/>
              </w:numPr>
              <w:rPr>
                <w:rFonts w:cs="Arial"/>
                <w:sz w:val="16"/>
                <w:szCs w:val="16"/>
              </w:rPr>
            </w:pPr>
            <w:r>
              <w:rPr>
                <w:rFonts w:cs="Arial"/>
                <w:sz w:val="16"/>
                <w:szCs w:val="16"/>
              </w:rPr>
              <w:t xml:space="preserve">En el caso de que en algún lote la </w:t>
            </w:r>
            <w:proofErr w:type="spellStart"/>
            <w:r>
              <w:rPr>
                <w:rFonts w:cs="Arial"/>
                <w:i/>
                <w:iCs/>
                <w:sz w:val="16"/>
                <w:szCs w:val="16"/>
              </w:rPr>
              <w:t>f</w:t>
            </w:r>
            <w:r>
              <w:rPr>
                <w:rFonts w:cs="Arial"/>
                <w:i/>
                <w:iCs/>
                <w:sz w:val="16"/>
                <w:szCs w:val="16"/>
                <w:vertAlign w:val="subscript"/>
              </w:rPr>
              <w:t>est</w:t>
            </w:r>
            <w:proofErr w:type="spellEnd"/>
            <w:r>
              <w:rPr>
                <w:rFonts w:cs="Arial"/>
                <w:i/>
                <w:iCs/>
                <w:sz w:val="16"/>
                <w:szCs w:val="16"/>
              </w:rPr>
              <w:t xml:space="preserve"> </w:t>
            </w:r>
            <w:r>
              <w:rPr>
                <w:rFonts w:cs="Arial"/>
                <w:sz w:val="16"/>
                <w:szCs w:val="16"/>
              </w:rPr>
              <w:t>fuera menor que la resistencia característica de proyecto, se pasará a realizar el control normal sin reducción de intensidad, hasta que en cuatro lotes consecutivos se obtengan resultados satisfactorios.</w:t>
            </w:r>
          </w:p>
          <w:p w14:paraId="3D618BC7" w14:textId="77777777" w:rsidR="003100DC" w:rsidRDefault="003100DC" w:rsidP="00AA62BA">
            <w:pPr>
              <w:ind w:left="360"/>
              <w:rPr>
                <w:rFonts w:cs="Arial"/>
                <w:sz w:val="16"/>
                <w:szCs w:val="16"/>
              </w:rPr>
            </w:pPr>
          </w:p>
        </w:tc>
      </w:tr>
      <w:tr w:rsidR="003100DC" w14:paraId="170E8599" w14:textId="77777777" w:rsidTr="00AA62BA">
        <w:trPr>
          <w:cantSplit/>
          <w:trHeight w:val="34"/>
        </w:trPr>
        <w:tc>
          <w:tcPr>
            <w:tcW w:w="1439" w:type="dxa"/>
            <w:tcBorders>
              <w:top w:val="nil"/>
              <w:left w:val="single" w:sz="4" w:space="0" w:color="auto"/>
              <w:bottom w:val="nil"/>
              <w:right w:val="single" w:sz="4" w:space="0" w:color="auto"/>
            </w:tcBorders>
          </w:tcPr>
          <w:p w14:paraId="3A15E01A"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74430F06"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4BA44141" w14:textId="77777777" w:rsidR="003100DC" w:rsidRDefault="003100DC" w:rsidP="00AA62BA">
            <w:pPr>
              <w:jc w:val="center"/>
              <w:rPr>
                <w:rFonts w:cs="Arial"/>
                <w:sz w:val="16"/>
                <w:szCs w:val="16"/>
              </w:rPr>
            </w:pPr>
            <w:r>
              <w:rPr>
                <w:rFonts w:cs="Arial"/>
                <w:sz w:val="16"/>
                <w:szCs w:val="16"/>
              </w:rPr>
              <w:t>TABLA 88.4.a</w:t>
            </w:r>
          </w:p>
          <w:p w14:paraId="77683FFD" w14:textId="77777777" w:rsidR="003100DC" w:rsidRDefault="003100DC" w:rsidP="00AA62BA">
            <w:pPr>
              <w:jc w:val="center"/>
              <w:rPr>
                <w:rFonts w:cs="Arial"/>
                <w:sz w:val="16"/>
                <w:szCs w:val="16"/>
              </w:rPr>
            </w:pPr>
            <w:r>
              <w:rPr>
                <w:rFonts w:cs="Arial"/>
                <w:sz w:val="16"/>
                <w:szCs w:val="16"/>
              </w:rPr>
              <w:t>Límites máximos para el establecimiento de los lotes de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00"/>
              <w:gridCol w:w="1800"/>
              <w:gridCol w:w="1620"/>
            </w:tblGrid>
            <w:tr w:rsidR="003100DC" w14:paraId="05FC5DE2" w14:textId="77777777" w:rsidTr="00AA62BA">
              <w:trPr>
                <w:cantSplit/>
                <w:jc w:val="center"/>
              </w:trPr>
              <w:tc>
                <w:tcPr>
                  <w:tcW w:w="1826" w:type="dxa"/>
                  <w:vMerge w:val="restart"/>
                </w:tcPr>
                <w:p w14:paraId="756BC3E5" w14:textId="77777777" w:rsidR="003100DC" w:rsidRDefault="003100DC" w:rsidP="00AA62BA">
                  <w:pPr>
                    <w:jc w:val="center"/>
                    <w:rPr>
                      <w:rFonts w:cs="Arial"/>
                      <w:sz w:val="16"/>
                      <w:szCs w:val="14"/>
                    </w:rPr>
                  </w:pPr>
                  <w:r>
                    <w:rPr>
                      <w:rFonts w:cs="Arial"/>
                      <w:sz w:val="16"/>
                      <w:szCs w:val="14"/>
                    </w:rPr>
                    <w:t>Límite superior</w:t>
                  </w:r>
                </w:p>
                <w:p w14:paraId="4247131D" w14:textId="77777777" w:rsidR="003100DC" w:rsidRDefault="003100DC" w:rsidP="00AA62BA">
                  <w:pPr>
                    <w:jc w:val="center"/>
                    <w:rPr>
                      <w:rFonts w:cs="Arial"/>
                      <w:sz w:val="16"/>
                      <w:szCs w:val="14"/>
                    </w:rPr>
                  </w:pPr>
                </w:p>
              </w:tc>
              <w:tc>
                <w:tcPr>
                  <w:tcW w:w="5220" w:type="dxa"/>
                  <w:gridSpan w:val="3"/>
                </w:tcPr>
                <w:p w14:paraId="3BB5212B" w14:textId="77777777" w:rsidR="003100DC" w:rsidRDefault="003100DC" w:rsidP="00AA62BA">
                  <w:pPr>
                    <w:jc w:val="center"/>
                    <w:rPr>
                      <w:rFonts w:cs="Arial"/>
                      <w:sz w:val="16"/>
                      <w:szCs w:val="14"/>
                    </w:rPr>
                  </w:pPr>
                  <w:r>
                    <w:rPr>
                      <w:rFonts w:cs="Arial"/>
                      <w:sz w:val="16"/>
                      <w:szCs w:val="14"/>
                    </w:rPr>
                    <w:t>Tipo de elementos estructurales</w:t>
                  </w:r>
                </w:p>
                <w:p w14:paraId="2EC63C19" w14:textId="77777777" w:rsidR="003100DC" w:rsidRDefault="003100DC" w:rsidP="00AA62BA">
                  <w:pPr>
                    <w:jc w:val="center"/>
                    <w:rPr>
                      <w:rFonts w:cs="Arial"/>
                      <w:sz w:val="16"/>
                      <w:szCs w:val="14"/>
                    </w:rPr>
                  </w:pPr>
                </w:p>
              </w:tc>
            </w:tr>
            <w:tr w:rsidR="003100DC" w14:paraId="207614C7" w14:textId="77777777" w:rsidTr="00AA62BA">
              <w:trPr>
                <w:cantSplit/>
                <w:jc w:val="center"/>
              </w:trPr>
              <w:tc>
                <w:tcPr>
                  <w:tcW w:w="1826" w:type="dxa"/>
                  <w:vMerge/>
                </w:tcPr>
                <w:p w14:paraId="3DAA4F90" w14:textId="77777777" w:rsidR="003100DC" w:rsidRDefault="003100DC" w:rsidP="00AA62BA">
                  <w:pPr>
                    <w:jc w:val="center"/>
                    <w:rPr>
                      <w:rFonts w:cs="Arial"/>
                      <w:sz w:val="16"/>
                      <w:szCs w:val="14"/>
                    </w:rPr>
                  </w:pPr>
                </w:p>
              </w:tc>
              <w:tc>
                <w:tcPr>
                  <w:tcW w:w="1800" w:type="dxa"/>
                </w:tcPr>
                <w:p w14:paraId="49BB2473" w14:textId="77777777" w:rsidR="003100DC" w:rsidRDefault="003100DC" w:rsidP="00AA62BA">
                  <w:pPr>
                    <w:jc w:val="center"/>
                    <w:rPr>
                      <w:rFonts w:cs="Arial"/>
                      <w:sz w:val="16"/>
                      <w:szCs w:val="14"/>
                    </w:rPr>
                  </w:pPr>
                  <w:r>
                    <w:rPr>
                      <w:rFonts w:cs="Arial"/>
                      <w:sz w:val="16"/>
                      <w:szCs w:val="14"/>
                    </w:rPr>
                    <w:t>Estructuras que tienen elementos comprimidos (pilares, pilas, muros portantes, pilotes, etc.)</w:t>
                  </w:r>
                </w:p>
              </w:tc>
              <w:tc>
                <w:tcPr>
                  <w:tcW w:w="1800" w:type="dxa"/>
                </w:tcPr>
                <w:p w14:paraId="2B722127" w14:textId="77777777" w:rsidR="003100DC" w:rsidRDefault="003100DC" w:rsidP="00AA62BA">
                  <w:pPr>
                    <w:jc w:val="center"/>
                    <w:rPr>
                      <w:rFonts w:cs="Arial"/>
                      <w:sz w:val="16"/>
                      <w:szCs w:val="14"/>
                    </w:rPr>
                  </w:pPr>
                  <w:r>
                    <w:rPr>
                      <w:rFonts w:cs="Arial"/>
                      <w:sz w:val="16"/>
                      <w:szCs w:val="14"/>
                    </w:rPr>
                    <w:t>Estructuras que tienen únicamente elementos sometidos a flexión (forjados de hormigón con pilares metálicos, tableros, muros de contención, etc.)</w:t>
                  </w:r>
                </w:p>
              </w:tc>
              <w:tc>
                <w:tcPr>
                  <w:tcW w:w="1620" w:type="dxa"/>
                </w:tcPr>
                <w:p w14:paraId="546E92AF" w14:textId="77777777" w:rsidR="003100DC" w:rsidRDefault="003100DC" w:rsidP="00AA62BA">
                  <w:pPr>
                    <w:jc w:val="center"/>
                    <w:rPr>
                      <w:rFonts w:cs="Arial"/>
                      <w:sz w:val="16"/>
                      <w:szCs w:val="14"/>
                    </w:rPr>
                  </w:pPr>
                  <w:r>
                    <w:rPr>
                      <w:rFonts w:cs="Arial"/>
                      <w:sz w:val="16"/>
                      <w:szCs w:val="14"/>
                    </w:rPr>
                    <w:t>Macizos (zapatas, estribos de puente, bloques, etc.)</w:t>
                  </w:r>
                </w:p>
                <w:p w14:paraId="30FE2249" w14:textId="77777777" w:rsidR="003100DC" w:rsidRDefault="003100DC" w:rsidP="00AA62BA">
                  <w:pPr>
                    <w:jc w:val="center"/>
                    <w:rPr>
                      <w:rFonts w:cs="Arial"/>
                      <w:sz w:val="16"/>
                      <w:szCs w:val="14"/>
                    </w:rPr>
                  </w:pPr>
                </w:p>
              </w:tc>
            </w:tr>
            <w:tr w:rsidR="003100DC" w14:paraId="56D752DE" w14:textId="77777777" w:rsidTr="00AA62BA">
              <w:trPr>
                <w:jc w:val="center"/>
              </w:trPr>
              <w:tc>
                <w:tcPr>
                  <w:tcW w:w="1826" w:type="dxa"/>
                </w:tcPr>
                <w:p w14:paraId="6D07C9FE" w14:textId="77777777" w:rsidR="003100DC" w:rsidRDefault="003100DC" w:rsidP="00AA62BA">
                  <w:pPr>
                    <w:jc w:val="center"/>
                    <w:rPr>
                      <w:rFonts w:cs="Arial"/>
                      <w:sz w:val="16"/>
                      <w:szCs w:val="14"/>
                    </w:rPr>
                  </w:pPr>
                  <w:r>
                    <w:rPr>
                      <w:rFonts w:cs="Arial"/>
                      <w:sz w:val="16"/>
                      <w:szCs w:val="14"/>
                    </w:rPr>
                    <w:t>Volumen de hormigón</w:t>
                  </w:r>
                </w:p>
                <w:p w14:paraId="5EDCFBD9" w14:textId="77777777" w:rsidR="003100DC" w:rsidRDefault="003100DC" w:rsidP="00AA62BA">
                  <w:pPr>
                    <w:jc w:val="center"/>
                    <w:rPr>
                      <w:rFonts w:cs="Arial"/>
                      <w:sz w:val="16"/>
                      <w:szCs w:val="14"/>
                    </w:rPr>
                  </w:pPr>
                </w:p>
              </w:tc>
              <w:tc>
                <w:tcPr>
                  <w:tcW w:w="1800" w:type="dxa"/>
                </w:tcPr>
                <w:p w14:paraId="5EB6A74C" w14:textId="77777777" w:rsidR="003100DC" w:rsidRDefault="003100DC" w:rsidP="00AA62BA">
                  <w:pPr>
                    <w:jc w:val="center"/>
                    <w:rPr>
                      <w:rFonts w:cs="Arial"/>
                      <w:sz w:val="16"/>
                      <w:szCs w:val="14"/>
                    </w:rPr>
                  </w:pPr>
                  <w:r>
                    <w:rPr>
                      <w:rFonts w:cs="Arial"/>
                      <w:sz w:val="16"/>
                      <w:szCs w:val="14"/>
                    </w:rPr>
                    <w:t>100 m3</w:t>
                  </w:r>
                </w:p>
                <w:p w14:paraId="203CE4EE" w14:textId="77777777" w:rsidR="003100DC" w:rsidRDefault="003100DC" w:rsidP="00AA62BA">
                  <w:pPr>
                    <w:jc w:val="center"/>
                    <w:rPr>
                      <w:rFonts w:cs="Arial"/>
                      <w:sz w:val="16"/>
                      <w:szCs w:val="14"/>
                    </w:rPr>
                  </w:pPr>
                </w:p>
              </w:tc>
              <w:tc>
                <w:tcPr>
                  <w:tcW w:w="1800" w:type="dxa"/>
                </w:tcPr>
                <w:p w14:paraId="5B273B87" w14:textId="77777777" w:rsidR="003100DC" w:rsidRDefault="003100DC" w:rsidP="00AA62BA">
                  <w:pPr>
                    <w:jc w:val="center"/>
                    <w:rPr>
                      <w:rFonts w:cs="Arial"/>
                      <w:sz w:val="16"/>
                      <w:szCs w:val="14"/>
                    </w:rPr>
                  </w:pPr>
                  <w:r>
                    <w:rPr>
                      <w:rFonts w:cs="Arial"/>
                      <w:sz w:val="16"/>
                      <w:szCs w:val="14"/>
                    </w:rPr>
                    <w:t>100 m3</w:t>
                  </w:r>
                </w:p>
                <w:p w14:paraId="0B23854F" w14:textId="77777777" w:rsidR="003100DC" w:rsidRDefault="003100DC" w:rsidP="00AA62BA">
                  <w:pPr>
                    <w:jc w:val="center"/>
                    <w:rPr>
                      <w:rFonts w:cs="Arial"/>
                      <w:sz w:val="16"/>
                      <w:szCs w:val="14"/>
                    </w:rPr>
                  </w:pPr>
                </w:p>
              </w:tc>
              <w:tc>
                <w:tcPr>
                  <w:tcW w:w="1620" w:type="dxa"/>
                </w:tcPr>
                <w:p w14:paraId="6CBDE450" w14:textId="77777777" w:rsidR="003100DC" w:rsidRDefault="003100DC" w:rsidP="00AA62BA">
                  <w:pPr>
                    <w:jc w:val="center"/>
                    <w:rPr>
                      <w:rFonts w:cs="Arial"/>
                      <w:sz w:val="16"/>
                      <w:szCs w:val="14"/>
                    </w:rPr>
                  </w:pPr>
                  <w:r>
                    <w:rPr>
                      <w:rFonts w:cs="Arial"/>
                      <w:sz w:val="16"/>
                      <w:szCs w:val="14"/>
                    </w:rPr>
                    <w:t>100 m3</w:t>
                  </w:r>
                </w:p>
                <w:p w14:paraId="4BECCF3E" w14:textId="77777777" w:rsidR="003100DC" w:rsidRDefault="003100DC" w:rsidP="00AA62BA">
                  <w:pPr>
                    <w:jc w:val="center"/>
                    <w:rPr>
                      <w:rFonts w:cs="Arial"/>
                      <w:sz w:val="16"/>
                      <w:szCs w:val="14"/>
                    </w:rPr>
                  </w:pPr>
                </w:p>
              </w:tc>
            </w:tr>
            <w:tr w:rsidR="003100DC" w14:paraId="444A170F" w14:textId="77777777" w:rsidTr="00AA62BA">
              <w:trPr>
                <w:jc w:val="center"/>
              </w:trPr>
              <w:tc>
                <w:tcPr>
                  <w:tcW w:w="1826" w:type="dxa"/>
                </w:tcPr>
                <w:p w14:paraId="1D92E438" w14:textId="77777777" w:rsidR="003100DC" w:rsidRDefault="003100DC" w:rsidP="00AA62BA">
                  <w:pPr>
                    <w:jc w:val="center"/>
                    <w:rPr>
                      <w:rFonts w:cs="Arial"/>
                      <w:sz w:val="16"/>
                      <w:szCs w:val="14"/>
                    </w:rPr>
                  </w:pPr>
                  <w:r>
                    <w:rPr>
                      <w:rFonts w:cs="Arial"/>
                      <w:sz w:val="16"/>
                      <w:szCs w:val="14"/>
                    </w:rPr>
                    <w:t>Número de amasadas (1)</w:t>
                  </w:r>
                </w:p>
                <w:p w14:paraId="2749FC75" w14:textId="77777777" w:rsidR="003100DC" w:rsidRDefault="003100DC" w:rsidP="00AA62BA">
                  <w:pPr>
                    <w:jc w:val="center"/>
                    <w:rPr>
                      <w:rFonts w:cs="Arial"/>
                      <w:sz w:val="16"/>
                      <w:szCs w:val="14"/>
                    </w:rPr>
                  </w:pPr>
                </w:p>
              </w:tc>
              <w:tc>
                <w:tcPr>
                  <w:tcW w:w="1800" w:type="dxa"/>
                </w:tcPr>
                <w:p w14:paraId="5C66CC40" w14:textId="77777777" w:rsidR="003100DC" w:rsidRDefault="003100DC" w:rsidP="00AA62BA">
                  <w:pPr>
                    <w:jc w:val="center"/>
                    <w:rPr>
                      <w:rFonts w:cs="Arial"/>
                      <w:sz w:val="16"/>
                      <w:szCs w:val="14"/>
                    </w:rPr>
                  </w:pPr>
                  <w:r>
                    <w:rPr>
                      <w:rFonts w:cs="Arial"/>
                      <w:sz w:val="16"/>
                      <w:szCs w:val="14"/>
                    </w:rPr>
                    <w:t>50</w:t>
                  </w:r>
                </w:p>
              </w:tc>
              <w:tc>
                <w:tcPr>
                  <w:tcW w:w="1800" w:type="dxa"/>
                </w:tcPr>
                <w:p w14:paraId="6EB6927B" w14:textId="77777777" w:rsidR="003100DC" w:rsidRDefault="003100DC" w:rsidP="00AA62BA">
                  <w:pPr>
                    <w:jc w:val="center"/>
                    <w:rPr>
                      <w:rFonts w:cs="Arial"/>
                      <w:sz w:val="16"/>
                      <w:szCs w:val="14"/>
                    </w:rPr>
                  </w:pPr>
                  <w:r>
                    <w:rPr>
                      <w:rFonts w:cs="Arial"/>
                      <w:sz w:val="16"/>
                      <w:szCs w:val="14"/>
                    </w:rPr>
                    <w:t>50</w:t>
                  </w:r>
                </w:p>
              </w:tc>
              <w:tc>
                <w:tcPr>
                  <w:tcW w:w="1620" w:type="dxa"/>
                </w:tcPr>
                <w:p w14:paraId="6D1E73B7" w14:textId="77777777" w:rsidR="003100DC" w:rsidRDefault="003100DC" w:rsidP="00AA62BA">
                  <w:pPr>
                    <w:jc w:val="center"/>
                    <w:rPr>
                      <w:rFonts w:cs="Arial"/>
                      <w:sz w:val="16"/>
                      <w:szCs w:val="14"/>
                    </w:rPr>
                  </w:pPr>
                  <w:r>
                    <w:rPr>
                      <w:rFonts w:cs="Arial"/>
                      <w:sz w:val="16"/>
                      <w:szCs w:val="14"/>
                    </w:rPr>
                    <w:t>100</w:t>
                  </w:r>
                </w:p>
              </w:tc>
            </w:tr>
            <w:tr w:rsidR="003100DC" w14:paraId="0E6ACC3E" w14:textId="77777777" w:rsidTr="00AA62BA">
              <w:trPr>
                <w:jc w:val="center"/>
              </w:trPr>
              <w:tc>
                <w:tcPr>
                  <w:tcW w:w="1826" w:type="dxa"/>
                </w:tcPr>
                <w:p w14:paraId="696383B9" w14:textId="77777777" w:rsidR="003100DC" w:rsidRDefault="003100DC" w:rsidP="00AA62BA">
                  <w:pPr>
                    <w:jc w:val="center"/>
                    <w:rPr>
                      <w:rFonts w:cs="Arial"/>
                      <w:sz w:val="16"/>
                      <w:szCs w:val="14"/>
                    </w:rPr>
                  </w:pPr>
                  <w:r>
                    <w:rPr>
                      <w:rFonts w:cs="Arial"/>
                      <w:sz w:val="16"/>
                      <w:szCs w:val="14"/>
                    </w:rPr>
                    <w:t>Tiempo de hormigonado</w:t>
                  </w:r>
                </w:p>
                <w:p w14:paraId="29C131EA" w14:textId="77777777" w:rsidR="003100DC" w:rsidRDefault="003100DC" w:rsidP="00AA62BA">
                  <w:pPr>
                    <w:jc w:val="center"/>
                    <w:rPr>
                      <w:rFonts w:cs="Arial"/>
                      <w:sz w:val="16"/>
                      <w:szCs w:val="14"/>
                    </w:rPr>
                  </w:pPr>
                </w:p>
              </w:tc>
              <w:tc>
                <w:tcPr>
                  <w:tcW w:w="1800" w:type="dxa"/>
                </w:tcPr>
                <w:p w14:paraId="73A4B273" w14:textId="77777777" w:rsidR="003100DC" w:rsidRDefault="003100DC" w:rsidP="00AA62BA">
                  <w:pPr>
                    <w:jc w:val="center"/>
                    <w:rPr>
                      <w:rFonts w:cs="Arial"/>
                      <w:sz w:val="16"/>
                      <w:szCs w:val="14"/>
                    </w:rPr>
                  </w:pPr>
                  <w:r>
                    <w:rPr>
                      <w:rFonts w:cs="Arial"/>
                      <w:sz w:val="16"/>
                      <w:szCs w:val="14"/>
                    </w:rPr>
                    <w:t>2 semanas</w:t>
                  </w:r>
                </w:p>
              </w:tc>
              <w:tc>
                <w:tcPr>
                  <w:tcW w:w="1800" w:type="dxa"/>
                </w:tcPr>
                <w:p w14:paraId="105EDAD2" w14:textId="77777777" w:rsidR="003100DC" w:rsidRDefault="003100DC" w:rsidP="00AA62BA">
                  <w:pPr>
                    <w:jc w:val="center"/>
                    <w:rPr>
                      <w:rFonts w:cs="Arial"/>
                      <w:sz w:val="16"/>
                      <w:szCs w:val="14"/>
                    </w:rPr>
                  </w:pPr>
                  <w:r>
                    <w:rPr>
                      <w:rFonts w:cs="Arial"/>
                      <w:sz w:val="16"/>
                      <w:szCs w:val="14"/>
                    </w:rPr>
                    <w:t>2 semanas</w:t>
                  </w:r>
                </w:p>
              </w:tc>
              <w:tc>
                <w:tcPr>
                  <w:tcW w:w="1620" w:type="dxa"/>
                </w:tcPr>
                <w:p w14:paraId="21FD5321" w14:textId="77777777" w:rsidR="003100DC" w:rsidRDefault="003100DC" w:rsidP="00AA62BA">
                  <w:pPr>
                    <w:jc w:val="center"/>
                    <w:rPr>
                      <w:rFonts w:cs="Arial"/>
                      <w:sz w:val="16"/>
                      <w:szCs w:val="14"/>
                    </w:rPr>
                  </w:pPr>
                  <w:r>
                    <w:rPr>
                      <w:rFonts w:cs="Arial"/>
                      <w:sz w:val="16"/>
                      <w:szCs w:val="14"/>
                    </w:rPr>
                    <w:t>1 semana</w:t>
                  </w:r>
                </w:p>
              </w:tc>
            </w:tr>
            <w:tr w:rsidR="003100DC" w14:paraId="76F66F66" w14:textId="77777777" w:rsidTr="00AA62BA">
              <w:trPr>
                <w:jc w:val="center"/>
              </w:trPr>
              <w:tc>
                <w:tcPr>
                  <w:tcW w:w="1826" w:type="dxa"/>
                </w:tcPr>
                <w:p w14:paraId="322A234B" w14:textId="77777777" w:rsidR="003100DC" w:rsidRDefault="003100DC" w:rsidP="00AA62BA">
                  <w:pPr>
                    <w:jc w:val="center"/>
                    <w:rPr>
                      <w:rFonts w:cs="Arial"/>
                      <w:sz w:val="16"/>
                      <w:szCs w:val="14"/>
                    </w:rPr>
                  </w:pPr>
                  <w:r>
                    <w:rPr>
                      <w:rFonts w:cs="Arial"/>
                      <w:sz w:val="16"/>
                      <w:szCs w:val="14"/>
                    </w:rPr>
                    <w:t>Superficie construida</w:t>
                  </w:r>
                </w:p>
                <w:p w14:paraId="1598B3A3" w14:textId="77777777" w:rsidR="003100DC" w:rsidRDefault="003100DC" w:rsidP="00AA62BA">
                  <w:pPr>
                    <w:jc w:val="center"/>
                    <w:rPr>
                      <w:rFonts w:cs="Arial"/>
                      <w:sz w:val="16"/>
                      <w:szCs w:val="14"/>
                    </w:rPr>
                  </w:pPr>
                </w:p>
              </w:tc>
              <w:tc>
                <w:tcPr>
                  <w:tcW w:w="1800" w:type="dxa"/>
                </w:tcPr>
                <w:p w14:paraId="1E304152" w14:textId="77777777" w:rsidR="003100DC" w:rsidRDefault="003100DC" w:rsidP="00AA62BA">
                  <w:pPr>
                    <w:jc w:val="center"/>
                    <w:rPr>
                      <w:rFonts w:cs="Arial"/>
                      <w:sz w:val="16"/>
                      <w:szCs w:val="14"/>
                    </w:rPr>
                  </w:pPr>
                  <w:r>
                    <w:rPr>
                      <w:rFonts w:cs="Arial"/>
                      <w:sz w:val="16"/>
                      <w:szCs w:val="14"/>
                    </w:rPr>
                    <w:t>500 m</w:t>
                  </w:r>
                  <w:r>
                    <w:rPr>
                      <w:rFonts w:cs="Arial"/>
                      <w:sz w:val="16"/>
                      <w:szCs w:val="14"/>
                      <w:vertAlign w:val="superscript"/>
                    </w:rPr>
                    <w:t>2</w:t>
                  </w:r>
                </w:p>
              </w:tc>
              <w:tc>
                <w:tcPr>
                  <w:tcW w:w="1800" w:type="dxa"/>
                </w:tcPr>
                <w:p w14:paraId="3C4696BE" w14:textId="77777777" w:rsidR="003100DC" w:rsidRDefault="003100DC" w:rsidP="00AA62BA">
                  <w:pPr>
                    <w:jc w:val="center"/>
                    <w:rPr>
                      <w:rFonts w:cs="Arial"/>
                      <w:sz w:val="16"/>
                      <w:szCs w:val="14"/>
                    </w:rPr>
                  </w:pPr>
                  <w:r>
                    <w:rPr>
                      <w:rFonts w:cs="Arial"/>
                      <w:sz w:val="16"/>
                      <w:szCs w:val="14"/>
                    </w:rPr>
                    <w:t>1000 m</w:t>
                  </w:r>
                  <w:r>
                    <w:rPr>
                      <w:rFonts w:cs="Arial"/>
                      <w:sz w:val="16"/>
                      <w:szCs w:val="14"/>
                      <w:vertAlign w:val="superscript"/>
                    </w:rPr>
                    <w:t>2</w:t>
                  </w:r>
                </w:p>
              </w:tc>
              <w:tc>
                <w:tcPr>
                  <w:tcW w:w="1620" w:type="dxa"/>
                </w:tcPr>
                <w:p w14:paraId="7B11DA73" w14:textId="77777777" w:rsidR="003100DC" w:rsidRDefault="003100DC" w:rsidP="00AA62BA">
                  <w:pPr>
                    <w:jc w:val="center"/>
                    <w:rPr>
                      <w:rFonts w:cs="Arial"/>
                      <w:sz w:val="16"/>
                      <w:szCs w:val="14"/>
                    </w:rPr>
                  </w:pPr>
                  <w:r>
                    <w:rPr>
                      <w:rFonts w:cs="Arial"/>
                      <w:sz w:val="16"/>
                      <w:szCs w:val="14"/>
                    </w:rPr>
                    <w:t>-</w:t>
                  </w:r>
                </w:p>
              </w:tc>
            </w:tr>
            <w:tr w:rsidR="003100DC" w14:paraId="53D1D00F" w14:textId="77777777" w:rsidTr="00AA62BA">
              <w:trPr>
                <w:jc w:val="center"/>
              </w:trPr>
              <w:tc>
                <w:tcPr>
                  <w:tcW w:w="1826" w:type="dxa"/>
                </w:tcPr>
                <w:p w14:paraId="671CA565" w14:textId="77777777" w:rsidR="003100DC" w:rsidRDefault="003100DC" w:rsidP="00AA62BA">
                  <w:pPr>
                    <w:jc w:val="center"/>
                    <w:rPr>
                      <w:rFonts w:cs="Arial"/>
                      <w:sz w:val="16"/>
                      <w:szCs w:val="14"/>
                    </w:rPr>
                  </w:pPr>
                  <w:r>
                    <w:rPr>
                      <w:rFonts w:cs="Arial"/>
                      <w:sz w:val="16"/>
                      <w:szCs w:val="14"/>
                    </w:rPr>
                    <w:t>Número de plantas</w:t>
                  </w:r>
                </w:p>
                <w:p w14:paraId="510211F2" w14:textId="77777777" w:rsidR="003100DC" w:rsidRDefault="003100DC" w:rsidP="00AA62BA">
                  <w:pPr>
                    <w:jc w:val="center"/>
                    <w:rPr>
                      <w:rFonts w:cs="Arial"/>
                      <w:sz w:val="16"/>
                      <w:szCs w:val="14"/>
                    </w:rPr>
                  </w:pPr>
                </w:p>
              </w:tc>
              <w:tc>
                <w:tcPr>
                  <w:tcW w:w="1800" w:type="dxa"/>
                </w:tcPr>
                <w:p w14:paraId="57774D3A" w14:textId="77777777" w:rsidR="003100DC" w:rsidRDefault="003100DC" w:rsidP="00AA62BA">
                  <w:pPr>
                    <w:jc w:val="center"/>
                    <w:rPr>
                      <w:rFonts w:cs="Arial"/>
                      <w:sz w:val="16"/>
                      <w:szCs w:val="14"/>
                    </w:rPr>
                  </w:pPr>
                  <w:r>
                    <w:rPr>
                      <w:rFonts w:cs="Arial"/>
                      <w:sz w:val="16"/>
                      <w:szCs w:val="14"/>
                    </w:rPr>
                    <w:t>2</w:t>
                  </w:r>
                </w:p>
              </w:tc>
              <w:tc>
                <w:tcPr>
                  <w:tcW w:w="1800" w:type="dxa"/>
                </w:tcPr>
                <w:p w14:paraId="16DA7B85" w14:textId="77777777" w:rsidR="003100DC" w:rsidRDefault="003100DC" w:rsidP="00AA62BA">
                  <w:pPr>
                    <w:jc w:val="center"/>
                    <w:rPr>
                      <w:rFonts w:cs="Arial"/>
                      <w:sz w:val="16"/>
                      <w:szCs w:val="14"/>
                    </w:rPr>
                  </w:pPr>
                  <w:r>
                    <w:rPr>
                      <w:rFonts w:cs="Arial"/>
                      <w:sz w:val="16"/>
                      <w:szCs w:val="14"/>
                    </w:rPr>
                    <w:t>2</w:t>
                  </w:r>
                </w:p>
              </w:tc>
              <w:tc>
                <w:tcPr>
                  <w:tcW w:w="1620" w:type="dxa"/>
                </w:tcPr>
                <w:p w14:paraId="56C161CD" w14:textId="77777777" w:rsidR="003100DC" w:rsidRDefault="003100DC" w:rsidP="00AA62BA">
                  <w:pPr>
                    <w:jc w:val="center"/>
                    <w:rPr>
                      <w:rFonts w:cs="Arial"/>
                      <w:sz w:val="16"/>
                      <w:szCs w:val="14"/>
                    </w:rPr>
                  </w:pPr>
                  <w:r>
                    <w:rPr>
                      <w:rFonts w:cs="Arial"/>
                      <w:sz w:val="16"/>
                      <w:szCs w:val="14"/>
                    </w:rPr>
                    <w:t>-</w:t>
                  </w:r>
                </w:p>
              </w:tc>
            </w:tr>
          </w:tbl>
          <w:p w14:paraId="3327C071" w14:textId="77777777" w:rsidR="003100DC" w:rsidRDefault="003100DC" w:rsidP="00AA62BA">
            <w:pPr>
              <w:rPr>
                <w:rFonts w:cs="Arial"/>
                <w:sz w:val="16"/>
                <w:szCs w:val="16"/>
              </w:rPr>
            </w:pPr>
            <w:r>
              <w:rPr>
                <w:rFonts w:cs="Arial"/>
                <w:sz w:val="16"/>
                <w:szCs w:val="16"/>
              </w:rPr>
              <w:t>(1) Este límite no es obligatorio en obras de edificación</w:t>
            </w:r>
          </w:p>
        </w:tc>
      </w:tr>
      <w:tr w:rsidR="003100DC" w14:paraId="4ED56723" w14:textId="77777777" w:rsidTr="00AA62BA">
        <w:trPr>
          <w:cantSplit/>
          <w:trHeight w:val="34"/>
        </w:trPr>
        <w:tc>
          <w:tcPr>
            <w:tcW w:w="1439" w:type="dxa"/>
            <w:tcBorders>
              <w:top w:val="nil"/>
              <w:left w:val="single" w:sz="4" w:space="0" w:color="auto"/>
              <w:bottom w:val="nil"/>
              <w:right w:val="single" w:sz="4" w:space="0" w:color="auto"/>
            </w:tcBorders>
          </w:tcPr>
          <w:p w14:paraId="2327EA31"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4D5028B3"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7363F22" w14:textId="77777777" w:rsidR="003100DC" w:rsidRDefault="003100DC" w:rsidP="00AA62BA">
            <w:pPr>
              <w:rPr>
                <w:rFonts w:cs="Arial"/>
                <w:sz w:val="16"/>
                <w:szCs w:val="16"/>
              </w:rPr>
            </w:pPr>
            <w:r>
              <w:rPr>
                <w:rFonts w:cs="Arial"/>
                <w:sz w:val="16"/>
                <w:szCs w:val="16"/>
              </w:rPr>
              <w:t xml:space="preserve">El control se realizará determinando la resistencia de </w:t>
            </w:r>
            <w:r>
              <w:rPr>
                <w:rFonts w:cs="Arial"/>
                <w:i/>
                <w:iCs/>
                <w:sz w:val="16"/>
                <w:szCs w:val="16"/>
              </w:rPr>
              <w:t xml:space="preserve">N </w:t>
            </w:r>
            <w:r>
              <w:rPr>
                <w:rFonts w:cs="Arial"/>
                <w:sz w:val="16"/>
                <w:szCs w:val="16"/>
              </w:rPr>
              <w:t>amasadas por lote (véase definición de amasada en 30.2.) siendo:</w:t>
            </w:r>
          </w:p>
          <w:p w14:paraId="1720C89B" w14:textId="77777777" w:rsidR="003100DC" w:rsidRDefault="003100DC" w:rsidP="00AA62BA">
            <w:pPr>
              <w:rPr>
                <w:rFonts w:cs="Arial"/>
                <w:sz w:val="16"/>
                <w:szCs w:val="16"/>
              </w:rPr>
            </w:pPr>
            <w:r>
              <w:rPr>
                <w:rFonts w:cs="Arial"/>
                <w:sz w:val="16"/>
                <w:szCs w:val="16"/>
              </w:rPr>
              <w:t xml:space="preserve">            </w:t>
            </w:r>
            <w:r>
              <w:rPr>
                <w:rFonts w:cs="Arial"/>
                <w:noProof/>
                <w:sz w:val="16"/>
                <w:szCs w:val="16"/>
              </w:rPr>
              <w:drawing>
                <wp:inline distT="0" distB="0" distL="0" distR="0" wp14:anchorId="3C5D64D4" wp14:editId="65F1F241">
                  <wp:extent cx="2305050" cy="466725"/>
                  <wp:effectExtent l="1905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305050" cy="466725"/>
                          </a:xfrm>
                          <a:prstGeom prst="rect">
                            <a:avLst/>
                          </a:prstGeom>
                          <a:noFill/>
                          <a:ln w="9525">
                            <a:noFill/>
                            <a:miter lim="800000"/>
                            <a:headEnd/>
                            <a:tailEnd/>
                          </a:ln>
                        </pic:spPr>
                      </pic:pic>
                    </a:graphicData>
                  </a:graphic>
                </wp:inline>
              </w:drawing>
            </w:r>
          </w:p>
          <w:p w14:paraId="5FBCA033" w14:textId="77777777" w:rsidR="003100DC" w:rsidRDefault="003100DC" w:rsidP="00AA62BA">
            <w:pPr>
              <w:rPr>
                <w:rFonts w:cs="Arial"/>
                <w:sz w:val="16"/>
                <w:szCs w:val="16"/>
              </w:rPr>
            </w:pPr>
            <w:r>
              <w:rPr>
                <w:rFonts w:cs="Arial"/>
                <w:sz w:val="16"/>
                <w:szCs w:val="16"/>
              </w:rPr>
              <w:t>Las tomas de muestras se realizarán al azar entre las amasadas de la obra sometida a control. Cuando el lote abarque dos plantas, el hormigón de cada una de ellas deberá dar origen, al menos, a una determinación.</w:t>
            </w:r>
          </w:p>
          <w:p w14:paraId="625A9FB7" w14:textId="77777777" w:rsidR="003100DC" w:rsidRDefault="003100DC" w:rsidP="00AA62BA">
            <w:pPr>
              <w:rPr>
                <w:rFonts w:cs="Arial"/>
                <w:sz w:val="16"/>
                <w:szCs w:val="16"/>
              </w:rPr>
            </w:pPr>
            <w:r>
              <w:rPr>
                <w:rFonts w:cs="Arial"/>
                <w:sz w:val="16"/>
                <w:szCs w:val="16"/>
              </w:rPr>
              <w:t xml:space="preserve">Ordenados los resultados de las determinaciones de resistencia de las </w:t>
            </w:r>
            <w:r>
              <w:rPr>
                <w:rFonts w:cs="Arial"/>
                <w:i/>
                <w:iCs/>
                <w:sz w:val="16"/>
                <w:szCs w:val="16"/>
              </w:rPr>
              <w:t xml:space="preserve">N </w:t>
            </w:r>
            <w:r>
              <w:rPr>
                <w:rFonts w:cs="Arial"/>
                <w:sz w:val="16"/>
                <w:szCs w:val="16"/>
              </w:rPr>
              <w:t>amasadas controladas en la forma:</w:t>
            </w:r>
          </w:p>
          <w:p w14:paraId="49AE0B7E" w14:textId="77777777" w:rsidR="003100DC" w:rsidRDefault="003100DC" w:rsidP="00AA62BA">
            <w:pPr>
              <w:rPr>
                <w:rFonts w:cs="Arial"/>
                <w:iCs/>
                <w:sz w:val="16"/>
                <w:szCs w:val="16"/>
              </w:rPr>
            </w:pPr>
            <w:r>
              <w:rPr>
                <w:rFonts w:cs="Arial"/>
                <w:iCs/>
                <w:sz w:val="16"/>
                <w:szCs w:val="16"/>
              </w:rPr>
              <w:t xml:space="preserve">          </w:t>
            </w:r>
            <w:r>
              <w:rPr>
                <w:rFonts w:cs="Arial"/>
                <w:iCs/>
                <w:noProof/>
                <w:sz w:val="16"/>
                <w:szCs w:val="16"/>
              </w:rPr>
              <w:drawing>
                <wp:inline distT="0" distB="0" distL="0" distR="0" wp14:anchorId="0DE78E45" wp14:editId="07499AB4">
                  <wp:extent cx="1743075" cy="190500"/>
                  <wp:effectExtent l="1905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1743075" cy="190500"/>
                          </a:xfrm>
                          <a:prstGeom prst="rect">
                            <a:avLst/>
                          </a:prstGeom>
                          <a:noFill/>
                          <a:ln w="9525">
                            <a:noFill/>
                            <a:miter lim="800000"/>
                            <a:headEnd/>
                            <a:tailEnd/>
                          </a:ln>
                        </pic:spPr>
                      </pic:pic>
                    </a:graphicData>
                  </a:graphic>
                </wp:inline>
              </w:drawing>
            </w:r>
          </w:p>
          <w:p w14:paraId="34FBBCB6" w14:textId="77777777" w:rsidR="003100DC" w:rsidRDefault="003100DC" w:rsidP="00AA62BA">
            <w:pPr>
              <w:rPr>
                <w:rFonts w:cs="Arial"/>
                <w:sz w:val="16"/>
                <w:szCs w:val="16"/>
              </w:rPr>
            </w:pPr>
            <w:r>
              <w:rPr>
                <w:rFonts w:cs="Arial"/>
                <w:sz w:val="16"/>
                <w:szCs w:val="16"/>
              </w:rPr>
              <w:t>Se define como resistencia característica estimada, en este nivel, la que cumple las siguientes expresiones:</w:t>
            </w:r>
          </w:p>
          <w:p w14:paraId="38836716" w14:textId="77777777" w:rsidR="003100DC" w:rsidRDefault="003100DC" w:rsidP="00AA62BA">
            <w:pPr>
              <w:rPr>
                <w:rFonts w:cs="Arial"/>
                <w:sz w:val="16"/>
                <w:szCs w:val="16"/>
              </w:rPr>
            </w:pPr>
            <w:r>
              <w:rPr>
                <w:rFonts w:cs="Arial"/>
                <w:sz w:val="16"/>
                <w:szCs w:val="16"/>
              </w:rPr>
              <w:t xml:space="preserve">          </w:t>
            </w:r>
            <w:r>
              <w:rPr>
                <w:rFonts w:cs="Arial"/>
                <w:noProof/>
                <w:sz w:val="16"/>
                <w:szCs w:val="16"/>
              </w:rPr>
              <w:drawing>
                <wp:inline distT="0" distB="0" distL="0" distR="0" wp14:anchorId="2DC09042" wp14:editId="4F6AF58A">
                  <wp:extent cx="2762250" cy="533400"/>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762250" cy="533400"/>
                          </a:xfrm>
                          <a:prstGeom prst="rect">
                            <a:avLst/>
                          </a:prstGeom>
                          <a:noFill/>
                          <a:ln w="9525">
                            <a:noFill/>
                            <a:miter lim="800000"/>
                            <a:headEnd/>
                            <a:tailEnd/>
                          </a:ln>
                        </pic:spPr>
                      </pic:pic>
                    </a:graphicData>
                  </a:graphic>
                </wp:inline>
              </w:drawing>
            </w:r>
          </w:p>
          <w:p w14:paraId="24169015" w14:textId="77777777" w:rsidR="003100DC" w:rsidRDefault="003100DC" w:rsidP="00AA62BA">
            <w:pPr>
              <w:rPr>
                <w:rFonts w:cs="Arial"/>
                <w:sz w:val="16"/>
                <w:szCs w:val="16"/>
              </w:rPr>
            </w:pPr>
            <w:proofErr w:type="spellStart"/>
            <w:r>
              <w:rPr>
                <w:rFonts w:cs="Arial"/>
                <w:sz w:val="16"/>
                <w:szCs w:val="16"/>
              </w:rPr>
              <w:t>donde</w:t>
            </w:r>
            <w:proofErr w:type="spellEnd"/>
            <w:r>
              <w:rPr>
                <w:rFonts w:cs="Arial"/>
                <w:sz w:val="16"/>
                <w:szCs w:val="16"/>
              </w:rPr>
              <w:t>:</w:t>
            </w:r>
          </w:p>
          <w:p w14:paraId="10A24E59" w14:textId="77777777" w:rsidR="003100DC" w:rsidRDefault="003100DC" w:rsidP="00AA62BA">
            <w:pPr>
              <w:ind w:left="1413" w:hanging="705"/>
              <w:rPr>
                <w:rFonts w:cs="Arial"/>
                <w:sz w:val="16"/>
                <w:szCs w:val="16"/>
              </w:rPr>
            </w:pP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i/>
                <w:iCs/>
                <w:sz w:val="16"/>
                <w:szCs w:val="16"/>
              </w:rPr>
              <w:tab/>
            </w:r>
            <w:r>
              <w:rPr>
                <w:rFonts w:cs="Arial"/>
                <w:sz w:val="16"/>
                <w:szCs w:val="16"/>
              </w:rPr>
              <w:t xml:space="preserve">Coeficiente dado en la tabla 88.4.b en función de </w:t>
            </w:r>
            <w:r>
              <w:rPr>
                <w:rFonts w:cs="Arial"/>
                <w:i/>
                <w:iCs/>
                <w:sz w:val="16"/>
                <w:szCs w:val="16"/>
              </w:rPr>
              <w:t xml:space="preserve">N </w:t>
            </w:r>
            <w:r>
              <w:rPr>
                <w:rFonts w:cs="Arial"/>
                <w:sz w:val="16"/>
                <w:szCs w:val="16"/>
              </w:rPr>
              <w:t>y clase de instalación en que se fabrique el hormigón.</w:t>
            </w:r>
          </w:p>
          <w:p w14:paraId="3DA46235" w14:textId="77777777" w:rsidR="003100DC" w:rsidRDefault="003100DC" w:rsidP="00AA62BA">
            <w:pPr>
              <w:ind w:firstLine="708"/>
              <w:rPr>
                <w:rFonts w:cs="Arial"/>
                <w:sz w:val="16"/>
                <w:szCs w:val="16"/>
              </w:rPr>
            </w:pPr>
            <w:r>
              <w:rPr>
                <w:rFonts w:cs="Arial"/>
                <w:i/>
                <w:iCs/>
                <w:sz w:val="16"/>
                <w:szCs w:val="16"/>
              </w:rPr>
              <w:t>x</w:t>
            </w:r>
            <w:r>
              <w:rPr>
                <w:rFonts w:cs="Arial"/>
                <w:sz w:val="16"/>
                <w:szCs w:val="16"/>
                <w:vertAlign w:val="subscript"/>
              </w:rPr>
              <w:t>1</w:t>
            </w:r>
            <w:r>
              <w:rPr>
                <w:rFonts w:cs="Arial"/>
                <w:sz w:val="16"/>
                <w:szCs w:val="16"/>
              </w:rPr>
              <w:t xml:space="preserve"> </w:t>
            </w:r>
            <w:r>
              <w:rPr>
                <w:rFonts w:cs="Arial"/>
                <w:sz w:val="16"/>
                <w:szCs w:val="16"/>
              </w:rPr>
              <w:tab/>
              <w:t>Resistencia de la amasada de menor resistencia.</w:t>
            </w:r>
          </w:p>
          <w:p w14:paraId="665855BB" w14:textId="77777777" w:rsidR="003100DC" w:rsidRDefault="003100DC" w:rsidP="00AA62BA">
            <w:pPr>
              <w:ind w:firstLine="708"/>
              <w:rPr>
                <w:rFonts w:cs="Arial"/>
                <w:sz w:val="16"/>
                <w:szCs w:val="16"/>
              </w:rPr>
            </w:pPr>
            <w:r>
              <w:rPr>
                <w:rFonts w:cs="Arial"/>
                <w:i/>
                <w:iCs/>
                <w:sz w:val="16"/>
                <w:szCs w:val="16"/>
              </w:rPr>
              <w:t>M</w:t>
            </w:r>
            <w:r>
              <w:rPr>
                <w:rFonts w:cs="Arial"/>
                <w:i/>
                <w:iCs/>
                <w:sz w:val="16"/>
                <w:szCs w:val="16"/>
              </w:rPr>
              <w:tab/>
              <w:t xml:space="preserve"> N</w:t>
            </w:r>
            <w:r>
              <w:rPr>
                <w:rFonts w:cs="Arial"/>
                <w:sz w:val="16"/>
                <w:szCs w:val="16"/>
              </w:rPr>
              <w:t xml:space="preserve">/2 si </w:t>
            </w:r>
            <w:r>
              <w:rPr>
                <w:rFonts w:cs="Arial"/>
                <w:i/>
                <w:iCs/>
                <w:sz w:val="16"/>
                <w:szCs w:val="16"/>
              </w:rPr>
              <w:t xml:space="preserve">N </w:t>
            </w:r>
            <w:r>
              <w:rPr>
                <w:rFonts w:cs="Arial"/>
                <w:sz w:val="16"/>
                <w:szCs w:val="16"/>
              </w:rPr>
              <w:t>es par.</w:t>
            </w:r>
          </w:p>
          <w:p w14:paraId="65DDD5E7" w14:textId="77777777" w:rsidR="003100DC" w:rsidRDefault="003100DC" w:rsidP="00AA62BA">
            <w:pPr>
              <w:rPr>
                <w:rFonts w:cs="Arial"/>
                <w:sz w:val="16"/>
                <w:szCs w:val="16"/>
              </w:rPr>
            </w:pPr>
            <w:r>
              <w:rPr>
                <w:rFonts w:cs="Arial"/>
                <w:i/>
                <w:iCs/>
                <w:sz w:val="16"/>
                <w:szCs w:val="16"/>
              </w:rPr>
              <w:tab/>
              <w:t xml:space="preserve">M          </w:t>
            </w:r>
            <w:r>
              <w:rPr>
                <w:rFonts w:cs="Arial"/>
                <w:sz w:val="16"/>
                <w:szCs w:val="16"/>
              </w:rPr>
              <w:t>(</w:t>
            </w:r>
            <w:r>
              <w:rPr>
                <w:rFonts w:cs="Arial"/>
                <w:i/>
                <w:iCs/>
                <w:sz w:val="16"/>
                <w:szCs w:val="16"/>
              </w:rPr>
              <w:t xml:space="preserve">N </w:t>
            </w:r>
            <w:r>
              <w:rPr>
                <w:rFonts w:cs="Arial"/>
                <w:sz w:val="16"/>
                <w:szCs w:val="16"/>
              </w:rPr>
              <w:t xml:space="preserve">– 1)/2 si </w:t>
            </w:r>
            <w:r>
              <w:rPr>
                <w:rFonts w:cs="Arial"/>
                <w:i/>
                <w:iCs/>
                <w:sz w:val="16"/>
                <w:szCs w:val="16"/>
              </w:rPr>
              <w:t xml:space="preserve">N </w:t>
            </w:r>
            <w:r>
              <w:rPr>
                <w:rFonts w:cs="Arial"/>
                <w:sz w:val="16"/>
                <w:szCs w:val="16"/>
              </w:rPr>
              <w:t>es impar.</w:t>
            </w:r>
          </w:p>
          <w:p w14:paraId="0A63D923" w14:textId="77777777" w:rsidR="003100DC" w:rsidRDefault="003100DC" w:rsidP="00AA62BA">
            <w:pPr>
              <w:rPr>
                <w:rFonts w:cs="Arial"/>
                <w:sz w:val="16"/>
                <w:szCs w:val="16"/>
              </w:rPr>
            </w:pPr>
            <w:r>
              <w:rPr>
                <w:rFonts w:cs="Arial"/>
                <w:sz w:val="16"/>
                <w:szCs w:val="16"/>
              </w:rPr>
              <w:t xml:space="preserve">En la tabla 88.4.b se realiza una clasificación de las instalaciones de fabricación del hormigón en función del coeficiente de variación de la producción, el cual se define a partir del valor del recorrido relativo </w:t>
            </w:r>
            <w:r>
              <w:rPr>
                <w:rFonts w:cs="Arial"/>
                <w:i/>
                <w:iCs/>
                <w:sz w:val="16"/>
                <w:szCs w:val="16"/>
              </w:rPr>
              <w:t xml:space="preserve">r </w:t>
            </w:r>
            <w:r>
              <w:rPr>
                <w:rFonts w:cs="Arial"/>
                <w:sz w:val="16"/>
                <w:szCs w:val="16"/>
              </w:rPr>
              <w:t>de los valores de resistencia de las amasadas controladas de cada lote. La forma de operar es la siguiente:</w:t>
            </w:r>
          </w:p>
          <w:p w14:paraId="338DBB81" w14:textId="77777777" w:rsidR="003100DC" w:rsidRDefault="003100DC" w:rsidP="0055253C">
            <w:pPr>
              <w:numPr>
                <w:ilvl w:val="0"/>
                <w:numId w:val="110"/>
              </w:numPr>
              <w:rPr>
                <w:rFonts w:cs="Arial"/>
                <w:sz w:val="16"/>
                <w:szCs w:val="16"/>
              </w:rPr>
            </w:pPr>
            <w:r>
              <w:rPr>
                <w:rFonts w:cs="Arial"/>
                <w:sz w:val="16"/>
                <w:szCs w:val="16"/>
              </w:rPr>
              <w:t>Al comienzo de la obra se acepta la clasificación (A, B o C) que proponga el Suministrador, la cual conocerá a través de sus resultados de control de producción.</w:t>
            </w:r>
          </w:p>
          <w:p w14:paraId="5F5F08A5" w14:textId="77777777" w:rsidR="003100DC" w:rsidRDefault="003100DC" w:rsidP="0055253C">
            <w:pPr>
              <w:numPr>
                <w:ilvl w:val="0"/>
                <w:numId w:val="110"/>
              </w:numPr>
              <w:rPr>
                <w:rFonts w:cs="Arial"/>
                <w:sz w:val="16"/>
                <w:szCs w:val="16"/>
              </w:rPr>
            </w:pPr>
            <w:r>
              <w:rPr>
                <w:rFonts w:cs="Arial"/>
                <w:sz w:val="16"/>
                <w:szCs w:val="16"/>
              </w:rPr>
              <w:t xml:space="preserve">Para establecer el valor de </w:t>
            </w:r>
            <w:r>
              <w:rPr>
                <w:rFonts w:cs="Arial"/>
                <w:i/>
                <w:iCs/>
                <w:sz w:val="16"/>
                <w:szCs w:val="16"/>
              </w:rPr>
              <w:t xml:space="preserve">KN </w:t>
            </w:r>
            <w:r>
              <w:rPr>
                <w:rFonts w:cs="Arial"/>
                <w:sz w:val="16"/>
                <w:szCs w:val="16"/>
              </w:rPr>
              <w:t xml:space="preserve">del lote se determina el recorrido relativo de las resistencias obtenidas en las </w:t>
            </w:r>
            <w:r>
              <w:rPr>
                <w:rFonts w:cs="Arial"/>
                <w:i/>
                <w:iCs/>
                <w:sz w:val="16"/>
                <w:szCs w:val="16"/>
              </w:rPr>
              <w:t xml:space="preserve">N </w:t>
            </w:r>
            <w:r>
              <w:rPr>
                <w:rFonts w:cs="Arial"/>
                <w:sz w:val="16"/>
                <w:szCs w:val="16"/>
              </w:rPr>
              <w:t xml:space="preserve">amasadas controladas en él, el cual debe ser inferior al recorrido relativo máximo especificado para esta clase de instalación. Si esto se cumple, se aplica el coeficiente </w:t>
            </w: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sz w:val="16"/>
                <w:szCs w:val="16"/>
              </w:rPr>
              <w:t>correspondiente.</w:t>
            </w:r>
          </w:p>
          <w:p w14:paraId="5BDB9867" w14:textId="77777777" w:rsidR="003100DC" w:rsidRDefault="003100DC" w:rsidP="0055253C">
            <w:pPr>
              <w:numPr>
                <w:ilvl w:val="0"/>
                <w:numId w:val="110"/>
              </w:numPr>
              <w:rPr>
                <w:rFonts w:cs="Arial"/>
                <w:sz w:val="16"/>
                <w:szCs w:val="16"/>
              </w:rPr>
            </w:pPr>
            <w:r>
              <w:rPr>
                <w:rFonts w:cs="Arial"/>
                <w:sz w:val="16"/>
                <w:szCs w:val="16"/>
              </w:rPr>
              <w:t xml:space="preserve">Si en algún lote se detecta un valor del recorrido relativo superior al máximo establecido para esta clase de instalación, ésta cambia su clasificación a la que corresponda al valor máximo establecido para </w:t>
            </w:r>
            <w:r>
              <w:rPr>
                <w:rFonts w:cs="Arial"/>
                <w:i/>
                <w:iCs/>
                <w:sz w:val="16"/>
                <w:szCs w:val="16"/>
              </w:rPr>
              <w:t>r</w:t>
            </w:r>
            <w:r>
              <w:rPr>
                <w:rFonts w:cs="Arial"/>
                <w:sz w:val="16"/>
                <w:szCs w:val="16"/>
              </w:rPr>
              <w:t xml:space="preserve">. Por tanto, se utilizará para la estimación el </w:t>
            </w: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sz w:val="16"/>
                <w:szCs w:val="16"/>
              </w:rPr>
              <w:t xml:space="preserve">de la nueva columna, tanto para ese lote como para los siguientes. Si en sucesivos lotes tampoco se cumpliese el recorrido relativo de la columna correspondiente a la nueva clasificación de la instalación, se procedería de igual forma, aplicando el coeficiente </w:t>
            </w: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sz w:val="16"/>
                <w:szCs w:val="16"/>
              </w:rPr>
              <w:t>del nivel correspondiente.</w:t>
            </w:r>
          </w:p>
          <w:p w14:paraId="127287EE" w14:textId="77777777" w:rsidR="003100DC" w:rsidRDefault="003100DC" w:rsidP="0055253C">
            <w:pPr>
              <w:numPr>
                <w:ilvl w:val="0"/>
                <w:numId w:val="110"/>
              </w:numPr>
              <w:rPr>
                <w:rFonts w:cs="Arial"/>
                <w:sz w:val="16"/>
                <w:szCs w:val="16"/>
              </w:rPr>
            </w:pPr>
            <w:r>
              <w:rPr>
                <w:rFonts w:cs="Arial"/>
                <w:sz w:val="16"/>
                <w:szCs w:val="16"/>
              </w:rPr>
              <w:t xml:space="preserve">Para aplicar el </w:t>
            </w:r>
            <w:r>
              <w:rPr>
                <w:rFonts w:cs="Arial"/>
                <w:i/>
                <w:iCs/>
                <w:sz w:val="16"/>
                <w:szCs w:val="16"/>
              </w:rPr>
              <w:t>K</w:t>
            </w:r>
            <w:r>
              <w:rPr>
                <w:rFonts w:cs="Arial"/>
                <w:i/>
                <w:iCs/>
                <w:sz w:val="16"/>
                <w:szCs w:val="16"/>
                <w:vertAlign w:val="subscript"/>
              </w:rPr>
              <w:t>N</w:t>
            </w:r>
            <w:r>
              <w:rPr>
                <w:rFonts w:cs="Arial"/>
                <w:i/>
                <w:iCs/>
                <w:sz w:val="16"/>
                <w:szCs w:val="16"/>
              </w:rPr>
              <w:t xml:space="preserve"> </w:t>
            </w:r>
            <w:r>
              <w:rPr>
                <w:rFonts w:cs="Arial"/>
                <w:sz w:val="16"/>
                <w:szCs w:val="16"/>
              </w:rPr>
              <w:t xml:space="preserve">correspondiente al nivel inmediatamente anterior (de menor dispersión) será necesario haber obtenido resultados del recorrido relativo inferior o igual al máximo de la tabla en cinco lotes consecutivos, pudiéndose aplicar al quinto resultado y a los siguientes ya el nuevo coeficiente </w:t>
            </w:r>
            <w:r>
              <w:rPr>
                <w:rFonts w:cs="Arial"/>
                <w:i/>
                <w:iCs/>
                <w:sz w:val="16"/>
                <w:szCs w:val="16"/>
              </w:rPr>
              <w:t>K</w:t>
            </w:r>
            <w:r>
              <w:rPr>
                <w:rFonts w:cs="Arial"/>
                <w:i/>
                <w:iCs/>
                <w:sz w:val="16"/>
                <w:szCs w:val="16"/>
                <w:vertAlign w:val="subscript"/>
              </w:rPr>
              <w:t>N</w:t>
            </w:r>
            <w:r>
              <w:rPr>
                <w:rFonts w:cs="Arial"/>
                <w:sz w:val="16"/>
                <w:szCs w:val="16"/>
              </w:rPr>
              <w:t>.</w:t>
            </w:r>
          </w:p>
        </w:tc>
      </w:tr>
      <w:tr w:rsidR="003100DC" w14:paraId="6F6343B8" w14:textId="77777777" w:rsidTr="00AA62BA">
        <w:trPr>
          <w:cantSplit/>
          <w:trHeight w:val="34"/>
        </w:trPr>
        <w:tc>
          <w:tcPr>
            <w:tcW w:w="1439" w:type="dxa"/>
            <w:tcBorders>
              <w:top w:val="nil"/>
              <w:left w:val="single" w:sz="4" w:space="0" w:color="auto"/>
              <w:bottom w:val="nil"/>
              <w:right w:val="single" w:sz="4" w:space="0" w:color="auto"/>
            </w:tcBorders>
          </w:tcPr>
          <w:p w14:paraId="6BE293F6"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6E5333EF"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08FC4380" w14:textId="77777777" w:rsidR="003100DC" w:rsidRDefault="003100DC" w:rsidP="00AA62BA">
            <w:pPr>
              <w:autoSpaceDE w:val="0"/>
              <w:autoSpaceDN w:val="0"/>
              <w:adjustRightInd w:val="0"/>
              <w:jc w:val="center"/>
              <w:rPr>
                <w:rFonts w:cs="Arial"/>
                <w:sz w:val="16"/>
                <w:szCs w:val="16"/>
              </w:rPr>
            </w:pPr>
            <w:r>
              <w:rPr>
                <w:rFonts w:cs="Arial"/>
                <w:sz w:val="16"/>
                <w:szCs w:val="16"/>
              </w:rPr>
              <w:t>TABLA 88.4.b</w:t>
            </w:r>
          </w:p>
          <w:p w14:paraId="50B639B9" w14:textId="77777777" w:rsidR="003100DC" w:rsidRDefault="003100DC" w:rsidP="00AA62BA">
            <w:pPr>
              <w:autoSpaceDE w:val="0"/>
              <w:autoSpaceDN w:val="0"/>
              <w:adjustRightInd w:val="0"/>
              <w:jc w:val="center"/>
              <w:rPr>
                <w:rFonts w:cs="Arial"/>
                <w:sz w:val="16"/>
                <w:szCs w:val="16"/>
              </w:rPr>
            </w:pPr>
            <w:r>
              <w:rPr>
                <w:rFonts w:cs="Arial"/>
                <w:sz w:val="16"/>
                <w:szCs w:val="16"/>
              </w:rPr>
              <w:t xml:space="preserve">Valores de </w:t>
            </w:r>
            <w:r>
              <w:rPr>
                <w:rFonts w:cs="Arial"/>
                <w:i/>
                <w:iCs/>
                <w:sz w:val="16"/>
                <w:szCs w:val="16"/>
              </w:rPr>
              <w:t>KN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
              <w:gridCol w:w="910"/>
              <w:gridCol w:w="919"/>
              <w:gridCol w:w="873"/>
              <w:gridCol w:w="939"/>
              <w:gridCol w:w="639"/>
              <w:gridCol w:w="910"/>
              <w:gridCol w:w="639"/>
              <w:gridCol w:w="670"/>
            </w:tblGrid>
            <w:tr w:rsidR="003100DC" w14:paraId="2490B270" w14:textId="77777777" w:rsidTr="00AA62BA">
              <w:trPr>
                <w:cantSplit/>
                <w:jc w:val="center"/>
              </w:trPr>
              <w:tc>
                <w:tcPr>
                  <w:tcW w:w="446" w:type="dxa"/>
                  <w:vMerge w:val="restart"/>
                </w:tcPr>
                <w:p w14:paraId="79D15F32" w14:textId="77777777" w:rsidR="003100DC" w:rsidRDefault="003100DC" w:rsidP="00AA62BA">
                  <w:pPr>
                    <w:jc w:val="center"/>
                    <w:rPr>
                      <w:rFonts w:cs="Arial"/>
                      <w:sz w:val="16"/>
                      <w:szCs w:val="14"/>
                    </w:rPr>
                  </w:pPr>
                  <w:r>
                    <w:rPr>
                      <w:rFonts w:cs="Arial"/>
                      <w:sz w:val="16"/>
                      <w:szCs w:val="14"/>
                    </w:rPr>
                    <w:t>N</w:t>
                  </w:r>
                </w:p>
              </w:tc>
              <w:tc>
                <w:tcPr>
                  <w:tcW w:w="5796" w:type="dxa"/>
                  <w:gridSpan w:val="7"/>
                </w:tcPr>
                <w:p w14:paraId="703DFE11" w14:textId="77777777" w:rsidR="003100DC" w:rsidRDefault="003100DC" w:rsidP="00AA62BA">
                  <w:pPr>
                    <w:jc w:val="center"/>
                    <w:rPr>
                      <w:rFonts w:cs="Arial"/>
                      <w:sz w:val="16"/>
                      <w:szCs w:val="14"/>
                    </w:rPr>
                  </w:pPr>
                  <w:r>
                    <w:rPr>
                      <w:rFonts w:cs="Arial"/>
                      <w:sz w:val="16"/>
                      <w:szCs w:val="14"/>
                    </w:rPr>
                    <w:t>Hormigones fabricados en central</w:t>
                  </w:r>
                </w:p>
              </w:tc>
              <w:tc>
                <w:tcPr>
                  <w:tcW w:w="670" w:type="dxa"/>
                  <w:vMerge w:val="restart"/>
                </w:tcPr>
                <w:p w14:paraId="1548CA97" w14:textId="77777777" w:rsidR="003100DC" w:rsidRDefault="003100DC" w:rsidP="00AA62BA">
                  <w:pPr>
                    <w:jc w:val="center"/>
                    <w:rPr>
                      <w:rFonts w:cs="Arial"/>
                      <w:sz w:val="16"/>
                      <w:szCs w:val="14"/>
                    </w:rPr>
                  </w:pPr>
                  <w:r>
                    <w:rPr>
                      <w:rFonts w:cs="Arial"/>
                      <w:sz w:val="16"/>
                      <w:szCs w:val="14"/>
                    </w:rPr>
                    <w:t>Otros casos</w:t>
                  </w:r>
                </w:p>
              </w:tc>
            </w:tr>
            <w:tr w:rsidR="003100DC" w14:paraId="480BDE84" w14:textId="77777777" w:rsidTr="00AA62BA">
              <w:trPr>
                <w:cantSplit/>
                <w:jc w:val="center"/>
              </w:trPr>
              <w:tc>
                <w:tcPr>
                  <w:tcW w:w="446" w:type="dxa"/>
                  <w:vMerge/>
                </w:tcPr>
                <w:p w14:paraId="5E1A3346" w14:textId="77777777" w:rsidR="003100DC" w:rsidRDefault="003100DC" w:rsidP="00AA62BA">
                  <w:pPr>
                    <w:jc w:val="center"/>
                    <w:rPr>
                      <w:rFonts w:cs="Arial"/>
                      <w:sz w:val="16"/>
                      <w:szCs w:val="14"/>
                    </w:rPr>
                  </w:pPr>
                </w:p>
              </w:tc>
              <w:tc>
                <w:tcPr>
                  <w:tcW w:w="2686" w:type="dxa"/>
                  <w:gridSpan w:val="3"/>
                </w:tcPr>
                <w:p w14:paraId="2E2DF44D" w14:textId="77777777" w:rsidR="003100DC" w:rsidRDefault="003100DC" w:rsidP="00AA62BA">
                  <w:pPr>
                    <w:jc w:val="center"/>
                    <w:rPr>
                      <w:rFonts w:cs="Arial"/>
                      <w:sz w:val="16"/>
                      <w:szCs w:val="14"/>
                    </w:rPr>
                  </w:pPr>
                  <w:r>
                    <w:rPr>
                      <w:rFonts w:cs="Arial"/>
                      <w:sz w:val="16"/>
                      <w:szCs w:val="14"/>
                    </w:rPr>
                    <w:t>Clase A</w:t>
                  </w:r>
                </w:p>
              </w:tc>
              <w:tc>
                <w:tcPr>
                  <w:tcW w:w="1578" w:type="dxa"/>
                  <w:gridSpan w:val="2"/>
                </w:tcPr>
                <w:p w14:paraId="3401E8B8" w14:textId="77777777" w:rsidR="003100DC" w:rsidRDefault="003100DC" w:rsidP="00AA62BA">
                  <w:pPr>
                    <w:jc w:val="center"/>
                    <w:rPr>
                      <w:rFonts w:cs="Arial"/>
                      <w:sz w:val="16"/>
                      <w:szCs w:val="14"/>
                    </w:rPr>
                  </w:pPr>
                  <w:r>
                    <w:rPr>
                      <w:rFonts w:cs="Arial"/>
                      <w:sz w:val="16"/>
                      <w:szCs w:val="14"/>
                    </w:rPr>
                    <w:t>Clase B</w:t>
                  </w:r>
                </w:p>
              </w:tc>
              <w:tc>
                <w:tcPr>
                  <w:tcW w:w="1532" w:type="dxa"/>
                  <w:gridSpan w:val="2"/>
                </w:tcPr>
                <w:p w14:paraId="48499DE8" w14:textId="77777777" w:rsidR="003100DC" w:rsidRDefault="003100DC" w:rsidP="00AA62BA">
                  <w:pPr>
                    <w:jc w:val="center"/>
                    <w:rPr>
                      <w:rFonts w:cs="Arial"/>
                      <w:sz w:val="16"/>
                      <w:szCs w:val="14"/>
                    </w:rPr>
                  </w:pPr>
                  <w:r>
                    <w:rPr>
                      <w:rFonts w:cs="Arial"/>
                      <w:sz w:val="16"/>
                      <w:szCs w:val="14"/>
                    </w:rPr>
                    <w:t>Clase C</w:t>
                  </w:r>
                </w:p>
              </w:tc>
              <w:tc>
                <w:tcPr>
                  <w:tcW w:w="670" w:type="dxa"/>
                  <w:vMerge/>
                </w:tcPr>
                <w:p w14:paraId="4B3B9690" w14:textId="77777777" w:rsidR="003100DC" w:rsidRDefault="003100DC" w:rsidP="00AA62BA">
                  <w:pPr>
                    <w:jc w:val="center"/>
                    <w:rPr>
                      <w:rFonts w:cs="Arial"/>
                      <w:sz w:val="16"/>
                      <w:szCs w:val="14"/>
                    </w:rPr>
                  </w:pPr>
                </w:p>
              </w:tc>
            </w:tr>
            <w:tr w:rsidR="003100DC" w14:paraId="63D16D31" w14:textId="77777777" w:rsidTr="00AA62BA">
              <w:trPr>
                <w:cantSplit/>
                <w:jc w:val="center"/>
              </w:trPr>
              <w:tc>
                <w:tcPr>
                  <w:tcW w:w="446" w:type="dxa"/>
                  <w:vMerge/>
                </w:tcPr>
                <w:p w14:paraId="0A643D61" w14:textId="77777777" w:rsidR="003100DC" w:rsidRDefault="003100DC" w:rsidP="00AA62BA">
                  <w:pPr>
                    <w:jc w:val="center"/>
                    <w:rPr>
                      <w:rFonts w:cs="Arial"/>
                      <w:sz w:val="16"/>
                      <w:szCs w:val="14"/>
                    </w:rPr>
                  </w:pPr>
                </w:p>
              </w:tc>
              <w:tc>
                <w:tcPr>
                  <w:tcW w:w="894" w:type="dxa"/>
                  <w:vMerge w:val="restart"/>
                </w:tcPr>
                <w:p w14:paraId="42937A65" w14:textId="77777777" w:rsidR="003100DC" w:rsidRDefault="003100DC" w:rsidP="00AA62BA">
                  <w:pPr>
                    <w:jc w:val="center"/>
                    <w:rPr>
                      <w:rFonts w:cs="Arial"/>
                      <w:sz w:val="16"/>
                      <w:szCs w:val="14"/>
                    </w:rPr>
                  </w:pPr>
                  <w:r>
                    <w:rPr>
                      <w:rFonts w:cs="Arial"/>
                      <w:sz w:val="16"/>
                      <w:szCs w:val="14"/>
                    </w:rPr>
                    <w:t>Recorrido relativo máximo, r</w:t>
                  </w:r>
                </w:p>
              </w:tc>
              <w:tc>
                <w:tcPr>
                  <w:tcW w:w="1792" w:type="dxa"/>
                  <w:gridSpan w:val="2"/>
                </w:tcPr>
                <w:p w14:paraId="2ECB4B76" w14:textId="77777777" w:rsidR="003100DC" w:rsidRDefault="003100DC" w:rsidP="00AA62BA">
                  <w:pPr>
                    <w:jc w:val="center"/>
                    <w:rPr>
                      <w:rFonts w:cs="Arial"/>
                      <w:sz w:val="16"/>
                      <w:szCs w:val="14"/>
                    </w:rPr>
                  </w:pPr>
                  <w:r>
                    <w:rPr>
                      <w:rFonts w:cs="Arial"/>
                      <w:sz w:val="16"/>
                      <w:szCs w:val="14"/>
                    </w:rPr>
                    <w:t>K</w:t>
                  </w:r>
                  <w:r>
                    <w:rPr>
                      <w:rFonts w:cs="Arial"/>
                      <w:sz w:val="16"/>
                      <w:szCs w:val="14"/>
                      <w:vertAlign w:val="subscript"/>
                    </w:rPr>
                    <w:t>N</w:t>
                  </w:r>
                </w:p>
              </w:tc>
              <w:tc>
                <w:tcPr>
                  <w:tcW w:w="939" w:type="dxa"/>
                  <w:vMerge w:val="restart"/>
                </w:tcPr>
                <w:p w14:paraId="481AAE61" w14:textId="77777777" w:rsidR="003100DC" w:rsidRDefault="003100DC" w:rsidP="00AA62BA">
                  <w:pPr>
                    <w:jc w:val="center"/>
                    <w:rPr>
                      <w:rFonts w:cs="Arial"/>
                      <w:sz w:val="16"/>
                      <w:szCs w:val="14"/>
                    </w:rPr>
                  </w:pPr>
                  <w:r>
                    <w:rPr>
                      <w:rFonts w:cs="Arial"/>
                      <w:sz w:val="16"/>
                      <w:szCs w:val="14"/>
                    </w:rPr>
                    <w:t>Recorrido relativo máximo, r</w:t>
                  </w:r>
                </w:p>
              </w:tc>
              <w:tc>
                <w:tcPr>
                  <w:tcW w:w="639" w:type="dxa"/>
                  <w:vMerge w:val="restart"/>
                </w:tcPr>
                <w:p w14:paraId="42A0A823" w14:textId="77777777" w:rsidR="003100DC" w:rsidRDefault="003100DC" w:rsidP="00AA62BA">
                  <w:pPr>
                    <w:jc w:val="center"/>
                    <w:rPr>
                      <w:rFonts w:cs="Arial"/>
                      <w:sz w:val="16"/>
                      <w:szCs w:val="14"/>
                    </w:rPr>
                  </w:pPr>
                  <w:r>
                    <w:rPr>
                      <w:rFonts w:cs="Arial"/>
                      <w:sz w:val="16"/>
                      <w:szCs w:val="14"/>
                    </w:rPr>
                    <w:t>K</w:t>
                  </w:r>
                  <w:r>
                    <w:rPr>
                      <w:rFonts w:cs="Arial"/>
                      <w:sz w:val="16"/>
                      <w:szCs w:val="14"/>
                      <w:vertAlign w:val="subscript"/>
                    </w:rPr>
                    <w:t>N</w:t>
                  </w:r>
                </w:p>
              </w:tc>
              <w:tc>
                <w:tcPr>
                  <w:tcW w:w="893" w:type="dxa"/>
                  <w:vMerge w:val="restart"/>
                </w:tcPr>
                <w:p w14:paraId="285F2BF2" w14:textId="77777777" w:rsidR="003100DC" w:rsidRDefault="003100DC" w:rsidP="00AA62BA">
                  <w:pPr>
                    <w:jc w:val="center"/>
                    <w:rPr>
                      <w:rFonts w:cs="Arial"/>
                      <w:sz w:val="16"/>
                      <w:szCs w:val="14"/>
                    </w:rPr>
                  </w:pPr>
                  <w:r>
                    <w:rPr>
                      <w:rFonts w:cs="Arial"/>
                      <w:sz w:val="16"/>
                      <w:szCs w:val="14"/>
                    </w:rPr>
                    <w:t>Recorrido relativo máximo, r</w:t>
                  </w:r>
                </w:p>
              </w:tc>
              <w:tc>
                <w:tcPr>
                  <w:tcW w:w="639" w:type="dxa"/>
                  <w:vMerge w:val="restart"/>
                </w:tcPr>
                <w:p w14:paraId="6625A599" w14:textId="77777777" w:rsidR="003100DC" w:rsidRDefault="003100DC" w:rsidP="00AA62BA">
                  <w:pPr>
                    <w:jc w:val="center"/>
                    <w:rPr>
                      <w:rFonts w:cs="Arial"/>
                      <w:sz w:val="16"/>
                      <w:szCs w:val="14"/>
                    </w:rPr>
                  </w:pPr>
                  <w:r>
                    <w:rPr>
                      <w:rFonts w:cs="Arial"/>
                      <w:sz w:val="16"/>
                      <w:szCs w:val="14"/>
                    </w:rPr>
                    <w:t>K</w:t>
                  </w:r>
                  <w:r>
                    <w:rPr>
                      <w:rFonts w:cs="Arial"/>
                      <w:sz w:val="16"/>
                      <w:szCs w:val="14"/>
                      <w:vertAlign w:val="subscript"/>
                    </w:rPr>
                    <w:t>N</w:t>
                  </w:r>
                </w:p>
              </w:tc>
              <w:tc>
                <w:tcPr>
                  <w:tcW w:w="670" w:type="dxa"/>
                  <w:vMerge/>
                </w:tcPr>
                <w:p w14:paraId="4D4ED1BF" w14:textId="77777777" w:rsidR="003100DC" w:rsidRDefault="003100DC" w:rsidP="00AA62BA">
                  <w:pPr>
                    <w:jc w:val="center"/>
                    <w:rPr>
                      <w:rFonts w:cs="Arial"/>
                      <w:sz w:val="16"/>
                      <w:szCs w:val="14"/>
                    </w:rPr>
                  </w:pPr>
                </w:p>
              </w:tc>
            </w:tr>
            <w:tr w:rsidR="003100DC" w14:paraId="77A69C32" w14:textId="77777777" w:rsidTr="00AA62BA">
              <w:trPr>
                <w:cantSplit/>
                <w:jc w:val="center"/>
              </w:trPr>
              <w:tc>
                <w:tcPr>
                  <w:tcW w:w="446" w:type="dxa"/>
                  <w:vMerge/>
                </w:tcPr>
                <w:p w14:paraId="7456E4B6" w14:textId="77777777" w:rsidR="003100DC" w:rsidRDefault="003100DC" w:rsidP="00AA62BA">
                  <w:pPr>
                    <w:jc w:val="center"/>
                    <w:rPr>
                      <w:rFonts w:cs="Arial"/>
                      <w:sz w:val="16"/>
                      <w:szCs w:val="14"/>
                    </w:rPr>
                  </w:pPr>
                </w:p>
              </w:tc>
              <w:tc>
                <w:tcPr>
                  <w:tcW w:w="894" w:type="dxa"/>
                  <w:vMerge/>
                </w:tcPr>
                <w:p w14:paraId="44911A3F" w14:textId="77777777" w:rsidR="003100DC" w:rsidRDefault="003100DC" w:rsidP="00AA62BA">
                  <w:pPr>
                    <w:jc w:val="center"/>
                    <w:rPr>
                      <w:rFonts w:cs="Arial"/>
                      <w:sz w:val="16"/>
                      <w:szCs w:val="14"/>
                    </w:rPr>
                  </w:pPr>
                </w:p>
              </w:tc>
              <w:tc>
                <w:tcPr>
                  <w:tcW w:w="919" w:type="dxa"/>
                </w:tcPr>
                <w:p w14:paraId="0DA8AD98" w14:textId="77777777" w:rsidR="003100DC" w:rsidRDefault="003100DC" w:rsidP="00AA62BA">
                  <w:pPr>
                    <w:jc w:val="center"/>
                    <w:rPr>
                      <w:rFonts w:cs="Arial"/>
                      <w:sz w:val="16"/>
                      <w:szCs w:val="14"/>
                    </w:rPr>
                  </w:pPr>
                  <w:r>
                    <w:rPr>
                      <w:rFonts w:cs="Arial"/>
                      <w:sz w:val="16"/>
                      <w:szCs w:val="14"/>
                    </w:rPr>
                    <w:t>Con sello de calidad</w:t>
                  </w:r>
                </w:p>
              </w:tc>
              <w:tc>
                <w:tcPr>
                  <w:tcW w:w="873" w:type="dxa"/>
                </w:tcPr>
                <w:p w14:paraId="1B18575E" w14:textId="77777777" w:rsidR="003100DC" w:rsidRDefault="003100DC" w:rsidP="00AA62BA">
                  <w:pPr>
                    <w:jc w:val="center"/>
                    <w:rPr>
                      <w:rFonts w:cs="Arial"/>
                      <w:sz w:val="16"/>
                      <w:szCs w:val="14"/>
                    </w:rPr>
                  </w:pPr>
                  <w:r>
                    <w:rPr>
                      <w:rFonts w:cs="Arial"/>
                      <w:sz w:val="16"/>
                      <w:szCs w:val="14"/>
                    </w:rPr>
                    <w:t>Sin sello de calidad</w:t>
                  </w:r>
                </w:p>
              </w:tc>
              <w:tc>
                <w:tcPr>
                  <w:tcW w:w="939" w:type="dxa"/>
                  <w:vMerge/>
                </w:tcPr>
                <w:p w14:paraId="0FDC7F01" w14:textId="77777777" w:rsidR="003100DC" w:rsidRDefault="003100DC" w:rsidP="00AA62BA">
                  <w:pPr>
                    <w:jc w:val="center"/>
                    <w:rPr>
                      <w:rFonts w:cs="Arial"/>
                      <w:sz w:val="16"/>
                      <w:szCs w:val="14"/>
                    </w:rPr>
                  </w:pPr>
                </w:p>
              </w:tc>
              <w:tc>
                <w:tcPr>
                  <w:tcW w:w="639" w:type="dxa"/>
                  <w:vMerge/>
                </w:tcPr>
                <w:p w14:paraId="1900F247" w14:textId="77777777" w:rsidR="003100DC" w:rsidRDefault="003100DC" w:rsidP="00AA62BA">
                  <w:pPr>
                    <w:jc w:val="center"/>
                    <w:rPr>
                      <w:rFonts w:cs="Arial"/>
                      <w:sz w:val="16"/>
                      <w:szCs w:val="14"/>
                    </w:rPr>
                  </w:pPr>
                </w:p>
              </w:tc>
              <w:tc>
                <w:tcPr>
                  <w:tcW w:w="893" w:type="dxa"/>
                  <w:vMerge/>
                </w:tcPr>
                <w:p w14:paraId="545B4803" w14:textId="77777777" w:rsidR="003100DC" w:rsidRDefault="003100DC" w:rsidP="00AA62BA">
                  <w:pPr>
                    <w:jc w:val="center"/>
                    <w:rPr>
                      <w:rFonts w:cs="Arial"/>
                      <w:sz w:val="16"/>
                      <w:szCs w:val="14"/>
                    </w:rPr>
                  </w:pPr>
                </w:p>
              </w:tc>
              <w:tc>
                <w:tcPr>
                  <w:tcW w:w="639" w:type="dxa"/>
                  <w:vMerge/>
                </w:tcPr>
                <w:p w14:paraId="4CE67A19" w14:textId="77777777" w:rsidR="003100DC" w:rsidRDefault="003100DC" w:rsidP="00AA62BA">
                  <w:pPr>
                    <w:jc w:val="center"/>
                    <w:rPr>
                      <w:rFonts w:cs="Arial"/>
                      <w:sz w:val="16"/>
                      <w:szCs w:val="14"/>
                    </w:rPr>
                  </w:pPr>
                </w:p>
              </w:tc>
              <w:tc>
                <w:tcPr>
                  <w:tcW w:w="670" w:type="dxa"/>
                  <w:vMerge/>
                </w:tcPr>
                <w:p w14:paraId="40E6F736" w14:textId="77777777" w:rsidR="003100DC" w:rsidRDefault="003100DC" w:rsidP="00AA62BA">
                  <w:pPr>
                    <w:jc w:val="center"/>
                    <w:rPr>
                      <w:rFonts w:cs="Arial"/>
                      <w:sz w:val="16"/>
                      <w:szCs w:val="14"/>
                    </w:rPr>
                  </w:pPr>
                </w:p>
              </w:tc>
            </w:tr>
            <w:tr w:rsidR="003100DC" w14:paraId="0C01894B" w14:textId="77777777" w:rsidTr="00AA62BA">
              <w:trPr>
                <w:jc w:val="center"/>
              </w:trPr>
              <w:tc>
                <w:tcPr>
                  <w:tcW w:w="446" w:type="dxa"/>
                </w:tcPr>
                <w:p w14:paraId="4DC3123D" w14:textId="77777777" w:rsidR="003100DC" w:rsidRDefault="003100DC" w:rsidP="00AA62BA">
                  <w:pPr>
                    <w:jc w:val="center"/>
                    <w:rPr>
                      <w:rFonts w:cs="Arial"/>
                      <w:sz w:val="16"/>
                      <w:szCs w:val="14"/>
                    </w:rPr>
                  </w:pPr>
                  <w:r>
                    <w:rPr>
                      <w:rFonts w:cs="Arial"/>
                      <w:sz w:val="16"/>
                      <w:szCs w:val="14"/>
                    </w:rPr>
                    <w:t>2</w:t>
                  </w:r>
                </w:p>
              </w:tc>
              <w:tc>
                <w:tcPr>
                  <w:tcW w:w="894" w:type="dxa"/>
                </w:tcPr>
                <w:p w14:paraId="4F9F938A" w14:textId="77777777" w:rsidR="003100DC" w:rsidRDefault="003100DC" w:rsidP="00AA62BA">
                  <w:pPr>
                    <w:jc w:val="center"/>
                    <w:rPr>
                      <w:rFonts w:cs="Arial"/>
                      <w:sz w:val="16"/>
                      <w:szCs w:val="14"/>
                    </w:rPr>
                  </w:pPr>
                  <w:r>
                    <w:rPr>
                      <w:rFonts w:cs="Arial"/>
                      <w:sz w:val="16"/>
                      <w:szCs w:val="14"/>
                    </w:rPr>
                    <w:t>0,29</w:t>
                  </w:r>
                </w:p>
              </w:tc>
              <w:tc>
                <w:tcPr>
                  <w:tcW w:w="919" w:type="dxa"/>
                </w:tcPr>
                <w:p w14:paraId="37EBE5C2" w14:textId="77777777" w:rsidR="003100DC" w:rsidRDefault="003100DC" w:rsidP="00AA62BA">
                  <w:pPr>
                    <w:jc w:val="center"/>
                    <w:rPr>
                      <w:rFonts w:cs="Arial"/>
                      <w:sz w:val="16"/>
                      <w:szCs w:val="14"/>
                    </w:rPr>
                  </w:pPr>
                  <w:r>
                    <w:rPr>
                      <w:rFonts w:cs="Arial"/>
                      <w:sz w:val="16"/>
                      <w:szCs w:val="14"/>
                    </w:rPr>
                    <w:t>0,93</w:t>
                  </w:r>
                </w:p>
              </w:tc>
              <w:tc>
                <w:tcPr>
                  <w:tcW w:w="873" w:type="dxa"/>
                </w:tcPr>
                <w:p w14:paraId="6FDA0809" w14:textId="77777777" w:rsidR="003100DC" w:rsidRDefault="003100DC" w:rsidP="00AA62BA">
                  <w:pPr>
                    <w:jc w:val="center"/>
                    <w:rPr>
                      <w:rFonts w:cs="Arial"/>
                      <w:sz w:val="16"/>
                      <w:szCs w:val="14"/>
                    </w:rPr>
                  </w:pPr>
                  <w:r>
                    <w:rPr>
                      <w:rFonts w:cs="Arial"/>
                      <w:sz w:val="16"/>
                      <w:szCs w:val="14"/>
                    </w:rPr>
                    <w:t>0,90</w:t>
                  </w:r>
                </w:p>
              </w:tc>
              <w:tc>
                <w:tcPr>
                  <w:tcW w:w="939" w:type="dxa"/>
                </w:tcPr>
                <w:p w14:paraId="1A7322D4" w14:textId="77777777" w:rsidR="003100DC" w:rsidRDefault="003100DC" w:rsidP="00AA62BA">
                  <w:pPr>
                    <w:jc w:val="center"/>
                    <w:rPr>
                      <w:rFonts w:cs="Arial"/>
                      <w:sz w:val="16"/>
                      <w:szCs w:val="14"/>
                    </w:rPr>
                  </w:pPr>
                  <w:r>
                    <w:rPr>
                      <w:rFonts w:cs="Arial"/>
                      <w:sz w:val="16"/>
                      <w:szCs w:val="14"/>
                    </w:rPr>
                    <w:t>0,40</w:t>
                  </w:r>
                </w:p>
              </w:tc>
              <w:tc>
                <w:tcPr>
                  <w:tcW w:w="639" w:type="dxa"/>
                </w:tcPr>
                <w:p w14:paraId="4E0BE586" w14:textId="77777777" w:rsidR="003100DC" w:rsidRDefault="003100DC" w:rsidP="00AA62BA">
                  <w:pPr>
                    <w:jc w:val="center"/>
                    <w:rPr>
                      <w:rFonts w:cs="Arial"/>
                      <w:sz w:val="16"/>
                      <w:szCs w:val="14"/>
                    </w:rPr>
                  </w:pPr>
                  <w:r>
                    <w:rPr>
                      <w:rFonts w:cs="Arial"/>
                      <w:sz w:val="16"/>
                      <w:szCs w:val="14"/>
                    </w:rPr>
                    <w:t>0,85</w:t>
                  </w:r>
                </w:p>
              </w:tc>
              <w:tc>
                <w:tcPr>
                  <w:tcW w:w="893" w:type="dxa"/>
                </w:tcPr>
                <w:p w14:paraId="39711C99" w14:textId="77777777" w:rsidR="003100DC" w:rsidRDefault="003100DC" w:rsidP="00AA62BA">
                  <w:pPr>
                    <w:jc w:val="center"/>
                    <w:rPr>
                      <w:rFonts w:cs="Arial"/>
                      <w:sz w:val="16"/>
                      <w:szCs w:val="14"/>
                    </w:rPr>
                  </w:pPr>
                  <w:r>
                    <w:rPr>
                      <w:rFonts w:cs="Arial"/>
                      <w:sz w:val="16"/>
                      <w:szCs w:val="14"/>
                    </w:rPr>
                    <w:t>0,50</w:t>
                  </w:r>
                </w:p>
              </w:tc>
              <w:tc>
                <w:tcPr>
                  <w:tcW w:w="639" w:type="dxa"/>
                </w:tcPr>
                <w:p w14:paraId="4362E808" w14:textId="77777777" w:rsidR="003100DC" w:rsidRDefault="003100DC" w:rsidP="00AA62BA">
                  <w:pPr>
                    <w:jc w:val="center"/>
                    <w:rPr>
                      <w:rFonts w:cs="Arial"/>
                      <w:sz w:val="16"/>
                      <w:szCs w:val="14"/>
                    </w:rPr>
                  </w:pPr>
                  <w:r>
                    <w:rPr>
                      <w:rFonts w:cs="Arial"/>
                      <w:sz w:val="16"/>
                      <w:szCs w:val="14"/>
                    </w:rPr>
                    <w:t>0,81</w:t>
                  </w:r>
                </w:p>
              </w:tc>
              <w:tc>
                <w:tcPr>
                  <w:tcW w:w="670" w:type="dxa"/>
                </w:tcPr>
                <w:p w14:paraId="446C5B90" w14:textId="77777777" w:rsidR="003100DC" w:rsidRDefault="003100DC" w:rsidP="00AA62BA">
                  <w:pPr>
                    <w:jc w:val="center"/>
                    <w:rPr>
                      <w:rFonts w:cs="Arial"/>
                      <w:sz w:val="16"/>
                      <w:szCs w:val="14"/>
                    </w:rPr>
                  </w:pPr>
                  <w:r>
                    <w:rPr>
                      <w:rFonts w:cs="Arial"/>
                      <w:sz w:val="16"/>
                      <w:szCs w:val="14"/>
                    </w:rPr>
                    <w:t>0,75</w:t>
                  </w:r>
                </w:p>
              </w:tc>
            </w:tr>
            <w:tr w:rsidR="003100DC" w14:paraId="31B1F7D4" w14:textId="77777777" w:rsidTr="00AA62BA">
              <w:trPr>
                <w:jc w:val="center"/>
              </w:trPr>
              <w:tc>
                <w:tcPr>
                  <w:tcW w:w="446" w:type="dxa"/>
                </w:tcPr>
                <w:p w14:paraId="31FCBDE4" w14:textId="77777777" w:rsidR="003100DC" w:rsidRDefault="003100DC" w:rsidP="00AA62BA">
                  <w:pPr>
                    <w:jc w:val="center"/>
                    <w:rPr>
                      <w:rFonts w:cs="Arial"/>
                      <w:sz w:val="16"/>
                      <w:szCs w:val="14"/>
                    </w:rPr>
                  </w:pPr>
                  <w:r>
                    <w:rPr>
                      <w:rFonts w:cs="Arial"/>
                      <w:sz w:val="16"/>
                      <w:szCs w:val="14"/>
                    </w:rPr>
                    <w:t>3</w:t>
                  </w:r>
                </w:p>
              </w:tc>
              <w:tc>
                <w:tcPr>
                  <w:tcW w:w="894" w:type="dxa"/>
                </w:tcPr>
                <w:p w14:paraId="480D9DC8" w14:textId="77777777" w:rsidR="003100DC" w:rsidRDefault="003100DC" w:rsidP="00AA62BA">
                  <w:pPr>
                    <w:jc w:val="center"/>
                    <w:rPr>
                      <w:rFonts w:cs="Arial"/>
                      <w:sz w:val="16"/>
                      <w:szCs w:val="14"/>
                    </w:rPr>
                  </w:pPr>
                  <w:r>
                    <w:rPr>
                      <w:rFonts w:cs="Arial"/>
                      <w:sz w:val="16"/>
                      <w:szCs w:val="14"/>
                    </w:rPr>
                    <w:t>0,31</w:t>
                  </w:r>
                </w:p>
              </w:tc>
              <w:tc>
                <w:tcPr>
                  <w:tcW w:w="919" w:type="dxa"/>
                </w:tcPr>
                <w:p w14:paraId="4D6AE636" w14:textId="77777777" w:rsidR="003100DC" w:rsidRDefault="003100DC" w:rsidP="00AA62BA">
                  <w:pPr>
                    <w:jc w:val="center"/>
                    <w:rPr>
                      <w:rFonts w:cs="Arial"/>
                      <w:sz w:val="16"/>
                      <w:szCs w:val="14"/>
                    </w:rPr>
                  </w:pPr>
                  <w:r>
                    <w:rPr>
                      <w:rFonts w:cs="Arial"/>
                      <w:sz w:val="16"/>
                      <w:szCs w:val="14"/>
                    </w:rPr>
                    <w:t>0,95</w:t>
                  </w:r>
                </w:p>
              </w:tc>
              <w:tc>
                <w:tcPr>
                  <w:tcW w:w="873" w:type="dxa"/>
                </w:tcPr>
                <w:p w14:paraId="190E7651" w14:textId="77777777" w:rsidR="003100DC" w:rsidRDefault="003100DC" w:rsidP="00AA62BA">
                  <w:pPr>
                    <w:jc w:val="center"/>
                    <w:rPr>
                      <w:rFonts w:cs="Arial"/>
                      <w:sz w:val="16"/>
                      <w:szCs w:val="14"/>
                    </w:rPr>
                  </w:pPr>
                  <w:r>
                    <w:rPr>
                      <w:rFonts w:cs="Arial"/>
                      <w:sz w:val="16"/>
                      <w:szCs w:val="14"/>
                    </w:rPr>
                    <w:t>0,92</w:t>
                  </w:r>
                </w:p>
              </w:tc>
              <w:tc>
                <w:tcPr>
                  <w:tcW w:w="939" w:type="dxa"/>
                </w:tcPr>
                <w:p w14:paraId="5ADDCCF4" w14:textId="77777777" w:rsidR="003100DC" w:rsidRDefault="003100DC" w:rsidP="00AA62BA">
                  <w:pPr>
                    <w:jc w:val="center"/>
                    <w:rPr>
                      <w:rFonts w:cs="Arial"/>
                      <w:sz w:val="16"/>
                      <w:szCs w:val="14"/>
                    </w:rPr>
                  </w:pPr>
                  <w:r>
                    <w:rPr>
                      <w:rFonts w:cs="Arial"/>
                      <w:sz w:val="16"/>
                      <w:szCs w:val="14"/>
                    </w:rPr>
                    <w:t>0,46</w:t>
                  </w:r>
                </w:p>
              </w:tc>
              <w:tc>
                <w:tcPr>
                  <w:tcW w:w="639" w:type="dxa"/>
                </w:tcPr>
                <w:p w14:paraId="0A0C8A14" w14:textId="77777777" w:rsidR="003100DC" w:rsidRDefault="003100DC" w:rsidP="00AA62BA">
                  <w:pPr>
                    <w:jc w:val="center"/>
                    <w:rPr>
                      <w:rFonts w:cs="Arial"/>
                      <w:sz w:val="16"/>
                      <w:szCs w:val="14"/>
                    </w:rPr>
                  </w:pPr>
                  <w:r>
                    <w:rPr>
                      <w:rFonts w:cs="Arial"/>
                      <w:sz w:val="16"/>
                      <w:szCs w:val="14"/>
                    </w:rPr>
                    <w:t>0,88</w:t>
                  </w:r>
                </w:p>
              </w:tc>
              <w:tc>
                <w:tcPr>
                  <w:tcW w:w="893" w:type="dxa"/>
                </w:tcPr>
                <w:p w14:paraId="1E19E826" w14:textId="77777777" w:rsidR="003100DC" w:rsidRDefault="003100DC" w:rsidP="00AA62BA">
                  <w:pPr>
                    <w:jc w:val="center"/>
                    <w:rPr>
                      <w:rFonts w:cs="Arial"/>
                      <w:sz w:val="16"/>
                      <w:szCs w:val="14"/>
                    </w:rPr>
                  </w:pPr>
                  <w:r>
                    <w:rPr>
                      <w:rFonts w:cs="Arial"/>
                      <w:sz w:val="16"/>
                      <w:szCs w:val="14"/>
                    </w:rPr>
                    <w:t>0,57</w:t>
                  </w:r>
                </w:p>
              </w:tc>
              <w:tc>
                <w:tcPr>
                  <w:tcW w:w="639" w:type="dxa"/>
                </w:tcPr>
                <w:p w14:paraId="62EBCD33" w14:textId="77777777" w:rsidR="003100DC" w:rsidRDefault="003100DC" w:rsidP="00AA62BA">
                  <w:pPr>
                    <w:jc w:val="center"/>
                    <w:rPr>
                      <w:rFonts w:cs="Arial"/>
                      <w:sz w:val="16"/>
                      <w:szCs w:val="14"/>
                    </w:rPr>
                  </w:pPr>
                  <w:r>
                    <w:rPr>
                      <w:rFonts w:cs="Arial"/>
                      <w:sz w:val="16"/>
                      <w:szCs w:val="14"/>
                    </w:rPr>
                    <w:t>0,85</w:t>
                  </w:r>
                </w:p>
              </w:tc>
              <w:tc>
                <w:tcPr>
                  <w:tcW w:w="670" w:type="dxa"/>
                </w:tcPr>
                <w:p w14:paraId="0B2BFDBD" w14:textId="77777777" w:rsidR="003100DC" w:rsidRDefault="003100DC" w:rsidP="00AA62BA">
                  <w:pPr>
                    <w:jc w:val="center"/>
                    <w:rPr>
                      <w:rFonts w:cs="Arial"/>
                      <w:sz w:val="16"/>
                      <w:szCs w:val="14"/>
                    </w:rPr>
                  </w:pPr>
                  <w:r>
                    <w:rPr>
                      <w:rFonts w:cs="Arial"/>
                      <w:sz w:val="16"/>
                      <w:szCs w:val="14"/>
                    </w:rPr>
                    <w:t>0,80</w:t>
                  </w:r>
                </w:p>
              </w:tc>
            </w:tr>
            <w:tr w:rsidR="003100DC" w14:paraId="69A8EDE7" w14:textId="77777777" w:rsidTr="00AA62BA">
              <w:trPr>
                <w:jc w:val="center"/>
              </w:trPr>
              <w:tc>
                <w:tcPr>
                  <w:tcW w:w="446" w:type="dxa"/>
                </w:tcPr>
                <w:p w14:paraId="137D5463" w14:textId="77777777" w:rsidR="003100DC" w:rsidRDefault="003100DC" w:rsidP="00AA62BA">
                  <w:pPr>
                    <w:jc w:val="center"/>
                    <w:rPr>
                      <w:rFonts w:cs="Arial"/>
                      <w:sz w:val="16"/>
                      <w:szCs w:val="14"/>
                    </w:rPr>
                  </w:pPr>
                  <w:r>
                    <w:rPr>
                      <w:rFonts w:cs="Arial"/>
                      <w:sz w:val="16"/>
                      <w:szCs w:val="14"/>
                    </w:rPr>
                    <w:t>4</w:t>
                  </w:r>
                </w:p>
              </w:tc>
              <w:tc>
                <w:tcPr>
                  <w:tcW w:w="894" w:type="dxa"/>
                </w:tcPr>
                <w:p w14:paraId="4A1B21AC" w14:textId="77777777" w:rsidR="003100DC" w:rsidRDefault="003100DC" w:rsidP="00AA62BA">
                  <w:pPr>
                    <w:jc w:val="center"/>
                    <w:rPr>
                      <w:rFonts w:cs="Arial"/>
                      <w:sz w:val="16"/>
                      <w:szCs w:val="14"/>
                    </w:rPr>
                  </w:pPr>
                  <w:r>
                    <w:rPr>
                      <w:rFonts w:cs="Arial"/>
                      <w:sz w:val="16"/>
                      <w:szCs w:val="14"/>
                    </w:rPr>
                    <w:t>0,34</w:t>
                  </w:r>
                </w:p>
              </w:tc>
              <w:tc>
                <w:tcPr>
                  <w:tcW w:w="919" w:type="dxa"/>
                </w:tcPr>
                <w:p w14:paraId="0DE796CF" w14:textId="77777777" w:rsidR="003100DC" w:rsidRDefault="003100DC" w:rsidP="00AA62BA">
                  <w:pPr>
                    <w:jc w:val="center"/>
                    <w:rPr>
                      <w:rFonts w:cs="Arial"/>
                      <w:sz w:val="16"/>
                      <w:szCs w:val="14"/>
                    </w:rPr>
                  </w:pPr>
                  <w:r>
                    <w:rPr>
                      <w:rFonts w:cs="Arial"/>
                      <w:sz w:val="16"/>
                      <w:szCs w:val="14"/>
                    </w:rPr>
                    <w:t>0,97</w:t>
                  </w:r>
                </w:p>
              </w:tc>
              <w:tc>
                <w:tcPr>
                  <w:tcW w:w="873" w:type="dxa"/>
                </w:tcPr>
                <w:p w14:paraId="08913614" w14:textId="77777777" w:rsidR="003100DC" w:rsidRDefault="003100DC" w:rsidP="00AA62BA">
                  <w:pPr>
                    <w:jc w:val="center"/>
                    <w:rPr>
                      <w:rFonts w:cs="Arial"/>
                      <w:sz w:val="16"/>
                      <w:szCs w:val="14"/>
                    </w:rPr>
                  </w:pPr>
                  <w:r>
                    <w:rPr>
                      <w:rFonts w:cs="Arial"/>
                      <w:sz w:val="16"/>
                      <w:szCs w:val="14"/>
                    </w:rPr>
                    <w:t>0,94</w:t>
                  </w:r>
                </w:p>
              </w:tc>
              <w:tc>
                <w:tcPr>
                  <w:tcW w:w="939" w:type="dxa"/>
                </w:tcPr>
                <w:p w14:paraId="45D45D8E" w14:textId="77777777" w:rsidR="003100DC" w:rsidRDefault="003100DC" w:rsidP="00AA62BA">
                  <w:pPr>
                    <w:jc w:val="center"/>
                    <w:rPr>
                      <w:rFonts w:cs="Arial"/>
                      <w:sz w:val="16"/>
                      <w:szCs w:val="14"/>
                    </w:rPr>
                  </w:pPr>
                  <w:r>
                    <w:rPr>
                      <w:rFonts w:cs="Arial"/>
                      <w:sz w:val="16"/>
                      <w:szCs w:val="14"/>
                    </w:rPr>
                    <w:t>0,49</w:t>
                  </w:r>
                </w:p>
              </w:tc>
              <w:tc>
                <w:tcPr>
                  <w:tcW w:w="639" w:type="dxa"/>
                </w:tcPr>
                <w:p w14:paraId="7F15E494" w14:textId="77777777" w:rsidR="003100DC" w:rsidRDefault="003100DC" w:rsidP="00AA62BA">
                  <w:pPr>
                    <w:jc w:val="center"/>
                    <w:rPr>
                      <w:rFonts w:cs="Arial"/>
                      <w:sz w:val="16"/>
                      <w:szCs w:val="14"/>
                    </w:rPr>
                  </w:pPr>
                  <w:r>
                    <w:rPr>
                      <w:rFonts w:cs="Arial"/>
                      <w:sz w:val="16"/>
                      <w:szCs w:val="14"/>
                    </w:rPr>
                    <w:t>0,90</w:t>
                  </w:r>
                </w:p>
              </w:tc>
              <w:tc>
                <w:tcPr>
                  <w:tcW w:w="893" w:type="dxa"/>
                </w:tcPr>
                <w:p w14:paraId="05EEF35C" w14:textId="77777777" w:rsidR="003100DC" w:rsidRDefault="003100DC" w:rsidP="00AA62BA">
                  <w:pPr>
                    <w:jc w:val="center"/>
                    <w:rPr>
                      <w:rFonts w:cs="Arial"/>
                      <w:sz w:val="16"/>
                      <w:szCs w:val="14"/>
                    </w:rPr>
                  </w:pPr>
                  <w:r>
                    <w:rPr>
                      <w:rFonts w:cs="Arial"/>
                      <w:sz w:val="16"/>
                      <w:szCs w:val="14"/>
                    </w:rPr>
                    <w:t>0,61</w:t>
                  </w:r>
                </w:p>
              </w:tc>
              <w:tc>
                <w:tcPr>
                  <w:tcW w:w="639" w:type="dxa"/>
                </w:tcPr>
                <w:p w14:paraId="3AFAD1FC" w14:textId="77777777" w:rsidR="003100DC" w:rsidRDefault="003100DC" w:rsidP="00AA62BA">
                  <w:pPr>
                    <w:jc w:val="center"/>
                    <w:rPr>
                      <w:rFonts w:cs="Arial"/>
                      <w:sz w:val="16"/>
                      <w:szCs w:val="14"/>
                    </w:rPr>
                  </w:pPr>
                  <w:r>
                    <w:rPr>
                      <w:rFonts w:cs="Arial"/>
                      <w:sz w:val="16"/>
                      <w:szCs w:val="14"/>
                    </w:rPr>
                    <w:t>0,88</w:t>
                  </w:r>
                </w:p>
              </w:tc>
              <w:tc>
                <w:tcPr>
                  <w:tcW w:w="670" w:type="dxa"/>
                </w:tcPr>
                <w:p w14:paraId="435687EA" w14:textId="77777777" w:rsidR="003100DC" w:rsidRDefault="003100DC" w:rsidP="00AA62BA">
                  <w:pPr>
                    <w:jc w:val="center"/>
                    <w:rPr>
                      <w:rFonts w:cs="Arial"/>
                      <w:sz w:val="16"/>
                      <w:szCs w:val="14"/>
                    </w:rPr>
                  </w:pPr>
                  <w:r>
                    <w:rPr>
                      <w:rFonts w:cs="Arial"/>
                      <w:sz w:val="16"/>
                      <w:szCs w:val="14"/>
                    </w:rPr>
                    <w:t>0,84</w:t>
                  </w:r>
                </w:p>
              </w:tc>
            </w:tr>
            <w:tr w:rsidR="003100DC" w14:paraId="6274FB48" w14:textId="77777777" w:rsidTr="00AA62BA">
              <w:trPr>
                <w:jc w:val="center"/>
              </w:trPr>
              <w:tc>
                <w:tcPr>
                  <w:tcW w:w="446" w:type="dxa"/>
                </w:tcPr>
                <w:p w14:paraId="10BBA537" w14:textId="77777777" w:rsidR="003100DC" w:rsidRDefault="003100DC" w:rsidP="00AA62BA">
                  <w:pPr>
                    <w:jc w:val="center"/>
                    <w:rPr>
                      <w:rFonts w:cs="Arial"/>
                      <w:sz w:val="16"/>
                      <w:szCs w:val="14"/>
                    </w:rPr>
                  </w:pPr>
                  <w:r>
                    <w:rPr>
                      <w:rFonts w:cs="Arial"/>
                      <w:sz w:val="16"/>
                      <w:szCs w:val="14"/>
                    </w:rPr>
                    <w:t>5</w:t>
                  </w:r>
                </w:p>
              </w:tc>
              <w:tc>
                <w:tcPr>
                  <w:tcW w:w="894" w:type="dxa"/>
                </w:tcPr>
                <w:p w14:paraId="09BDF0D9" w14:textId="77777777" w:rsidR="003100DC" w:rsidRDefault="003100DC" w:rsidP="00AA62BA">
                  <w:pPr>
                    <w:jc w:val="center"/>
                    <w:rPr>
                      <w:rFonts w:cs="Arial"/>
                      <w:sz w:val="16"/>
                      <w:szCs w:val="14"/>
                    </w:rPr>
                  </w:pPr>
                  <w:r>
                    <w:rPr>
                      <w:rFonts w:cs="Arial"/>
                      <w:sz w:val="16"/>
                      <w:szCs w:val="14"/>
                    </w:rPr>
                    <w:t>0,36</w:t>
                  </w:r>
                </w:p>
              </w:tc>
              <w:tc>
                <w:tcPr>
                  <w:tcW w:w="919" w:type="dxa"/>
                </w:tcPr>
                <w:p w14:paraId="56CD5B58" w14:textId="77777777" w:rsidR="003100DC" w:rsidRDefault="003100DC" w:rsidP="00AA62BA">
                  <w:pPr>
                    <w:jc w:val="center"/>
                    <w:rPr>
                      <w:rFonts w:cs="Arial"/>
                      <w:sz w:val="16"/>
                      <w:szCs w:val="14"/>
                    </w:rPr>
                  </w:pPr>
                  <w:r>
                    <w:rPr>
                      <w:rFonts w:cs="Arial"/>
                      <w:sz w:val="16"/>
                      <w:szCs w:val="14"/>
                    </w:rPr>
                    <w:t>0,98</w:t>
                  </w:r>
                </w:p>
              </w:tc>
              <w:tc>
                <w:tcPr>
                  <w:tcW w:w="873" w:type="dxa"/>
                </w:tcPr>
                <w:p w14:paraId="1F3626BF" w14:textId="77777777" w:rsidR="003100DC" w:rsidRDefault="003100DC" w:rsidP="00AA62BA">
                  <w:pPr>
                    <w:jc w:val="center"/>
                    <w:rPr>
                      <w:rFonts w:cs="Arial"/>
                      <w:sz w:val="16"/>
                      <w:szCs w:val="14"/>
                    </w:rPr>
                  </w:pPr>
                  <w:r>
                    <w:rPr>
                      <w:rFonts w:cs="Arial"/>
                      <w:sz w:val="16"/>
                      <w:szCs w:val="14"/>
                    </w:rPr>
                    <w:t>0,95</w:t>
                  </w:r>
                </w:p>
              </w:tc>
              <w:tc>
                <w:tcPr>
                  <w:tcW w:w="939" w:type="dxa"/>
                </w:tcPr>
                <w:p w14:paraId="7B7936D0" w14:textId="77777777" w:rsidR="003100DC" w:rsidRDefault="003100DC" w:rsidP="00AA62BA">
                  <w:pPr>
                    <w:jc w:val="center"/>
                    <w:rPr>
                      <w:rFonts w:cs="Arial"/>
                      <w:sz w:val="16"/>
                      <w:szCs w:val="14"/>
                    </w:rPr>
                  </w:pPr>
                  <w:r>
                    <w:rPr>
                      <w:rFonts w:cs="Arial"/>
                      <w:sz w:val="16"/>
                      <w:szCs w:val="14"/>
                    </w:rPr>
                    <w:t>0,53</w:t>
                  </w:r>
                </w:p>
              </w:tc>
              <w:tc>
                <w:tcPr>
                  <w:tcW w:w="639" w:type="dxa"/>
                </w:tcPr>
                <w:p w14:paraId="7438CA10" w14:textId="77777777" w:rsidR="003100DC" w:rsidRDefault="003100DC" w:rsidP="00AA62BA">
                  <w:pPr>
                    <w:jc w:val="center"/>
                    <w:rPr>
                      <w:rFonts w:cs="Arial"/>
                      <w:sz w:val="16"/>
                      <w:szCs w:val="14"/>
                    </w:rPr>
                  </w:pPr>
                  <w:r>
                    <w:rPr>
                      <w:rFonts w:cs="Arial"/>
                      <w:sz w:val="16"/>
                      <w:szCs w:val="14"/>
                    </w:rPr>
                    <w:t>0,92</w:t>
                  </w:r>
                </w:p>
              </w:tc>
              <w:tc>
                <w:tcPr>
                  <w:tcW w:w="893" w:type="dxa"/>
                </w:tcPr>
                <w:p w14:paraId="41ACB56F" w14:textId="77777777" w:rsidR="003100DC" w:rsidRDefault="003100DC" w:rsidP="00AA62BA">
                  <w:pPr>
                    <w:jc w:val="center"/>
                    <w:rPr>
                      <w:rFonts w:cs="Arial"/>
                      <w:sz w:val="16"/>
                      <w:szCs w:val="14"/>
                    </w:rPr>
                  </w:pPr>
                  <w:r>
                    <w:rPr>
                      <w:rFonts w:cs="Arial"/>
                      <w:sz w:val="16"/>
                      <w:szCs w:val="14"/>
                    </w:rPr>
                    <w:t>0,66</w:t>
                  </w:r>
                </w:p>
              </w:tc>
              <w:tc>
                <w:tcPr>
                  <w:tcW w:w="639" w:type="dxa"/>
                </w:tcPr>
                <w:p w14:paraId="19B93346" w14:textId="77777777" w:rsidR="003100DC" w:rsidRDefault="003100DC" w:rsidP="00AA62BA">
                  <w:pPr>
                    <w:jc w:val="center"/>
                    <w:rPr>
                      <w:rFonts w:cs="Arial"/>
                      <w:sz w:val="16"/>
                      <w:szCs w:val="14"/>
                    </w:rPr>
                  </w:pPr>
                  <w:r>
                    <w:rPr>
                      <w:rFonts w:cs="Arial"/>
                      <w:sz w:val="16"/>
                      <w:szCs w:val="14"/>
                    </w:rPr>
                    <w:t>0,90</w:t>
                  </w:r>
                </w:p>
              </w:tc>
              <w:tc>
                <w:tcPr>
                  <w:tcW w:w="670" w:type="dxa"/>
                </w:tcPr>
                <w:p w14:paraId="70F0D6FF" w14:textId="77777777" w:rsidR="003100DC" w:rsidRDefault="003100DC" w:rsidP="00AA62BA">
                  <w:pPr>
                    <w:jc w:val="center"/>
                    <w:rPr>
                      <w:rFonts w:cs="Arial"/>
                      <w:sz w:val="16"/>
                      <w:szCs w:val="14"/>
                    </w:rPr>
                  </w:pPr>
                  <w:r>
                    <w:rPr>
                      <w:rFonts w:cs="Arial"/>
                      <w:sz w:val="16"/>
                      <w:szCs w:val="14"/>
                    </w:rPr>
                    <w:t>0,87</w:t>
                  </w:r>
                </w:p>
              </w:tc>
            </w:tr>
            <w:tr w:rsidR="003100DC" w14:paraId="29685665" w14:textId="77777777" w:rsidTr="00AA62BA">
              <w:trPr>
                <w:jc w:val="center"/>
              </w:trPr>
              <w:tc>
                <w:tcPr>
                  <w:tcW w:w="446" w:type="dxa"/>
                </w:tcPr>
                <w:p w14:paraId="3CD8E2BB" w14:textId="77777777" w:rsidR="003100DC" w:rsidRDefault="003100DC" w:rsidP="00AA62BA">
                  <w:pPr>
                    <w:jc w:val="center"/>
                    <w:rPr>
                      <w:rFonts w:cs="Arial"/>
                      <w:sz w:val="16"/>
                      <w:szCs w:val="14"/>
                    </w:rPr>
                  </w:pPr>
                  <w:r>
                    <w:rPr>
                      <w:rFonts w:cs="Arial"/>
                      <w:sz w:val="16"/>
                      <w:szCs w:val="14"/>
                    </w:rPr>
                    <w:t>6</w:t>
                  </w:r>
                </w:p>
              </w:tc>
              <w:tc>
                <w:tcPr>
                  <w:tcW w:w="894" w:type="dxa"/>
                </w:tcPr>
                <w:p w14:paraId="677EF726" w14:textId="77777777" w:rsidR="003100DC" w:rsidRDefault="003100DC" w:rsidP="00AA62BA">
                  <w:pPr>
                    <w:jc w:val="center"/>
                    <w:rPr>
                      <w:rFonts w:cs="Arial"/>
                      <w:sz w:val="16"/>
                      <w:szCs w:val="14"/>
                    </w:rPr>
                  </w:pPr>
                  <w:r>
                    <w:rPr>
                      <w:rFonts w:cs="Arial"/>
                      <w:sz w:val="16"/>
                      <w:szCs w:val="14"/>
                    </w:rPr>
                    <w:t>0,38</w:t>
                  </w:r>
                </w:p>
              </w:tc>
              <w:tc>
                <w:tcPr>
                  <w:tcW w:w="919" w:type="dxa"/>
                </w:tcPr>
                <w:p w14:paraId="0CDC5722" w14:textId="77777777" w:rsidR="003100DC" w:rsidRDefault="003100DC" w:rsidP="00AA62BA">
                  <w:pPr>
                    <w:jc w:val="center"/>
                    <w:rPr>
                      <w:rFonts w:cs="Arial"/>
                      <w:sz w:val="16"/>
                      <w:szCs w:val="14"/>
                    </w:rPr>
                  </w:pPr>
                  <w:r>
                    <w:rPr>
                      <w:rFonts w:cs="Arial"/>
                      <w:sz w:val="16"/>
                      <w:szCs w:val="14"/>
                    </w:rPr>
                    <w:t>0,99</w:t>
                  </w:r>
                </w:p>
              </w:tc>
              <w:tc>
                <w:tcPr>
                  <w:tcW w:w="873" w:type="dxa"/>
                </w:tcPr>
                <w:p w14:paraId="7C075D29" w14:textId="77777777" w:rsidR="003100DC" w:rsidRDefault="003100DC" w:rsidP="00AA62BA">
                  <w:pPr>
                    <w:jc w:val="center"/>
                    <w:rPr>
                      <w:rFonts w:cs="Arial"/>
                      <w:sz w:val="16"/>
                      <w:szCs w:val="14"/>
                    </w:rPr>
                  </w:pPr>
                  <w:r>
                    <w:rPr>
                      <w:rFonts w:cs="Arial"/>
                      <w:sz w:val="16"/>
                      <w:szCs w:val="14"/>
                    </w:rPr>
                    <w:t>0,96</w:t>
                  </w:r>
                </w:p>
              </w:tc>
              <w:tc>
                <w:tcPr>
                  <w:tcW w:w="939" w:type="dxa"/>
                </w:tcPr>
                <w:p w14:paraId="418DD55F" w14:textId="77777777" w:rsidR="003100DC" w:rsidRDefault="003100DC" w:rsidP="00AA62BA">
                  <w:pPr>
                    <w:jc w:val="center"/>
                    <w:rPr>
                      <w:rFonts w:cs="Arial"/>
                      <w:sz w:val="16"/>
                      <w:szCs w:val="14"/>
                    </w:rPr>
                  </w:pPr>
                  <w:r>
                    <w:rPr>
                      <w:rFonts w:cs="Arial"/>
                      <w:sz w:val="16"/>
                      <w:szCs w:val="14"/>
                    </w:rPr>
                    <w:t>0,55</w:t>
                  </w:r>
                </w:p>
              </w:tc>
              <w:tc>
                <w:tcPr>
                  <w:tcW w:w="639" w:type="dxa"/>
                </w:tcPr>
                <w:p w14:paraId="793F7181" w14:textId="77777777" w:rsidR="003100DC" w:rsidRDefault="003100DC" w:rsidP="00AA62BA">
                  <w:pPr>
                    <w:jc w:val="center"/>
                    <w:rPr>
                      <w:rFonts w:cs="Arial"/>
                      <w:sz w:val="16"/>
                      <w:szCs w:val="14"/>
                    </w:rPr>
                  </w:pPr>
                  <w:r>
                    <w:rPr>
                      <w:rFonts w:cs="Arial"/>
                      <w:sz w:val="16"/>
                      <w:szCs w:val="14"/>
                    </w:rPr>
                    <w:t>0,94</w:t>
                  </w:r>
                </w:p>
              </w:tc>
              <w:tc>
                <w:tcPr>
                  <w:tcW w:w="893" w:type="dxa"/>
                </w:tcPr>
                <w:p w14:paraId="11F25375" w14:textId="77777777" w:rsidR="003100DC" w:rsidRDefault="003100DC" w:rsidP="00AA62BA">
                  <w:pPr>
                    <w:jc w:val="center"/>
                    <w:rPr>
                      <w:rFonts w:cs="Arial"/>
                      <w:sz w:val="16"/>
                      <w:szCs w:val="14"/>
                    </w:rPr>
                  </w:pPr>
                  <w:r>
                    <w:rPr>
                      <w:rFonts w:cs="Arial"/>
                      <w:sz w:val="16"/>
                      <w:szCs w:val="14"/>
                    </w:rPr>
                    <w:t>0,68</w:t>
                  </w:r>
                </w:p>
              </w:tc>
              <w:tc>
                <w:tcPr>
                  <w:tcW w:w="639" w:type="dxa"/>
                </w:tcPr>
                <w:p w14:paraId="18787112" w14:textId="77777777" w:rsidR="003100DC" w:rsidRDefault="003100DC" w:rsidP="00AA62BA">
                  <w:pPr>
                    <w:jc w:val="center"/>
                    <w:rPr>
                      <w:rFonts w:cs="Arial"/>
                      <w:sz w:val="16"/>
                      <w:szCs w:val="14"/>
                    </w:rPr>
                  </w:pPr>
                  <w:r>
                    <w:rPr>
                      <w:rFonts w:cs="Arial"/>
                      <w:sz w:val="16"/>
                      <w:szCs w:val="14"/>
                    </w:rPr>
                    <w:t>0,92</w:t>
                  </w:r>
                </w:p>
              </w:tc>
              <w:tc>
                <w:tcPr>
                  <w:tcW w:w="670" w:type="dxa"/>
                </w:tcPr>
                <w:p w14:paraId="5F96708A" w14:textId="77777777" w:rsidR="003100DC" w:rsidRDefault="003100DC" w:rsidP="00AA62BA">
                  <w:pPr>
                    <w:jc w:val="center"/>
                    <w:rPr>
                      <w:rFonts w:cs="Arial"/>
                      <w:sz w:val="16"/>
                      <w:szCs w:val="14"/>
                    </w:rPr>
                  </w:pPr>
                  <w:r>
                    <w:rPr>
                      <w:rFonts w:cs="Arial"/>
                      <w:sz w:val="16"/>
                      <w:szCs w:val="14"/>
                    </w:rPr>
                    <w:t>0,89</w:t>
                  </w:r>
                </w:p>
              </w:tc>
            </w:tr>
            <w:tr w:rsidR="003100DC" w14:paraId="2BCAC376" w14:textId="77777777" w:rsidTr="00AA62BA">
              <w:trPr>
                <w:jc w:val="center"/>
              </w:trPr>
              <w:tc>
                <w:tcPr>
                  <w:tcW w:w="446" w:type="dxa"/>
                </w:tcPr>
                <w:p w14:paraId="22C728A0" w14:textId="77777777" w:rsidR="003100DC" w:rsidRDefault="003100DC" w:rsidP="00AA62BA">
                  <w:pPr>
                    <w:jc w:val="center"/>
                    <w:rPr>
                      <w:rFonts w:cs="Arial"/>
                      <w:sz w:val="16"/>
                      <w:szCs w:val="14"/>
                    </w:rPr>
                  </w:pPr>
                  <w:r>
                    <w:rPr>
                      <w:rFonts w:cs="Arial"/>
                      <w:sz w:val="16"/>
                      <w:szCs w:val="14"/>
                    </w:rPr>
                    <w:t>7</w:t>
                  </w:r>
                </w:p>
              </w:tc>
              <w:tc>
                <w:tcPr>
                  <w:tcW w:w="894" w:type="dxa"/>
                </w:tcPr>
                <w:p w14:paraId="4D6E43FD" w14:textId="77777777" w:rsidR="003100DC" w:rsidRDefault="003100DC" w:rsidP="00AA62BA">
                  <w:pPr>
                    <w:jc w:val="center"/>
                    <w:rPr>
                      <w:rFonts w:cs="Arial"/>
                      <w:sz w:val="16"/>
                      <w:szCs w:val="14"/>
                    </w:rPr>
                  </w:pPr>
                  <w:r>
                    <w:rPr>
                      <w:rFonts w:cs="Arial"/>
                      <w:sz w:val="16"/>
                      <w:szCs w:val="14"/>
                    </w:rPr>
                    <w:t>0,39</w:t>
                  </w:r>
                </w:p>
              </w:tc>
              <w:tc>
                <w:tcPr>
                  <w:tcW w:w="919" w:type="dxa"/>
                </w:tcPr>
                <w:p w14:paraId="1A330DCA" w14:textId="77777777" w:rsidR="003100DC" w:rsidRDefault="003100DC" w:rsidP="00AA62BA">
                  <w:pPr>
                    <w:jc w:val="center"/>
                    <w:rPr>
                      <w:rFonts w:cs="Arial"/>
                      <w:sz w:val="16"/>
                      <w:szCs w:val="14"/>
                    </w:rPr>
                  </w:pPr>
                  <w:r>
                    <w:rPr>
                      <w:rFonts w:cs="Arial"/>
                      <w:sz w:val="16"/>
                      <w:szCs w:val="14"/>
                    </w:rPr>
                    <w:t>1,00</w:t>
                  </w:r>
                </w:p>
              </w:tc>
              <w:tc>
                <w:tcPr>
                  <w:tcW w:w="873" w:type="dxa"/>
                </w:tcPr>
                <w:p w14:paraId="33A4BFCC" w14:textId="77777777" w:rsidR="003100DC" w:rsidRDefault="003100DC" w:rsidP="00AA62BA">
                  <w:pPr>
                    <w:jc w:val="center"/>
                    <w:rPr>
                      <w:rFonts w:cs="Arial"/>
                      <w:sz w:val="16"/>
                      <w:szCs w:val="14"/>
                    </w:rPr>
                  </w:pPr>
                  <w:r>
                    <w:rPr>
                      <w:rFonts w:cs="Arial"/>
                      <w:sz w:val="16"/>
                      <w:szCs w:val="14"/>
                    </w:rPr>
                    <w:t>0,97</w:t>
                  </w:r>
                </w:p>
              </w:tc>
              <w:tc>
                <w:tcPr>
                  <w:tcW w:w="939" w:type="dxa"/>
                </w:tcPr>
                <w:p w14:paraId="525EBE8A" w14:textId="77777777" w:rsidR="003100DC" w:rsidRDefault="003100DC" w:rsidP="00AA62BA">
                  <w:pPr>
                    <w:jc w:val="center"/>
                    <w:rPr>
                      <w:rFonts w:cs="Arial"/>
                      <w:sz w:val="16"/>
                      <w:szCs w:val="14"/>
                    </w:rPr>
                  </w:pPr>
                  <w:r>
                    <w:rPr>
                      <w:rFonts w:cs="Arial"/>
                      <w:sz w:val="16"/>
                      <w:szCs w:val="14"/>
                    </w:rPr>
                    <w:t>0,57</w:t>
                  </w:r>
                </w:p>
              </w:tc>
              <w:tc>
                <w:tcPr>
                  <w:tcW w:w="639" w:type="dxa"/>
                </w:tcPr>
                <w:p w14:paraId="17C08E46" w14:textId="77777777" w:rsidR="003100DC" w:rsidRDefault="003100DC" w:rsidP="00AA62BA">
                  <w:pPr>
                    <w:jc w:val="center"/>
                    <w:rPr>
                      <w:rFonts w:cs="Arial"/>
                      <w:sz w:val="16"/>
                      <w:szCs w:val="14"/>
                    </w:rPr>
                  </w:pPr>
                  <w:r>
                    <w:rPr>
                      <w:rFonts w:cs="Arial"/>
                      <w:sz w:val="16"/>
                      <w:szCs w:val="14"/>
                    </w:rPr>
                    <w:t>0,95</w:t>
                  </w:r>
                </w:p>
              </w:tc>
              <w:tc>
                <w:tcPr>
                  <w:tcW w:w="893" w:type="dxa"/>
                </w:tcPr>
                <w:p w14:paraId="511EDA9C" w14:textId="77777777" w:rsidR="003100DC" w:rsidRDefault="003100DC" w:rsidP="00AA62BA">
                  <w:pPr>
                    <w:jc w:val="center"/>
                    <w:rPr>
                      <w:rFonts w:cs="Arial"/>
                      <w:sz w:val="16"/>
                      <w:szCs w:val="14"/>
                    </w:rPr>
                  </w:pPr>
                  <w:r>
                    <w:rPr>
                      <w:rFonts w:cs="Arial"/>
                      <w:sz w:val="16"/>
                      <w:szCs w:val="14"/>
                    </w:rPr>
                    <w:t>0,71</w:t>
                  </w:r>
                </w:p>
              </w:tc>
              <w:tc>
                <w:tcPr>
                  <w:tcW w:w="639" w:type="dxa"/>
                </w:tcPr>
                <w:p w14:paraId="27B581F1" w14:textId="77777777" w:rsidR="003100DC" w:rsidRDefault="003100DC" w:rsidP="00AA62BA">
                  <w:pPr>
                    <w:jc w:val="center"/>
                    <w:rPr>
                      <w:rFonts w:cs="Arial"/>
                      <w:sz w:val="16"/>
                      <w:szCs w:val="14"/>
                    </w:rPr>
                  </w:pPr>
                  <w:r>
                    <w:rPr>
                      <w:rFonts w:cs="Arial"/>
                      <w:sz w:val="16"/>
                      <w:szCs w:val="14"/>
                    </w:rPr>
                    <w:t>0,93</w:t>
                  </w:r>
                </w:p>
              </w:tc>
              <w:tc>
                <w:tcPr>
                  <w:tcW w:w="670" w:type="dxa"/>
                </w:tcPr>
                <w:p w14:paraId="7946CA45" w14:textId="77777777" w:rsidR="003100DC" w:rsidRDefault="003100DC" w:rsidP="00AA62BA">
                  <w:pPr>
                    <w:jc w:val="center"/>
                    <w:rPr>
                      <w:rFonts w:cs="Arial"/>
                      <w:sz w:val="16"/>
                      <w:szCs w:val="14"/>
                    </w:rPr>
                  </w:pPr>
                  <w:r>
                    <w:rPr>
                      <w:rFonts w:cs="Arial"/>
                      <w:sz w:val="16"/>
                      <w:szCs w:val="14"/>
                    </w:rPr>
                    <w:t>0,91</w:t>
                  </w:r>
                </w:p>
              </w:tc>
            </w:tr>
            <w:tr w:rsidR="003100DC" w14:paraId="0BC0DC74" w14:textId="77777777" w:rsidTr="00AA62BA">
              <w:trPr>
                <w:jc w:val="center"/>
              </w:trPr>
              <w:tc>
                <w:tcPr>
                  <w:tcW w:w="446" w:type="dxa"/>
                  <w:tcBorders>
                    <w:bottom w:val="single" w:sz="4" w:space="0" w:color="auto"/>
                  </w:tcBorders>
                </w:tcPr>
                <w:p w14:paraId="1CB94C3A" w14:textId="77777777" w:rsidR="003100DC" w:rsidRDefault="003100DC" w:rsidP="00AA62BA">
                  <w:pPr>
                    <w:jc w:val="center"/>
                    <w:rPr>
                      <w:rFonts w:cs="Arial"/>
                      <w:sz w:val="16"/>
                      <w:szCs w:val="14"/>
                    </w:rPr>
                  </w:pPr>
                  <w:r>
                    <w:rPr>
                      <w:rFonts w:cs="Arial"/>
                      <w:sz w:val="16"/>
                      <w:szCs w:val="14"/>
                    </w:rPr>
                    <w:t>8</w:t>
                  </w:r>
                </w:p>
              </w:tc>
              <w:tc>
                <w:tcPr>
                  <w:tcW w:w="894" w:type="dxa"/>
                  <w:tcBorders>
                    <w:bottom w:val="single" w:sz="4" w:space="0" w:color="auto"/>
                  </w:tcBorders>
                </w:tcPr>
                <w:p w14:paraId="0BAE160E" w14:textId="77777777" w:rsidR="003100DC" w:rsidRDefault="003100DC" w:rsidP="00AA62BA">
                  <w:pPr>
                    <w:jc w:val="center"/>
                    <w:rPr>
                      <w:rFonts w:cs="Arial"/>
                      <w:sz w:val="16"/>
                      <w:szCs w:val="14"/>
                    </w:rPr>
                  </w:pPr>
                  <w:r>
                    <w:rPr>
                      <w:rFonts w:cs="Arial"/>
                      <w:sz w:val="16"/>
                      <w:szCs w:val="14"/>
                    </w:rPr>
                    <w:t>0,40</w:t>
                  </w:r>
                </w:p>
              </w:tc>
              <w:tc>
                <w:tcPr>
                  <w:tcW w:w="919" w:type="dxa"/>
                  <w:tcBorders>
                    <w:bottom w:val="single" w:sz="4" w:space="0" w:color="auto"/>
                  </w:tcBorders>
                </w:tcPr>
                <w:p w14:paraId="3090C76A" w14:textId="77777777" w:rsidR="003100DC" w:rsidRDefault="003100DC" w:rsidP="00AA62BA">
                  <w:pPr>
                    <w:jc w:val="center"/>
                    <w:rPr>
                      <w:rFonts w:cs="Arial"/>
                      <w:sz w:val="16"/>
                      <w:szCs w:val="14"/>
                    </w:rPr>
                  </w:pPr>
                  <w:r>
                    <w:rPr>
                      <w:rFonts w:cs="Arial"/>
                      <w:sz w:val="16"/>
                      <w:szCs w:val="14"/>
                    </w:rPr>
                    <w:t>1,00</w:t>
                  </w:r>
                </w:p>
              </w:tc>
              <w:tc>
                <w:tcPr>
                  <w:tcW w:w="873" w:type="dxa"/>
                  <w:tcBorders>
                    <w:bottom w:val="single" w:sz="4" w:space="0" w:color="auto"/>
                  </w:tcBorders>
                </w:tcPr>
                <w:p w14:paraId="3D3F0D6B" w14:textId="77777777" w:rsidR="003100DC" w:rsidRDefault="003100DC" w:rsidP="00AA62BA">
                  <w:pPr>
                    <w:jc w:val="center"/>
                    <w:rPr>
                      <w:rFonts w:cs="Arial"/>
                      <w:sz w:val="16"/>
                      <w:szCs w:val="14"/>
                    </w:rPr>
                  </w:pPr>
                  <w:r>
                    <w:rPr>
                      <w:rFonts w:cs="Arial"/>
                      <w:sz w:val="16"/>
                      <w:szCs w:val="14"/>
                    </w:rPr>
                    <w:t>0,97</w:t>
                  </w:r>
                </w:p>
              </w:tc>
              <w:tc>
                <w:tcPr>
                  <w:tcW w:w="939" w:type="dxa"/>
                  <w:tcBorders>
                    <w:bottom w:val="single" w:sz="4" w:space="0" w:color="auto"/>
                  </w:tcBorders>
                </w:tcPr>
                <w:p w14:paraId="36F28888" w14:textId="77777777" w:rsidR="003100DC" w:rsidRDefault="003100DC" w:rsidP="00AA62BA">
                  <w:pPr>
                    <w:jc w:val="center"/>
                    <w:rPr>
                      <w:rFonts w:cs="Arial"/>
                      <w:sz w:val="16"/>
                      <w:szCs w:val="14"/>
                    </w:rPr>
                  </w:pPr>
                  <w:r>
                    <w:rPr>
                      <w:rFonts w:cs="Arial"/>
                      <w:sz w:val="16"/>
                      <w:szCs w:val="14"/>
                    </w:rPr>
                    <w:t>0,59</w:t>
                  </w:r>
                </w:p>
              </w:tc>
              <w:tc>
                <w:tcPr>
                  <w:tcW w:w="639" w:type="dxa"/>
                  <w:tcBorders>
                    <w:bottom w:val="single" w:sz="4" w:space="0" w:color="auto"/>
                  </w:tcBorders>
                </w:tcPr>
                <w:p w14:paraId="116C87E6" w14:textId="77777777" w:rsidR="003100DC" w:rsidRDefault="003100DC" w:rsidP="00AA62BA">
                  <w:pPr>
                    <w:jc w:val="center"/>
                    <w:rPr>
                      <w:rFonts w:cs="Arial"/>
                      <w:sz w:val="16"/>
                      <w:szCs w:val="14"/>
                    </w:rPr>
                  </w:pPr>
                  <w:r>
                    <w:rPr>
                      <w:rFonts w:cs="Arial"/>
                      <w:sz w:val="16"/>
                      <w:szCs w:val="14"/>
                    </w:rPr>
                    <w:t>0,96</w:t>
                  </w:r>
                </w:p>
              </w:tc>
              <w:tc>
                <w:tcPr>
                  <w:tcW w:w="893" w:type="dxa"/>
                  <w:tcBorders>
                    <w:bottom w:val="single" w:sz="4" w:space="0" w:color="auto"/>
                  </w:tcBorders>
                </w:tcPr>
                <w:p w14:paraId="0BA648C4" w14:textId="77777777" w:rsidR="003100DC" w:rsidRDefault="003100DC" w:rsidP="00AA62BA">
                  <w:pPr>
                    <w:jc w:val="center"/>
                    <w:rPr>
                      <w:rFonts w:cs="Arial"/>
                      <w:sz w:val="16"/>
                      <w:szCs w:val="14"/>
                    </w:rPr>
                  </w:pPr>
                  <w:r>
                    <w:rPr>
                      <w:rFonts w:cs="Arial"/>
                      <w:sz w:val="16"/>
                      <w:szCs w:val="14"/>
                    </w:rPr>
                    <w:t>0,73</w:t>
                  </w:r>
                </w:p>
              </w:tc>
              <w:tc>
                <w:tcPr>
                  <w:tcW w:w="639" w:type="dxa"/>
                  <w:tcBorders>
                    <w:bottom w:val="single" w:sz="4" w:space="0" w:color="auto"/>
                  </w:tcBorders>
                </w:tcPr>
                <w:p w14:paraId="05424240" w14:textId="77777777" w:rsidR="003100DC" w:rsidRDefault="003100DC" w:rsidP="00AA62BA">
                  <w:pPr>
                    <w:jc w:val="center"/>
                    <w:rPr>
                      <w:rFonts w:cs="Arial"/>
                      <w:sz w:val="16"/>
                      <w:szCs w:val="14"/>
                    </w:rPr>
                  </w:pPr>
                  <w:r>
                    <w:rPr>
                      <w:rFonts w:cs="Arial"/>
                      <w:sz w:val="16"/>
                      <w:szCs w:val="14"/>
                    </w:rPr>
                    <w:t>0,95</w:t>
                  </w:r>
                </w:p>
              </w:tc>
              <w:tc>
                <w:tcPr>
                  <w:tcW w:w="670" w:type="dxa"/>
                  <w:tcBorders>
                    <w:bottom w:val="single" w:sz="4" w:space="0" w:color="auto"/>
                  </w:tcBorders>
                </w:tcPr>
                <w:p w14:paraId="59F449D2" w14:textId="77777777" w:rsidR="003100DC" w:rsidRDefault="003100DC" w:rsidP="00AA62BA">
                  <w:pPr>
                    <w:jc w:val="center"/>
                    <w:rPr>
                      <w:rFonts w:cs="Arial"/>
                      <w:sz w:val="16"/>
                      <w:szCs w:val="14"/>
                    </w:rPr>
                  </w:pPr>
                  <w:r>
                    <w:rPr>
                      <w:rFonts w:cs="Arial"/>
                      <w:sz w:val="16"/>
                      <w:szCs w:val="14"/>
                    </w:rPr>
                    <w:t>0,93</w:t>
                  </w:r>
                </w:p>
              </w:tc>
            </w:tr>
          </w:tbl>
          <w:p w14:paraId="00D5F57B" w14:textId="77777777" w:rsidR="003100DC" w:rsidRDefault="003100DC" w:rsidP="00AA62BA">
            <w:pPr>
              <w:rPr>
                <w:rFonts w:cs="Arial"/>
                <w:sz w:val="16"/>
                <w:szCs w:val="16"/>
              </w:rPr>
            </w:pPr>
          </w:p>
          <w:p w14:paraId="2B373106" w14:textId="77777777" w:rsidR="003100DC" w:rsidRDefault="003100DC" w:rsidP="00AA62BA">
            <w:pPr>
              <w:rPr>
                <w:rFonts w:cs="Arial"/>
                <w:sz w:val="16"/>
                <w:szCs w:val="16"/>
              </w:rPr>
            </w:pPr>
            <w:r>
              <w:rPr>
                <w:rFonts w:cs="Arial"/>
                <w:sz w:val="16"/>
                <w:szCs w:val="16"/>
              </w:rPr>
              <w:t>Las plantas se clasifican de acuerdo con lo siguiente:</w:t>
            </w:r>
          </w:p>
          <w:p w14:paraId="7F6075A4" w14:textId="77777777" w:rsidR="003100DC" w:rsidRDefault="003100DC" w:rsidP="0055253C">
            <w:pPr>
              <w:numPr>
                <w:ilvl w:val="0"/>
                <w:numId w:val="111"/>
              </w:numPr>
              <w:rPr>
                <w:rFonts w:cs="Arial"/>
                <w:sz w:val="16"/>
                <w:szCs w:val="16"/>
              </w:rPr>
            </w:pPr>
            <w:r>
              <w:rPr>
                <w:rFonts w:cs="Arial"/>
                <w:sz w:val="16"/>
                <w:szCs w:val="16"/>
              </w:rPr>
              <w:t>La clase A se corresponde con instalaciones con un valor del coeficiente de variación δ comprendido entre 0,08 y 0,13.</w:t>
            </w:r>
          </w:p>
          <w:p w14:paraId="328DFE57" w14:textId="77777777" w:rsidR="003100DC" w:rsidRDefault="003100DC" w:rsidP="0055253C">
            <w:pPr>
              <w:numPr>
                <w:ilvl w:val="0"/>
                <w:numId w:val="111"/>
              </w:numPr>
              <w:rPr>
                <w:rFonts w:cs="Arial"/>
                <w:sz w:val="16"/>
                <w:szCs w:val="16"/>
              </w:rPr>
            </w:pPr>
            <w:r>
              <w:rPr>
                <w:rFonts w:cs="Arial"/>
                <w:sz w:val="16"/>
                <w:szCs w:val="16"/>
              </w:rPr>
              <w:t>La clase B se corresponde con instalaciones con un valor del coeficiente de variación δ comprendido entre 0,13 y 0,16.</w:t>
            </w:r>
          </w:p>
          <w:p w14:paraId="0C63251A" w14:textId="77777777" w:rsidR="003100DC" w:rsidRDefault="003100DC" w:rsidP="0055253C">
            <w:pPr>
              <w:numPr>
                <w:ilvl w:val="0"/>
                <w:numId w:val="111"/>
              </w:numPr>
              <w:rPr>
                <w:rFonts w:cs="Arial"/>
                <w:sz w:val="16"/>
                <w:szCs w:val="16"/>
              </w:rPr>
            </w:pPr>
            <w:r>
              <w:rPr>
                <w:rFonts w:cs="Arial"/>
                <w:sz w:val="16"/>
                <w:szCs w:val="16"/>
              </w:rPr>
              <w:t>La clase C se corresponde con instalaciones con un valor del coeficiente de variación δ comprendido entre 0,16 y 0,20.</w:t>
            </w:r>
          </w:p>
          <w:p w14:paraId="52931396" w14:textId="77777777" w:rsidR="003100DC" w:rsidRDefault="003100DC" w:rsidP="0055253C">
            <w:pPr>
              <w:numPr>
                <w:ilvl w:val="0"/>
                <w:numId w:val="111"/>
              </w:numPr>
              <w:rPr>
                <w:rFonts w:cs="Arial"/>
                <w:sz w:val="16"/>
                <w:szCs w:val="16"/>
              </w:rPr>
            </w:pPr>
            <w:r>
              <w:rPr>
                <w:rFonts w:cs="Arial"/>
                <w:sz w:val="16"/>
                <w:szCs w:val="16"/>
              </w:rPr>
              <w:t>Otros casos incluye las hormigoneras con un valor del coeficiente de variación δ comprendido entre 0,20 y 0,25.</w:t>
            </w:r>
          </w:p>
        </w:tc>
      </w:tr>
      <w:tr w:rsidR="003100DC" w14:paraId="6579601A"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4E29EF11"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39C5375E"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DE9E2F8"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70B52B6B" w14:textId="77777777" w:rsidR="003100DC" w:rsidRDefault="003100DC" w:rsidP="00AA62BA">
            <w:pPr>
              <w:pStyle w:val="Textoindependiente"/>
              <w:rPr>
                <w:rFonts w:cs="Arial"/>
                <w:b/>
                <w:color w:val="808080"/>
                <w:sz w:val="16"/>
                <w:szCs w:val="16"/>
              </w:rPr>
            </w:pPr>
            <w:r>
              <w:rPr>
                <w:rFonts w:cs="Arial"/>
                <w:b/>
                <w:color w:val="808080"/>
                <w:sz w:val="16"/>
                <w:szCs w:val="16"/>
              </w:rPr>
              <w:t>Para estimar la resistencia característica a partir de un muestreo reducido es necesario conocer el coeficiente de variación de la población. Este valor es muy difícil de precisar a través de los datos de control de recepción, dado que es necesario establecerlo al menos con 35 resultados, lo cual por dilatarse mucho en el tiempo no sería operativo en su aplicación ante los posibles cambios que se produzcan.</w:t>
            </w:r>
          </w:p>
          <w:p w14:paraId="714F9437" w14:textId="77777777" w:rsidR="003100DC" w:rsidRDefault="003100DC" w:rsidP="00AA62BA">
            <w:pPr>
              <w:rPr>
                <w:rFonts w:cs="Arial"/>
                <w:color w:val="808080"/>
                <w:sz w:val="16"/>
                <w:szCs w:val="16"/>
              </w:rPr>
            </w:pPr>
            <w:r>
              <w:rPr>
                <w:rFonts w:cs="Arial"/>
                <w:color w:val="808080"/>
                <w:sz w:val="16"/>
                <w:szCs w:val="16"/>
              </w:rPr>
              <w:t>Un sistema adecuado sería el tener controlada y acreditada, basada en un control sistemático y suficiente número de resultados, la dispersión de las plantas suministradoras por laboratorios externos, de tal forma que se certificase para cada una de ellas el coeficiente de variación de cada período, clasificando la planta.</w:t>
            </w:r>
          </w:p>
          <w:p w14:paraId="14F5F4D9" w14:textId="77777777" w:rsidR="003100DC" w:rsidRDefault="003100DC" w:rsidP="00AA62BA">
            <w:pPr>
              <w:rPr>
                <w:rFonts w:cs="Arial"/>
                <w:color w:val="808080"/>
                <w:sz w:val="16"/>
                <w:szCs w:val="16"/>
              </w:rPr>
            </w:pPr>
            <w:r>
              <w:rPr>
                <w:rFonts w:cs="Arial"/>
                <w:color w:val="808080"/>
                <w:sz w:val="16"/>
                <w:szCs w:val="16"/>
              </w:rPr>
              <w:t>Dado que actualmente ninguno de los sistemas de control de producción de las centrales, ni obligatorios ni voluntarios, clasifican las plantas en función de su dispersión, se ha realizado una estimación estadística del coeficiente de variación en función del recorrido relativo r de los resultados de resistencia obtenidos en cada lote, siendo:</w:t>
            </w:r>
          </w:p>
          <w:p w14:paraId="3ABEEDD7" w14:textId="14035AC4" w:rsidR="003100DC" w:rsidRDefault="003100DC" w:rsidP="00AA62BA">
            <w:pPr>
              <w:rPr>
                <w:rFonts w:cs="Arial"/>
                <w:color w:val="808080"/>
                <w:sz w:val="16"/>
                <w:szCs w:val="16"/>
              </w:rPr>
            </w:pPr>
            <w:r>
              <w:rPr>
                <w:rFonts w:cs="Arial"/>
                <w:color w:val="808080"/>
                <w:sz w:val="16"/>
                <w:szCs w:val="16"/>
              </w:rPr>
              <w:t xml:space="preserve">            </w:t>
            </w:r>
            <w:r>
              <w:rPr>
                <w:rFonts w:cs="Arial"/>
                <w:noProof/>
                <w:color w:val="808080"/>
                <w:sz w:val="16"/>
                <w:szCs w:val="16"/>
              </w:rPr>
              <w:drawing>
                <wp:inline distT="0" distB="0" distL="0" distR="0" wp14:anchorId="555A8680" wp14:editId="0CE6AE66">
                  <wp:extent cx="828675" cy="342900"/>
                  <wp:effectExtent l="19050" t="0" r="952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828675" cy="342900"/>
                          </a:xfrm>
                          <a:prstGeom prst="rect">
                            <a:avLst/>
                          </a:prstGeom>
                          <a:noFill/>
                          <a:ln w="9525">
                            <a:noFill/>
                            <a:miter lim="800000"/>
                            <a:headEnd/>
                            <a:tailEnd/>
                          </a:ln>
                        </pic:spPr>
                      </pic:pic>
                    </a:graphicData>
                  </a:graphic>
                </wp:inline>
              </w:drawing>
            </w:r>
            <w:r>
              <w:rPr>
                <w:rFonts w:cs="Arial"/>
                <w:noProof/>
                <w:color w:val="808080"/>
                <w:sz w:val="16"/>
                <w:szCs w:val="16"/>
              </w:rPr>
              <mc:AlternateContent>
                <mc:Choice Requires="wps">
                  <w:drawing>
                    <wp:anchor distT="0" distB="0" distL="114300" distR="114300" simplePos="0" relativeHeight="251659264" behindDoc="0" locked="0" layoutInCell="1" allowOverlap="1" wp14:anchorId="5571B217" wp14:editId="0BC4B293">
                      <wp:simplePos x="0" y="0"/>
                      <wp:positionH relativeFrom="column">
                        <wp:posOffset>1127760</wp:posOffset>
                      </wp:positionH>
                      <wp:positionV relativeFrom="paragraph">
                        <wp:posOffset>38735</wp:posOffset>
                      </wp:positionV>
                      <wp:extent cx="499110" cy="261620"/>
                      <wp:effectExtent l="0" t="3175" r="0" b="1905"/>
                      <wp:wrapNone/>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CA0E66" w14:textId="77777777" w:rsidR="003100DC" w:rsidRDefault="003100DC" w:rsidP="003100DC">
                                  <w:pPr>
                                    <w:rPr>
                                      <w:color w:val="8080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2" o:spid="_x0000_s1026" type="#_x0000_t202" style="position:absolute;left:0;text-align:left;margin-left:88.8pt;margin-top:3.05pt;width:39.3pt;height:2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" stroked="f">
                      <v:textbox>
                        <w:txbxContent>
                          <w:p w14:paraId="05CA0E66" w14:textId="77777777" w:rsidR="003100DC" w:rsidRDefault="003100DC" w:rsidP="003100DC">
                            <w:pPr>
                              <w:rPr>
                                <w:color w:val="808080"/>
                              </w:rPr>
                            </w:pPr>
                          </w:p>
                        </w:txbxContent>
                      </v:textbox>
                    </v:shape>
                  </w:pict>
                </mc:Fallback>
              </mc:AlternateContent>
            </w:r>
          </w:p>
          <w:p w14:paraId="49B7361C" w14:textId="77777777" w:rsidR="003100DC" w:rsidRDefault="003100DC" w:rsidP="00AA62BA">
            <w:pPr>
              <w:rPr>
                <w:rFonts w:cs="Arial"/>
                <w:color w:val="808080"/>
                <w:sz w:val="16"/>
                <w:szCs w:val="16"/>
              </w:rPr>
            </w:pPr>
            <w:proofErr w:type="spellStart"/>
            <w:r>
              <w:rPr>
                <w:rFonts w:cs="Arial"/>
                <w:color w:val="808080"/>
                <w:sz w:val="16"/>
                <w:szCs w:val="16"/>
              </w:rPr>
              <w:t>donde</w:t>
            </w:r>
            <w:proofErr w:type="spellEnd"/>
            <w:r>
              <w:rPr>
                <w:rFonts w:cs="Arial"/>
                <w:color w:val="808080"/>
                <w:sz w:val="16"/>
                <w:szCs w:val="16"/>
              </w:rPr>
              <w:t>:</w:t>
            </w:r>
          </w:p>
          <w:p w14:paraId="14A3A452" w14:textId="77777777" w:rsidR="003100DC" w:rsidRDefault="003100DC" w:rsidP="00AA62BA">
            <w:pPr>
              <w:rPr>
                <w:rFonts w:cs="Arial"/>
                <w:color w:val="808080"/>
                <w:sz w:val="16"/>
                <w:szCs w:val="16"/>
              </w:rPr>
            </w:pPr>
            <w:r>
              <w:rPr>
                <w:rFonts w:cs="Arial"/>
                <w:i/>
                <w:iCs/>
                <w:color w:val="808080"/>
                <w:sz w:val="16"/>
                <w:szCs w:val="16"/>
              </w:rPr>
              <w:tab/>
            </w:r>
            <w:proofErr w:type="spellStart"/>
            <w:r>
              <w:rPr>
                <w:rFonts w:cs="Arial"/>
                <w:i/>
                <w:iCs/>
                <w:color w:val="808080"/>
                <w:sz w:val="16"/>
                <w:szCs w:val="16"/>
              </w:rPr>
              <w:t>x</w:t>
            </w:r>
            <w:r>
              <w:rPr>
                <w:rFonts w:cs="Arial"/>
                <w:color w:val="808080"/>
                <w:sz w:val="16"/>
                <w:szCs w:val="16"/>
                <w:vertAlign w:val="subscript"/>
              </w:rPr>
              <w:t>min</w:t>
            </w:r>
            <w:proofErr w:type="spellEnd"/>
            <w:r>
              <w:rPr>
                <w:rFonts w:cs="Arial"/>
                <w:color w:val="808080"/>
                <w:sz w:val="16"/>
                <w:szCs w:val="16"/>
              </w:rPr>
              <w:t xml:space="preserve"> </w:t>
            </w:r>
            <w:r>
              <w:rPr>
                <w:rFonts w:cs="Arial"/>
                <w:color w:val="808080"/>
                <w:sz w:val="16"/>
                <w:szCs w:val="16"/>
              </w:rPr>
              <w:tab/>
              <w:t>Resistencia de la amasada de menor resistencia.</w:t>
            </w:r>
          </w:p>
          <w:p w14:paraId="64E39097" w14:textId="77777777" w:rsidR="003100DC" w:rsidRDefault="003100DC" w:rsidP="00AA62BA">
            <w:pPr>
              <w:rPr>
                <w:rFonts w:cs="Arial"/>
                <w:color w:val="808080"/>
                <w:sz w:val="16"/>
                <w:szCs w:val="16"/>
              </w:rPr>
            </w:pPr>
            <w:r>
              <w:rPr>
                <w:rFonts w:cs="Arial"/>
                <w:i/>
                <w:iCs/>
                <w:color w:val="808080"/>
                <w:sz w:val="16"/>
                <w:szCs w:val="16"/>
              </w:rPr>
              <w:tab/>
            </w:r>
            <w:proofErr w:type="spellStart"/>
            <w:r>
              <w:rPr>
                <w:rFonts w:cs="Arial"/>
                <w:i/>
                <w:iCs/>
                <w:color w:val="808080"/>
                <w:sz w:val="16"/>
                <w:szCs w:val="16"/>
              </w:rPr>
              <w:t>x</w:t>
            </w:r>
            <w:r>
              <w:rPr>
                <w:rFonts w:cs="Arial"/>
                <w:color w:val="808080"/>
                <w:sz w:val="16"/>
                <w:szCs w:val="16"/>
                <w:vertAlign w:val="subscript"/>
              </w:rPr>
              <w:t>max</w:t>
            </w:r>
            <w:proofErr w:type="spellEnd"/>
            <w:r>
              <w:rPr>
                <w:rFonts w:cs="Arial"/>
                <w:color w:val="808080"/>
                <w:sz w:val="16"/>
                <w:szCs w:val="16"/>
              </w:rPr>
              <w:t xml:space="preserve"> </w:t>
            </w:r>
            <w:r>
              <w:rPr>
                <w:rFonts w:cs="Arial"/>
                <w:color w:val="808080"/>
                <w:sz w:val="16"/>
                <w:szCs w:val="16"/>
              </w:rPr>
              <w:tab/>
              <w:t>Resistencia de la amasada de mayor resistencia.</w:t>
            </w:r>
          </w:p>
          <w:p w14:paraId="092ED08B" w14:textId="77777777" w:rsidR="003100DC" w:rsidRDefault="003100DC" w:rsidP="00AA62BA">
            <w:pPr>
              <w:rPr>
                <w:rFonts w:cs="Arial"/>
                <w:color w:val="808080"/>
                <w:sz w:val="16"/>
                <w:szCs w:val="16"/>
              </w:rPr>
            </w:pPr>
            <w:r>
              <w:rPr>
                <w:rFonts w:cs="Arial"/>
                <w:i/>
                <w:iCs/>
                <w:color w:val="808080"/>
                <w:sz w:val="16"/>
                <w:szCs w:val="16"/>
              </w:rPr>
              <w:tab/>
            </w:r>
            <w:proofErr w:type="spellStart"/>
            <w:r>
              <w:rPr>
                <w:rFonts w:cs="Arial"/>
                <w:i/>
                <w:iCs/>
                <w:color w:val="808080"/>
                <w:sz w:val="16"/>
                <w:szCs w:val="16"/>
              </w:rPr>
              <w:t>X</w:t>
            </w:r>
            <w:r>
              <w:rPr>
                <w:rFonts w:cs="Arial"/>
                <w:i/>
                <w:iCs/>
                <w:color w:val="808080"/>
                <w:sz w:val="16"/>
                <w:szCs w:val="16"/>
                <w:vertAlign w:val="subscript"/>
              </w:rPr>
              <w:t>m</w:t>
            </w:r>
            <w:proofErr w:type="spellEnd"/>
            <w:r>
              <w:rPr>
                <w:rFonts w:cs="Arial"/>
                <w:i/>
                <w:iCs/>
                <w:color w:val="808080"/>
                <w:sz w:val="16"/>
                <w:szCs w:val="16"/>
              </w:rPr>
              <w:tab/>
            </w:r>
            <w:r>
              <w:rPr>
                <w:rFonts w:cs="Arial"/>
                <w:color w:val="808080"/>
                <w:sz w:val="16"/>
                <w:szCs w:val="16"/>
              </w:rPr>
              <w:t>Resistencia media de todas las amasadas controladas en el lote.</w:t>
            </w:r>
          </w:p>
          <w:p w14:paraId="6403163F" w14:textId="77777777" w:rsidR="003100DC" w:rsidRDefault="003100DC" w:rsidP="00AA62BA">
            <w:pPr>
              <w:rPr>
                <w:rFonts w:cs="Arial"/>
                <w:sz w:val="16"/>
                <w:szCs w:val="16"/>
              </w:rPr>
            </w:pPr>
            <w:r>
              <w:rPr>
                <w:rFonts w:cs="Arial"/>
                <w:color w:val="808080"/>
                <w:sz w:val="16"/>
                <w:szCs w:val="16"/>
              </w:rPr>
              <w:t xml:space="preserve">A partir de estas hipótesis se han determinado los valores correspondientes al 97,5% de confianza de la distribución de recorridos relativos para valores de iguales al valor central del intervalo, los cuales se toman como máximos, asignando a estos casos el </w:t>
            </w:r>
            <w:r>
              <w:rPr>
                <w:rFonts w:cs="Arial"/>
                <w:i/>
                <w:iCs/>
                <w:color w:val="808080"/>
                <w:sz w:val="16"/>
                <w:szCs w:val="16"/>
              </w:rPr>
              <w:t xml:space="preserve">KN </w:t>
            </w:r>
            <w:r>
              <w:rPr>
                <w:rFonts w:cs="Arial"/>
                <w:color w:val="808080"/>
                <w:sz w:val="16"/>
                <w:szCs w:val="16"/>
              </w:rPr>
              <w:t xml:space="preserve">correspondiente al valor de menor del intervalo. Pudiera darse el caso de que la planta de hormigón decidiese cambiar la dosificación por razones de producción. Para que este cambio controlado no afecte a la calificación de los lotes pendientes de completar, puede utilizarse para estos lotes el valor de </w:t>
            </w:r>
            <w:r>
              <w:rPr>
                <w:rFonts w:cs="Arial"/>
                <w:i/>
                <w:iCs/>
                <w:color w:val="808080"/>
                <w:sz w:val="16"/>
                <w:szCs w:val="16"/>
              </w:rPr>
              <w:t xml:space="preserve">KN </w:t>
            </w:r>
            <w:r>
              <w:rPr>
                <w:rFonts w:cs="Arial"/>
                <w:color w:val="808080"/>
                <w:sz w:val="16"/>
                <w:szCs w:val="16"/>
              </w:rPr>
              <w:t>correspondiente a la anterior calificación de la planta, no computándose el recorrido relativo en estos lotes. Para poder aplicar este criterio debe comunicarse a la Dirección de Obra previamente el cambio de dosificación, las razones del mismo y el aumento o disminución medio de resistencias esperables, para que ésta pueda definir con antelación suficiente el número de lotes afectados. En relación con el correcto empleo de la tabla 88.4.a, se tendrá en cuenta que, dada la importancia de que el hormigón comprimido de los nudos, que se ejecuta, en general, simultáneamente con los elementos a flexión, sea controlado con especial cuidado, el hormigón de los elementos a flexión, cuando incluya zonas comunes con elementos comprimidos, será controlado mediante los lotes que resulten de utilizar la columna izquierda. En este caso, los lotes incluirán tanto a los elementos a flexión como los comprimidos. Por el contrario, cuando la resistencia especificada del hormigón de los elementos comprimidos de este tipo de estructuras sea diferente al de los elementos a flexión, o la estructura independice totalmente los elementos a flexión y compresión y, por tanto, no incluya nudos entre elementos a flexión y sus apoyos comprimidos, el hormigón será controlado por separado con lotes establecidos con los criterios de la columna central e izquierda, respectivamente.</w:t>
            </w:r>
          </w:p>
        </w:tc>
      </w:tr>
      <w:tr w:rsidR="003100DC" w14:paraId="6E79FCEF"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7C68B0E4" w14:textId="77777777" w:rsidR="003100DC" w:rsidRDefault="003100DC" w:rsidP="00AA62BA">
            <w:pPr>
              <w:rPr>
                <w:rFonts w:cs="Arial"/>
                <w:b/>
                <w:bCs/>
                <w:sz w:val="16"/>
                <w:szCs w:val="16"/>
              </w:rPr>
            </w:pPr>
            <w:r>
              <w:rPr>
                <w:rFonts w:cs="Arial"/>
                <w:b/>
                <w:bCs/>
                <w:sz w:val="16"/>
                <w:szCs w:val="16"/>
              </w:rPr>
              <w:lastRenderedPageBreak/>
              <w:t>88.5. Decisiones derivadas del control de resistencia</w:t>
            </w:r>
          </w:p>
        </w:tc>
        <w:tc>
          <w:tcPr>
            <w:tcW w:w="146" w:type="dxa"/>
            <w:tcBorders>
              <w:top w:val="nil"/>
              <w:left w:val="single" w:sz="4" w:space="0" w:color="auto"/>
              <w:bottom w:val="nil"/>
              <w:right w:val="single" w:sz="4" w:space="0" w:color="auto"/>
            </w:tcBorders>
          </w:tcPr>
          <w:p w14:paraId="575706CC"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40ACB692" w14:textId="77777777" w:rsidR="003100DC" w:rsidRDefault="003100DC" w:rsidP="00AA62BA">
            <w:pPr>
              <w:rPr>
                <w:rFonts w:cs="Arial"/>
                <w:sz w:val="16"/>
                <w:szCs w:val="16"/>
              </w:rPr>
            </w:pPr>
            <w:r>
              <w:rPr>
                <w:rFonts w:cs="Arial"/>
                <w:sz w:val="16"/>
                <w:szCs w:val="16"/>
              </w:rPr>
              <w:t xml:space="preserve">Cuando en un lote de obra sometida a control de resistencia, sea </w:t>
            </w:r>
            <w:proofErr w:type="spellStart"/>
            <w:r>
              <w:rPr>
                <w:rFonts w:cs="Arial"/>
                <w:i/>
                <w:iCs/>
                <w:sz w:val="16"/>
                <w:szCs w:val="16"/>
              </w:rPr>
              <w:t>f</w:t>
            </w:r>
            <w:r>
              <w:rPr>
                <w:rFonts w:cs="Arial"/>
                <w:i/>
                <w:iCs/>
                <w:sz w:val="16"/>
                <w:szCs w:val="16"/>
                <w:vertAlign w:val="subscript"/>
              </w:rPr>
              <w:t>est</w:t>
            </w:r>
            <w:proofErr w:type="spellEnd"/>
            <w:r>
              <w:rPr>
                <w:rFonts w:cs="Arial"/>
                <w:i/>
                <w:iCs/>
                <w:sz w:val="16"/>
                <w:szCs w:val="16"/>
              </w:rPr>
              <w:t xml:space="preserve"> </w:t>
            </w:r>
            <w:r>
              <w:rPr>
                <w:rFonts w:cs="Arial"/>
                <w:sz w:val="16"/>
                <w:szCs w:val="16"/>
              </w:rPr>
              <w:t xml:space="preserve">&gt; </w:t>
            </w:r>
            <w:proofErr w:type="spellStart"/>
            <w:r>
              <w:rPr>
                <w:rFonts w:cs="Arial"/>
                <w:i/>
                <w:iCs/>
                <w:sz w:val="16"/>
                <w:szCs w:val="16"/>
              </w:rPr>
              <w:t>f</w:t>
            </w:r>
            <w:r>
              <w:rPr>
                <w:rFonts w:cs="Arial"/>
                <w:i/>
                <w:iCs/>
                <w:sz w:val="16"/>
                <w:szCs w:val="16"/>
                <w:vertAlign w:val="subscript"/>
              </w:rPr>
              <w:t>ck</w:t>
            </w:r>
            <w:proofErr w:type="spellEnd"/>
            <w:r>
              <w:rPr>
                <w:rFonts w:cs="Arial"/>
                <w:i/>
                <w:iCs/>
                <w:sz w:val="16"/>
                <w:szCs w:val="16"/>
              </w:rPr>
              <w:t xml:space="preserve"> </w:t>
            </w:r>
            <w:r>
              <w:rPr>
                <w:rFonts w:cs="Arial"/>
                <w:sz w:val="16"/>
                <w:szCs w:val="16"/>
              </w:rPr>
              <w:t>tal lote se aceptará.</w:t>
            </w:r>
          </w:p>
          <w:p w14:paraId="3CE4DF8C" w14:textId="77777777" w:rsidR="003100DC" w:rsidRDefault="003100DC" w:rsidP="00AA62BA">
            <w:pPr>
              <w:rPr>
                <w:rFonts w:cs="Arial"/>
                <w:sz w:val="16"/>
                <w:szCs w:val="16"/>
              </w:rPr>
            </w:pPr>
            <w:r>
              <w:rPr>
                <w:rFonts w:cs="Arial"/>
                <w:sz w:val="16"/>
                <w:szCs w:val="16"/>
              </w:rPr>
              <w:t xml:space="preserve">Si resultase </w:t>
            </w:r>
            <w:proofErr w:type="spellStart"/>
            <w:r>
              <w:rPr>
                <w:rFonts w:cs="Arial"/>
                <w:i/>
                <w:iCs/>
                <w:sz w:val="16"/>
                <w:szCs w:val="16"/>
              </w:rPr>
              <w:t>f</w:t>
            </w:r>
            <w:r>
              <w:rPr>
                <w:rFonts w:cs="Arial"/>
                <w:i/>
                <w:iCs/>
                <w:sz w:val="16"/>
                <w:szCs w:val="16"/>
                <w:vertAlign w:val="subscript"/>
              </w:rPr>
              <w:t>est</w:t>
            </w:r>
            <w:proofErr w:type="spellEnd"/>
            <w:r>
              <w:rPr>
                <w:rFonts w:cs="Arial"/>
                <w:i/>
                <w:iCs/>
                <w:sz w:val="16"/>
                <w:szCs w:val="16"/>
              </w:rPr>
              <w:t xml:space="preserve"> </w:t>
            </w:r>
            <w:r>
              <w:rPr>
                <w:rFonts w:cs="Arial"/>
                <w:sz w:val="16"/>
                <w:szCs w:val="16"/>
              </w:rPr>
              <w:t xml:space="preserve">&lt; </w:t>
            </w:r>
            <w:proofErr w:type="spellStart"/>
            <w:r>
              <w:rPr>
                <w:rFonts w:cs="Arial"/>
                <w:i/>
                <w:iCs/>
                <w:sz w:val="16"/>
                <w:szCs w:val="16"/>
              </w:rPr>
              <w:t>f</w:t>
            </w:r>
            <w:r>
              <w:rPr>
                <w:rFonts w:cs="Arial"/>
                <w:i/>
                <w:iCs/>
                <w:sz w:val="16"/>
                <w:szCs w:val="16"/>
                <w:vertAlign w:val="subscript"/>
              </w:rPr>
              <w:t>ck</w:t>
            </w:r>
            <w:proofErr w:type="spellEnd"/>
            <w:r>
              <w:rPr>
                <w:rFonts w:cs="Arial"/>
                <w:sz w:val="16"/>
                <w:szCs w:val="16"/>
                <w:vertAlign w:val="subscript"/>
              </w:rPr>
              <w:t>,</w:t>
            </w:r>
            <w:r>
              <w:rPr>
                <w:rFonts w:cs="Arial"/>
                <w:sz w:val="16"/>
                <w:szCs w:val="16"/>
              </w:rPr>
              <w:t xml:space="preserve"> a falta de una explícita previsión del caso en el Pliego de Prescripciones Técnicas Particulares de la obra y sin perjuicio de las sanciones contractuales previstas (ver 4.4), se procederá como sigue:</w:t>
            </w:r>
          </w:p>
          <w:p w14:paraId="3360D5E7" w14:textId="77777777" w:rsidR="003100DC" w:rsidRDefault="003100DC" w:rsidP="0055253C">
            <w:pPr>
              <w:numPr>
                <w:ilvl w:val="0"/>
                <w:numId w:val="112"/>
              </w:numPr>
              <w:rPr>
                <w:rFonts w:cs="Arial"/>
                <w:sz w:val="16"/>
                <w:szCs w:val="16"/>
              </w:rPr>
            </w:pPr>
            <w:r>
              <w:rPr>
                <w:rFonts w:cs="Arial"/>
                <w:sz w:val="16"/>
                <w:szCs w:val="16"/>
              </w:rPr>
              <w:t xml:space="preserve">Si </w:t>
            </w:r>
            <w:proofErr w:type="spellStart"/>
            <w:r>
              <w:rPr>
                <w:rFonts w:cs="Arial"/>
                <w:i/>
                <w:iCs/>
                <w:sz w:val="16"/>
                <w:szCs w:val="16"/>
              </w:rPr>
              <w:t>f</w:t>
            </w:r>
            <w:r>
              <w:rPr>
                <w:rFonts w:cs="Arial"/>
                <w:i/>
                <w:iCs/>
                <w:sz w:val="16"/>
                <w:szCs w:val="16"/>
                <w:vertAlign w:val="subscript"/>
              </w:rPr>
              <w:t>est</w:t>
            </w:r>
            <w:proofErr w:type="spellEnd"/>
            <w:r>
              <w:rPr>
                <w:rFonts w:cs="Arial"/>
                <w:i/>
                <w:iCs/>
                <w:sz w:val="16"/>
                <w:szCs w:val="16"/>
              </w:rPr>
              <w:t xml:space="preserve"> </w:t>
            </w:r>
            <w:r>
              <w:rPr>
                <w:rFonts w:cs="Arial"/>
                <w:sz w:val="16"/>
                <w:szCs w:val="16"/>
              </w:rPr>
              <w:sym w:font="Symbol" w:char="F0B3"/>
            </w:r>
            <w:r>
              <w:rPr>
                <w:rFonts w:cs="Arial"/>
                <w:sz w:val="16"/>
                <w:szCs w:val="16"/>
              </w:rPr>
              <w:t xml:space="preserve"> 0,9 </w:t>
            </w:r>
            <w:proofErr w:type="spellStart"/>
            <w:r>
              <w:rPr>
                <w:rFonts w:cs="Arial"/>
                <w:i/>
                <w:iCs/>
                <w:sz w:val="16"/>
                <w:szCs w:val="16"/>
              </w:rPr>
              <w:t>f</w:t>
            </w:r>
            <w:r>
              <w:rPr>
                <w:rFonts w:cs="Arial"/>
                <w:i/>
                <w:iCs/>
                <w:sz w:val="16"/>
                <w:szCs w:val="16"/>
                <w:vertAlign w:val="subscript"/>
              </w:rPr>
              <w:t>ck</w:t>
            </w:r>
            <w:proofErr w:type="spellEnd"/>
            <w:r>
              <w:rPr>
                <w:rFonts w:cs="Arial"/>
                <w:sz w:val="16"/>
                <w:szCs w:val="16"/>
              </w:rPr>
              <w:t>, el lote se aceptará.</w:t>
            </w:r>
          </w:p>
          <w:p w14:paraId="24FAC2CE" w14:textId="77777777" w:rsidR="003100DC" w:rsidRDefault="003100DC" w:rsidP="0055253C">
            <w:pPr>
              <w:numPr>
                <w:ilvl w:val="0"/>
                <w:numId w:val="112"/>
              </w:numPr>
              <w:rPr>
                <w:rFonts w:cs="Arial"/>
                <w:sz w:val="16"/>
                <w:szCs w:val="16"/>
              </w:rPr>
            </w:pPr>
            <w:r>
              <w:rPr>
                <w:rFonts w:cs="Arial"/>
                <w:sz w:val="16"/>
                <w:szCs w:val="16"/>
              </w:rPr>
              <w:t xml:space="preserve">Si </w:t>
            </w:r>
            <w:proofErr w:type="spellStart"/>
            <w:r>
              <w:rPr>
                <w:rFonts w:cs="Arial"/>
                <w:i/>
                <w:iCs/>
                <w:sz w:val="16"/>
                <w:szCs w:val="16"/>
              </w:rPr>
              <w:t>f</w:t>
            </w:r>
            <w:r>
              <w:rPr>
                <w:rFonts w:cs="Arial"/>
                <w:i/>
                <w:iCs/>
                <w:sz w:val="16"/>
                <w:szCs w:val="16"/>
                <w:vertAlign w:val="subscript"/>
              </w:rPr>
              <w:t>est</w:t>
            </w:r>
            <w:proofErr w:type="spellEnd"/>
            <w:r>
              <w:rPr>
                <w:rFonts w:cs="Arial"/>
                <w:i/>
                <w:iCs/>
                <w:sz w:val="16"/>
                <w:szCs w:val="16"/>
              </w:rPr>
              <w:t xml:space="preserve"> </w:t>
            </w:r>
            <w:r>
              <w:rPr>
                <w:rFonts w:cs="Arial"/>
                <w:sz w:val="16"/>
                <w:szCs w:val="16"/>
              </w:rPr>
              <w:t xml:space="preserve">&lt; 0,9 </w:t>
            </w:r>
            <w:proofErr w:type="spellStart"/>
            <w:r>
              <w:rPr>
                <w:rFonts w:cs="Arial"/>
                <w:i/>
                <w:iCs/>
                <w:sz w:val="16"/>
                <w:szCs w:val="16"/>
              </w:rPr>
              <w:t>f</w:t>
            </w:r>
            <w:r>
              <w:rPr>
                <w:rFonts w:cs="Arial"/>
                <w:i/>
                <w:iCs/>
                <w:sz w:val="16"/>
                <w:szCs w:val="16"/>
                <w:vertAlign w:val="subscript"/>
              </w:rPr>
              <w:t>ck</w:t>
            </w:r>
            <w:proofErr w:type="spellEnd"/>
            <w:r>
              <w:rPr>
                <w:rFonts w:cs="Arial"/>
                <w:sz w:val="16"/>
                <w:szCs w:val="16"/>
              </w:rPr>
              <w:t>, se procederá a realizar, por decisión de la Dirección de Obra o a petición de cualquiera de las partes, los estudios y ensayos que procedan de entre los detallados seguidamente; en cuyo caso la base de juicio se trasladará al resultado de estos últimos.</w:t>
            </w:r>
          </w:p>
          <w:p w14:paraId="4310220B" w14:textId="77777777" w:rsidR="003100DC" w:rsidRDefault="003100DC" w:rsidP="0055253C">
            <w:pPr>
              <w:numPr>
                <w:ilvl w:val="1"/>
                <w:numId w:val="112"/>
              </w:numPr>
              <w:rPr>
                <w:rFonts w:cs="Arial"/>
                <w:sz w:val="16"/>
                <w:szCs w:val="16"/>
              </w:rPr>
            </w:pPr>
            <w:r>
              <w:rPr>
                <w:rFonts w:cs="Arial"/>
                <w:sz w:val="16"/>
                <w:szCs w:val="16"/>
              </w:rPr>
              <w:t xml:space="preserve">Estudio de la seguridad de los elementos que componen el lote, en función de la </w:t>
            </w:r>
            <w:proofErr w:type="spellStart"/>
            <w:r>
              <w:rPr>
                <w:rFonts w:cs="Arial"/>
                <w:i/>
                <w:iCs/>
                <w:sz w:val="16"/>
                <w:szCs w:val="16"/>
              </w:rPr>
              <w:t>f</w:t>
            </w:r>
            <w:r>
              <w:rPr>
                <w:rFonts w:cs="Arial"/>
                <w:i/>
                <w:iCs/>
                <w:sz w:val="16"/>
                <w:szCs w:val="16"/>
                <w:vertAlign w:val="subscript"/>
              </w:rPr>
              <w:t>est</w:t>
            </w:r>
            <w:proofErr w:type="spellEnd"/>
            <w:r>
              <w:rPr>
                <w:rFonts w:cs="Arial"/>
                <w:i/>
                <w:iCs/>
                <w:sz w:val="16"/>
                <w:szCs w:val="16"/>
              </w:rPr>
              <w:t xml:space="preserve"> </w:t>
            </w:r>
            <w:r>
              <w:rPr>
                <w:rFonts w:cs="Arial"/>
                <w:sz w:val="16"/>
                <w:szCs w:val="16"/>
              </w:rPr>
              <w:t>deducida de los ensayos de control, para estimar la variación del coeficiente de seguridad respecto del previsto en el Proyecto.</w:t>
            </w:r>
          </w:p>
          <w:p w14:paraId="5CF6C53A" w14:textId="77777777" w:rsidR="003100DC" w:rsidRDefault="003100DC" w:rsidP="0055253C">
            <w:pPr>
              <w:numPr>
                <w:ilvl w:val="1"/>
                <w:numId w:val="112"/>
              </w:numPr>
              <w:rPr>
                <w:rFonts w:cs="Arial"/>
                <w:sz w:val="16"/>
                <w:szCs w:val="16"/>
              </w:rPr>
            </w:pPr>
            <w:r>
              <w:rPr>
                <w:rFonts w:cs="Arial"/>
                <w:sz w:val="16"/>
                <w:szCs w:val="16"/>
              </w:rPr>
              <w:t>Ensayos de información complementaria para estimar la resistencia del hormigón puesto en obra, de acuerdo con lo especificado en el Artículo 89.o, y realizando en su caso un estudio análogo al mencionado en el párrafo anterior, basado en los nuevos valores de resistencia obtenidos.</w:t>
            </w:r>
          </w:p>
          <w:p w14:paraId="01F93BFC" w14:textId="77777777" w:rsidR="003100DC" w:rsidRDefault="003100DC" w:rsidP="0055253C">
            <w:pPr>
              <w:numPr>
                <w:ilvl w:val="1"/>
                <w:numId w:val="112"/>
              </w:numPr>
              <w:rPr>
                <w:rFonts w:cs="Arial"/>
                <w:sz w:val="16"/>
                <w:szCs w:val="16"/>
              </w:rPr>
            </w:pPr>
            <w:r>
              <w:rPr>
                <w:rFonts w:cs="Arial"/>
                <w:sz w:val="16"/>
                <w:szCs w:val="16"/>
              </w:rPr>
              <w:t>Ensayos de puesta en carga (prueba de carga), de acuerdo con 99.2. La carga de ensayo podrá exceder el valor característico de la carga tenida en cuenta en el cálculo.</w:t>
            </w:r>
          </w:p>
          <w:p w14:paraId="517ED3F7" w14:textId="77777777" w:rsidR="003100DC" w:rsidRDefault="003100DC" w:rsidP="00AA62BA">
            <w:pPr>
              <w:rPr>
                <w:rFonts w:cs="Arial"/>
                <w:sz w:val="16"/>
                <w:szCs w:val="16"/>
              </w:rPr>
            </w:pPr>
            <w:r>
              <w:rPr>
                <w:rFonts w:cs="Arial"/>
                <w:sz w:val="16"/>
                <w:szCs w:val="16"/>
              </w:rPr>
              <w:t>En función de los estudios y ensayos ordenados por la Dirección de Obra y con la información adicional que el Constructor pueda aportar a su costa, aquél decidirá si los elementos que componen el lote se aceptan, refuerzan o demuelen, habida cuenta también de los requisitos referentes a la durabilidad y a los Estados Límite de Servicio.</w:t>
            </w:r>
          </w:p>
          <w:p w14:paraId="09968506" w14:textId="77777777" w:rsidR="003100DC" w:rsidRDefault="003100DC" w:rsidP="00AA62BA">
            <w:pPr>
              <w:rPr>
                <w:rFonts w:cs="Arial"/>
                <w:sz w:val="16"/>
                <w:szCs w:val="16"/>
              </w:rPr>
            </w:pPr>
            <w:r>
              <w:rPr>
                <w:rFonts w:cs="Arial"/>
                <w:sz w:val="16"/>
                <w:szCs w:val="16"/>
              </w:rPr>
              <w:t>Antes de tomar la decisión de aceptar, reforzar o demoler, la Dirección de Obra podrá consultar con el Proyectista y con Organismos especializados.</w:t>
            </w:r>
          </w:p>
        </w:tc>
      </w:tr>
      <w:tr w:rsidR="003100DC" w14:paraId="504B166C"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58E96125"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0C40C01B"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2B16825C"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1993BFE4" w14:textId="77777777" w:rsidR="003100DC" w:rsidRDefault="003100DC" w:rsidP="00AA62BA">
            <w:pPr>
              <w:rPr>
                <w:rFonts w:cs="Arial"/>
                <w:color w:val="808080"/>
                <w:sz w:val="16"/>
                <w:szCs w:val="16"/>
              </w:rPr>
            </w:pPr>
            <w:r>
              <w:rPr>
                <w:rFonts w:cs="Arial"/>
                <w:color w:val="808080"/>
                <w:sz w:val="16"/>
                <w:szCs w:val="16"/>
              </w:rPr>
              <w:t xml:space="preserve">En ciertos casos la Dirección de Obra podrá proponer a la Propiedad, como alternativa a la demolición o refuerzo, una limitación de las cargas de uso. Para poder deducir de una prueba de carga que el margen de seguridad de la estructura en servicio es suficiente, la carga de ensayo debe de ser significativamente superior a la de servicio. Una carga total materializada del orden del 85% de la carga de cálculo es un valor suficientemente representativo como para pronunciarse sobre la seguridad del elemento o de los elementos ensayados. Estas pruebas deben realizarse con instrumental y personal especializados, después de realizar un Plan de Prueba detallado, y adoptando las medidas de seguridad oportunas. </w:t>
            </w:r>
          </w:p>
          <w:p w14:paraId="543557B5" w14:textId="77777777" w:rsidR="003100DC" w:rsidRDefault="003100DC" w:rsidP="00AA62BA">
            <w:pPr>
              <w:rPr>
                <w:rFonts w:cs="Arial"/>
                <w:color w:val="808080"/>
                <w:sz w:val="16"/>
                <w:szCs w:val="16"/>
              </w:rPr>
            </w:pPr>
            <w:r>
              <w:rPr>
                <w:rFonts w:cs="Arial"/>
                <w:color w:val="808080"/>
                <w:sz w:val="16"/>
                <w:szCs w:val="16"/>
              </w:rPr>
              <w:t>Hay que señalar que las pruebas de carga se aplican fundamentalmente a los elementos que trabajan a flexión, estando muy limitado su uso en otro tipo de elementos por razones económicas.</w:t>
            </w:r>
          </w:p>
          <w:p w14:paraId="1D729857" w14:textId="77777777" w:rsidR="003100DC" w:rsidRDefault="003100DC" w:rsidP="00AA62BA">
            <w:pPr>
              <w:rPr>
                <w:rFonts w:cs="Arial"/>
                <w:color w:val="808080"/>
                <w:sz w:val="16"/>
                <w:szCs w:val="16"/>
              </w:rPr>
            </w:pPr>
            <w:r>
              <w:rPr>
                <w:rFonts w:cs="Arial"/>
                <w:color w:val="808080"/>
                <w:sz w:val="16"/>
                <w:szCs w:val="16"/>
              </w:rPr>
              <w:t xml:space="preserve">Debe tenerse siempre presente que la resistencia del hormigón es, además de una cualidad valiosa en sí misma, un estimador indirecto de importantes propiedades relacionadas íntimamente con la calidad del hormigón, como el módulo de deformación longitudinal y, aunque no de modo suficiente, la resistencia frente a agentes agresivos. Por consiguiente, cuando se obtenga una resistencia estimada menor de la especificada, es preciso considerar no sólo la posible influencia sobre la seguridad mecánica de la estructura, sino también el efecto negativo sobre otras características, como la </w:t>
            </w:r>
            <w:proofErr w:type="spellStart"/>
            <w:r>
              <w:rPr>
                <w:rFonts w:cs="Arial"/>
                <w:color w:val="808080"/>
                <w:sz w:val="16"/>
                <w:szCs w:val="16"/>
              </w:rPr>
              <w:t>deformabilidad</w:t>
            </w:r>
            <w:proofErr w:type="spellEnd"/>
            <w:r>
              <w:rPr>
                <w:rFonts w:cs="Arial"/>
                <w:color w:val="808080"/>
                <w:sz w:val="16"/>
                <w:szCs w:val="16"/>
              </w:rPr>
              <w:t xml:space="preserve">, </w:t>
            </w:r>
            <w:proofErr w:type="spellStart"/>
            <w:r>
              <w:rPr>
                <w:rFonts w:cs="Arial"/>
                <w:color w:val="808080"/>
                <w:sz w:val="16"/>
                <w:szCs w:val="16"/>
              </w:rPr>
              <w:t>fisurabilidad</w:t>
            </w:r>
            <w:proofErr w:type="spellEnd"/>
            <w:r>
              <w:rPr>
                <w:rFonts w:cs="Arial"/>
                <w:color w:val="808080"/>
                <w:sz w:val="16"/>
                <w:szCs w:val="16"/>
              </w:rPr>
              <w:t xml:space="preserve"> y la durabilidad.</w:t>
            </w:r>
          </w:p>
        </w:tc>
      </w:tr>
      <w:tr w:rsidR="003100DC" w14:paraId="00D8370D" w14:textId="77777777" w:rsidTr="00AA62BA">
        <w:trPr>
          <w:cantSplit/>
          <w:trHeight w:val="34"/>
        </w:trPr>
        <w:tc>
          <w:tcPr>
            <w:tcW w:w="1439" w:type="dxa"/>
            <w:tcBorders>
              <w:top w:val="single" w:sz="4" w:space="0" w:color="auto"/>
              <w:left w:val="nil"/>
              <w:bottom w:val="single" w:sz="4" w:space="0" w:color="auto"/>
              <w:right w:val="nil"/>
            </w:tcBorders>
          </w:tcPr>
          <w:p w14:paraId="6BA81EC0"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2BB08CB5"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F12D73E" w14:textId="77777777" w:rsidR="003100DC" w:rsidRDefault="003100DC" w:rsidP="00AA62BA">
            <w:pPr>
              <w:rPr>
                <w:rFonts w:cs="Arial"/>
                <w:sz w:val="16"/>
                <w:szCs w:val="16"/>
              </w:rPr>
            </w:pPr>
          </w:p>
        </w:tc>
      </w:tr>
      <w:tr w:rsidR="003100DC" w14:paraId="09E8C893"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01C492D1" w14:textId="77777777" w:rsidR="003100DC" w:rsidRDefault="003100DC" w:rsidP="00AA62BA">
            <w:pPr>
              <w:pStyle w:val="Ttulo1"/>
              <w:jc w:val="left"/>
              <w:rPr>
                <w:rFonts w:cs="Arial"/>
                <w:sz w:val="16"/>
                <w:szCs w:val="16"/>
              </w:rPr>
            </w:pPr>
            <w:r>
              <w:rPr>
                <w:rFonts w:cs="Arial"/>
                <w:sz w:val="16"/>
                <w:szCs w:val="16"/>
              </w:rPr>
              <w:lastRenderedPageBreak/>
              <w:t>Artículo 89º. Ensayos de información complementaria del hormigón</w:t>
            </w:r>
          </w:p>
        </w:tc>
        <w:tc>
          <w:tcPr>
            <w:tcW w:w="146" w:type="dxa"/>
            <w:tcBorders>
              <w:top w:val="nil"/>
              <w:left w:val="single" w:sz="4" w:space="0" w:color="auto"/>
              <w:bottom w:val="nil"/>
              <w:right w:val="single" w:sz="4" w:space="0" w:color="auto"/>
            </w:tcBorders>
          </w:tcPr>
          <w:p w14:paraId="6D410C07"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3776568" w14:textId="77777777" w:rsidR="003100DC" w:rsidRDefault="003100DC" w:rsidP="00AA62BA">
            <w:pPr>
              <w:rPr>
                <w:rFonts w:cs="Arial"/>
                <w:sz w:val="16"/>
                <w:szCs w:val="16"/>
              </w:rPr>
            </w:pPr>
            <w:r>
              <w:rPr>
                <w:rFonts w:cs="Arial"/>
                <w:sz w:val="16"/>
                <w:szCs w:val="16"/>
              </w:rPr>
              <w:t>Estos ensayos sólo son preceptivos en los casos previstos por esta Instrucción en los Artículos 72º y 75º y en 88.5, o cuando así lo indique el Pliego de Prescripciones Técnicas Particulares. Su objeto es estimar la resistencia del hormigón de una parte determinada de la obra, a una cierta edad o tras un curado en condiciones análogas a las de la obra.</w:t>
            </w:r>
          </w:p>
          <w:p w14:paraId="467A37D9" w14:textId="77777777" w:rsidR="003100DC" w:rsidRDefault="003100DC" w:rsidP="00AA62BA">
            <w:pPr>
              <w:rPr>
                <w:rFonts w:cs="Arial"/>
                <w:sz w:val="16"/>
                <w:szCs w:val="16"/>
              </w:rPr>
            </w:pPr>
            <w:r>
              <w:rPr>
                <w:rFonts w:cs="Arial"/>
                <w:sz w:val="16"/>
                <w:szCs w:val="16"/>
              </w:rPr>
              <w:t>Los ensayos de información del hormigón pueden consistir en:</w:t>
            </w:r>
          </w:p>
          <w:p w14:paraId="59BD5D6B" w14:textId="77777777" w:rsidR="003100DC" w:rsidRDefault="003100DC" w:rsidP="0055253C">
            <w:pPr>
              <w:numPr>
                <w:ilvl w:val="0"/>
                <w:numId w:val="113"/>
              </w:numPr>
              <w:rPr>
                <w:rFonts w:cs="Arial"/>
                <w:sz w:val="16"/>
                <w:szCs w:val="16"/>
              </w:rPr>
            </w:pPr>
            <w:r>
              <w:rPr>
                <w:rFonts w:cs="Arial"/>
                <w:sz w:val="16"/>
                <w:szCs w:val="16"/>
              </w:rPr>
              <w:t>La fabricación y rotura de probetas, en forma análoga a la indicada para los ensayos de control (ver Artículo 88.o), pero conservando las probetas no en condiciones normalizadas, sino en las que sean lo más parecidas posible a aquéllas en las que se encuentra el hormigón cuya resistencia se pretende estimar.</w:t>
            </w:r>
          </w:p>
          <w:p w14:paraId="50B5A6B0" w14:textId="77777777" w:rsidR="003100DC" w:rsidRDefault="003100DC" w:rsidP="0055253C">
            <w:pPr>
              <w:numPr>
                <w:ilvl w:val="0"/>
                <w:numId w:val="113"/>
              </w:numPr>
              <w:rPr>
                <w:rFonts w:cs="Arial"/>
                <w:sz w:val="16"/>
                <w:szCs w:val="16"/>
              </w:rPr>
            </w:pPr>
            <w:r>
              <w:rPr>
                <w:rFonts w:cs="Arial"/>
                <w:sz w:val="16"/>
                <w:szCs w:val="16"/>
              </w:rPr>
              <w:t>La rotura de probetas testigo extraídas del hormigón endurecido (método de ensayo según UNE 83302:84, 83303:84 y 83304:84). Esta forma de ensayo no deberá realizarse cuando dicha extracción afecte de un modo sensible a la capacidad resistente del elemento en estudio, hasta el punto de resultar un riesgo inaceptable. En estos casos puede estudiarse la posibilidad de realizar el apeo del elemento, previamente a la extracción.</w:t>
            </w:r>
          </w:p>
          <w:p w14:paraId="63C89F74" w14:textId="77777777" w:rsidR="003100DC" w:rsidRDefault="003100DC" w:rsidP="0055253C">
            <w:pPr>
              <w:numPr>
                <w:ilvl w:val="0"/>
                <w:numId w:val="113"/>
              </w:numPr>
              <w:rPr>
                <w:rFonts w:cs="Arial"/>
                <w:sz w:val="16"/>
                <w:szCs w:val="16"/>
              </w:rPr>
            </w:pPr>
            <w:r>
              <w:rPr>
                <w:rFonts w:cs="Arial"/>
                <w:sz w:val="16"/>
                <w:szCs w:val="16"/>
              </w:rPr>
              <w:t>El empleo de métodos no destructivos fiables, como complemento de los anteriormente descritos y debidamente correlacionados con los mismos.</w:t>
            </w:r>
          </w:p>
          <w:p w14:paraId="229A061A" w14:textId="77777777" w:rsidR="003100DC" w:rsidRDefault="003100DC" w:rsidP="00AA62BA">
            <w:pPr>
              <w:rPr>
                <w:rFonts w:cs="Arial"/>
                <w:sz w:val="16"/>
                <w:szCs w:val="16"/>
              </w:rPr>
            </w:pPr>
            <w:r>
              <w:rPr>
                <w:rFonts w:cs="Arial"/>
                <w:sz w:val="16"/>
                <w:szCs w:val="16"/>
              </w:rPr>
              <w:t>La Dirección de Obra juzgará en cada caso los resultados, teniendo en cuenta que para la obtención de resultados fiables la realización, siempre delicada de estos ensayos, deberá estar a cargo de personal especializado.</w:t>
            </w:r>
          </w:p>
        </w:tc>
      </w:tr>
      <w:tr w:rsidR="003100DC" w14:paraId="7B96D470"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42635A90"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789611C3"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303462AC"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64BA2B7C" w14:textId="77777777" w:rsidR="003100DC" w:rsidRDefault="003100DC" w:rsidP="00AA62BA">
            <w:pPr>
              <w:rPr>
                <w:rFonts w:cs="Arial"/>
                <w:color w:val="808080"/>
                <w:sz w:val="16"/>
                <w:szCs w:val="16"/>
              </w:rPr>
            </w:pPr>
            <w:r>
              <w:rPr>
                <w:rFonts w:cs="Arial"/>
                <w:color w:val="808080"/>
                <w:sz w:val="16"/>
                <w:szCs w:val="16"/>
              </w:rPr>
              <w:t>La realización de estos ensayos tiene interés, entre otros, en los siguientes casos:</w:t>
            </w:r>
          </w:p>
          <w:p w14:paraId="55232D6E" w14:textId="77777777" w:rsidR="003100DC" w:rsidRDefault="003100DC" w:rsidP="0055253C">
            <w:pPr>
              <w:numPr>
                <w:ilvl w:val="0"/>
                <w:numId w:val="114"/>
              </w:numPr>
              <w:rPr>
                <w:rFonts w:cs="Arial"/>
                <w:color w:val="808080"/>
                <w:sz w:val="16"/>
                <w:szCs w:val="16"/>
              </w:rPr>
            </w:pPr>
            <w:r>
              <w:rPr>
                <w:rFonts w:cs="Arial"/>
                <w:color w:val="808080"/>
                <w:sz w:val="16"/>
                <w:szCs w:val="16"/>
              </w:rPr>
              <w:t>Cuando no se dispone de suficiente número de resultados de control o en los casos previstos en 88.5.</w:t>
            </w:r>
          </w:p>
          <w:p w14:paraId="4192B8B1" w14:textId="77777777" w:rsidR="003100DC" w:rsidRDefault="003100DC" w:rsidP="0055253C">
            <w:pPr>
              <w:numPr>
                <w:ilvl w:val="0"/>
                <w:numId w:val="114"/>
              </w:numPr>
              <w:rPr>
                <w:rFonts w:cs="Arial"/>
                <w:color w:val="808080"/>
                <w:sz w:val="16"/>
                <w:szCs w:val="16"/>
              </w:rPr>
            </w:pPr>
            <w:r>
              <w:rPr>
                <w:rFonts w:cs="Arial"/>
                <w:color w:val="808080"/>
                <w:sz w:val="16"/>
                <w:szCs w:val="16"/>
              </w:rPr>
              <w:t>Cuando existan dudas razonables sobre las condiciones de ejecución de obra posteriores a la fabricación de las probetas (transporte interno de obra, vertido, compactación y curado de hormigón).</w:t>
            </w:r>
          </w:p>
          <w:p w14:paraId="34C42F13" w14:textId="77777777" w:rsidR="003100DC" w:rsidRDefault="003100DC" w:rsidP="0055253C">
            <w:pPr>
              <w:numPr>
                <w:ilvl w:val="0"/>
                <w:numId w:val="114"/>
              </w:numPr>
              <w:rPr>
                <w:rFonts w:cs="Arial"/>
                <w:color w:val="808080"/>
                <w:sz w:val="16"/>
                <w:szCs w:val="16"/>
              </w:rPr>
            </w:pPr>
            <w:r>
              <w:rPr>
                <w:rFonts w:cs="Arial"/>
                <w:color w:val="808080"/>
                <w:sz w:val="16"/>
                <w:szCs w:val="16"/>
              </w:rPr>
              <w:t>Para seguir el progresivo desarrollo de resistencia en hormigones jóvenes, estimando así el momento idóneo para realizar el desencofrado o descimbrado o la puesta en carga de elementos estructurales.</w:t>
            </w:r>
          </w:p>
          <w:p w14:paraId="654EBE65" w14:textId="77777777" w:rsidR="003100DC" w:rsidRDefault="003100DC" w:rsidP="0055253C">
            <w:pPr>
              <w:numPr>
                <w:ilvl w:val="0"/>
                <w:numId w:val="114"/>
              </w:numPr>
              <w:rPr>
                <w:rFonts w:cs="Arial"/>
                <w:color w:val="808080"/>
                <w:sz w:val="16"/>
                <w:szCs w:val="16"/>
              </w:rPr>
            </w:pPr>
            <w:r>
              <w:rPr>
                <w:rFonts w:cs="Arial"/>
                <w:color w:val="808080"/>
                <w:sz w:val="16"/>
                <w:szCs w:val="16"/>
              </w:rPr>
              <w:t>En estructuras con síntomas de deterioro o que han estado sometidas a determinadas acciones que podrían haber afectado a su capacidad resistente (sobrecargas excesivas, fuego, heladas, etc.).</w:t>
            </w:r>
          </w:p>
          <w:p w14:paraId="18EB285F" w14:textId="77777777" w:rsidR="003100DC" w:rsidRDefault="003100DC" w:rsidP="00AA62BA">
            <w:pPr>
              <w:rPr>
                <w:rFonts w:cs="Arial"/>
                <w:color w:val="808080"/>
                <w:sz w:val="16"/>
                <w:szCs w:val="16"/>
              </w:rPr>
            </w:pPr>
            <w:r>
              <w:rPr>
                <w:rFonts w:cs="Arial"/>
                <w:color w:val="808080"/>
                <w:sz w:val="16"/>
                <w:szCs w:val="16"/>
              </w:rPr>
              <w:t>Entre los métodos no destructivos autorizados en el apartado c) del articulado, pueden considerarse los ensayos UNE 83307:86 «Índice de rebote» y UNE 83308:86 «Velocidad de propagación de ultrasonidos», cuya fiabilidad está condicionada a contrastar estos medios con la extracción de probetas testigo.</w:t>
            </w:r>
          </w:p>
          <w:p w14:paraId="10788BC6" w14:textId="77777777" w:rsidR="003100DC" w:rsidRDefault="003100DC" w:rsidP="00AA62BA">
            <w:pPr>
              <w:autoSpaceDE w:val="0"/>
              <w:autoSpaceDN w:val="0"/>
              <w:adjustRightInd w:val="0"/>
              <w:rPr>
                <w:rFonts w:cs="Arial"/>
                <w:sz w:val="16"/>
                <w:szCs w:val="16"/>
              </w:rPr>
            </w:pPr>
            <w:r>
              <w:rPr>
                <w:rFonts w:cs="Arial"/>
                <w:color w:val="808080"/>
                <w:sz w:val="16"/>
                <w:szCs w:val="16"/>
              </w:rPr>
              <w:t xml:space="preserve">Cuando se utilizan testigos para estimar de nuevo la resistencia de un lote que ha proporcionado con probetas elaboradas con hormigón fresco una resistencia </w:t>
            </w:r>
            <w:proofErr w:type="spellStart"/>
            <w:r>
              <w:rPr>
                <w:rFonts w:cs="Arial"/>
                <w:i/>
                <w:iCs/>
                <w:color w:val="808080"/>
                <w:sz w:val="16"/>
                <w:szCs w:val="16"/>
              </w:rPr>
              <w:t>f</w:t>
            </w:r>
            <w:r>
              <w:rPr>
                <w:rFonts w:cs="Arial"/>
                <w:i/>
                <w:iCs/>
                <w:color w:val="808080"/>
                <w:sz w:val="16"/>
                <w:szCs w:val="16"/>
                <w:vertAlign w:val="subscript"/>
              </w:rPr>
              <w:t>est</w:t>
            </w:r>
            <w:proofErr w:type="spellEnd"/>
            <w:r>
              <w:rPr>
                <w:rFonts w:cs="Arial"/>
                <w:i/>
                <w:iCs/>
                <w:color w:val="808080"/>
                <w:sz w:val="16"/>
                <w:szCs w:val="16"/>
              </w:rPr>
              <w:t xml:space="preserve"> </w:t>
            </w:r>
            <w:r>
              <w:rPr>
                <w:rFonts w:cs="Arial"/>
                <w:color w:val="808080"/>
                <w:sz w:val="16"/>
                <w:szCs w:val="16"/>
              </w:rPr>
              <w:t xml:space="preserve">&lt; 0,9 </w:t>
            </w:r>
            <w:proofErr w:type="spellStart"/>
            <w:r>
              <w:rPr>
                <w:rFonts w:cs="Arial"/>
                <w:i/>
                <w:iCs/>
                <w:color w:val="808080"/>
                <w:sz w:val="16"/>
                <w:szCs w:val="16"/>
              </w:rPr>
              <w:t>f</w:t>
            </w:r>
            <w:r>
              <w:rPr>
                <w:rFonts w:cs="Arial"/>
                <w:i/>
                <w:iCs/>
                <w:color w:val="808080"/>
                <w:sz w:val="16"/>
                <w:szCs w:val="16"/>
                <w:vertAlign w:val="subscript"/>
              </w:rPr>
              <w:t>ck</w:t>
            </w:r>
            <w:proofErr w:type="spellEnd"/>
            <w:r>
              <w:rPr>
                <w:rFonts w:cs="Arial"/>
                <w:color w:val="808080"/>
                <w:sz w:val="16"/>
                <w:szCs w:val="16"/>
              </w:rPr>
              <w:t>, deben extraerse las muestras en lugares elegidos rigurosamente al azar y no de aquellas zonas donde se presuma o se sepa con certeza que están las porciones de hormigón de las que formaban parte las muestras de las probetas del control, salvo otros fines. Puede tenerse en cuenta que, por diferencia de compactación y otros efectos, las probetas testigo presentan una resistencia al menos inferior en un 10% respecto a las probetas moldeadas a igualdad de otros factores (condiciones de curado, edad, etc.).</w:t>
            </w:r>
          </w:p>
        </w:tc>
      </w:tr>
      <w:tr w:rsidR="003100DC" w14:paraId="77B23F6A" w14:textId="77777777" w:rsidTr="00AA62BA">
        <w:trPr>
          <w:cantSplit/>
          <w:trHeight w:val="34"/>
        </w:trPr>
        <w:tc>
          <w:tcPr>
            <w:tcW w:w="1439" w:type="dxa"/>
            <w:tcBorders>
              <w:top w:val="single" w:sz="4" w:space="0" w:color="auto"/>
              <w:left w:val="nil"/>
              <w:bottom w:val="single" w:sz="4" w:space="0" w:color="auto"/>
              <w:right w:val="nil"/>
            </w:tcBorders>
          </w:tcPr>
          <w:p w14:paraId="6460BEA7"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6E7EF125"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16F60889" w14:textId="77777777" w:rsidR="003100DC" w:rsidRDefault="003100DC" w:rsidP="00AA62BA">
            <w:pPr>
              <w:rPr>
                <w:rFonts w:cs="Arial"/>
                <w:sz w:val="16"/>
                <w:szCs w:val="16"/>
              </w:rPr>
            </w:pPr>
          </w:p>
        </w:tc>
      </w:tr>
      <w:tr w:rsidR="003100DC" w14:paraId="308DC0E0"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0C37C8EF" w14:textId="77777777" w:rsidR="003100DC" w:rsidRDefault="003100DC" w:rsidP="00AA62BA">
            <w:pPr>
              <w:pStyle w:val="Ttulo1"/>
              <w:jc w:val="left"/>
              <w:rPr>
                <w:rFonts w:cs="Arial"/>
                <w:sz w:val="16"/>
                <w:szCs w:val="16"/>
              </w:rPr>
            </w:pPr>
            <w:r>
              <w:rPr>
                <w:rFonts w:cs="Arial"/>
                <w:sz w:val="16"/>
                <w:szCs w:val="16"/>
              </w:rPr>
              <w:t>Artículo 90º Control de la calidad del acero</w:t>
            </w:r>
          </w:p>
        </w:tc>
        <w:tc>
          <w:tcPr>
            <w:tcW w:w="146" w:type="dxa"/>
            <w:tcBorders>
              <w:top w:val="nil"/>
              <w:left w:val="single" w:sz="4" w:space="0" w:color="auto"/>
              <w:bottom w:val="nil"/>
              <w:right w:val="single" w:sz="4" w:space="0" w:color="auto"/>
            </w:tcBorders>
          </w:tcPr>
          <w:p w14:paraId="5324433A"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3133F012" w14:textId="77777777" w:rsidR="003100DC" w:rsidRDefault="003100DC" w:rsidP="00AA62BA">
            <w:pPr>
              <w:rPr>
                <w:rFonts w:cs="Arial"/>
                <w:sz w:val="16"/>
                <w:szCs w:val="16"/>
              </w:rPr>
            </w:pPr>
          </w:p>
        </w:tc>
      </w:tr>
      <w:tr w:rsidR="003100DC" w14:paraId="2D289B08" w14:textId="77777777" w:rsidTr="00AA62BA">
        <w:trPr>
          <w:cantSplit/>
          <w:trHeight w:val="34"/>
        </w:trPr>
        <w:tc>
          <w:tcPr>
            <w:tcW w:w="1439" w:type="dxa"/>
            <w:tcBorders>
              <w:top w:val="single" w:sz="4" w:space="0" w:color="auto"/>
              <w:left w:val="nil"/>
              <w:bottom w:val="single" w:sz="4" w:space="0" w:color="auto"/>
              <w:right w:val="nil"/>
            </w:tcBorders>
          </w:tcPr>
          <w:p w14:paraId="492D1F26"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6310E379"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19F37DAA" w14:textId="77777777" w:rsidR="003100DC" w:rsidRDefault="003100DC" w:rsidP="00AA62BA">
            <w:pPr>
              <w:rPr>
                <w:rFonts w:cs="Arial"/>
                <w:sz w:val="16"/>
                <w:szCs w:val="16"/>
              </w:rPr>
            </w:pPr>
          </w:p>
        </w:tc>
      </w:tr>
      <w:tr w:rsidR="003100DC" w14:paraId="45F60CDD"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09D04532" w14:textId="77777777" w:rsidR="003100DC" w:rsidRDefault="003100DC" w:rsidP="00AA62BA">
            <w:pPr>
              <w:rPr>
                <w:rFonts w:cs="Arial"/>
                <w:b/>
                <w:bCs/>
                <w:sz w:val="16"/>
                <w:szCs w:val="16"/>
              </w:rPr>
            </w:pPr>
            <w:r>
              <w:rPr>
                <w:rFonts w:cs="Arial"/>
                <w:b/>
                <w:bCs/>
                <w:sz w:val="16"/>
                <w:szCs w:val="16"/>
              </w:rPr>
              <w:t>90.1. Generalidades</w:t>
            </w:r>
          </w:p>
        </w:tc>
        <w:tc>
          <w:tcPr>
            <w:tcW w:w="146" w:type="dxa"/>
            <w:tcBorders>
              <w:top w:val="nil"/>
              <w:left w:val="single" w:sz="4" w:space="0" w:color="auto"/>
              <w:bottom w:val="nil"/>
              <w:right w:val="single" w:sz="4" w:space="0" w:color="auto"/>
            </w:tcBorders>
          </w:tcPr>
          <w:p w14:paraId="15FB46FD"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63DF17BF" w14:textId="77777777" w:rsidR="003100DC" w:rsidRDefault="003100DC" w:rsidP="00AA62BA">
            <w:pPr>
              <w:rPr>
                <w:rFonts w:cs="Arial"/>
                <w:sz w:val="16"/>
                <w:szCs w:val="16"/>
              </w:rPr>
            </w:pPr>
            <w:r>
              <w:rPr>
                <w:rFonts w:cs="Arial"/>
                <w:sz w:val="16"/>
                <w:szCs w:val="16"/>
              </w:rPr>
              <w:t>Se establecen los siguientes niveles para controlar la calidad del acero:</w:t>
            </w:r>
          </w:p>
          <w:p w14:paraId="009EF14D" w14:textId="77777777" w:rsidR="003100DC" w:rsidRDefault="003100DC" w:rsidP="0055253C">
            <w:pPr>
              <w:numPr>
                <w:ilvl w:val="0"/>
                <w:numId w:val="115"/>
              </w:numPr>
              <w:rPr>
                <w:rFonts w:cs="Arial"/>
                <w:sz w:val="16"/>
                <w:szCs w:val="16"/>
              </w:rPr>
            </w:pPr>
            <w:r>
              <w:rPr>
                <w:rFonts w:cs="Arial"/>
                <w:sz w:val="16"/>
                <w:szCs w:val="16"/>
              </w:rPr>
              <w:t>Control a nivel reducido.</w:t>
            </w:r>
          </w:p>
          <w:p w14:paraId="6C9BD490" w14:textId="77777777" w:rsidR="003100DC" w:rsidRDefault="003100DC" w:rsidP="0055253C">
            <w:pPr>
              <w:numPr>
                <w:ilvl w:val="0"/>
                <w:numId w:val="115"/>
              </w:numPr>
              <w:rPr>
                <w:rFonts w:cs="Arial"/>
                <w:sz w:val="16"/>
                <w:szCs w:val="16"/>
              </w:rPr>
            </w:pPr>
            <w:r>
              <w:rPr>
                <w:rFonts w:cs="Arial"/>
                <w:sz w:val="16"/>
                <w:szCs w:val="16"/>
              </w:rPr>
              <w:t>Control a nivel normal.</w:t>
            </w:r>
          </w:p>
          <w:p w14:paraId="31367DFE" w14:textId="77777777" w:rsidR="003100DC" w:rsidRDefault="003100DC" w:rsidP="00AA62BA">
            <w:pPr>
              <w:pStyle w:val="Textoindependiente2"/>
              <w:rPr>
                <w:rFonts w:ascii="Arial" w:hAnsi="Arial"/>
                <w:sz w:val="16"/>
                <w:szCs w:val="16"/>
              </w:rPr>
            </w:pPr>
            <w:r>
              <w:rPr>
                <w:rFonts w:ascii="Arial" w:hAnsi="Arial"/>
                <w:sz w:val="16"/>
                <w:szCs w:val="16"/>
              </w:rPr>
              <w:t>En obras de hormigón pretensado sólo podrá emplearse el nivel de control normal, tanto para las armaduras activas como para las pasivas.</w:t>
            </w:r>
          </w:p>
          <w:p w14:paraId="128C4AE0" w14:textId="77777777" w:rsidR="003100DC" w:rsidRDefault="003100DC" w:rsidP="00AA62BA">
            <w:pPr>
              <w:rPr>
                <w:rFonts w:cs="Arial"/>
                <w:sz w:val="16"/>
                <w:szCs w:val="16"/>
              </w:rPr>
            </w:pPr>
            <w:r>
              <w:rPr>
                <w:rFonts w:cs="Arial"/>
                <w:sz w:val="16"/>
                <w:szCs w:val="16"/>
              </w:rPr>
              <w:t>A los efectos del control del acero, se denomina partida al material de la misma designación (aunque de varios diámetros) suministrado de una vez. Lote es la subdivisión que se realiza de una partida, o del material existente en obra o taller en un momento dado, y que se juzga a efectos de control de forma indivisible.</w:t>
            </w:r>
          </w:p>
          <w:p w14:paraId="2B211F6F" w14:textId="77777777" w:rsidR="003100DC" w:rsidRDefault="003100DC" w:rsidP="00AA62BA">
            <w:pPr>
              <w:rPr>
                <w:rFonts w:cs="Arial"/>
                <w:sz w:val="16"/>
                <w:szCs w:val="16"/>
              </w:rPr>
            </w:pPr>
            <w:r>
              <w:rPr>
                <w:rFonts w:cs="Arial"/>
                <w:sz w:val="16"/>
                <w:szCs w:val="16"/>
              </w:rPr>
              <w:t>No podrán utilizarse partidas de acero que no lleguen acompañadas del certificado de garantía del fabricante, firmado por persona física, según lo prescrito en los Artículos 31º y 32º.</w:t>
            </w:r>
          </w:p>
          <w:p w14:paraId="30BFB7AC" w14:textId="77777777" w:rsidR="003100DC" w:rsidRDefault="003100DC" w:rsidP="00AA62BA">
            <w:pPr>
              <w:rPr>
                <w:rFonts w:cs="Arial"/>
                <w:sz w:val="16"/>
                <w:szCs w:val="16"/>
              </w:rPr>
            </w:pPr>
            <w:r>
              <w:rPr>
                <w:rFonts w:cs="Arial"/>
                <w:sz w:val="16"/>
                <w:szCs w:val="16"/>
              </w:rPr>
              <w:t>El control planteado debe realizarse previamente al hormigonado, en aquellos casos en que el acero no esté certificado,(Artículo 31.o o 32.o, en su caso), de tal forma que todas las partidas que se coloquen en obra deben estar previamente clasificadas. En el caso de aceros certificados, el control debe realizarse antes de la puesta en servicio de la estructura.</w:t>
            </w:r>
          </w:p>
        </w:tc>
      </w:tr>
      <w:tr w:rsidR="003100DC" w14:paraId="673DAA0E"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0B5849CA"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55137325"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66352516"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1FDCA43F" w14:textId="77777777" w:rsidR="003100DC" w:rsidRDefault="003100DC" w:rsidP="00AA62BA">
            <w:pPr>
              <w:rPr>
                <w:rFonts w:cs="Arial"/>
                <w:color w:val="808080"/>
                <w:sz w:val="16"/>
                <w:szCs w:val="16"/>
              </w:rPr>
            </w:pPr>
            <w:r>
              <w:rPr>
                <w:rFonts w:cs="Arial"/>
                <w:color w:val="808080"/>
                <w:sz w:val="16"/>
                <w:szCs w:val="16"/>
              </w:rPr>
              <w:t xml:space="preserve">Con respecto a los distintos ensayos prescritos en los apartados de este Artículo se recomienda adoptar el procedimiento siguiente: en el caso de que sea posible clasificar los materiales existentes en obra que tengan el mismo diámetro en lotes, según las diferentes partidas suministradas, el resultado de los ensayos será aplicable al material que constituye el lote del que se obtuvieron las probetas para hacer tal ensayo. Si no es posible clasificar el material del mismo diámetro en lotes, como </w:t>
            </w:r>
            <w:proofErr w:type="spellStart"/>
            <w:r>
              <w:rPr>
                <w:rFonts w:cs="Arial"/>
                <w:color w:val="808080"/>
                <w:sz w:val="16"/>
                <w:szCs w:val="16"/>
              </w:rPr>
              <w:t>esta</w:t>
            </w:r>
            <w:proofErr w:type="spellEnd"/>
            <w:r>
              <w:rPr>
                <w:rFonts w:cs="Arial"/>
                <w:color w:val="808080"/>
                <w:sz w:val="16"/>
                <w:szCs w:val="16"/>
              </w:rPr>
              <w:t xml:space="preserve"> indicado, se considerará que todo el material de un diámetro constituye un solo lote.</w:t>
            </w:r>
          </w:p>
          <w:p w14:paraId="6E95C3E6" w14:textId="77777777" w:rsidR="003100DC" w:rsidRDefault="003100DC" w:rsidP="00AA62BA">
            <w:pPr>
              <w:rPr>
                <w:rFonts w:cs="Arial"/>
                <w:color w:val="808080"/>
                <w:sz w:val="16"/>
                <w:szCs w:val="16"/>
              </w:rPr>
            </w:pPr>
            <w:r>
              <w:rPr>
                <w:rFonts w:cs="Arial"/>
                <w:color w:val="808080"/>
                <w:sz w:val="16"/>
                <w:szCs w:val="16"/>
              </w:rPr>
              <w:t>El muestreo que se prescribe es débil, pero suficiente en la práctica, pues aunque no representa en cada obra un ensayo real de recepción, es evidente que un material defectuoso sería detectado rápidamente. En la práctica el sistema es correcto para el fin que se persigue, que es dificultar el empleo de materiales que presenten defectos.</w:t>
            </w:r>
          </w:p>
          <w:p w14:paraId="0289458B" w14:textId="77777777" w:rsidR="003100DC" w:rsidRDefault="003100DC" w:rsidP="00AA62BA">
            <w:pPr>
              <w:rPr>
                <w:rFonts w:cs="Arial"/>
                <w:color w:val="808080"/>
                <w:sz w:val="16"/>
                <w:szCs w:val="16"/>
              </w:rPr>
            </w:pPr>
            <w:r>
              <w:rPr>
                <w:rFonts w:cs="Arial"/>
                <w:color w:val="808080"/>
                <w:sz w:val="16"/>
                <w:szCs w:val="16"/>
              </w:rPr>
              <w:t>Sin embargo, en el caso de desacuerdo en la interpretación de los ensayos realizados, debería pasarse a realizar ensayos, con suficiente número de muestras para servir de base estadística a una estimación eficaz de calidad.</w:t>
            </w:r>
          </w:p>
        </w:tc>
      </w:tr>
      <w:tr w:rsidR="003100DC" w14:paraId="4B7B2D8C" w14:textId="77777777" w:rsidTr="00AA62BA">
        <w:trPr>
          <w:cantSplit/>
          <w:trHeight w:val="34"/>
        </w:trPr>
        <w:tc>
          <w:tcPr>
            <w:tcW w:w="1439" w:type="dxa"/>
            <w:tcBorders>
              <w:top w:val="single" w:sz="4" w:space="0" w:color="auto"/>
              <w:left w:val="nil"/>
              <w:bottom w:val="single" w:sz="4" w:space="0" w:color="auto"/>
              <w:right w:val="nil"/>
            </w:tcBorders>
          </w:tcPr>
          <w:p w14:paraId="43B1BCA5"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149EE374"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E88A6FE" w14:textId="77777777" w:rsidR="003100DC" w:rsidRDefault="003100DC" w:rsidP="00AA62BA">
            <w:pPr>
              <w:rPr>
                <w:rFonts w:cs="Arial"/>
                <w:sz w:val="16"/>
                <w:szCs w:val="16"/>
              </w:rPr>
            </w:pPr>
          </w:p>
        </w:tc>
      </w:tr>
      <w:tr w:rsidR="003100DC" w14:paraId="4404871B"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4F8F3471" w14:textId="77777777" w:rsidR="003100DC" w:rsidRDefault="003100DC" w:rsidP="00AA62BA">
            <w:pPr>
              <w:rPr>
                <w:rFonts w:cs="Arial"/>
                <w:b/>
                <w:bCs/>
                <w:sz w:val="16"/>
                <w:szCs w:val="16"/>
              </w:rPr>
            </w:pPr>
            <w:r>
              <w:rPr>
                <w:rFonts w:cs="Arial"/>
                <w:b/>
                <w:bCs/>
                <w:sz w:val="16"/>
                <w:szCs w:val="16"/>
              </w:rPr>
              <w:t>90.2. Control a nivel reducido</w:t>
            </w:r>
          </w:p>
          <w:p w14:paraId="43DBB20F"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5E4ACF93"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70A2A58" w14:textId="77777777" w:rsidR="003100DC" w:rsidRDefault="003100DC" w:rsidP="00AA62BA">
            <w:pPr>
              <w:rPr>
                <w:rFonts w:cs="Arial"/>
                <w:sz w:val="16"/>
                <w:szCs w:val="16"/>
              </w:rPr>
            </w:pPr>
            <w:r>
              <w:rPr>
                <w:rFonts w:cs="Arial"/>
                <w:sz w:val="16"/>
                <w:szCs w:val="16"/>
              </w:rPr>
              <w:t>Este nivel de control, que sólo será aplicable para armaduras pasivas, se contempla en aquellos casos en los que el consumo de acero de la obra es muy reducido o cuando existen dificultades para realizar ensayos completos sobre el material.</w:t>
            </w:r>
          </w:p>
          <w:p w14:paraId="5C075A0B" w14:textId="77777777" w:rsidR="003100DC" w:rsidRDefault="003100DC" w:rsidP="00AA62BA">
            <w:pPr>
              <w:rPr>
                <w:rFonts w:cs="Arial"/>
                <w:sz w:val="16"/>
                <w:szCs w:val="16"/>
              </w:rPr>
            </w:pPr>
            <w:r>
              <w:rPr>
                <w:rFonts w:cs="Arial"/>
                <w:sz w:val="16"/>
                <w:szCs w:val="16"/>
              </w:rPr>
              <w:t>En estos casos, el acero a utilizar estará certificado (Artículo 31.o), y se utilizará como resistencia de cálculo el valor (ver 38.3):</w:t>
            </w:r>
          </w:p>
          <w:p w14:paraId="21163D60" w14:textId="77777777" w:rsidR="003100DC" w:rsidRDefault="003100DC" w:rsidP="00AA62BA">
            <w:pPr>
              <w:rPr>
                <w:rFonts w:cs="Arial"/>
                <w:sz w:val="16"/>
                <w:szCs w:val="16"/>
              </w:rPr>
            </w:pPr>
            <w:r>
              <w:rPr>
                <w:rFonts w:cs="Arial"/>
                <w:sz w:val="16"/>
                <w:szCs w:val="16"/>
              </w:rPr>
              <w:tab/>
            </w:r>
            <w:r>
              <w:rPr>
                <w:rFonts w:cs="Arial"/>
                <w:noProof/>
                <w:sz w:val="16"/>
                <w:szCs w:val="16"/>
              </w:rPr>
              <w:drawing>
                <wp:inline distT="0" distB="0" distL="0" distR="0" wp14:anchorId="08BD46FD" wp14:editId="605919C5">
                  <wp:extent cx="476250" cy="390525"/>
                  <wp:effectExtent l="1905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476250" cy="390525"/>
                          </a:xfrm>
                          <a:prstGeom prst="rect">
                            <a:avLst/>
                          </a:prstGeom>
                          <a:noFill/>
                          <a:ln w="9525">
                            <a:noFill/>
                            <a:miter lim="800000"/>
                            <a:headEnd/>
                            <a:tailEnd/>
                          </a:ln>
                        </pic:spPr>
                      </pic:pic>
                    </a:graphicData>
                  </a:graphic>
                </wp:inline>
              </w:drawing>
            </w:r>
          </w:p>
          <w:p w14:paraId="6D3D5C7F" w14:textId="77777777" w:rsidR="003100DC" w:rsidRDefault="003100DC" w:rsidP="00AA62BA">
            <w:pPr>
              <w:rPr>
                <w:rFonts w:cs="Arial"/>
                <w:sz w:val="16"/>
                <w:szCs w:val="16"/>
              </w:rPr>
            </w:pPr>
            <w:r>
              <w:rPr>
                <w:rFonts w:cs="Arial"/>
                <w:sz w:val="16"/>
                <w:szCs w:val="16"/>
              </w:rPr>
              <w:t>El control consiste en comprobar, sobre cada diámetro:</w:t>
            </w:r>
          </w:p>
          <w:p w14:paraId="66125F0F" w14:textId="77777777" w:rsidR="003100DC" w:rsidRDefault="003100DC" w:rsidP="0055253C">
            <w:pPr>
              <w:numPr>
                <w:ilvl w:val="0"/>
                <w:numId w:val="116"/>
              </w:numPr>
              <w:rPr>
                <w:rFonts w:cs="Arial"/>
                <w:sz w:val="16"/>
                <w:szCs w:val="16"/>
              </w:rPr>
            </w:pPr>
            <w:r>
              <w:rPr>
                <w:rFonts w:cs="Arial"/>
                <w:sz w:val="16"/>
                <w:szCs w:val="16"/>
              </w:rPr>
              <w:t>Que la sección equivalente cumple lo especificado en 31.1, realizándose dos comprobaciones por cada partida de material suministrado a obra.</w:t>
            </w:r>
          </w:p>
          <w:p w14:paraId="69D5A414" w14:textId="77777777" w:rsidR="003100DC" w:rsidRDefault="003100DC" w:rsidP="0055253C">
            <w:pPr>
              <w:numPr>
                <w:ilvl w:val="0"/>
                <w:numId w:val="116"/>
              </w:numPr>
              <w:rPr>
                <w:rFonts w:cs="Arial"/>
                <w:sz w:val="16"/>
                <w:szCs w:val="16"/>
              </w:rPr>
            </w:pPr>
            <w:r>
              <w:rPr>
                <w:rFonts w:cs="Arial"/>
                <w:sz w:val="16"/>
                <w:szCs w:val="16"/>
              </w:rPr>
              <w:t>Que no se formen grietas o fisuras en las zonas de doblado y ganchos de anclaje, mediante inspección en obra.</w:t>
            </w:r>
          </w:p>
        </w:tc>
      </w:tr>
      <w:tr w:rsidR="003100DC" w14:paraId="24BB2BC9" w14:textId="77777777" w:rsidTr="00AA62BA">
        <w:trPr>
          <w:cantSplit/>
          <w:trHeight w:val="34"/>
        </w:trPr>
        <w:tc>
          <w:tcPr>
            <w:tcW w:w="1439" w:type="dxa"/>
            <w:tcBorders>
              <w:top w:val="single" w:sz="4" w:space="0" w:color="auto"/>
              <w:left w:val="nil"/>
              <w:bottom w:val="single" w:sz="4" w:space="0" w:color="auto"/>
              <w:right w:val="nil"/>
            </w:tcBorders>
          </w:tcPr>
          <w:p w14:paraId="7CBFE99A"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6971AE22"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49322B7D" w14:textId="77777777" w:rsidR="003100DC" w:rsidRDefault="003100DC" w:rsidP="00AA62BA">
            <w:pPr>
              <w:rPr>
                <w:rFonts w:cs="Arial"/>
                <w:sz w:val="16"/>
                <w:szCs w:val="16"/>
              </w:rPr>
            </w:pPr>
          </w:p>
        </w:tc>
      </w:tr>
      <w:tr w:rsidR="003100DC" w14:paraId="2769ABB3"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3B8B7B89" w14:textId="77777777" w:rsidR="003100DC" w:rsidRDefault="003100DC" w:rsidP="00AA62BA">
            <w:pPr>
              <w:rPr>
                <w:rFonts w:cs="Arial"/>
                <w:b/>
                <w:bCs/>
                <w:sz w:val="16"/>
                <w:szCs w:val="16"/>
              </w:rPr>
            </w:pPr>
            <w:r>
              <w:rPr>
                <w:rFonts w:cs="Arial"/>
                <w:b/>
                <w:bCs/>
                <w:sz w:val="16"/>
                <w:szCs w:val="16"/>
              </w:rPr>
              <w:t>90.3. Control a nivel normal</w:t>
            </w:r>
          </w:p>
        </w:tc>
        <w:tc>
          <w:tcPr>
            <w:tcW w:w="146" w:type="dxa"/>
            <w:tcBorders>
              <w:top w:val="nil"/>
              <w:left w:val="single" w:sz="4" w:space="0" w:color="auto"/>
              <w:bottom w:val="nil"/>
              <w:right w:val="single" w:sz="4" w:space="0" w:color="auto"/>
            </w:tcBorders>
          </w:tcPr>
          <w:p w14:paraId="710F157A"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6AB7D9EF" w14:textId="77777777" w:rsidR="003100DC" w:rsidRDefault="003100DC" w:rsidP="00AA62BA">
            <w:pPr>
              <w:rPr>
                <w:rFonts w:cs="Arial"/>
                <w:sz w:val="16"/>
                <w:szCs w:val="16"/>
              </w:rPr>
            </w:pPr>
            <w:r>
              <w:rPr>
                <w:rFonts w:cs="Arial"/>
                <w:sz w:val="16"/>
                <w:szCs w:val="16"/>
              </w:rPr>
              <w:t>Este nivel de control se aplica a todas las armaduras, tanto activas como pasivas, distinguiéndose los casos indicados en 90.3.1 y 90.3.2.</w:t>
            </w:r>
          </w:p>
          <w:p w14:paraId="2A30A654" w14:textId="77777777" w:rsidR="003100DC" w:rsidRDefault="003100DC" w:rsidP="00AA62BA">
            <w:pPr>
              <w:rPr>
                <w:rFonts w:cs="Arial"/>
                <w:sz w:val="16"/>
                <w:szCs w:val="16"/>
              </w:rPr>
            </w:pPr>
            <w:r>
              <w:rPr>
                <w:rFonts w:cs="Arial"/>
                <w:sz w:val="16"/>
                <w:szCs w:val="16"/>
              </w:rPr>
              <w:t xml:space="preserve">En el caso de las armaduras pasivas, todo el acero de la misma designación que entregue un mismo suministrador se clasificará, según su </w:t>
            </w:r>
            <w:proofErr w:type="spellStart"/>
            <w:r>
              <w:rPr>
                <w:rFonts w:cs="Arial"/>
                <w:sz w:val="16"/>
                <w:szCs w:val="16"/>
              </w:rPr>
              <w:t>diametro</w:t>
            </w:r>
            <w:proofErr w:type="spellEnd"/>
            <w:r>
              <w:rPr>
                <w:rFonts w:cs="Arial"/>
                <w:sz w:val="16"/>
                <w:szCs w:val="16"/>
              </w:rPr>
              <w:t>, en serie fina (diámetros inferiores o iguales a 10 mm), serie media (diámetros 12 a 20 mm ambos inclusive) y serie gruesa (superior o igual a 25 mm). En el caso de armaduras activas, el acero se clasificará según este mismo criterio, aplicado al diámetro nominal de las armaduras.</w:t>
            </w:r>
          </w:p>
        </w:tc>
      </w:tr>
      <w:tr w:rsidR="003100DC" w14:paraId="67ADD91C" w14:textId="77777777" w:rsidTr="00AA62BA">
        <w:trPr>
          <w:cantSplit/>
          <w:trHeight w:val="34"/>
        </w:trPr>
        <w:tc>
          <w:tcPr>
            <w:tcW w:w="1439" w:type="dxa"/>
            <w:tcBorders>
              <w:top w:val="single" w:sz="4" w:space="0" w:color="auto"/>
              <w:left w:val="nil"/>
              <w:bottom w:val="single" w:sz="4" w:space="0" w:color="auto"/>
              <w:right w:val="nil"/>
            </w:tcBorders>
          </w:tcPr>
          <w:p w14:paraId="1BECBAEF"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63CC328C"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BBC08E4" w14:textId="77777777" w:rsidR="003100DC" w:rsidRDefault="003100DC" w:rsidP="00AA62BA">
            <w:pPr>
              <w:rPr>
                <w:rFonts w:cs="Arial"/>
                <w:sz w:val="16"/>
                <w:szCs w:val="16"/>
              </w:rPr>
            </w:pPr>
          </w:p>
        </w:tc>
      </w:tr>
      <w:tr w:rsidR="003100DC" w14:paraId="1C37417E"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136EEF8D" w14:textId="77777777" w:rsidR="003100DC" w:rsidRDefault="003100DC" w:rsidP="00AA62BA">
            <w:pPr>
              <w:rPr>
                <w:rFonts w:cs="Arial"/>
                <w:b/>
                <w:bCs/>
                <w:iCs/>
                <w:sz w:val="16"/>
                <w:szCs w:val="16"/>
              </w:rPr>
            </w:pPr>
            <w:r>
              <w:rPr>
                <w:rFonts w:cs="Arial"/>
                <w:b/>
                <w:bCs/>
                <w:iCs/>
                <w:sz w:val="16"/>
                <w:szCs w:val="16"/>
              </w:rPr>
              <w:t>90.3.1. Productos certificados</w:t>
            </w:r>
          </w:p>
        </w:tc>
        <w:tc>
          <w:tcPr>
            <w:tcW w:w="146" w:type="dxa"/>
            <w:tcBorders>
              <w:top w:val="nil"/>
              <w:left w:val="single" w:sz="4" w:space="0" w:color="auto"/>
              <w:bottom w:val="nil"/>
              <w:right w:val="single" w:sz="4" w:space="0" w:color="auto"/>
            </w:tcBorders>
          </w:tcPr>
          <w:p w14:paraId="21E8A8AD"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59BAE04" w14:textId="77777777" w:rsidR="003100DC" w:rsidRDefault="003100DC" w:rsidP="00AA62BA">
            <w:pPr>
              <w:rPr>
                <w:rFonts w:cs="Arial"/>
                <w:sz w:val="16"/>
                <w:szCs w:val="16"/>
              </w:rPr>
            </w:pPr>
            <w:r>
              <w:rPr>
                <w:rFonts w:cs="Arial"/>
                <w:sz w:val="16"/>
                <w:szCs w:val="16"/>
              </w:rPr>
              <w:t>Para aquellos aceros que estén certificados (Artículo 31º o 32º, en su caso), los ensayos de control no constituyen en este caso un control de recepción en sentido estricto, sino un control externo complementario de la certificación, dada la gran responsabilidad estructural del acero. Los resultados del control del acero deben ser conocidos antes de la puesta en uso de la estructura.</w:t>
            </w:r>
          </w:p>
          <w:p w14:paraId="706FBFFE" w14:textId="77777777" w:rsidR="003100DC" w:rsidRDefault="003100DC" w:rsidP="00AA62BA">
            <w:pPr>
              <w:rPr>
                <w:rFonts w:cs="Arial"/>
                <w:sz w:val="16"/>
                <w:szCs w:val="16"/>
              </w:rPr>
            </w:pPr>
            <w:r>
              <w:rPr>
                <w:rFonts w:cs="Arial"/>
                <w:sz w:val="16"/>
                <w:szCs w:val="16"/>
              </w:rPr>
              <w:t>A efectos de control, las armaduras se dividirán en lotes, correspondientes cada uno a un mismo suministrador, designación y serie, y siendo su cantidad máxima de 40 toneladas o fracción en el caso de armaduras pasivas, y 20 toneladas o fracción en el caso de armaduras activas.</w:t>
            </w:r>
          </w:p>
          <w:p w14:paraId="0A256CBC" w14:textId="77777777" w:rsidR="003100DC" w:rsidRDefault="003100DC" w:rsidP="00AA62BA">
            <w:pPr>
              <w:rPr>
                <w:rFonts w:cs="Arial"/>
                <w:sz w:val="16"/>
                <w:szCs w:val="16"/>
              </w:rPr>
            </w:pPr>
            <w:r>
              <w:rPr>
                <w:rFonts w:cs="Arial"/>
                <w:sz w:val="16"/>
                <w:szCs w:val="16"/>
              </w:rPr>
              <w:t>Para la realización de este tipo de control se procederá de la siguiente manera:</w:t>
            </w:r>
          </w:p>
          <w:p w14:paraId="58C92CB5" w14:textId="77777777" w:rsidR="003100DC" w:rsidRDefault="003100DC" w:rsidP="0055253C">
            <w:pPr>
              <w:numPr>
                <w:ilvl w:val="0"/>
                <w:numId w:val="117"/>
              </w:numPr>
              <w:rPr>
                <w:rFonts w:cs="Arial"/>
                <w:sz w:val="16"/>
                <w:szCs w:val="16"/>
              </w:rPr>
            </w:pPr>
            <w:r>
              <w:rPr>
                <w:rFonts w:cs="Arial"/>
                <w:sz w:val="16"/>
                <w:szCs w:val="16"/>
              </w:rPr>
              <w:t>Se tomarán dos probetas por cada lote, para sobre ellas:</w:t>
            </w:r>
          </w:p>
          <w:p w14:paraId="38C4EF60" w14:textId="77777777" w:rsidR="003100DC" w:rsidRDefault="003100DC" w:rsidP="0055253C">
            <w:pPr>
              <w:numPr>
                <w:ilvl w:val="0"/>
                <w:numId w:val="118"/>
              </w:numPr>
              <w:rPr>
                <w:rFonts w:cs="Arial"/>
                <w:sz w:val="16"/>
                <w:szCs w:val="16"/>
              </w:rPr>
            </w:pPr>
            <w:r>
              <w:rPr>
                <w:rFonts w:cs="Arial"/>
                <w:sz w:val="16"/>
                <w:szCs w:val="16"/>
              </w:rPr>
              <w:t>Comprobar que la sección equivalente cumple lo especificado en 31.1 (armaduras pasivas) o Artículo 32.o (armaduras activas) según sea el caso.</w:t>
            </w:r>
          </w:p>
          <w:p w14:paraId="7620049F" w14:textId="77777777" w:rsidR="003100DC" w:rsidRDefault="003100DC" w:rsidP="0055253C">
            <w:pPr>
              <w:numPr>
                <w:ilvl w:val="0"/>
                <w:numId w:val="118"/>
              </w:numPr>
              <w:rPr>
                <w:rFonts w:cs="Arial"/>
                <w:sz w:val="16"/>
                <w:szCs w:val="16"/>
              </w:rPr>
            </w:pPr>
            <w:r>
              <w:rPr>
                <w:rFonts w:cs="Arial"/>
                <w:sz w:val="16"/>
                <w:szCs w:val="16"/>
              </w:rPr>
              <w:t>En el caso de barras y alambres corrugados comprobar que las características geométricas de sus resaltos están comprendidas entre los límites admisibles establecidos en el certificado específico de adherencia según 31.2.</w:t>
            </w:r>
          </w:p>
          <w:p w14:paraId="455E444B" w14:textId="77777777" w:rsidR="003100DC" w:rsidRDefault="003100DC" w:rsidP="0055253C">
            <w:pPr>
              <w:numPr>
                <w:ilvl w:val="0"/>
                <w:numId w:val="118"/>
              </w:numPr>
              <w:rPr>
                <w:rFonts w:cs="Arial"/>
                <w:sz w:val="16"/>
                <w:szCs w:val="16"/>
              </w:rPr>
            </w:pPr>
            <w:r>
              <w:rPr>
                <w:rFonts w:cs="Arial"/>
                <w:sz w:val="16"/>
                <w:szCs w:val="16"/>
              </w:rPr>
              <w:t>Realizar, después de enderezado, el ensayo de doblado-desdoblado indicado en 31.2 y 31.3 (según el tipo de armadura pasiva), 32.3 (alambres de pretensado) o el ensayo de doblado indicado en 32.4 (barras de pretensado) según sea el caso.</w:t>
            </w:r>
          </w:p>
          <w:p w14:paraId="4C6EC6BD" w14:textId="77777777" w:rsidR="003100DC" w:rsidRDefault="003100DC" w:rsidP="0055253C">
            <w:pPr>
              <w:numPr>
                <w:ilvl w:val="1"/>
                <w:numId w:val="118"/>
              </w:numPr>
              <w:tabs>
                <w:tab w:val="num" w:pos="1440"/>
              </w:tabs>
              <w:ind w:left="720"/>
              <w:rPr>
                <w:rFonts w:cs="Arial"/>
                <w:sz w:val="16"/>
                <w:szCs w:val="16"/>
              </w:rPr>
            </w:pPr>
            <w:r>
              <w:rPr>
                <w:rFonts w:cs="Arial"/>
                <w:sz w:val="16"/>
                <w:szCs w:val="16"/>
              </w:rPr>
              <w:t xml:space="preserve">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w:t>
            </w:r>
            <w:proofErr w:type="spellStart"/>
            <w:r>
              <w:rPr>
                <w:rFonts w:cs="Arial"/>
                <w:sz w:val="16"/>
                <w:szCs w:val="16"/>
              </w:rPr>
              <w:t>electrosoldadas</w:t>
            </w:r>
            <w:proofErr w:type="spellEnd"/>
            <w:r>
              <w:rPr>
                <w:rFonts w:cs="Arial"/>
                <w:sz w:val="16"/>
                <w:szCs w:val="16"/>
              </w:rPr>
              <w:t xml:space="preserve"> se realizarán, como mínimo, dos ensayos por cada diámetro principal empleado en cada una de las dos ocasiones; y dichos ensayos incluirán la resistencia al arrancamiento del nudo soldado según UNE 36462:80.</w:t>
            </w:r>
          </w:p>
          <w:p w14:paraId="50CB242A" w14:textId="77777777" w:rsidR="003100DC" w:rsidRDefault="003100DC" w:rsidP="0055253C">
            <w:pPr>
              <w:numPr>
                <w:ilvl w:val="1"/>
                <w:numId w:val="118"/>
              </w:numPr>
              <w:tabs>
                <w:tab w:val="num" w:pos="1440"/>
              </w:tabs>
              <w:ind w:left="720"/>
              <w:rPr>
                <w:rFonts w:cs="Arial"/>
                <w:sz w:val="16"/>
                <w:szCs w:val="16"/>
              </w:rPr>
            </w:pPr>
            <w:r>
              <w:rPr>
                <w:rFonts w:cs="Arial"/>
                <w:sz w:val="16"/>
                <w:szCs w:val="16"/>
              </w:rPr>
              <w:t>En el caso de existir empalmes por soldadura en armaduras pasivas, se comprobará, de acuerdo con lo especificado en 90.4, la soldabilidad.</w:t>
            </w:r>
          </w:p>
        </w:tc>
      </w:tr>
      <w:tr w:rsidR="003100DC" w14:paraId="4F61346F" w14:textId="77777777" w:rsidTr="00AA62BA">
        <w:trPr>
          <w:cantSplit/>
          <w:trHeight w:val="34"/>
        </w:trPr>
        <w:tc>
          <w:tcPr>
            <w:tcW w:w="1439" w:type="dxa"/>
            <w:tcBorders>
              <w:top w:val="single" w:sz="4" w:space="0" w:color="auto"/>
              <w:left w:val="nil"/>
              <w:bottom w:val="single" w:sz="4" w:space="0" w:color="auto"/>
              <w:right w:val="nil"/>
            </w:tcBorders>
          </w:tcPr>
          <w:p w14:paraId="0ED83746"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17CD2A43"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34DAF7CD" w14:textId="77777777" w:rsidR="003100DC" w:rsidRDefault="003100DC" w:rsidP="00AA62BA">
            <w:pPr>
              <w:rPr>
                <w:rFonts w:cs="Arial"/>
                <w:sz w:val="16"/>
                <w:szCs w:val="16"/>
              </w:rPr>
            </w:pPr>
          </w:p>
        </w:tc>
      </w:tr>
      <w:tr w:rsidR="003100DC" w14:paraId="62FD6CC9"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5F2572AB" w14:textId="77777777" w:rsidR="003100DC" w:rsidRDefault="003100DC" w:rsidP="00AA62BA">
            <w:pPr>
              <w:rPr>
                <w:rFonts w:cs="Arial"/>
                <w:b/>
                <w:bCs/>
                <w:iCs/>
                <w:sz w:val="16"/>
                <w:szCs w:val="16"/>
              </w:rPr>
            </w:pPr>
            <w:r>
              <w:rPr>
                <w:rFonts w:cs="Arial"/>
                <w:b/>
                <w:bCs/>
                <w:iCs/>
                <w:sz w:val="16"/>
                <w:szCs w:val="16"/>
              </w:rPr>
              <w:lastRenderedPageBreak/>
              <w:t>90.3.2. Productos no certificados</w:t>
            </w:r>
          </w:p>
        </w:tc>
        <w:tc>
          <w:tcPr>
            <w:tcW w:w="146" w:type="dxa"/>
            <w:tcBorders>
              <w:top w:val="nil"/>
              <w:left w:val="single" w:sz="4" w:space="0" w:color="auto"/>
              <w:bottom w:val="nil"/>
              <w:right w:val="single" w:sz="4" w:space="0" w:color="auto"/>
            </w:tcBorders>
          </w:tcPr>
          <w:p w14:paraId="3AACFCFD"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9723AD9" w14:textId="77777777" w:rsidR="003100DC" w:rsidRDefault="003100DC" w:rsidP="00AA62BA">
            <w:pPr>
              <w:rPr>
                <w:rFonts w:cs="Arial"/>
                <w:sz w:val="16"/>
                <w:szCs w:val="16"/>
              </w:rPr>
            </w:pPr>
            <w:r>
              <w:rPr>
                <w:rFonts w:cs="Arial"/>
                <w:sz w:val="16"/>
                <w:szCs w:val="16"/>
              </w:rPr>
              <w:t>A efectos de control, las armaduras se dividirán en lotes, correspondientes cada uno a un mismo suministrador, designación y serie, y siendo su cantidad máxima de 20 toneladas o fracción en el caso de armaduras pasivas, y 10 toneladas o fracción en el caso de armaduras activas.</w:t>
            </w:r>
          </w:p>
          <w:p w14:paraId="4E484E81" w14:textId="77777777" w:rsidR="003100DC" w:rsidRDefault="003100DC" w:rsidP="00AA62BA">
            <w:pPr>
              <w:rPr>
                <w:rFonts w:cs="Arial"/>
                <w:sz w:val="16"/>
                <w:szCs w:val="16"/>
              </w:rPr>
            </w:pPr>
            <w:r>
              <w:rPr>
                <w:rFonts w:cs="Arial"/>
                <w:sz w:val="16"/>
                <w:szCs w:val="16"/>
              </w:rPr>
              <w:t>Se procederá de la siguiente forma:</w:t>
            </w:r>
          </w:p>
          <w:p w14:paraId="46F88321" w14:textId="77777777" w:rsidR="003100DC" w:rsidRDefault="003100DC" w:rsidP="0055253C">
            <w:pPr>
              <w:numPr>
                <w:ilvl w:val="0"/>
                <w:numId w:val="119"/>
              </w:numPr>
              <w:rPr>
                <w:rFonts w:cs="Arial"/>
                <w:sz w:val="16"/>
                <w:szCs w:val="16"/>
              </w:rPr>
            </w:pPr>
            <w:r>
              <w:rPr>
                <w:rFonts w:cs="Arial"/>
                <w:sz w:val="16"/>
                <w:szCs w:val="16"/>
              </w:rPr>
              <w:t>Se tomarán dos probetas por cada lote, para sobre ellas:</w:t>
            </w:r>
          </w:p>
          <w:p w14:paraId="46CB61C7" w14:textId="77777777" w:rsidR="003100DC" w:rsidRDefault="003100DC" w:rsidP="0055253C">
            <w:pPr>
              <w:numPr>
                <w:ilvl w:val="0"/>
                <w:numId w:val="119"/>
              </w:numPr>
              <w:ind w:left="1080"/>
              <w:rPr>
                <w:rFonts w:cs="Arial"/>
                <w:sz w:val="16"/>
                <w:szCs w:val="16"/>
              </w:rPr>
            </w:pPr>
            <w:r>
              <w:rPr>
                <w:rFonts w:cs="Arial"/>
                <w:sz w:val="16"/>
                <w:szCs w:val="16"/>
              </w:rPr>
              <w:t>Comprobar que la sección equivalente cumple lo especificado en 31.1 (armaduras pasivas) o Artículo 32.o (armaduras activas) según sea el caso.</w:t>
            </w:r>
          </w:p>
          <w:p w14:paraId="0372F281" w14:textId="77777777" w:rsidR="003100DC" w:rsidRDefault="003100DC" w:rsidP="0055253C">
            <w:pPr>
              <w:numPr>
                <w:ilvl w:val="0"/>
                <w:numId w:val="119"/>
              </w:numPr>
              <w:ind w:left="1080"/>
              <w:rPr>
                <w:rFonts w:cs="Arial"/>
                <w:sz w:val="16"/>
                <w:szCs w:val="16"/>
              </w:rPr>
            </w:pPr>
            <w:r>
              <w:rPr>
                <w:rFonts w:cs="Arial"/>
                <w:sz w:val="16"/>
                <w:szCs w:val="16"/>
              </w:rPr>
              <w:t>En el caso de barras y alambres corrugados, comprobar que las características geométricas de sus resaltos están comprendidas entre los límites admisibles establecidos en el certificado específico de adherencia según 31.2.</w:t>
            </w:r>
          </w:p>
          <w:p w14:paraId="6BCDDEDB" w14:textId="77777777" w:rsidR="003100DC" w:rsidRDefault="003100DC" w:rsidP="0055253C">
            <w:pPr>
              <w:numPr>
                <w:ilvl w:val="0"/>
                <w:numId w:val="119"/>
              </w:numPr>
              <w:ind w:left="1080"/>
              <w:rPr>
                <w:rFonts w:cs="Arial"/>
                <w:sz w:val="16"/>
                <w:szCs w:val="16"/>
              </w:rPr>
            </w:pPr>
            <w:r>
              <w:rPr>
                <w:rFonts w:cs="Arial"/>
                <w:sz w:val="16"/>
                <w:szCs w:val="16"/>
              </w:rPr>
              <w:t>Realizar, después de enderezado, el ensayo de doblado-desdoblado, indicado en 31.2 y 31.3 (según el tipo de armadura pasiva), 32.3 (alambres de pretensado) o el ensayo de doblado indicado en 32.4 (barras de pretensado) según sea el caso.</w:t>
            </w:r>
          </w:p>
          <w:p w14:paraId="53EB66E7" w14:textId="77777777" w:rsidR="003100DC" w:rsidRDefault="003100DC" w:rsidP="0055253C">
            <w:pPr>
              <w:numPr>
                <w:ilvl w:val="0"/>
                <w:numId w:val="119"/>
              </w:numPr>
              <w:rPr>
                <w:rFonts w:cs="Arial"/>
                <w:sz w:val="16"/>
                <w:szCs w:val="16"/>
              </w:rPr>
            </w:pPr>
            <w:r>
              <w:rPr>
                <w:rFonts w:cs="Arial"/>
                <w:sz w:val="16"/>
                <w:szCs w:val="16"/>
              </w:rPr>
              <w:t xml:space="preserve">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w:t>
            </w:r>
            <w:proofErr w:type="spellStart"/>
            <w:r>
              <w:rPr>
                <w:rFonts w:cs="Arial"/>
                <w:sz w:val="16"/>
                <w:szCs w:val="16"/>
              </w:rPr>
              <w:t>electrosoldadas</w:t>
            </w:r>
            <w:proofErr w:type="spellEnd"/>
            <w:r>
              <w:rPr>
                <w:rFonts w:cs="Arial"/>
                <w:sz w:val="16"/>
                <w:szCs w:val="16"/>
              </w:rPr>
              <w:t>, se realizarán, como mínimo, dos ensayos por cada diámetro principal empleado en cada una de las dos ocasiones; y dichos ensayos incluirán la resistencia al arrancamiento del nudo soldado según UNE 36462:80.</w:t>
            </w:r>
          </w:p>
          <w:p w14:paraId="08D7829D" w14:textId="77777777" w:rsidR="003100DC" w:rsidRDefault="003100DC" w:rsidP="0055253C">
            <w:pPr>
              <w:numPr>
                <w:ilvl w:val="0"/>
                <w:numId w:val="119"/>
              </w:numPr>
              <w:rPr>
                <w:rFonts w:cs="Arial"/>
                <w:sz w:val="16"/>
                <w:szCs w:val="16"/>
              </w:rPr>
            </w:pPr>
            <w:r>
              <w:rPr>
                <w:rFonts w:cs="Arial"/>
                <w:sz w:val="16"/>
                <w:szCs w:val="16"/>
              </w:rPr>
              <w:t>En el caso de existir empalmes por soldadura en armaduras pasivas se comprobará la soldabilidad de acuerdo con lo especificado en 90.4.</w:t>
            </w:r>
          </w:p>
          <w:p w14:paraId="4EBA7A94" w14:textId="77777777" w:rsidR="003100DC" w:rsidRDefault="003100DC" w:rsidP="00AA62BA">
            <w:pPr>
              <w:rPr>
                <w:rFonts w:cs="Arial"/>
                <w:sz w:val="16"/>
                <w:szCs w:val="16"/>
              </w:rPr>
            </w:pPr>
            <w:r>
              <w:rPr>
                <w:rFonts w:cs="Arial"/>
                <w:sz w:val="16"/>
                <w:szCs w:val="16"/>
              </w:rPr>
              <w:t>En este caso los resultados del control del acero deben ser conocidos antes del hormigonado de la parte de obra correspondiente.</w:t>
            </w:r>
          </w:p>
        </w:tc>
      </w:tr>
      <w:tr w:rsidR="003100DC" w14:paraId="09EF31B5" w14:textId="77777777" w:rsidTr="00AA62BA">
        <w:trPr>
          <w:cantSplit/>
          <w:trHeight w:val="34"/>
        </w:trPr>
        <w:tc>
          <w:tcPr>
            <w:tcW w:w="1439" w:type="dxa"/>
            <w:tcBorders>
              <w:top w:val="single" w:sz="4" w:space="0" w:color="auto"/>
              <w:left w:val="nil"/>
              <w:bottom w:val="single" w:sz="4" w:space="0" w:color="auto"/>
              <w:right w:val="nil"/>
            </w:tcBorders>
          </w:tcPr>
          <w:p w14:paraId="2F433FE0"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41F63A95"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1E32478A" w14:textId="77777777" w:rsidR="003100DC" w:rsidRDefault="003100DC" w:rsidP="00AA62BA">
            <w:pPr>
              <w:rPr>
                <w:rFonts w:cs="Arial"/>
                <w:sz w:val="16"/>
                <w:szCs w:val="16"/>
              </w:rPr>
            </w:pPr>
          </w:p>
        </w:tc>
      </w:tr>
      <w:tr w:rsidR="003100DC" w14:paraId="132FB4C1"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3852A58D" w14:textId="77777777" w:rsidR="003100DC" w:rsidRDefault="003100DC" w:rsidP="00AA62BA">
            <w:pPr>
              <w:rPr>
                <w:rFonts w:cs="Arial"/>
                <w:b/>
                <w:bCs/>
                <w:iCs/>
                <w:sz w:val="16"/>
                <w:szCs w:val="16"/>
              </w:rPr>
            </w:pPr>
            <w:r>
              <w:rPr>
                <w:rFonts w:cs="Arial"/>
                <w:b/>
                <w:bCs/>
                <w:sz w:val="16"/>
                <w:szCs w:val="16"/>
              </w:rPr>
              <w:t>90.4. Comprobación de la soldabilidad</w:t>
            </w:r>
          </w:p>
        </w:tc>
        <w:tc>
          <w:tcPr>
            <w:tcW w:w="146" w:type="dxa"/>
            <w:tcBorders>
              <w:top w:val="nil"/>
              <w:left w:val="single" w:sz="4" w:space="0" w:color="auto"/>
              <w:bottom w:val="nil"/>
              <w:right w:val="single" w:sz="4" w:space="0" w:color="auto"/>
            </w:tcBorders>
          </w:tcPr>
          <w:p w14:paraId="55A5DFEC"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78C486F" w14:textId="77777777" w:rsidR="003100DC" w:rsidRDefault="003100DC" w:rsidP="00AA62BA">
            <w:pPr>
              <w:pStyle w:val="Textoindependiente2"/>
              <w:rPr>
                <w:rFonts w:ascii="Arial" w:hAnsi="Arial"/>
                <w:sz w:val="16"/>
                <w:szCs w:val="16"/>
              </w:rPr>
            </w:pPr>
            <w:r>
              <w:rPr>
                <w:rFonts w:ascii="Arial" w:hAnsi="Arial"/>
                <w:sz w:val="16"/>
                <w:szCs w:val="16"/>
              </w:rPr>
              <w:t>En el caso de existir empalmes por soldadura, se deberá comprobar que el material posee la composición química apta para la soldabilidad, de acuerdo con UNE 36068:94, así como comprobar la aptitud del procedimiento de soldeo, de acuerdo con lo que sigue.</w:t>
            </w:r>
          </w:p>
          <w:p w14:paraId="3BC3B326" w14:textId="77777777" w:rsidR="003100DC" w:rsidRDefault="003100DC" w:rsidP="0055253C">
            <w:pPr>
              <w:numPr>
                <w:ilvl w:val="0"/>
                <w:numId w:val="120"/>
              </w:numPr>
              <w:rPr>
                <w:rFonts w:cs="Arial"/>
                <w:sz w:val="16"/>
                <w:szCs w:val="16"/>
              </w:rPr>
            </w:pPr>
            <w:r>
              <w:rPr>
                <w:rFonts w:cs="Arial"/>
                <w:sz w:val="16"/>
                <w:szCs w:val="16"/>
              </w:rPr>
              <w:t>Soldadura a tope</w:t>
            </w:r>
          </w:p>
          <w:p w14:paraId="5DBC9710" w14:textId="77777777" w:rsidR="003100DC" w:rsidRDefault="003100DC" w:rsidP="00AA62BA">
            <w:pPr>
              <w:ind w:left="708"/>
              <w:rPr>
                <w:rFonts w:cs="Arial"/>
                <w:sz w:val="16"/>
                <w:szCs w:val="16"/>
              </w:rPr>
            </w:pPr>
            <w:r>
              <w:rPr>
                <w:rFonts w:cs="Arial"/>
                <w:sz w:val="16"/>
                <w:szCs w:val="16"/>
              </w:rPr>
              <w:t>Este ensayo se realizará sobre los diámetros máximo y mínimo que se vayan a soldar.</w:t>
            </w:r>
          </w:p>
          <w:p w14:paraId="26FC2DFC" w14:textId="77777777" w:rsidR="003100DC" w:rsidRDefault="003100DC" w:rsidP="00AA62BA">
            <w:pPr>
              <w:ind w:left="708"/>
              <w:rPr>
                <w:rFonts w:cs="Arial"/>
                <w:sz w:val="16"/>
                <w:szCs w:val="16"/>
              </w:rPr>
            </w:pPr>
            <w:r>
              <w:rPr>
                <w:rFonts w:cs="Arial"/>
                <w:sz w:val="16"/>
                <w:szCs w:val="16"/>
              </w:rPr>
              <w:t>De cada diámetro se tomarán seis probetas consecutivas de una misma barra, realizándose con tres los ensayos de tracción, y con las otras tres el ensayo de doblado-desdoblado, procediéndose de la siguiente manera:</w:t>
            </w:r>
          </w:p>
          <w:p w14:paraId="337CE8FA" w14:textId="77777777" w:rsidR="003100DC" w:rsidRDefault="003100DC" w:rsidP="0055253C">
            <w:pPr>
              <w:numPr>
                <w:ilvl w:val="0"/>
                <w:numId w:val="121"/>
              </w:numPr>
              <w:rPr>
                <w:rFonts w:cs="Arial"/>
                <w:sz w:val="16"/>
                <w:szCs w:val="16"/>
              </w:rPr>
            </w:pPr>
            <w:r>
              <w:rPr>
                <w:rFonts w:cs="Arial"/>
                <w:sz w:val="16"/>
                <w:szCs w:val="16"/>
              </w:rPr>
              <w:t>Ensayo de tracción: De las tres primeras probetas consecutivas tomadas para este ensayo, la central se ensayará soldada y las otras sin soldadura, determinando su carga total de rotura. El valor obtenido para la probeta soldada no presentará una disminución superior al 5 por 100 de la carga total de rotura media de las otras 2 probetas, ni será inferior a la carga de rotura garantizada.</w:t>
            </w:r>
          </w:p>
          <w:p w14:paraId="5A027CC9" w14:textId="77777777" w:rsidR="003100DC" w:rsidRDefault="003100DC" w:rsidP="00AA62BA">
            <w:pPr>
              <w:ind w:left="1410" w:hanging="1410"/>
              <w:rPr>
                <w:rFonts w:cs="Arial"/>
                <w:sz w:val="16"/>
                <w:szCs w:val="16"/>
              </w:rPr>
            </w:pPr>
            <w:r>
              <w:rPr>
                <w:rFonts w:cs="Arial"/>
                <w:color w:val="FFFFFF"/>
                <w:sz w:val="16"/>
                <w:szCs w:val="16"/>
              </w:rPr>
              <w:t xml:space="preserve">— </w:t>
            </w:r>
            <w:r>
              <w:rPr>
                <w:rFonts w:cs="Arial"/>
                <w:color w:val="FFFFFF"/>
                <w:sz w:val="16"/>
                <w:szCs w:val="16"/>
              </w:rPr>
              <w:tab/>
            </w:r>
            <w:r>
              <w:rPr>
                <w:rFonts w:cs="Arial"/>
                <w:color w:val="FFFFFF"/>
                <w:sz w:val="16"/>
                <w:szCs w:val="16"/>
              </w:rPr>
              <w:tab/>
            </w:r>
            <w:r>
              <w:rPr>
                <w:rFonts w:cs="Arial"/>
                <w:sz w:val="16"/>
                <w:szCs w:val="16"/>
              </w:rPr>
              <w:t>De la comprobación de los diagramas fuerza-alargamiento correspondientes resultará que, para cualquier alargamiento, la fuerza correspondiente a la barra soldada no será inferior al 95 por 100 del valor obtenido del diagrama de la barra testigo del diagrama inferior.</w:t>
            </w:r>
          </w:p>
          <w:p w14:paraId="2C7A0D2D" w14:textId="77777777" w:rsidR="003100DC" w:rsidRDefault="003100DC" w:rsidP="00AA62BA">
            <w:pPr>
              <w:ind w:left="1410" w:hanging="1410"/>
              <w:rPr>
                <w:rFonts w:cs="Arial"/>
                <w:sz w:val="16"/>
                <w:szCs w:val="16"/>
              </w:rPr>
            </w:pPr>
            <w:r>
              <w:rPr>
                <w:rFonts w:cs="Arial"/>
                <w:color w:val="FFFFFF"/>
                <w:sz w:val="16"/>
                <w:szCs w:val="16"/>
              </w:rPr>
              <w:t xml:space="preserve">— </w:t>
            </w:r>
            <w:r>
              <w:rPr>
                <w:rFonts w:cs="Arial"/>
                <w:color w:val="FFFFFF"/>
                <w:sz w:val="16"/>
                <w:szCs w:val="16"/>
              </w:rPr>
              <w:tab/>
            </w:r>
            <w:r>
              <w:rPr>
                <w:rFonts w:cs="Arial"/>
                <w:color w:val="FFFFFF"/>
                <w:sz w:val="16"/>
                <w:szCs w:val="16"/>
              </w:rPr>
              <w:tab/>
            </w:r>
            <w:r>
              <w:rPr>
                <w:rFonts w:cs="Arial"/>
                <w:sz w:val="16"/>
                <w:szCs w:val="16"/>
              </w:rPr>
              <w:t>La base de medida del extensómetro ha de ser, como mínimo, cuatro veces la longitud de la oliva.</w:t>
            </w:r>
          </w:p>
          <w:p w14:paraId="61584F3D" w14:textId="77777777" w:rsidR="003100DC" w:rsidRDefault="003100DC" w:rsidP="0055253C">
            <w:pPr>
              <w:numPr>
                <w:ilvl w:val="0"/>
                <w:numId w:val="121"/>
              </w:numPr>
              <w:rPr>
                <w:rFonts w:cs="Arial"/>
                <w:sz w:val="16"/>
                <w:szCs w:val="16"/>
              </w:rPr>
            </w:pPr>
            <w:r>
              <w:rPr>
                <w:rFonts w:cs="Arial"/>
                <w:sz w:val="16"/>
                <w:szCs w:val="16"/>
              </w:rPr>
              <w:t>Ensayo de doblado-desdoblado: Se realizará sobre tres probetas soldadas, en la zona de afección del calor (HAZ) sobre el mandril de diámetro indicado en la Tabla 31.2.b.</w:t>
            </w:r>
          </w:p>
          <w:p w14:paraId="13E4B37A" w14:textId="77777777" w:rsidR="003100DC" w:rsidRDefault="003100DC" w:rsidP="0055253C">
            <w:pPr>
              <w:numPr>
                <w:ilvl w:val="0"/>
                <w:numId w:val="120"/>
              </w:numPr>
              <w:rPr>
                <w:rFonts w:cs="Arial"/>
                <w:sz w:val="16"/>
                <w:szCs w:val="16"/>
              </w:rPr>
            </w:pPr>
            <w:r>
              <w:rPr>
                <w:rFonts w:cs="Arial"/>
                <w:sz w:val="16"/>
                <w:szCs w:val="16"/>
              </w:rPr>
              <w:t>Soldadura por solapo</w:t>
            </w:r>
          </w:p>
          <w:p w14:paraId="47C5FA67" w14:textId="77777777" w:rsidR="003100DC" w:rsidRDefault="003100DC" w:rsidP="00AA62BA">
            <w:pPr>
              <w:ind w:left="708"/>
              <w:rPr>
                <w:rFonts w:cs="Arial"/>
                <w:sz w:val="16"/>
                <w:szCs w:val="16"/>
              </w:rPr>
            </w:pPr>
            <w:r>
              <w:rPr>
                <w:rFonts w:cs="Arial"/>
                <w:sz w:val="16"/>
                <w:szCs w:val="16"/>
              </w:rPr>
              <w:t>Este ensayo se realizará sobre la combinación de diámetros más gruesos a soldar, y sobre la combinación de diámetro más fino y más grueso.</w:t>
            </w:r>
          </w:p>
          <w:p w14:paraId="11242C45" w14:textId="77777777" w:rsidR="003100DC" w:rsidRDefault="003100DC" w:rsidP="00AA62BA">
            <w:pPr>
              <w:ind w:left="708"/>
              <w:rPr>
                <w:rFonts w:cs="Arial"/>
                <w:sz w:val="16"/>
                <w:szCs w:val="16"/>
              </w:rPr>
            </w:pPr>
            <w:r>
              <w:rPr>
                <w:rFonts w:cs="Arial"/>
                <w:sz w:val="16"/>
                <w:szCs w:val="16"/>
              </w:rPr>
              <w:t>Se ejecutarán en cada caso tres uniones, realizándose el ensayo de tracción sobre ellas. El resultado se considerará satisfactorio si, en todos los casos, la rotura ocurre fuera de la zona de solapo o, en el caso de ocurrir en la zona soldada, no presenta una baja del 10% en la carga de rotura con respecto a la media determinada sobre tres probetas del diámetro más fino procedente de la misma barra que se haya utilizado para obtener las probetas soldadas, y en ningún caso por debajo del valor nominal.</w:t>
            </w:r>
          </w:p>
          <w:p w14:paraId="33C3074B" w14:textId="77777777" w:rsidR="003100DC" w:rsidRDefault="003100DC" w:rsidP="0055253C">
            <w:pPr>
              <w:numPr>
                <w:ilvl w:val="0"/>
                <w:numId w:val="120"/>
              </w:numPr>
              <w:rPr>
                <w:rFonts w:cs="Arial"/>
                <w:sz w:val="16"/>
                <w:szCs w:val="16"/>
              </w:rPr>
            </w:pPr>
            <w:r>
              <w:rPr>
                <w:rFonts w:cs="Arial"/>
                <w:sz w:val="16"/>
                <w:szCs w:val="16"/>
              </w:rPr>
              <w:t>Soldadura en cruz</w:t>
            </w:r>
          </w:p>
          <w:p w14:paraId="5BFB92E0" w14:textId="77777777" w:rsidR="003100DC" w:rsidRDefault="003100DC" w:rsidP="00AA62BA">
            <w:pPr>
              <w:ind w:left="708"/>
              <w:rPr>
                <w:rFonts w:cs="Arial"/>
                <w:sz w:val="16"/>
                <w:szCs w:val="16"/>
              </w:rPr>
            </w:pPr>
            <w:r>
              <w:rPr>
                <w:rFonts w:cs="Arial"/>
                <w:sz w:val="16"/>
                <w:szCs w:val="16"/>
              </w:rPr>
              <w:t>Se utilizarán tres probetas, resultantes de la combinación del diámetro más grueso y del diámetro más fino, ensayando a tracción los diámetros más finos. El resultado se considerará satisfactorio si, en todos los casos la rotura no presenta una baja del 10% en la carga de rotura con respecto a la media determinada sobre tres probetas de ese diámetro, y procedentes de la misma barra que se haya utilizado para obtener las probetas soldadas, y en ningún caso por debajo del valor nominal.</w:t>
            </w:r>
          </w:p>
          <w:p w14:paraId="5D3E71EA" w14:textId="77777777" w:rsidR="003100DC" w:rsidRDefault="003100DC" w:rsidP="00AA62BA">
            <w:pPr>
              <w:ind w:left="708"/>
              <w:rPr>
                <w:rFonts w:cs="Arial"/>
                <w:sz w:val="16"/>
                <w:szCs w:val="16"/>
              </w:rPr>
            </w:pPr>
            <w:r>
              <w:rPr>
                <w:rFonts w:cs="Arial"/>
                <w:sz w:val="16"/>
                <w:szCs w:val="16"/>
              </w:rPr>
              <w:t>Asimismo se deberá comprobar, sobre otras tres probetas, la aptitud frente al ensayo de arrancamiento de la cruz soldada, realizando la tracción sobre el diámetro más fino.</w:t>
            </w:r>
          </w:p>
          <w:p w14:paraId="3FA51658" w14:textId="77777777" w:rsidR="003100DC" w:rsidRDefault="003100DC" w:rsidP="0055253C">
            <w:pPr>
              <w:numPr>
                <w:ilvl w:val="0"/>
                <w:numId w:val="120"/>
              </w:numPr>
              <w:rPr>
                <w:rFonts w:cs="Arial"/>
                <w:sz w:val="16"/>
                <w:szCs w:val="16"/>
              </w:rPr>
            </w:pPr>
            <w:r>
              <w:rPr>
                <w:rFonts w:cs="Arial"/>
                <w:sz w:val="16"/>
                <w:szCs w:val="16"/>
              </w:rPr>
              <w:t>Otro tipo de soldaduras</w:t>
            </w:r>
          </w:p>
          <w:p w14:paraId="3B56FCDE" w14:textId="77777777" w:rsidR="003100DC" w:rsidRDefault="003100DC" w:rsidP="00AA62BA">
            <w:pPr>
              <w:ind w:left="708"/>
              <w:rPr>
                <w:rFonts w:cs="Arial"/>
                <w:sz w:val="16"/>
                <w:szCs w:val="16"/>
              </w:rPr>
            </w:pPr>
            <w:r>
              <w:rPr>
                <w:rFonts w:cs="Arial"/>
                <w:sz w:val="16"/>
                <w:szCs w:val="16"/>
              </w:rPr>
              <w:t>En el caso de que existan otro tipo de empalmes o uniones resistentes soldadas distintas de las anteriores, la Dirección de Obra deberá exigir que se realicen ensayos de comprobación al soldeo para cada tipo, antes de admitir su utilización en obra.</w:t>
            </w:r>
          </w:p>
        </w:tc>
      </w:tr>
      <w:tr w:rsidR="003100DC" w14:paraId="7E6064E8"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28361D5E"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3F115D0A"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82B23D3"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4A0A0B4D" w14:textId="77777777" w:rsidR="003100DC" w:rsidRDefault="003100DC" w:rsidP="00AA62BA">
            <w:pPr>
              <w:rPr>
                <w:rFonts w:cs="Arial"/>
                <w:sz w:val="16"/>
                <w:szCs w:val="16"/>
              </w:rPr>
            </w:pPr>
            <w:r>
              <w:rPr>
                <w:rFonts w:cs="Arial"/>
                <w:color w:val="808080"/>
                <w:sz w:val="16"/>
                <w:szCs w:val="16"/>
              </w:rPr>
              <w:t>La comprobación de que el material posee la composición química apta para la soldabilidad, de acuerdo con UNE 36068:94, hace referencia a la comprobación documental de este requisito para cada partida de acero, exigiendo al Suministrador los certificados de ensayo correspondientes. En el caso de que el acero no posea resultados de ensayo de su composición química, es necesario realizar ensayos de control para su comprobación.</w:t>
            </w:r>
          </w:p>
        </w:tc>
      </w:tr>
      <w:tr w:rsidR="003100DC" w14:paraId="105E38D8" w14:textId="77777777" w:rsidTr="00AA62BA">
        <w:trPr>
          <w:cantSplit/>
          <w:trHeight w:val="34"/>
        </w:trPr>
        <w:tc>
          <w:tcPr>
            <w:tcW w:w="1439" w:type="dxa"/>
            <w:tcBorders>
              <w:top w:val="single" w:sz="4" w:space="0" w:color="auto"/>
              <w:left w:val="nil"/>
              <w:bottom w:val="single" w:sz="4" w:space="0" w:color="auto"/>
              <w:right w:val="nil"/>
            </w:tcBorders>
          </w:tcPr>
          <w:p w14:paraId="530C139D"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11594721"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290A6F58" w14:textId="77777777" w:rsidR="003100DC" w:rsidRDefault="003100DC" w:rsidP="00AA62BA">
            <w:pPr>
              <w:rPr>
                <w:rFonts w:cs="Arial"/>
                <w:sz w:val="16"/>
                <w:szCs w:val="16"/>
              </w:rPr>
            </w:pPr>
          </w:p>
        </w:tc>
      </w:tr>
      <w:tr w:rsidR="003100DC" w14:paraId="0D75A4C6"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09B780F3" w14:textId="77777777" w:rsidR="003100DC" w:rsidRDefault="003100DC" w:rsidP="00AA62BA">
            <w:pPr>
              <w:rPr>
                <w:rFonts w:cs="Arial"/>
                <w:b/>
                <w:bCs/>
                <w:sz w:val="16"/>
                <w:szCs w:val="16"/>
              </w:rPr>
            </w:pPr>
            <w:r>
              <w:rPr>
                <w:rFonts w:cs="Arial"/>
                <w:b/>
                <w:bCs/>
                <w:sz w:val="16"/>
                <w:szCs w:val="16"/>
              </w:rPr>
              <w:t>90.5. Condiciones de aceptación o rechazo de los aceros</w:t>
            </w:r>
          </w:p>
        </w:tc>
        <w:tc>
          <w:tcPr>
            <w:tcW w:w="146" w:type="dxa"/>
            <w:tcBorders>
              <w:top w:val="nil"/>
              <w:left w:val="single" w:sz="4" w:space="0" w:color="auto"/>
              <w:bottom w:val="nil"/>
              <w:right w:val="single" w:sz="4" w:space="0" w:color="auto"/>
            </w:tcBorders>
          </w:tcPr>
          <w:p w14:paraId="5FDAB2E2"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640D6250" w14:textId="77777777" w:rsidR="003100DC" w:rsidRDefault="003100DC" w:rsidP="00AA62BA">
            <w:pPr>
              <w:rPr>
                <w:rFonts w:cs="Arial"/>
                <w:sz w:val="16"/>
                <w:szCs w:val="16"/>
              </w:rPr>
            </w:pPr>
            <w:r>
              <w:rPr>
                <w:rFonts w:cs="Arial"/>
                <w:sz w:val="16"/>
                <w:szCs w:val="16"/>
              </w:rPr>
              <w:t>Según los resultados de ensayo obtenidos, la Dirección de Obra se ajustará a los siguientes criterios de aceptación o rechazo que figuran a continuación. Otros criterios de aceptación o rechazo, en casos particulares, se fijarán, en su caso, en el Pliego de Prescripciones Técnicas particulares o por la Dirección de Obra.</w:t>
            </w:r>
          </w:p>
          <w:p w14:paraId="70818B93" w14:textId="77777777" w:rsidR="003100DC" w:rsidRDefault="003100DC" w:rsidP="0055253C">
            <w:pPr>
              <w:numPr>
                <w:ilvl w:val="0"/>
                <w:numId w:val="122"/>
              </w:numPr>
              <w:rPr>
                <w:rFonts w:cs="Arial"/>
                <w:sz w:val="16"/>
                <w:szCs w:val="16"/>
              </w:rPr>
            </w:pPr>
            <w:r>
              <w:rPr>
                <w:rFonts w:cs="Arial"/>
                <w:sz w:val="16"/>
                <w:szCs w:val="16"/>
              </w:rPr>
              <w:t>Control a nivel reducido</w:t>
            </w:r>
          </w:p>
          <w:p w14:paraId="34D4718D" w14:textId="77777777" w:rsidR="003100DC" w:rsidRDefault="003100DC" w:rsidP="00AA62BA">
            <w:pPr>
              <w:ind w:left="708"/>
              <w:rPr>
                <w:rFonts w:cs="Arial"/>
                <w:sz w:val="16"/>
                <w:szCs w:val="16"/>
              </w:rPr>
            </w:pPr>
            <w:r>
              <w:rPr>
                <w:rFonts w:cs="Arial"/>
                <w:sz w:val="16"/>
                <w:szCs w:val="16"/>
              </w:rPr>
              <w:t>Comprobación de la sección equivalente: Si las dos comprobaciones que han sido realizadas resultan satisfactorias, la partida quedará aceptada. Si las dos resultan no satisfactorias, la partida será rechazada. Si se registra un sólo resultado no satisfactorio, se comprobarán cuatro nuevas muestras correspondientes a la partida que se controla. Si alguna de estas nuevas cuatro comprobaciones resulta no satisfactoria, la partida será rechazada. En caso contrario, será aceptada.</w:t>
            </w:r>
          </w:p>
          <w:p w14:paraId="5514FE52" w14:textId="77777777" w:rsidR="003100DC" w:rsidRDefault="003100DC" w:rsidP="00AA62BA">
            <w:pPr>
              <w:ind w:left="708"/>
              <w:rPr>
                <w:rFonts w:cs="Arial"/>
                <w:sz w:val="16"/>
                <w:szCs w:val="16"/>
              </w:rPr>
            </w:pPr>
            <w:r>
              <w:rPr>
                <w:rFonts w:cs="Arial"/>
                <w:sz w:val="16"/>
                <w:szCs w:val="16"/>
              </w:rPr>
              <w:t>Formación de grietas o fisuras en los ganchos de anclaje: La aparición de grietas o fisuras en los ganchos de anclaje o zonas de doblado de cualquier barra, obligará a rechazar toda la partida a la que corresponda la misma.</w:t>
            </w:r>
          </w:p>
          <w:p w14:paraId="216D704D" w14:textId="77777777" w:rsidR="003100DC" w:rsidRDefault="003100DC" w:rsidP="0055253C">
            <w:pPr>
              <w:numPr>
                <w:ilvl w:val="0"/>
                <w:numId w:val="122"/>
              </w:numPr>
              <w:rPr>
                <w:rFonts w:cs="Arial"/>
                <w:sz w:val="16"/>
                <w:szCs w:val="16"/>
              </w:rPr>
            </w:pPr>
            <w:r>
              <w:rPr>
                <w:rFonts w:cs="Arial"/>
                <w:sz w:val="16"/>
                <w:szCs w:val="16"/>
              </w:rPr>
              <w:t>Control a nivel normal</w:t>
            </w:r>
          </w:p>
          <w:p w14:paraId="7E79EBA6" w14:textId="77777777" w:rsidR="003100DC" w:rsidRDefault="003100DC" w:rsidP="00AA62BA">
            <w:pPr>
              <w:ind w:left="708"/>
              <w:rPr>
                <w:rFonts w:cs="Arial"/>
                <w:sz w:val="16"/>
                <w:szCs w:val="16"/>
              </w:rPr>
            </w:pPr>
            <w:r>
              <w:rPr>
                <w:rFonts w:cs="Arial"/>
                <w:sz w:val="16"/>
                <w:szCs w:val="16"/>
              </w:rPr>
              <w:t>Se procederá de la misma forma tanto para aceros certificados como no certificados.</w:t>
            </w:r>
          </w:p>
          <w:p w14:paraId="2652298E" w14:textId="77777777" w:rsidR="003100DC" w:rsidRDefault="003100DC" w:rsidP="0055253C">
            <w:pPr>
              <w:numPr>
                <w:ilvl w:val="1"/>
                <w:numId w:val="122"/>
              </w:numPr>
              <w:rPr>
                <w:rFonts w:cs="Arial"/>
                <w:sz w:val="16"/>
                <w:szCs w:val="16"/>
              </w:rPr>
            </w:pPr>
            <w:r>
              <w:rPr>
                <w:rFonts w:cs="Arial"/>
                <w:sz w:val="16"/>
                <w:szCs w:val="16"/>
              </w:rPr>
              <w:t>Comprobación de la sección equivalente: Se efectuará igual que en el caso de control a nivel reducido, aceptándose o rechazándose, en este caso, el lote, que es el sometido a control.</w:t>
            </w:r>
          </w:p>
          <w:p w14:paraId="3910F5CB" w14:textId="77777777" w:rsidR="003100DC" w:rsidRDefault="003100DC" w:rsidP="0055253C">
            <w:pPr>
              <w:numPr>
                <w:ilvl w:val="1"/>
                <w:numId w:val="122"/>
              </w:numPr>
              <w:rPr>
                <w:rFonts w:cs="Arial"/>
                <w:sz w:val="16"/>
                <w:szCs w:val="16"/>
              </w:rPr>
            </w:pPr>
            <w:r>
              <w:rPr>
                <w:rFonts w:cs="Arial"/>
                <w:sz w:val="16"/>
                <w:szCs w:val="16"/>
              </w:rPr>
              <w:t>Características geométricas de los resaltos de las barras corrugadas: El incumplimiento de los límites admisibles establecidos en el certificado especifico de adherencia será condición suficiente para que se rechace el lote correspondiente.</w:t>
            </w:r>
          </w:p>
          <w:p w14:paraId="5AB231FB" w14:textId="77777777" w:rsidR="003100DC" w:rsidRDefault="003100DC" w:rsidP="0055253C">
            <w:pPr>
              <w:numPr>
                <w:ilvl w:val="1"/>
                <w:numId w:val="122"/>
              </w:numPr>
              <w:rPr>
                <w:rFonts w:cs="Arial"/>
                <w:sz w:val="16"/>
                <w:szCs w:val="16"/>
              </w:rPr>
            </w:pPr>
            <w:r>
              <w:rPr>
                <w:rFonts w:cs="Arial"/>
                <w:sz w:val="16"/>
                <w:szCs w:val="16"/>
              </w:rPr>
              <w:t>Ensayos de doblado-desdoblado: Si se produce algún fallo, se someterán a ensayo cuatro nuevas probetas del lote correspondiente. Cualquier fallo registrado en estos nuevos ensayos obligará a rechazar el lote correspondiente.</w:t>
            </w:r>
          </w:p>
          <w:p w14:paraId="01343DBC" w14:textId="77777777" w:rsidR="003100DC" w:rsidRDefault="003100DC" w:rsidP="0055253C">
            <w:pPr>
              <w:numPr>
                <w:ilvl w:val="1"/>
                <w:numId w:val="122"/>
              </w:numPr>
              <w:rPr>
                <w:rFonts w:cs="Arial"/>
                <w:sz w:val="16"/>
                <w:szCs w:val="16"/>
              </w:rPr>
            </w:pPr>
            <w:r>
              <w:rPr>
                <w:rFonts w:cs="Arial"/>
                <w:sz w:val="16"/>
                <w:szCs w:val="16"/>
              </w:rPr>
              <w:t>Ensayos de tracción para determinar el limite elástico, la carga de rotura y el alargamiento en rotura: Mientras los resultados de los ensayos sean satisfactorios, se aceptarán las barras del diámetro correspondiente, tipo de acero y suministrador. Si se registra algún fallo, todas las armaduras de ese mismo diámetro existentes en obra y las que posteriormente se reciban, serán clasificadas en lotes correspondientes a las diferentes partidas suministradas, sin que cada lote exceda de las 20 toneladas para las armaduras pasivas y 10 toneladas para las armaduras activas. Cada lote será controlado mediante ensayos sobre dos probetas. Si los resultados de ambos ensayos son satisfactorios, el lote será aceptado. Si los dos resultados fuesen no satisfactorios, el lote será rechazado, y si solamente uno de ellos resulta no satisfactorio, se efectuará un nuevo ensayo completo de todas las características mecánicas que deben comprobarse sobre 16 probetas. El resultado se considerará satisfactorio si la media aritmética de los dos resultados más bajos obtenidos supera el valor garantizado y todos los resultados superan el 95% de dicho valor. En caso contrario el lote será rechazado.</w:t>
            </w:r>
          </w:p>
          <w:p w14:paraId="4C30F6B7" w14:textId="77777777" w:rsidR="003100DC" w:rsidRDefault="003100DC" w:rsidP="0055253C">
            <w:pPr>
              <w:numPr>
                <w:ilvl w:val="1"/>
                <w:numId w:val="122"/>
              </w:numPr>
              <w:rPr>
                <w:rFonts w:cs="Arial"/>
                <w:sz w:val="16"/>
                <w:szCs w:val="16"/>
              </w:rPr>
            </w:pPr>
            <w:r>
              <w:rPr>
                <w:rFonts w:cs="Arial"/>
                <w:sz w:val="16"/>
                <w:szCs w:val="16"/>
              </w:rPr>
              <w:t>Ensayos de soldeo: En caso de registrarse algún fallo en el control del soldeo en obra, se interrumpirán las operaciones de soldadura y se procederá a una revisión completa de todo el proceso.</w:t>
            </w:r>
          </w:p>
        </w:tc>
      </w:tr>
      <w:tr w:rsidR="003100DC" w14:paraId="7DB81016"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753EFA25"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0C0F62D1"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454EABB1"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761D6EE1" w14:textId="77777777" w:rsidR="003100DC" w:rsidRDefault="003100DC" w:rsidP="00AA62BA">
            <w:pPr>
              <w:rPr>
                <w:rFonts w:cs="Arial"/>
                <w:color w:val="808080"/>
                <w:sz w:val="16"/>
                <w:szCs w:val="16"/>
              </w:rPr>
            </w:pPr>
            <w:r>
              <w:rPr>
                <w:rFonts w:cs="Arial"/>
                <w:color w:val="808080"/>
                <w:sz w:val="16"/>
                <w:szCs w:val="16"/>
              </w:rPr>
              <w:t>Cuando sea necesario ampliar el número de ensayos previstos, los nuevos ensayos deberán hacerse siempre sobre aceros que procedan de la misma partida que aquellos cuyo ensayo haya resultado no satisfactorio.</w:t>
            </w:r>
          </w:p>
          <w:p w14:paraId="623395D0" w14:textId="77777777" w:rsidR="003100DC" w:rsidRDefault="003100DC" w:rsidP="00AA62BA">
            <w:pPr>
              <w:rPr>
                <w:rFonts w:cs="Arial"/>
                <w:color w:val="808080"/>
                <w:sz w:val="16"/>
                <w:szCs w:val="16"/>
              </w:rPr>
            </w:pPr>
            <w:r>
              <w:rPr>
                <w:rFonts w:cs="Arial"/>
                <w:color w:val="808080"/>
                <w:sz w:val="16"/>
                <w:szCs w:val="16"/>
              </w:rPr>
              <w:t>En caso de que esto no sea posible, la Dirección de Obra decidirá qué medidas deben adoptarse.</w:t>
            </w:r>
          </w:p>
          <w:p w14:paraId="700731F0" w14:textId="77777777" w:rsidR="003100DC" w:rsidRDefault="003100DC" w:rsidP="00AA62BA">
            <w:pPr>
              <w:rPr>
                <w:rFonts w:cs="Arial"/>
                <w:color w:val="808080"/>
                <w:sz w:val="16"/>
                <w:szCs w:val="16"/>
              </w:rPr>
            </w:pPr>
            <w:r>
              <w:rPr>
                <w:rFonts w:cs="Arial"/>
                <w:color w:val="808080"/>
                <w:sz w:val="16"/>
                <w:szCs w:val="16"/>
              </w:rPr>
              <w:t xml:space="preserve">La media aritmética del octavo más bajo de un conjunto de resultados es un buen estimador del </w:t>
            </w:r>
            <w:proofErr w:type="spellStart"/>
            <w:r>
              <w:rPr>
                <w:rFonts w:cs="Arial"/>
                <w:color w:val="808080"/>
                <w:sz w:val="16"/>
                <w:szCs w:val="16"/>
              </w:rPr>
              <w:t>cuantil</w:t>
            </w:r>
            <w:proofErr w:type="spellEnd"/>
            <w:r>
              <w:rPr>
                <w:rFonts w:cs="Arial"/>
                <w:color w:val="808080"/>
                <w:sz w:val="16"/>
                <w:szCs w:val="16"/>
              </w:rPr>
              <w:t xml:space="preserve"> del 5 por 100 de la distribución de la población a la que pertenecen dichos resultados. Este estimador es el que se utiliza en el caso de ensayos de tracción, aplicado a 16 probetas.</w:t>
            </w:r>
          </w:p>
          <w:p w14:paraId="5F13BB2C" w14:textId="77777777" w:rsidR="003100DC" w:rsidRDefault="003100DC" w:rsidP="00AA62BA">
            <w:pPr>
              <w:rPr>
                <w:rFonts w:cs="Arial"/>
                <w:color w:val="808080"/>
                <w:sz w:val="16"/>
                <w:szCs w:val="16"/>
              </w:rPr>
            </w:pPr>
            <w:r>
              <w:rPr>
                <w:rFonts w:cs="Arial"/>
                <w:color w:val="808080"/>
                <w:sz w:val="16"/>
                <w:szCs w:val="16"/>
              </w:rPr>
              <w:t>En el caso de que se registre algún fallo en los ensayos de control de una partida de acero que haya sido ya colocada en parte en obra, se podrán realizar, a juicio de la Dirección de Obra, y a costa del Constructor, los estudios y ensayos que procedan de entre los siguientes:</w:t>
            </w:r>
          </w:p>
          <w:p w14:paraId="130071E9" w14:textId="77777777" w:rsidR="003100DC" w:rsidRDefault="003100DC" w:rsidP="0055253C">
            <w:pPr>
              <w:numPr>
                <w:ilvl w:val="0"/>
                <w:numId w:val="123"/>
              </w:numPr>
              <w:rPr>
                <w:rFonts w:cs="Arial"/>
                <w:color w:val="808080"/>
                <w:sz w:val="16"/>
                <w:szCs w:val="16"/>
              </w:rPr>
            </w:pPr>
            <w:r>
              <w:rPr>
                <w:rFonts w:cs="Arial"/>
                <w:color w:val="808080"/>
                <w:sz w:val="16"/>
                <w:szCs w:val="16"/>
              </w:rPr>
              <w:t>Ensayos de información complementaria, sobre muestras tomadas de acopios o de la propia estructura. Con estos ensayos pueden determinarse las características mecánicas del acero colocado, o realizarse ensayos especiales para juzgar la trascendencia de incumplimientos en la geometría del corrugado o en los ensayos de doblado simple y doblado-desdoblado.</w:t>
            </w:r>
          </w:p>
          <w:p w14:paraId="131EB2D7" w14:textId="77777777" w:rsidR="003100DC" w:rsidRDefault="003100DC" w:rsidP="0055253C">
            <w:pPr>
              <w:numPr>
                <w:ilvl w:val="0"/>
                <w:numId w:val="123"/>
              </w:numPr>
              <w:rPr>
                <w:rFonts w:cs="Arial"/>
                <w:color w:val="808080"/>
                <w:sz w:val="16"/>
                <w:szCs w:val="16"/>
              </w:rPr>
            </w:pPr>
            <w:r>
              <w:rPr>
                <w:rFonts w:cs="Arial"/>
                <w:color w:val="808080"/>
                <w:sz w:val="16"/>
                <w:szCs w:val="16"/>
              </w:rPr>
              <w:t>Estudio de seguridad de los elementos afectados, en función de los valores determinados en los ensayos de control o en los ensayos de información complementaria a los que hace referencia el punto anterior.</w:t>
            </w:r>
          </w:p>
          <w:p w14:paraId="1BBFA89E" w14:textId="77777777" w:rsidR="003100DC" w:rsidRDefault="003100DC" w:rsidP="0055253C">
            <w:pPr>
              <w:numPr>
                <w:ilvl w:val="0"/>
                <w:numId w:val="123"/>
              </w:numPr>
              <w:rPr>
                <w:rFonts w:cs="Arial"/>
                <w:color w:val="808080"/>
                <w:sz w:val="16"/>
                <w:szCs w:val="16"/>
              </w:rPr>
            </w:pPr>
            <w:r>
              <w:rPr>
                <w:rFonts w:cs="Arial"/>
                <w:color w:val="808080"/>
                <w:sz w:val="16"/>
                <w:szCs w:val="16"/>
              </w:rPr>
              <w:t>Ensayos de prueba de carga, de acuerdo con 99.2.</w:t>
            </w:r>
          </w:p>
          <w:p w14:paraId="22B465F4" w14:textId="77777777" w:rsidR="003100DC" w:rsidRDefault="003100DC" w:rsidP="00AA62BA">
            <w:pPr>
              <w:rPr>
                <w:rFonts w:cs="Arial"/>
                <w:sz w:val="16"/>
                <w:szCs w:val="16"/>
              </w:rPr>
            </w:pPr>
            <w:r>
              <w:rPr>
                <w:rFonts w:cs="Arial"/>
                <w:color w:val="808080"/>
                <w:sz w:val="16"/>
                <w:szCs w:val="16"/>
              </w:rPr>
              <w:t>En función de los estudios y ensayos realizados, la Dirección de Obra decidirá sobre qué elementos se refuerzan o demuelen. Antes de adoptar esta decisión, y para estimar la disminución de seguridad de los diferentes elementos, la Dirección de Obra podrá consultar con el Proyectista y con Organismos especializados.</w:t>
            </w:r>
          </w:p>
        </w:tc>
      </w:tr>
      <w:tr w:rsidR="003100DC" w14:paraId="1C115B08" w14:textId="77777777" w:rsidTr="00AA62BA">
        <w:trPr>
          <w:cantSplit/>
          <w:trHeight w:val="34"/>
        </w:trPr>
        <w:tc>
          <w:tcPr>
            <w:tcW w:w="1439" w:type="dxa"/>
            <w:tcBorders>
              <w:top w:val="single" w:sz="4" w:space="0" w:color="auto"/>
              <w:left w:val="nil"/>
              <w:bottom w:val="single" w:sz="4" w:space="0" w:color="auto"/>
              <w:right w:val="nil"/>
            </w:tcBorders>
          </w:tcPr>
          <w:p w14:paraId="194E2304"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65A21011"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154F3E2F" w14:textId="77777777" w:rsidR="003100DC" w:rsidRDefault="003100DC" w:rsidP="00AA62BA">
            <w:pPr>
              <w:rPr>
                <w:rFonts w:cs="Arial"/>
                <w:sz w:val="16"/>
                <w:szCs w:val="16"/>
              </w:rPr>
            </w:pPr>
          </w:p>
        </w:tc>
      </w:tr>
      <w:tr w:rsidR="003100DC" w14:paraId="32AE8D83"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60DE0018" w14:textId="77777777" w:rsidR="003100DC" w:rsidRDefault="003100DC" w:rsidP="00AA62BA">
            <w:pPr>
              <w:pStyle w:val="Ttulo1"/>
              <w:jc w:val="left"/>
              <w:rPr>
                <w:rFonts w:cs="Arial"/>
                <w:sz w:val="16"/>
                <w:szCs w:val="16"/>
              </w:rPr>
            </w:pPr>
            <w:r>
              <w:rPr>
                <w:rFonts w:cs="Arial"/>
                <w:sz w:val="16"/>
                <w:szCs w:val="16"/>
              </w:rPr>
              <w:lastRenderedPageBreak/>
              <w:t xml:space="preserve">Artículo 91º. Control de dispositivos de anclaje y empalme de las armaduras </w:t>
            </w:r>
            <w:proofErr w:type="spellStart"/>
            <w:r>
              <w:rPr>
                <w:rFonts w:cs="Arial"/>
                <w:sz w:val="16"/>
                <w:szCs w:val="16"/>
              </w:rPr>
              <w:t>postesas</w:t>
            </w:r>
            <w:proofErr w:type="spellEnd"/>
          </w:p>
        </w:tc>
        <w:tc>
          <w:tcPr>
            <w:tcW w:w="146" w:type="dxa"/>
            <w:tcBorders>
              <w:top w:val="nil"/>
              <w:left w:val="single" w:sz="4" w:space="0" w:color="auto"/>
              <w:bottom w:val="nil"/>
              <w:right w:val="single" w:sz="4" w:space="0" w:color="auto"/>
            </w:tcBorders>
          </w:tcPr>
          <w:p w14:paraId="3FB68FC8"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9B6B72F" w14:textId="77777777" w:rsidR="003100DC" w:rsidRDefault="003100DC" w:rsidP="00AA62BA">
            <w:pPr>
              <w:rPr>
                <w:rFonts w:cs="Arial"/>
                <w:sz w:val="16"/>
                <w:szCs w:val="16"/>
              </w:rPr>
            </w:pPr>
            <w:r>
              <w:rPr>
                <w:rFonts w:cs="Arial"/>
                <w:sz w:val="16"/>
                <w:szCs w:val="16"/>
              </w:rPr>
              <w:t xml:space="preserve">Los dispositivos de anclaje y empalme de las armaduras </w:t>
            </w:r>
            <w:proofErr w:type="spellStart"/>
            <w:r>
              <w:rPr>
                <w:rFonts w:cs="Arial"/>
                <w:sz w:val="16"/>
                <w:szCs w:val="16"/>
              </w:rPr>
              <w:t>postesas</w:t>
            </w:r>
            <w:proofErr w:type="spellEnd"/>
            <w:r>
              <w:rPr>
                <w:rFonts w:cs="Arial"/>
                <w:sz w:val="16"/>
                <w:szCs w:val="16"/>
              </w:rPr>
              <w:t xml:space="preserve"> deberán recibirse en obra acompañados por un Certificado expedido por un Laboratorio especializado independiente del fabricante donde se acredite que cumplen las condiciones especificadas en el Artículo 34º.</w:t>
            </w:r>
          </w:p>
          <w:p w14:paraId="519E6382" w14:textId="77777777" w:rsidR="003100DC" w:rsidRDefault="003100DC" w:rsidP="00AA62BA">
            <w:pPr>
              <w:rPr>
                <w:rFonts w:cs="Arial"/>
                <w:sz w:val="16"/>
                <w:szCs w:val="16"/>
              </w:rPr>
            </w:pPr>
            <w:r>
              <w:rPr>
                <w:rFonts w:cs="Arial"/>
                <w:sz w:val="16"/>
                <w:szCs w:val="16"/>
              </w:rPr>
              <w:t>Cumplido este requisito, el control en obra se limitará a una comprobación de las características aparentes, tales como dimensiones e intercambiabilidad de las piezas, ausencia de fisuras o rebabas que supongan defectos en el proceso de fabricación, etc. De forma especial debe observarse el estado de las superficies que cumplan la función de retención de los tendones (dentado, rosca, etc.), y de las que deben deslizar entre sí durante el proceso de penetración de la cuña.</w:t>
            </w:r>
          </w:p>
          <w:p w14:paraId="445C5F79" w14:textId="77777777" w:rsidR="003100DC" w:rsidRDefault="003100DC" w:rsidP="00AA62BA">
            <w:pPr>
              <w:rPr>
                <w:rFonts w:cs="Arial"/>
                <w:sz w:val="16"/>
                <w:szCs w:val="16"/>
              </w:rPr>
            </w:pPr>
            <w:r>
              <w:rPr>
                <w:rFonts w:cs="Arial"/>
                <w:sz w:val="16"/>
                <w:szCs w:val="16"/>
              </w:rPr>
              <w:t>El número de elementos sometidos a control será el mayor de los valores siguientes:</w:t>
            </w:r>
          </w:p>
          <w:p w14:paraId="26C7785B" w14:textId="77777777" w:rsidR="003100DC" w:rsidRDefault="003100DC" w:rsidP="0055253C">
            <w:pPr>
              <w:numPr>
                <w:ilvl w:val="0"/>
                <w:numId w:val="124"/>
              </w:numPr>
              <w:rPr>
                <w:rFonts w:cs="Arial"/>
                <w:sz w:val="16"/>
                <w:szCs w:val="16"/>
              </w:rPr>
            </w:pPr>
            <w:r>
              <w:rPr>
                <w:rFonts w:cs="Arial"/>
                <w:sz w:val="16"/>
                <w:szCs w:val="16"/>
              </w:rPr>
              <w:t>Seis por cada partida recibida en obra.</w:t>
            </w:r>
          </w:p>
          <w:p w14:paraId="4D60F4E7" w14:textId="77777777" w:rsidR="003100DC" w:rsidRDefault="003100DC" w:rsidP="0055253C">
            <w:pPr>
              <w:numPr>
                <w:ilvl w:val="0"/>
                <w:numId w:val="124"/>
              </w:numPr>
              <w:rPr>
                <w:rFonts w:cs="Arial"/>
                <w:sz w:val="16"/>
                <w:szCs w:val="16"/>
              </w:rPr>
            </w:pPr>
            <w:r>
              <w:rPr>
                <w:rFonts w:cs="Arial"/>
                <w:sz w:val="16"/>
                <w:szCs w:val="16"/>
              </w:rPr>
              <w:t>El 5% de los que hayan de cumplir una función similar en el pretensado de cada</w:t>
            </w:r>
          </w:p>
          <w:p w14:paraId="1BA02474" w14:textId="77777777" w:rsidR="003100DC" w:rsidRDefault="003100DC" w:rsidP="00AA62BA">
            <w:pPr>
              <w:ind w:firstLine="708"/>
              <w:rPr>
                <w:rFonts w:cs="Arial"/>
                <w:sz w:val="16"/>
                <w:szCs w:val="16"/>
              </w:rPr>
            </w:pPr>
            <w:r>
              <w:rPr>
                <w:rFonts w:cs="Arial"/>
                <w:sz w:val="16"/>
                <w:szCs w:val="16"/>
              </w:rPr>
              <w:t>pieza o parte de obra.</w:t>
            </w:r>
          </w:p>
          <w:p w14:paraId="69A32425" w14:textId="77777777" w:rsidR="003100DC" w:rsidRDefault="003100DC" w:rsidP="00AA62BA">
            <w:pPr>
              <w:rPr>
                <w:rFonts w:cs="Arial"/>
                <w:sz w:val="16"/>
                <w:szCs w:val="16"/>
              </w:rPr>
            </w:pPr>
            <w:r>
              <w:rPr>
                <w:rFonts w:cs="Arial"/>
                <w:sz w:val="16"/>
                <w:szCs w:val="16"/>
              </w:rPr>
              <w:t>Cuando las circunstancias hagan prever que la duración o condiciones de almacenamiento puedan haber afectado al estado de las superficies antes indicadas, deberá comprobarse nuevamente su estado antes de su utilización.</w:t>
            </w:r>
          </w:p>
        </w:tc>
      </w:tr>
      <w:tr w:rsidR="003100DC" w14:paraId="6B04174A"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6D77ADE8"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23579CE3"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732A70D3"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3E374FFB" w14:textId="77777777" w:rsidR="003100DC" w:rsidRDefault="003100DC" w:rsidP="00AA62BA">
            <w:pPr>
              <w:rPr>
                <w:rFonts w:cs="Arial"/>
                <w:sz w:val="16"/>
                <w:szCs w:val="16"/>
              </w:rPr>
            </w:pPr>
            <w:r>
              <w:rPr>
                <w:rFonts w:cs="Arial"/>
                <w:color w:val="808080"/>
                <w:sz w:val="16"/>
                <w:szCs w:val="16"/>
              </w:rPr>
              <w:t>Se llama la atención sobre el hecho de que el Certificado de ensayo puede amparar el uso de los correspondientes dispositivos de anclaje o empalme en ciertas condiciones y no en otras, por ejemplo, bajo cargas estáticas y no dinámicas, hasta un valor determinado de la fuerza de pretensado, etc.</w:t>
            </w:r>
          </w:p>
        </w:tc>
      </w:tr>
      <w:tr w:rsidR="003100DC" w14:paraId="0650B55A" w14:textId="77777777" w:rsidTr="00AA62BA">
        <w:trPr>
          <w:cantSplit/>
          <w:trHeight w:val="34"/>
        </w:trPr>
        <w:tc>
          <w:tcPr>
            <w:tcW w:w="1439" w:type="dxa"/>
            <w:tcBorders>
              <w:top w:val="single" w:sz="4" w:space="0" w:color="auto"/>
              <w:left w:val="nil"/>
              <w:bottom w:val="single" w:sz="4" w:space="0" w:color="auto"/>
              <w:right w:val="nil"/>
            </w:tcBorders>
          </w:tcPr>
          <w:p w14:paraId="16FE5A30"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36D690EB"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60826B06" w14:textId="77777777" w:rsidR="003100DC" w:rsidRDefault="003100DC" w:rsidP="00AA62BA">
            <w:pPr>
              <w:rPr>
                <w:rFonts w:cs="Arial"/>
                <w:sz w:val="16"/>
                <w:szCs w:val="16"/>
              </w:rPr>
            </w:pPr>
          </w:p>
        </w:tc>
      </w:tr>
      <w:tr w:rsidR="003100DC" w14:paraId="15B9F7DE" w14:textId="77777777" w:rsidTr="00AA62BA">
        <w:trPr>
          <w:cantSplit/>
          <w:trHeight w:val="34"/>
        </w:trPr>
        <w:tc>
          <w:tcPr>
            <w:tcW w:w="1439" w:type="dxa"/>
            <w:tcBorders>
              <w:top w:val="single" w:sz="4" w:space="0" w:color="auto"/>
              <w:left w:val="single" w:sz="4" w:space="0" w:color="auto"/>
              <w:bottom w:val="nil"/>
              <w:right w:val="single" w:sz="4" w:space="0" w:color="auto"/>
            </w:tcBorders>
          </w:tcPr>
          <w:p w14:paraId="6149EDF3" w14:textId="77777777" w:rsidR="003100DC" w:rsidRDefault="003100DC" w:rsidP="00AA62BA">
            <w:pPr>
              <w:rPr>
                <w:rFonts w:cs="Arial"/>
                <w:b/>
                <w:bCs/>
                <w:iCs/>
                <w:sz w:val="16"/>
                <w:szCs w:val="16"/>
              </w:rPr>
            </w:pPr>
            <w:r>
              <w:rPr>
                <w:rFonts w:cs="Arial"/>
                <w:b/>
                <w:sz w:val="16"/>
                <w:szCs w:val="16"/>
              </w:rPr>
              <w:t>Artículo 92º. Control de las vainas y accesorios para armaduras de pretensado</w:t>
            </w:r>
          </w:p>
        </w:tc>
        <w:tc>
          <w:tcPr>
            <w:tcW w:w="146" w:type="dxa"/>
            <w:tcBorders>
              <w:top w:val="nil"/>
              <w:left w:val="single" w:sz="4" w:space="0" w:color="auto"/>
              <w:bottom w:val="nil"/>
              <w:right w:val="single" w:sz="4" w:space="0" w:color="auto"/>
            </w:tcBorders>
          </w:tcPr>
          <w:p w14:paraId="6C3A5C37"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5F09B20" w14:textId="77777777" w:rsidR="003100DC" w:rsidRDefault="003100DC" w:rsidP="00AA62BA">
            <w:pPr>
              <w:rPr>
                <w:rFonts w:cs="Arial"/>
                <w:sz w:val="16"/>
                <w:szCs w:val="16"/>
              </w:rPr>
            </w:pPr>
            <w:r>
              <w:rPr>
                <w:rFonts w:cs="Arial"/>
                <w:sz w:val="16"/>
                <w:szCs w:val="16"/>
              </w:rPr>
              <w:t>Las vainas y accesorios deberán recibirse en obra acompañadas por un certificado de garantía del Fabricante firmado por persona física donde se garantice que cumplen las condiciones especificadas en el Artículo 35.o, y de la documentación técnica que indique las condiciones de utilización.</w:t>
            </w:r>
          </w:p>
          <w:p w14:paraId="4A7BD8BE" w14:textId="77777777" w:rsidR="003100DC" w:rsidRDefault="003100DC" w:rsidP="00AA62BA">
            <w:pPr>
              <w:rPr>
                <w:rFonts w:cs="Arial"/>
                <w:sz w:val="16"/>
                <w:szCs w:val="16"/>
              </w:rPr>
            </w:pPr>
            <w:r>
              <w:rPr>
                <w:rFonts w:cs="Arial"/>
                <w:sz w:val="16"/>
                <w:szCs w:val="16"/>
              </w:rPr>
              <w:t>Cumplido este requisito, el control en obra se limitará a una comprobación de las características aparentes, tales como dimensiones, rigidez al aplastamiento de las vainas, ausencia de abolladuras, ausencia de fisuras o perforaciones que hagan peligrar la estanquidad de éstas, etc.</w:t>
            </w:r>
          </w:p>
          <w:p w14:paraId="0C36BAC2" w14:textId="77777777" w:rsidR="003100DC" w:rsidRDefault="003100DC" w:rsidP="00AA62BA">
            <w:pPr>
              <w:rPr>
                <w:rFonts w:cs="Arial"/>
                <w:sz w:val="16"/>
                <w:szCs w:val="16"/>
              </w:rPr>
            </w:pPr>
            <w:r>
              <w:rPr>
                <w:rFonts w:cs="Arial"/>
                <w:sz w:val="16"/>
                <w:szCs w:val="16"/>
              </w:rPr>
              <w:t>En particular, deberá comprobarse que al curvar las vainas, de acuerdo con los radios con que vayan a utilizarse en obra, no se produzcan deformaciones locales apreciables, ni roturas que puedan afectar a la estanquidad de las vainas.</w:t>
            </w:r>
          </w:p>
          <w:p w14:paraId="2AA74DC4" w14:textId="77777777" w:rsidR="003100DC" w:rsidRDefault="003100DC" w:rsidP="00AA62BA">
            <w:pPr>
              <w:rPr>
                <w:rFonts w:cs="Arial"/>
                <w:sz w:val="16"/>
                <w:szCs w:val="16"/>
              </w:rPr>
            </w:pPr>
            <w:r>
              <w:rPr>
                <w:rFonts w:cs="Arial"/>
                <w:sz w:val="16"/>
                <w:szCs w:val="16"/>
              </w:rPr>
              <w:t>Se recomienda, asimismo, comprobar la estanquidad y resistencia al aplastamiento y golpes, de las vainas y piezas de unión, boquillas de inyección, trompetas de empalme, etc., en función de las condiciones en que hayan de ser utilizadas.</w:t>
            </w:r>
          </w:p>
          <w:p w14:paraId="6F5F0EE6" w14:textId="77777777" w:rsidR="003100DC" w:rsidRDefault="003100DC" w:rsidP="00AA62BA">
            <w:pPr>
              <w:rPr>
                <w:rFonts w:cs="Arial"/>
                <w:sz w:val="16"/>
                <w:szCs w:val="16"/>
              </w:rPr>
            </w:pPr>
            <w:r>
              <w:rPr>
                <w:rFonts w:cs="Arial"/>
                <w:sz w:val="16"/>
                <w:szCs w:val="16"/>
              </w:rPr>
              <w:t>En cuanto a los separadores, convendrá comprobar que no producirán acodalamientos de las armaduras o dificultad importante al paso de la inyección.</w:t>
            </w:r>
          </w:p>
          <w:p w14:paraId="2CCB7E53" w14:textId="77777777" w:rsidR="003100DC" w:rsidRDefault="003100DC" w:rsidP="00AA62BA">
            <w:pPr>
              <w:rPr>
                <w:rFonts w:cs="Arial"/>
                <w:sz w:val="16"/>
                <w:szCs w:val="16"/>
              </w:rPr>
            </w:pPr>
            <w:r>
              <w:rPr>
                <w:rFonts w:cs="Arial"/>
                <w:sz w:val="16"/>
                <w:szCs w:val="16"/>
              </w:rPr>
              <w:t>En el caso de almacenamiento prolongado o en malas condiciones, deberá observarse con cuidado si la oxidación de los elementos metálicos puede producir daños para la estanquidad o de cualquier otro tipo.</w:t>
            </w:r>
          </w:p>
        </w:tc>
      </w:tr>
      <w:tr w:rsidR="003100DC" w14:paraId="6A5F2347" w14:textId="77777777" w:rsidTr="00AA62BA">
        <w:trPr>
          <w:cantSplit/>
          <w:trHeight w:val="34"/>
        </w:trPr>
        <w:tc>
          <w:tcPr>
            <w:tcW w:w="1439" w:type="dxa"/>
            <w:tcBorders>
              <w:top w:val="nil"/>
              <w:left w:val="single" w:sz="4" w:space="0" w:color="auto"/>
              <w:bottom w:val="single" w:sz="4" w:space="0" w:color="auto"/>
              <w:right w:val="single" w:sz="4" w:space="0" w:color="auto"/>
            </w:tcBorders>
          </w:tcPr>
          <w:p w14:paraId="1A66BE97" w14:textId="77777777" w:rsidR="003100DC" w:rsidRDefault="003100DC" w:rsidP="00AA62BA">
            <w:pPr>
              <w:rPr>
                <w:rFonts w:cs="Arial"/>
                <w:b/>
                <w:bCs/>
                <w:iCs/>
                <w:sz w:val="16"/>
                <w:szCs w:val="16"/>
              </w:rPr>
            </w:pPr>
          </w:p>
        </w:tc>
        <w:tc>
          <w:tcPr>
            <w:tcW w:w="146" w:type="dxa"/>
            <w:tcBorders>
              <w:top w:val="nil"/>
              <w:left w:val="single" w:sz="4" w:space="0" w:color="auto"/>
              <w:bottom w:val="nil"/>
              <w:right w:val="single" w:sz="4" w:space="0" w:color="auto"/>
            </w:tcBorders>
          </w:tcPr>
          <w:p w14:paraId="72AA7082"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0FAB1A46" w14:textId="77777777" w:rsidR="003100DC" w:rsidRDefault="003100DC" w:rsidP="00AA62BA">
            <w:pPr>
              <w:rPr>
                <w:rFonts w:cs="Arial"/>
                <w:bCs/>
                <w:color w:val="808080"/>
                <w:sz w:val="16"/>
                <w:szCs w:val="16"/>
              </w:rPr>
            </w:pPr>
            <w:r>
              <w:rPr>
                <w:rFonts w:cs="Arial"/>
                <w:bCs/>
                <w:color w:val="808080"/>
                <w:sz w:val="16"/>
                <w:szCs w:val="16"/>
              </w:rPr>
              <w:t>Comentarios</w:t>
            </w:r>
          </w:p>
          <w:p w14:paraId="321BAA40" w14:textId="77777777" w:rsidR="003100DC" w:rsidRDefault="003100DC" w:rsidP="00AA62BA">
            <w:pPr>
              <w:rPr>
                <w:rFonts w:cs="Arial"/>
                <w:sz w:val="16"/>
                <w:szCs w:val="16"/>
              </w:rPr>
            </w:pPr>
            <w:r>
              <w:rPr>
                <w:rFonts w:cs="Arial"/>
                <w:color w:val="808080"/>
                <w:sz w:val="16"/>
                <w:szCs w:val="16"/>
              </w:rPr>
              <w:t>Dada la diversidad y heterogeneidad de elementos accesorios que se utilizan en la técnica del pretensado, no pueden darse normas más concretas sobre su control, pero debe recordarse que pueden tener una gran influencia en el correcto funcionamiento del sistema de tesado y en el funcionamiento de la pieza final.</w:t>
            </w:r>
          </w:p>
        </w:tc>
      </w:tr>
      <w:tr w:rsidR="003100DC" w14:paraId="6569C29D" w14:textId="77777777" w:rsidTr="00AA62BA">
        <w:trPr>
          <w:cantSplit/>
          <w:trHeight w:val="34"/>
        </w:trPr>
        <w:tc>
          <w:tcPr>
            <w:tcW w:w="1439" w:type="dxa"/>
            <w:tcBorders>
              <w:top w:val="single" w:sz="4" w:space="0" w:color="auto"/>
              <w:left w:val="nil"/>
              <w:bottom w:val="single" w:sz="4" w:space="0" w:color="auto"/>
              <w:right w:val="nil"/>
            </w:tcBorders>
          </w:tcPr>
          <w:p w14:paraId="5ED94650"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506B5E00"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42021844" w14:textId="77777777" w:rsidR="003100DC" w:rsidRDefault="003100DC" w:rsidP="00AA62BA">
            <w:pPr>
              <w:rPr>
                <w:rFonts w:cs="Arial"/>
                <w:sz w:val="16"/>
                <w:szCs w:val="16"/>
              </w:rPr>
            </w:pPr>
          </w:p>
        </w:tc>
      </w:tr>
      <w:tr w:rsidR="003100DC" w14:paraId="7CA1D5C1"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255C000A" w14:textId="77777777" w:rsidR="003100DC" w:rsidRDefault="003100DC" w:rsidP="00AA62BA">
            <w:pPr>
              <w:pStyle w:val="Ttulo1"/>
              <w:jc w:val="left"/>
              <w:rPr>
                <w:rFonts w:cs="Arial"/>
                <w:sz w:val="16"/>
                <w:szCs w:val="16"/>
              </w:rPr>
            </w:pPr>
            <w:r>
              <w:rPr>
                <w:rFonts w:cs="Arial"/>
                <w:sz w:val="16"/>
                <w:szCs w:val="16"/>
              </w:rPr>
              <w:t>Artículo 93º. Control de los equipos de tesado</w:t>
            </w:r>
          </w:p>
        </w:tc>
        <w:tc>
          <w:tcPr>
            <w:tcW w:w="146" w:type="dxa"/>
            <w:tcBorders>
              <w:top w:val="nil"/>
              <w:left w:val="single" w:sz="4" w:space="0" w:color="auto"/>
              <w:bottom w:val="nil"/>
              <w:right w:val="single" w:sz="4" w:space="0" w:color="auto"/>
            </w:tcBorders>
          </w:tcPr>
          <w:p w14:paraId="557A54E6"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5117F084" w14:textId="77777777" w:rsidR="003100DC" w:rsidRDefault="003100DC" w:rsidP="00AA62BA">
            <w:pPr>
              <w:rPr>
                <w:rFonts w:cs="Arial"/>
                <w:sz w:val="16"/>
                <w:szCs w:val="16"/>
              </w:rPr>
            </w:pPr>
            <w:r>
              <w:rPr>
                <w:rFonts w:cs="Arial"/>
                <w:sz w:val="16"/>
                <w:szCs w:val="16"/>
              </w:rPr>
              <w:t>Los equipos de tesado deberán disponer al menos de dos instrumentos de medida (manómetros, dinamómetros, etc.) para poder comprobar los esfuerzos que se introduzcan en las armaduras activas.</w:t>
            </w:r>
          </w:p>
          <w:p w14:paraId="1E72E68D" w14:textId="77777777" w:rsidR="003100DC" w:rsidRDefault="003100DC" w:rsidP="00AA62BA">
            <w:pPr>
              <w:rPr>
                <w:rFonts w:cs="Arial"/>
                <w:sz w:val="16"/>
                <w:szCs w:val="16"/>
              </w:rPr>
            </w:pPr>
            <w:r>
              <w:rPr>
                <w:rFonts w:cs="Arial"/>
                <w:sz w:val="16"/>
                <w:szCs w:val="16"/>
              </w:rPr>
              <w:t>Antes de comenzar las operaciones de tesado, en cada obra, se comprobará la correlación existente entre las lecturas de ambos instrumentos para diversos escalones de tensión.</w:t>
            </w:r>
          </w:p>
          <w:p w14:paraId="39036698" w14:textId="77777777" w:rsidR="003100DC" w:rsidRDefault="003100DC" w:rsidP="00AA62BA">
            <w:pPr>
              <w:rPr>
                <w:rFonts w:cs="Arial"/>
                <w:sz w:val="16"/>
                <w:szCs w:val="16"/>
              </w:rPr>
            </w:pPr>
            <w:r>
              <w:rPr>
                <w:rFonts w:cs="Arial"/>
                <w:sz w:val="16"/>
                <w:szCs w:val="16"/>
              </w:rPr>
              <w:t>El equipo de tesado deberá contrastarse en obra, mediante un dispositivo de tarado independiente de él, en los siguientes casos:</w:t>
            </w:r>
          </w:p>
          <w:p w14:paraId="5283B7F9" w14:textId="77777777" w:rsidR="003100DC" w:rsidRDefault="003100DC" w:rsidP="0055253C">
            <w:pPr>
              <w:numPr>
                <w:ilvl w:val="0"/>
                <w:numId w:val="125"/>
              </w:numPr>
              <w:rPr>
                <w:rFonts w:cs="Arial"/>
                <w:sz w:val="16"/>
                <w:szCs w:val="16"/>
              </w:rPr>
            </w:pPr>
            <w:r>
              <w:rPr>
                <w:rFonts w:cs="Arial"/>
                <w:sz w:val="16"/>
                <w:szCs w:val="16"/>
              </w:rPr>
              <w:t>Antes de utilizarlo por primera vez.</w:t>
            </w:r>
          </w:p>
          <w:p w14:paraId="2235B4BC" w14:textId="77777777" w:rsidR="003100DC" w:rsidRDefault="003100DC" w:rsidP="0055253C">
            <w:pPr>
              <w:numPr>
                <w:ilvl w:val="0"/>
                <w:numId w:val="125"/>
              </w:numPr>
              <w:rPr>
                <w:rFonts w:cs="Arial"/>
                <w:sz w:val="16"/>
                <w:szCs w:val="16"/>
              </w:rPr>
            </w:pPr>
            <w:r>
              <w:rPr>
                <w:rFonts w:cs="Arial"/>
                <w:sz w:val="16"/>
                <w:szCs w:val="16"/>
              </w:rPr>
              <w:t>Siempre que se observen anomalías entre las lecturas de los dos instrumentos propios del equipo.</w:t>
            </w:r>
          </w:p>
          <w:p w14:paraId="01634BA5" w14:textId="77777777" w:rsidR="003100DC" w:rsidRDefault="003100DC" w:rsidP="0055253C">
            <w:pPr>
              <w:numPr>
                <w:ilvl w:val="0"/>
                <w:numId w:val="125"/>
              </w:numPr>
              <w:rPr>
                <w:rFonts w:cs="Arial"/>
                <w:sz w:val="16"/>
                <w:szCs w:val="16"/>
              </w:rPr>
            </w:pPr>
            <w:r>
              <w:rPr>
                <w:rFonts w:cs="Arial"/>
                <w:sz w:val="16"/>
                <w:szCs w:val="16"/>
              </w:rPr>
              <w:t>Cuando los alargamientos obtenidos en las armaduras discrepen de los previstos en cuantía superior a la especificada en el Artículo 67º.</w:t>
            </w:r>
          </w:p>
          <w:p w14:paraId="5959A705" w14:textId="77777777" w:rsidR="003100DC" w:rsidRDefault="003100DC" w:rsidP="0055253C">
            <w:pPr>
              <w:numPr>
                <w:ilvl w:val="0"/>
                <w:numId w:val="125"/>
              </w:numPr>
              <w:rPr>
                <w:rFonts w:cs="Arial"/>
                <w:sz w:val="16"/>
                <w:szCs w:val="16"/>
              </w:rPr>
            </w:pPr>
            <w:r>
              <w:rPr>
                <w:rFonts w:cs="Arial"/>
                <w:sz w:val="16"/>
                <w:szCs w:val="16"/>
              </w:rPr>
              <w:t>Cuando en el momento de tesar hayan transcurrido más de dos semanas desde el último contraste.</w:t>
            </w:r>
          </w:p>
          <w:p w14:paraId="5F695FDB" w14:textId="77777777" w:rsidR="003100DC" w:rsidRDefault="003100DC" w:rsidP="0055253C">
            <w:pPr>
              <w:numPr>
                <w:ilvl w:val="0"/>
                <w:numId w:val="125"/>
              </w:numPr>
              <w:rPr>
                <w:rFonts w:cs="Arial"/>
                <w:sz w:val="16"/>
                <w:szCs w:val="16"/>
              </w:rPr>
            </w:pPr>
            <w:r>
              <w:rPr>
                <w:rFonts w:cs="Arial"/>
                <w:sz w:val="16"/>
                <w:szCs w:val="16"/>
              </w:rPr>
              <w:t>Cuando se hayan efectuado más de cien utilizaciones.</w:t>
            </w:r>
          </w:p>
          <w:p w14:paraId="688F2F38" w14:textId="77777777" w:rsidR="003100DC" w:rsidRDefault="003100DC" w:rsidP="0055253C">
            <w:pPr>
              <w:numPr>
                <w:ilvl w:val="0"/>
                <w:numId w:val="125"/>
              </w:numPr>
              <w:rPr>
                <w:rFonts w:cs="Arial"/>
                <w:sz w:val="16"/>
                <w:szCs w:val="16"/>
              </w:rPr>
            </w:pPr>
            <w:r>
              <w:rPr>
                <w:rFonts w:cs="Arial"/>
                <w:sz w:val="16"/>
                <w:szCs w:val="16"/>
              </w:rPr>
              <w:t>Cuando el equipo haya sufrido algún golpe o esfuerzo anormal.</w:t>
            </w:r>
          </w:p>
          <w:p w14:paraId="58136F4E" w14:textId="77777777" w:rsidR="003100DC" w:rsidRDefault="003100DC" w:rsidP="00AA62BA">
            <w:pPr>
              <w:rPr>
                <w:rFonts w:cs="Arial"/>
                <w:sz w:val="16"/>
                <w:szCs w:val="16"/>
              </w:rPr>
            </w:pPr>
            <w:r>
              <w:rPr>
                <w:rFonts w:cs="Arial"/>
                <w:sz w:val="16"/>
                <w:szCs w:val="16"/>
              </w:rPr>
              <w:t>Los dispositivos de tarado deberán ser contrastados, al menos una vez al año, por un laboratorio especializado independiente del Constructor o Fabricante.</w:t>
            </w:r>
          </w:p>
        </w:tc>
      </w:tr>
      <w:tr w:rsidR="003100DC" w14:paraId="52AA1BCC" w14:textId="77777777" w:rsidTr="00AA62BA">
        <w:trPr>
          <w:cantSplit/>
          <w:trHeight w:val="34"/>
        </w:trPr>
        <w:tc>
          <w:tcPr>
            <w:tcW w:w="1439" w:type="dxa"/>
            <w:tcBorders>
              <w:top w:val="single" w:sz="4" w:space="0" w:color="auto"/>
              <w:left w:val="nil"/>
              <w:bottom w:val="single" w:sz="4" w:space="0" w:color="auto"/>
              <w:right w:val="nil"/>
            </w:tcBorders>
          </w:tcPr>
          <w:p w14:paraId="679245D2"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718D7B1A" w14:textId="77777777" w:rsidR="003100DC" w:rsidRDefault="003100DC" w:rsidP="00AA62BA">
            <w:pPr>
              <w:rPr>
                <w:rFonts w:cs="Arial"/>
                <w:sz w:val="16"/>
              </w:rPr>
            </w:pPr>
          </w:p>
        </w:tc>
        <w:tc>
          <w:tcPr>
            <w:tcW w:w="7997" w:type="dxa"/>
            <w:tcBorders>
              <w:top w:val="single" w:sz="4" w:space="0" w:color="auto"/>
              <w:left w:val="nil"/>
              <w:bottom w:val="single" w:sz="4" w:space="0" w:color="auto"/>
              <w:right w:val="nil"/>
            </w:tcBorders>
          </w:tcPr>
          <w:p w14:paraId="5BB89146" w14:textId="77777777" w:rsidR="003100DC" w:rsidRDefault="003100DC" w:rsidP="00AA62BA">
            <w:pPr>
              <w:rPr>
                <w:rFonts w:cs="Arial"/>
                <w:sz w:val="16"/>
                <w:szCs w:val="16"/>
              </w:rPr>
            </w:pPr>
          </w:p>
        </w:tc>
      </w:tr>
      <w:tr w:rsidR="003100DC" w14:paraId="0D32337D" w14:textId="77777777" w:rsidTr="00AA62BA">
        <w:trPr>
          <w:cantSplit/>
          <w:trHeight w:val="34"/>
        </w:trPr>
        <w:tc>
          <w:tcPr>
            <w:tcW w:w="1439" w:type="dxa"/>
            <w:tcBorders>
              <w:top w:val="single" w:sz="4" w:space="0" w:color="auto"/>
              <w:left w:val="single" w:sz="4" w:space="0" w:color="auto"/>
              <w:bottom w:val="single" w:sz="4" w:space="0" w:color="auto"/>
              <w:right w:val="single" w:sz="4" w:space="0" w:color="auto"/>
            </w:tcBorders>
          </w:tcPr>
          <w:p w14:paraId="62F93421" w14:textId="77777777" w:rsidR="003100DC" w:rsidRDefault="003100DC" w:rsidP="00AA62BA">
            <w:pPr>
              <w:pStyle w:val="Ttulo1"/>
              <w:jc w:val="left"/>
              <w:rPr>
                <w:rFonts w:cs="Arial"/>
                <w:sz w:val="16"/>
                <w:szCs w:val="16"/>
              </w:rPr>
            </w:pPr>
            <w:r>
              <w:rPr>
                <w:rFonts w:cs="Arial"/>
                <w:sz w:val="16"/>
                <w:szCs w:val="16"/>
              </w:rPr>
              <w:t>Artículo 94º. Control de los productos de inyección</w:t>
            </w:r>
          </w:p>
        </w:tc>
        <w:tc>
          <w:tcPr>
            <w:tcW w:w="146" w:type="dxa"/>
            <w:tcBorders>
              <w:top w:val="nil"/>
              <w:left w:val="single" w:sz="4" w:space="0" w:color="auto"/>
              <w:bottom w:val="nil"/>
              <w:right w:val="single" w:sz="4" w:space="0" w:color="auto"/>
            </w:tcBorders>
          </w:tcPr>
          <w:p w14:paraId="0D51B9B9" w14:textId="77777777" w:rsidR="003100DC" w:rsidRDefault="003100DC" w:rsidP="00AA62BA">
            <w:pPr>
              <w:rPr>
                <w:rFonts w:cs="Arial"/>
                <w:sz w:val="16"/>
              </w:rPr>
            </w:pPr>
          </w:p>
        </w:tc>
        <w:tc>
          <w:tcPr>
            <w:tcW w:w="7997" w:type="dxa"/>
            <w:tcBorders>
              <w:top w:val="single" w:sz="4" w:space="0" w:color="auto"/>
              <w:left w:val="single" w:sz="4" w:space="0" w:color="auto"/>
              <w:bottom w:val="single" w:sz="4" w:space="0" w:color="auto"/>
            </w:tcBorders>
          </w:tcPr>
          <w:p w14:paraId="134E989F" w14:textId="77777777" w:rsidR="003100DC" w:rsidRDefault="003100DC" w:rsidP="00AA62BA">
            <w:pPr>
              <w:rPr>
                <w:rFonts w:cs="Arial"/>
                <w:sz w:val="16"/>
                <w:szCs w:val="16"/>
              </w:rPr>
            </w:pPr>
            <w:r>
              <w:rPr>
                <w:rFonts w:cs="Arial"/>
                <w:sz w:val="16"/>
                <w:szCs w:val="16"/>
              </w:rPr>
              <w:t>Los requisitos que habrán de cumplir los productos de inyección serán los que figuran en el Artículo 36º.</w:t>
            </w:r>
          </w:p>
          <w:p w14:paraId="4941B7E5" w14:textId="77777777" w:rsidR="003100DC" w:rsidRDefault="003100DC" w:rsidP="00AA62BA">
            <w:pPr>
              <w:rPr>
                <w:rFonts w:cs="Arial"/>
                <w:sz w:val="16"/>
                <w:szCs w:val="16"/>
              </w:rPr>
            </w:pPr>
            <w:r>
              <w:rPr>
                <w:rFonts w:cs="Arial"/>
                <w:sz w:val="16"/>
                <w:szCs w:val="16"/>
              </w:rPr>
              <w:t>Si los materiales, cemento y agua, utilizados en la preparación del producto de inyección son de distinto tipo o categoría que los empleados en la fabricación del hormigón de la obra, deberán ser necesariamente sometidos a los ensayos que se indican en el Artículo 81º.</w:t>
            </w:r>
          </w:p>
          <w:p w14:paraId="7938A581" w14:textId="77777777" w:rsidR="003100DC" w:rsidRDefault="003100DC" w:rsidP="00AA62BA">
            <w:pPr>
              <w:rPr>
                <w:rFonts w:cs="Arial"/>
                <w:sz w:val="16"/>
                <w:szCs w:val="16"/>
              </w:rPr>
            </w:pPr>
            <w:r>
              <w:rPr>
                <w:rFonts w:cs="Arial"/>
                <w:sz w:val="16"/>
                <w:szCs w:val="16"/>
              </w:rPr>
              <w:t xml:space="preserve">En cuanto a la composición de los aditivos, antes de comenzar la obra se comprobará en todos los casos, mediante los oportunos ensayos de laboratorio, el efecto que el aditivo que se piensa emplear en la obra produce en las características de calidad de la lechada o mortero, de manera que se cumplan las especificaciones de 29.1. Se habrán de tener en cuenta las condiciones particulares de la obra en cuanto a temperatura para prevenir, si fuese necesario, la necesidad de que el aditivo tenga propiedades </w:t>
            </w:r>
            <w:proofErr w:type="spellStart"/>
            <w:r>
              <w:rPr>
                <w:rFonts w:cs="Arial"/>
                <w:sz w:val="16"/>
                <w:szCs w:val="16"/>
              </w:rPr>
              <w:t>aireantes</w:t>
            </w:r>
            <w:proofErr w:type="spellEnd"/>
            <w:r>
              <w:rPr>
                <w:rFonts w:cs="Arial"/>
                <w:sz w:val="16"/>
                <w:szCs w:val="16"/>
              </w:rPr>
              <w:t>.</w:t>
            </w:r>
          </w:p>
        </w:tc>
      </w:tr>
      <w:tr w:rsidR="003100DC" w14:paraId="1AAC0645" w14:textId="77777777" w:rsidTr="00AA62BA">
        <w:trPr>
          <w:cantSplit/>
          <w:trHeight w:val="34"/>
        </w:trPr>
        <w:tc>
          <w:tcPr>
            <w:tcW w:w="1439" w:type="dxa"/>
            <w:tcBorders>
              <w:top w:val="single" w:sz="4" w:space="0" w:color="auto"/>
              <w:left w:val="nil"/>
              <w:bottom w:val="nil"/>
              <w:right w:val="nil"/>
            </w:tcBorders>
          </w:tcPr>
          <w:p w14:paraId="59EDEBFE" w14:textId="77777777" w:rsidR="003100DC" w:rsidRDefault="003100DC" w:rsidP="00AA62BA">
            <w:pPr>
              <w:rPr>
                <w:rFonts w:cs="Arial"/>
                <w:b/>
                <w:bCs/>
                <w:iCs/>
                <w:sz w:val="16"/>
                <w:szCs w:val="16"/>
              </w:rPr>
            </w:pPr>
          </w:p>
        </w:tc>
        <w:tc>
          <w:tcPr>
            <w:tcW w:w="146" w:type="dxa"/>
            <w:tcBorders>
              <w:top w:val="nil"/>
              <w:left w:val="nil"/>
              <w:bottom w:val="nil"/>
              <w:right w:val="nil"/>
            </w:tcBorders>
          </w:tcPr>
          <w:p w14:paraId="17836836" w14:textId="77777777" w:rsidR="003100DC" w:rsidRDefault="003100DC" w:rsidP="00AA62BA">
            <w:pPr>
              <w:rPr>
                <w:rFonts w:cs="Arial"/>
                <w:sz w:val="16"/>
              </w:rPr>
            </w:pPr>
          </w:p>
        </w:tc>
        <w:tc>
          <w:tcPr>
            <w:tcW w:w="7997" w:type="dxa"/>
            <w:tcBorders>
              <w:top w:val="single" w:sz="4" w:space="0" w:color="auto"/>
              <w:left w:val="nil"/>
              <w:bottom w:val="nil"/>
              <w:right w:val="nil"/>
            </w:tcBorders>
          </w:tcPr>
          <w:p w14:paraId="2741998A" w14:textId="77777777" w:rsidR="003100DC" w:rsidRDefault="003100DC" w:rsidP="00AA62BA">
            <w:pPr>
              <w:rPr>
                <w:rFonts w:cs="Arial"/>
                <w:sz w:val="16"/>
                <w:szCs w:val="16"/>
              </w:rPr>
            </w:pPr>
          </w:p>
        </w:tc>
      </w:tr>
    </w:tbl>
    <w:p w14:paraId="54795550" w14:textId="77777777" w:rsidR="003100DC" w:rsidRDefault="003100DC" w:rsidP="003100DC">
      <w:pPr>
        <w:rPr>
          <w:rFonts w:cs="Arial"/>
          <w:sz w:val="16"/>
        </w:rPr>
      </w:pPr>
    </w:p>
    <w:p w14:paraId="4DCACC82" w14:textId="77777777" w:rsidR="003100DC" w:rsidRDefault="003100DC" w:rsidP="003100DC">
      <w:pPr>
        <w:rPr>
          <w:rFonts w:cs="Arial"/>
          <w:sz w:val="16"/>
        </w:rPr>
      </w:pPr>
    </w:p>
    <w:p w14:paraId="78146706" w14:textId="77777777" w:rsidR="003100DC" w:rsidRDefault="003100DC" w:rsidP="003100DC">
      <w:pPr>
        <w:rPr>
          <w:rFonts w:cs="Arial"/>
          <w:sz w:val="16"/>
        </w:rPr>
      </w:pPr>
    </w:p>
    <w:p w14:paraId="41C13C2D" w14:textId="77777777" w:rsidR="003100DC" w:rsidRDefault="003100DC" w:rsidP="003100DC">
      <w:pPr>
        <w:rPr>
          <w:rFonts w:cs="Arial"/>
          <w:sz w:val="16"/>
        </w:rPr>
      </w:pPr>
    </w:p>
    <w:p w14:paraId="2D2E72E0" w14:textId="77777777" w:rsidR="003100DC" w:rsidRDefault="003100DC" w:rsidP="003100DC">
      <w:pPr>
        <w:rPr>
          <w:rFonts w:cs="Arial"/>
          <w:sz w:val="16"/>
        </w:rPr>
      </w:pPr>
    </w:p>
    <w:p w14:paraId="69F9BDC2" w14:textId="77777777" w:rsidR="003100DC" w:rsidRDefault="003100DC" w:rsidP="003100DC">
      <w:pPr>
        <w:rPr>
          <w:rFonts w:cs="Arial"/>
          <w:sz w:val="16"/>
        </w:rPr>
      </w:pPr>
    </w:p>
    <w:p w14:paraId="2CF1B922" w14:textId="77777777" w:rsidR="003100DC" w:rsidRDefault="003100DC" w:rsidP="003100DC">
      <w:pPr>
        <w:rPr>
          <w:rFonts w:cs="Arial"/>
          <w:sz w:val="16"/>
        </w:rPr>
      </w:pPr>
    </w:p>
    <w:p w14:paraId="50581847" w14:textId="77777777" w:rsidR="003100DC" w:rsidRDefault="003100DC" w:rsidP="003100DC">
      <w:pPr>
        <w:rPr>
          <w:rFonts w:cs="Arial"/>
          <w:sz w:val="16"/>
        </w:rPr>
      </w:pP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97"/>
        <w:gridCol w:w="160"/>
        <w:gridCol w:w="8417"/>
      </w:tblGrid>
      <w:tr w:rsidR="003100DC" w14:paraId="79CD2F1A" w14:textId="77777777" w:rsidTr="00AA62BA">
        <w:trPr>
          <w:cantSplit/>
          <w:trHeight w:val="34"/>
        </w:trPr>
        <w:tc>
          <w:tcPr>
            <w:tcW w:w="10174" w:type="dxa"/>
            <w:gridSpan w:val="3"/>
            <w:tcBorders>
              <w:top w:val="nil"/>
              <w:left w:val="nil"/>
              <w:bottom w:val="nil"/>
              <w:right w:val="nil"/>
            </w:tcBorders>
            <w:shd w:val="clear" w:color="auto" w:fill="003366"/>
          </w:tcPr>
          <w:p w14:paraId="5EA84E35" w14:textId="77777777" w:rsidR="003100DC" w:rsidRDefault="003100DC" w:rsidP="00AA62BA">
            <w:pPr>
              <w:rPr>
                <w:rFonts w:cs="Arial"/>
                <w:sz w:val="16"/>
                <w:szCs w:val="16"/>
              </w:rPr>
            </w:pPr>
            <w:r>
              <w:rPr>
                <w:rFonts w:cs="Arial"/>
                <w:b/>
                <w:sz w:val="16"/>
                <w:szCs w:val="16"/>
              </w:rPr>
              <w:t>Capítulo XVI. Control de la ejecución</w:t>
            </w:r>
          </w:p>
        </w:tc>
      </w:tr>
      <w:tr w:rsidR="003100DC" w14:paraId="4DE0B72F" w14:textId="77777777" w:rsidTr="00AA62BA">
        <w:trPr>
          <w:cantSplit/>
          <w:trHeight w:val="34"/>
        </w:trPr>
        <w:tc>
          <w:tcPr>
            <w:tcW w:w="1597" w:type="dxa"/>
            <w:tcBorders>
              <w:top w:val="nil"/>
              <w:left w:val="nil"/>
              <w:bottom w:val="single" w:sz="4" w:space="0" w:color="auto"/>
              <w:right w:val="nil"/>
            </w:tcBorders>
          </w:tcPr>
          <w:p w14:paraId="4F94EF35" w14:textId="77777777" w:rsidR="003100DC" w:rsidRDefault="003100DC" w:rsidP="00AA62BA">
            <w:pPr>
              <w:rPr>
                <w:rFonts w:cs="Arial"/>
                <w:b/>
                <w:bCs/>
                <w:iCs/>
                <w:sz w:val="16"/>
                <w:szCs w:val="16"/>
              </w:rPr>
            </w:pPr>
          </w:p>
        </w:tc>
        <w:tc>
          <w:tcPr>
            <w:tcW w:w="160" w:type="dxa"/>
            <w:tcBorders>
              <w:top w:val="nil"/>
              <w:left w:val="nil"/>
              <w:bottom w:val="nil"/>
              <w:right w:val="nil"/>
            </w:tcBorders>
          </w:tcPr>
          <w:p w14:paraId="1FA99A59" w14:textId="77777777" w:rsidR="003100DC" w:rsidRDefault="003100DC" w:rsidP="00AA62BA">
            <w:pPr>
              <w:rPr>
                <w:rFonts w:cs="Arial"/>
                <w:sz w:val="16"/>
              </w:rPr>
            </w:pPr>
          </w:p>
        </w:tc>
        <w:tc>
          <w:tcPr>
            <w:tcW w:w="8417" w:type="dxa"/>
            <w:tcBorders>
              <w:top w:val="nil"/>
              <w:left w:val="nil"/>
              <w:bottom w:val="single" w:sz="4" w:space="0" w:color="auto"/>
              <w:right w:val="nil"/>
            </w:tcBorders>
          </w:tcPr>
          <w:p w14:paraId="489316DB" w14:textId="77777777" w:rsidR="003100DC" w:rsidRDefault="003100DC" w:rsidP="00AA62BA">
            <w:pPr>
              <w:rPr>
                <w:rFonts w:cs="Arial"/>
                <w:sz w:val="16"/>
                <w:szCs w:val="16"/>
              </w:rPr>
            </w:pPr>
          </w:p>
        </w:tc>
      </w:tr>
      <w:tr w:rsidR="003100DC" w14:paraId="4C4170DE" w14:textId="77777777" w:rsidTr="00AA62BA">
        <w:trPr>
          <w:cantSplit/>
          <w:trHeight w:val="34"/>
        </w:trPr>
        <w:tc>
          <w:tcPr>
            <w:tcW w:w="1597" w:type="dxa"/>
            <w:tcBorders>
              <w:top w:val="single" w:sz="4" w:space="0" w:color="auto"/>
              <w:left w:val="single" w:sz="4" w:space="0" w:color="auto"/>
              <w:bottom w:val="single" w:sz="4" w:space="0" w:color="auto"/>
              <w:right w:val="single" w:sz="4" w:space="0" w:color="auto"/>
            </w:tcBorders>
          </w:tcPr>
          <w:p w14:paraId="40E067EE" w14:textId="77777777" w:rsidR="003100DC" w:rsidRDefault="003100DC" w:rsidP="00AA62BA">
            <w:pPr>
              <w:pStyle w:val="Ttulo1"/>
              <w:jc w:val="left"/>
              <w:rPr>
                <w:rFonts w:cs="Arial"/>
                <w:sz w:val="16"/>
                <w:szCs w:val="16"/>
              </w:rPr>
            </w:pPr>
            <w:r>
              <w:rPr>
                <w:rFonts w:cs="Arial"/>
                <w:sz w:val="16"/>
                <w:szCs w:val="16"/>
              </w:rPr>
              <w:t>Artículo 95º. Control de la ejecución</w:t>
            </w:r>
          </w:p>
        </w:tc>
        <w:tc>
          <w:tcPr>
            <w:tcW w:w="160" w:type="dxa"/>
            <w:tcBorders>
              <w:top w:val="nil"/>
              <w:left w:val="single" w:sz="4" w:space="0" w:color="auto"/>
              <w:bottom w:val="nil"/>
              <w:right w:val="single" w:sz="4" w:space="0" w:color="auto"/>
            </w:tcBorders>
          </w:tcPr>
          <w:p w14:paraId="7BFFF7D7"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25D3DFE7" w14:textId="77777777" w:rsidR="003100DC" w:rsidRDefault="003100DC" w:rsidP="00AA62BA">
            <w:pPr>
              <w:rPr>
                <w:rFonts w:cs="Arial"/>
                <w:sz w:val="16"/>
                <w:szCs w:val="16"/>
              </w:rPr>
            </w:pPr>
          </w:p>
        </w:tc>
      </w:tr>
      <w:tr w:rsidR="003100DC" w14:paraId="387E8860" w14:textId="77777777" w:rsidTr="00AA62BA">
        <w:trPr>
          <w:cantSplit/>
          <w:trHeight w:val="34"/>
        </w:trPr>
        <w:tc>
          <w:tcPr>
            <w:tcW w:w="1597" w:type="dxa"/>
            <w:tcBorders>
              <w:top w:val="single" w:sz="4" w:space="0" w:color="auto"/>
              <w:left w:val="nil"/>
              <w:bottom w:val="single" w:sz="4" w:space="0" w:color="auto"/>
              <w:right w:val="nil"/>
            </w:tcBorders>
          </w:tcPr>
          <w:p w14:paraId="0593C739" w14:textId="77777777" w:rsidR="003100DC" w:rsidRDefault="003100DC" w:rsidP="00AA62BA">
            <w:pPr>
              <w:rPr>
                <w:rFonts w:cs="Arial"/>
                <w:b/>
                <w:bCs/>
                <w:iCs/>
                <w:sz w:val="16"/>
                <w:szCs w:val="16"/>
              </w:rPr>
            </w:pPr>
          </w:p>
        </w:tc>
        <w:tc>
          <w:tcPr>
            <w:tcW w:w="160" w:type="dxa"/>
            <w:tcBorders>
              <w:top w:val="nil"/>
              <w:left w:val="nil"/>
              <w:bottom w:val="nil"/>
              <w:right w:val="nil"/>
            </w:tcBorders>
          </w:tcPr>
          <w:p w14:paraId="114E8FA1"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0DE8D6A1" w14:textId="77777777" w:rsidR="003100DC" w:rsidRDefault="003100DC" w:rsidP="00AA62BA">
            <w:pPr>
              <w:rPr>
                <w:rFonts w:cs="Arial"/>
                <w:sz w:val="16"/>
                <w:szCs w:val="16"/>
              </w:rPr>
            </w:pPr>
          </w:p>
        </w:tc>
      </w:tr>
      <w:tr w:rsidR="003100DC" w14:paraId="403D9167" w14:textId="77777777" w:rsidTr="00AA62BA">
        <w:trPr>
          <w:cantSplit/>
          <w:trHeight w:val="34"/>
        </w:trPr>
        <w:tc>
          <w:tcPr>
            <w:tcW w:w="1597" w:type="dxa"/>
            <w:tcBorders>
              <w:top w:val="single" w:sz="4" w:space="0" w:color="auto"/>
              <w:left w:val="single" w:sz="4" w:space="0" w:color="auto"/>
              <w:bottom w:val="nil"/>
              <w:right w:val="single" w:sz="4" w:space="0" w:color="auto"/>
            </w:tcBorders>
          </w:tcPr>
          <w:p w14:paraId="694292F4" w14:textId="77777777" w:rsidR="003100DC" w:rsidRDefault="003100DC" w:rsidP="00AA62BA">
            <w:pPr>
              <w:rPr>
                <w:rFonts w:cs="Arial"/>
                <w:b/>
                <w:bCs/>
                <w:sz w:val="16"/>
                <w:szCs w:val="16"/>
              </w:rPr>
            </w:pPr>
            <w:r>
              <w:rPr>
                <w:rFonts w:cs="Arial"/>
                <w:b/>
                <w:bCs/>
                <w:sz w:val="16"/>
                <w:szCs w:val="16"/>
              </w:rPr>
              <w:t>95.1. Generalidades</w:t>
            </w:r>
          </w:p>
        </w:tc>
        <w:tc>
          <w:tcPr>
            <w:tcW w:w="160" w:type="dxa"/>
            <w:tcBorders>
              <w:top w:val="nil"/>
              <w:left w:val="single" w:sz="4" w:space="0" w:color="auto"/>
              <w:bottom w:val="nil"/>
              <w:right w:val="single" w:sz="4" w:space="0" w:color="auto"/>
            </w:tcBorders>
          </w:tcPr>
          <w:p w14:paraId="3A0C90CE" w14:textId="77777777" w:rsidR="003100DC" w:rsidRDefault="003100DC" w:rsidP="00AA62BA">
            <w:pPr>
              <w:rPr>
                <w:rFonts w:cs="Arial"/>
                <w:sz w:val="16"/>
              </w:rPr>
            </w:pPr>
          </w:p>
        </w:tc>
        <w:tc>
          <w:tcPr>
            <w:tcW w:w="8417" w:type="dxa"/>
            <w:vMerge w:val="restart"/>
            <w:tcBorders>
              <w:top w:val="single" w:sz="4" w:space="0" w:color="auto"/>
              <w:left w:val="single" w:sz="4" w:space="0" w:color="auto"/>
            </w:tcBorders>
          </w:tcPr>
          <w:p w14:paraId="0F1BF379" w14:textId="77777777" w:rsidR="003100DC" w:rsidRDefault="003100DC" w:rsidP="00AA62BA">
            <w:pPr>
              <w:rPr>
                <w:rFonts w:cs="Arial"/>
                <w:sz w:val="16"/>
                <w:szCs w:val="16"/>
              </w:rPr>
            </w:pPr>
            <w:r>
              <w:rPr>
                <w:rFonts w:cs="Arial"/>
                <w:sz w:val="16"/>
                <w:szCs w:val="16"/>
              </w:rPr>
              <w:t>El Control de la Ejecución, que esta Instrucción establece con carácter preceptivo, tiene por objeto garantizar que la obra se ajusta al proyecto y a las prescripciones de esta Instrucción.</w:t>
            </w:r>
          </w:p>
          <w:p w14:paraId="3E582B1F" w14:textId="77777777" w:rsidR="003100DC" w:rsidRDefault="003100DC" w:rsidP="00AA62BA">
            <w:pPr>
              <w:rPr>
                <w:rFonts w:cs="Arial"/>
                <w:sz w:val="16"/>
                <w:szCs w:val="16"/>
              </w:rPr>
            </w:pPr>
            <w:r>
              <w:rPr>
                <w:rFonts w:cs="Arial"/>
                <w:sz w:val="16"/>
                <w:szCs w:val="16"/>
              </w:rPr>
              <w:t xml:space="preserve">Corresponde a la Propiedad y a la Dirección de Obra la responsabilidad de asegurar la realización del control externo de la ejecución, el cual se adecuará necesariamente al nivel correspondiente, en función del valor adoptado para </w:t>
            </w:r>
            <w:r>
              <w:rPr>
                <w:rFonts w:cs="Arial"/>
                <w:i/>
                <w:iCs/>
                <w:sz w:val="16"/>
                <w:szCs w:val="16"/>
              </w:rPr>
              <w:t xml:space="preserve">f </w:t>
            </w:r>
            <w:r>
              <w:rPr>
                <w:rFonts w:cs="Arial"/>
                <w:sz w:val="16"/>
                <w:szCs w:val="16"/>
              </w:rPr>
              <w:t>en el proyecto.</w:t>
            </w:r>
          </w:p>
          <w:p w14:paraId="577B06A6" w14:textId="77777777" w:rsidR="003100DC" w:rsidRDefault="003100DC" w:rsidP="00AA62BA">
            <w:pPr>
              <w:rPr>
                <w:rFonts w:cs="Arial"/>
                <w:sz w:val="16"/>
                <w:szCs w:val="16"/>
              </w:rPr>
            </w:pPr>
            <w:r>
              <w:rPr>
                <w:rFonts w:cs="Arial"/>
                <w:sz w:val="16"/>
                <w:szCs w:val="16"/>
              </w:rPr>
              <w:t>Se consideran los tres siguientes niveles para la realización del control de la ejecución:</w:t>
            </w:r>
          </w:p>
          <w:p w14:paraId="25BAE599" w14:textId="77777777" w:rsidR="003100DC" w:rsidRDefault="003100DC" w:rsidP="0055253C">
            <w:pPr>
              <w:numPr>
                <w:ilvl w:val="0"/>
                <w:numId w:val="126"/>
              </w:numPr>
              <w:rPr>
                <w:rFonts w:cs="Arial"/>
                <w:sz w:val="16"/>
                <w:szCs w:val="16"/>
              </w:rPr>
            </w:pPr>
            <w:r>
              <w:rPr>
                <w:rFonts w:cs="Arial"/>
                <w:sz w:val="16"/>
                <w:szCs w:val="16"/>
              </w:rPr>
              <w:t>Control de ejecución a nivel reducido,</w:t>
            </w:r>
          </w:p>
          <w:p w14:paraId="0E06E984" w14:textId="77777777" w:rsidR="003100DC" w:rsidRDefault="003100DC" w:rsidP="0055253C">
            <w:pPr>
              <w:numPr>
                <w:ilvl w:val="0"/>
                <w:numId w:val="126"/>
              </w:numPr>
              <w:rPr>
                <w:rFonts w:cs="Arial"/>
                <w:sz w:val="16"/>
                <w:szCs w:val="16"/>
              </w:rPr>
            </w:pPr>
            <w:r>
              <w:rPr>
                <w:rFonts w:cs="Arial"/>
                <w:sz w:val="16"/>
                <w:szCs w:val="16"/>
              </w:rPr>
              <w:t>Control de ejecución a nivel normal,</w:t>
            </w:r>
          </w:p>
          <w:p w14:paraId="3A3912A5" w14:textId="77777777" w:rsidR="003100DC" w:rsidRDefault="003100DC" w:rsidP="0055253C">
            <w:pPr>
              <w:numPr>
                <w:ilvl w:val="0"/>
                <w:numId w:val="126"/>
              </w:numPr>
              <w:rPr>
                <w:rFonts w:cs="Arial"/>
                <w:sz w:val="16"/>
                <w:szCs w:val="16"/>
              </w:rPr>
            </w:pPr>
            <w:r>
              <w:rPr>
                <w:rFonts w:cs="Arial"/>
                <w:sz w:val="16"/>
                <w:szCs w:val="16"/>
              </w:rPr>
              <w:t>Control de ejecución a nivel intenso,</w:t>
            </w:r>
          </w:p>
          <w:p w14:paraId="3A8D056E" w14:textId="77777777" w:rsidR="003100DC" w:rsidRDefault="003100DC" w:rsidP="00AA62BA">
            <w:pPr>
              <w:rPr>
                <w:rFonts w:cs="Arial"/>
                <w:sz w:val="16"/>
                <w:szCs w:val="16"/>
              </w:rPr>
            </w:pPr>
            <w:r>
              <w:rPr>
                <w:rFonts w:cs="Arial"/>
                <w:sz w:val="16"/>
                <w:szCs w:val="16"/>
              </w:rPr>
              <w:t xml:space="preserve">que están relacionados con el coeficiente de </w:t>
            </w:r>
            <w:proofErr w:type="spellStart"/>
            <w:r>
              <w:rPr>
                <w:rFonts w:cs="Arial"/>
                <w:sz w:val="16"/>
                <w:szCs w:val="16"/>
              </w:rPr>
              <w:t>mayoración</w:t>
            </w:r>
            <w:proofErr w:type="spellEnd"/>
            <w:r>
              <w:rPr>
                <w:rFonts w:cs="Arial"/>
                <w:sz w:val="16"/>
                <w:szCs w:val="16"/>
              </w:rPr>
              <w:t xml:space="preserve"> de acciones empleado para el proyecto.</w:t>
            </w:r>
          </w:p>
          <w:p w14:paraId="4F161D5C" w14:textId="77777777" w:rsidR="003100DC" w:rsidRDefault="003100DC" w:rsidP="00AA62BA">
            <w:pPr>
              <w:rPr>
                <w:rFonts w:cs="Arial"/>
                <w:sz w:val="16"/>
                <w:szCs w:val="16"/>
              </w:rPr>
            </w:pPr>
            <w:r>
              <w:rPr>
                <w:rFonts w:cs="Arial"/>
                <w:sz w:val="16"/>
                <w:szCs w:val="16"/>
              </w:rPr>
              <w:t>Para el control de ejecución se redactará un Plan de Control, dividiendo la obra en lotes, de acuerdo con lo indicado en la tabla 95.1.a.</w:t>
            </w:r>
          </w:p>
          <w:p w14:paraId="1E712871" w14:textId="77777777" w:rsidR="003100DC" w:rsidRDefault="003100DC" w:rsidP="00AA62BA">
            <w:pPr>
              <w:rPr>
                <w:rFonts w:cs="Arial"/>
                <w:sz w:val="16"/>
                <w:szCs w:val="16"/>
              </w:rPr>
            </w:pPr>
          </w:p>
          <w:p w14:paraId="76293E9B" w14:textId="77777777" w:rsidR="003100DC" w:rsidRDefault="003100DC" w:rsidP="00AA62BA">
            <w:pPr>
              <w:jc w:val="center"/>
              <w:rPr>
                <w:rFonts w:cs="Arial"/>
                <w:sz w:val="16"/>
                <w:szCs w:val="16"/>
              </w:rPr>
            </w:pPr>
            <w:r>
              <w:rPr>
                <w:rFonts w:cs="Arial"/>
                <w:sz w:val="16"/>
                <w:szCs w:val="16"/>
              </w:rPr>
              <w:t>TABLA 95.1.a</w:t>
            </w:r>
          </w:p>
          <w:tbl>
            <w:tblPr>
              <w:tblW w:w="65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208"/>
              <w:gridCol w:w="3366"/>
            </w:tblGrid>
            <w:tr w:rsidR="003100DC" w14:paraId="235D7E95" w14:textId="77777777" w:rsidTr="00AA62BA">
              <w:trPr>
                <w:trHeight w:val="458"/>
                <w:jc w:val="center"/>
              </w:trPr>
              <w:tc>
                <w:tcPr>
                  <w:tcW w:w="3208" w:type="dxa"/>
                  <w:vAlign w:val="center"/>
                </w:tcPr>
                <w:p w14:paraId="2753AC0F" w14:textId="77777777" w:rsidR="003100DC" w:rsidRDefault="003100DC" w:rsidP="00AA62BA">
                  <w:pPr>
                    <w:jc w:val="center"/>
                    <w:rPr>
                      <w:rFonts w:cs="Arial"/>
                      <w:sz w:val="16"/>
                      <w:szCs w:val="16"/>
                    </w:rPr>
                  </w:pPr>
                  <w:r>
                    <w:rPr>
                      <w:rFonts w:cs="Arial"/>
                      <w:sz w:val="16"/>
                      <w:szCs w:val="16"/>
                    </w:rPr>
                    <w:t>Tipo de obra</w:t>
                  </w:r>
                </w:p>
              </w:tc>
              <w:tc>
                <w:tcPr>
                  <w:tcW w:w="3366" w:type="dxa"/>
                  <w:vAlign w:val="center"/>
                </w:tcPr>
                <w:p w14:paraId="4FFC7691" w14:textId="77777777" w:rsidR="003100DC" w:rsidRDefault="003100DC" w:rsidP="00AA62BA">
                  <w:pPr>
                    <w:jc w:val="center"/>
                    <w:rPr>
                      <w:rFonts w:cs="Arial"/>
                      <w:sz w:val="16"/>
                      <w:szCs w:val="16"/>
                    </w:rPr>
                  </w:pPr>
                  <w:r>
                    <w:rPr>
                      <w:rFonts w:cs="Arial"/>
                      <w:sz w:val="16"/>
                      <w:szCs w:val="16"/>
                    </w:rPr>
                    <w:t>Tamaño del lote</w:t>
                  </w:r>
                </w:p>
              </w:tc>
            </w:tr>
            <w:tr w:rsidR="003100DC" w14:paraId="2E4208D3" w14:textId="77777777" w:rsidTr="00AA62BA">
              <w:trPr>
                <w:trHeight w:val="440"/>
                <w:jc w:val="center"/>
              </w:trPr>
              <w:tc>
                <w:tcPr>
                  <w:tcW w:w="3208" w:type="dxa"/>
                  <w:vAlign w:val="center"/>
                </w:tcPr>
                <w:p w14:paraId="54CDCECD" w14:textId="77777777" w:rsidR="003100DC" w:rsidRDefault="003100DC" w:rsidP="00AA62BA">
                  <w:pPr>
                    <w:rPr>
                      <w:rFonts w:cs="Arial"/>
                      <w:sz w:val="16"/>
                      <w:szCs w:val="16"/>
                    </w:rPr>
                  </w:pPr>
                  <w:r>
                    <w:rPr>
                      <w:rFonts w:cs="Arial"/>
                      <w:sz w:val="16"/>
                      <w:szCs w:val="16"/>
                    </w:rPr>
                    <w:t>Edificios</w:t>
                  </w:r>
                </w:p>
              </w:tc>
              <w:tc>
                <w:tcPr>
                  <w:tcW w:w="3366" w:type="dxa"/>
                  <w:vAlign w:val="center"/>
                </w:tcPr>
                <w:p w14:paraId="768382E9" w14:textId="77777777" w:rsidR="003100DC" w:rsidRDefault="003100DC" w:rsidP="00AA62BA">
                  <w:pPr>
                    <w:rPr>
                      <w:rFonts w:cs="Arial"/>
                      <w:sz w:val="16"/>
                      <w:szCs w:val="16"/>
                    </w:rPr>
                  </w:pPr>
                  <w:r>
                    <w:rPr>
                      <w:rFonts w:cs="Arial"/>
                      <w:sz w:val="16"/>
                      <w:szCs w:val="16"/>
                    </w:rPr>
                    <w:t>500 m</w:t>
                  </w:r>
                  <w:r>
                    <w:rPr>
                      <w:rFonts w:cs="Arial"/>
                      <w:sz w:val="16"/>
                      <w:szCs w:val="16"/>
                      <w:vertAlign w:val="superscript"/>
                    </w:rPr>
                    <w:t>2</w:t>
                  </w:r>
                  <w:r>
                    <w:rPr>
                      <w:rFonts w:cs="Arial"/>
                      <w:sz w:val="16"/>
                      <w:szCs w:val="16"/>
                    </w:rPr>
                    <w:t>, sin rebasar las dos plantas</w:t>
                  </w:r>
                </w:p>
              </w:tc>
            </w:tr>
            <w:tr w:rsidR="003100DC" w14:paraId="11E5B9E6" w14:textId="77777777" w:rsidTr="00AA62BA">
              <w:trPr>
                <w:trHeight w:val="443"/>
                <w:jc w:val="center"/>
              </w:trPr>
              <w:tc>
                <w:tcPr>
                  <w:tcW w:w="3208" w:type="dxa"/>
                  <w:vAlign w:val="center"/>
                </w:tcPr>
                <w:p w14:paraId="36595AF3" w14:textId="77777777" w:rsidR="003100DC" w:rsidRDefault="003100DC" w:rsidP="00AA62BA">
                  <w:pPr>
                    <w:rPr>
                      <w:rFonts w:cs="Arial"/>
                      <w:sz w:val="16"/>
                      <w:szCs w:val="16"/>
                    </w:rPr>
                  </w:pPr>
                  <w:r>
                    <w:rPr>
                      <w:rFonts w:cs="Arial"/>
                      <w:sz w:val="16"/>
                      <w:szCs w:val="16"/>
                    </w:rPr>
                    <w:t>Puentes, Acueductos, Túneles, etc.</w:t>
                  </w:r>
                </w:p>
              </w:tc>
              <w:tc>
                <w:tcPr>
                  <w:tcW w:w="3366" w:type="dxa"/>
                  <w:vAlign w:val="center"/>
                </w:tcPr>
                <w:p w14:paraId="1D02DD05" w14:textId="77777777" w:rsidR="003100DC" w:rsidRDefault="003100DC" w:rsidP="00AA62BA">
                  <w:pPr>
                    <w:rPr>
                      <w:rFonts w:cs="Arial"/>
                      <w:sz w:val="16"/>
                      <w:szCs w:val="16"/>
                    </w:rPr>
                  </w:pPr>
                  <w:r>
                    <w:rPr>
                      <w:rFonts w:cs="Arial"/>
                      <w:sz w:val="16"/>
                      <w:szCs w:val="16"/>
                    </w:rPr>
                    <w:t>500 m</w:t>
                  </w:r>
                  <w:r>
                    <w:rPr>
                      <w:rFonts w:cs="Arial"/>
                      <w:sz w:val="16"/>
                      <w:szCs w:val="16"/>
                      <w:vertAlign w:val="superscript"/>
                    </w:rPr>
                    <w:t>2</w:t>
                  </w:r>
                  <w:r>
                    <w:rPr>
                      <w:rFonts w:cs="Arial"/>
                      <w:sz w:val="16"/>
                      <w:szCs w:val="16"/>
                    </w:rPr>
                    <w:t xml:space="preserve"> de planta, sin rebasar los 50 m</w:t>
                  </w:r>
                </w:p>
              </w:tc>
            </w:tr>
            <w:tr w:rsidR="003100DC" w14:paraId="770B7A93" w14:textId="77777777" w:rsidTr="00AA62BA">
              <w:trPr>
                <w:trHeight w:val="440"/>
                <w:jc w:val="center"/>
              </w:trPr>
              <w:tc>
                <w:tcPr>
                  <w:tcW w:w="3208" w:type="dxa"/>
                  <w:vAlign w:val="center"/>
                </w:tcPr>
                <w:p w14:paraId="35195F0F" w14:textId="77777777" w:rsidR="003100DC" w:rsidRDefault="003100DC" w:rsidP="00AA62BA">
                  <w:pPr>
                    <w:rPr>
                      <w:rFonts w:cs="Arial"/>
                      <w:sz w:val="16"/>
                      <w:szCs w:val="16"/>
                    </w:rPr>
                  </w:pPr>
                  <w:r>
                    <w:rPr>
                      <w:rFonts w:cs="Arial"/>
                      <w:sz w:val="16"/>
                      <w:szCs w:val="16"/>
                    </w:rPr>
                    <w:t>Obras de Grandes Macizos</w:t>
                  </w:r>
                </w:p>
              </w:tc>
              <w:tc>
                <w:tcPr>
                  <w:tcW w:w="3366" w:type="dxa"/>
                  <w:vAlign w:val="center"/>
                </w:tcPr>
                <w:p w14:paraId="29608643" w14:textId="77777777" w:rsidR="003100DC" w:rsidRDefault="003100DC" w:rsidP="00AA62BA">
                  <w:pPr>
                    <w:rPr>
                      <w:rFonts w:cs="Arial"/>
                      <w:sz w:val="16"/>
                      <w:szCs w:val="16"/>
                    </w:rPr>
                  </w:pPr>
                  <w:r>
                    <w:rPr>
                      <w:rFonts w:cs="Arial"/>
                      <w:sz w:val="16"/>
                      <w:szCs w:val="16"/>
                    </w:rPr>
                    <w:t>250 m</w:t>
                  </w:r>
                  <w:r>
                    <w:rPr>
                      <w:rFonts w:cs="Arial"/>
                      <w:sz w:val="16"/>
                      <w:szCs w:val="16"/>
                      <w:vertAlign w:val="superscript"/>
                    </w:rPr>
                    <w:t>3</w:t>
                  </w:r>
                </w:p>
              </w:tc>
            </w:tr>
            <w:tr w:rsidR="003100DC" w14:paraId="48A1367F" w14:textId="77777777" w:rsidTr="00AA62BA">
              <w:trPr>
                <w:trHeight w:val="440"/>
                <w:jc w:val="center"/>
              </w:trPr>
              <w:tc>
                <w:tcPr>
                  <w:tcW w:w="3208" w:type="dxa"/>
                  <w:vAlign w:val="center"/>
                </w:tcPr>
                <w:p w14:paraId="0E6A4920" w14:textId="77777777" w:rsidR="003100DC" w:rsidRDefault="003100DC" w:rsidP="00AA62BA">
                  <w:pPr>
                    <w:rPr>
                      <w:rFonts w:cs="Arial"/>
                      <w:sz w:val="16"/>
                      <w:szCs w:val="16"/>
                    </w:rPr>
                  </w:pPr>
                  <w:r>
                    <w:rPr>
                      <w:rFonts w:cs="Arial"/>
                      <w:sz w:val="16"/>
                      <w:szCs w:val="16"/>
                    </w:rPr>
                    <w:t>Chimeneas, Torres, Pilas, etc.</w:t>
                  </w:r>
                </w:p>
              </w:tc>
              <w:tc>
                <w:tcPr>
                  <w:tcW w:w="3366" w:type="dxa"/>
                  <w:vAlign w:val="center"/>
                </w:tcPr>
                <w:p w14:paraId="1E83FD82" w14:textId="77777777" w:rsidR="003100DC" w:rsidRDefault="003100DC" w:rsidP="00AA62BA">
                  <w:pPr>
                    <w:rPr>
                      <w:rFonts w:cs="Arial"/>
                      <w:sz w:val="16"/>
                      <w:szCs w:val="16"/>
                    </w:rPr>
                  </w:pPr>
                  <w:r>
                    <w:rPr>
                      <w:rFonts w:cs="Arial"/>
                      <w:sz w:val="16"/>
                      <w:szCs w:val="16"/>
                    </w:rPr>
                    <w:t>250 m</w:t>
                  </w:r>
                  <w:r>
                    <w:rPr>
                      <w:rFonts w:cs="Arial"/>
                      <w:sz w:val="16"/>
                      <w:szCs w:val="16"/>
                      <w:vertAlign w:val="superscript"/>
                    </w:rPr>
                    <w:t>3</w:t>
                  </w:r>
                  <w:r>
                    <w:rPr>
                      <w:rFonts w:cs="Arial"/>
                      <w:sz w:val="16"/>
                      <w:szCs w:val="16"/>
                    </w:rPr>
                    <w:t>, sin rebasar los 50 m</w:t>
                  </w:r>
                </w:p>
              </w:tc>
            </w:tr>
            <w:tr w:rsidR="003100DC" w14:paraId="746C8131" w14:textId="77777777" w:rsidTr="00AA62BA">
              <w:trPr>
                <w:trHeight w:val="574"/>
                <w:jc w:val="center"/>
              </w:trPr>
              <w:tc>
                <w:tcPr>
                  <w:tcW w:w="3208" w:type="dxa"/>
                  <w:tcBorders>
                    <w:bottom w:val="single" w:sz="6" w:space="0" w:color="auto"/>
                  </w:tcBorders>
                  <w:vAlign w:val="center"/>
                </w:tcPr>
                <w:p w14:paraId="6BB490E8" w14:textId="77777777" w:rsidR="003100DC" w:rsidRDefault="003100DC" w:rsidP="00AA62BA">
                  <w:pPr>
                    <w:rPr>
                      <w:rFonts w:cs="Arial"/>
                      <w:sz w:val="16"/>
                      <w:szCs w:val="16"/>
                    </w:rPr>
                  </w:pPr>
                  <w:r>
                    <w:rPr>
                      <w:rFonts w:cs="Arial"/>
                      <w:sz w:val="16"/>
                      <w:szCs w:val="16"/>
                    </w:rPr>
                    <w:t>Piezas prefabricadas:</w:t>
                  </w:r>
                </w:p>
                <w:p w14:paraId="09280E45" w14:textId="77777777" w:rsidR="003100DC" w:rsidRDefault="003100DC" w:rsidP="0055253C">
                  <w:pPr>
                    <w:numPr>
                      <w:ilvl w:val="0"/>
                      <w:numId w:val="127"/>
                    </w:numPr>
                    <w:rPr>
                      <w:rFonts w:cs="Arial"/>
                      <w:sz w:val="16"/>
                      <w:szCs w:val="16"/>
                    </w:rPr>
                  </w:pPr>
                  <w:r>
                    <w:rPr>
                      <w:rFonts w:cs="Arial"/>
                      <w:sz w:val="16"/>
                      <w:szCs w:val="16"/>
                    </w:rPr>
                    <w:t>De tipo lineal</w:t>
                  </w:r>
                </w:p>
                <w:p w14:paraId="60B81573" w14:textId="77777777" w:rsidR="003100DC" w:rsidRDefault="003100DC" w:rsidP="0055253C">
                  <w:pPr>
                    <w:numPr>
                      <w:ilvl w:val="0"/>
                      <w:numId w:val="127"/>
                    </w:numPr>
                    <w:rPr>
                      <w:rFonts w:cs="Arial"/>
                      <w:sz w:val="16"/>
                      <w:szCs w:val="16"/>
                    </w:rPr>
                  </w:pPr>
                  <w:r>
                    <w:rPr>
                      <w:rFonts w:cs="Arial"/>
                      <w:sz w:val="16"/>
                      <w:szCs w:val="16"/>
                    </w:rPr>
                    <w:t>De tipo superficial</w:t>
                  </w:r>
                </w:p>
              </w:tc>
              <w:tc>
                <w:tcPr>
                  <w:tcW w:w="3366" w:type="dxa"/>
                  <w:tcBorders>
                    <w:bottom w:val="single" w:sz="6" w:space="0" w:color="auto"/>
                  </w:tcBorders>
                  <w:vAlign w:val="center"/>
                </w:tcPr>
                <w:p w14:paraId="111BD950" w14:textId="77777777" w:rsidR="003100DC" w:rsidRDefault="003100DC" w:rsidP="00AA62BA">
                  <w:pPr>
                    <w:rPr>
                      <w:rFonts w:cs="Arial"/>
                      <w:sz w:val="16"/>
                      <w:szCs w:val="16"/>
                    </w:rPr>
                  </w:pPr>
                  <w:r>
                    <w:rPr>
                      <w:rFonts w:cs="Arial"/>
                      <w:sz w:val="16"/>
                      <w:szCs w:val="16"/>
                    </w:rPr>
                    <w:t>500 m de bancada 250 m</w:t>
                  </w:r>
                </w:p>
              </w:tc>
            </w:tr>
            <w:tr w:rsidR="003100DC" w14:paraId="2E137B8A" w14:textId="77777777" w:rsidTr="00AA62BA">
              <w:trPr>
                <w:trHeight w:val="574"/>
                <w:jc w:val="center"/>
              </w:trPr>
              <w:tc>
                <w:tcPr>
                  <w:tcW w:w="3208" w:type="dxa"/>
                  <w:tcBorders>
                    <w:top w:val="single" w:sz="6" w:space="0" w:color="auto"/>
                    <w:left w:val="nil"/>
                    <w:bottom w:val="nil"/>
                    <w:right w:val="nil"/>
                  </w:tcBorders>
                  <w:vAlign w:val="center"/>
                </w:tcPr>
                <w:p w14:paraId="01A5184F" w14:textId="77777777" w:rsidR="003100DC" w:rsidRDefault="003100DC" w:rsidP="00AA62BA">
                  <w:pPr>
                    <w:rPr>
                      <w:rFonts w:cs="Arial"/>
                      <w:sz w:val="16"/>
                      <w:szCs w:val="16"/>
                    </w:rPr>
                  </w:pPr>
                </w:p>
              </w:tc>
              <w:tc>
                <w:tcPr>
                  <w:tcW w:w="3366" w:type="dxa"/>
                  <w:tcBorders>
                    <w:top w:val="single" w:sz="6" w:space="0" w:color="auto"/>
                    <w:left w:val="nil"/>
                    <w:bottom w:val="nil"/>
                    <w:right w:val="nil"/>
                  </w:tcBorders>
                  <w:vAlign w:val="center"/>
                </w:tcPr>
                <w:p w14:paraId="35A24A91" w14:textId="77777777" w:rsidR="003100DC" w:rsidRDefault="003100DC" w:rsidP="00AA62BA">
                  <w:pPr>
                    <w:rPr>
                      <w:rFonts w:cs="Arial"/>
                      <w:sz w:val="16"/>
                      <w:szCs w:val="16"/>
                    </w:rPr>
                  </w:pPr>
                </w:p>
              </w:tc>
            </w:tr>
          </w:tbl>
          <w:p w14:paraId="3C771A6D" w14:textId="77777777" w:rsidR="003100DC" w:rsidRDefault="003100DC" w:rsidP="00AA62BA">
            <w:pPr>
              <w:rPr>
                <w:rFonts w:cs="Arial"/>
                <w:sz w:val="16"/>
                <w:szCs w:val="16"/>
              </w:rPr>
            </w:pPr>
          </w:p>
        </w:tc>
      </w:tr>
      <w:tr w:rsidR="003100DC" w14:paraId="3A25222C" w14:textId="77777777" w:rsidTr="00AA62BA">
        <w:trPr>
          <w:cantSplit/>
          <w:trHeight w:val="34"/>
        </w:trPr>
        <w:tc>
          <w:tcPr>
            <w:tcW w:w="1597" w:type="dxa"/>
            <w:tcBorders>
              <w:top w:val="nil"/>
              <w:left w:val="single" w:sz="4" w:space="0" w:color="auto"/>
              <w:bottom w:val="nil"/>
              <w:right w:val="single" w:sz="4" w:space="0" w:color="auto"/>
            </w:tcBorders>
          </w:tcPr>
          <w:p w14:paraId="14FFF30A" w14:textId="77777777" w:rsidR="003100DC" w:rsidRDefault="003100DC" w:rsidP="00AA62BA">
            <w:pPr>
              <w:rPr>
                <w:rFonts w:cs="Arial"/>
                <w:b/>
                <w:bCs/>
                <w:iCs/>
                <w:sz w:val="16"/>
                <w:szCs w:val="16"/>
              </w:rPr>
            </w:pPr>
          </w:p>
        </w:tc>
        <w:tc>
          <w:tcPr>
            <w:tcW w:w="160" w:type="dxa"/>
            <w:tcBorders>
              <w:top w:val="nil"/>
              <w:left w:val="single" w:sz="4" w:space="0" w:color="auto"/>
              <w:bottom w:val="nil"/>
              <w:right w:val="single" w:sz="4" w:space="0" w:color="auto"/>
            </w:tcBorders>
          </w:tcPr>
          <w:p w14:paraId="3A1B7936" w14:textId="77777777" w:rsidR="003100DC" w:rsidRDefault="003100DC" w:rsidP="00AA62BA">
            <w:pPr>
              <w:rPr>
                <w:rFonts w:cs="Arial"/>
                <w:sz w:val="16"/>
              </w:rPr>
            </w:pPr>
          </w:p>
        </w:tc>
        <w:tc>
          <w:tcPr>
            <w:tcW w:w="8417" w:type="dxa"/>
            <w:vMerge/>
            <w:tcBorders>
              <w:left w:val="single" w:sz="4" w:space="0" w:color="auto"/>
              <w:bottom w:val="single" w:sz="4" w:space="0" w:color="auto"/>
            </w:tcBorders>
          </w:tcPr>
          <w:p w14:paraId="4B05D765" w14:textId="77777777" w:rsidR="003100DC" w:rsidRDefault="003100DC" w:rsidP="00AA62BA">
            <w:pPr>
              <w:rPr>
                <w:rFonts w:cs="Arial"/>
                <w:sz w:val="16"/>
                <w:szCs w:val="16"/>
              </w:rPr>
            </w:pPr>
          </w:p>
        </w:tc>
      </w:tr>
      <w:tr w:rsidR="003100DC" w14:paraId="5A2BC878" w14:textId="77777777" w:rsidTr="00AA62BA">
        <w:trPr>
          <w:cantSplit/>
          <w:trHeight w:val="34"/>
        </w:trPr>
        <w:tc>
          <w:tcPr>
            <w:tcW w:w="1597" w:type="dxa"/>
            <w:tcBorders>
              <w:top w:val="nil"/>
              <w:left w:val="single" w:sz="4" w:space="0" w:color="auto"/>
              <w:bottom w:val="nil"/>
              <w:right w:val="single" w:sz="4" w:space="0" w:color="auto"/>
            </w:tcBorders>
          </w:tcPr>
          <w:p w14:paraId="3D9CBBB7" w14:textId="77777777" w:rsidR="003100DC" w:rsidRDefault="003100DC" w:rsidP="00AA62BA">
            <w:pPr>
              <w:rPr>
                <w:rFonts w:cs="Arial"/>
                <w:b/>
                <w:bCs/>
                <w:iCs/>
                <w:sz w:val="16"/>
                <w:szCs w:val="16"/>
              </w:rPr>
            </w:pPr>
          </w:p>
        </w:tc>
        <w:tc>
          <w:tcPr>
            <w:tcW w:w="160" w:type="dxa"/>
            <w:tcBorders>
              <w:top w:val="nil"/>
              <w:left w:val="single" w:sz="4" w:space="0" w:color="auto"/>
              <w:bottom w:val="nil"/>
              <w:right w:val="single" w:sz="4" w:space="0" w:color="auto"/>
            </w:tcBorders>
          </w:tcPr>
          <w:p w14:paraId="40DA2B21"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0CB56E0D" w14:textId="77777777" w:rsidR="003100DC" w:rsidRDefault="003100DC" w:rsidP="00AA62BA">
            <w:pPr>
              <w:rPr>
                <w:rFonts w:cs="Arial"/>
                <w:sz w:val="16"/>
                <w:szCs w:val="16"/>
              </w:rPr>
            </w:pPr>
            <w:r>
              <w:rPr>
                <w:rFonts w:cs="Arial"/>
                <w:sz w:val="16"/>
                <w:szCs w:val="16"/>
              </w:rPr>
              <w:t>En cada lote se inspeccionarán los distintos aspectos que, a título orientativo pero no excluyente, se detallan en la tabla 95.1.b.</w:t>
            </w:r>
          </w:p>
          <w:p w14:paraId="274BB321" w14:textId="77777777" w:rsidR="003100DC" w:rsidRDefault="003100DC" w:rsidP="00AA62BA">
            <w:pPr>
              <w:rPr>
                <w:rFonts w:cs="Arial"/>
                <w:sz w:val="16"/>
                <w:szCs w:val="16"/>
              </w:rPr>
            </w:pPr>
          </w:p>
          <w:p w14:paraId="1E23BAA1" w14:textId="77777777" w:rsidR="003100DC" w:rsidRDefault="003100DC" w:rsidP="00AA62BA">
            <w:pPr>
              <w:autoSpaceDE w:val="0"/>
              <w:autoSpaceDN w:val="0"/>
              <w:adjustRightInd w:val="0"/>
              <w:jc w:val="center"/>
              <w:rPr>
                <w:rFonts w:cs="Arial"/>
                <w:sz w:val="16"/>
                <w:szCs w:val="16"/>
              </w:rPr>
            </w:pPr>
            <w:r>
              <w:rPr>
                <w:rFonts w:cs="Arial"/>
                <w:sz w:val="16"/>
                <w:szCs w:val="16"/>
              </w:rPr>
              <w:t>TABLA 95.1.b</w:t>
            </w:r>
          </w:p>
          <w:p w14:paraId="5BBB6A75" w14:textId="77777777" w:rsidR="003100DC" w:rsidRDefault="003100DC" w:rsidP="00AA62BA">
            <w:pPr>
              <w:jc w:val="center"/>
              <w:rPr>
                <w:rFonts w:cs="Arial"/>
                <w:sz w:val="16"/>
                <w:szCs w:val="16"/>
              </w:rPr>
            </w:pPr>
            <w:r>
              <w:rPr>
                <w:rFonts w:cs="Arial"/>
                <w:sz w:val="16"/>
                <w:szCs w:val="16"/>
              </w:rPr>
              <w:t>Comprobaciones que deben efectuarse durante la ejecución</w:t>
            </w:r>
          </w:p>
          <w:p w14:paraId="3FEFFEA5" w14:textId="77777777" w:rsidR="003100DC" w:rsidRDefault="003100DC" w:rsidP="00AA62BA">
            <w:pPr>
              <w:jc w:val="center"/>
              <w:rPr>
                <w:rFonts w:cs="Arial"/>
                <w:sz w:val="16"/>
                <w:szCs w:val="16"/>
              </w:rPr>
            </w:pPr>
          </w:p>
          <w:tbl>
            <w:tblPr>
              <w:tblW w:w="7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tblGrid>
            <w:tr w:rsidR="003100DC" w14:paraId="6CF6FD97" w14:textId="77777777" w:rsidTr="00AA62BA">
              <w:trPr>
                <w:trHeight w:val="34"/>
                <w:jc w:val="center"/>
              </w:trPr>
              <w:tc>
                <w:tcPr>
                  <w:tcW w:w="7308" w:type="dxa"/>
                </w:tcPr>
                <w:p w14:paraId="7508C83F" w14:textId="77777777" w:rsidR="003100DC" w:rsidRDefault="003100DC" w:rsidP="00AA62BA">
                  <w:pPr>
                    <w:pStyle w:val="Ttulo4"/>
                    <w:rPr>
                      <w:rFonts w:cs="Arial"/>
                      <w:sz w:val="16"/>
                      <w:szCs w:val="14"/>
                    </w:rPr>
                  </w:pPr>
                  <w:r>
                    <w:rPr>
                      <w:rFonts w:cs="Arial"/>
                      <w:sz w:val="16"/>
                      <w:szCs w:val="14"/>
                    </w:rPr>
                    <w:t xml:space="preserve">GENERALES PARA TODO TIPO DE OBRAS </w:t>
                  </w:r>
                </w:p>
              </w:tc>
            </w:tr>
            <w:tr w:rsidR="003100DC" w14:paraId="65946D22" w14:textId="77777777" w:rsidTr="00AA62BA">
              <w:trPr>
                <w:trHeight w:val="34"/>
                <w:jc w:val="center"/>
              </w:trPr>
              <w:tc>
                <w:tcPr>
                  <w:tcW w:w="7308" w:type="dxa"/>
                </w:tcPr>
                <w:p w14:paraId="5A6B687D" w14:textId="77777777" w:rsidR="003100DC" w:rsidRDefault="003100DC" w:rsidP="00AA62BA">
                  <w:pPr>
                    <w:rPr>
                      <w:rFonts w:cs="Arial"/>
                      <w:sz w:val="16"/>
                      <w:szCs w:val="14"/>
                    </w:rPr>
                  </w:pPr>
                  <w:r>
                    <w:rPr>
                      <w:rFonts w:cs="Arial"/>
                      <w:sz w:val="16"/>
                      <w:szCs w:val="14"/>
                    </w:rPr>
                    <w:t xml:space="preserve">A) Comprobaciones previas al comienzo de la ejecución </w:t>
                  </w:r>
                </w:p>
              </w:tc>
            </w:tr>
            <w:tr w:rsidR="003100DC" w14:paraId="573896B0" w14:textId="77777777" w:rsidTr="00AA62BA">
              <w:trPr>
                <w:trHeight w:val="34"/>
                <w:jc w:val="center"/>
              </w:trPr>
              <w:tc>
                <w:tcPr>
                  <w:tcW w:w="7308" w:type="dxa"/>
                  <w:tcBorders>
                    <w:bottom w:val="single" w:sz="4" w:space="0" w:color="auto"/>
                  </w:tcBorders>
                </w:tcPr>
                <w:p w14:paraId="0A2B9682" w14:textId="77777777" w:rsidR="003100DC" w:rsidRDefault="003100DC" w:rsidP="0055253C">
                  <w:pPr>
                    <w:numPr>
                      <w:ilvl w:val="0"/>
                      <w:numId w:val="128"/>
                    </w:numPr>
                    <w:rPr>
                      <w:rFonts w:cs="Arial"/>
                      <w:sz w:val="16"/>
                      <w:szCs w:val="14"/>
                    </w:rPr>
                  </w:pPr>
                  <w:r>
                    <w:rPr>
                      <w:rFonts w:cs="Arial"/>
                      <w:sz w:val="16"/>
                      <w:szCs w:val="14"/>
                    </w:rPr>
                    <w:t xml:space="preserve">Directorio de agentes involucrados. </w:t>
                  </w:r>
                </w:p>
                <w:p w14:paraId="4539B4F2" w14:textId="77777777" w:rsidR="003100DC" w:rsidRDefault="003100DC" w:rsidP="0055253C">
                  <w:pPr>
                    <w:numPr>
                      <w:ilvl w:val="0"/>
                      <w:numId w:val="128"/>
                    </w:numPr>
                    <w:rPr>
                      <w:rFonts w:cs="Arial"/>
                      <w:sz w:val="16"/>
                      <w:szCs w:val="14"/>
                    </w:rPr>
                  </w:pPr>
                  <w:r>
                    <w:rPr>
                      <w:rFonts w:cs="Arial"/>
                      <w:sz w:val="16"/>
                      <w:szCs w:val="14"/>
                    </w:rPr>
                    <w:t xml:space="preserve">Existencia de libros de registro y órdenes reglamentarios. </w:t>
                  </w:r>
                </w:p>
                <w:p w14:paraId="51DF78D6" w14:textId="77777777" w:rsidR="003100DC" w:rsidRDefault="003100DC" w:rsidP="0055253C">
                  <w:pPr>
                    <w:numPr>
                      <w:ilvl w:val="0"/>
                      <w:numId w:val="128"/>
                    </w:numPr>
                    <w:rPr>
                      <w:rFonts w:cs="Arial"/>
                      <w:sz w:val="16"/>
                      <w:szCs w:val="14"/>
                    </w:rPr>
                  </w:pPr>
                  <w:r>
                    <w:rPr>
                      <w:rFonts w:cs="Arial"/>
                      <w:sz w:val="16"/>
                      <w:szCs w:val="14"/>
                    </w:rPr>
                    <w:t xml:space="preserve">Existencia de archivo de certificados de materiales, hojas de suministro, resultados de control, documentos de proyecto y sistema de clasificación de cambios de proyecto o información complementaria. </w:t>
                  </w:r>
                </w:p>
                <w:p w14:paraId="052B8A2E" w14:textId="77777777" w:rsidR="003100DC" w:rsidRDefault="003100DC" w:rsidP="0055253C">
                  <w:pPr>
                    <w:numPr>
                      <w:ilvl w:val="0"/>
                      <w:numId w:val="128"/>
                    </w:numPr>
                    <w:rPr>
                      <w:rFonts w:cs="Arial"/>
                      <w:sz w:val="16"/>
                      <w:szCs w:val="14"/>
                    </w:rPr>
                  </w:pPr>
                  <w:r>
                    <w:rPr>
                      <w:rFonts w:cs="Arial"/>
                      <w:sz w:val="16"/>
                      <w:szCs w:val="14"/>
                    </w:rPr>
                    <w:t xml:space="preserve">Revisión de planos y documentos contractuales. </w:t>
                  </w:r>
                </w:p>
                <w:p w14:paraId="7260B16B" w14:textId="77777777" w:rsidR="003100DC" w:rsidRDefault="003100DC" w:rsidP="0055253C">
                  <w:pPr>
                    <w:numPr>
                      <w:ilvl w:val="0"/>
                      <w:numId w:val="128"/>
                    </w:numPr>
                    <w:rPr>
                      <w:rFonts w:cs="Arial"/>
                      <w:sz w:val="16"/>
                      <w:szCs w:val="14"/>
                    </w:rPr>
                  </w:pPr>
                  <w:r>
                    <w:rPr>
                      <w:rFonts w:cs="Arial"/>
                      <w:sz w:val="16"/>
                      <w:szCs w:val="14"/>
                    </w:rPr>
                    <w:t>Existencia de control de calidad de materiales de acuerdo con los niveles especificados.</w:t>
                  </w:r>
                </w:p>
                <w:p w14:paraId="0283443F" w14:textId="77777777" w:rsidR="003100DC" w:rsidRDefault="003100DC" w:rsidP="0055253C">
                  <w:pPr>
                    <w:numPr>
                      <w:ilvl w:val="0"/>
                      <w:numId w:val="128"/>
                    </w:numPr>
                    <w:rPr>
                      <w:rFonts w:cs="Arial"/>
                      <w:sz w:val="16"/>
                      <w:szCs w:val="14"/>
                    </w:rPr>
                  </w:pPr>
                  <w:r>
                    <w:rPr>
                      <w:rFonts w:cs="Arial"/>
                      <w:sz w:val="16"/>
                      <w:szCs w:val="14"/>
                    </w:rPr>
                    <w:t xml:space="preserve">Comprobación general de equipos: certificados de tarado, en su caso. </w:t>
                  </w:r>
                </w:p>
                <w:p w14:paraId="00DDC76F" w14:textId="77777777" w:rsidR="003100DC" w:rsidRDefault="003100DC" w:rsidP="0055253C">
                  <w:pPr>
                    <w:numPr>
                      <w:ilvl w:val="0"/>
                      <w:numId w:val="128"/>
                    </w:numPr>
                    <w:rPr>
                      <w:rFonts w:cs="Arial"/>
                      <w:sz w:val="16"/>
                      <w:szCs w:val="14"/>
                    </w:rPr>
                  </w:pPr>
                  <w:r>
                    <w:rPr>
                      <w:rFonts w:cs="Arial"/>
                      <w:sz w:val="16"/>
                      <w:szCs w:val="14"/>
                    </w:rPr>
                    <w:t xml:space="preserve">Suministro y certificados de aptitud de materiales. </w:t>
                  </w:r>
                </w:p>
              </w:tc>
            </w:tr>
            <w:tr w:rsidR="003100DC" w14:paraId="76458E6A" w14:textId="77777777" w:rsidTr="00AA62BA">
              <w:trPr>
                <w:trHeight w:val="34"/>
                <w:jc w:val="center"/>
              </w:trPr>
              <w:tc>
                <w:tcPr>
                  <w:tcW w:w="7308" w:type="dxa"/>
                </w:tcPr>
                <w:p w14:paraId="30F9B29A" w14:textId="77777777" w:rsidR="003100DC" w:rsidRDefault="003100DC" w:rsidP="00AA62BA">
                  <w:pPr>
                    <w:rPr>
                      <w:rFonts w:cs="Arial"/>
                      <w:sz w:val="16"/>
                      <w:szCs w:val="14"/>
                    </w:rPr>
                  </w:pPr>
                  <w:r>
                    <w:rPr>
                      <w:rFonts w:cs="Arial"/>
                      <w:sz w:val="16"/>
                      <w:szCs w:val="14"/>
                    </w:rPr>
                    <w:t xml:space="preserve">B) </w:t>
                  </w:r>
                  <w:r>
                    <w:rPr>
                      <w:rFonts w:cs="Arial"/>
                      <w:i/>
                      <w:iCs/>
                      <w:sz w:val="16"/>
                      <w:szCs w:val="14"/>
                    </w:rPr>
                    <w:t xml:space="preserve">Comprobaciones de replanteo y geométricas </w:t>
                  </w:r>
                </w:p>
              </w:tc>
            </w:tr>
            <w:tr w:rsidR="003100DC" w14:paraId="6E88F10C" w14:textId="77777777" w:rsidTr="00AA62BA">
              <w:trPr>
                <w:trHeight w:val="34"/>
                <w:jc w:val="center"/>
              </w:trPr>
              <w:tc>
                <w:tcPr>
                  <w:tcW w:w="7308" w:type="dxa"/>
                </w:tcPr>
                <w:p w14:paraId="65757BDB" w14:textId="77777777" w:rsidR="003100DC" w:rsidRDefault="003100DC" w:rsidP="0055253C">
                  <w:pPr>
                    <w:numPr>
                      <w:ilvl w:val="0"/>
                      <w:numId w:val="129"/>
                    </w:numPr>
                    <w:rPr>
                      <w:rFonts w:cs="Arial"/>
                      <w:sz w:val="16"/>
                      <w:szCs w:val="14"/>
                    </w:rPr>
                  </w:pPr>
                  <w:r>
                    <w:rPr>
                      <w:rFonts w:cs="Arial"/>
                      <w:sz w:val="16"/>
                      <w:szCs w:val="14"/>
                    </w:rPr>
                    <w:t xml:space="preserve">Comprobación de cotas, niveles y geometría. </w:t>
                  </w:r>
                </w:p>
                <w:p w14:paraId="671D6A6E" w14:textId="77777777" w:rsidR="003100DC" w:rsidRDefault="003100DC" w:rsidP="0055253C">
                  <w:pPr>
                    <w:numPr>
                      <w:ilvl w:val="0"/>
                      <w:numId w:val="129"/>
                    </w:numPr>
                    <w:rPr>
                      <w:rFonts w:cs="Arial"/>
                      <w:sz w:val="16"/>
                      <w:szCs w:val="14"/>
                    </w:rPr>
                  </w:pPr>
                  <w:r>
                    <w:rPr>
                      <w:rFonts w:cs="Arial"/>
                      <w:sz w:val="16"/>
                      <w:szCs w:val="14"/>
                    </w:rPr>
                    <w:t xml:space="preserve">Comprobación de tolerancias admisibles. </w:t>
                  </w:r>
                </w:p>
              </w:tc>
            </w:tr>
            <w:tr w:rsidR="003100DC" w14:paraId="543CBB0F" w14:textId="77777777" w:rsidTr="00AA62BA">
              <w:trPr>
                <w:trHeight w:val="34"/>
                <w:jc w:val="center"/>
              </w:trPr>
              <w:tc>
                <w:tcPr>
                  <w:tcW w:w="7308" w:type="dxa"/>
                </w:tcPr>
                <w:p w14:paraId="16945991" w14:textId="77777777" w:rsidR="003100DC" w:rsidRDefault="003100DC" w:rsidP="00AA62BA">
                  <w:pPr>
                    <w:rPr>
                      <w:rFonts w:cs="Arial"/>
                      <w:sz w:val="16"/>
                      <w:szCs w:val="14"/>
                    </w:rPr>
                  </w:pPr>
                  <w:r>
                    <w:rPr>
                      <w:rFonts w:cs="Arial"/>
                      <w:sz w:val="16"/>
                      <w:szCs w:val="14"/>
                    </w:rPr>
                    <w:t xml:space="preserve">C) </w:t>
                  </w:r>
                  <w:r>
                    <w:rPr>
                      <w:rFonts w:cs="Arial"/>
                      <w:i/>
                      <w:iCs/>
                      <w:sz w:val="16"/>
                      <w:szCs w:val="14"/>
                    </w:rPr>
                    <w:t xml:space="preserve">Cimbras y andamiajes </w:t>
                  </w:r>
                </w:p>
              </w:tc>
            </w:tr>
            <w:tr w:rsidR="003100DC" w14:paraId="794B0A36" w14:textId="77777777" w:rsidTr="00AA62BA">
              <w:trPr>
                <w:trHeight w:val="34"/>
                <w:jc w:val="center"/>
              </w:trPr>
              <w:tc>
                <w:tcPr>
                  <w:tcW w:w="7308" w:type="dxa"/>
                </w:tcPr>
                <w:p w14:paraId="38E10ECF" w14:textId="77777777" w:rsidR="003100DC" w:rsidRDefault="003100DC" w:rsidP="0055253C">
                  <w:pPr>
                    <w:numPr>
                      <w:ilvl w:val="0"/>
                      <w:numId w:val="130"/>
                    </w:numPr>
                    <w:rPr>
                      <w:rFonts w:cs="Arial"/>
                      <w:sz w:val="16"/>
                      <w:szCs w:val="14"/>
                    </w:rPr>
                  </w:pPr>
                  <w:r>
                    <w:rPr>
                      <w:rFonts w:cs="Arial"/>
                      <w:sz w:val="16"/>
                      <w:szCs w:val="14"/>
                    </w:rPr>
                    <w:t xml:space="preserve">Existencia de cálculo, en los casos necesarios. </w:t>
                  </w:r>
                </w:p>
                <w:p w14:paraId="2D01E54E" w14:textId="77777777" w:rsidR="003100DC" w:rsidRDefault="003100DC" w:rsidP="0055253C">
                  <w:pPr>
                    <w:numPr>
                      <w:ilvl w:val="0"/>
                      <w:numId w:val="130"/>
                    </w:numPr>
                    <w:rPr>
                      <w:rFonts w:cs="Arial"/>
                      <w:sz w:val="16"/>
                      <w:szCs w:val="14"/>
                    </w:rPr>
                  </w:pPr>
                  <w:r>
                    <w:rPr>
                      <w:rFonts w:cs="Arial"/>
                      <w:sz w:val="16"/>
                      <w:szCs w:val="14"/>
                    </w:rPr>
                    <w:t xml:space="preserve">Comprobación de planos. </w:t>
                  </w:r>
                </w:p>
                <w:p w14:paraId="3CC6AD77" w14:textId="77777777" w:rsidR="003100DC" w:rsidRDefault="003100DC" w:rsidP="0055253C">
                  <w:pPr>
                    <w:numPr>
                      <w:ilvl w:val="0"/>
                      <w:numId w:val="130"/>
                    </w:numPr>
                    <w:rPr>
                      <w:rFonts w:cs="Arial"/>
                      <w:sz w:val="16"/>
                      <w:szCs w:val="14"/>
                    </w:rPr>
                  </w:pPr>
                  <w:r>
                    <w:rPr>
                      <w:rFonts w:cs="Arial"/>
                      <w:sz w:val="16"/>
                      <w:szCs w:val="14"/>
                    </w:rPr>
                    <w:t xml:space="preserve">Comprobación de cotas y tolerancias. </w:t>
                  </w:r>
                </w:p>
                <w:p w14:paraId="2CF976B0" w14:textId="77777777" w:rsidR="003100DC" w:rsidRDefault="003100DC" w:rsidP="0055253C">
                  <w:pPr>
                    <w:numPr>
                      <w:ilvl w:val="0"/>
                      <w:numId w:val="130"/>
                    </w:numPr>
                    <w:rPr>
                      <w:rFonts w:cs="Arial"/>
                      <w:sz w:val="16"/>
                      <w:szCs w:val="14"/>
                    </w:rPr>
                  </w:pPr>
                  <w:r>
                    <w:rPr>
                      <w:rFonts w:cs="Arial"/>
                      <w:sz w:val="16"/>
                      <w:szCs w:val="14"/>
                    </w:rPr>
                    <w:t xml:space="preserve">Revisión del montaje. </w:t>
                  </w:r>
                </w:p>
              </w:tc>
            </w:tr>
            <w:tr w:rsidR="003100DC" w14:paraId="2B0844FD" w14:textId="77777777" w:rsidTr="00AA62BA">
              <w:trPr>
                <w:trHeight w:val="34"/>
                <w:jc w:val="center"/>
              </w:trPr>
              <w:tc>
                <w:tcPr>
                  <w:tcW w:w="7308" w:type="dxa"/>
                </w:tcPr>
                <w:p w14:paraId="4ED3B65F" w14:textId="77777777" w:rsidR="003100DC" w:rsidRDefault="003100DC" w:rsidP="00AA62BA">
                  <w:pPr>
                    <w:rPr>
                      <w:rFonts w:cs="Arial"/>
                      <w:sz w:val="16"/>
                      <w:szCs w:val="14"/>
                    </w:rPr>
                  </w:pPr>
                  <w:r>
                    <w:rPr>
                      <w:rFonts w:cs="Arial"/>
                      <w:sz w:val="16"/>
                      <w:szCs w:val="14"/>
                    </w:rPr>
                    <w:t xml:space="preserve">D) </w:t>
                  </w:r>
                  <w:r>
                    <w:rPr>
                      <w:rFonts w:cs="Arial"/>
                      <w:i/>
                      <w:iCs/>
                      <w:sz w:val="16"/>
                      <w:szCs w:val="14"/>
                    </w:rPr>
                    <w:t xml:space="preserve">Armaduras </w:t>
                  </w:r>
                </w:p>
              </w:tc>
            </w:tr>
            <w:tr w:rsidR="003100DC" w14:paraId="1EFFEAF6" w14:textId="77777777" w:rsidTr="00AA62BA">
              <w:trPr>
                <w:trHeight w:val="34"/>
                <w:jc w:val="center"/>
              </w:trPr>
              <w:tc>
                <w:tcPr>
                  <w:tcW w:w="7308" w:type="dxa"/>
                  <w:tcBorders>
                    <w:bottom w:val="single" w:sz="4" w:space="0" w:color="auto"/>
                  </w:tcBorders>
                </w:tcPr>
                <w:p w14:paraId="774B55A7" w14:textId="77777777" w:rsidR="003100DC" w:rsidRDefault="003100DC" w:rsidP="0055253C">
                  <w:pPr>
                    <w:numPr>
                      <w:ilvl w:val="0"/>
                      <w:numId w:val="131"/>
                    </w:numPr>
                    <w:rPr>
                      <w:rFonts w:cs="Arial"/>
                      <w:sz w:val="16"/>
                      <w:szCs w:val="14"/>
                    </w:rPr>
                  </w:pPr>
                  <w:r>
                    <w:rPr>
                      <w:rFonts w:cs="Arial"/>
                      <w:sz w:val="16"/>
                      <w:szCs w:val="14"/>
                    </w:rPr>
                    <w:t xml:space="preserve">Tipo, diámetro y posición. </w:t>
                  </w:r>
                </w:p>
                <w:p w14:paraId="2021ED44" w14:textId="77777777" w:rsidR="003100DC" w:rsidRDefault="003100DC" w:rsidP="0055253C">
                  <w:pPr>
                    <w:numPr>
                      <w:ilvl w:val="0"/>
                      <w:numId w:val="131"/>
                    </w:numPr>
                    <w:rPr>
                      <w:rFonts w:cs="Arial"/>
                      <w:sz w:val="16"/>
                      <w:szCs w:val="14"/>
                    </w:rPr>
                  </w:pPr>
                  <w:r>
                    <w:rPr>
                      <w:rFonts w:cs="Arial"/>
                      <w:sz w:val="16"/>
                      <w:szCs w:val="14"/>
                    </w:rPr>
                    <w:t xml:space="preserve">Corte y doblado. </w:t>
                  </w:r>
                </w:p>
                <w:p w14:paraId="50981E72" w14:textId="77777777" w:rsidR="003100DC" w:rsidRDefault="003100DC" w:rsidP="0055253C">
                  <w:pPr>
                    <w:numPr>
                      <w:ilvl w:val="0"/>
                      <w:numId w:val="131"/>
                    </w:numPr>
                    <w:rPr>
                      <w:rFonts w:cs="Arial"/>
                      <w:sz w:val="16"/>
                      <w:szCs w:val="14"/>
                    </w:rPr>
                  </w:pPr>
                  <w:r>
                    <w:rPr>
                      <w:rFonts w:cs="Arial"/>
                      <w:sz w:val="16"/>
                      <w:szCs w:val="14"/>
                    </w:rPr>
                    <w:t xml:space="preserve">Almacenamiento. </w:t>
                  </w:r>
                </w:p>
                <w:p w14:paraId="76D4E5F6" w14:textId="77777777" w:rsidR="003100DC" w:rsidRDefault="003100DC" w:rsidP="0055253C">
                  <w:pPr>
                    <w:numPr>
                      <w:ilvl w:val="0"/>
                      <w:numId w:val="131"/>
                    </w:numPr>
                    <w:rPr>
                      <w:rFonts w:cs="Arial"/>
                      <w:sz w:val="16"/>
                      <w:szCs w:val="14"/>
                    </w:rPr>
                  </w:pPr>
                  <w:r>
                    <w:rPr>
                      <w:rFonts w:cs="Arial"/>
                      <w:sz w:val="16"/>
                      <w:szCs w:val="14"/>
                    </w:rPr>
                    <w:t xml:space="preserve">Tolerancias de colocación. </w:t>
                  </w:r>
                </w:p>
                <w:p w14:paraId="6086F372" w14:textId="77777777" w:rsidR="003100DC" w:rsidRDefault="003100DC" w:rsidP="0055253C">
                  <w:pPr>
                    <w:numPr>
                      <w:ilvl w:val="0"/>
                      <w:numId w:val="131"/>
                    </w:numPr>
                    <w:rPr>
                      <w:rFonts w:cs="Arial"/>
                      <w:sz w:val="16"/>
                      <w:szCs w:val="14"/>
                    </w:rPr>
                  </w:pPr>
                  <w:r>
                    <w:rPr>
                      <w:rFonts w:cs="Arial"/>
                      <w:sz w:val="16"/>
                      <w:szCs w:val="14"/>
                    </w:rPr>
                    <w:t xml:space="preserve">Recubrimientos y separación entre armaduras. Utilización de separadores y </w:t>
                  </w:r>
                  <w:proofErr w:type="spellStart"/>
                  <w:r>
                    <w:rPr>
                      <w:rFonts w:cs="Arial"/>
                      <w:sz w:val="16"/>
                      <w:szCs w:val="14"/>
                    </w:rPr>
                    <w:t>distanciadores</w:t>
                  </w:r>
                  <w:proofErr w:type="spellEnd"/>
                  <w:r>
                    <w:rPr>
                      <w:rFonts w:cs="Arial"/>
                      <w:sz w:val="16"/>
                      <w:szCs w:val="14"/>
                    </w:rPr>
                    <w:t xml:space="preserve">. </w:t>
                  </w:r>
                </w:p>
                <w:p w14:paraId="3436379A" w14:textId="77777777" w:rsidR="003100DC" w:rsidRDefault="003100DC" w:rsidP="0055253C">
                  <w:pPr>
                    <w:numPr>
                      <w:ilvl w:val="0"/>
                      <w:numId w:val="131"/>
                    </w:numPr>
                    <w:rPr>
                      <w:rFonts w:cs="Arial"/>
                      <w:sz w:val="16"/>
                      <w:szCs w:val="14"/>
                    </w:rPr>
                  </w:pPr>
                  <w:r>
                    <w:rPr>
                      <w:rFonts w:cs="Arial"/>
                      <w:sz w:val="16"/>
                      <w:szCs w:val="14"/>
                    </w:rPr>
                    <w:t xml:space="preserve">Estado de vainas, anclajes y empalmes y accesorios. </w:t>
                  </w:r>
                </w:p>
              </w:tc>
            </w:tr>
            <w:tr w:rsidR="003100DC" w14:paraId="348FB685" w14:textId="77777777" w:rsidTr="00AA62BA">
              <w:trPr>
                <w:trHeight w:val="34"/>
                <w:jc w:val="center"/>
              </w:trPr>
              <w:tc>
                <w:tcPr>
                  <w:tcW w:w="7308" w:type="dxa"/>
                </w:tcPr>
                <w:p w14:paraId="5AE594F1" w14:textId="77777777" w:rsidR="003100DC" w:rsidRDefault="003100DC" w:rsidP="00AA62BA">
                  <w:pPr>
                    <w:rPr>
                      <w:rFonts w:cs="Arial"/>
                      <w:sz w:val="16"/>
                      <w:szCs w:val="14"/>
                    </w:rPr>
                  </w:pPr>
                  <w:r>
                    <w:rPr>
                      <w:rFonts w:cs="Arial"/>
                      <w:sz w:val="16"/>
                      <w:szCs w:val="14"/>
                    </w:rPr>
                    <w:t xml:space="preserve">E) </w:t>
                  </w:r>
                  <w:r>
                    <w:rPr>
                      <w:rFonts w:cs="Arial"/>
                      <w:i/>
                      <w:iCs/>
                      <w:sz w:val="16"/>
                      <w:szCs w:val="14"/>
                    </w:rPr>
                    <w:t xml:space="preserve">Encofrados </w:t>
                  </w:r>
                </w:p>
              </w:tc>
            </w:tr>
            <w:tr w:rsidR="003100DC" w14:paraId="740DC39B" w14:textId="77777777" w:rsidTr="00AA62BA">
              <w:trPr>
                <w:trHeight w:val="34"/>
                <w:jc w:val="center"/>
              </w:trPr>
              <w:tc>
                <w:tcPr>
                  <w:tcW w:w="7308" w:type="dxa"/>
                  <w:tcBorders>
                    <w:bottom w:val="single" w:sz="4" w:space="0" w:color="auto"/>
                  </w:tcBorders>
                </w:tcPr>
                <w:p w14:paraId="0859E569" w14:textId="77777777" w:rsidR="003100DC" w:rsidRDefault="003100DC" w:rsidP="0055253C">
                  <w:pPr>
                    <w:numPr>
                      <w:ilvl w:val="0"/>
                      <w:numId w:val="132"/>
                    </w:numPr>
                    <w:rPr>
                      <w:rFonts w:cs="Arial"/>
                      <w:sz w:val="16"/>
                      <w:szCs w:val="14"/>
                    </w:rPr>
                  </w:pPr>
                  <w:r>
                    <w:rPr>
                      <w:rFonts w:cs="Arial"/>
                      <w:sz w:val="16"/>
                      <w:szCs w:val="14"/>
                    </w:rPr>
                    <w:t xml:space="preserve">Estanquidad, rigidez y textura. </w:t>
                  </w:r>
                </w:p>
                <w:p w14:paraId="7BC29F7E" w14:textId="77777777" w:rsidR="003100DC" w:rsidRDefault="003100DC" w:rsidP="0055253C">
                  <w:pPr>
                    <w:numPr>
                      <w:ilvl w:val="0"/>
                      <w:numId w:val="132"/>
                    </w:numPr>
                    <w:rPr>
                      <w:rFonts w:cs="Arial"/>
                      <w:sz w:val="16"/>
                      <w:szCs w:val="14"/>
                    </w:rPr>
                  </w:pPr>
                  <w:r>
                    <w:rPr>
                      <w:rFonts w:cs="Arial"/>
                      <w:sz w:val="16"/>
                      <w:szCs w:val="14"/>
                    </w:rPr>
                    <w:t xml:space="preserve">Tolerancias. </w:t>
                  </w:r>
                </w:p>
                <w:p w14:paraId="746DA75F" w14:textId="77777777" w:rsidR="003100DC" w:rsidRDefault="003100DC" w:rsidP="0055253C">
                  <w:pPr>
                    <w:numPr>
                      <w:ilvl w:val="0"/>
                      <w:numId w:val="132"/>
                    </w:numPr>
                    <w:rPr>
                      <w:rFonts w:cs="Arial"/>
                      <w:sz w:val="16"/>
                      <w:szCs w:val="14"/>
                    </w:rPr>
                  </w:pPr>
                  <w:r>
                    <w:rPr>
                      <w:rFonts w:cs="Arial"/>
                      <w:sz w:val="16"/>
                      <w:szCs w:val="14"/>
                    </w:rPr>
                    <w:t xml:space="preserve">Posibilidad de limpieza, incluidos fondos. </w:t>
                  </w:r>
                </w:p>
                <w:p w14:paraId="2DBAD86E" w14:textId="77777777" w:rsidR="003100DC" w:rsidRDefault="003100DC" w:rsidP="0055253C">
                  <w:pPr>
                    <w:numPr>
                      <w:ilvl w:val="0"/>
                      <w:numId w:val="132"/>
                    </w:numPr>
                    <w:rPr>
                      <w:rFonts w:cs="Arial"/>
                      <w:sz w:val="16"/>
                      <w:szCs w:val="14"/>
                    </w:rPr>
                  </w:pPr>
                  <w:r>
                    <w:rPr>
                      <w:rFonts w:cs="Arial"/>
                      <w:sz w:val="16"/>
                      <w:szCs w:val="14"/>
                    </w:rPr>
                    <w:t xml:space="preserve">Geometría y </w:t>
                  </w:r>
                  <w:proofErr w:type="spellStart"/>
                  <w:r>
                    <w:rPr>
                      <w:rFonts w:cs="Arial"/>
                      <w:sz w:val="16"/>
                      <w:szCs w:val="14"/>
                    </w:rPr>
                    <w:t>contraflechas</w:t>
                  </w:r>
                  <w:proofErr w:type="spellEnd"/>
                  <w:r>
                    <w:rPr>
                      <w:rFonts w:cs="Arial"/>
                      <w:sz w:val="16"/>
                      <w:szCs w:val="14"/>
                    </w:rPr>
                    <w:t xml:space="preserve">. </w:t>
                  </w:r>
                </w:p>
              </w:tc>
            </w:tr>
            <w:tr w:rsidR="003100DC" w14:paraId="1D263AB4" w14:textId="77777777" w:rsidTr="00AA62BA">
              <w:trPr>
                <w:trHeight w:val="34"/>
                <w:jc w:val="center"/>
              </w:trPr>
              <w:tc>
                <w:tcPr>
                  <w:tcW w:w="7308" w:type="dxa"/>
                </w:tcPr>
                <w:p w14:paraId="4F1614BB" w14:textId="77777777" w:rsidR="003100DC" w:rsidRDefault="003100DC" w:rsidP="00AA62BA">
                  <w:pPr>
                    <w:rPr>
                      <w:rFonts w:cs="Arial"/>
                      <w:sz w:val="16"/>
                      <w:szCs w:val="14"/>
                    </w:rPr>
                  </w:pPr>
                  <w:r>
                    <w:rPr>
                      <w:rFonts w:cs="Arial"/>
                      <w:sz w:val="16"/>
                      <w:szCs w:val="14"/>
                    </w:rPr>
                    <w:t xml:space="preserve">F) </w:t>
                  </w:r>
                  <w:r>
                    <w:rPr>
                      <w:rFonts w:cs="Arial"/>
                      <w:i/>
                      <w:iCs/>
                      <w:sz w:val="16"/>
                      <w:szCs w:val="14"/>
                    </w:rPr>
                    <w:t xml:space="preserve">Transporte, vertido y compactación </w:t>
                  </w:r>
                </w:p>
              </w:tc>
            </w:tr>
            <w:tr w:rsidR="003100DC" w14:paraId="7E4915D8" w14:textId="77777777" w:rsidTr="00AA62BA">
              <w:trPr>
                <w:trHeight w:val="34"/>
                <w:jc w:val="center"/>
              </w:trPr>
              <w:tc>
                <w:tcPr>
                  <w:tcW w:w="7308" w:type="dxa"/>
                </w:tcPr>
                <w:p w14:paraId="5EA6CD07" w14:textId="77777777" w:rsidR="003100DC" w:rsidRDefault="003100DC" w:rsidP="0055253C">
                  <w:pPr>
                    <w:numPr>
                      <w:ilvl w:val="0"/>
                      <w:numId w:val="133"/>
                    </w:numPr>
                    <w:rPr>
                      <w:rFonts w:cs="Arial"/>
                      <w:sz w:val="16"/>
                      <w:szCs w:val="14"/>
                    </w:rPr>
                  </w:pPr>
                  <w:r>
                    <w:rPr>
                      <w:rFonts w:cs="Arial"/>
                      <w:sz w:val="16"/>
                      <w:szCs w:val="14"/>
                    </w:rPr>
                    <w:t xml:space="preserve">Tiempos de transporte. </w:t>
                  </w:r>
                </w:p>
                <w:p w14:paraId="401463E1" w14:textId="77777777" w:rsidR="003100DC" w:rsidRDefault="003100DC" w:rsidP="0055253C">
                  <w:pPr>
                    <w:numPr>
                      <w:ilvl w:val="0"/>
                      <w:numId w:val="133"/>
                    </w:numPr>
                    <w:rPr>
                      <w:rFonts w:cs="Arial"/>
                      <w:sz w:val="16"/>
                      <w:szCs w:val="14"/>
                    </w:rPr>
                  </w:pPr>
                  <w:r>
                    <w:rPr>
                      <w:rFonts w:cs="Arial"/>
                      <w:sz w:val="16"/>
                      <w:szCs w:val="14"/>
                    </w:rPr>
                    <w:t xml:space="preserve">Condiciones de vertido: método, secuencia, altura máxima, etc. </w:t>
                  </w:r>
                </w:p>
                <w:p w14:paraId="69487C83" w14:textId="77777777" w:rsidR="003100DC" w:rsidRDefault="003100DC" w:rsidP="0055253C">
                  <w:pPr>
                    <w:numPr>
                      <w:ilvl w:val="0"/>
                      <w:numId w:val="133"/>
                    </w:numPr>
                    <w:rPr>
                      <w:rFonts w:cs="Arial"/>
                      <w:sz w:val="16"/>
                      <w:szCs w:val="14"/>
                    </w:rPr>
                  </w:pPr>
                  <w:r>
                    <w:rPr>
                      <w:rFonts w:cs="Arial"/>
                      <w:sz w:val="16"/>
                      <w:szCs w:val="14"/>
                    </w:rPr>
                    <w:t xml:space="preserve">Hormigonado con viento, tiempo frío, tiempo caluroso o lluvia. </w:t>
                  </w:r>
                </w:p>
                <w:p w14:paraId="1CDD9C43" w14:textId="77777777" w:rsidR="003100DC" w:rsidRDefault="003100DC" w:rsidP="0055253C">
                  <w:pPr>
                    <w:numPr>
                      <w:ilvl w:val="0"/>
                      <w:numId w:val="133"/>
                    </w:numPr>
                    <w:rPr>
                      <w:rFonts w:cs="Arial"/>
                      <w:sz w:val="16"/>
                      <w:szCs w:val="14"/>
                    </w:rPr>
                  </w:pPr>
                  <w:r>
                    <w:rPr>
                      <w:rFonts w:cs="Arial"/>
                      <w:sz w:val="16"/>
                      <w:szCs w:val="14"/>
                    </w:rPr>
                    <w:t xml:space="preserve">Compactación del hormigón. </w:t>
                  </w:r>
                </w:p>
                <w:p w14:paraId="7CC074AD" w14:textId="77777777" w:rsidR="003100DC" w:rsidRDefault="003100DC" w:rsidP="0055253C">
                  <w:pPr>
                    <w:numPr>
                      <w:ilvl w:val="0"/>
                      <w:numId w:val="133"/>
                    </w:numPr>
                    <w:rPr>
                      <w:rFonts w:cs="Arial"/>
                      <w:sz w:val="16"/>
                      <w:szCs w:val="14"/>
                    </w:rPr>
                  </w:pPr>
                  <w:r>
                    <w:rPr>
                      <w:rFonts w:cs="Arial"/>
                      <w:sz w:val="16"/>
                      <w:szCs w:val="14"/>
                    </w:rPr>
                    <w:t xml:space="preserve">Acabado de superficies. </w:t>
                  </w:r>
                </w:p>
              </w:tc>
            </w:tr>
            <w:tr w:rsidR="003100DC" w14:paraId="7A19E207" w14:textId="77777777" w:rsidTr="00AA62BA">
              <w:trPr>
                <w:trHeight w:val="34"/>
                <w:jc w:val="center"/>
              </w:trPr>
              <w:tc>
                <w:tcPr>
                  <w:tcW w:w="7308" w:type="dxa"/>
                </w:tcPr>
                <w:p w14:paraId="54D7E931" w14:textId="77777777" w:rsidR="003100DC" w:rsidRDefault="003100DC" w:rsidP="00AA62BA">
                  <w:pPr>
                    <w:rPr>
                      <w:rFonts w:cs="Arial"/>
                      <w:sz w:val="16"/>
                      <w:szCs w:val="14"/>
                    </w:rPr>
                  </w:pPr>
                  <w:r>
                    <w:rPr>
                      <w:rFonts w:cs="Arial"/>
                      <w:sz w:val="16"/>
                      <w:szCs w:val="14"/>
                    </w:rPr>
                    <w:t xml:space="preserve">G) </w:t>
                  </w:r>
                  <w:r>
                    <w:rPr>
                      <w:rFonts w:cs="Arial"/>
                      <w:i/>
                      <w:iCs/>
                      <w:sz w:val="16"/>
                      <w:szCs w:val="14"/>
                    </w:rPr>
                    <w:t xml:space="preserve">Juntas de trabajo, contracción o dilatación </w:t>
                  </w:r>
                </w:p>
              </w:tc>
            </w:tr>
            <w:tr w:rsidR="003100DC" w14:paraId="6CE07B0F" w14:textId="77777777" w:rsidTr="00AA62BA">
              <w:trPr>
                <w:trHeight w:val="34"/>
                <w:jc w:val="center"/>
              </w:trPr>
              <w:tc>
                <w:tcPr>
                  <w:tcW w:w="7308" w:type="dxa"/>
                  <w:tcBorders>
                    <w:bottom w:val="single" w:sz="4" w:space="0" w:color="auto"/>
                  </w:tcBorders>
                </w:tcPr>
                <w:p w14:paraId="4E010F98" w14:textId="77777777" w:rsidR="003100DC" w:rsidRDefault="003100DC" w:rsidP="0055253C">
                  <w:pPr>
                    <w:numPr>
                      <w:ilvl w:val="0"/>
                      <w:numId w:val="134"/>
                    </w:numPr>
                    <w:rPr>
                      <w:rFonts w:cs="Arial"/>
                      <w:sz w:val="16"/>
                      <w:szCs w:val="14"/>
                    </w:rPr>
                  </w:pPr>
                  <w:r>
                    <w:rPr>
                      <w:rFonts w:cs="Arial"/>
                      <w:sz w:val="16"/>
                      <w:szCs w:val="14"/>
                    </w:rPr>
                    <w:t xml:space="preserve">Disposición y tratamiento de juntas de trabajo y contracción. </w:t>
                  </w:r>
                </w:p>
                <w:p w14:paraId="19C00706" w14:textId="77777777" w:rsidR="003100DC" w:rsidRDefault="003100DC" w:rsidP="0055253C">
                  <w:pPr>
                    <w:numPr>
                      <w:ilvl w:val="0"/>
                      <w:numId w:val="134"/>
                    </w:numPr>
                    <w:rPr>
                      <w:rFonts w:cs="Arial"/>
                      <w:sz w:val="16"/>
                      <w:szCs w:val="14"/>
                    </w:rPr>
                  </w:pPr>
                  <w:r>
                    <w:rPr>
                      <w:rFonts w:cs="Arial"/>
                      <w:sz w:val="16"/>
                      <w:szCs w:val="14"/>
                    </w:rPr>
                    <w:t xml:space="preserve">Limpieza de las superficies de contacto. </w:t>
                  </w:r>
                </w:p>
                <w:p w14:paraId="76DA2B9F" w14:textId="77777777" w:rsidR="003100DC" w:rsidRDefault="003100DC" w:rsidP="0055253C">
                  <w:pPr>
                    <w:numPr>
                      <w:ilvl w:val="0"/>
                      <w:numId w:val="134"/>
                    </w:numPr>
                    <w:rPr>
                      <w:rFonts w:cs="Arial"/>
                      <w:sz w:val="16"/>
                      <w:szCs w:val="14"/>
                    </w:rPr>
                  </w:pPr>
                  <w:r>
                    <w:rPr>
                      <w:rFonts w:cs="Arial"/>
                      <w:sz w:val="16"/>
                      <w:szCs w:val="14"/>
                    </w:rPr>
                    <w:t xml:space="preserve">Tiempo de espera. </w:t>
                  </w:r>
                </w:p>
                <w:p w14:paraId="2AC866AD" w14:textId="77777777" w:rsidR="003100DC" w:rsidRDefault="003100DC" w:rsidP="0055253C">
                  <w:pPr>
                    <w:numPr>
                      <w:ilvl w:val="0"/>
                      <w:numId w:val="134"/>
                    </w:numPr>
                    <w:rPr>
                      <w:rFonts w:cs="Arial"/>
                      <w:sz w:val="16"/>
                      <w:szCs w:val="14"/>
                    </w:rPr>
                  </w:pPr>
                  <w:r>
                    <w:rPr>
                      <w:rFonts w:cs="Arial"/>
                      <w:sz w:val="16"/>
                      <w:szCs w:val="14"/>
                    </w:rPr>
                    <w:t xml:space="preserve">Armaduras de conexión. </w:t>
                  </w:r>
                </w:p>
                <w:p w14:paraId="6517D4AF" w14:textId="77777777" w:rsidR="003100DC" w:rsidRDefault="003100DC" w:rsidP="0055253C">
                  <w:pPr>
                    <w:numPr>
                      <w:ilvl w:val="0"/>
                      <w:numId w:val="134"/>
                    </w:numPr>
                    <w:rPr>
                      <w:rFonts w:cs="Arial"/>
                      <w:sz w:val="16"/>
                      <w:szCs w:val="14"/>
                    </w:rPr>
                  </w:pPr>
                  <w:r>
                    <w:rPr>
                      <w:rFonts w:cs="Arial"/>
                      <w:sz w:val="16"/>
                      <w:szCs w:val="14"/>
                    </w:rPr>
                    <w:t xml:space="preserve">Posición, inclinación y distancia. </w:t>
                  </w:r>
                </w:p>
                <w:p w14:paraId="5E47359C" w14:textId="77777777" w:rsidR="003100DC" w:rsidRDefault="003100DC" w:rsidP="0055253C">
                  <w:pPr>
                    <w:numPr>
                      <w:ilvl w:val="0"/>
                      <w:numId w:val="134"/>
                    </w:numPr>
                    <w:rPr>
                      <w:rFonts w:cs="Arial"/>
                      <w:sz w:val="16"/>
                      <w:szCs w:val="14"/>
                    </w:rPr>
                  </w:pPr>
                  <w:r>
                    <w:rPr>
                      <w:rFonts w:cs="Arial"/>
                      <w:sz w:val="16"/>
                      <w:szCs w:val="14"/>
                    </w:rPr>
                    <w:t xml:space="preserve">Dimensiones y sellado, en los casos que proceda. </w:t>
                  </w:r>
                </w:p>
              </w:tc>
            </w:tr>
            <w:tr w:rsidR="003100DC" w14:paraId="2D5BC263" w14:textId="77777777" w:rsidTr="00AA62BA">
              <w:trPr>
                <w:trHeight w:val="34"/>
                <w:jc w:val="center"/>
              </w:trPr>
              <w:tc>
                <w:tcPr>
                  <w:tcW w:w="7308" w:type="dxa"/>
                </w:tcPr>
                <w:p w14:paraId="7ADDE309" w14:textId="77777777" w:rsidR="003100DC" w:rsidRDefault="003100DC" w:rsidP="00AA62BA">
                  <w:pPr>
                    <w:rPr>
                      <w:rFonts w:cs="Arial"/>
                      <w:sz w:val="16"/>
                      <w:szCs w:val="14"/>
                    </w:rPr>
                  </w:pPr>
                  <w:r>
                    <w:rPr>
                      <w:rFonts w:cs="Arial"/>
                      <w:sz w:val="16"/>
                      <w:szCs w:val="14"/>
                    </w:rPr>
                    <w:t xml:space="preserve">H) </w:t>
                  </w:r>
                  <w:r>
                    <w:rPr>
                      <w:rFonts w:cs="Arial"/>
                      <w:i/>
                      <w:iCs/>
                      <w:sz w:val="16"/>
                      <w:szCs w:val="14"/>
                    </w:rPr>
                    <w:t xml:space="preserve">Curado </w:t>
                  </w:r>
                </w:p>
              </w:tc>
            </w:tr>
            <w:tr w:rsidR="003100DC" w14:paraId="61F85750" w14:textId="77777777" w:rsidTr="00AA62BA">
              <w:trPr>
                <w:trHeight w:val="34"/>
                <w:jc w:val="center"/>
              </w:trPr>
              <w:tc>
                <w:tcPr>
                  <w:tcW w:w="7308" w:type="dxa"/>
                  <w:tcBorders>
                    <w:bottom w:val="single" w:sz="4" w:space="0" w:color="auto"/>
                  </w:tcBorders>
                </w:tcPr>
                <w:p w14:paraId="343D1C05" w14:textId="77777777" w:rsidR="003100DC" w:rsidRDefault="003100DC" w:rsidP="0055253C">
                  <w:pPr>
                    <w:numPr>
                      <w:ilvl w:val="0"/>
                      <w:numId w:val="135"/>
                    </w:numPr>
                    <w:rPr>
                      <w:rFonts w:cs="Arial"/>
                      <w:sz w:val="16"/>
                      <w:szCs w:val="14"/>
                    </w:rPr>
                  </w:pPr>
                  <w:r>
                    <w:rPr>
                      <w:rFonts w:cs="Arial"/>
                      <w:sz w:val="16"/>
                      <w:szCs w:val="14"/>
                    </w:rPr>
                    <w:t xml:space="preserve">Método aplicado. </w:t>
                  </w:r>
                </w:p>
                <w:p w14:paraId="2768AD4E" w14:textId="77777777" w:rsidR="003100DC" w:rsidRDefault="003100DC" w:rsidP="0055253C">
                  <w:pPr>
                    <w:numPr>
                      <w:ilvl w:val="0"/>
                      <w:numId w:val="135"/>
                    </w:numPr>
                    <w:rPr>
                      <w:rFonts w:cs="Arial"/>
                      <w:sz w:val="16"/>
                      <w:szCs w:val="14"/>
                    </w:rPr>
                  </w:pPr>
                  <w:r>
                    <w:rPr>
                      <w:rFonts w:cs="Arial"/>
                      <w:sz w:val="16"/>
                      <w:szCs w:val="14"/>
                    </w:rPr>
                    <w:t xml:space="preserve">Plazos de curado. </w:t>
                  </w:r>
                </w:p>
                <w:p w14:paraId="75CD59BB" w14:textId="77777777" w:rsidR="003100DC" w:rsidRDefault="003100DC" w:rsidP="0055253C">
                  <w:pPr>
                    <w:numPr>
                      <w:ilvl w:val="0"/>
                      <w:numId w:val="135"/>
                    </w:numPr>
                    <w:rPr>
                      <w:rFonts w:cs="Arial"/>
                      <w:sz w:val="16"/>
                      <w:szCs w:val="14"/>
                    </w:rPr>
                  </w:pPr>
                  <w:r>
                    <w:rPr>
                      <w:rFonts w:cs="Arial"/>
                      <w:sz w:val="16"/>
                      <w:szCs w:val="14"/>
                    </w:rPr>
                    <w:t xml:space="preserve">Protección de superficies. </w:t>
                  </w:r>
                </w:p>
              </w:tc>
            </w:tr>
            <w:tr w:rsidR="003100DC" w14:paraId="5332D9EE" w14:textId="77777777" w:rsidTr="00AA62BA">
              <w:trPr>
                <w:trHeight w:val="34"/>
                <w:jc w:val="center"/>
              </w:trPr>
              <w:tc>
                <w:tcPr>
                  <w:tcW w:w="7308" w:type="dxa"/>
                </w:tcPr>
                <w:p w14:paraId="0F3A85FC" w14:textId="77777777" w:rsidR="003100DC" w:rsidRDefault="003100DC" w:rsidP="00AA62BA">
                  <w:pPr>
                    <w:rPr>
                      <w:rFonts w:cs="Arial"/>
                      <w:sz w:val="16"/>
                      <w:szCs w:val="14"/>
                    </w:rPr>
                  </w:pPr>
                  <w:r>
                    <w:rPr>
                      <w:rFonts w:cs="Arial"/>
                      <w:sz w:val="16"/>
                      <w:szCs w:val="14"/>
                    </w:rPr>
                    <w:t xml:space="preserve">I) </w:t>
                  </w:r>
                  <w:proofErr w:type="spellStart"/>
                  <w:r>
                    <w:rPr>
                      <w:rFonts w:cs="Arial"/>
                      <w:i/>
                      <w:iCs/>
                      <w:sz w:val="16"/>
                      <w:szCs w:val="14"/>
                    </w:rPr>
                    <w:t>Desmoldeado</w:t>
                  </w:r>
                  <w:proofErr w:type="spellEnd"/>
                  <w:r>
                    <w:rPr>
                      <w:rFonts w:cs="Arial"/>
                      <w:i/>
                      <w:iCs/>
                      <w:sz w:val="16"/>
                      <w:szCs w:val="14"/>
                    </w:rPr>
                    <w:t xml:space="preserve"> y descimbrado </w:t>
                  </w:r>
                </w:p>
              </w:tc>
            </w:tr>
            <w:tr w:rsidR="003100DC" w14:paraId="3FD2E112" w14:textId="77777777" w:rsidTr="00AA62BA">
              <w:trPr>
                <w:trHeight w:val="34"/>
                <w:jc w:val="center"/>
              </w:trPr>
              <w:tc>
                <w:tcPr>
                  <w:tcW w:w="7308" w:type="dxa"/>
                </w:tcPr>
                <w:p w14:paraId="60DF60F1" w14:textId="77777777" w:rsidR="003100DC" w:rsidRDefault="003100DC" w:rsidP="0055253C">
                  <w:pPr>
                    <w:numPr>
                      <w:ilvl w:val="0"/>
                      <w:numId w:val="136"/>
                    </w:numPr>
                    <w:rPr>
                      <w:rFonts w:cs="Arial"/>
                      <w:sz w:val="16"/>
                      <w:szCs w:val="14"/>
                    </w:rPr>
                  </w:pPr>
                  <w:r>
                    <w:rPr>
                      <w:rFonts w:cs="Arial"/>
                      <w:sz w:val="16"/>
                      <w:szCs w:val="14"/>
                    </w:rPr>
                    <w:t xml:space="preserve">Control de la resistencia del hormigón antes del tesado. </w:t>
                  </w:r>
                </w:p>
                <w:p w14:paraId="7496E373" w14:textId="77777777" w:rsidR="003100DC" w:rsidRDefault="003100DC" w:rsidP="0055253C">
                  <w:pPr>
                    <w:numPr>
                      <w:ilvl w:val="0"/>
                      <w:numId w:val="136"/>
                    </w:numPr>
                    <w:rPr>
                      <w:rFonts w:cs="Arial"/>
                      <w:sz w:val="16"/>
                      <w:szCs w:val="14"/>
                    </w:rPr>
                  </w:pPr>
                  <w:r>
                    <w:rPr>
                      <w:rFonts w:cs="Arial"/>
                      <w:sz w:val="16"/>
                      <w:szCs w:val="14"/>
                    </w:rPr>
                    <w:t xml:space="preserve">Control de sobrecargas de construcción. </w:t>
                  </w:r>
                </w:p>
                <w:p w14:paraId="5BA0B42D" w14:textId="77777777" w:rsidR="003100DC" w:rsidRDefault="003100DC" w:rsidP="0055253C">
                  <w:pPr>
                    <w:numPr>
                      <w:ilvl w:val="0"/>
                      <w:numId w:val="136"/>
                    </w:numPr>
                    <w:rPr>
                      <w:rFonts w:cs="Arial"/>
                      <w:sz w:val="16"/>
                      <w:szCs w:val="14"/>
                    </w:rPr>
                  </w:pPr>
                  <w:r>
                    <w:rPr>
                      <w:rFonts w:cs="Arial"/>
                      <w:sz w:val="16"/>
                      <w:szCs w:val="14"/>
                    </w:rPr>
                    <w:t xml:space="preserve">Comprobación de plazos de descimbrado. </w:t>
                  </w:r>
                </w:p>
                <w:p w14:paraId="3F2D16DD" w14:textId="77777777" w:rsidR="003100DC" w:rsidRDefault="003100DC" w:rsidP="0055253C">
                  <w:pPr>
                    <w:numPr>
                      <w:ilvl w:val="0"/>
                      <w:numId w:val="136"/>
                    </w:numPr>
                    <w:rPr>
                      <w:rFonts w:cs="Arial"/>
                      <w:sz w:val="16"/>
                      <w:szCs w:val="14"/>
                    </w:rPr>
                  </w:pPr>
                  <w:r>
                    <w:rPr>
                      <w:rFonts w:cs="Arial"/>
                      <w:sz w:val="16"/>
                      <w:szCs w:val="14"/>
                    </w:rPr>
                    <w:t>Reparación de defectos.</w:t>
                  </w:r>
                </w:p>
              </w:tc>
            </w:tr>
            <w:tr w:rsidR="003100DC" w14:paraId="68C330B8" w14:textId="77777777" w:rsidTr="00AA62BA">
              <w:trPr>
                <w:trHeight w:val="34"/>
                <w:jc w:val="center"/>
              </w:trPr>
              <w:tc>
                <w:tcPr>
                  <w:tcW w:w="7308" w:type="dxa"/>
                </w:tcPr>
                <w:p w14:paraId="18113FA4" w14:textId="77777777" w:rsidR="003100DC" w:rsidRDefault="003100DC" w:rsidP="00AA62BA">
                  <w:pPr>
                    <w:rPr>
                      <w:rFonts w:cs="Arial"/>
                      <w:sz w:val="16"/>
                      <w:szCs w:val="14"/>
                    </w:rPr>
                  </w:pPr>
                  <w:r>
                    <w:rPr>
                      <w:rFonts w:cs="Arial"/>
                      <w:sz w:val="16"/>
                      <w:szCs w:val="14"/>
                    </w:rPr>
                    <w:t xml:space="preserve">J) Tesado de armaduras activas </w:t>
                  </w:r>
                </w:p>
              </w:tc>
            </w:tr>
            <w:tr w:rsidR="003100DC" w14:paraId="144025F9" w14:textId="77777777" w:rsidTr="00AA62BA">
              <w:trPr>
                <w:trHeight w:val="34"/>
                <w:jc w:val="center"/>
              </w:trPr>
              <w:tc>
                <w:tcPr>
                  <w:tcW w:w="7308" w:type="dxa"/>
                </w:tcPr>
                <w:p w14:paraId="23310140" w14:textId="77777777" w:rsidR="003100DC" w:rsidRDefault="003100DC" w:rsidP="0055253C">
                  <w:pPr>
                    <w:numPr>
                      <w:ilvl w:val="0"/>
                      <w:numId w:val="137"/>
                    </w:numPr>
                    <w:rPr>
                      <w:rFonts w:cs="Arial"/>
                      <w:sz w:val="16"/>
                      <w:szCs w:val="14"/>
                    </w:rPr>
                  </w:pPr>
                  <w:r>
                    <w:rPr>
                      <w:rFonts w:cs="Arial"/>
                      <w:sz w:val="16"/>
                      <w:szCs w:val="14"/>
                    </w:rPr>
                    <w:t xml:space="preserve">Programa de tesado y alargamiento de armaduras activas. </w:t>
                  </w:r>
                </w:p>
                <w:p w14:paraId="2A09B823" w14:textId="77777777" w:rsidR="003100DC" w:rsidRDefault="003100DC" w:rsidP="0055253C">
                  <w:pPr>
                    <w:numPr>
                      <w:ilvl w:val="0"/>
                      <w:numId w:val="137"/>
                    </w:numPr>
                    <w:rPr>
                      <w:rFonts w:cs="Arial"/>
                      <w:sz w:val="16"/>
                      <w:szCs w:val="14"/>
                    </w:rPr>
                  </w:pPr>
                  <w:r>
                    <w:rPr>
                      <w:rFonts w:cs="Arial"/>
                      <w:sz w:val="16"/>
                      <w:szCs w:val="14"/>
                    </w:rPr>
                    <w:t xml:space="preserve">Comprobación de deslizamientos y anclajes. </w:t>
                  </w:r>
                </w:p>
                <w:p w14:paraId="51E9DFEB" w14:textId="77777777" w:rsidR="003100DC" w:rsidRDefault="003100DC" w:rsidP="0055253C">
                  <w:pPr>
                    <w:numPr>
                      <w:ilvl w:val="0"/>
                      <w:numId w:val="137"/>
                    </w:numPr>
                    <w:rPr>
                      <w:rFonts w:cs="Arial"/>
                      <w:sz w:val="16"/>
                      <w:szCs w:val="14"/>
                    </w:rPr>
                  </w:pPr>
                  <w:r>
                    <w:rPr>
                      <w:rFonts w:cs="Arial"/>
                      <w:sz w:val="16"/>
                      <w:szCs w:val="14"/>
                    </w:rPr>
                    <w:t xml:space="preserve">Inyección de vainas y protección de anclajes. </w:t>
                  </w:r>
                </w:p>
              </w:tc>
            </w:tr>
            <w:tr w:rsidR="003100DC" w14:paraId="448A515C" w14:textId="77777777" w:rsidTr="00AA62BA">
              <w:trPr>
                <w:trHeight w:val="34"/>
                <w:jc w:val="center"/>
              </w:trPr>
              <w:tc>
                <w:tcPr>
                  <w:tcW w:w="7308" w:type="dxa"/>
                </w:tcPr>
                <w:p w14:paraId="7BFD6EA3" w14:textId="77777777" w:rsidR="003100DC" w:rsidRDefault="003100DC" w:rsidP="00AA62BA">
                  <w:pPr>
                    <w:rPr>
                      <w:rFonts w:cs="Arial"/>
                      <w:sz w:val="16"/>
                      <w:szCs w:val="14"/>
                    </w:rPr>
                  </w:pPr>
                  <w:r>
                    <w:rPr>
                      <w:rFonts w:cs="Arial"/>
                      <w:sz w:val="16"/>
                      <w:szCs w:val="14"/>
                    </w:rPr>
                    <w:t xml:space="preserve">K) Tolerancias y dimensiones finales </w:t>
                  </w:r>
                </w:p>
              </w:tc>
            </w:tr>
            <w:tr w:rsidR="003100DC" w14:paraId="456DEB3C" w14:textId="77777777" w:rsidTr="00AA62BA">
              <w:trPr>
                <w:trHeight w:val="34"/>
                <w:jc w:val="center"/>
              </w:trPr>
              <w:tc>
                <w:tcPr>
                  <w:tcW w:w="7308" w:type="dxa"/>
                </w:tcPr>
                <w:p w14:paraId="096010B7" w14:textId="77777777" w:rsidR="003100DC" w:rsidRDefault="003100DC" w:rsidP="0055253C">
                  <w:pPr>
                    <w:numPr>
                      <w:ilvl w:val="0"/>
                      <w:numId w:val="138"/>
                    </w:numPr>
                    <w:rPr>
                      <w:rFonts w:cs="Arial"/>
                      <w:sz w:val="16"/>
                      <w:szCs w:val="14"/>
                    </w:rPr>
                  </w:pPr>
                  <w:r>
                    <w:rPr>
                      <w:rFonts w:cs="Arial"/>
                      <w:sz w:val="16"/>
                      <w:szCs w:val="14"/>
                    </w:rPr>
                    <w:t>Comprobación dimensional.</w:t>
                  </w:r>
                </w:p>
              </w:tc>
            </w:tr>
            <w:tr w:rsidR="003100DC" w14:paraId="30C4C620" w14:textId="77777777" w:rsidTr="00AA62BA">
              <w:trPr>
                <w:trHeight w:val="34"/>
                <w:jc w:val="center"/>
              </w:trPr>
              <w:tc>
                <w:tcPr>
                  <w:tcW w:w="7308" w:type="dxa"/>
                </w:tcPr>
                <w:p w14:paraId="24E643D3" w14:textId="77777777" w:rsidR="003100DC" w:rsidRDefault="003100DC" w:rsidP="00AA62BA">
                  <w:pPr>
                    <w:rPr>
                      <w:rFonts w:cs="Arial"/>
                      <w:sz w:val="16"/>
                      <w:szCs w:val="14"/>
                    </w:rPr>
                  </w:pPr>
                  <w:r>
                    <w:rPr>
                      <w:rFonts w:cs="Arial"/>
                      <w:sz w:val="16"/>
                      <w:szCs w:val="14"/>
                    </w:rPr>
                    <w:t xml:space="preserve">L) Reparación de defectos y limpieza de superficies </w:t>
                  </w:r>
                </w:p>
              </w:tc>
            </w:tr>
          </w:tbl>
          <w:p w14:paraId="07F1969D" w14:textId="77777777" w:rsidR="003100DC" w:rsidRDefault="003100DC" w:rsidP="00AA62BA">
            <w:pPr>
              <w:rPr>
                <w:rFonts w:cs="Arial"/>
                <w:sz w:val="16"/>
                <w:szCs w:val="16"/>
              </w:rPr>
            </w:pPr>
          </w:p>
        </w:tc>
      </w:tr>
      <w:tr w:rsidR="003100DC" w14:paraId="3C89A43A" w14:textId="77777777" w:rsidTr="00AA62BA">
        <w:trPr>
          <w:cantSplit/>
          <w:trHeight w:val="2156"/>
        </w:trPr>
        <w:tc>
          <w:tcPr>
            <w:tcW w:w="1597" w:type="dxa"/>
            <w:tcBorders>
              <w:top w:val="nil"/>
              <w:left w:val="single" w:sz="4" w:space="0" w:color="auto"/>
              <w:bottom w:val="nil"/>
              <w:right w:val="single" w:sz="4" w:space="0" w:color="auto"/>
            </w:tcBorders>
          </w:tcPr>
          <w:p w14:paraId="5CB68FB7" w14:textId="77777777" w:rsidR="003100DC" w:rsidRDefault="003100DC" w:rsidP="00AA62BA">
            <w:pPr>
              <w:rPr>
                <w:rFonts w:cs="Arial"/>
                <w:b/>
                <w:bCs/>
                <w:iCs/>
                <w:sz w:val="16"/>
                <w:szCs w:val="16"/>
              </w:rPr>
            </w:pPr>
          </w:p>
        </w:tc>
        <w:tc>
          <w:tcPr>
            <w:tcW w:w="160" w:type="dxa"/>
            <w:tcBorders>
              <w:top w:val="nil"/>
              <w:left w:val="single" w:sz="4" w:space="0" w:color="auto"/>
              <w:bottom w:val="nil"/>
              <w:right w:val="single" w:sz="4" w:space="0" w:color="auto"/>
            </w:tcBorders>
          </w:tcPr>
          <w:p w14:paraId="62B43D70"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tbl>
            <w:tblPr>
              <w:tblpPr w:leftFromText="141" w:rightFromText="141" w:horzAnchor="margin" w:tblpXSpec="center" w:tblpY="20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tblGrid>
            <w:tr w:rsidR="003100DC" w14:paraId="72F5D83E" w14:textId="77777777" w:rsidTr="00AA62BA">
              <w:trPr>
                <w:cantSplit/>
                <w:trHeight w:val="86"/>
              </w:trPr>
              <w:tc>
                <w:tcPr>
                  <w:tcW w:w="7308" w:type="dxa"/>
                </w:tcPr>
                <w:p w14:paraId="37A5E959" w14:textId="77777777" w:rsidR="003100DC" w:rsidRDefault="003100DC" w:rsidP="00AA62BA">
                  <w:pPr>
                    <w:rPr>
                      <w:rFonts w:cs="Arial"/>
                      <w:sz w:val="16"/>
                      <w:szCs w:val="14"/>
                    </w:rPr>
                  </w:pPr>
                  <w:r>
                    <w:rPr>
                      <w:rFonts w:cs="Arial"/>
                      <w:b/>
                      <w:bCs/>
                      <w:sz w:val="16"/>
                      <w:szCs w:val="14"/>
                    </w:rPr>
                    <w:t xml:space="preserve">ESPECÍFICAS PARA FORJADOS DE EDIFICACIÓN </w:t>
                  </w:r>
                </w:p>
              </w:tc>
            </w:tr>
            <w:tr w:rsidR="003100DC" w14:paraId="0AECFED9" w14:textId="77777777" w:rsidTr="00AA62BA">
              <w:trPr>
                <w:cantSplit/>
                <w:trHeight w:val="86"/>
              </w:trPr>
              <w:tc>
                <w:tcPr>
                  <w:tcW w:w="7308" w:type="dxa"/>
                </w:tcPr>
                <w:p w14:paraId="5C75A55A" w14:textId="77777777" w:rsidR="003100DC" w:rsidRDefault="003100DC" w:rsidP="0055253C">
                  <w:pPr>
                    <w:numPr>
                      <w:ilvl w:val="0"/>
                      <w:numId w:val="138"/>
                    </w:numPr>
                    <w:rPr>
                      <w:rFonts w:cs="Arial"/>
                      <w:sz w:val="16"/>
                      <w:szCs w:val="14"/>
                    </w:rPr>
                  </w:pPr>
                  <w:r>
                    <w:rPr>
                      <w:rFonts w:cs="Arial"/>
                      <w:sz w:val="16"/>
                      <w:szCs w:val="14"/>
                    </w:rPr>
                    <w:t xml:space="preserve">Comprobación de la Autorización de Uso vigente. </w:t>
                  </w:r>
                </w:p>
                <w:p w14:paraId="28555E04" w14:textId="77777777" w:rsidR="003100DC" w:rsidRDefault="003100DC" w:rsidP="0055253C">
                  <w:pPr>
                    <w:numPr>
                      <w:ilvl w:val="0"/>
                      <w:numId w:val="138"/>
                    </w:numPr>
                    <w:rPr>
                      <w:rFonts w:cs="Arial"/>
                      <w:sz w:val="16"/>
                      <w:szCs w:val="14"/>
                    </w:rPr>
                  </w:pPr>
                  <w:r>
                    <w:rPr>
                      <w:rFonts w:cs="Arial"/>
                      <w:sz w:val="16"/>
                      <w:szCs w:val="14"/>
                    </w:rPr>
                    <w:t xml:space="preserve">Dimensiones de macizados, ábacos y capiteles. </w:t>
                  </w:r>
                </w:p>
                <w:p w14:paraId="6E047DA4" w14:textId="77777777" w:rsidR="003100DC" w:rsidRDefault="003100DC" w:rsidP="0055253C">
                  <w:pPr>
                    <w:numPr>
                      <w:ilvl w:val="0"/>
                      <w:numId w:val="138"/>
                    </w:numPr>
                    <w:rPr>
                      <w:rFonts w:cs="Arial"/>
                      <w:sz w:val="16"/>
                      <w:szCs w:val="14"/>
                    </w:rPr>
                  </w:pPr>
                  <w:r>
                    <w:rPr>
                      <w:rFonts w:cs="Arial"/>
                      <w:sz w:val="16"/>
                      <w:szCs w:val="14"/>
                    </w:rPr>
                    <w:t xml:space="preserve">Condiciones de enlace de los nervios. </w:t>
                  </w:r>
                </w:p>
                <w:p w14:paraId="3D54F3A4" w14:textId="77777777" w:rsidR="003100DC" w:rsidRDefault="003100DC" w:rsidP="0055253C">
                  <w:pPr>
                    <w:numPr>
                      <w:ilvl w:val="0"/>
                      <w:numId w:val="138"/>
                    </w:numPr>
                    <w:rPr>
                      <w:rFonts w:cs="Arial"/>
                      <w:sz w:val="16"/>
                      <w:szCs w:val="14"/>
                    </w:rPr>
                  </w:pPr>
                  <w:r>
                    <w:rPr>
                      <w:rFonts w:cs="Arial"/>
                      <w:sz w:val="16"/>
                      <w:szCs w:val="14"/>
                    </w:rPr>
                    <w:t xml:space="preserve">Comprobación geométrica del perímetro crítico de rasante. </w:t>
                  </w:r>
                </w:p>
                <w:p w14:paraId="7F13A62D" w14:textId="77777777" w:rsidR="003100DC" w:rsidRDefault="003100DC" w:rsidP="0055253C">
                  <w:pPr>
                    <w:numPr>
                      <w:ilvl w:val="0"/>
                      <w:numId w:val="138"/>
                    </w:numPr>
                    <w:rPr>
                      <w:rFonts w:cs="Arial"/>
                      <w:sz w:val="16"/>
                      <w:szCs w:val="14"/>
                    </w:rPr>
                  </w:pPr>
                  <w:r>
                    <w:rPr>
                      <w:rFonts w:cs="Arial"/>
                      <w:sz w:val="16"/>
                      <w:szCs w:val="14"/>
                    </w:rPr>
                    <w:t xml:space="preserve">Espesor de la losa superior. </w:t>
                  </w:r>
                </w:p>
                <w:p w14:paraId="2FDB171E" w14:textId="77777777" w:rsidR="003100DC" w:rsidRDefault="003100DC" w:rsidP="0055253C">
                  <w:pPr>
                    <w:numPr>
                      <w:ilvl w:val="0"/>
                      <w:numId w:val="138"/>
                    </w:numPr>
                    <w:rPr>
                      <w:rFonts w:cs="Arial"/>
                      <w:sz w:val="16"/>
                      <w:szCs w:val="14"/>
                    </w:rPr>
                  </w:pPr>
                  <w:r>
                    <w:rPr>
                      <w:rFonts w:cs="Arial"/>
                      <w:sz w:val="16"/>
                      <w:szCs w:val="14"/>
                    </w:rPr>
                    <w:t xml:space="preserve">Canto total. </w:t>
                  </w:r>
                </w:p>
                <w:p w14:paraId="03129CAA" w14:textId="77777777" w:rsidR="003100DC" w:rsidRDefault="003100DC" w:rsidP="0055253C">
                  <w:pPr>
                    <w:numPr>
                      <w:ilvl w:val="0"/>
                      <w:numId w:val="138"/>
                    </w:numPr>
                    <w:rPr>
                      <w:rFonts w:cs="Arial"/>
                      <w:sz w:val="16"/>
                      <w:szCs w:val="14"/>
                    </w:rPr>
                  </w:pPr>
                  <w:r>
                    <w:rPr>
                      <w:rFonts w:cs="Arial"/>
                      <w:sz w:val="16"/>
                      <w:szCs w:val="14"/>
                    </w:rPr>
                    <w:t xml:space="preserve">Huecos: posición, dimensiones y solución estructural. </w:t>
                  </w:r>
                </w:p>
                <w:p w14:paraId="7C10D329" w14:textId="77777777" w:rsidR="003100DC" w:rsidRDefault="003100DC" w:rsidP="0055253C">
                  <w:pPr>
                    <w:numPr>
                      <w:ilvl w:val="0"/>
                      <w:numId w:val="138"/>
                    </w:numPr>
                    <w:rPr>
                      <w:rFonts w:cs="Arial"/>
                      <w:sz w:val="16"/>
                      <w:szCs w:val="14"/>
                    </w:rPr>
                  </w:pPr>
                  <w:r>
                    <w:rPr>
                      <w:rFonts w:cs="Arial"/>
                      <w:sz w:val="16"/>
                      <w:szCs w:val="14"/>
                    </w:rPr>
                    <w:t xml:space="preserve">Armaduras de reparto. </w:t>
                  </w:r>
                </w:p>
                <w:p w14:paraId="2C81CEF3" w14:textId="77777777" w:rsidR="003100DC" w:rsidRDefault="003100DC" w:rsidP="0055253C">
                  <w:pPr>
                    <w:numPr>
                      <w:ilvl w:val="0"/>
                      <w:numId w:val="138"/>
                    </w:numPr>
                    <w:rPr>
                      <w:rFonts w:cs="Arial"/>
                      <w:sz w:val="16"/>
                      <w:szCs w:val="14"/>
                    </w:rPr>
                  </w:pPr>
                  <w:r>
                    <w:rPr>
                      <w:rFonts w:cs="Arial"/>
                      <w:sz w:val="16"/>
                      <w:szCs w:val="14"/>
                    </w:rPr>
                    <w:t xml:space="preserve">Separadores. </w:t>
                  </w:r>
                </w:p>
              </w:tc>
            </w:tr>
          </w:tbl>
          <w:p w14:paraId="40F971A5" w14:textId="77777777" w:rsidR="003100DC" w:rsidRDefault="003100DC" w:rsidP="00AA62BA">
            <w:pPr>
              <w:rPr>
                <w:rFonts w:cs="Arial"/>
                <w:sz w:val="16"/>
                <w:szCs w:val="16"/>
              </w:rPr>
            </w:pPr>
          </w:p>
        </w:tc>
      </w:tr>
      <w:tr w:rsidR="003100DC" w14:paraId="588C597C" w14:textId="77777777" w:rsidTr="00AA62BA">
        <w:trPr>
          <w:cantSplit/>
          <w:trHeight w:val="5948"/>
        </w:trPr>
        <w:tc>
          <w:tcPr>
            <w:tcW w:w="1597" w:type="dxa"/>
            <w:tcBorders>
              <w:top w:val="nil"/>
              <w:left w:val="single" w:sz="4" w:space="0" w:color="auto"/>
              <w:bottom w:val="nil"/>
              <w:right w:val="single" w:sz="4" w:space="0" w:color="auto"/>
            </w:tcBorders>
          </w:tcPr>
          <w:p w14:paraId="076E2462" w14:textId="77777777" w:rsidR="003100DC" w:rsidRDefault="003100DC" w:rsidP="00AA62BA">
            <w:pPr>
              <w:rPr>
                <w:rFonts w:cs="Arial"/>
                <w:b/>
                <w:bCs/>
                <w:iCs/>
                <w:sz w:val="16"/>
                <w:szCs w:val="16"/>
              </w:rPr>
            </w:pPr>
          </w:p>
        </w:tc>
        <w:tc>
          <w:tcPr>
            <w:tcW w:w="160" w:type="dxa"/>
            <w:tcBorders>
              <w:top w:val="nil"/>
              <w:left w:val="single" w:sz="4" w:space="0" w:color="auto"/>
              <w:bottom w:val="nil"/>
              <w:right w:val="single" w:sz="4" w:space="0" w:color="auto"/>
            </w:tcBorders>
          </w:tcPr>
          <w:p w14:paraId="277678E1"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tbl>
            <w:tblPr>
              <w:tblpPr w:leftFromText="141" w:rightFromText="141" w:horzAnchor="margin" w:tblpXSpec="center" w:tblpY="41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tblGrid>
            <w:tr w:rsidR="003100DC" w14:paraId="5A47BCF4" w14:textId="77777777" w:rsidTr="00AA62BA">
              <w:trPr>
                <w:cantSplit/>
                <w:trHeight w:val="86"/>
              </w:trPr>
              <w:tc>
                <w:tcPr>
                  <w:tcW w:w="7308" w:type="dxa"/>
                </w:tcPr>
                <w:p w14:paraId="070808D6" w14:textId="77777777" w:rsidR="003100DC" w:rsidRDefault="003100DC" w:rsidP="00AA62BA">
                  <w:pPr>
                    <w:rPr>
                      <w:rFonts w:cs="Arial"/>
                      <w:sz w:val="16"/>
                      <w:szCs w:val="14"/>
                    </w:rPr>
                  </w:pPr>
                  <w:r>
                    <w:rPr>
                      <w:rFonts w:cs="Arial"/>
                      <w:b/>
                      <w:bCs/>
                      <w:sz w:val="16"/>
                      <w:szCs w:val="14"/>
                    </w:rPr>
                    <w:t xml:space="preserve">ESPECÍFICAS DE PREFABRICACIÓN </w:t>
                  </w:r>
                </w:p>
              </w:tc>
            </w:tr>
            <w:tr w:rsidR="003100DC" w14:paraId="6D88C2E1" w14:textId="77777777" w:rsidTr="00AA62BA">
              <w:trPr>
                <w:cantSplit/>
                <w:trHeight w:val="86"/>
              </w:trPr>
              <w:tc>
                <w:tcPr>
                  <w:tcW w:w="7308" w:type="dxa"/>
                </w:tcPr>
                <w:p w14:paraId="0D28B3DC" w14:textId="77777777" w:rsidR="003100DC" w:rsidRDefault="003100DC" w:rsidP="00AA62BA">
                  <w:pPr>
                    <w:rPr>
                      <w:rFonts w:cs="Arial"/>
                      <w:sz w:val="16"/>
                      <w:szCs w:val="14"/>
                    </w:rPr>
                  </w:pPr>
                  <w:r>
                    <w:rPr>
                      <w:rFonts w:cs="Arial"/>
                      <w:sz w:val="16"/>
                      <w:szCs w:val="14"/>
                    </w:rPr>
                    <w:t xml:space="preserve">A) Estado de bancadas </w:t>
                  </w:r>
                </w:p>
              </w:tc>
            </w:tr>
            <w:tr w:rsidR="003100DC" w14:paraId="1E7AECE8" w14:textId="77777777" w:rsidTr="00AA62BA">
              <w:trPr>
                <w:cantSplit/>
                <w:trHeight w:val="86"/>
              </w:trPr>
              <w:tc>
                <w:tcPr>
                  <w:tcW w:w="7308" w:type="dxa"/>
                </w:tcPr>
                <w:p w14:paraId="32A92847" w14:textId="77777777" w:rsidR="003100DC" w:rsidRDefault="003100DC" w:rsidP="0055253C">
                  <w:pPr>
                    <w:numPr>
                      <w:ilvl w:val="0"/>
                      <w:numId w:val="139"/>
                    </w:numPr>
                    <w:rPr>
                      <w:rFonts w:cs="Arial"/>
                      <w:sz w:val="16"/>
                      <w:szCs w:val="14"/>
                    </w:rPr>
                  </w:pPr>
                  <w:r>
                    <w:rPr>
                      <w:rFonts w:cs="Arial"/>
                      <w:sz w:val="16"/>
                      <w:szCs w:val="14"/>
                    </w:rPr>
                    <w:t xml:space="preserve">Limpieza. </w:t>
                  </w:r>
                </w:p>
              </w:tc>
            </w:tr>
            <w:tr w:rsidR="003100DC" w14:paraId="4EAE1326" w14:textId="77777777" w:rsidTr="00AA62BA">
              <w:trPr>
                <w:cantSplit/>
                <w:trHeight w:val="86"/>
              </w:trPr>
              <w:tc>
                <w:tcPr>
                  <w:tcW w:w="7308" w:type="dxa"/>
                </w:tcPr>
                <w:p w14:paraId="6CDF5433" w14:textId="77777777" w:rsidR="003100DC" w:rsidRDefault="003100DC" w:rsidP="00AA62BA">
                  <w:pPr>
                    <w:rPr>
                      <w:rFonts w:cs="Arial"/>
                      <w:sz w:val="16"/>
                      <w:szCs w:val="14"/>
                    </w:rPr>
                  </w:pPr>
                  <w:r>
                    <w:rPr>
                      <w:rFonts w:cs="Arial"/>
                      <w:sz w:val="16"/>
                      <w:szCs w:val="14"/>
                    </w:rPr>
                    <w:t xml:space="preserve">B) Colocación de tendones </w:t>
                  </w:r>
                </w:p>
              </w:tc>
            </w:tr>
            <w:tr w:rsidR="003100DC" w14:paraId="5A220901" w14:textId="77777777" w:rsidTr="00AA62BA">
              <w:trPr>
                <w:cantSplit/>
                <w:trHeight w:val="86"/>
              </w:trPr>
              <w:tc>
                <w:tcPr>
                  <w:tcW w:w="7308" w:type="dxa"/>
                </w:tcPr>
                <w:p w14:paraId="072184EE" w14:textId="77777777" w:rsidR="003100DC" w:rsidRDefault="003100DC" w:rsidP="0055253C">
                  <w:pPr>
                    <w:numPr>
                      <w:ilvl w:val="0"/>
                      <w:numId w:val="139"/>
                    </w:numPr>
                    <w:rPr>
                      <w:rFonts w:cs="Arial"/>
                      <w:sz w:val="16"/>
                      <w:szCs w:val="14"/>
                    </w:rPr>
                  </w:pPr>
                  <w:r>
                    <w:rPr>
                      <w:rFonts w:cs="Arial"/>
                      <w:sz w:val="16"/>
                      <w:szCs w:val="14"/>
                    </w:rPr>
                    <w:t xml:space="preserve">Placas de desvío. </w:t>
                  </w:r>
                </w:p>
                <w:p w14:paraId="2BF5560F" w14:textId="77777777" w:rsidR="003100DC" w:rsidRDefault="003100DC" w:rsidP="0055253C">
                  <w:pPr>
                    <w:numPr>
                      <w:ilvl w:val="0"/>
                      <w:numId w:val="139"/>
                    </w:numPr>
                    <w:rPr>
                      <w:rFonts w:cs="Arial"/>
                      <w:sz w:val="16"/>
                      <w:szCs w:val="14"/>
                    </w:rPr>
                  </w:pPr>
                  <w:r>
                    <w:rPr>
                      <w:rFonts w:cs="Arial"/>
                      <w:sz w:val="16"/>
                      <w:szCs w:val="14"/>
                    </w:rPr>
                    <w:t xml:space="preserve">Trazado de cables. </w:t>
                  </w:r>
                </w:p>
                <w:p w14:paraId="7DF34EBE" w14:textId="77777777" w:rsidR="003100DC" w:rsidRDefault="003100DC" w:rsidP="0055253C">
                  <w:pPr>
                    <w:numPr>
                      <w:ilvl w:val="0"/>
                      <w:numId w:val="139"/>
                    </w:numPr>
                    <w:rPr>
                      <w:rFonts w:cs="Arial"/>
                      <w:sz w:val="16"/>
                      <w:szCs w:val="14"/>
                    </w:rPr>
                  </w:pPr>
                  <w:r>
                    <w:rPr>
                      <w:rFonts w:cs="Arial"/>
                      <w:sz w:val="16"/>
                      <w:szCs w:val="14"/>
                    </w:rPr>
                    <w:t xml:space="preserve">Separadores y empalmes. </w:t>
                  </w:r>
                </w:p>
                <w:p w14:paraId="7A20D24B" w14:textId="77777777" w:rsidR="003100DC" w:rsidRDefault="003100DC" w:rsidP="0055253C">
                  <w:pPr>
                    <w:numPr>
                      <w:ilvl w:val="0"/>
                      <w:numId w:val="139"/>
                    </w:numPr>
                    <w:rPr>
                      <w:rFonts w:cs="Arial"/>
                      <w:sz w:val="16"/>
                      <w:szCs w:val="14"/>
                    </w:rPr>
                  </w:pPr>
                  <w:r>
                    <w:rPr>
                      <w:rFonts w:cs="Arial"/>
                      <w:sz w:val="16"/>
                      <w:szCs w:val="14"/>
                    </w:rPr>
                    <w:t xml:space="preserve">Cabezas de tesado. </w:t>
                  </w:r>
                </w:p>
                <w:p w14:paraId="58309070" w14:textId="77777777" w:rsidR="003100DC" w:rsidRDefault="003100DC" w:rsidP="0055253C">
                  <w:pPr>
                    <w:numPr>
                      <w:ilvl w:val="0"/>
                      <w:numId w:val="139"/>
                    </w:numPr>
                    <w:rPr>
                      <w:rFonts w:cs="Arial"/>
                      <w:sz w:val="16"/>
                      <w:szCs w:val="14"/>
                    </w:rPr>
                  </w:pPr>
                  <w:r>
                    <w:rPr>
                      <w:rFonts w:cs="Arial"/>
                      <w:sz w:val="16"/>
                      <w:szCs w:val="14"/>
                    </w:rPr>
                    <w:t xml:space="preserve">Cuñas de anclaje. </w:t>
                  </w:r>
                </w:p>
              </w:tc>
            </w:tr>
            <w:tr w:rsidR="003100DC" w14:paraId="7AC6BB11" w14:textId="77777777" w:rsidTr="00AA62BA">
              <w:trPr>
                <w:cantSplit/>
                <w:trHeight w:val="86"/>
              </w:trPr>
              <w:tc>
                <w:tcPr>
                  <w:tcW w:w="7308" w:type="dxa"/>
                </w:tcPr>
                <w:p w14:paraId="66C04FEA" w14:textId="77777777" w:rsidR="003100DC" w:rsidRDefault="003100DC" w:rsidP="00AA62BA">
                  <w:pPr>
                    <w:rPr>
                      <w:rFonts w:cs="Arial"/>
                      <w:sz w:val="16"/>
                      <w:szCs w:val="14"/>
                    </w:rPr>
                  </w:pPr>
                  <w:r>
                    <w:rPr>
                      <w:rFonts w:cs="Arial"/>
                      <w:sz w:val="16"/>
                      <w:szCs w:val="14"/>
                    </w:rPr>
                    <w:t xml:space="preserve">C) Tesado </w:t>
                  </w:r>
                </w:p>
              </w:tc>
            </w:tr>
            <w:tr w:rsidR="003100DC" w14:paraId="78D27EAC" w14:textId="77777777" w:rsidTr="00AA62BA">
              <w:trPr>
                <w:cantSplit/>
                <w:trHeight w:val="86"/>
              </w:trPr>
              <w:tc>
                <w:tcPr>
                  <w:tcW w:w="7308" w:type="dxa"/>
                </w:tcPr>
                <w:p w14:paraId="35036D11" w14:textId="77777777" w:rsidR="003100DC" w:rsidRDefault="003100DC" w:rsidP="0055253C">
                  <w:pPr>
                    <w:numPr>
                      <w:ilvl w:val="0"/>
                      <w:numId w:val="140"/>
                    </w:numPr>
                    <w:rPr>
                      <w:rFonts w:cs="Arial"/>
                      <w:sz w:val="16"/>
                      <w:szCs w:val="14"/>
                    </w:rPr>
                  </w:pPr>
                  <w:r>
                    <w:rPr>
                      <w:rFonts w:cs="Arial"/>
                      <w:sz w:val="16"/>
                      <w:szCs w:val="14"/>
                    </w:rPr>
                    <w:t xml:space="preserve">Comprobación de la resistencia del hormigón antes de la transferencia. </w:t>
                  </w:r>
                </w:p>
                <w:p w14:paraId="5F7C029C" w14:textId="77777777" w:rsidR="003100DC" w:rsidRDefault="003100DC" w:rsidP="0055253C">
                  <w:pPr>
                    <w:numPr>
                      <w:ilvl w:val="0"/>
                      <w:numId w:val="140"/>
                    </w:numPr>
                    <w:rPr>
                      <w:rFonts w:cs="Arial"/>
                      <w:sz w:val="16"/>
                      <w:szCs w:val="14"/>
                    </w:rPr>
                  </w:pPr>
                  <w:r>
                    <w:rPr>
                      <w:rFonts w:cs="Arial"/>
                      <w:sz w:val="16"/>
                      <w:szCs w:val="14"/>
                    </w:rPr>
                    <w:t xml:space="preserve">Comprobación de cargas. </w:t>
                  </w:r>
                </w:p>
                <w:p w14:paraId="337D07EB" w14:textId="77777777" w:rsidR="003100DC" w:rsidRDefault="003100DC" w:rsidP="0055253C">
                  <w:pPr>
                    <w:numPr>
                      <w:ilvl w:val="0"/>
                      <w:numId w:val="140"/>
                    </w:numPr>
                    <w:rPr>
                      <w:rFonts w:cs="Arial"/>
                      <w:sz w:val="16"/>
                      <w:szCs w:val="14"/>
                    </w:rPr>
                  </w:pPr>
                  <w:r>
                    <w:rPr>
                      <w:rFonts w:cs="Arial"/>
                      <w:sz w:val="16"/>
                      <w:szCs w:val="14"/>
                    </w:rPr>
                    <w:t xml:space="preserve">Programa de tesado y alargamientos. </w:t>
                  </w:r>
                </w:p>
                <w:p w14:paraId="5EA595C4" w14:textId="77777777" w:rsidR="003100DC" w:rsidRDefault="003100DC" w:rsidP="0055253C">
                  <w:pPr>
                    <w:numPr>
                      <w:ilvl w:val="0"/>
                      <w:numId w:val="140"/>
                    </w:numPr>
                    <w:rPr>
                      <w:rFonts w:cs="Arial"/>
                      <w:sz w:val="16"/>
                      <w:szCs w:val="14"/>
                    </w:rPr>
                  </w:pPr>
                  <w:r>
                    <w:rPr>
                      <w:rFonts w:cs="Arial"/>
                      <w:sz w:val="16"/>
                      <w:szCs w:val="14"/>
                    </w:rPr>
                    <w:t xml:space="preserve">Transferencia. </w:t>
                  </w:r>
                </w:p>
                <w:p w14:paraId="116F606A" w14:textId="77777777" w:rsidR="003100DC" w:rsidRDefault="003100DC" w:rsidP="0055253C">
                  <w:pPr>
                    <w:numPr>
                      <w:ilvl w:val="0"/>
                      <w:numId w:val="140"/>
                    </w:numPr>
                    <w:rPr>
                      <w:rFonts w:cs="Arial"/>
                      <w:sz w:val="16"/>
                      <w:szCs w:val="14"/>
                    </w:rPr>
                  </w:pPr>
                  <w:r>
                    <w:rPr>
                      <w:rFonts w:cs="Arial"/>
                      <w:sz w:val="16"/>
                      <w:szCs w:val="14"/>
                    </w:rPr>
                    <w:t xml:space="preserve">Corte de tendones. </w:t>
                  </w:r>
                </w:p>
              </w:tc>
            </w:tr>
            <w:tr w:rsidR="003100DC" w14:paraId="7F1A370C" w14:textId="77777777" w:rsidTr="00AA62BA">
              <w:trPr>
                <w:cantSplit/>
                <w:trHeight w:val="86"/>
              </w:trPr>
              <w:tc>
                <w:tcPr>
                  <w:tcW w:w="7308" w:type="dxa"/>
                </w:tcPr>
                <w:p w14:paraId="3E528738" w14:textId="77777777" w:rsidR="003100DC" w:rsidRDefault="003100DC" w:rsidP="00AA62BA">
                  <w:pPr>
                    <w:rPr>
                      <w:rFonts w:cs="Arial"/>
                      <w:sz w:val="16"/>
                      <w:szCs w:val="14"/>
                    </w:rPr>
                  </w:pPr>
                  <w:r>
                    <w:rPr>
                      <w:rFonts w:cs="Arial"/>
                      <w:sz w:val="16"/>
                      <w:szCs w:val="14"/>
                    </w:rPr>
                    <w:t xml:space="preserve">D) Moldes </w:t>
                  </w:r>
                </w:p>
              </w:tc>
            </w:tr>
            <w:tr w:rsidR="003100DC" w14:paraId="42769073" w14:textId="77777777" w:rsidTr="00AA62BA">
              <w:trPr>
                <w:cantSplit/>
                <w:trHeight w:val="86"/>
              </w:trPr>
              <w:tc>
                <w:tcPr>
                  <w:tcW w:w="7308" w:type="dxa"/>
                </w:tcPr>
                <w:p w14:paraId="2BBEC10B" w14:textId="77777777" w:rsidR="003100DC" w:rsidRDefault="003100DC" w:rsidP="0055253C">
                  <w:pPr>
                    <w:numPr>
                      <w:ilvl w:val="0"/>
                      <w:numId w:val="141"/>
                    </w:numPr>
                    <w:rPr>
                      <w:rFonts w:cs="Arial"/>
                      <w:sz w:val="16"/>
                      <w:szCs w:val="14"/>
                    </w:rPr>
                  </w:pPr>
                  <w:r>
                    <w:rPr>
                      <w:rFonts w:cs="Arial"/>
                      <w:sz w:val="16"/>
                      <w:szCs w:val="14"/>
                    </w:rPr>
                    <w:t xml:space="preserve">Limpieza y </w:t>
                  </w:r>
                  <w:proofErr w:type="spellStart"/>
                  <w:r>
                    <w:rPr>
                      <w:rFonts w:cs="Arial"/>
                      <w:sz w:val="16"/>
                      <w:szCs w:val="14"/>
                    </w:rPr>
                    <w:t>desencofrantes</w:t>
                  </w:r>
                  <w:proofErr w:type="spellEnd"/>
                  <w:r>
                    <w:rPr>
                      <w:rFonts w:cs="Arial"/>
                      <w:sz w:val="16"/>
                      <w:szCs w:val="14"/>
                    </w:rPr>
                    <w:t xml:space="preserve">. </w:t>
                  </w:r>
                </w:p>
                <w:p w14:paraId="50009C3C" w14:textId="77777777" w:rsidR="003100DC" w:rsidRDefault="003100DC" w:rsidP="0055253C">
                  <w:pPr>
                    <w:numPr>
                      <w:ilvl w:val="0"/>
                      <w:numId w:val="141"/>
                    </w:numPr>
                    <w:rPr>
                      <w:rFonts w:cs="Arial"/>
                      <w:sz w:val="16"/>
                      <w:szCs w:val="14"/>
                    </w:rPr>
                  </w:pPr>
                  <w:r>
                    <w:rPr>
                      <w:rFonts w:cs="Arial"/>
                      <w:sz w:val="16"/>
                      <w:szCs w:val="14"/>
                    </w:rPr>
                    <w:t xml:space="preserve">Colocación. </w:t>
                  </w:r>
                </w:p>
              </w:tc>
            </w:tr>
            <w:tr w:rsidR="003100DC" w14:paraId="12B6FA29" w14:textId="77777777" w:rsidTr="00AA62BA">
              <w:trPr>
                <w:cantSplit/>
                <w:trHeight w:val="35"/>
              </w:trPr>
              <w:tc>
                <w:tcPr>
                  <w:tcW w:w="7308" w:type="dxa"/>
                </w:tcPr>
                <w:p w14:paraId="59905FC5" w14:textId="77777777" w:rsidR="003100DC" w:rsidRDefault="003100DC" w:rsidP="00AA62BA">
                  <w:pPr>
                    <w:rPr>
                      <w:rFonts w:cs="Arial"/>
                      <w:sz w:val="16"/>
                      <w:szCs w:val="14"/>
                    </w:rPr>
                  </w:pPr>
                  <w:r>
                    <w:rPr>
                      <w:rFonts w:cs="Arial"/>
                      <w:sz w:val="16"/>
                      <w:szCs w:val="14"/>
                    </w:rPr>
                    <w:t xml:space="preserve">E) Curado </w:t>
                  </w:r>
                </w:p>
              </w:tc>
            </w:tr>
            <w:tr w:rsidR="003100DC" w14:paraId="25D837E9" w14:textId="77777777" w:rsidTr="00AA62BA">
              <w:trPr>
                <w:cantSplit/>
                <w:trHeight w:val="32"/>
              </w:trPr>
              <w:tc>
                <w:tcPr>
                  <w:tcW w:w="7308" w:type="dxa"/>
                </w:tcPr>
                <w:p w14:paraId="10A7B876" w14:textId="77777777" w:rsidR="003100DC" w:rsidRDefault="003100DC" w:rsidP="0055253C">
                  <w:pPr>
                    <w:numPr>
                      <w:ilvl w:val="0"/>
                      <w:numId w:val="142"/>
                    </w:numPr>
                    <w:rPr>
                      <w:rFonts w:cs="Arial"/>
                      <w:sz w:val="16"/>
                      <w:szCs w:val="14"/>
                    </w:rPr>
                  </w:pPr>
                  <w:r>
                    <w:rPr>
                      <w:rFonts w:cs="Arial"/>
                      <w:sz w:val="16"/>
                      <w:szCs w:val="14"/>
                    </w:rPr>
                    <w:t xml:space="preserve">Ciclo térmico. </w:t>
                  </w:r>
                </w:p>
                <w:p w14:paraId="0D5C37E0" w14:textId="77777777" w:rsidR="003100DC" w:rsidRDefault="003100DC" w:rsidP="0055253C">
                  <w:pPr>
                    <w:numPr>
                      <w:ilvl w:val="0"/>
                      <w:numId w:val="142"/>
                    </w:numPr>
                    <w:rPr>
                      <w:rFonts w:cs="Arial"/>
                      <w:sz w:val="16"/>
                      <w:szCs w:val="14"/>
                    </w:rPr>
                  </w:pPr>
                  <w:r>
                    <w:rPr>
                      <w:rFonts w:cs="Arial"/>
                      <w:sz w:val="16"/>
                      <w:szCs w:val="14"/>
                    </w:rPr>
                    <w:t xml:space="preserve">Protección de piezas. </w:t>
                  </w:r>
                </w:p>
              </w:tc>
            </w:tr>
            <w:tr w:rsidR="003100DC" w14:paraId="7040C8A0" w14:textId="77777777" w:rsidTr="00AA62BA">
              <w:trPr>
                <w:cantSplit/>
                <w:trHeight w:val="32"/>
              </w:trPr>
              <w:tc>
                <w:tcPr>
                  <w:tcW w:w="7308" w:type="dxa"/>
                </w:tcPr>
                <w:p w14:paraId="72E5AD93" w14:textId="77777777" w:rsidR="003100DC" w:rsidRDefault="003100DC" w:rsidP="00AA62BA">
                  <w:pPr>
                    <w:rPr>
                      <w:rFonts w:cs="Arial"/>
                      <w:sz w:val="16"/>
                      <w:szCs w:val="14"/>
                    </w:rPr>
                  </w:pPr>
                  <w:r>
                    <w:rPr>
                      <w:rFonts w:cs="Arial"/>
                      <w:sz w:val="16"/>
                      <w:szCs w:val="14"/>
                    </w:rPr>
                    <w:t xml:space="preserve">F) </w:t>
                  </w:r>
                  <w:proofErr w:type="spellStart"/>
                  <w:r>
                    <w:rPr>
                      <w:rFonts w:cs="Arial"/>
                      <w:sz w:val="16"/>
                      <w:szCs w:val="14"/>
                    </w:rPr>
                    <w:t>Desmoldeo</w:t>
                  </w:r>
                  <w:proofErr w:type="spellEnd"/>
                  <w:r>
                    <w:rPr>
                      <w:rFonts w:cs="Arial"/>
                      <w:sz w:val="16"/>
                      <w:szCs w:val="14"/>
                    </w:rPr>
                    <w:t xml:space="preserve"> y almacenamiento </w:t>
                  </w:r>
                </w:p>
              </w:tc>
            </w:tr>
            <w:tr w:rsidR="003100DC" w14:paraId="6990BF81" w14:textId="77777777" w:rsidTr="00AA62BA">
              <w:trPr>
                <w:cantSplit/>
                <w:trHeight w:val="32"/>
              </w:trPr>
              <w:tc>
                <w:tcPr>
                  <w:tcW w:w="7308" w:type="dxa"/>
                </w:tcPr>
                <w:p w14:paraId="005D9572" w14:textId="77777777" w:rsidR="003100DC" w:rsidRDefault="003100DC" w:rsidP="0055253C">
                  <w:pPr>
                    <w:numPr>
                      <w:ilvl w:val="0"/>
                      <w:numId w:val="143"/>
                    </w:numPr>
                    <w:rPr>
                      <w:rFonts w:cs="Arial"/>
                      <w:sz w:val="16"/>
                      <w:szCs w:val="14"/>
                    </w:rPr>
                  </w:pPr>
                  <w:r>
                    <w:rPr>
                      <w:rFonts w:cs="Arial"/>
                      <w:sz w:val="16"/>
                      <w:szCs w:val="14"/>
                    </w:rPr>
                    <w:t xml:space="preserve">Levantamiento de piezas. </w:t>
                  </w:r>
                </w:p>
                <w:p w14:paraId="213AD882" w14:textId="77777777" w:rsidR="003100DC" w:rsidRDefault="003100DC" w:rsidP="0055253C">
                  <w:pPr>
                    <w:numPr>
                      <w:ilvl w:val="0"/>
                      <w:numId w:val="143"/>
                    </w:numPr>
                    <w:rPr>
                      <w:rFonts w:cs="Arial"/>
                      <w:sz w:val="16"/>
                      <w:szCs w:val="14"/>
                    </w:rPr>
                  </w:pPr>
                  <w:r>
                    <w:rPr>
                      <w:rFonts w:cs="Arial"/>
                      <w:sz w:val="16"/>
                      <w:szCs w:val="14"/>
                    </w:rPr>
                    <w:t xml:space="preserve">Almacenamiento en fábrica. </w:t>
                  </w:r>
                </w:p>
              </w:tc>
            </w:tr>
            <w:tr w:rsidR="003100DC" w14:paraId="7EF9252D" w14:textId="77777777" w:rsidTr="00AA62BA">
              <w:trPr>
                <w:cantSplit/>
                <w:trHeight w:val="32"/>
              </w:trPr>
              <w:tc>
                <w:tcPr>
                  <w:tcW w:w="7308" w:type="dxa"/>
                </w:tcPr>
                <w:p w14:paraId="710F9CA4" w14:textId="77777777" w:rsidR="003100DC" w:rsidRDefault="003100DC" w:rsidP="00AA62BA">
                  <w:pPr>
                    <w:rPr>
                      <w:rFonts w:cs="Arial"/>
                      <w:sz w:val="16"/>
                      <w:szCs w:val="14"/>
                    </w:rPr>
                  </w:pPr>
                  <w:r>
                    <w:rPr>
                      <w:rFonts w:cs="Arial"/>
                      <w:sz w:val="16"/>
                      <w:szCs w:val="14"/>
                    </w:rPr>
                    <w:t xml:space="preserve">G) Transporte a obra y montaje </w:t>
                  </w:r>
                </w:p>
              </w:tc>
            </w:tr>
            <w:tr w:rsidR="003100DC" w14:paraId="4CBA9804" w14:textId="77777777" w:rsidTr="00AA62BA">
              <w:trPr>
                <w:cantSplit/>
                <w:trHeight w:val="32"/>
              </w:trPr>
              <w:tc>
                <w:tcPr>
                  <w:tcW w:w="7308" w:type="dxa"/>
                </w:tcPr>
                <w:p w14:paraId="37143B3D" w14:textId="77777777" w:rsidR="003100DC" w:rsidRDefault="003100DC" w:rsidP="0055253C">
                  <w:pPr>
                    <w:numPr>
                      <w:ilvl w:val="0"/>
                      <w:numId w:val="144"/>
                    </w:numPr>
                    <w:rPr>
                      <w:rFonts w:cs="Arial"/>
                      <w:sz w:val="16"/>
                      <w:szCs w:val="14"/>
                    </w:rPr>
                  </w:pPr>
                  <w:r>
                    <w:rPr>
                      <w:rFonts w:cs="Arial"/>
                      <w:sz w:val="16"/>
                      <w:szCs w:val="14"/>
                    </w:rPr>
                    <w:t xml:space="preserve">Elementos de suspensión y cuelgue. </w:t>
                  </w:r>
                </w:p>
                <w:p w14:paraId="1E3171CC" w14:textId="77777777" w:rsidR="003100DC" w:rsidRDefault="003100DC" w:rsidP="0055253C">
                  <w:pPr>
                    <w:numPr>
                      <w:ilvl w:val="0"/>
                      <w:numId w:val="144"/>
                    </w:numPr>
                    <w:rPr>
                      <w:rFonts w:cs="Arial"/>
                      <w:sz w:val="16"/>
                      <w:szCs w:val="14"/>
                    </w:rPr>
                  </w:pPr>
                  <w:r>
                    <w:rPr>
                      <w:rFonts w:cs="Arial"/>
                      <w:sz w:val="16"/>
                      <w:szCs w:val="14"/>
                    </w:rPr>
                    <w:t xml:space="preserve">Situación durante el transporte. </w:t>
                  </w:r>
                </w:p>
                <w:p w14:paraId="69E76265" w14:textId="77777777" w:rsidR="003100DC" w:rsidRDefault="003100DC" w:rsidP="0055253C">
                  <w:pPr>
                    <w:numPr>
                      <w:ilvl w:val="0"/>
                      <w:numId w:val="144"/>
                    </w:numPr>
                    <w:rPr>
                      <w:rFonts w:cs="Arial"/>
                      <w:sz w:val="16"/>
                      <w:szCs w:val="14"/>
                    </w:rPr>
                  </w:pPr>
                  <w:r>
                    <w:rPr>
                      <w:rFonts w:cs="Arial"/>
                      <w:sz w:val="16"/>
                      <w:szCs w:val="14"/>
                    </w:rPr>
                    <w:t xml:space="preserve">Operaciones de carga y descarga. </w:t>
                  </w:r>
                </w:p>
                <w:p w14:paraId="6CB69AE0" w14:textId="77777777" w:rsidR="003100DC" w:rsidRDefault="003100DC" w:rsidP="0055253C">
                  <w:pPr>
                    <w:numPr>
                      <w:ilvl w:val="0"/>
                      <w:numId w:val="144"/>
                    </w:numPr>
                    <w:rPr>
                      <w:rFonts w:cs="Arial"/>
                      <w:sz w:val="16"/>
                      <w:szCs w:val="14"/>
                    </w:rPr>
                  </w:pPr>
                  <w:r>
                    <w:rPr>
                      <w:rFonts w:cs="Arial"/>
                      <w:sz w:val="16"/>
                      <w:szCs w:val="14"/>
                    </w:rPr>
                    <w:t xml:space="preserve">Métodos de montaje. </w:t>
                  </w:r>
                </w:p>
                <w:p w14:paraId="34606994" w14:textId="77777777" w:rsidR="003100DC" w:rsidRDefault="003100DC" w:rsidP="0055253C">
                  <w:pPr>
                    <w:numPr>
                      <w:ilvl w:val="0"/>
                      <w:numId w:val="144"/>
                    </w:numPr>
                    <w:rPr>
                      <w:rFonts w:cs="Arial"/>
                      <w:sz w:val="16"/>
                      <w:szCs w:val="14"/>
                    </w:rPr>
                  </w:pPr>
                  <w:r>
                    <w:rPr>
                      <w:rFonts w:cs="Arial"/>
                      <w:sz w:val="16"/>
                      <w:szCs w:val="14"/>
                    </w:rPr>
                    <w:t xml:space="preserve">Almacenamiento en obra. </w:t>
                  </w:r>
                </w:p>
                <w:p w14:paraId="71BF2350" w14:textId="77777777" w:rsidR="003100DC" w:rsidRDefault="003100DC" w:rsidP="0055253C">
                  <w:pPr>
                    <w:numPr>
                      <w:ilvl w:val="0"/>
                      <w:numId w:val="144"/>
                    </w:numPr>
                    <w:rPr>
                      <w:rFonts w:cs="Arial"/>
                      <w:sz w:val="16"/>
                      <w:szCs w:val="14"/>
                    </w:rPr>
                  </w:pPr>
                  <w:r>
                    <w:rPr>
                      <w:rFonts w:cs="Arial"/>
                      <w:sz w:val="16"/>
                      <w:szCs w:val="14"/>
                    </w:rPr>
                    <w:t xml:space="preserve">Comprobación del montaje. </w:t>
                  </w:r>
                </w:p>
              </w:tc>
            </w:tr>
          </w:tbl>
          <w:p w14:paraId="2D66B722" w14:textId="77777777" w:rsidR="003100DC" w:rsidRDefault="003100DC" w:rsidP="00AA62BA">
            <w:pPr>
              <w:rPr>
                <w:rFonts w:cs="Arial"/>
                <w:sz w:val="16"/>
                <w:szCs w:val="16"/>
              </w:rPr>
            </w:pPr>
          </w:p>
        </w:tc>
      </w:tr>
      <w:tr w:rsidR="003100DC" w14:paraId="724AE8A7" w14:textId="77777777" w:rsidTr="00AA62BA">
        <w:trPr>
          <w:cantSplit/>
          <w:trHeight w:val="34"/>
        </w:trPr>
        <w:tc>
          <w:tcPr>
            <w:tcW w:w="1597" w:type="dxa"/>
            <w:tcBorders>
              <w:top w:val="nil"/>
              <w:left w:val="single" w:sz="4" w:space="0" w:color="auto"/>
              <w:bottom w:val="nil"/>
              <w:right w:val="single" w:sz="4" w:space="0" w:color="auto"/>
            </w:tcBorders>
          </w:tcPr>
          <w:p w14:paraId="1B51C47D" w14:textId="77777777" w:rsidR="003100DC" w:rsidRDefault="003100DC" w:rsidP="00AA62BA">
            <w:pPr>
              <w:rPr>
                <w:rFonts w:cs="Arial"/>
                <w:b/>
                <w:bCs/>
                <w:iCs/>
                <w:sz w:val="16"/>
                <w:szCs w:val="16"/>
              </w:rPr>
            </w:pPr>
          </w:p>
        </w:tc>
        <w:tc>
          <w:tcPr>
            <w:tcW w:w="160" w:type="dxa"/>
            <w:tcBorders>
              <w:top w:val="nil"/>
              <w:left w:val="single" w:sz="4" w:space="0" w:color="auto"/>
              <w:bottom w:val="nil"/>
              <w:right w:val="single" w:sz="4" w:space="0" w:color="auto"/>
            </w:tcBorders>
          </w:tcPr>
          <w:p w14:paraId="2AEBAC1B"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2E36403B" w14:textId="77777777" w:rsidR="003100DC" w:rsidRDefault="003100DC" w:rsidP="00AA62BA">
            <w:pPr>
              <w:rPr>
                <w:rFonts w:cs="Arial"/>
                <w:sz w:val="16"/>
                <w:szCs w:val="16"/>
              </w:rPr>
            </w:pPr>
            <w:r>
              <w:rPr>
                <w:rFonts w:cs="Arial"/>
                <w:sz w:val="16"/>
                <w:szCs w:val="16"/>
              </w:rPr>
              <w:t>Los resultados de todas las inspecciones, así como las medidas correctoras adoptadas, se recogerán en los correspondientes partes o informes. Estos documentos quedarán recogidos en la Documentación Final de la Obra, que deberá entregar la Dirección de Obra a la Propiedad, tal y como se especifica en 4.9. En las obras de hormigón pretensado, sólo podrán emplearse los niveles de control de ejecución normal e intenso.</w:t>
            </w:r>
          </w:p>
        </w:tc>
      </w:tr>
      <w:tr w:rsidR="003100DC" w14:paraId="43E626F9" w14:textId="77777777" w:rsidTr="00AA62BA">
        <w:trPr>
          <w:cantSplit/>
          <w:trHeight w:val="34"/>
        </w:trPr>
        <w:tc>
          <w:tcPr>
            <w:tcW w:w="1597" w:type="dxa"/>
            <w:tcBorders>
              <w:top w:val="nil"/>
              <w:left w:val="single" w:sz="4" w:space="0" w:color="auto"/>
              <w:bottom w:val="single" w:sz="4" w:space="0" w:color="auto"/>
              <w:right w:val="single" w:sz="4" w:space="0" w:color="auto"/>
            </w:tcBorders>
          </w:tcPr>
          <w:p w14:paraId="3ECC4AF9" w14:textId="77777777" w:rsidR="003100DC" w:rsidRDefault="003100DC" w:rsidP="00AA62BA">
            <w:pPr>
              <w:rPr>
                <w:rFonts w:cs="Arial"/>
                <w:b/>
                <w:bCs/>
                <w:iCs/>
                <w:sz w:val="16"/>
                <w:szCs w:val="16"/>
              </w:rPr>
            </w:pPr>
          </w:p>
        </w:tc>
        <w:tc>
          <w:tcPr>
            <w:tcW w:w="160" w:type="dxa"/>
            <w:tcBorders>
              <w:top w:val="nil"/>
              <w:left w:val="single" w:sz="4" w:space="0" w:color="auto"/>
              <w:bottom w:val="nil"/>
              <w:right w:val="single" w:sz="4" w:space="0" w:color="auto"/>
            </w:tcBorders>
          </w:tcPr>
          <w:p w14:paraId="3E65197C"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478F7A85"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665C1D4D" w14:textId="77777777" w:rsidR="003100DC" w:rsidRDefault="003100DC" w:rsidP="00AA62BA">
            <w:pPr>
              <w:rPr>
                <w:rFonts w:cs="Arial"/>
                <w:color w:val="808080"/>
                <w:sz w:val="16"/>
                <w:szCs w:val="16"/>
              </w:rPr>
            </w:pPr>
            <w:r>
              <w:rPr>
                <w:rFonts w:cs="Arial"/>
                <w:color w:val="808080"/>
                <w:sz w:val="16"/>
                <w:szCs w:val="16"/>
              </w:rPr>
              <w:t>Un hormigón que, a la salida de hormigonera, cumpla todas las especificaciones de calidad, puede ver disminuidas las mismas si su transporte, colocación o curado no son correctos. Lo mismo puede decirse respecto al corte, doblado y colocación, tanto de las armaduras activas como de las pasivas y a la precisión con que se introduzcan en éstas las tensiones iniciales previstas en el proyecto. Ya se ha indicado que cualquier irregularidad en el trazado de las armaduras activas respecto a su correcta posición, modifica la distribución de tensiones en la sección transversal de la pieza y puede engendrar solicitaciones no previstas en los cálculos, susceptibles de dañar o fisurar el hormigón. Especial importancia adquiere, por los conocidos riesgos de corrosión, el mantenimiento de los recubrimientos mínimos exigidos y el que la inyección de los conductos en que van alojados los tendones se realice en la forma adecuada. Además, aún realizadas las operaciones anteriores con todo cuidado, es preciso comprobar las luces y dimensiones de los elementos construidos, para poder garantizar que la calidad de la obra terminada es la exigida en el proyecto.</w:t>
            </w:r>
          </w:p>
          <w:p w14:paraId="76DCFCC5" w14:textId="77777777" w:rsidR="003100DC" w:rsidRDefault="003100DC" w:rsidP="00AA62BA">
            <w:pPr>
              <w:rPr>
                <w:rFonts w:cs="Arial"/>
                <w:color w:val="808080"/>
                <w:sz w:val="16"/>
                <w:szCs w:val="16"/>
              </w:rPr>
            </w:pPr>
            <w:r>
              <w:rPr>
                <w:rFonts w:cs="Arial"/>
                <w:color w:val="808080"/>
                <w:sz w:val="16"/>
                <w:szCs w:val="16"/>
              </w:rPr>
              <w:t>Básicamente el control de la ejecución está confiado a la inspección visual de las personas que lo ejercen, por lo que su buen sentido, conocimientos técnicos y experiencia práctica, son fundamentales para lograr el nivel de calidad previsto. No obstante lo anterior, es preciso sistematizar tales operaciones de control para conseguir una eficacia elevada en el mismo, pues no siempre los defectos que pueden presentarse se detectarán, como no se haya considerado previamente la posibilidad de su presencia. Como se indica de forma general en el Artículo 80º de esta Instrucción, también en la ejecución de la obra son de aplicación los controles interno y externo.</w:t>
            </w:r>
          </w:p>
          <w:p w14:paraId="16D9FDB1" w14:textId="77777777" w:rsidR="003100DC" w:rsidRDefault="003100DC" w:rsidP="00AA62BA">
            <w:pPr>
              <w:rPr>
                <w:rFonts w:cs="Arial"/>
                <w:sz w:val="16"/>
                <w:szCs w:val="16"/>
              </w:rPr>
            </w:pPr>
            <w:r>
              <w:rPr>
                <w:rFonts w:cs="Arial"/>
                <w:color w:val="808080"/>
                <w:sz w:val="16"/>
                <w:szCs w:val="16"/>
              </w:rPr>
              <w:t>El control especificado en los artículos siguientes hace referencia al control de recepción (Control externo).</w:t>
            </w:r>
          </w:p>
        </w:tc>
      </w:tr>
      <w:tr w:rsidR="003100DC" w14:paraId="7EC6C0B2" w14:textId="77777777" w:rsidTr="00AA62BA">
        <w:trPr>
          <w:cantSplit/>
          <w:trHeight w:val="34"/>
        </w:trPr>
        <w:tc>
          <w:tcPr>
            <w:tcW w:w="1597" w:type="dxa"/>
            <w:tcBorders>
              <w:top w:val="single" w:sz="4" w:space="0" w:color="auto"/>
              <w:left w:val="nil"/>
              <w:bottom w:val="single" w:sz="4" w:space="0" w:color="auto"/>
              <w:right w:val="nil"/>
            </w:tcBorders>
          </w:tcPr>
          <w:p w14:paraId="6F71F6B8" w14:textId="77777777" w:rsidR="003100DC" w:rsidRDefault="003100DC" w:rsidP="00AA62BA">
            <w:pPr>
              <w:rPr>
                <w:rFonts w:cs="Arial"/>
                <w:b/>
                <w:bCs/>
                <w:iCs/>
                <w:sz w:val="16"/>
                <w:szCs w:val="16"/>
              </w:rPr>
            </w:pPr>
          </w:p>
        </w:tc>
        <w:tc>
          <w:tcPr>
            <w:tcW w:w="160" w:type="dxa"/>
            <w:tcBorders>
              <w:top w:val="nil"/>
              <w:left w:val="nil"/>
              <w:bottom w:val="nil"/>
              <w:right w:val="nil"/>
            </w:tcBorders>
          </w:tcPr>
          <w:p w14:paraId="0212F000"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2B8DECEB" w14:textId="77777777" w:rsidR="003100DC" w:rsidRDefault="003100DC" w:rsidP="00AA62BA">
            <w:pPr>
              <w:rPr>
                <w:rFonts w:cs="Arial"/>
                <w:sz w:val="16"/>
                <w:szCs w:val="16"/>
              </w:rPr>
            </w:pPr>
          </w:p>
        </w:tc>
      </w:tr>
      <w:tr w:rsidR="003100DC" w14:paraId="411FD501" w14:textId="77777777" w:rsidTr="00AA62BA">
        <w:trPr>
          <w:cantSplit/>
          <w:trHeight w:val="34"/>
        </w:trPr>
        <w:tc>
          <w:tcPr>
            <w:tcW w:w="1597" w:type="dxa"/>
            <w:tcBorders>
              <w:top w:val="single" w:sz="4" w:space="0" w:color="auto"/>
              <w:left w:val="single" w:sz="4" w:space="0" w:color="auto"/>
              <w:bottom w:val="single" w:sz="4" w:space="0" w:color="auto"/>
              <w:right w:val="single" w:sz="4" w:space="0" w:color="auto"/>
            </w:tcBorders>
          </w:tcPr>
          <w:p w14:paraId="29DB6EE4" w14:textId="77777777" w:rsidR="003100DC" w:rsidRDefault="003100DC" w:rsidP="00AA62BA">
            <w:pPr>
              <w:rPr>
                <w:rFonts w:cs="Arial"/>
                <w:b/>
                <w:bCs/>
                <w:iCs/>
                <w:sz w:val="16"/>
                <w:szCs w:val="16"/>
              </w:rPr>
            </w:pPr>
            <w:r>
              <w:rPr>
                <w:rFonts w:cs="Arial"/>
                <w:b/>
                <w:bCs/>
                <w:sz w:val="16"/>
                <w:szCs w:val="16"/>
              </w:rPr>
              <w:lastRenderedPageBreak/>
              <w:t>95.2. Control a nivel intenso</w:t>
            </w:r>
          </w:p>
        </w:tc>
        <w:tc>
          <w:tcPr>
            <w:tcW w:w="160" w:type="dxa"/>
            <w:tcBorders>
              <w:top w:val="nil"/>
              <w:left w:val="single" w:sz="4" w:space="0" w:color="auto"/>
              <w:bottom w:val="nil"/>
              <w:right w:val="single" w:sz="4" w:space="0" w:color="auto"/>
            </w:tcBorders>
          </w:tcPr>
          <w:p w14:paraId="6239EED4"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638C1839" w14:textId="77777777" w:rsidR="003100DC" w:rsidRDefault="003100DC" w:rsidP="00AA62BA">
            <w:pPr>
              <w:rPr>
                <w:rFonts w:cs="Arial"/>
                <w:sz w:val="16"/>
                <w:szCs w:val="16"/>
              </w:rPr>
            </w:pPr>
            <w:r>
              <w:rPr>
                <w:rFonts w:cs="Arial"/>
                <w:sz w:val="16"/>
                <w:szCs w:val="16"/>
              </w:rPr>
              <w:t xml:space="preserve">Este nivel de control, además del control externo, exige que el Constructor posea un sistema de calidad propio, auditado de forma externa, y que la elaboración de la </w:t>
            </w:r>
            <w:proofErr w:type="spellStart"/>
            <w:r>
              <w:rPr>
                <w:rFonts w:cs="Arial"/>
                <w:sz w:val="16"/>
                <w:szCs w:val="16"/>
              </w:rPr>
              <w:t>ferralla</w:t>
            </w:r>
            <w:proofErr w:type="spellEnd"/>
            <w:r>
              <w:rPr>
                <w:rFonts w:cs="Arial"/>
                <w:sz w:val="16"/>
                <w:szCs w:val="16"/>
              </w:rPr>
              <w:t xml:space="preserve"> y los elementos prefabricados, en caso de existir, se realicen en instalaciones industriales fijas y con un sistema de certificación voluntario.</w:t>
            </w:r>
          </w:p>
          <w:p w14:paraId="108A416A" w14:textId="77777777" w:rsidR="003100DC" w:rsidRDefault="003100DC" w:rsidP="00AA62BA">
            <w:pPr>
              <w:rPr>
                <w:rFonts w:cs="Arial"/>
                <w:sz w:val="16"/>
                <w:szCs w:val="16"/>
              </w:rPr>
            </w:pPr>
            <w:r>
              <w:rPr>
                <w:rFonts w:cs="Arial"/>
                <w:sz w:val="16"/>
                <w:szCs w:val="16"/>
              </w:rPr>
              <w:t>Si no se dan estas condiciones, la Dirección de Obra deberá exigir al Constructor unos procedimientos específicos para la realización de las distintas actividades de control interno involucradas en la construcción de la obra.</w:t>
            </w:r>
          </w:p>
          <w:p w14:paraId="22FC38E8" w14:textId="77777777" w:rsidR="003100DC" w:rsidRDefault="003100DC" w:rsidP="00AA62BA">
            <w:pPr>
              <w:rPr>
                <w:rFonts w:cs="Arial"/>
                <w:sz w:val="16"/>
                <w:szCs w:val="16"/>
              </w:rPr>
            </w:pPr>
            <w:r>
              <w:rPr>
                <w:rFonts w:cs="Arial"/>
                <w:sz w:val="16"/>
                <w:szCs w:val="16"/>
              </w:rPr>
              <w:t>Para este nivel de control, externo, se exige la realización de, al menos, tres inspecciones por cada lote en los que se ha dividido la obra.</w:t>
            </w:r>
          </w:p>
        </w:tc>
      </w:tr>
      <w:tr w:rsidR="003100DC" w14:paraId="7121BDC7" w14:textId="77777777" w:rsidTr="00AA62BA">
        <w:trPr>
          <w:cantSplit/>
          <w:trHeight w:val="34"/>
        </w:trPr>
        <w:tc>
          <w:tcPr>
            <w:tcW w:w="1597" w:type="dxa"/>
            <w:tcBorders>
              <w:top w:val="single" w:sz="4" w:space="0" w:color="auto"/>
              <w:left w:val="nil"/>
              <w:bottom w:val="single" w:sz="4" w:space="0" w:color="auto"/>
              <w:right w:val="nil"/>
            </w:tcBorders>
          </w:tcPr>
          <w:p w14:paraId="7D3B4E18" w14:textId="77777777" w:rsidR="003100DC" w:rsidRDefault="003100DC" w:rsidP="00AA62BA">
            <w:pPr>
              <w:rPr>
                <w:rFonts w:cs="Arial"/>
                <w:b/>
                <w:bCs/>
                <w:iCs/>
                <w:sz w:val="16"/>
                <w:szCs w:val="16"/>
              </w:rPr>
            </w:pPr>
          </w:p>
        </w:tc>
        <w:tc>
          <w:tcPr>
            <w:tcW w:w="160" w:type="dxa"/>
            <w:tcBorders>
              <w:top w:val="nil"/>
              <w:left w:val="nil"/>
              <w:bottom w:val="nil"/>
              <w:right w:val="nil"/>
            </w:tcBorders>
          </w:tcPr>
          <w:p w14:paraId="672FDA8A"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31DFC8A9" w14:textId="77777777" w:rsidR="003100DC" w:rsidRDefault="003100DC" w:rsidP="00AA62BA">
            <w:pPr>
              <w:rPr>
                <w:rFonts w:cs="Arial"/>
                <w:sz w:val="16"/>
                <w:szCs w:val="16"/>
              </w:rPr>
            </w:pPr>
          </w:p>
        </w:tc>
      </w:tr>
      <w:tr w:rsidR="003100DC" w14:paraId="52DDA014" w14:textId="77777777" w:rsidTr="00AA62BA">
        <w:trPr>
          <w:cantSplit/>
          <w:trHeight w:val="34"/>
        </w:trPr>
        <w:tc>
          <w:tcPr>
            <w:tcW w:w="1597" w:type="dxa"/>
            <w:tcBorders>
              <w:top w:val="single" w:sz="4" w:space="0" w:color="auto"/>
              <w:left w:val="single" w:sz="4" w:space="0" w:color="auto"/>
              <w:bottom w:val="single" w:sz="4" w:space="0" w:color="auto"/>
              <w:right w:val="single" w:sz="4" w:space="0" w:color="auto"/>
            </w:tcBorders>
          </w:tcPr>
          <w:p w14:paraId="367A78F3" w14:textId="77777777" w:rsidR="003100DC" w:rsidRDefault="003100DC" w:rsidP="00AA62BA">
            <w:pPr>
              <w:rPr>
                <w:rFonts w:cs="Arial"/>
                <w:b/>
                <w:bCs/>
                <w:sz w:val="16"/>
                <w:szCs w:val="16"/>
              </w:rPr>
            </w:pPr>
            <w:r>
              <w:rPr>
                <w:rFonts w:cs="Arial"/>
                <w:b/>
                <w:bCs/>
                <w:sz w:val="16"/>
                <w:szCs w:val="16"/>
              </w:rPr>
              <w:t>95.3. Control a nivel normal</w:t>
            </w:r>
          </w:p>
        </w:tc>
        <w:tc>
          <w:tcPr>
            <w:tcW w:w="160" w:type="dxa"/>
            <w:tcBorders>
              <w:top w:val="nil"/>
              <w:left w:val="single" w:sz="4" w:space="0" w:color="auto"/>
              <w:bottom w:val="nil"/>
              <w:right w:val="single" w:sz="4" w:space="0" w:color="auto"/>
            </w:tcBorders>
          </w:tcPr>
          <w:p w14:paraId="137ECD49"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0296162E" w14:textId="77777777" w:rsidR="003100DC" w:rsidRDefault="003100DC" w:rsidP="00AA62BA">
            <w:pPr>
              <w:rPr>
                <w:rFonts w:cs="Arial"/>
                <w:sz w:val="16"/>
                <w:szCs w:val="16"/>
              </w:rPr>
            </w:pPr>
            <w:r>
              <w:rPr>
                <w:rFonts w:cs="Arial"/>
                <w:sz w:val="16"/>
                <w:szCs w:val="16"/>
              </w:rPr>
              <w:t>Este nivel de control externo es de aplicación general y exige la realización de, al menos, dos inspecciones por cada lote en los que se ha dividido la obra.</w:t>
            </w:r>
          </w:p>
        </w:tc>
      </w:tr>
      <w:tr w:rsidR="003100DC" w14:paraId="76094506" w14:textId="77777777" w:rsidTr="00AA62BA">
        <w:trPr>
          <w:cantSplit/>
          <w:trHeight w:val="34"/>
        </w:trPr>
        <w:tc>
          <w:tcPr>
            <w:tcW w:w="1597" w:type="dxa"/>
            <w:tcBorders>
              <w:top w:val="single" w:sz="4" w:space="0" w:color="auto"/>
              <w:left w:val="nil"/>
              <w:bottom w:val="single" w:sz="4" w:space="0" w:color="auto"/>
              <w:right w:val="nil"/>
            </w:tcBorders>
          </w:tcPr>
          <w:p w14:paraId="1B52F00B" w14:textId="77777777" w:rsidR="003100DC" w:rsidRDefault="003100DC" w:rsidP="00AA62BA">
            <w:pPr>
              <w:rPr>
                <w:rFonts w:cs="Arial"/>
                <w:b/>
                <w:bCs/>
                <w:iCs/>
                <w:sz w:val="16"/>
                <w:szCs w:val="16"/>
              </w:rPr>
            </w:pPr>
          </w:p>
        </w:tc>
        <w:tc>
          <w:tcPr>
            <w:tcW w:w="160" w:type="dxa"/>
            <w:tcBorders>
              <w:top w:val="nil"/>
              <w:left w:val="nil"/>
              <w:bottom w:val="nil"/>
              <w:right w:val="nil"/>
            </w:tcBorders>
          </w:tcPr>
          <w:p w14:paraId="57CF9921"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52327D99" w14:textId="77777777" w:rsidR="003100DC" w:rsidRDefault="003100DC" w:rsidP="00AA62BA">
            <w:pPr>
              <w:rPr>
                <w:rFonts w:cs="Arial"/>
                <w:sz w:val="16"/>
                <w:szCs w:val="16"/>
              </w:rPr>
            </w:pPr>
          </w:p>
        </w:tc>
      </w:tr>
      <w:tr w:rsidR="003100DC" w14:paraId="20DE0F3D" w14:textId="77777777" w:rsidTr="00AA62BA">
        <w:trPr>
          <w:cantSplit/>
          <w:trHeight w:val="34"/>
        </w:trPr>
        <w:tc>
          <w:tcPr>
            <w:tcW w:w="1597" w:type="dxa"/>
            <w:tcBorders>
              <w:top w:val="single" w:sz="4" w:space="0" w:color="auto"/>
              <w:left w:val="single" w:sz="4" w:space="0" w:color="auto"/>
              <w:bottom w:val="single" w:sz="4" w:space="0" w:color="auto"/>
              <w:right w:val="single" w:sz="4" w:space="0" w:color="auto"/>
            </w:tcBorders>
          </w:tcPr>
          <w:p w14:paraId="5CA9ED57" w14:textId="77777777" w:rsidR="003100DC" w:rsidRDefault="003100DC" w:rsidP="00AA62BA">
            <w:pPr>
              <w:rPr>
                <w:rFonts w:cs="Arial"/>
                <w:b/>
                <w:bCs/>
                <w:iCs/>
                <w:sz w:val="16"/>
                <w:szCs w:val="16"/>
              </w:rPr>
            </w:pPr>
            <w:r>
              <w:rPr>
                <w:rFonts w:cs="Arial"/>
                <w:b/>
                <w:bCs/>
                <w:sz w:val="16"/>
                <w:szCs w:val="16"/>
              </w:rPr>
              <w:t>95.4. Control a nivel reducido</w:t>
            </w:r>
          </w:p>
        </w:tc>
        <w:tc>
          <w:tcPr>
            <w:tcW w:w="160" w:type="dxa"/>
            <w:tcBorders>
              <w:top w:val="nil"/>
              <w:left w:val="single" w:sz="4" w:space="0" w:color="auto"/>
              <w:bottom w:val="nil"/>
              <w:right w:val="single" w:sz="4" w:space="0" w:color="auto"/>
            </w:tcBorders>
          </w:tcPr>
          <w:p w14:paraId="7E030DAD"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56309557" w14:textId="77777777" w:rsidR="003100DC" w:rsidRDefault="003100DC" w:rsidP="00AA62BA">
            <w:pPr>
              <w:rPr>
                <w:rFonts w:cs="Arial"/>
                <w:sz w:val="16"/>
                <w:szCs w:val="16"/>
              </w:rPr>
            </w:pPr>
            <w:r>
              <w:rPr>
                <w:rFonts w:cs="Arial"/>
                <w:sz w:val="16"/>
                <w:szCs w:val="16"/>
              </w:rPr>
              <w:t>Este nivel de control externo es aplicable cuando no existe un seguimiento continuo y reiterativo de la obra y exige la realización de, al menos, una inspección por cada lote en los que se ha dividido la obra.</w:t>
            </w:r>
          </w:p>
        </w:tc>
      </w:tr>
      <w:tr w:rsidR="003100DC" w14:paraId="7B1909E7" w14:textId="77777777" w:rsidTr="00AA62BA">
        <w:trPr>
          <w:cantSplit/>
          <w:trHeight w:val="34"/>
        </w:trPr>
        <w:tc>
          <w:tcPr>
            <w:tcW w:w="1597" w:type="dxa"/>
            <w:tcBorders>
              <w:top w:val="single" w:sz="4" w:space="0" w:color="auto"/>
              <w:left w:val="nil"/>
              <w:bottom w:val="single" w:sz="4" w:space="0" w:color="auto"/>
              <w:right w:val="nil"/>
            </w:tcBorders>
          </w:tcPr>
          <w:p w14:paraId="01FB4878" w14:textId="77777777" w:rsidR="003100DC" w:rsidRDefault="003100DC" w:rsidP="00AA62BA">
            <w:pPr>
              <w:rPr>
                <w:rFonts w:cs="Arial"/>
                <w:b/>
                <w:bCs/>
                <w:iCs/>
                <w:sz w:val="16"/>
                <w:szCs w:val="16"/>
              </w:rPr>
            </w:pPr>
          </w:p>
        </w:tc>
        <w:tc>
          <w:tcPr>
            <w:tcW w:w="160" w:type="dxa"/>
            <w:tcBorders>
              <w:top w:val="nil"/>
              <w:left w:val="nil"/>
              <w:bottom w:val="nil"/>
              <w:right w:val="nil"/>
            </w:tcBorders>
          </w:tcPr>
          <w:p w14:paraId="2017C4A4"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4ADF7F07" w14:textId="77777777" w:rsidR="003100DC" w:rsidRDefault="003100DC" w:rsidP="00AA62BA">
            <w:pPr>
              <w:rPr>
                <w:rFonts w:cs="Arial"/>
                <w:sz w:val="16"/>
                <w:szCs w:val="16"/>
              </w:rPr>
            </w:pPr>
          </w:p>
        </w:tc>
      </w:tr>
      <w:tr w:rsidR="003100DC" w14:paraId="5C77B32E" w14:textId="77777777" w:rsidTr="00AA62BA">
        <w:trPr>
          <w:cantSplit/>
          <w:trHeight w:val="34"/>
        </w:trPr>
        <w:tc>
          <w:tcPr>
            <w:tcW w:w="1597" w:type="dxa"/>
            <w:tcBorders>
              <w:top w:val="single" w:sz="4" w:space="0" w:color="auto"/>
              <w:left w:val="single" w:sz="4" w:space="0" w:color="auto"/>
              <w:bottom w:val="nil"/>
              <w:right w:val="single" w:sz="4" w:space="0" w:color="auto"/>
            </w:tcBorders>
          </w:tcPr>
          <w:p w14:paraId="0A9DE55F" w14:textId="77777777" w:rsidR="003100DC" w:rsidRDefault="003100DC" w:rsidP="00AA62BA">
            <w:pPr>
              <w:rPr>
                <w:rFonts w:cs="Arial"/>
                <w:b/>
                <w:bCs/>
                <w:sz w:val="16"/>
                <w:szCs w:val="16"/>
              </w:rPr>
            </w:pPr>
            <w:r>
              <w:rPr>
                <w:rFonts w:cs="Arial"/>
                <w:b/>
                <w:bCs/>
                <w:sz w:val="16"/>
                <w:szCs w:val="16"/>
              </w:rPr>
              <w:t>95.5. Aplicación de los niveles de control</w:t>
            </w:r>
          </w:p>
        </w:tc>
        <w:tc>
          <w:tcPr>
            <w:tcW w:w="160" w:type="dxa"/>
            <w:tcBorders>
              <w:top w:val="nil"/>
              <w:left w:val="single" w:sz="4" w:space="0" w:color="auto"/>
              <w:bottom w:val="nil"/>
              <w:right w:val="single" w:sz="4" w:space="0" w:color="auto"/>
            </w:tcBorders>
          </w:tcPr>
          <w:p w14:paraId="66752A20"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37DE0BCE" w14:textId="77777777" w:rsidR="003100DC" w:rsidRDefault="003100DC" w:rsidP="00AA62BA">
            <w:pPr>
              <w:rPr>
                <w:rFonts w:cs="Arial"/>
                <w:sz w:val="16"/>
                <w:szCs w:val="16"/>
              </w:rPr>
            </w:pPr>
            <w:r>
              <w:rPr>
                <w:rFonts w:cs="Arial"/>
                <w:sz w:val="16"/>
                <w:szCs w:val="16"/>
              </w:rPr>
              <w:t>Los coeficientes parciales de seguridad para acciones, definidos en la tabla 12.1.a, deberán corregirse en función del nivel de control de ejecución adoptado, por lo que cuando se trate de una situación persistente o transitoria con efecto desfavorable, los valores a adoptar deberán ser los que se muestran en la tabla 95.5.</w:t>
            </w:r>
          </w:p>
        </w:tc>
      </w:tr>
      <w:tr w:rsidR="003100DC" w14:paraId="3F565682" w14:textId="77777777" w:rsidTr="00AA62BA">
        <w:trPr>
          <w:cantSplit/>
          <w:trHeight w:val="34"/>
        </w:trPr>
        <w:tc>
          <w:tcPr>
            <w:tcW w:w="1597" w:type="dxa"/>
            <w:tcBorders>
              <w:top w:val="nil"/>
              <w:left w:val="single" w:sz="4" w:space="0" w:color="auto"/>
              <w:bottom w:val="single" w:sz="4" w:space="0" w:color="auto"/>
              <w:right w:val="single" w:sz="4" w:space="0" w:color="auto"/>
            </w:tcBorders>
          </w:tcPr>
          <w:p w14:paraId="7721C147" w14:textId="77777777" w:rsidR="003100DC" w:rsidRDefault="003100DC" w:rsidP="00AA62BA">
            <w:pPr>
              <w:rPr>
                <w:rFonts w:cs="Arial"/>
                <w:b/>
                <w:bCs/>
                <w:iCs/>
                <w:sz w:val="16"/>
                <w:szCs w:val="16"/>
              </w:rPr>
            </w:pPr>
          </w:p>
        </w:tc>
        <w:tc>
          <w:tcPr>
            <w:tcW w:w="160" w:type="dxa"/>
            <w:tcBorders>
              <w:top w:val="nil"/>
              <w:left w:val="single" w:sz="4" w:space="0" w:color="auto"/>
              <w:bottom w:val="nil"/>
              <w:right w:val="single" w:sz="4" w:space="0" w:color="auto"/>
            </w:tcBorders>
          </w:tcPr>
          <w:p w14:paraId="6500AB44"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65B72DE3" w14:textId="77777777" w:rsidR="003100DC" w:rsidRDefault="003100DC" w:rsidP="00AA62BA">
            <w:pPr>
              <w:autoSpaceDE w:val="0"/>
              <w:autoSpaceDN w:val="0"/>
              <w:adjustRightInd w:val="0"/>
              <w:jc w:val="center"/>
              <w:rPr>
                <w:rFonts w:cs="Arial"/>
                <w:sz w:val="16"/>
                <w:szCs w:val="16"/>
              </w:rPr>
            </w:pPr>
            <w:r>
              <w:rPr>
                <w:rFonts w:cs="Arial"/>
                <w:sz w:val="16"/>
                <w:szCs w:val="16"/>
              </w:rPr>
              <w:t>TABLA 95.5</w:t>
            </w:r>
          </w:p>
          <w:p w14:paraId="3F6843AB" w14:textId="77777777" w:rsidR="003100DC" w:rsidRDefault="003100DC" w:rsidP="00AA62BA">
            <w:pPr>
              <w:jc w:val="center"/>
              <w:rPr>
                <w:rFonts w:cs="Arial"/>
                <w:sz w:val="16"/>
                <w:szCs w:val="16"/>
              </w:rPr>
            </w:pPr>
            <w:r>
              <w:rPr>
                <w:rFonts w:cs="Arial"/>
                <w:sz w:val="16"/>
                <w:szCs w:val="16"/>
              </w:rPr>
              <w:t xml:space="preserve">Valores de los coeficientes de </w:t>
            </w:r>
            <w:proofErr w:type="spellStart"/>
            <w:r>
              <w:rPr>
                <w:rFonts w:cs="Arial"/>
                <w:sz w:val="16"/>
                <w:szCs w:val="16"/>
              </w:rPr>
              <w:t>mayoración</w:t>
            </w:r>
            <w:proofErr w:type="spellEnd"/>
            <w:r>
              <w:rPr>
                <w:rFonts w:cs="Arial"/>
                <w:sz w:val="16"/>
                <w:szCs w:val="16"/>
              </w:rPr>
              <w:t xml:space="preserve"> de acciones </w:t>
            </w:r>
            <w:r>
              <w:rPr>
                <w:rFonts w:cs="Arial"/>
                <w:sz w:val="16"/>
                <w:szCs w:val="16"/>
              </w:rPr>
              <w:sym w:font="Symbol" w:char="F067"/>
            </w:r>
            <w:r>
              <w:rPr>
                <w:rFonts w:cs="Arial"/>
                <w:i/>
                <w:iCs/>
                <w:sz w:val="16"/>
                <w:szCs w:val="16"/>
                <w:vertAlign w:val="subscript"/>
              </w:rPr>
              <w:t>f</w:t>
            </w:r>
            <w:r>
              <w:rPr>
                <w:rFonts w:cs="Arial"/>
                <w:i/>
                <w:iCs/>
                <w:sz w:val="16"/>
                <w:szCs w:val="16"/>
              </w:rPr>
              <w:t xml:space="preserve"> </w:t>
            </w:r>
            <w:r>
              <w:rPr>
                <w:rFonts w:cs="Arial"/>
                <w:sz w:val="16"/>
                <w:szCs w:val="16"/>
              </w:rPr>
              <w:t>en función del nivel de control de ejecución</w:t>
            </w:r>
          </w:p>
          <w:tbl>
            <w:tblPr>
              <w:tblW w:w="7746" w:type="dxa"/>
              <w:jc w:val="center"/>
              <w:tblLook w:val="0000" w:firstRow="0" w:lastRow="0" w:firstColumn="0" w:lastColumn="0" w:noHBand="0" w:noVBand="0"/>
            </w:tblPr>
            <w:tblGrid>
              <w:gridCol w:w="2930"/>
              <w:gridCol w:w="1576"/>
              <w:gridCol w:w="1620"/>
              <w:gridCol w:w="1620"/>
            </w:tblGrid>
            <w:tr w:rsidR="003100DC" w14:paraId="5BE4F194" w14:textId="77777777" w:rsidTr="00AA62BA">
              <w:trPr>
                <w:cantSplit/>
                <w:trHeight w:val="468"/>
                <w:jc w:val="center"/>
              </w:trPr>
              <w:tc>
                <w:tcPr>
                  <w:tcW w:w="2930" w:type="dxa"/>
                  <w:vMerge w:val="restart"/>
                  <w:tcBorders>
                    <w:top w:val="single" w:sz="4" w:space="0" w:color="000000"/>
                    <w:left w:val="single" w:sz="4" w:space="0" w:color="000000"/>
                    <w:bottom w:val="single" w:sz="5" w:space="0" w:color="000000"/>
                    <w:right w:val="single" w:sz="5" w:space="0" w:color="000000"/>
                  </w:tcBorders>
                  <w:vAlign w:val="center"/>
                </w:tcPr>
                <w:p w14:paraId="1DF8C7AC" w14:textId="77777777" w:rsidR="003100DC" w:rsidRDefault="003100DC" w:rsidP="00AA62BA">
                  <w:pPr>
                    <w:jc w:val="center"/>
                    <w:rPr>
                      <w:rFonts w:cs="Arial"/>
                      <w:sz w:val="16"/>
                      <w:szCs w:val="16"/>
                    </w:rPr>
                  </w:pPr>
                  <w:r>
                    <w:rPr>
                      <w:rFonts w:cs="Arial"/>
                      <w:sz w:val="16"/>
                      <w:szCs w:val="16"/>
                    </w:rPr>
                    <w:t>Tipo de acción</w:t>
                  </w:r>
                </w:p>
              </w:tc>
              <w:tc>
                <w:tcPr>
                  <w:tcW w:w="4816" w:type="dxa"/>
                  <w:gridSpan w:val="3"/>
                  <w:tcBorders>
                    <w:top w:val="single" w:sz="4" w:space="0" w:color="000000"/>
                    <w:left w:val="single" w:sz="5" w:space="0" w:color="000000"/>
                    <w:bottom w:val="single" w:sz="5" w:space="0" w:color="000000"/>
                    <w:right w:val="single" w:sz="4" w:space="0" w:color="000000"/>
                  </w:tcBorders>
                  <w:vAlign w:val="center"/>
                </w:tcPr>
                <w:p w14:paraId="6C10CF13" w14:textId="77777777" w:rsidR="003100DC" w:rsidRDefault="003100DC" w:rsidP="00AA62BA">
                  <w:pPr>
                    <w:jc w:val="center"/>
                    <w:rPr>
                      <w:rFonts w:cs="Arial"/>
                      <w:sz w:val="16"/>
                      <w:szCs w:val="16"/>
                    </w:rPr>
                  </w:pPr>
                  <w:r>
                    <w:rPr>
                      <w:rFonts w:cs="Arial"/>
                      <w:sz w:val="16"/>
                      <w:szCs w:val="16"/>
                    </w:rPr>
                    <w:t>Nivel de control de ejecución</w:t>
                  </w:r>
                </w:p>
              </w:tc>
            </w:tr>
            <w:tr w:rsidR="003100DC" w14:paraId="23DE507E" w14:textId="77777777" w:rsidTr="00AA62BA">
              <w:trPr>
                <w:cantSplit/>
                <w:trHeight w:val="440"/>
                <w:jc w:val="center"/>
              </w:trPr>
              <w:tc>
                <w:tcPr>
                  <w:tcW w:w="2930" w:type="dxa"/>
                  <w:vMerge/>
                  <w:tcBorders>
                    <w:top w:val="single" w:sz="4" w:space="0" w:color="000000"/>
                    <w:left w:val="single" w:sz="4" w:space="0" w:color="000000"/>
                    <w:bottom w:val="single" w:sz="5" w:space="0" w:color="000000"/>
                    <w:right w:val="single" w:sz="5" w:space="0" w:color="000000"/>
                  </w:tcBorders>
                  <w:vAlign w:val="center"/>
                </w:tcPr>
                <w:p w14:paraId="7914A755" w14:textId="77777777" w:rsidR="003100DC" w:rsidRDefault="003100DC" w:rsidP="00AA62BA">
                  <w:pPr>
                    <w:rPr>
                      <w:rFonts w:cs="Arial"/>
                      <w:sz w:val="16"/>
                      <w:szCs w:val="16"/>
                    </w:rPr>
                  </w:pPr>
                </w:p>
              </w:tc>
              <w:tc>
                <w:tcPr>
                  <w:tcW w:w="1576" w:type="dxa"/>
                  <w:tcBorders>
                    <w:top w:val="single" w:sz="5" w:space="0" w:color="000000"/>
                    <w:left w:val="single" w:sz="5" w:space="0" w:color="000000"/>
                    <w:bottom w:val="single" w:sz="5" w:space="0" w:color="000000"/>
                    <w:right w:val="single" w:sz="6" w:space="0" w:color="000000"/>
                  </w:tcBorders>
                  <w:vAlign w:val="center"/>
                </w:tcPr>
                <w:p w14:paraId="28646FA7" w14:textId="77777777" w:rsidR="003100DC" w:rsidRDefault="003100DC" w:rsidP="00AA62BA">
                  <w:pPr>
                    <w:jc w:val="center"/>
                    <w:rPr>
                      <w:rFonts w:cs="Arial"/>
                      <w:sz w:val="16"/>
                      <w:szCs w:val="16"/>
                    </w:rPr>
                  </w:pPr>
                  <w:r>
                    <w:rPr>
                      <w:rFonts w:cs="Arial"/>
                      <w:sz w:val="16"/>
                      <w:szCs w:val="16"/>
                    </w:rPr>
                    <w:t>Intenso</w:t>
                  </w:r>
                </w:p>
              </w:tc>
              <w:tc>
                <w:tcPr>
                  <w:tcW w:w="1620" w:type="dxa"/>
                  <w:tcBorders>
                    <w:top w:val="single" w:sz="5" w:space="0" w:color="000000"/>
                    <w:left w:val="single" w:sz="6" w:space="0" w:color="000000"/>
                    <w:bottom w:val="single" w:sz="5" w:space="0" w:color="000000"/>
                    <w:right w:val="single" w:sz="5" w:space="0" w:color="000000"/>
                  </w:tcBorders>
                  <w:vAlign w:val="center"/>
                </w:tcPr>
                <w:p w14:paraId="301C123D" w14:textId="77777777" w:rsidR="003100DC" w:rsidRDefault="003100DC" w:rsidP="00AA62BA">
                  <w:pPr>
                    <w:jc w:val="center"/>
                    <w:rPr>
                      <w:rFonts w:cs="Arial"/>
                      <w:sz w:val="16"/>
                      <w:szCs w:val="16"/>
                    </w:rPr>
                  </w:pPr>
                  <w:r>
                    <w:rPr>
                      <w:rFonts w:cs="Arial"/>
                      <w:sz w:val="16"/>
                      <w:szCs w:val="16"/>
                    </w:rPr>
                    <w:t>Normal</w:t>
                  </w:r>
                </w:p>
              </w:tc>
              <w:tc>
                <w:tcPr>
                  <w:tcW w:w="1620" w:type="dxa"/>
                  <w:tcBorders>
                    <w:top w:val="single" w:sz="5" w:space="0" w:color="000000"/>
                    <w:left w:val="single" w:sz="5" w:space="0" w:color="000000"/>
                    <w:bottom w:val="single" w:sz="5" w:space="0" w:color="000000"/>
                    <w:right w:val="single" w:sz="4" w:space="0" w:color="000000"/>
                  </w:tcBorders>
                  <w:vAlign w:val="center"/>
                </w:tcPr>
                <w:p w14:paraId="3FF48D52" w14:textId="77777777" w:rsidR="003100DC" w:rsidRDefault="003100DC" w:rsidP="00AA62BA">
                  <w:pPr>
                    <w:jc w:val="center"/>
                    <w:rPr>
                      <w:rFonts w:cs="Arial"/>
                      <w:sz w:val="16"/>
                      <w:szCs w:val="16"/>
                    </w:rPr>
                  </w:pPr>
                  <w:r>
                    <w:rPr>
                      <w:rFonts w:cs="Arial"/>
                      <w:sz w:val="16"/>
                      <w:szCs w:val="16"/>
                    </w:rPr>
                    <w:t>Reducido</w:t>
                  </w:r>
                </w:p>
              </w:tc>
            </w:tr>
            <w:tr w:rsidR="003100DC" w14:paraId="63F59B36" w14:textId="77777777" w:rsidTr="00AA62BA">
              <w:trPr>
                <w:cantSplit/>
                <w:trHeight w:val="443"/>
                <w:jc w:val="center"/>
              </w:trPr>
              <w:tc>
                <w:tcPr>
                  <w:tcW w:w="2930" w:type="dxa"/>
                  <w:tcBorders>
                    <w:top w:val="single" w:sz="5" w:space="0" w:color="000000"/>
                    <w:left w:val="single" w:sz="4" w:space="0" w:color="000000"/>
                    <w:bottom w:val="single" w:sz="6" w:space="0" w:color="000000"/>
                    <w:right w:val="single" w:sz="5" w:space="0" w:color="000000"/>
                  </w:tcBorders>
                  <w:vAlign w:val="center"/>
                </w:tcPr>
                <w:p w14:paraId="22C2B31D" w14:textId="77777777" w:rsidR="003100DC" w:rsidRDefault="003100DC" w:rsidP="00AA62BA">
                  <w:pPr>
                    <w:rPr>
                      <w:rFonts w:cs="Arial"/>
                      <w:sz w:val="16"/>
                      <w:szCs w:val="16"/>
                    </w:rPr>
                  </w:pPr>
                  <w:r>
                    <w:rPr>
                      <w:rFonts w:cs="Arial"/>
                      <w:sz w:val="16"/>
                      <w:szCs w:val="16"/>
                    </w:rPr>
                    <w:t xml:space="preserve">Permanente </w:t>
                  </w:r>
                </w:p>
              </w:tc>
              <w:tc>
                <w:tcPr>
                  <w:tcW w:w="1576" w:type="dxa"/>
                  <w:tcBorders>
                    <w:top w:val="single" w:sz="5" w:space="0" w:color="000000"/>
                    <w:left w:val="single" w:sz="5" w:space="0" w:color="000000"/>
                    <w:bottom w:val="single" w:sz="6" w:space="0" w:color="000000"/>
                    <w:right w:val="single" w:sz="6" w:space="0" w:color="000000"/>
                  </w:tcBorders>
                  <w:vAlign w:val="center"/>
                </w:tcPr>
                <w:p w14:paraId="225E2200" w14:textId="77777777" w:rsidR="003100DC" w:rsidRDefault="003100DC" w:rsidP="00AA62BA">
                  <w:pPr>
                    <w:jc w:val="center"/>
                    <w:rPr>
                      <w:rFonts w:cs="Arial"/>
                      <w:sz w:val="16"/>
                      <w:szCs w:val="16"/>
                    </w:rPr>
                  </w:pPr>
                  <w:r>
                    <w:rPr>
                      <w:rFonts w:cs="Arial"/>
                      <w:sz w:val="16"/>
                      <w:szCs w:val="16"/>
                    </w:rPr>
                    <w:sym w:font="UniversalMath1 BT" w:char="F067"/>
                  </w:r>
                  <w:r>
                    <w:rPr>
                      <w:rFonts w:cs="Arial"/>
                      <w:sz w:val="16"/>
                      <w:szCs w:val="16"/>
                      <w:vertAlign w:val="subscript"/>
                    </w:rPr>
                    <w:t>G</w:t>
                  </w:r>
                  <w:r>
                    <w:rPr>
                      <w:rFonts w:cs="Arial"/>
                      <w:sz w:val="16"/>
                      <w:szCs w:val="16"/>
                    </w:rPr>
                    <w:t xml:space="preserve"> = 1,35</w:t>
                  </w:r>
                </w:p>
              </w:tc>
              <w:tc>
                <w:tcPr>
                  <w:tcW w:w="1620" w:type="dxa"/>
                  <w:tcBorders>
                    <w:top w:val="single" w:sz="5" w:space="0" w:color="000000"/>
                    <w:left w:val="single" w:sz="6" w:space="0" w:color="000000"/>
                    <w:bottom w:val="single" w:sz="6" w:space="0" w:color="000000"/>
                    <w:right w:val="single" w:sz="5" w:space="0" w:color="000000"/>
                  </w:tcBorders>
                  <w:vAlign w:val="center"/>
                </w:tcPr>
                <w:p w14:paraId="104B11E6" w14:textId="77777777" w:rsidR="003100DC" w:rsidRDefault="003100DC" w:rsidP="00AA62BA">
                  <w:pPr>
                    <w:jc w:val="center"/>
                    <w:rPr>
                      <w:rFonts w:cs="Arial"/>
                      <w:sz w:val="16"/>
                      <w:szCs w:val="16"/>
                    </w:rPr>
                  </w:pPr>
                  <w:r>
                    <w:rPr>
                      <w:rFonts w:cs="Arial"/>
                      <w:sz w:val="16"/>
                      <w:szCs w:val="16"/>
                    </w:rPr>
                    <w:sym w:font="UniversalMath1 BT" w:char="F067"/>
                  </w:r>
                  <w:r>
                    <w:rPr>
                      <w:rFonts w:cs="Arial"/>
                      <w:sz w:val="16"/>
                      <w:szCs w:val="16"/>
                      <w:vertAlign w:val="subscript"/>
                    </w:rPr>
                    <w:t>G</w:t>
                  </w:r>
                  <w:r>
                    <w:rPr>
                      <w:rFonts w:cs="Arial"/>
                      <w:sz w:val="16"/>
                      <w:szCs w:val="16"/>
                    </w:rPr>
                    <w:t xml:space="preserve"> = 1,50</w:t>
                  </w:r>
                </w:p>
              </w:tc>
              <w:tc>
                <w:tcPr>
                  <w:tcW w:w="1620" w:type="dxa"/>
                  <w:tcBorders>
                    <w:top w:val="single" w:sz="5" w:space="0" w:color="000000"/>
                    <w:left w:val="single" w:sz="5" w:space="0" w:color="000000"/>
                    <w:bottom w:val="single" w:sz="6" w:space="0" w:color="000000"/>
                    <w:right w:val="single" w:sz="4" w:space="0" w:color="000000"/>
                  </w:tcBorders>
                  <w:vAlign w:val="center"/>
                </w:tcPr>
                <w:p w14:paraId="2AFA6B5D" w14:textId="77777777" w:rsidR="003100DC" w:rsidRDefault="003100DC" w:rsidP="00AA62BA">
                  <w:pPr>
                    <w:jc w:val="center"/>
                    <w:rPr>
                      <w:rFonts w:cs="Arial"/>
                      <w:sz w:val="16"/>
                      <w:szCs w:val="16"/>
                    </w:rPr>
                  </w:pPr>
                  <w:r>
                    <w:rPr>
                      <w:rFonts w:cs="Arial"/>
                      <w:sz w:val="16"/>
                      <w:szCs w:val="16"/>
                    </w:rPr>
                    <w:sym w:font="UniversalMath1 BT" w:char="F067"/>
                  </w:r>
                  <w:r>
                    <w:rPr>
                      <w:rFonts w:cs="Arial"/>
                      <w:sz w:val="16"/>
                      <w:szCs w:val="16"/>
                      <w:vertAlign w:val="subscript"/>
                    </w:rPr>
                    <w:t xml:space="preserve">G </w:t>
                  </w:r>
                  <w:r>
                    <w:rPr>
                      <w:rFonts w:cs="Arial"/>
                      <w:sz w:val="16"/>
                      <w:szCs w:val="16"/>
                    </w:rPr>
                    <w:t>= 1,60</w:t>
                  </w:r>
                </w:p>
              </w:tc>
            </w:tr>
            <w:tr w:rsidR="003100DC" w14:paraId="6CDDC8E0" w14:textId="77777777" w:rsidTr="00AA62BA">
              <w:trPr>
                <w:cantSplit/>
                <w:trHeight w:val="440"/>
                <w:jc w:val="center"/>
              </w:trPr>
              <w:tc>
                <w:tcPr>
                  <w:tcW w:w="2930" w:type="dxa"/>
                  <w:tcBorders>
                    <w:top w:val="single" w:sz="6" w:space="0" w:color="000000"/>
                    <w:left w:val="single" w:sz="4" w:space="0" w:color="000000"/>
                    <w:bottom w:val="single" w:sz="5" w:space="0" w:color="000000"/>
                    <w:right w:val="single" w:sz="5" w:space="0" w:color="000000"/>
                  </w:tcBorders>
                  <w:vAlign w:val="center"/>
                </w:tcPr>
                <w:p w14:paraId="60504AF2" w14:textId="77777777" w:rsidR="003100DC" w:rsidRDefault="003100DC" w:rsidP="00AA62BA">
                  <w:pPr>
                    <w:rPr>
                      <w:rFonts w:cs="Arial"/>
                      <w:sz w:val="16"/>
                      <w:szCs w:val="16"/>
                    </w:rPr>
                  </w:pPr>
                  <w:r>
                    <w:rPr>
                      <w:rFonts w:cs="Arial"/>
                      <w:sz w:val="16"/>
                      <w:szCs w:val="16"/>
                    </w:rPr>
                    <w:t xml:space="preserve">Pretensado </w:t>
                  </w:r>
                </w:p>
              </w:tc>
              <w:tc>
                <w:tcPr>
                  <w:tcW w:w="1576" w:type="dxa"/>
                  <w:tcBorders>
                    <w:top w:val="single" w:sz="6" w:space="0" w:color="000000"/>
                    <w:left w:val="single" w:sz="5" w:space="0" w:color="000000"/>
                    <w:bottom w:val="single" w:sz="5" w:space="0" w:color="000000"/>
                    <w:right w:val="single" w:sz="6" w:space="0" w:color="000000"/>
                  </w:tcBorders>
                  <w:vAlign w:val="center"/>
                </w:tcPr>
                <w:p w14:paraId="03580813" w14:textId="77777777" w:rsidR="003100DC" w:rsidRDefault="003100DC" w:rsidP="00AA62BA">
                  <w:pPr>
                    <w:jc w:val="center"/>
                    <w:rPr>
                      <w:rFonts w:cs="Arial"/>
                      <w:sz w:val="16"/>
                      <w:szCs w:val="16"/>
                    </w:rPr>
                  </w:pPr>
                  <w:r>
                    <w:rPr>
                      <w:rFonts w:cs="Arial"/>
                      <w:sz w:val="16"/>
                      <w:szCs w:val="16"/>
                    </w:rPr>
                    <w:sym w:font="UniversalMath1 BT" w:char="F067"/>
                  </w:r>
                  <w:r>
                    <w:rPr>
                      <w:rFonts w:cs="Arial"/>
                      <w:sz w:val="16"/>
                      <w:szCs w:val="16"/>
                      <w:vertAlign w:val="subscript"/>
                    </w:rPr>
                    <w:t xml:space="preserve">P </w:t>
                  </w:r>
                  <w:r>
                    <w:rPr>
                      <w:rFonts w:cs="Arial"/>
                      <w:sz w:val="16"/>
                      <w:szCs w:val="16"/>
                    </w:rPr>
                    <w:t>= 1,00</w:t>
                  </w:r>
                </w:p>
              </w:tc>
              <w:tc>
                <w:tcPr>
                  <w:tcW w:w="1620" w:type="dxa"/>
                  <w:tcBorders>
                    <w:top w:val="single" w:sz="6" w:space="0" w:color="000000"/>
                    <w:left w:val="single" w:sz="6" w:space="0" w:color="000000"/>
                    <w:bottom w:val="single" w:sz="5" w:space="0" w:color="000000"/>
                    <w:right w:val="single" w:sz="5" w:space="0" w:color="000000"/>
                  </w:tcBorders>
                  <w:vAlign w:val="center"/>
                </w:tcPr>
                <w:p w14:paraId="633A726E" w14:textId="77777777" w:rsidR="003100DC" w:rsidRDefault="003100DC" w:rsidP="00AA62BA">
                  <w:pPr>
                    <w:jc w:val="center"/>
                    <w:rPr>
                      <w:rFonts w:cs="Arial"/>
                      <w:sz w:val="16"/>
                      <w:szCs w:val="16"/>
                    </w:rPr>
                  </w:pPr>
                  <w:r>
                    <w:rPr>
                      <w:rFonts w:cs="Arial"/>
                      <w:sz w:val="16"/>
                      <w:szCs w:val="16"/>
                    </w:rPr>
                    <w:sym w:font="UniversalMath1 BT" w:char="F067"/>
                  </w:r>
                  <w:r>
                    <w:rPr>
                      <w:rFonts w:cs="Arial"/>
                      <w:sz w:val="16"/>
                      <w:szCs w:val="16"/>
                      <w:vertAlign w:val="subscript"/>
                    </w:rPr>
                    <w:t>P</w:t>
                  </w:r>
                  <w:r>
                    <w:rPr>
                      <w:rFonts w:cs="Arial"/>
                      <w:sz w:val="16"/>
                      <w:szCs w:val="16"/>
                    </w:rPr>
                    <w:t xml:space="preserve"> = 1,00</w:t>
                  </w:r>
                </w:p>
              </w:tc>
              <w:tc>
                <w:tcPr>
                  <w:tcW w:w="1620" w:type="dxa"/>
                  <w:tcBorders>
                    <w:top w:val="single" w:sz="6" w:space="0" w:color="000000"/>
                    <w:left w:val="single" w:sz="5" w:space="0" w:color="000000"/>
                    <w:bottom w:val="single" w:sz="5" w:space="0" w:color="000000"/>
                    <w:right w:val="single" w:sz="4" w:space="0" w:color="000000"/>
                  </w:tcBorders>
                  <w:vAlign w:val="center"/>
                </w:tcPr>
                <w:p w14:paraId="5444C246" w14:textId="77777777" w:rsidR="003100DC" w:rsidRDefault="003100DC" w:rsidP="00AA62BA">
                  <w:pPr>
                    <w:jc w:val="center"/>
                    <w:rPr>
                      <w:rFonts w:cs="Arial"/>
                      <w:sz w:val="16"/>
                      <w:szCs w:val="16"/>
                    </w:rPr>
                  </w:pPr>
                  <w:r>
                    <w:rPr>
                      <w:rFonts w:cs="Arial"/>
                      <w:sz w:val="16"/>
                      <w:szCs w:val="16"/>
                    </w:rPr>
                    <w:sym w:font="UniversalMath1 BT" w:char="F067"/>
                  </w:r>
                  <w:r>
                    <w:rPr>
                      <w:rFonts w:cs="Arial"/>
                      <w:sz w:val="16"/>
                      <w:szCs w:val="16"/>
                      <w:vertAlign w:val="subscript"/>
                    </w:rPr>
                    <w:t>P</w:t>
                  </w:r>
                  <w:r>
                    <w:rPr>
                      <w:rFonts w:cs="Arial"/>
                      <w:sz w:val="16"/>
                      <w:szCs w:val="16"/>
                    </w:rPr>
                    <w:t xml:space="preserve"> = 1,00</w:t>
                  </w:r>
                </w:p>
              </w:tc>
            </w:tr>
            <w:tr w:rsidR="003100DC" w14:paraId="218E185D" w14:textId="77777777" w:rsidTr="00AA62BA">
              <w:trPr>
                <w:trHeight w:val="440"/>
                <w:jc w:val="center"/>
              </w:trPr>
              <w:tc>
                <w:tcPr>
                  <w:tcW w:w="2930" w:type="dxa"/>
                  <w:tcBorders>
                    <w:top w:val="single" w:sz="5" w:space="0" w:color="000000"/>
                    <w:left w:val="single" w:sz="4" w:space="0" w:color="000000"/>
                    <w:bottom w:val="single" w:sz="5" w:space="0" w:color="000000"/>
                    <w:right w:val="single" w:sz="5" w:space="0" w:color="000000"/>
                  </w:tcBorders>
                  <w:vAlign w:val="center"/>
                </w:tcPr>
                <w:p w14:paraId="1370243A" w14:textId="77777777" w:rsidR="003100DC" w:rsidRDefault="003100DC" w:rsidP="00AA62BA">
                  <w:pPr>
                    <w:rPr>
                      <w:rFonts w:cs="Arial"/>
                      <w:sz w:val="16"/>
                      <w:szCs w:val="16"/>
                    </w:rPr>
                  </w:pPr>
                  <w:r>
                    <w:rPr>
                      <w:rFonts w:cs="Arial"/>
                      <w:sz w:val="16"/>
                      <w:szCs w:val="16"/>
                    </w:rPr>
                    <w:t xml:space="preserve">Permanente de valor no constante </w:t>
                  </w:r>
                </w:p>
              </w:tc>
              <w:tc>
                <w:tcPr>
                  <w:tcW w:w="1576" w:type="dxa"/>
                  <w:tcBorders>
                    <w:top w:val="single" w:sz="5" w:space="0" w:color="000000"/>
                    <w:left w:val="single" w:sz="5" w:space="0" w:color="000000"/>
                    <w:bottom w:val="single" w:sz="5" w:space="0" w:color="000000"/>
                    <w:right w:val="single" w:sz="6" w:space="0" w:color="000000"/>
                  </w:tcBorders>
                  <w:vAlign w:val="center"/>
                </w:tcPr>
                <w:p w14:paraId="502A794B" w14:textId="77777777" w:rsidR="003100DC" w:rsidRDefault="003100DC" w:rsidP="00AA62BA">
                  <w:pPr>
                    <w:jc w:val="center"/>
                    <w:rPr>
                      <w:rFonts w:cs="Arial"/>
                      <w:sz w:val="16"/>
                      <w:szCs w:val="16"/>
                      <w:lang w:val="en-GB"/>
                    </w:rPr>
                  </w:pPr>
                  <w:r>
                    <w:rPr>
                      <w:rFonts w:cs="Arial"/>
                      <w:sz w:val="16"/>
                      <w:szCs w:val="16"/>
                    </w:rPr>
                    <w:sym w:font="UniversalMath1 BT" w:char="F067"/>
                  </w:r>
                  <w:r>
                    <w:rPr>
                      <w:rFonts w:cs="Arial"/>
                      <w:sz w:val="16"/>
                      <w:szCs w:val="16"/>
                      <w:vertAlign w:val="subscript"/>
                      <w:lang w:val="en-GB"/>
                    </w:rPr>
                    <w:t>G*</w:t>
                  </w:r>
                  <w:r>
                    <w:rPr>
                      <w:rFonts w:cs="Arial"/>
                      <w:sz w:val="16"/>
                      <w:szCs w:val="16"/>
                      <w:lang w:val="en-GB"/>
                    </w:rPr>
                    <w:t xml:space="preserve"> = 1,50</w:t>
                  </w:r>
                </w:p>
              </w:tc>
              <w:tc>
                <w:tcPr>
                  <w:tcW w:w="1620" w:type="dxa"/>
                  <w:tcBorders>
                    <w:top w:val="single" w:sz="5" w:space="0" w:color="000000"/>
                    <w:left w:val="single" w:sz="6" w:space="0" w:color="000000"/>
                    <w:bottom w:val="single" w:sz="5" w:space="0" w:color="000000"/>
                    <w:right w:val="single" w:sz="5" w:space="0" w:color="000000"/>
                  </w:tcBorders>
                  <w:vAlign w:val="center"/>
                </w:tcPr>
                <w:p w14:paraId="087C233E" w14:textId="77777777" w:rsidR="003100DC" w:rsidRDefault="003100DC" w:rsidP="00AA62BA">
                  <w:pPr>
                    <w:jc w:val="center"/>
                    <w:rPr>
                      <w:rFonts w:cs="Arial"/>
                      <w:sz w:val="16"/>
                      <w:szCs w:val="16"/>
                      <w:lang w:val="en-GB"/>
                    </w:rPr>
                  </w:pPr>
                  <w:r>
                    <w:rPr>
                      <w:rFonts w:cs="Arial"/>
                      <w:sz w:val="16"/>
                      <w:szCs w:val="16"/>
                    </w:rPr>
                    <w:sym w:font="UniversalMath1 BT" w:char="F067"/>
                  </w:r>
                  <w:r>
                    <w:rPr>
                      <w:rFonts w:cs="Arial"/>
                      <w:sz w:val="16"/>
                      <w:szCs w:val="16"/>
                      <w:vertAlign w:val="subscript"/>
                      <w:lang w:val="en-GB"/>
                    </w:rPr>
                    <w:t>G*</w:t>
                  </w:r>
                  <w:r>
                    <w:rPr>
                      <w:rFonts w:cs="Arial"/>
                      <w:sz w:val="16"/>
                      <w:szCs w:val="16"/>
                      <w:lang w:val="en-GB"/>
                    </w:rPr>
                    <w:t xml:space="preserve"> = 1,60</w:t>
                  </w:r>
                </w:p>
              </w:tc>
              <w:tc>
                <w:tcPr>
                  <w:tcW w:w="1620" w:type="dxa"/>
                  <w:tcBorders>
                    <w:top w:val="single" w:sz="5" w:space="0" w:color="000000"/>
                    <w:left w:val="single" w:sz="5" w:space="0" w:color="000000"/>
                    <w:bottom w:val="single" w:sz="5" w:space="0" w:color="000000"/>
                    <w:right w:val="single" w:sz="4" w:space="0" w:color="000000"/>
                  </w:tcBorders>
                  <w:vAlign w:val="center"/>
                </w:tcPr>
                <w:p w14:paraId="1D60B1B4" w14:textId="77777777" w:rsidR="003100DC" w:rsidRDefault="003100DC" w:rsidP="00AA62BA">
                  <w:pPr>
                    <w:jc w:val="center"/>
                    <w:rPr>
                      <w:rFonts w:cs="Arial"/>
                      <w:sz w:val="16"/>
                      <w:szCs w:val="16"/>
                      <w:lang w:val="en-GB"/>
                    </w:rPr>
                  </w:pPr>
                  <w:r>
                    <w:rPr>
                      <w:rFonts w:cs="Arial"/>
                      <w:sz w:val="16"/>
                      <w:szCs w:val="16"/>
                    </w:rPr>
                    <w:sym w:font="UniversalMath1 BT" w:char="F067"/>
                  </w:r>
                  <w:r>
                    <w:rPr>
                      <w:rFonts w:cs="Arial"/>
                      <w:sz w:val="16"/>
                      <w:szCs w:val="16"/>
                      <w:vertAlign w:val="subscript"/>
                      <w:lang w:val="en-GB"/>
                    </w:rPr>
                    <w:t>G*</w:t>
                  </w:r>
                  <w:r>
                    <w:rPr>
                      <w:rFonts w:cs="Arial"/>
                      <w:sz w:val="16"/>
                      <w:szCs w:val="16"/>
                      <w:lang w:val="en-GB"/>
                    </w:rPr>
                    <w:t xml:space="preserve"> = 1,80</w:t>
                  </w:r>
                </w:p>
              </w:tc>
            </w:tr>
            <w:tr w:rsidR="003100DC" w14:paraId="7EC3AE72" w14:textId="77777777" w:rsidTr="00AA62BA">
              <w:trPr>
                <w:cantSplit/>
                <w:trHeight w:val="430"/>
                <w:jc w:val="center"/>
              </w:trPr>
              <w:tc>
                <w:tcPr>
                  <w:tcW w:w="2930" w:type="dxa"/>
                  <w:tcBorders>
                    <w:top w:val="single" w:sz="5" w:space="0" w:color="000000"/>
                    <w:left w:val="single" w:sz="4" w:space="0" w:color="000000"/>
                    <w:bottom w:val="single" w:sz="5" w:space="0" w:color="000000"/>
                    <w:right w:val="single" w:sz="5" w:space="0" w:color="000000"/>
                  </w:tcBorders>
                  <w:vAlign w:val="center"/>
                </w:tcPr>
                <w:p w14:paraId="634976AF" w14:textId="77777777" w:rsidR="003100DC" w:rsidRDefault="003100DC" w:rsidP="00AA62BA">
                  <w:pPr>
                    <w:rPr>
                      <w:rFonts w:cs="Arial"/>
                      <w:sz w:val="16"/>
                      <w:szCs w:val="16"/>
                    </w:rPr>
                  </w:pPr>
                  <w:r>
                    <w:rPr>
                      <w:rFonts w:cs="Arial"/>
                      <w:sz w:val="16"/>
                      <w:szCs w:val="16"/>
                    </w:rPr>
                    <w:t xml:space="preserve">Variable </w:t>
                  </w:r>
                </w:p>
              </w:tc>
              <w:tc>
                <w:tcPr>
                  <w:tcW w:w="1576" w:type="dxa"/>
                  <w:tcBorders>
                    <w:top w:val="single" w:sz="5" w:space="0" w:color="000000"/>
                    <w:left w:val="single" w:sz="5" w:space="0" w:color="000000"/>
                    <w:bottom w:val="single" w:sz="5" w:space="0" w:color="000000"/>
                    <w:right w:val="single" w:sz="6" w:space="0" w:color="000000"/>
                  </w:tcBorders>
                  <w:vAlign w:val="center"/>
                </w:tcPr>
                <w:p w14:paraId="145AFBAE" w14:textId="77777777" w:rsidR="003100DC" w:rsidRDefault="003100DC" w:rsidP="00AA62BA">
                  <w:pPr>
                    <w:jc w:val="center"/>
                    <w:rPr>
                      <w:rFonts w:cs="Arial"/>
                      <w:sz w:val="16"/>
                      <w:szCs w:val="16"/>
                    </w:rPr>
                  </w:pPr>
                  <w:r>
                    <w:rPr>
                      <w:rFonts w:cs="Arial"/>
                      <w:sz w:val="16"/>
                      <w:szCs w:val="16"/>
                    </w:rPr>
                    <w:sym w:font="UniversalMath1 BT" w:char="F067"/>
                  </w:r>
                  <w:r>
                    <w:rPr>
                      <w:rFonts w:cs="Arial"/>
                      <w:sz w:val="16"/>
                      <w:szCs w:val="16"/>
                      <w:vertAlign w:val="subscript"/>
                    </w:rPr>
                    <w:t xml:space="preserve">Q </w:t>
                  </w:r>
                  <w:r>
                    <w:rPr>
                      <w:rFonts w:cs="Arial"/>
                      <w:sz w:val="16"/>
                      <w:szCs w:val="16"/>
                    </w:rPr>
                    <w:t>= 1,50</w:t>
                  </w:r>
                </w:p>
              </w:tc>
              <w:tc>
                <w:tcPr>
                  <w:tcW w:w="1620" w:type="dxa"/>
                  <w:tcBorders>
                    <w:top w:val="single" w:sz="5" w:space="0" w:color="000000"/>
                    <w:left w:val="single" w:sz="6" w:space="0" w:color="000000"/>
                    <w:bottom w:val="single" w:sz="5" w:space="0" w:color="000000"/>
                    <w:right w:val="single" w:sz="5" w:space="0" w:color="000000"/>
                  </w:tcBorders>
                  <w:vAlign w:val="center"/>
                </w:tcPr>
                <w:p w14:paraId="01760F77" w14:textId="77777777" w:rsidR="003100DC" w:rsidRDefault="003100DC" w:rsidP="00AA62BA">
                  <w:pPr>
                    <w:jc w:val="center"/>
                    <w:rPr>
                      <w:rFonts w:cs="Arial"/>
                      <w:sz w:val="16"/>
                      <w:szCs w:val="16"/>
                    </w:rPr>
                  </w:pPr>
                  <w:r>
                    <w:rPr>
                      <w:rFonts w:cs="Arial"/>
                      <w:sz w:val="16"/>
                      <w:szCs w:val="16"/>
                    </w:rPr>
                    <w:sym w:font="UniversalMath1 BT" w:char="F067"/>
                  </w:r>
                  <w:r>
                    <w:rPr>
                      <w:rFonts w:cs="Arial"/>
                      <w:sz w:val="16"/>
                      <w:szCs w:val="16"/>
                      <w:vertAlign w:val="subscript"/>
                    </w:rPr>
                    <w:t xml:space="preserve">Q </w:t>
                  </w:r>
                  <w:r>
                    <w:rPr>
                      <w:rFonts w:cs="Arial"/>
                      <w:sz w:val="16"/>
                      <w:szCs w:val="16"/>
                    </w:rPr>
                    <w:t>= 1,60</w:t>
                  </w:r>
                </w:p>
              </w:tc>
              <w:tc>
                <w:tcPr>
                  <w:tcW w:w="1620" w:type="dxa"/>
                  <w:tcBorders>
                    <w:top w:val="single" w:sz="5" w:space="0" w:color="000000"/>
                    <w:left w:val="single" w:sz="5" w:space="0" w:color="000000"/>
                    <w:bottom w:val="single" w:sz="5" w:space="0" w:color="000000"/>
                    <w:right w:val="single" w:sz="4" w:space="0" w:color="000000"/>
                  </w:tcBorders>
                  <w:vAlign w:val="center"/>
                </w:tcPr>
                <w:p w14:paraId="293C061F" w14:textId="77777777" w:rsidR="003100DC" w:rsidRDefault="003100DC" w:rsidP="00AA62BA">
                  <w:pPr>
                    <w:jc w:val="center"/>
                    <w:rPr>
                      <w:rFonts w:cs="Arial"/>
                      <w:sz w:val="16"/>
                      <w:szCs w:val="16"/>
                    </w:rPr>
                  </w:pPr>
                  <w:r>
                    <w:rPr>
                      <w:rFonts w:cs="Arial"/>
                      <w:sz w:val="16"/>
                      <w:szCs w:val="16"/>
                    </w:rPr>
                    <w:sym w:font="UniversalMath1 BT" w:char="F067"/>
                  </w:r>
                  <w:r>
                    <w:rPr>
                      <w:rFonts w:cs="Arial"/>
                      <w:sz w:val="16"/>
                      <w:szCs w:val="16"/>
                      <w:vertAlign w:val="subscript"/>
                    </w:rPr>
                    <w:t xml:space="preserve">Q </w:t>
                  </w:r>
                  <w:r>
                    <w:rPr>
                      <w:rFonts w:cs="Arial"/>
                      <w:sz w:val="16"/>
                      <w:szCs w:val="16"/>
                    </w:rPr>
                    <w:t>= 1,80</w:t>
                  </w:r>
                </w:p>
              </w:tc>
            </w:tr>
          </w:tbl>
          <w:p w14:paraId="3408594B" w14:textId="77777777" w:rsidR="003100DC" w:rsidRDefault="003100DC" w:rsidP="00AA62BA">
            <w:pPr>
              <w:jc w:val="center"/>
              <w:rPr>
                <w:rFonts w:cs="Arial"/>
                <w:sz w:val="16"/>
                <w:szCs w:val="16"/>
              </w:rPr>
            </w:pPr>
          </w:p>
        </w:tc>
      </w:tr>
      <w:tr w:rsidR="003100DC" w14:paraId="442FFC42" w14:textId="77777777" w:rsidTr="00AA62BA">
        <w:trPr>
          <w:cantSplit/>
          <w:trHeight w:val="34"/>
        </w:trPr>
        <w:tc>
          <w:tcPr>
            <w:tcW w:w="1597" w:type="dxa"/>
            <w:tcBorders>
              <w:top w:val="single" w:sz="4" w:space="0" w:color="auto"/>
              <w:left w:val="nil"/>
              <w:bottom w:val="single" w:sz="4" w:space="0" w:color="auto"/>
              <w:right w:val="nil"/>
            </w:tcBorders>
          </w:tcPr>
          <w:p w14:paraId="6E417EE8" w14:textId="77777777" w:rsidR="003100DC" w:rsidRDefault="003100DC" w:rsidP="00AA62BA">
            <w:pPr>
              <w:rPr>
                <w:rFonts w:cs="Arial"/>
                <w:b/>
                <w:bCs/>
                <w:iCs/>
                <w:sz w:val="16"/>
                <w:szCs w:val="16"/>
              </w:rPr>
            </w:pPr>
          </w:p>
        </w:tc>
        <w:tc>
          <w:tcPr>
            <w:tcW w:w="160" w:type="dxa"/>
            <w:tcBorders>
              <w:top w:val="nil"/>
              <w:left w:val="nil"/>
              <w:bottom w:val="nil"/>
              <w:right w:val="nil"/>
            </w:tcBorders>
          </w:tcPr>
          <w:p w14:paraId="61AE87A2"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7F964DB4" w14:textId="77777777" w:rsidR="003100DC" w:rsidRDefault="003100DC" w:rsidP="00AA62BA">
            <w:pPr>
              <w:rPr>
                <w:rFonts w:cs="Arial"/>
                <w:sz w:val="16"/>
                <w:szCs w:val="16"/>
              </w:rPr>
            </w:pPr>
          </w:p>
        </w:tc>
      </w:tr>
      <w:tr w:rsidR="003100DC" w14:paraId="2ABEE2A8" w14:textId="77777777" w:rsidTr="00AA62BA">
        <w:trPr>
          <w:cantSplit/>
          <w:trHeight w:val="34"/>
        </w:trPr>
        <w:tc>
          <w:tcPr>
            <w:tcW w:w="1597" w:type="dxa"/>
            <w:tcBorders>
              <w:top w:val="single" w:sz="4" w:space="0" w:color="auto"/>
              <w:left w:val="single" w:sz="4" w:space="0" w:color="auto"/>
              <w:bottom w:val="single" w:sz="4" w:space="0" w:color="auto"/>
              <w:right w:val="single" w:sz="4" w:space="0" w:color="auto"/>
            </w:tcBorders>
          </w:tcPr>
          <w:p w14:paraId="7FED5234" w14:textId="77777777" w:rsidR="003100DC" w:rsidRDefault="003100DC" w:rsidP="00AA62BA">
            <w:pPr>
              <w:pStyle w:val="Ttulo1"/>
              <w:jc w:val="left"/>
              <w:rPr>
                <w:rFonts w:cs="Arial"/>
                <w:sz w:val="16"/>
                <w:szCs w:val="16"/>
              </w:rPr>
            </w:pPr>
            <w:r>
              <w:rPr>
                <w:rFonts w:cs="Arial"/>
                <w:sz w:val="16"/>
                <w:szCs w:val="16"/>
              </w:rPr>
              <w:lastRenderedPageBreak/>
              <w:t>Artículo 96º. Tolerancias de ejecución</w:t>
            </w:r>
          </w:p>
        </w:tc>
        <w:tc>
          <w:tcPr>
            <w:tcW w:w="160" w:type="dxa"/>
            <w:tcBorders>
              <w:top w:val="nil"/>
              <w:left w:val="single" w:sz="4" w:space="0" w:color="auto"/>
              <w:bottom w:val="nil"/>
              <w:right w:val="single" w:sz="4" w:space="0" w:color="auto"/>
            </w:tcBorders>
          </w:tcPr>
          <w:p w14:paraId="4E779A1D"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5D6022B9" w14:textId="77777777" w:rsidR="003100DC" w:rsidRDefault="003100DC" w:rsidP="00AA62BA">
            <w:pPr>
              <w:rPr>
                <w:rFonts w:cs="Arial"/>
                <w:sz w:val="16"/>
                <w:szCs w:val="16"/>
              </w:rPr>
            </w:pPr>
            <w:r>
              <w:rPr>
                <w:rFonts w:cs="Arial"/>
                <w:sz w:val="16"/>
                <w:szCs w:val="16"/>
              </w:rPr>
              <w:t>El Autor del Proyecto deberá adoptar y definir un sistema de tolerancias, que se recogerá en el Pliego de Prescripciones Técnicas Particulares de las obras. En el mismo documento deberán quedar establecidas las decisiones y sistemática a seguir en caso de incumplimientos.</w:t>
            </w:r>
          </w:p>
          <w:p w14:paraId="4C210B64" w14:textId="77777777" w:rsidR="003100DC" w:rsidRDefault="003100DC" w:rsidP="00AA62BA">
            <w:pPr>
              <w:rPr>
                <w:rFonts w:cs="Arial"/>
                <w:sz w:val="16"/>
                <w:szCs w:val="16"/>
              </w:rPr>
            </w:pPr>
            <w:r>
              <w:rPr>
                <w:rFonts w:cs="Arial"/>
                <w:sz w:val="16"/>
                <w:szCs w:val="16"/>
              </w:rPr>
              <w:t>En el Anejo nº 10 se recoge un sistema de tolerancias de obras de hormigón, que puede servir de referencia o puede ser adoptado por el Proyectista.</w:t>
            </w:r>
          </w:p>
        </w:tc>
      </w:tr>
      <w:tr w:rsidR="003100DC" w14:paraId="39DEF218" w14:textId="77777777" w:rsidTr="00AA62BA">
        <w:trPr>
          <w:cantSplit/>
          <w:trHeight w:val="34"/>
        </w:trPr>
        <w:tc>
          <w:tcPr>
            <w:tcW w:w="1597" w:type="dxa"/>
            <w:tcBorders>
              <w:top w:val="single" w:sz="4" w:space="0" w:color="auto"/>
              <w:left w:val="nil"/>
              <w:bottom w:val="single" w:sz="4" w:space="0" w:color="auto"/>
              <w:right w:val="nil"/>
            </w:tcBorders>
          </w:tcPr>
          <w:p w14:paraId="780A0D03" w14:textId="77777777" w:rsidR="003100DC" w:rsidRDefault="003100DC" w:rsidP="00AA62BA">
            <w:pPr>
              <w:pStyle w:val="Ttulo1"/>
              <w:jc w:val="left"/>
              <w:rPr>
                <w:rFonts w:cs="Arial"/>
                <w:sz w:val="16"/>
                <w:szCs w:val="16"/>
              </w:rPr>
            </w:pPr>
          </w:p>
        </w:tc>
        <w:tc>
          <w:tcPr>
            <w:tcW w:w="160" w:type="dxa"/>
            <w:tcBorders>
              <w:top w:val="nil"/>
              <w:left w:val="nil"/>
              <w:bottom w:val="nil"/>
              <w:right w:val="nil"/>
            </w:tcBorders>
          </w:tcPr>
          <w:p w14:paraId="34A21EF5"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4A8A6203" w14:textId="77777777" w:rsidR="003100DC" w:rsidRDefault="003100DC" w:rsidP="00AA62BA">
            <w:pPr>
              <w:rPr>
                <w:rFonts w:cs="Arial"/>
                <w:sz w:val="16"/>
                <w:szCs w:val="16"/>
              </w:rPr>
            </w:pPr>
          </w:p>
        </w:tc>
      </w:tr>
      <w:tr w:rsidR="003100DC" w14:paraId="0D20ACA2" w14:textId="77777777" w:rsidTr="00AA62BA">
        <w:trPr>
          <w:cantSplit/>
          <w:trHeight w:val="34"/>
        </w:trPr>
        <w:tc>
          <w:tcPr>
            <w:tcW w:w="1597" w:type="dxa"/>
            <w:tcBorders>
              <w:top w:val="single" w:sz="4" w:space="0" w:color="auto"/>
              <w:left w:val="single" w:sz="4" w:space="0" w:color="auto"/>
              <w:bottom w:val="single" w:sz="4" w:space="0" w:color="auto"/>
              <w:right w:val="single" w:sz="4" w:space="0" w:color="auto"/>
            </w:tcBorders>
          </w:tcPr>
          <w:p w14:paraId="38FA56DD" w14:textId="77777777" w:rsidR="003100DC" w:rsidRDefault="003100DC" w:rsidP="00AA62BA">
            <w:pPr>
              <w:pStyle w:val="Ttulo1"/>
              <w:jc w:val="left"/>
              <w:rPr>
                <w:rFonts w:cs="Arial"/>
                <w:sz w:val="16"/>
                <w:szCs w:val="16"/>
              </w:rPr>
            </w:pPr>
            <w:r>
              <w:rPr>
                <w:rFonts w:cs="Arial"/>
                <w:sz w:val="16"/>
                <w:szCs w:val="16"/>
              </w:rPr>
              <w:t>Artículo 97º. Control del tesado de las armaduras activas</w:t>
            </w:r>
          </w:p>
        </w:tc>
        <w:tc>
          <w:tcPr>
            <w:tcW w:w="160" w:type="dxa"/>
            <w:tcBorders>
              <w:top w:val="nil"/>
              <w:left w:val="single" w:sz="4" w:space="0" w:color="auto"/>
              <w:bottom w:val="nil"/>
              <w:right w:val="single" w:sz="4" w:space="0" w:color="auto"/>
            </w:tcBorders>
          </w:tcPr>
          <w:p w14:paraId="76E33572"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05865C77" w14:textId="77777777" w:rsidR="003100DC" w:rsidRDefault="003100DC" w:rsidP="00AA62BA">
            <w:pPr>
              <w:rPr>
                <w:rFonts w:cs="Arial"/>
                <w:sz w:val="16"/>
                <w:szCs w:val="16"/>
              </w:rPr>
            </w:pPr>
            <w:r>
              <w:rPr>
                <w:rFonts w:cs="Arial"/>
                <w:sz w:val="16"/>
                <w:szCs w:val="16"/>
              </w:rPr>
              <w:t>Antes de iniciarse el tesado deberá comprobarse:</w:t>
            </w:r>
          </w:p>
          <w:p w14:paraId="0E95F310" w14:textId="77777777" w:rsidR="003100DC" w:rsidRDefault="003100DC" w:rsidP="0055253C">
            <w:pPr>
              <w:numPr>
                <w:ilvl w:val="0"/>
                <w:numId w:val="145"/>
              </w:numPr>
              <w:rPr>
                <w:rFonts w:cs="Arial"/>
                <w:sz w:val="16"/>
                <w:szCs w:val="16"/>
              </w:rPr>
            </w:pPr>
            <w:r>
              <w:rPr>
                <w:rFonts w:cs="Arial"/>
                <w:sz w:val="16"/>
                <w:szCs w:val="16"/>
              </w:rPr>
              <w:t xml:space="preserve">En el caso de armaduras </w:t>
            </w:r>
            <w:proofErr w:type="spellStart"/>
            <w:r>
              <w:rPr>
                <w:rFonts w:cs="Arial"/>
                <w:sz w:val="16"/>
                <w:szCs w:val="16"/>
              </w:rPr>
              <w:t>postesas</w:t>
            </w:r>
            <w:proofErr w:type="spellEnd"/>
            <w:r>
              <w:rPr>
                <w:rFonts w:cs="Arial"/>
                <w:sz w:val="16"/>
                <w:szCs w:val="16"/>
              </w:rPr>
              <w:t>, que los tendones deslizan libremente en sus conductos o vainas.</w:t>
            </w:r>
          </w:p>
          <w:p w14:paraId="299A5846" w14:textId="77777777" w:rsidR="003100DC" w:rsidRDefault="003100DC" w:rsidP="0055253C">
            <w:pPr>
              <w:numPr>
                <w:ilvl w:val="0"/>
                <w:numId w:val="145"/>
              </w:numPr>
              <w:rPr>
                <w:rFonts w:cs="Arial"/>
                <w:sz w:val="16"/>
                <w:szCs w:val="16"/>
              </w:rPr>
            </w:pPr>
            <w:r>
              <w:rPr>
                <w:rFonts w:cs="Arial"/>
                <w:sz w:val="16"/>
                <w:szCs w:val="16"/>
              </w:rPr>
              <w:t>Que la resistencia del hormigón ha alcanzado, como mínimo, el valor indicado en el proyecto para la transferencia de la fuerza de pretensado al hormigón. Para ello se efectuarán los ensayos de control de la resistencia del hormigón indicados en el Artículo 88º y, si éstos no fueran suficientes, los de información prescritos en el Artículo 89º.</w:t>
            </w:r>
          </w:p>
          <w:p w14:paraId="21393665" w14:textId="77777777" w:rsidR="003100DC" w:rsidRDefault="003100DC" w:rsidP="00AA62BA">
            <w:pPr>
              <w:rPr>
                <w:rFonts w:cs="Arial"/>
                <w:sz w:val="16"/>
                <w:szCs w:val="16"/>
              </w:rPr>
            </w:pPr>
            <w:r>
              <w:rPr>
                <w:rFonts w:cs="Arial"/>
                <w:sz w:val="16"/>
                <w:szCs w:val="16"/>
              </w:rPr>
              <w:t>El control de la magnitud de la fuerza de pretensado introducida se realizará, de acuerdo con lo prescrito en el Artículo 67º, midiendo simultáneamente el esfuerzo ejercido por el gato y el correspondiente alargamiento experimentado por la armadura.</w:t>
            </w:r>
          </w:p>
          <w:p w14:paraId="2AE886AD" w14:textId="77777777" w:rsidR="003100DC" w:rsidRDefault="003100DC" w:rsidP="00AA62BA">
            <w:pPr>
              <w:rPr>
                <w:rFonts w:cs="Arial"/>
                <w:sz w:val="16"/>
                <w:szCs w:val="16"/>
              </w:rPr>
            </w:pPr>
            <w:r>
              <w:rPr>
                <w:rFonts w:cs="Arial"/>
                <w:sz w:val="16"/>
                <w:szCs w:val="16"/>
              </w:rPr>
              <w:t>Para dejar constancia de este control, los valores de las lecturas registradas con los oportunos aparatos de medida utilizados se anotarán en la correspondiente tabla de tesado.</w:t>
            </w:r>
          </w:p>
          <w:p w14:paraId="3583675A" w14:textId="77777777" w:rsidR="003100DC" w:rsidRDefault="003100DC" w:rsidP="00AA62BA">
            <w:pPr>
              <w:rPr>
                <w:rFonts w:cs="Arial"/>
                <w:sz w:val="16"/>
                <w:szCs w:val="16"/>
              </w:rPr>
            </w:pPr>
            <w:r>
              <w:rPr>
                <w:rFonts w:cs="Arial"/>
                <w:sz w:val="16"/>
                <w:szCs w:val="16"/>
              </w:rPr>
              <w:t>En las primeras diez operaciones de tesado que se realicen en cada obra y con cada equipo o sistema de pretensado, se harán las mediciones precisas para conocer, cuando corresponda, la magnitud de los movimientos originados por la penetración de cuñas u otros fenómenos, con el objeto de poder efectuar las adecuadas correcciones en los valores de los esfuerzos o alargamientos que deben anotarse.</w:t>
            </w:r>
          </w:p>
        </w:tc>
      </w:tr>
      <w:tr w:rsidR="003100DC" w14:paraId="1A45B699" w14:textId="77777777" w:rsidTr="00AA62BA">
        <w:trPr>
          <w:cantSplit/>
          <w:trHeight w:val="34"/>
        </w:trPr>
        <w:tc>
          <w:tcPr>
            <w:tcW w:w="1597" w:type="dxa"/>
            <w:tcBorders>
              <w:top w:val="single" w:sz="4" w:space="0" w:color="auto"/>
              <w:left w:val="nil"/>
              <w:bottom w:val="single" w:sz="4" w:space="0" w:color="auto"/>
              <w:right w:val="nil"/>
            </w:tcBorders>
          </w:tcPr>
          <w:p w14:paraId="398B7A86" w14:textId="77777777" w:rsidR="003100DC" w:rsidRDefault="003100DC" w:rsidP="00AA62BA">
            <w:pPr>
              <w:pStyle w:val="Ttulo1"/>
              <w:jc w:val="left"/>
              <w:rPr>
                <w:rFonts w:cs="Arial"/>
                <w:sz w:val="16"/>
                <w:szCs w:val="16"/>
              </w:rPr>
            </w:pPr>
          </w:p>
        </w:tc>
        <w:tc>
          <w:tcPr>
            <w:tcW w:w="160" w:type="dxa"/>
            <w:tcBorders>
              <w:top w:val="nil"/>
              <w:left w:val="nil"/>
              <w:bottom w:val="nil"/>
              <w:right w:val="nil"/>
            </w:tcBorders>
          </w:tcPr>
          <w:p w14:paraId="36E83EF2"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06C3A2B5" w14:textId="77777777" w:rsidR="003100DC" w:rsidRDefault="003100DC" w:rsidP="00AA62BA">
            <w:pPr>
              <w:rPr>
                <w:rFonts w:cs="Arial"/>
                <w:sz w:val="16"/>
                <w:szCs w:val="16"/>
              </w:rPr>
            </w:pPr>
          </w:p>
        </w:tc>
      </w:tr>
      <w:tr w:rsidR="003100DC" w14:paraId="40298F74" w14:textId="77777777" w:rsidTr="00AA62BA">
        <w:trPr>
          <w:cantSplit/>
          <w:trHeight w:val="34"/>
        </w:trPr>
        <w:tc>
          <w:tcPr>
            <w:tcW w:w="1597" w:type="dxa"/>
            <w:tcBorders>
              <w:top w:val="single" w:sz="4" w:space="0" w:color="auto"/>
              <w:left w:val="single" w:sz="4" w:space="0" w:color="auto"/>
              <w:bottom w:val="nil"/>
              <w:right w:val="single" w:sz="4" w:space="0" w:color="auto"/>
            </w:tcBorders>
          </w:tcPr>
          <w:p w14:paraId="7F7AD1F0" w14:textId="77777777" w:rsidR="003100DC" w:rsidRDefault="003100DC" w:rsidP="00AA62BA">
            <w:pPr>
              <w:pStyle w:val="Ttulo1"/>
              <w:jc w:val="left"/>
              <w:rPr>
                <w:rFonts w:cs="Arial"/>
                <w:sz w:val="16"/>
                <w:szCs w:val="16"/>
              </w:rPr>
            </w:pPr>
            <w:r>
              <w:rPr>
                <w:rFonts w:cs="Arial"/>
                <w:sz w:val="16"/>
                <w:szCs w:val="16"/>
              </w:rPr>
              <w:t>Artículo 98º. Control de ejecución de la inyección</w:t>
            </w:r>
          </w:p>
        </w:tc>
        <w:tc>
          <w:tcPr>
            <w:tcW w:w="160" w:type="dxa"/>
            <w:tcBorders>
              <w:top w:val="nil"/>
              <w:left w:val="single" w:sz="4" w:space="0" w:color="auto"/>
              <w:bottom w:val="nil"/>
              <w:right w:val="single" w:sz="4" w:space="0" w:color="auto"/>
            </w:tcBorders>
          </w:tcPr>
          <w:p w14:paraId="25D4D388"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70C3DF18" w14:textId="77777777" w:rsidR="003100DC" w:rsidRDefault="003100DC" w:rsidP="00AA62BA">
            <w:pPr>
              <w:rPr>
                <w:rFonts w:cs="Arial"/>
                <w:sz w:val="16"/>
                <w:szCs w:val="16"/>
              </w:rPr>
            </w:pPr>
            <w:r>
              <w:rPr>
                <w:rFonts w:cs="Arial"/>
                <w:sz w:val="16"/>
                <w:szCs w:val="16"/>
              </w:rPr>
              <w:t>Las condiciones que habrá de cumplir la ejecución de la operación de inyección serán</w:t>
            </w:r>
          </w:p>
          <w:p w14:paraId="2552A1FE" w14:textId="77777777" w:rsidR="003100DC" w:rsidRDefault="003100DC" w:rsidP="00AA62BA">
            <w:pPr>
              <w:rPr>
                <w:rFonts w:cs="Arial"/>
                <w:sz w:val="16"/>
                <w:szCs w:val="16"/>
              </w:rPr>
            </w:pPr>
            <w:r>
              <w:rPr>
                <w:rFonts w:cs="Arial"/>
                <w:sz w:val="16"/>
                <w:szCs w:val="16"/>
              </w:rPr>
              <w:t>las indicadas en el Artículo 78º. Se controlará el plazo de tiempo transcurrido entre la terminación de la primera etapa de tesado y la realización de la inyección.</w:t>
            </w:r>
          </w:p>
          <w:p w14:paraId="6E1D53EE" w14:textId="77777777" w:rsidR="003100DC" w:rsidRDefault="003100DC" w:rsidP="00AA62BA">
            <w:pPr>
              <w:rPr>
                <w:rFonts w:cs="Arial"/>
                <w:sz w:val="16"/>
                <w:szCs w:val="16"/>
              </w:rPr>
            </w:pPr>
            <w:r>
              <w:rPr>
                <w:rFonts w:cs="Arial"/>
                <w:sz w:val="16"/>
                <w:szCs w:val="16"/>
              </w:rPr>
              <w:t>Se harán, con frecuencia diaria, los siguientes controles:</w:t>
            </w:r>
          </w:p>
          <w:p w14:paraId="7629B650" w14:textId="77777777" w:rsidR="003100DC" w:rsidRDefault="003100DC" w:rsidP="0055253C">
            <w:pPr>
              <w:numPr>
                <w:ilvl w:val="0"/>
                <w:numId w:val="146"/>
              </w:numPr>
              <w:rPr>
                <w:rFonts w:cs="Arial"/>
                <w:sz w:val="16"/>
                <w:szCs w:val="16"/>
              </w:rPr>
            </w:pPr>
            <w:r>
              <w:rPr>
                <w:rFonts w:cs="Arial"/>
                <w:sz w:val="16"/>
                <w:szCs w:val="16"/>
              </w:rPr>
              <w:t>Del tiempo de amasado.</w:t>
            </w:r>
          </w:p>
          <w:p w14:paraId="394407A2" w14:textId="77777777" w:rsidR="003100DC" w:rsidRDefault="003100DC" w:rsidP="0055253C">
            <w:pPr>
              <w:numPr>
                <w:ilvl w:val="0"/>
                <w:numId w:val="146"/>
              </w:numPr>
              <w:rPr>
                <w:rFonts w:cs="Arial"/>
                <w:sz w:val="16"/>
                <w:szCs w:val="16"/>
              </w:rPr>
            </w:pPr>
            <w:r>
              <w:rPr>
                <w:rFonts w:cs="Arial"/>
                <w:sz w:val="16"/>
                <w:szCs w:val="16"/>
              </w:rPr>
              <w:t>De la relación agua/cemento.</w:t>
            </w:r>
          </w:p>
          <w:p w14:paraId="01E5B356" w14:textId="77777777" w:rsidR="003100DC" w:rsidRDefault="003100DC" w:rsidP="0055253C">
            <w:pPr>
              <w:numPr>
                <w:ilvl w:val="0"/>
                <w:numId w:val="146"/>
              </w:numPr>
              <w:rPr>
                <w:rFonts w:cs="Arial"/>
                <w:sz w:val="16"/>
                <w:szCs w:val="16"/>
              </w:rPr>
            </w:pPr>
            <w:r>
              <w:rPr>
                <w:rFonts w:cs="Arial"/>
                <w:sz w:val="16"/>
                <w:szCs w:val="16"/>
              </w:rPr>
              <w:t>De la cantidad de aditivo utilizada.</w:t>
            </w:r>
          </w:p>
          <w:p w14:paraId="641DA9C8" w14:textId="77777777" w:rsidR="003100DC" w:rsidRDefault="003100DC" w:rsidP="0055253C">
            <w:pPr>
              <w:numPr>
                <w:ilvl w:val="0"/>
                <w:numId w:val="146"/>
              </w:numPr>
              <w:rPr>
                <w:rFonts w:cs="Arial"/>
                <w:sz w:val="16"/>
                <w:szCs w:val="16"/>
              </w:rPr>
            </w:pPr>
            <w:r>
              <w:rPr>
                <w:rFonts w:cs="Arial"/>
                <w:sz w:val="16"/>
                <w:szCs w:val="16"/>
              </w:rPr>
              <w:t xml:space="preserve">De la viscosidad, con el cono </w:t>
            </w:r>
            <w:proofErr w:type="spellStart"/>
            <w:r>
              <w:rPr>
                <w:rFonts w:cs="Arial"/>
                <w:sz w:val="16"/>
                <w:szCs w:val="16"/>
              </w:rPr>
              <w:t>Marsch</w:t>
            </w:r>
            <w:proofErr w:type="spellEnd"/>
            <w:r>
              <w:rPr>
                <w:rFonts w:cs="Arial"/>
                <w:sz w:val="16"/>
                <w:szCs w:val="16"/>
              </w:rPr>
              <w:t>, en el momento de iniciar la inyección.</w:t>
            </w:r>
          </w:p>
          <w:p w14:paraId="610738B2" w14:textId="77777777" w:rsidR="003100DC" w:rsidRDefault="003100DC" w:rsidP="0055253C">
            <w:pPr>
              <w:numPr>
                <w:ilvl w:val="0"/>
                <w:numId w:val="146"/>
              </w:numPr>
              <w:rPr>
                <w:rFonts w:cs="Arial"/>
                <w:sz w:val="16"/>
                <w:szCs w:val="16"/>
              </w:rPr>
            </w:pPr>
            <w:r>
              <w:rPr>
                <w:rFonts w:cs="Arial"/>
                <w:sz w:val="16"/>
                <w:szCs w:val="16"/>
              </w:rPr>
              <w:t>De la viscosidad a la salida de la lechada por el último tubo de purga.</w:t>
            </w:r>
          </w:p>
          <w:p w14:paraId="6D16E9BD" w14:textId="77777777" w:rsidR="003100DC" w:rsidRDefault="003100DC" w:rsidP="0055253C">
            <w:pPr>
              <w:numPr>
                <w:ilvl w:val="0"/>
                <w:numId w:val="146"/>
              </w:numPr>
              <w:rPr>
                <w:rFonts w:cs="Arial"/>
                <w:sz w:val="16"/>
                <w:szCs w:val="16"/>
              </w:rPr>
            </w:pPr>
            <w:r>
              <w:rPr>
                <w:rFonts w:cs="Arial"/>
                <w:sz w:val="16"/>
                <w:szCs w:val="16"/>
              </w:rPr>
              <w:t>De que ha salido todo el aire del interior de la vaina antes de cerrar sucesivamente los distintos tubos de purga.</w:t>
            </w:r>
          </w:p>
          <w:p w14:paraId="2311F923" w14:textId="77777777" w:rsidR="003100DC" w:rsidRDefault="003100DC" w:rsidP="0055253C">
            <w:pPr>
              <w:numPr>
                <w:ilvl w:val="0"/>
                <w:numId w:val="146"/>
              </w:numPr>
              <w:rPr>
                <w:rFonts w:cs="Arial"/>
                <w:sz w:val="16"/>
                <w:szCs w:val="16"/>
              </w:rPr>
            </w:pPr>
            <w:r>
              <w:rPr>
                <w:rFonts w:cs="Arial"/>
                <w:sz w:val="16"/>
                <w:szCs w:val="16"/>
              </w:rPr>
              <w:t>De la presión de inyección.</w:t>
            </w:r>
          </w:p>
          <w:p w14:paraId="038F88C3" w14:textId="77777777" w:rsidR="003100DC" w:rsidRDefault="003100DC" w:rsidP="0055253C">
            <w:pPr>
              <w:numPr>
                <w:ilvl w:val="0"/>
                <w:numId w:val="146"/>
              </w:numPr>
              <w:rPr>
                <w:rFonts w:cs="Arial"/>
                <w:sz w:val="16"/>
                <w:szCs w:val="16"/>
              </w:rPr>
            </w:pPr>
            <w:r>
              <w:rPr>
                <w:rFonts w:cs="Arial"/>
                <w:sz w:val="16"/>
                <w:szCs w:val="16"/>
              </w:rPr>
              <w:t>De fugas.</w:t>
            </w:r>
          </w:p>
          <w:p w14:paraId="347E5A89" w14:textId="77777777" w:rsidR="003100DC" w:rsidRDefault="003100DC" w:rsidP="0055253C">
            <w:pPr>
              <w:numPr>
                <w:ilvl w:val="0"/>
                <w:numId w:val="146"/>
              </w:numPr>
              <w:rPr>
                <w:rFonts w:cs="Arial"/>
                <w:sz w:val="16"/>
                <w:szCs w:val="16"/>
              </w:rPr>
            </w:pPr>
            <w:r>
              <w:rPr>
                <w:rFonts w:cs="Arial"/>
                <w:sz w:val="16"/>
                <w:szCs w:val="16"/>
              </w:rPr>
              <w:t xml:space="preserve">Del registro de temperatura ambiente máxima y mínima los días que se realicen inyecciones y en los dos días sucesivos, especialmente en tiempo frío. </w:t>
            </w:r>
          </w:p>
          <w:p w14:paraId="6E640E5C" w14:textId="77777777" w:rsidR="003100DC" w:rsidRDefault="003100DC" w:rsidP="00AA62BA">
            <w:pPr>
              <w:rPr>
                <w:rFonts w:cs="Arial"/>
                <w:sz w:val="16"/>
                <w:szCs w:val="16"/>
              </w:rPr>
            </w:pPr>
            <w:r>
              <w:rPr>
                <w:rFonts w:cs="Arial"/>
                <w:sz w:val="16"/>
                <w:szCs w:val="16"/>
              </w:rPr>
              <w:t>Cada diez días en que se efectúen operaciones de inyección y no menos de una vez, se realizarán los siguientes ensayos:</w:t>
            </w:r>
          </w:p>
          <w:p w14:paraId="0F87E266" w14:textId="77777777" w:rsidR="003100DC" w:rsidRDefault="003100DC" w:rsidP="0055253C">
            <w:pPr>
              <w:numPr>
                <w:ilvl w:val="0"/>
                <w:numId w:val="146"/>
              </w:numPr>
              <w:rPr>
                <w:rFonts w:cs="Arial"/>
                <w:sz w:val="16"/>
                <w:szCs w:val="16"/>
              </w:rPr>
            </w:pPr>
            <w:r>
              <w:rPr>
                <w:rFonts w:cs="Arial"/>
                <w:sz w:val="16"/>
                <w:szCs w:val="16"/>
              </w:rPr>
              <w:t>De la resistencia de la lechada o mortero mediante la toma de 3 probetas para romper a 28 días.</w:t>
            </w:r>
          </w:p>
          <w:p w14:paraId="6B052A02" w14:textId="77777777" w:rsidR="003100DC" w:rsidRDefault="003100DC" w:rsidP="0055253C">
            <w:pPr>
              <w:numPr>
                <w:ilvl w:val="0"/>
                <w:numId w:val="146"/>
              </w:numPr>
              <w:rPr>
                <w:rFonts w:cs="Arial"/>
                <w:sz w:val="16"/>
                <w:szCs w:val="16"/>
              </w:rPr>
            </w:pPr>
            <w:r>
              <w:rPr>
                <w:rFonts w:cs="Arial"/>
                <w:sz w:val="16"/>
                <w:szCs w:val="16"/>
              </w:rPr>
              <w:t>De la exudación y reducción de volumen, de acuerdo con 36.2.</w:t>
            </w:r>
          </w:p>
        </w:tc>
      </w:tr>
      <w:tr w:rsidR="003100DC" w14:paraId="575BE3AF" w14:textId="77777777" w:rsidTr="00AA62BA">
        <w:trPr>
          <w:cantSplit/>
          <w:trHeight w:val="34"/>
        </w:trPr>
        <w:tc>
          <w:tcPr>
            <w:tcW w:w="1597" w:type="dxa"/>
            <w:tcBorders>
              <w:top w:val="nil"/>
              <w:left w:val="single" w:sz="4" w:space="0" w:color="auto"/>
              <w:bottom w:val="single" w:sz="4" w:space="0" w:color="auto"/>
              <w:right w:val="single" w:sz="4" w:space="0" w:color="auto"/>
            </w:tcBorders>
          </w:tcPr>
          <w:p w14:paraId="1571313B" w14:textId="77777777" w:rsidR="003100DC" w:rsidRDefault="003100DC" w:rsidP="00AA62BA">
            <w:pPr>
              <w:pStyle w:val="Ttulo1"/>
              <w:jc w:val="left"/>
              <w:rPr>
                <w:rFonts w:cs="Arial"/>
                <w:sz w:val="16"/>
                <w:szCs w:val="16"/>
              </w:rPr>
            </w:pPr>
          </w:p>
        </w:tc>
        <w:tc>
          <w:tcPr>
            <w:tcW w:w="160" w:type="dxa"/>
            <w:tcBorders>
              <w:top w:val="nil"/>
              <w:left w:val="single" w:sz="4" w:space="0" w:color="auto"/>
              <w:bottom w:val="nil"/>
              <w:right w:val="single" w:sz="4" w:space="0" w:color="auto"/>
            </w:tcBorders>
          </w:tcPr>
          <w:p w14:paraId="327A60FA"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1BE727AC"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0DE9A497" w14:textId="77777777" w:rsidR="003100DC" w:rsidRDefault="003100DC" w:rsidP="00AA62BA">
            <w:pPr>
              <w:pStyle w:val="Textoindependiente2"/>
              <w:rPr>
                <w:rFonts w:ascii="Arial" w:hAnsi="Arial"/>
                <w:sz w:val="16"/>
                <w:szCs w:val="16"/>
              </w:rPr>
            </w:pPr>
            <w:r>
              <w:rPr>
                <w:rFonts w:ascii="Arial" w:hAnsi="Arial"/>
                <w:color w:val="808080"/>
                <w:sz w:val="16"/>
                <w:szCs w:val="16"/>
              </w:rPr>
              <w:t>En los cables verticales se tendrá especial cuidado de evitar los peligros de la exudación siguiendo lo establecido en el Artículo 78º.</w:t>
            </w:r>
          </w:p>
        </w:tc>
      </w:tr>
      <w:tr w:rsidR="003100DC" w14:paraId="7F05E615" w14:textId="77777777" w:rsidTr="00AA62BA">
        <w:trPr>
          <w:cantSplit/>
          <w:trHeight w:val="34"/>
        </w:trPr>
        <w:tc>
          <w:tcPr>
            <w:tcW w:w="1597" w:type="dxa"/>
            <w:tcBorders>
              <w:top w:val="single" w:sz="4" w:space="0" w:color="auto"/>
              <w:left w:val="nil"/>
              <w:bottom w:val="single" w:sz="4" w:space="0" w:color="auto"/>
              <w:right w:val="nil"/>
            </w:tcBorders>
          </w:tcPr>
          <w:p w14:paraId="7B3A9E91" w14:textId="77777777" w:rsidR="003100DC" w:rsidRDefault="003100DC" w:rsidP="00AA62BA">
            <w:pPr>
              <w:pStyle w:val="Ttulo1"/>
              <w:jc w:val="left"/>
              <w:rPr>
                <w:rFonts w:cs="Arial"/>
                <w:sz w:val="16"/>
                <w:szCs w:val="16"/>
              </w:rPr>
            </w:pPr>
          </w:p>
        </w:tc>
        <w:tc>
          <w:tcPr>
            <w:tcW w:w="160" w:type="dxa"/>
            <w:tcBorders>
              <w:top w:val="nil"/>
              <w:left w:val="nil"/>
              <w:bottom w:val="nil"/>
              <w:right w:val="nil"/>
            </w:tcBorders>
          </w:tcPr>
          <w:p w14:paraId="12E21365"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060EC0C4" w14:textId="77777777" w:rsidR="003100DC" w:rsidRDefault="003100DC" w:rsidP="00AA62BA">
            <w:pPr>
              <w:rPr>
                <w:rFonts w:cs="Arial"/>
                <w:sz w:val="16"/>
                <w:szCs w:val="16"/>
              </w:rPr>
            </w:pPr>
          </w:p>
        </w:tc>
      </w:tr>
      <w:tr w:rsidR="003100DC" w14:paraId="4B999F36" w14:textId="77777777" w:rsidTr="00AA62BA">
        <w:trPr>
          <w:cantSplit/>
          <w:trHeight w:val="34"/>
        </w:trPr>
        <w:tc>
          <w:tcPr>
            <w:tcW w:w="1597" w:type="dxa"/>
            <w:tcBorders>
              <w:top w:val="single" w:sz="4" w:space="0" w:color="auto"/>
              <w:left w:val="single" w:sz="4" w:space="0" w:color="auto"/>
              <w:bottom w:val="single" w:sz="4" w:space="0" w:color="auto"/>
              <w:right w:val="single" w:sz="4" w:space="0" w:color="auto"/>
            </w:tcBorders>
          </w:tcPr>
          <w:p w14:paraId="2058AD64" w14:textId="77777777" w:rsidR="003100DC" w:rsidRDefault="003100DC" w:rsidP="00AA62BA">
            <w:pPr>
              <w:pStyle w:val="Ttulo1"/>
              <w:jc w:val="left"/>
              <w:rPr>
                <w:rFonts w:cs="Arial"/>
                <w:sz w:val="16"/>
                <w:szCs w:val="16"/>
              </w:rPr>
            </w:pPr>
            <w:r>
              <w:rPr>
                <w:rFonts w:cs="Arial"/>
                <w:sz w:val="16"/>
                <w:szCs w:val="16"/>
              </w:rPr>
              <w:t>Artículo 99º. Ensayos de información complementaria de la estructura</w:t>
            </w:r>
          </w:p>
        </w:tc>
        <w:tc>
          <w:tcPr>
            <w:tcW w:w="160" w:type="dxa"/>
            <w:tcBorders>
              <w:top w:val="nil"/>
              <w:left w:val="single" w:sz="4" w:space="0" w:color="auto"/>
              <w:bottom w:val="nil"/>
              <w:right w:val="single" w:sz="4" w:space="0" w:color="auto"/>
            </w:tcBorders>
          </w:tcPr>
          <w:p w14:paraId="05008F40"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01844D64" w14:textId="77777777" w:rsidR="003100DC" w:rsidRDefault="003100DC" w:rsidP="00AA62BA">
            <w:pPr>
              <w:rPr>
                <w:rFonts w:cs="Arial"/>
                <w:sz w:val="16"/>
                <w:szCs w:val="16"/>
              </w:rPr>
            </w:pPr>
          </w:p>
        </w:tc>
      </w:tr>
      <w:tr w:rsidR="003100DC" w14:paraId="141B9AFF" w14:textId="77777777" w:rsidTr="00AA62BA">
        <w:trPr>
          <w:cantSplit/>
          <w:trHeight w:val="34"/>
        </w:trPr>
        <w:tc>
          <w:tcPr>
            <w:tcW w:w="1597" w:type="dxa"/>
            <w:tcBorders>
              <w:top w:val="single" w:sz="4" w:space="0" w:color="auto"/>
              <w:left w:val="nil"/>
              <w:bottom w:val="single" w:sz="4" w:space="0" w:color="auto"/>
              <w:right w:val="nil"/>
            </w:tcBorders>
          </w:tcPr>
          <w:p w14:paraId="5F7DC910" w14:textId="77777777" w:rsidR="003100DC" w:rsidRDefault="003100DC" w:rsidP="00AA62BA">
            <w:pPr>
              <w:pStyle w:val="Ttulo1"/>
              <w:jc w:val="left"/>
              <w:rPr>
                <w:rFonts w:cs="Arial"/>
                <w:sz w:val="16"/>
                <w:szCs w:val="16"/>
              </w:rPr>
            </w:pPr>
          </w:p>
        </w:tc>
        <w:tc>
          <w:tcPr>
            <w:tcW w:w="160" w:type="dxa"/>
            <w:tcBorders>
              <w:top w:val="nil"/>
              <w:left w:val="nil"/>
              <w:bottom w:val="nil"/>
              <w:right w:val="nil"/>
            </w:tcBorders>
          </w:tcPr>
          <w:p w14:paraId="77974612"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016829E3" w14:textId="77777777" w:rsidR="003100DC" w:rsidRDefault="003100DC" w:rsidP="00AA62BA">
            <w:pPr>
              <w:rPr>
                <w:rFonts w:cs="Arial"/>
                <w:sz w:val="16"/>
                <w:szCs w:val="16"/>
              </w:rPr>
            </w:pPr>
          </w:p>
        </w:tc>
      </w:tr>
      <w:tr w:rsidR="003100DC" w14:paraId="55619880" w14:textId="77777777" w:rsidTr="00AA62BA">
        <w:trPr>
          <w:cantSplit/>
          <w:trHeight w:val="34"/>
        </w:trPr>
        <w:tc>
          <w:tcPr>
            <w:tcW w:w="1597" w:type="dxa"/>
            <w:tcBorders>
              <w:top w:val="single" w:sz="4" w:space="0" w:color="auto"/>
              <w:left w:val="single" w:sz="4" w:space="0" w:color="auto"/>
              <w:bottom w:val="single" w:sz="4" w:space="0" w:color="auto"/>
              <w:right w:val="single" w:sz="4" w:space="0" w:color="auto"/>
            </w:tcBorders>
          </w:tcPr>
          <w:p w14:paraId="0215DE97" w14:textId="77777777" w:rsidR="003100DC" w:rsidRDefault="003100DC" w:rsidP="00AA62BA">
            <w:pPr>
              <w:rPr>
                <w:rFonts w:cs="Arial"/>
                <w:b/>
                <w:bCs/>
                <w:sz w:val="16"/>
                <w:szCs w:val="16"/>
              </w:rPr>
            </w:pPr>
            <w:r>
              <w:rPr>
                <w:rFonts w:cs="Arial"/>
                <w:b/>
                <w:sz w:val="16"/>
                <w:szCs w:val="16"/>
              </w:rPr>
              <w:lastRenderedPageBreak/>
              <w:t>99.1. Generalidades</w:t>
            </w:r>
          </w:p>
        </w:tc>
        <w:tc>
          <w:tcPr>
            <w:tcW w:w="160" w:type="dxa"/>
            <w:tcBorders>
              <w:top w:val="nil"/>
              <w:left w:val="single" w:sz="4" w:space="0" w:color="auto"/>
              <w:bottom w:val="nil"/>
              <w:right w:val="single" w:sz="4" w:space="0" w:color="auto"/>
            </w:tcBorders>
          </w:tcPr>
          <w:p w14:paraId="1C08FD71"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1FEFAB30" w14:textId="77777777" w:rsidR="003100DC" w:rsidRDefault="003100DC" w:rsidP="00AA62BA">
            <w:pPr>
              <w:pStyle w:val="Textoindependiente2"/>
              <w:rPr>
                <w:rFonts w:ascii="Arial" w:hAnsi="Arial"/>
                <w:sz w:val="16"/>
                <w:szCs w:val="16"/>
              </w:rPr>
            </w:pPr>
            <w:r>
              <w:rPr>
                <w:rFonts w:ascii="Arial" w:hAnsi="Arial"/>
                <w:sz w:val="16"/>
                <w:szCs w:val="16"/>
              </w:rPr>
              <w:t>De las estructuras proyectadas y construidas con arreglo a la presente Instrucción, en las que los materiales y la ejecución hayan alcanzado la calidad prevista, comprobada mediante los controles preceptivos, sólo necesitan someterse a ensayos de información y en particular a pruebas de carga, las incluidas en los supuestos que se relacionan a continuación:</w:t>
            </w:r>
          </w:p>
          <w:p w14:paraId="48871C14" w14:textId="77777777" w:rsidR="003100DC" w:rsidRDefault="003100DC" w:rsidP="0055253C">
            <w:pPr>
              <w:numPr>
                <w:ilvl w:val="0"/>
                <w:numId w:val="147"/>
              </w:numPr>
              <w:rPr>
                <w:rFonts w:cs="Arial"/>
                <w:sz w:val="16"/>
                <w:szCs w:val="16"/>
              </w:rPr>
            </w:pPr>
            <w:r>
              <w:rPr>
                <w:rFonts w:cs="Arial"/>
                <w:sz w:val="16"/>
                <w:szCs w:val="16"/>
              </w:rPr>
              <w:t>Cuando así lo dispongan las Instrucciones, Reglamentos específicos de un tipo de estructura o el Pliego de Prescripciones Técnicas Particulares.</w:t>
            </w:r>
          </w:p>
          <w:p w14:paraId="024CFFFA" w14:textId="77777777" w:rsidR="003100DC" w:rsidRDefault="003100DC" w:rsidP="0055253C">
            <w:pPr>
              <w:numPr>
                <w:ilvl w:val="0"/>
                <w:numId w:val="147"/>
              </w:numPr>
              <w:rPr>
                <w:rFonts w:cs="Arial"/>
                <w:sz w:val="16"/>
                <w:szCs w:val="16"/>
              </w:rPr>
            </w:pPr>
            <w:r>
              <w:rPr>
                <w:rFonts w:cs="Arial"/>
                <w:sz w:val="16"/>
                <w:szCs w:val="16"/>
              </w:rPr>
              <w:t>Cuando, debido al carácter particular de la estructura, convenga comprobar que la misma reúne ciertas condiciones específicas. En este caso, el Pliego de Prescripciones Técnicas Particulares establecerá los ensayos oportunos que deben realizarse, indicando con toda precisión la forma de llevarlos a cabo y el modo de interpretar los resultados.</w:t>
            </w:r>
          </w:p>
          <w:p w14:paraId="5F04C760" w14:textId="77777777" w:rsidR="003100DC" w:rsidRDefault="003100DC" w:rsidP="0055253C">
            <w:pPr>
              <w:numPr>
                <w:ilvl w:val="0"/>
                <w:numId w:val="147"/>
              </w:numPr>
              <w:rPr>
                <w:rFonts w:cs="Arial"/>
                <w:sz w:val="16"/>
                <w:szCs w:val="16"/>
              </w:rPr>
            </w:pPr>
            <w:r>
              <w:rPr>
                <w:rFonts w:cs="Arial"/>
                <w:sz w:val="16"/>
                <w:szCs w:val="16"/>
              </w:rPr>
              <w:t>Cuando a juicio de la Dirección de Obra existen dudas razonables sobre la seguridad, funcionalidad o durabilidad de la estructura.</w:t>
            </w:r>
          </w:p>
        </w:tc>
      </w:tr>
      <w:tr w:rsidR="003100DC" w14:paraId="0A0FCEC0" w14:textId="77777777" w:rsidTr="00AA62BA">
        <w:trPr>
          <w:cantSplit/>
          <w:trHeight w:val="34"/>
        </w:trPr>
        <w:tc>
          <w:tcPr>
            <w:tcW w:w="1597" w:type="dxa"/>
            <w:tcBorders>
              <w:top w:val="single" w:sz="4" w:space="0" w:color="auto"/>
              <w:left w:val="single" w:sz="4" w:space="0" w:color="auto"/>
              <w:bottom w:val="single" w:sz="4" w:space="0" w:color="auto"/>
              <w:right w:val="single" w:sz="4" w:space="0" w:color="auto"/>
            </w:tcBorders>
          </w:tcPr>
          <w:p w14:paraId="1C244330" w14:textId="77777777" w:rsidR="003100DC" w:rsidRDefault="003100DC" w:rsidP="00AA62BA">
            <w:pPr>
              <w:pStyle w:val="Ttulo1"/>
              <w:jc w:val="left"/>
              <w:rPr>
                <w:rFonts w:cs="Arial"/>
                <w:sz w:val="16"/>
                <w:szCs w:val="16"/>
              </w:rPr>
            </w:pPr>
          </w:p>
        </w:tc>
        <w:tc>
          <w:tcPr>
            <w:tcW w:w="160" w:type="dxa"/>
            <w:tcBorders>
              <w:top w:val="nil"/>
              <w:left w:val="single" w:sz="4" w:space="0" w:color="auto"/>
              <w:bottom w:val="nil"/>
              <w:right w:val="single" w:sz="4" w:space="0" w:color="auto"/>
            </w:tcBorders>
          </w:tcPr>
          <w:p w14:paraId="3632565D"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44280407"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4E2F5D01" w14:textId="77777777" w:rsidR="003100DC" w:rsidRDefault="003100DC" w:rsidP="00AA62BA">
            <w:pPr>
              <w:rPr>
                <w:rFonts w:cs="Arial"/>
                <w:color w:val="808080"/>
                <w:sz w:val="16"/>
                <w:szCs w:val="16"/>
              </w:rPr>
            </w:pPr>
            <w:r>
              <w:rPr>
                <w:rFonts w:cs="Arial"/>
                <w:color w:val="808080"/>
                <w:sz w:val="16"/>
                <w:szCs w:val="16"/>
              </w:rPr>
              <w:t>Los ensayos sobre probetas, cualquiera que sea la cualidad del hormigón que con ellos se pretende medir, son un procedimiento cómodo pero no totalmente representativo del comportamiento final del hormigón de la estructura. Por otra parte, el comportamiento del hormigón frente a ciertos agentes es una función de diversas variables, lo suficientemente compleja como para que no sea posible reproducir cuantitativamente el fenómeno en laboratorio. Por ello, resulta particularmente útil, en algunos casos, el recurrir a ensayos sobre la obra en fase de ejecución o ya terminada.</w:t>
            </w:r>
          </w:p>
        </w:tc>
      </w:tr>
      <w:tr w:rsidR="003100DC" w14:paraId="3C29BF75" w14:textId="77777777" w:rsidTr="00AA62BA">
        <w:trPr>
          <w:cantSplit/>
          <w:trHeight w:val="34"/>
        </w:trPr>
        <w:tc>
          <w:tcPr>
            <w:tcW w:w="1597" w:type="dxa"/>
            <w:tcBorders>
              <w:top w:val="single" w:sz="4" w:space="0" w:color="auto"/>
              <w:left w:val="nil"/>
              <w:bottom w:val="single" w:sz="4" w:space="0" w:color="auto"/>
              <w:right w:val="nil"/>
            </w:tcBorders>
          </w:tcPr>
          <w:p w14:paraId="1B7B57FF" w14:textId="77777777" w:rsidR="003100DC" w:rsidRDefault="003100DC" w:rsidP="00AA62BA">
            <w:pPr>
              <w:pStyle w:val="Ttulo1"/>
              <w:jc w:val="left"/>
              <w:rPr>
                <w:rFonts w:cs="Arial"/>
                <w:sz w:val="16"/>
                <w:szCs w:val="16"/>
              </w:rPr>
            </w:pPr>
          </w:p>
        </w:tc>
        <w:tc>
          <w:tcPr>
            <w:tcW w:w="160" w:type="dxa"/>
            <w:tcBorders>
              <w:top w:val="nil"/>
              <w:left w:val="nil"/>
              <w:bottom w:val="nil"/>
              <w:right w:val="nil"/>
            </w:tcBorders>
          </w:tcPr>
          <w:p w14:paraId="65EB869C"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1797F8A0" w14:textId="77777777" w:rsidR="003100DC" w:rsidRDefault="003100DC" w:rsidP="00AA62BA">
            <w:pPr>
              <w:rPr>
                <w:rFonts w:cs="Arial"/>
                <w:sz w:val="16"/>
                <w:szCs w:val="16"/>
              </w:rPr>
            </w:pPr>
          </w:p>
        </w:tc>
      </w:tr>
      <w:tr w:rsidR="003100DC" w14:paraId="3B11A4DA" w14:textId="77777777" w:rsidTr="00AA62BA">
        <w:trPr>
          <w:cantSplit/>
          <w:trHeight w:val="34"/>
        </w:trPr>
        <w:tc>
          <w:tcPr>
            <w:tcW w:w="1597" w:type="dxa"/>
            <w:tcBorders>
              <w:top w:val="single" w:sz="4" w:space="0" w:color="auto"/>
              <w:left w:val="single" w:sz="4" w:space="0" w:color="auto"/>
              <w:bottom w:val="nil"/>
              <w:right w:val="single" w:sz="4" w:space="0" w:color="auto"/>
            </w:tcBorders>
          </w:tcPr>
          <w:p w14:paraId="28A2C139" w14:textId="77777777" w:rsidR="003100DC" w:rsidRDefault="003100DC" w:rsidP="00AA62BA">
            <w:pPr>
              <w:rPr>
                <w:rFonts w:cs="Arial"/>
                <w:b/>
                <w:bCs/>
                <w:sz w:val="16"/>
                <w:szCs w:val="16"/>
              </w:rPr>
            </w:pPr>
            <w:r>
              <w:rPr>
                <w:rFonts w:cs="Arial"/>
                <w:b/>
                <w:sz w:val="16"/>
                <w:szCs w:val="16"/>
              </w:rPr>
              <w:t>99.2. Pruebas de carga</w:t>
            </w:r>
          </w:p>
        </w:tc>
        <w:tc>
          <w:tcPr>
            <w:tcW w:w="160" w:type="dxa"/>
            <w:tcBorders>
              <w:top w:val="nil"/>
              <w:left w:val="single" w:sz="4" w:space="0" w:color="auto"/>
              <w:bottom w:val="nil"/>
              <w:right w:val="single" w:sz="4" w:space="0" w:color="auto"/>
            </w:tcBorders>
          </w:tcPr>
          <w:p w14:paraId="06DB79C2"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2CDAB6FC" w14:textId="77777777" w:rsidR="003100DC" w:rsidRDefault="003100DC" w:rsidP="00AA62BA">
            <w:pPr>
              <w:rPr>
                <w:rFonts w:cs="Arial"/>
                <w:sz w:val="16"/>
                <w:szCs w:val="16"/>
              </w:rPr>
            </w:pPr>
            <w:r>
              <w:rPr>
                <w:rFonts w:cs="Arial"/>
                <w:sz w:val="16"/>
                <w:szCs w:val="16"/>
              </w:rPr>
              <w:t>Existen muchas situaciones que pueden aconsejar la realización de pruebas de carga de estructuras. En general, las pruebas de carga pueden agruparse de acuerdo con su finalidad en:</w:t>
            </w:r>
          </w:p>
          <w:p w14:paraId="5DAA9B2A" w14:textId="77777777" w:rsidR="003100DC" w:rsidRDefault="003100DC" w:rsidP="0055253C">
            <w:pPr>
              <w:numPr>
                <w:ilvl w:val="2"/>
                <w:numId w:val="121"/>
              </w:numPr>
              <w:tabs>
                <w:tab w:val="num" w:pos="2160"/>
              </w:tabs>
              <w:ind w:left="720"/>
              <w:rPr>
                <w:rFonts w:cs="Arial"/>
                <w:sz w:val="16"/>
                <w:szCs w:val="16"/>
              </w:rPr>
            </w:pPr>
            <w:r>
              <w:rPr>
                <w:rFonts w:cs="Arial"/>
                <w:sz w:val="16"/>
                <w:szCs w:val="16"/>
              </w:rPr>
              <w:t>Pruebas de carga reglamentarias.</w:t>
            </w:r>
          </w:p>
          <w:p w14:paraId="750F8E3E" w14:textId="77777777" w:rsidR="003100DC" w:rsidRDefault="003100DC" w:rsidP="00AA62BA">
            <w:pPr>
              <w:ind w:left="708"/>
              <w:rPr>
                <w:rFonts w:cs="Arial"/>
                <w:sz w:val="16"/>
                <w:szCs w:val="16"/>
              </w:rPr>
            </w:pPr>
            <w:r>
              <w:rPr>
                <w:rFonts w:cs="Arial"/>
                <w:sz w:val="16"/>
                <w:szCs w:val="16"/>
              </w:rPr>
              <w:t>Son todas aquellas fijadas por el Pliego de Prescripciones Técnicas Particulares o Instrucciones o Reglamentos, y que tratan de realizar un ensayo que constate el comportamiento de la estructura ante situaciones representativas de sus acciones de servicio. Las reglamentaciones de puentes de carretera y puentes de ferrocarril fijan, en todos los casos, la necesidad de realizar ensayos de puesta en carga previamente a la recepción de la obra. Estas pruebas tienen por objeto el comprobar la adecuada concepción y la buena ejecución de las obras frente a las cargas normales de explotación, comprobando si la obra se comporta según los supuestos de proyecto, garantizando con ello su funcionalidad.</w:t>
            </w:r>
          </w:p>
          <w:p w14:paraId="70D0E79E" w14:textId="77777777" w:rsidR="003100DC" w:rsidRDefault="003100DC" w:rsidP="00AA62BA">
            <w:pPr>
              <w:ind w:left="708"/>
              <w:rPr>
                <w:rFonts w:cs="Arial"/>
                <w:sz w:val="16"/>
                <w:szCs w:val="16"/>
              </w:rPr>
            </w:pPr>
            <w:r>
              <w:rPr>
                <w:rFonts w:cs="Arial"/>
                <w:sz w:val="16"/>
                <w:szCs w:val="16"/>
              </w:rPr>
              <w:t>Hay que añadir, además, que en las pruebas de carga se pueden obtener valiosos datos de investigación que deben confirmar las teorías de proyecto (reparto de cargas, giros de apoyos, flechas máximas) y utilizarse en futuros proyectos.</w:t>
            </w:r>
          </w:p>
          <w:p w14:paraId="1952856C" w14:textId="77777777" w:rsidR="003100DC" w:rsidRDefault="003100DC" w:rsidP="00AA62BA">
            <w:pPr>
              <w:ind w:left="708"/>
              <w:rPr>
                <w:rFonts w:cs="Arial"/>
                <w:sz w:val="16"/>
                <w:szCs w:val="16"/>
              </w:rPr>
            </w:pPr>
            <w:r>
              <w:rPr>
                <w:rFonts w:cs="Arial"/>
                <w:sz w:val="16"/>
                <w:szCs w:val="16"/>
              </w:rPr>
              <w:t>Estas pruebas no deben realizarse antes de que el hormigón haya alcanzado la resistencia de proyecto. Pueden contemplar diversos sistemas de carga, tanto estáticos como dinámicos.</w:t>
            </w:r>
          </w:p>
          <w:p w14:paraId="0DD53ECE" w14:textId="77777777" w:rsidR="003100DC" w:rsidRDefault="003100DC" w:rsidP="00AA62BA">
            <w:pPr>
              <w:ind w:left="708"/>
              <w:rPr>
                <w:rFonts w:cs="Arial"/>
                <w:sz w:val="16"/>
                <w:szCs w:val="16"/>
              </w:rPr>
            </w:pPr>
            <w:r>
              <w:rPr>
                <w:rFonts w:cs="Arial"/>
                <w:sz w:val="16"/>
                <w:szCs w:val="16"/>
              </w:rPr>
              <w:t>Las pruebas dinámicas son preceptivas en puentes de ferrocarril y en puentes de carretera y estructuras en las que se prevea un considerable efecto de vibración, de acuerdo con las Instrucciones de acciones correspondientes. En particular, este último punto afecta a los puentes con luces superiores a los 60 m o diseño inusual, utilización de nuevos materiales y pasarelas y zonas de tránsito en las que, por su esbeltez, se prevé la aparición de vibraciones que puedan llegar a ocasionar molestias a los usuarios. El proyecto y realización de este tipo de ensayos deberá estar encomendado a equipos técnicos con experiencia en este tipo de pruebas.</w:t>
            </w:r>
          </w:p>
          <w:p w14:paraId="48D70BA6" w14:textId="77777777" w:rsidR="003100DC" w:rsidRDefault="003100DC" w:rsidP="00AA62BA">
            <w:pPr>
              <w:ind w:left="708"/>
              <w:rPr>
                <w:rFonts w:cs="Arial"/>
                <w:sz w:val="16"/>
                <w:szCs w:val="16"/>
              </w:rPr>
            </w:pPr>
            <w:r>
              <w:rPr>
                <w:rFonts w:cs="Arial"/>
                <w:sz w:val="16"/>
                <w:szCs w:val="16"/>
              </w:rPr>
              <w:t>La evaluación de las pruebas de carga reglamentarias requiere la previa preparación de un proyecto de Prueba de carga, que debe contemplar la diferencia de actuación de acciones (dinámica o estática) en cada caso. De forma general, y salvo justificación especial, se considerará el resultado satisfactorio cuando se cumplan las siguientes condiciones:</w:t>
            </w:r>
          </w:p>
          <w:p w14:paraId="7CE6BC96" w14:textId="77777777" w:rsidR="003100DC" w:rsidRDefault="003100DC" w:rsidP="0055253C">
            <w:pPr>
              <w:numPr>
                <w:ilvl w:val="0"/>
                <w:numId w:val="148"/>
              </w:numPr>
              <w:rPr>
                <w:rFonts w:cs="Arial"/>
                <w:sz w:val="16"/>
                <w:szCs w:val="16"/>
              </w:rPr>
            </w:pPr>
            <w:r>
              <w:rPr>
                <w:rFonts w:cs="Arial"/>
                <w:sz w:val="16"/>
                <w:szCs w:val="16"/>
              </w:rPr>
              <w:t>En el transcurso del ensayo no se producen fisuras que no se correspondan con lo previsto en el proyecto y que puedan comprometer la durabilidad y seguridad de la estructura.</w:t>
            </w:r>
          </w:p>
          <w:p w14:paraId="3ADDCC2A" w14:textId="77777777" w:rsidR="003100DC" w:rsidRDefault="003100DC" w:rsidP="0055253C">
            <w:pPr>
              <w:numPr>
                <w:ilvl w:val="0"/>
                <w:numId w:val="148"/>
              </w:numPr>
              <w:rPr>
                <w:rFonts w:cs="Arial"/>
                <w:sz w:val="16"/>
                <w:szCs w:val="16"/>
              </w:rPr>
            </w:pPr>
            <w:r>
              <w:rPr>
                <w:rFonts w:cs="Arial"/>
                <w:sz w:val="16"/>
                <w:szCs w:val="16"/>
              </w:rPr>
              <w:t>Las flechas medidas no exceden los valores establecidos en proyecto como máximos compatibles con la correcta utilización de la estructura.</w:t>
            </w:r>
          </w:p>
          <w:p w14:paraId="69EE42E5" w14:textId="77777777" w:rsidR="003100DC" w:rsidRDefault="003100DC" w:rsidP="0055253C">
            <w:pPr>
              <w:numPr>
                <w:ilvl w:val="0"/>
                <w:numId w:val="148"/>
              </w:numPr>
              <w:rPr>
                <w:rFonts w:cs="Arial"/>
                <w:sz w:val="16"/>
                <w:szCs w:val="16"/>
              </w:rPr>
            </w:pPr>
            <w:r>
              <w:rPr>
                <w:rFonts w:cs="Arial"/>
                <w:sz w:val="16"/>
                <w:szCs w:val="16"/>
              </w:rPr>
              <w:t>Las medidas experimentales determinadas en las pruebas (giros, flechas, frecuencias de vibración) no superan las máximas calculadas en el proyecto de prueba de carga en más de un 15% en caso de hormigón armado y en 10% en caso de hormigón pretensado.</w:t>
            </w:r>
          </w:p>
          <w:p w14:paraId="74892AA6" w14:textId="77777777" w:rsidR="003100DC" w:rsidRDefault="003100DC" w:rsidP="0055253C">
            <w:pPr>
              <w:numPr>
                <w:ilvl w:val="0"/>
                <w:numId w:val="148"/>
              </w:numPr>
              <w:rPr>
                <w:rFonts w:cs="Arial"/>
                <w:sz w:val="16"/>
                <w:szCs w:val="16"/>
              </w:rPr>
            </w:pPr>
            <w:r>
              <w:rPr>
                <w:rFonts w:cs="Arial"/>
                <w:sz w:val="16"/>
                <w:szCs w:val="16"/>
              </w:rPr>
              <w:t>La flecha residual después de retirada la carga, habida cuenta del tiempo en que esta última se ha mantenido, es lo suficientemente pequeña como para estimar que la estructura presenta un comportamiento esencialmente elástico. Esta condición deberá satisfacerse tras un primer ciclo carga-descarga, y en caso de no cumplirse, se admite que se cumplan los criterios tras un segundo ciclo.</w:t>
            </w:r>
          </w:p>
          <w:p w14:paraId="4D360BE1" w14:textId="77777777" w:rsidR="003100DC" w:rsidRDefault="003100DC" w:rsidP="0055253C">
            <w:pPr>
              <w:numPr>
                <w:ilvl w:val="2"/>
                <w:numId w:val="121"/>
              </w:numPr>
              <w:tabs>
                <w:tab w:val="num" w:pos="2160"/>
              </w:tabs>
              <w:ind w:left="720"/>
              <w:rPr>
                <w:rFonts w:cs="Arial"/>
                <w:sz w:val="16"/>
                <w:szCs w:val="16"/>
              </w:rPr>
            </w:pPr>
            <w:r>
              <w:rPr>
                <w:rFonts w:cs="Arial"/>
                <w:sz w:val="16"/>
                <w:szCs w:val="16"/>
              </w:rPr>
              <w:t>Pruebas de carga como información complementaria</w:t>
            </w:r>
          </w:p>
          <w:p w14:paraId="2D728E08" w14:textId="77777777" w:rsidR="003100DC" w:rsidRDefault="003100DC" w:rsidP="00AA62BA">
            <w:pPr>
              <w:ind w:left="708"/>
              <w:rPr>
                <w:rFonts w:cs="Arial"/>
                <w:sz w:val="16"/>
                <w:szCs w:val="16"/>
              </w:rPr>
            </w:pPr>
            <w:r>
              <w:rPr>
                <w:rFonts w:cs="Arial"/>
                <w:sz w:val="16"/>
                <w:szCs w:val="16"/>
              </w:rPr>
              <w:t>En ocasiones es conveniente realizar pruebas de carga como ensayos para obtener información complementaria, en el caso de haberse producido cambios o problemas durante la construcción. Salvo que lo que se cuestione sea la seguridad de la estructura, en este tipo de ensayos no deben sobrepasarse las acciones de servicio, siguiendo unos criterios en cuanto a la realización, análisis e interpretación semejantes a los descritos en el caso anterior.</w:t>
            </w:r>
          </w:p>
          <w:p w14:paraId="1EBF93D6" w14:textId="77777777" w:rsidR="003100DC" w:rsidRDefault="003100DC" w:rsidP="00AA62BA">
            <w:pPr>
              <w:ind w:left="720" w:hanging="360"/>
              <w:rPr>
                <w:rFonts w:cs="Arial"/>
                <w:sz w:val="16"/>
                <w:szCs w:val="16"/>
              </w:rPr>
            </w:pPr>
            <w:r>
              <w:rPr>
                <w:rFonts w:cs="Arial"/>
                <w:sz w:val="16"/>
                <w:szCs w:val="16"/>
              </w:rPr>
              <w:t>C) Pruebas de carga para evaluar la capacidad resistente</w:t>
            </w:r>
          </w:p>
          <w:p w14:paraId="369744CC" w14:textId="77777777" w:rsidR="003100DC" w:rsidRDefault="003100DC" w:rsidP="00AA62BA">
            <w:pPr>
              <w:ind w:left="708"/>
              <w:rPr>
                <w:rFonts w:cs="Arial"/>
                <w:sz w:val="16"/>
                <w:szCs w:val="16"/>
              </w:rPr>
            </w:pPr>
            <w:r>
              <w:rPr>
                <w:rFonts w:cs="Arial"/>
                <w:sz w:val="16"/>
                <w:szCs w:val="16"/>
              </w:rPr>
              <w:t>En algunos casos las pruebas de carga pueden utilizarse como medio para evaluar la seguridad de estructuras. En estos casos la carga a materializar deberá ser una fracción de la carga de cálculo superior a la carga de servicio. Estas pruebas requieren siempre la redacción de un Plan de Ensayos que evalúe la viabilidad de la prueba, la realización de la misma por una organización con experiencia en este tipo de trabajos, y ser dirigida por un técnico competente.</w:t>
            </w:r>
          </w:p>
          <w:p w14:paraId="64370798" w14:textId="77777777" w:rsidR="003100DC" w:rsidRDefault="003100DC" w:rsidP="00AA62BA">
            <w:pPr>
              <w:ind w:firstLine="708"/>
              <w:rPr>
                <w:rFonts w:cs="Arial"/>
                <w:sz w:val="16"/>
                <w:szCs w:val="16"/>
              </w:rPr>
            </w:pPr>
            <w:r>
              <w:rPr>
                <w:rFonts w:cs="Arial"/>
                <w:sz w:val="16"/>
                <w:szCs w:val="16"/>
              </w:rPr>
              <w:t>El Plan de Prueba recogerá, entre otros, los siguientes aspectos:</w:t>
            </w:r>
          </w:p>
          <w:p w14:paraId="2E2B48FB" w14:textId="77777777" w:rsidR="003100DC" w:rsidRDefault="003100DC" w:rsidP="0055253C">
            <w:pPr>
              <w:numPr>
                <w:ilvl w:val="0"/>
                <w:numId w:val="149"/>
              </w:numPr>
              <w:rPr>
                <w:rFonts w:cs="Arial"/>
                <w:sz w:val="16"/>
                <w:szCs w:val="16"/>
              </w:rPr>
            </w:pPr>
            <w:r>
              <w:rPr>
                <w:rFonts w:cs="Arial"/>
                <w:sz w:val="16"/>
                <w:szCs w:val="16"/>
              </w:rPr>
              <w:t>Viabilidad y finalidad de la prueba.</w:t>
            </w:r>
          </w:p>
          <w:p w14:paraId="4D9B9B33" w14:textId="77777777" w:rsidR="003100DC" w:rsidRDefault="003100DC" w:rsidP="0055253C">
            <w:pPr>
              <w:numPr>
                <w:ilvl w:val="0"/>
                <w:numId w:val="149"/>
              </w:numPr>
              <w:rPr>
                <w:rFonts w:cs="Arial"/>
                <w:sz w:val="16"/>
                <w:szCs w:val="16"/>
              </w:rPr>
            </w:pPr>
            <w:r>
              <w:rPr>
                <w:rFonts w:cs="Arial"/>
                <w:sz w:val="16"/>
                <w:szCs w:val="16"/>
              </w:rPr>
              <w:t>Magnitudes que deben medirse y localización de los puntos de medida.</w:t>
            </w:r>
          </w:p>
          <w:p w14:paraId="659DE172" w14:textId="77777777" w:rsidR="003100DC" w:rsidRDefault="003100DC" w:rsidP="0055253C">
            <w:pPr>
              <w:numPr>
                <w:ilvl w:val="0"/>
                <w:numId w:val="149"/>
              </w:numPr>
              <w:rPr>
                <w:rFonts w:cs="Arial"/>
                <w:sz w:val="16"/>
                <w:szCs w:val="16"/>
              </w:rPr>
            </w:pPr>
            <w:r>
              <w:rPr>
                <w:rFonts w:cs="Arial"/>
                <w:sz w:val="16"/>
                <w:szCs w:val="16"/>
              </w:rPr>
              <w:t>Procedimientos de medida.</w:t>
            </w:r>
          </w:p>
          <w:p w14:paraId="74DEBE28" w14:textId="77777777" w:rsidR="003100DC" w:rsidRDefault="003100DC" w:rsidP="0055253C">
            <w:pPr>
              <w:numPr>
                <w:ilvl w:val="0"/>
                <w:numId w:val="149"/>
              </w:numPr>
              <w:rPr>
                <w:rFonts w:cs="Arial"/>
                <w:sz w:val="16"/>
                <w:szCs w:val="16"/>
              </w:rPr>
            </w:pPr>
            <w:r>
              <w:rPr>
                <w:rFonts w:cs="Arial"/>
                <w:sz w:val="16"/>
                <w:szCs w:val="16"/>
              </w:rPr>
              <w:t>Escalones de carga y descarga.</w:t>
            </w:r>
          </w:p>
          <w:p w14:paraId="20320C61" w14:textId="77777777" w:rsidR="003100DC" w:rsidRDefault="003100DC" w:rsidP="0055253C">
            <w:pPr>
              <w:numPr>
                <w:ilvl w:val="0"/>
                <w:numId w:val="149"/>
              </w:numPr>
              <w:rPr>
                <w:rFonts w:cs="Arial"/>
                <w:sz w:val="16"/>
                <w:szCs w:val="16"/>
              </w:rPr>
            </w:pPr>
            <w:r>
              <w:rPr>
                <w:rFonts w:cs="Arial"/>
                <w:sz w:val="16"/>
                <w:szCs w:val="16"/>
              </w:rPr>
              <w:t xml:space="preserve">Medidas de seguridad. </w:t>
            </w:r>
          </w:p>
        </w:tc>
      </w:tr>
      <w:tr w:rsidR="003100DC" w14:paraId="64954DF1" w14:textId="77777777" w:rsidTr="00AA62BA">
        <w:trPr>
          <w:cantSplit/>
          <w:trHeight w:val="34"/>
        </w:trPr>
        <w:tc>
          <w:tcPr>
            <w:tcW w:w="1597" w:type="dxa"/>
            <w:tcBorders>
              <w:top w:val="nil"/>
              <w:left w:val="single" w:sz="4" w:space="0" w:color="auto"/>
              <w:bottom w:val="nil"/>
              <w:right w:val="single" w:sz="4" w:space="0" w:color="auto"/>
            </w:tcBorders>
          </w:tcPr>
          <w:p w14:paraId="2EEE2134" w14:textId="77777777" w:rsidR="003100DC" w:rsidRDefault="003100DC" w:rsidP="00AA62BA">
            <w:pPr>
              <w:pStyle w:val="Ttulo1"/>
              <w:jc w:val="left"/>
              <w:rPr>
                <w:rFonts w:cs="Arial"/>
                <w:sz w:val="16"/>
                <w:szCs w:val="16"/>
              </w:rPr>
            </w:pPr>
          </w:p>
        </w:tc>
        <w:tc>
          <w:tcPr>
            <w:tcW w:w="160" w:type="dxa"/>
            <w:tcBorders>
              <w:top w:val="nil"/>
              <w:left w:val="single" w:sz="4" w:space="0" w:color="auto"/>
              <w:bottom w:val="nil"/>
              <w:right w:val="single" w:sz="4" w:space="0" w:color="auto"/>
            </w:tcBorders>
          </w:tcPr>
          <w:p w14:paraId="007C91D9"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45F3F006" w14:textId="77777777" w:rsidR="003100DC" w:rsidRDefault="003100DC" w:rsidP="00AA62BA">
            <w:pPr>
              <w:rPr>
                <w:rFonts w:cs="Arial"/>
                <w:sz w:val="16"/>
                <w:szCs w:val="16"/>
              </w:rPr>
            </w:pPr>
            <w:r>
              <w:rPr>
                <w:rFonts w:cs="Arial"/>
                <w:sz w:val="16"/>
                <w:szCs w:val="16"/>
              </w:rPr>
              <w:t>Este último punto es muy importante, dado que por su propia naturaleza en este tipo de pruebas se puede producir algún fallo o rotura parcial o total del elemento ensayado.</w:t>
            </w:r>
          </w:p>
          <w:p w14:paraId="3A4BE6E1" w14:textId="77777777" w:rsidR="003100DC" w:rsidRDefault="003100DC" w:rsidP="00AA62BA">
            <w:pPr>
              <w:rPr>
                <w:rFonts w:cs="Arial"/>
                <w:sz w:val="16"/>
                <w:szCs w:val="16"/>
              </w:rPr>
            </w:pPr>
            <w:r>
              <w:rPr>
                <w:rFonts w:cs="Arial"/>
                <w:sz w:val="16"/>
                <w:szCs w:val="16"/>
              </w:rPr>
              <w:t>Estos ensayos tienen su aplicación fundamental en elementos sometidos a flexión.</w:t>
            </w:r>
          </w:p>
          <w:p w14:paraId="0CE51CBC" w14:textId="77777777" w:rsidR="003100DC" w:rsidRDefault="003100DC" w:rsidP="00AA62BA">
            <w:pPr>
              <w:rPr>
                <w:rFonts w:cs="Arial"/>
                <w:sz w:val="16"/>
                <w:szCs w:val="16"/>
              </w:rPr>
            </w:pPr>
            <w:r>
              <w:rPr>
                <w:rFonts w:cs="Arial"/>
                <w:sz w:val="16"/>
                <w:szCs w:val="16"/>
              </w:rPr>
              <w:t>Para su realización deberán seguirse los siguientes criterios:</w:t>
            </w:r>
          </w:p>
          <w:p w14:paraId="4C8C075A" w14:textId="77777777" w:rsidR="003100DC" w:rsidRDefault="003100DC" w:rsidP="0055253C">
            <w:pPr>
              <w:numPr>
                <w:ilvl w:val="0"/>
                <w:numId w:val="150"/>
              </w:numPr>
              <w:rPr>
                <w:rFonts w:cs="Arial"/>
                <w:sz w:val="16"/>
                <w:szCs w:val="16"/>
              </w:rPr>
            </w:pPr>
            <w:r>
              <w:rPr>
                <w:rFonts w:cs="Arial"/>
                <w:sz w:val="16"/>
                <w:szCs w:val="16"/>
              </w:rPr>
              <w:t>Los elementos estructurales que sean objeto de ensayo deberán tener al menos 56 días de edad, o haberse comprobado que la resistencia real del hormigón de la estructura ha alcanzado los valores nominales previstos en proyecto.</w:t>
            </w:r>
          </w:p>
          <w:p w14:paraId="3302E43C" w14:textId="77777777" w:rsidR="003100DC" w:rsidRDefault="003100DC" w:rsidP="0055253C">
            <w:pPr>
              <w:numPr>
                <w:ilvl w:val="0"/>
                <w:numId w:val="150"/>
              </w:numPr>
              <w:rPr>
                <w:rFonts w:cs="Arial"/>
                <w:sz w:val="16"/>
                <w:szCs w:val="16"/>
              </w:rPr>
            </w:pPr>
            <w:r>
              <w:rPr>
                <w:rFonts w:cs="Arial"/>
                <w:sz w:val="16"/>
                <w:szCs w:val="16"/>
              </w:rPr>
              <w:t>Siempre que sea posible, y si el elemento a probar va a estar sometido a cargas permanentes aún no materializadas, 48 horas antes del ensayo deberían, disponerse las correspondientes cargas sustitutorias que gravitarán durante toda la prueba sobre el elemento ensayado.</w:t>
            </w:r>
          </w:p>
          <w:p w14:paraId="10FA91CA" w14:textId="77777777" w:rsidR="003100DC" w:rsidRDefault="003100DC" w:rsidP="0055253C">
            <w:pPr>
              <w:numPr>
                <w:ilvl w:val="0"/>
                <w:numId w:val="150"/>
              </w:numPr>
              <w:rPr>
                <w:rFonts w:cs="Arial"/>
                <w:sz w:val="16"/>
                <w:szCs w:val="16"/>
              </w:rPr>
            </w:pPr>
            <w:r>
              <w:rPr>
                <w:rFonts w:cs="Arial"/>
                <w:sz w:val="16"/>
                <w:szCs w:val="16"/>
              </w:rPr>
              <w:t>Las lecturas iniciales deberán efectuarse inmediatamente antes de disponer la carga de ensayo.</w:t>
            </w:r>
          </w:p>
          <w:p w14:paraId="77B7AA80" w14:textId="77777777" w:rsidR="003100DC" w:rsidRDefault="003100DC" w:rsidP="0055253C">
            <w:pPr>
              <w:numPr>
                <w:ilvl w:val="0"/>
                <w:numId w:val="150"/>
              </w:numPr>
              <w:rPr>
                <w:rFonts w:cs="Arial"/>
                <w:sz w:val="16"/>
                <w:szCs w:val="16"/>
              </w:rPr>
            </w:pPr>
            <w:r>
              <w:rPr>
                <w:rFonts w:cs="Arial"/>
                <w:sz w:val="16"/>
                <w:szCs w:val="16"/>
              </w:rPr>
              <w:t>La zona de estructura objeto de ensayo deberá someterse a una carga total, incluyendo las cargas permanentes que ya actúen, equivalente a 0,85 (1,35 G + 1,5 Q), siendo G la carga permanente que se ha determinado actúa sobre la estructura y Q las sobrecargas previstas.</w:t>
            </w:r>
          </w:p>
          <w:p w14:paraId="5C14F293" w14:textId="77777777" w:rsidR="003100DC" w:rsidRDefault="003100DC" w:rsidP="0055253C">
            <w:pPr>
              <w:numPr>
                <w:ilvl w:val="0"/>
                <w:numId w:val="150"/>
              </w:numPr>
              <w:rPr>
                <w:rFonts w:cs="Arial"/>
                <w:sz w:val="16"/>
                <w:szCs w:val="16"/>
              </w:rPr>
            </w:pPr>
            <w:r>
              <w:rPr>
                <w:rFonts w:cs="Arial"/>
                <w:sz w:val="16"/>
                <w:szCs w:val="16"/>
              </w:rPr>
              <w:t>Las cargas de ensayo se dispondrán en al menos cuatro etapas aproximadamente iguales, evitando impactos sobre la estructura y la formación de arcos de descarga en los materiales empleados para materializar la carga.</w:t>
            </w:r>
          </w:p>
          <w:p w14:paraId="2AAAD7D5" w14:textId="77777777" w:rsidR="003100DC" w:rsidRDefault="003100DC" w:rsidP="0055253C">
            <w:pPr>
              <w:numPr>
                <w:ilvl w:val="0"/>
                <w:numId w:val="150"/>
              </w:numPr>
              <w:rPr>
                <w:rFonts w:cs="Arial"/>
                <w:sz w:val="16"/>
                <w:szCs w:val="16"/>
              </w:rPr>
            </w:pPr>
            <w:r>
              <w:rPr>
                <w:rFonts w:cs="Arial"/>
                <w:sz w:val="16"/>
                <w:szCs w:val="16"/>
              </w:rPr>
              <w:t>24 horas después de que se haya colocado la carga total de ensayo, se realizarán las lecturas en los puntos de medida previstos. Inmediatamente después de registrar dichas lecturas se iniciará la descarga, registrándose las lecturas existentes hasta 24 horas después de haber retirado la totalidad de las cargas.</w:t>
            </w:r>
          </w:p>
          <w:p w14:paraId="7726C577" w14:textId="77777777" w:rsidR="003100DC" w:rsidRDefault="003100DC" w:rsidP="0055253C">
            <w:pPr>
              <w:numPr>
                <w:ilvl w:val="0"/>
                <w:numId w:val="150"/>
              </w:numPr>
              <w:rPr>
                <w:rFonts w:cs="Arial"/>
                <w:sz w:val="16"/>
                <w:szCs w:val="16"/>
              </w:rPr>
            </w:pPr>
            <w:r>
              <w:rPr>
                <w:rFonts w:cs="Arial"/>
                <w:sz w:val="16"/>
                <w:szCs w:val="16"/>
              </w:rPr>
              <w:t>Se realizará un registro continuo de las condiciones de temperatura y humedad existentes durante el ensayo con objeto de realizar las oportunas correcciones si fuera pertinente.</w:t>
            </w:r>
          </w:p>
          <w:p w14:paraId="25726430" w14:textId="77777777" w:rsidR="003100DC" w:rsidRDefault="003100DC" w:rsidP="0055253C">
            <w:pPr>
              <w:numPr>
                <w:ilvl w:val="0"/>
                <w:numId w:val="150"/>
              </w:numPr>
              <w:rPr>
                <w:rFonts w:cs="Arial"/>
                <w:sz w:val="16"/>
                <w:szCs w:val="16"/>
              </w:rPr>
            </w:pPr>
            <w:r>
              <w:rPr>
                <w:rFonts w:cs="Arial"/>
                <w:sz w:val="16"/>
                <w:szCs w:val="16"/>
              </w:rPr>
              <w:t>Durante las pruebas de carga deberán adoptarse las medidas de seguridad adecuadas para evitar un posible accidente en el transcurso de la prueba. Las medidas de seguridad no interferirán la prueba de carga ni afectarán a los resultados.</w:t>
            </w:r>
          </w:p>
          <w:p w14:paraId="307A45F4" w14:textId="77777777" w:rsidR="003100DC" w:rsidRDefault="003100DC" w:rsidP="00AA62BA">
            <w:pPr>
              <w:rPr>
                <w:rFonts w:cs="Arial"/>
                <w:sz w:val="16"/>
                <w:szCs w:val="16"/>
              </w:rPr>
            </w:pPr>
            <w:r>
              <w:rPr>
                <w:rFonts w:cs="Arial"/>
                <w:sz w:val="16"/>
                <w:szCs w:val="16"/>
              </w:rPr>
              <w:t>El resultado del ensayo podrá considerarse satisfactorio cuando se cumplan las condiciones siguientes:</w:t>
            </w:r>
          </w:p>
          <w:p w14:paraId="5DDA642D" w14:textId="77777777" w:rsidR="003100DC" w:rsidRDefault="003100DC" w:rsidP="0055253C">
            <w:pPr>
              <w:numPr>
                <w:ilvl w:val="0"/>
                <w:numId w:val="151"/>
              </w:numPr>
              <w:rPr>
                <w:rFonts w:cs="Arial"/>
                <w:i/>
                <w:iCs/>
                <w:sz w:val="16"/>
                <w:szCs w:val="16"/>
              </w:rPr>
            </w:pPr>
            <w:r>
              <w:rPr>
                <w:rFonts w:cs="Arial"/>
                <w:sz w:val="16"/>
                <w:szCs w:val="16"/>
              </w:rPr>
              <w:t>Ninguno de los elementos de la zona de estructura ensayada presenta fisuras no previstas y que comprometan la durabilidad o seguridad de la estructura.</w:t>
            </w:r>
          </w:p>
          <w:p w14:paraId="1E41F794" w14:textId="77777777" w:rsidR="003100DC" w:rsidRDefault="003100DC" w:rsidP="0055253C">
            <w:pPr>
              <w:numPr>
                <w:ilvl w:val="0"/>
                <w:numId w:val="151"/>
              </w:numPr>
              <w:rPr>
                <w:rFonts w:cs="Arial"/>
                <w:sz w:val="16"/>
                <w:szCs w:val="16"/>
              </w:rPr>
            </w:pPr>
            <w:r>
              <w:rPr>
                <w:rFonts w:cs="Arial"/>
                <w:sz w:val="16"/>
                <w:szCs w:val="16"/>
              </w:rPr>
              <w:t xml:space="preserve">La flecha máxima obtenida es inferior de </w:t>
            </w:r>
            <w:r>
              <w:rPr>
                <w:rFonts w:cs="Arial"/>
                <w:i/>
                <w:iCs/>
                <w:sz w:val="16"/>
                <w:szCs w:val="16"/>
              </w:rPr>
              <w:t>l</w:t>
            </w:r>
            <w:r>
              <w:rPr>
                <w:rFonts w:cs="Arial"/>
                <w:sz w:val="16"/>
                <w:szCs w:val="16"/>
                <w:vertAlign w:val="superscript"/>
              </w:rPr>
              <w:t>2</w:t>
            </w:r>
            <w:r>
              <w:rPr>
                <w:rFonts w:cs="Arial"/>
                <w:sz w:val="16"/>
                <w:szCs w:val="16"/>
              </w:rPr>
              <w:t xml:space="preserve"> / 20.000 </w:t>
            </w:r>
            <w:r>
              <w:rPr>
                <w:rFonts w:cs="Arial"/>
                <w:i/>
                <w:iCs/>
                <w:sz w:val="16"/>
                <w:szCs w:val="16"/>
              </w:rPr>
              <w:t>h</w:t>
            </w:r>
            <w:r>
              <w:rPr>
                <w:rFonts w:cs="Arial"/>
                <w:sz w:val="16"/>
                <w:szCs w:val="16"/>
              </w:rPr>
              <w:t xml:space="preserve">, siendo </w:t>
            </w:r>
            <w:r>
              <w:rPr>
                <w:rFonts w:cs="Arial"/>
                <w:i/>
                <w:iCs/>
                <w:sz w:val="16"/>
                <w:szCs w:val="16"/>
              </w:rPr>
              <w:t xml:space="preserve">l </w:t>
            </w:r>
            <w:r>
              <w:rPr>
                <w:rFonts w:cs="Arial"/>
                <w:sz w:val="16"/>
                <w:szCs w:val="16"/>
              </w:rPr>
              <w:t xml:space="preserve">la luz de cálculo y </w:t>
            </w:r>
            <w:r>
              <w:rPr>
                <w:rFonts w:cs="Arial"/>
                <w:i/>
                <w:iCs/>
                <w:sz w:val="16"/>
                <w:szCs w:val="16"/>
              </w:rPr>
              <w:t xml:space="preserve">h </w:t>
            </w:r>
            <w:r>
              <w:rPr>
                <w:rFonts w:cs="Arial"/>
                <w:sz w:val="16"/>
                <w:szCs w:val="16"/>
              </w:rPr>
              <w:t xml:space="preserve">el canto del elemento. En el caso de que el elemento ensayado sea un voladizo, </w:t>
            </w:r>
            <w:r>
              <w:rPr>
                <w:rFonts w:cs="Arial"/>
                <w:i/>
                <w:iCs/>
                <w:sz w:val="16"/>
                <w:szCs w:val="16"/>
              </w:rPr>
              <w:t xml:space="preserve">l </w:t>
            </w:r>
            <w:r>
              <w:rPr>
                <w:rFonts w:cs="Arial"/>
                <w:sz w:val="16"/>
                <w:szCs w:val="16"/>
              </w:rPr>
              <w:t>será dos veces la distancia entre el apoyo y el extremo.</w:t>
            </w:r>
          </w:p>
          <w:p w14:paraId="63C3AB73" w14:textId="77777777" w:rsidR="003100DC" w:rsidRDefault="003100DC" w:rsidP="0055253C">
            <w:pPr>
              <w:numPr>
                <w:ilvl w:val="0"/>
                <w:numId w:val="151"/>
              </w:numPr>
              <w:rPr>
                <w:rFonts w:cs="Arial"/>
                <w:sz w:val="16"/>
                <w:szCs w:val="16"/>
              </w:rPr>
            </w:pPr>
            <w:r>
              <w:rPr>
                <w:rFonts w:cs="Arial"/>
                <w:sz w:val="16"/>
                <w:szCs w:val="16"/>
              </w:rPr>
              <w:t xml:space="preserve">Si la flecha máxima supera </w:t>
            </w:r>
            <w:r>
              <w:rPr>
                <w:rFonts w:cs="Arial"/>
                <w:i/>
                <w:iCs/>
                <w:sz w:val="16"/>
                <w:szCs w:val="16"/>
              </w:rPr>
              <w:t>l</w:t>
            </w:r>
            <w:r>
              <w:rPr>
                <w:rFonts w:cs="Arial"/>
                <w:sz w:val="16"/>
                <w:szCs w:val="16"/>
                <w:vertAlign w:val="superscript"/>
              </w:rPr>
              <w:t>2</w:t>
            </w:r>
            <w:r>
              <w:rPr>
                <w:rFonts w:cs="Arial"/>
                <w:sz w:val="16"/>
                <w:szCs w:val="16"/>
              </w:rPr>
              <w:t xml:space="preserve">/20.000 </w:t>
            </w:r>
            <w:r>
              <w:rPr>
                <w:rFonts w:cs="Arial"/>
                <w:i/>
                <w:iCs/>
                <w:sz w:val="16"/>
                <w:szCs w:val="16"/>
              </w:rPr>
              <w:t>h</w:t>
            </w:r>
            <w:r>
              <w:rPr>
                <w:rFonts w:cs="Arial"/>
                <w:sz w:val="16"/>
                <w:szCs w:val="16"/>
              </w:rPr>
              <w:t>, la flecha residual una vez retirada la carga, y transcurridas 24 horas, deberá ser inferior al 25% de la máxima en elementos de hormigón armado e inferior al 20% de la máxima en elementos de hormigón pretensado. Esta condición deberá satisfacerse tras el primer ciclo de carga-descarga. Si esto no se cumple, se permite realizar un segundo ciclo de carga-descarga después de transcurridas 72 horas de la finalización del primer ciclo. En tal caso, el resultado se considerará satisfactorio si la flecha residual obtenida es inferior al 20% de la flecha máxima registrada en ese ciclo de carga, para todo tipo de estructuras.</w:t>
            </w:r>
          </w:p>
        </w:tc>
      </w:tr>
      <w:tr w:rsidR="003100DC" w14:paraId="6D7035C7" w14:textId="77777777" w:rsidTr="00AA62BA">
        <w:trPr>
          <w:cantSplit/>
          <w:trHeight w:val="34"/>
        </w:trPr>
        <w:tc>
          <w:tcPr>
            <w:tcW w:w="1597" w:type="dxa"/>
            <w:tcBorders>
              <w:top w:val="nil"/>
              <w:left w:val="single" w:sz="4" w:space="0" w:color="auto"/>
              <w:bottom w:val="single" w:sz="4" w:space="0" w:color="auto"/>
              <w:right w:val="single" w:sz="4" w:space="0" w:color="auto"/>
            </w:tcBorders>
          </w:tcPr>
          <w:p w14:paraId="4EDBF75C" w14:textId="77777777" w:rsidR="003100DC" w:rsidRDefault="003100DC" w:rsidP="00AA62BA">
            <w:pPr>
              <w:pStyle w:val="Ttulo1"/>
              <w:jc w:val="left"/>
              <w:rPr>
                <w:rFonts w:cs="Arial"/>
                <w:sz w:val="16"/>
                <w:szCs w:val="16"/>
              </w:rPr>
            </w:pPr>
          </w:p>
        </w:tc>
        <w:tc>
          <w:tcPr>
            <w:tcW w:w="160" w:type="dxa"/>
            <w:tcBorders>
              <w:top w:val="nil"/>
              <w:left w:val="single" w:sz="4" w:space="0" w:color="auto"/>
              <w:bottom w:val="nil"/>
              <w:right w:val="single" w:sz="4" w:space="0" w:color="auto"/>
            </w:tcBorders>
          </w:tcPr>
          <w:p w14:paraId="67AD51F8"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7F2E9738"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396C3069" w14:textId="77777777" w:rsidR="003100DC" w:rsidRDefault="003100DC" w:rsidP="00AA62BA">
            <w:pPr>
              <w:rPr>
                <w:rFonts w:cs="Arial"/>
                <w:color w:val="808080"/>
                <w:sz w:val="16"/>
                <w:szCs w:val="16"/>
              </w:rPr>
            </w:pPr>
            <w:r>
              <w:rPr>
                <w:rFonts w:cs="Arial"/>
                <w:color w:val="808080"/>
                <w:sz w:val="16"/>
                <w:szCs w:val="16"/>
              </w:rPr>
              <w:t>Las pruebas de carga, además de los casos en las que son preceptivas, son recomendables en estructuras o en parte de las mismas que han sufrido algún deterioro o que han estado sometidas a acciones que podrían haber afectado a su capacidad resistente (fuego, heladas, etc.) y también, cuando una determinada estructura o una parte de ella va a soportar acciones no previstas en el proyecto inicial (mayores cargas de uso, cargas puntuales, etc.).</w:t>
            </w:r>
          </w:p>
          <w:p w14:paraId="068A09BC" w14:textId="77777777" w:rsidR="003100DC" w:rsidRDefault="003100DC" w:rsidP="00AA62BA">
            <w:pPr>
              <w:rPr>
                <w:rFonts w:cs="Arial"/>
                <w:color w:val="808080"/>
                <w:sz w:val="16"/>
                <w:szCs w:val="16"/>
              </w:rPr>
            </w:pPr>
            <w:r>
              <w:rPr>
                <w:rFonts w:cs="Arial"/>
                <w:color w:val="808080"/>
                <w:sz w:val="16"/>
                <w:szCs w:val="16"/>
              </w:rPr>
              <w:t>El modo de aplicación de las cargas debe ser tal que se produzcan los máximos esfuerzos en las secciones consideradas como críticas. Debe tenerse en cuenta la posibilidad de que los elementos vecinos colaboren a la resistencia del elemento que se ensaya. Por otra parte, deben adoptarse toda clase de precauciones para evitar un posible accidente en el transcurso de la prueba.</w:t>
            </w:r>
          </w:p>
          <w:p w14:paraId="78A41FC0" w14:textId="77777777" w:rsidR="003100DC" w:rsidRDefault="003100DC" w:rsidP="00AA62BA">
            <w:pPr>
              <w:rPr>
                <w:rFonts w:cs="Arial"/>
                <w:color w:val="808080"/>
                <w:sz w:val="16"/>
                <w:szCs w:val="16"/>
              </w:rPr>
            </w:pPr>
            <w:r>
              <w:rPr>
                <w:rFonts w:cs="Arial"/>
                <w:color w:val="808080"/>
                <w:sz w:val="16"/>
                <w:szCs w:val="16"/>
              </w:rPr>
              <w:t>En pruebas en las que no se superen las cargas de servicio y como norma general, tras un primer ciclo de carga-descarga total la flecha residual estabilizada es recomendable que sea inferior al quinto de la flecha total medida bajo carga total. Si no es así, se procederá a un segundo ciclo de carga-descarga, al cabo del cual, la flecha residual estabilizada debe ser inferior al octavo de la flecha total medida bajo</w:t>
            </w:r>
          </w:p>
          <w:p w14:paraId="4B62FA44" w14:textId="77777777" w:rsidR="003100DC" w:rsidRDefault="003100DC" w:rsidP="00AA62BA">
            <w:pPr>
              <w:rPr>
                <w:rFonts w:cs="Arial"/>
                <w:color w:val="808080"/>
                <w:sz w:val="16"/>
                <w:szCs w:val="16"/>
              </w:rPr>
            </w:pPr>
            <w:r>
              <w:rPr>
                <w:rFonts w:cs="Arial"/>
                <w:color w:val="808080"/>
                <w:sz w:val="16"/>
                <w:szCs w:val="16"/>
              </w:rPr>
              <w:t>carga en este segundo ciclo.</w:t>
            </w:r>
          </w:p>
          <w:p w14:paraId="2F27E3BD" w14:textId="77777777" w:rsidR="003100DC" w:rsidRDefault="003100DC" w:rsidP="00AA62BA">
            <w:pPr>
              <w:rPr>
                <w:rFonts w:cs="Arial"/>
                <w:color w:val="808080"/>
                <w:sz w:val="16"/>
                <w:szCs w:val="16"/>
              </w:rPr>
            </w:pPr>
            <w:r>
              <w:rPr>
                <w:rFonts w:cs="Arial"/>
                <w:color w:val="808080"/>
                <w:sz w:val="16"/>
                <w:szCs w:val="16"/>
              </w:rPr>
              <w:t>Pueden admitirse pequeñas variaciones en torno a los valores mencionados, según el tipo de elemento que se ensaye y según la importancia relativa de la sobrecargas respecto a la carga permanente.</w:t>
            </w:r>
          </w:p>
          <w:p w14:paraId="285885C1" w14:textId="77777777" w:rsidR="003100DC" w:rsidRDefault="003100DC" w:rsidP="00AA62BA">
            <w:pPr>
              <w:rPr>
                <w:rFonts w:cs="Arial"/>
                <w:color w:val="808080"/>
                <w:sz w:val="16"/>
                <w:szCs w:val="16"/>
              </w:rPr>
            </w:pPr>
            <w:r>
              <w:rPr>
                <w:rFonts w:cs="Arial"/>
                <w:color w:val="808080"/>
                <w:sz w:val="16"/>
                <w:szCs w:val="16"/>
              </w:rPr>
              <w:t xml:space="preserve">Para una mejor interpretación de los resultados, se recomienda medir los movimientos más característicos que se hayan producido durante la realización de las pruebas y registrar, al mismo tiempo, la temperatura y humedad del ambiente, las condiciones de soleamiento y cuantos detalles puedan influir en los resultados de las medidas. Se llama la atención en realizar siempre una estimación de flechas en aquellas estructuras cuyo comportamiento se considere rígido, dado que los movimientos </w:t>
            </w:r>
            <w:proofErr w:type="spellStart"/>
            <w:r>
              <w:rPr>
                <w:rFonts w:cs="Arial"/>
                <w:color w:val="808080"/>
                <w:sz w:val="16"/>
                <w:szCs w:val="16"/>
              </w:rPr>
              <w:t>atensionales</w:t>
            </w:r>
            <w:proofErr w:type="spellEnd"/>
            <w:r>
              <w:rPr>
                <w:rFonts w:cs="Arial"/>
                <w:color w:val="808080"/>
                <w:sz w:val="16"/>
                <w:szCs w:val="16"/>
              </w:rPr>
              <w:t xml:space="preserve"> pueden ser muy importantes y no tener sentido los criterios de flecha residual.</w:t>
            </w:r>
          </w:p>
          <w:p w14:paraId="67100A83" w14:textId="77777777" w:rsidR="003100DC" w:rsidRDefault="003100DC" w:rsidP="00AA62BA">
            <w:pPr>
              <w:rPr>
                <w:rFonts w:cs="Arial"/>
                <w:sz w:val="16"/>
                <w:szCs w:val="16"/>
              </w:rPr>
            </w:pPr>
            <w:r>
              <w:rPr>
                <w:rFonts w:cs="Arial"/>
                <w:color w:val="808080"/>
                <w:sz w:val="16"/>
                <w:szCs w:val="16"/>
              </w:rPr>
              <w:t>La dirección de todas las operaciones que constituyen el ensayo, la cuidadosa toma de datos y la interpretación de los resultados, deben estar a cargo de personal especializado en esta clase de trabajos.</w:t>
            </w:r>
          </w:p>
        </w:tc>
      </w:tr>
      <w:tr w:rsidR="003100DC" w14:paraId="21EB6C52" w14:textId="77777777" w:rsidTr="00AA62BA">
        <w:trPr>
          <w:cantSplit/>
          <w:trHeight w:val="34"/>
        </w:trPr>
        <w:tc>
          <w:tcPr>
            <w:tcW w:w="1597" w:type="dxa"/>
            <w:tcBorders>
              <w:top w:val="single" w:sz="4" w:space="0" w:color="auto"/>
              <w:left w:val="nil"/>
              <w:bottom w:val="single" w:sz="4" w:space="0" w:color="auto"/>
              <w:right w:val="nil"/>
            </w:tcBorders>
          </w:tcPr>
          <w:p w14:paraId="04CC0C9B" w14:textId="77777777" w:rsidR="003100DC" w:rsidRDefault="003100DC" w:rsidP="00AA62BA">
            <w:pPr>
              <w:pStyle w:val="Ttulo1"/>
              <w:jc w:val="left"/>
              <w:rPr>
                <w:rFonts w:cs="Arial"/>
                <w:sz w:val="16"/>
                <w:szCs w:val="16"/>
              </w:rPr>
            </w:pPr>
          </w:p>
        </w:tc>
        <w:tc>
          <w:tcPr>
            <w:tcW w:w="160" w:type="dxa"/>
            <w:tcBorders>
              <w:top w:val="nil"/>
              <w:left w:val="nil"/>
              <w:bottom w:val="nil"/>
              <w:right w:val="nil"/>
            </w:tcBorders>
          </w:tcPr>
          <w:p w14:paraId="230C4CC9" w14:textId="77777777" w:rsidR="003100DC" w:rsidRDefault="003100DC" w:rsidP="00AA62BA">
            <w:pPr>
              <w:rPr>
                <w:rFonts w:cs="Arial"/>
                <w:sz w:val="16"/>
              </w:rPr>
            </w:pPr>
          </w:p>
        </w:tc>
        <w:tc>
          <w:tcPr>
            <w:tcW w:w="8417" w:type="dxa"/>
            <w:tcBorders>
              <w:top w:val="single" w:sz="4" w:space="0" w:color="auto"/>
              <w:left w:val="nil"/>
              <w:bottom w:val="single" w:sz="4" w:space="0" w:color="auto"/>
              <w:right w:val="nil"/>
            </w:tcBorders>
          </w:tcPr>
          <w:p w14:paraId="29EA7085" w14:textId="77777777" w:rsidR="003100DC" w:rsidRDefault="003100DC" w:rsidP="00AA62BA">
            <w:pPr>
              <w:rPr>
                <w:rFonts w:cs="Arial"/>
                <w:sz w:val="16"/>
                <w:szCs w:val="16"/>
              </w:rPr>
            </w:pPr>
          </w:p>
        </w:tc>
      </w:tr>
      <w:tr w:rsidR="003100DC" w14:paraId="50A4930D" w14:textId="77777777" w:rsidTr="00AA62BA">
        <w:trPr>
          <w:cantSplit/>
          <w:trHeight w:val="34"/>
        </w:trPr>
        <w:tc>
          <w:tcPr>
            <w:tcW w:w="1597" w:type="dxa"/>
            <w:tcBorders>
              <w:top w:val="single" w:sz="4" w:space="0" w:color="auto"/>
              <w:left w:val="single" w:sz="4" w:space="0" w:color="auto"/>
              <w:bottom w:val="nil"/>
              <w:right w:val="single" w:sz="4" w:space="0" w:color="auto"/>
            </w:tcBorders>
          </w:tcPr>
          <w:p w14:paraId="5FA73CA3" w14:textId="77777777" w:rsidR="003100DC" w:rsidRDefault="003100DC" w:rsidP="00AA62BA">
            <w:pPr>
              <w:pStyle w:val="Ttulo1"/>
              <w:jc w:val="left"/>
              <w:rPr>
                <w:rFonts w:cs="Arial"/>
                <w:sz w:val="16"/>
                <w:szCs w:val="16"/>
              </w:rPr>
            </w:pPr>
            <w:r>
              <w:rPr>
                <w:rFonts w:cs="Arial"/>
                <w:bCs/>
                <w:sz w:val="16"/>
                <w:szCs w:val="16"/>
              </w:rPr>
              <w:lastRenderedPageBreak/>
              <w:t>99.3. Otros ensayos no destructivos</w:t>
            </w:r>
          </w:p>
        </w:tc>
        <w:tc>
          <w:tcPr>
            <w:tcW w:w="160" w:type="dxa"/>
            <w:tcBorders>
              <w:top w:val="nil"/>
              <w:left w:val="single" w:sz="4" w:space="0" w:color="auto"/>
              <w:bottom w:val="nil"/>
              <w:right w:val="single" w:sz="4" w:space="0" w:color="auto"/>
            </w:tcBorders>
          </w:tcPr>
          <w:p w14:paraId="2DCE118F"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55845458" w14:textId="77777777" w:rsidR="003100DC" w:rsidRDefault="003100DC" w:rsidP="00AA62BA">
            <w:pPr>
              <w:rPr>
                <w:rFonts w:cs="Arial"/>
                <w:sz w:val="16"/>
                <w:szCs w:val="16"/>
              </w:rPr>
            </w:pPr>
            <w:r>
              <w:rPr>
                <w:rFonts w:cs="Arial"/>
                <w:sz w:val="16"/>
                <w:szCs w:val="16"/>
              </w:rPr>
              <w:t>Este tipo de ensayos se empleará para estimar en la estructura otras características del hormigón diferentes de su resistencia, o de las armaduras que pueden afectar a su seguridad o durabilidad.</w:t>
            </w:r>
          </w:p>
        </w:tc>
      </w:tr>
      <w:tr w:rsidR="003100DC" w14:paraId="07577C26" w14:textId="77777777" w:rsidTr="00AA62BA">
        <w:trPr>
          <w:cantSplit/>
          <w:trHeight w:val="34"/>
        </w:trPr>
        <w:tc>
          <w:tcPr>
            <w:tcW w:w="1597" w:type="dxa"/>
            <w:tcBorders>
              <w:top w:val="nil"/>
              <w:left w:val="single" w:sz="4" w:space="0" w:color="auto"/>
              <w:bottom w:val="single" w:sz="4" w:space="0" w:color="auto"/>
              <w:right w:val="single" w:sz="4" w:space="0" w:color="auto"/>
            </w:tcBorders>
          </w:tcPr>
          <w:p w14:paraId="54AA46D1" w14:textId="77777777" w:rsidR="003100DC" w:rsidRDefault="003100DC" w:rsidP="00AA62BA">
            <w:pPr>
              <w:pStyle w:val="Ttulo1"/>
              <w:jc w:val="left"/>
              <w:rPr>
                <w:rFonts w:cs="Arial"/>
                <w:sz w:val="16"/>
                <w:szCs w:val="16"/>
              </w:rPr>
            </w:pPr>
          </w:p>
        </w:tc>
        <w:tc>
          <w:tcPr>
            <w:tcW w:w="160" w:type="dxa"/>
            <w:tcBorders>
              <w:top w:val="nil"/>
              <w:left w:val="single" w:sz="4" w:space="0" w:color="auto"/>
              <w:bottom w:val="nil"/>
              <w:right w:val="single" w:sz="4" w:space="0" w:color="auto"/>
            </w:tcBorders>
          </w:tcPr>
          <w:p w14:paraId="236BABC0" w14:textId="77777777" w:rsidR="003100DC" w:rsidRDefault="003100DC" w:rsidP="00AA62BA">
            <w:pPr>
              <w:rPr>
                <w:rFonts w:cs="Arial"/>
                <w:sz w:val="16"/>
              </w:rPr>
            </w:pPr>
          </w:p>
        </w:tc>
        <w:tc>
          <w:tcPr>
            <w:tcW w:w="8417" w:type="dxa"/>
            <w:tcBorders>
              <w:top w:val="single" w:sz="4" w:space="0" w:color="auto"/>
              <w:left w:val="single" w:sz="4" w:space="0" w:color="auto"/>
              <w:bottom w:val="single" w:sz="4" w:space="0" w:color="auto"/>
            </w:tcBorders>
          </w:tcPr>
          <w:p w14:paraId="74A8A6D5" w14:textId="77777777" w:rsidR="003100DC" w:rsidRDefault="003100DC" w:rsidP="00AA62BA">
            <w:pPr>
              <w:pStyle w:val="Ttulo3"/>
              <w:rPr>
                <w:rFonts w:cs="Arial"/>
                <w:b/>
                <w:color w:val="808080"/>
                <w:sz w:val="16"/>
                <w:szCs w:val="16"/>
              </w:rPr>
            </w:pPr>
            <w:r>
              <w:rPr>
                <w:rFonts w:cs="Arial"/>
                <w:b/>
                <w:color w:val="808080"/>
                <w:sz w:val="16"/>
                <w:szCs w:val="16"/>
              </w:rPr>
              <w:t>Comentarios</w:t>
            </w:r>
          </w:p>
          <w:p w14:paraId="05154187" w14:textId="77777777" w:rsidR="003100DC" w:rsidRDefault="003100DC" w:rsidP="00AA62BA">
            <w:pPr>
              <w:rPr>
                <w:rFonts w:cs="Arial"/>
                <w:color w:val="808080"/>
                <w:sz w:val="16"/>
                <w:szCs w:val="16"/>
              </w:rPr>
            </w:pPr>
            <w:r>
              <w:rPr>
                <w:rFonts w:cs="Arial"/>
                <w:color w:val="808080"/>
                <w:sz w:val="16"/>
                <w:szCs w:val="16"/>
              </w:rPr>
              <w:t>Existen métodos de ensayo no destructivos (gammagrafías, sondas magnéticas, ultrasonidos, etc.), que permiten determinar en la estructura la situación real de las armaduras y el espesor de sus recubrimientos que han podido ser alterados por el vertido, picado o vibrado del hormigón y la mayor o menor permeabilidad del hormigón o la formación de coqueras internas por una mala compactación.</w:t>
            </w:r>
          </w:p>
          <w:p w14:paraId="1B7F8D2B" w14:textId="77777777" w:rsidR="003100DC" w:rsidRDefault="003100DC" w:rsidP="00AA62BA">
            <w:pPr>
              <w:rPr>
                <w:rFonts w:cs="Arial"/>
                <w:sz w:val="16"/>
                <w:szCs w:val="16"/>
              </w:rPr>
            </w:pPr>
            <w:r>
              <w:rPr>
                <w:rFonts w:cs="Arial"/>
                <w:color w:val="808080"/>
                <w:sz w:val="16"/>
                <w:szCs w:val="16"/>
              </w:rPr>
              <w:t>En general es aconsejable que la realización e interpretación de estos ensayos se recomiende a un centro especializado, dado que suelen tener limitaciones importantes y requieren una práctica muy específica.</w:t>
            </w:r>
          </w:p>
        </w:tc>
      </w:tr>
    </w:tbl>
    <w:p w14:paraId="424262E5" w14:textId="77777777" w:rsidR="003100DC" w:rsidRDefault="003100DC" w:rsidP="003100DC">
      <w:pPr>
        <w:autoSpaceDE w:val="0"/>
        <w:autoSpaceDN w:val="0"/>
        <w:adjustRightInd w:val="0"/>
        <w:rPr>
          <w:rFonts w:cs="Arial"/>
          <w:color w:val="000000"/>
          <w:sz w:val="16"/>
          <w:szCs w:val="20"/>
        </w:rPr>
      </w:pPr>
      <w:r>
        <w:rPr>
          <w:rFonts w:cs="Arial"/>
          <w:b/>
          <w:bCs/>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18A3B66" w14:textId="77777777" w:rsidTr="00AA62BA">
        <w:trPr>
          <w:cantSplit/>
          <w:trHeight w:val="143"/>
        </w:trPr>
        <w:tc>
          <w:tcPr>
            <w:tcW w:w="8978" w:type="dxa"/>
            <w:gridSpan w:val="3"/>
            <w:tcBorders>
              <w:top w:val="single" w:sz="4" w:space="0" w:color="auto"/>
              <w:left w:val="single" w:sz="4" w:space="0" w:color="auto"/>
              <w:bottom w:val="single" w:sz="4" w:space="0" w:color="auto"/>
              <w:right w:val="single" w:sz="4" w:space="0" w:color="auto"/>
            </w:tcBorders>
            <w:shd w:val="clear" w:color="auto" w:fill="000000"/>
          </w:tcPr>
          <w:p w14:paraId="07D8C1AA" w14:textId="77777777" w:rsidR="003100DC" w:rsidRDefault="003100DC" w:rsidP="00AA62BA">
            <w:pPr>
              <w:pStyle w:val="Ttulo9"/>
              <w:numPr>
                <w:ilvl w:val="0"/>
                <w:numId w:val="0"/>
              </w:numPr>
              <w:ind w:left="6480" w:hanging="180"/>
              <w:jc w:val="both"/>
              <w:rPr>
                <w:rFonts w:cs="Arial"/>
                <w:sz w:val="16"/>
              </w:rPr>
            </w:pPr>
            <w:r>
              <w:rPr>
                <w:rFonts w:cs="Arial"/>
                <w:sz w:val="16"/>
                <w:highlight w:val="black"/>
              </w:rPr>
              <w:lastRenderedPageBreak/>
              <w:t xml:space="preserve">ESTRUCTURAS DE ACERO-Según DB </w:t>
            </w:r>
            <w:r>
              <w:rPr>
                <w:rFonts w:cs="Arial"/>
                <w:sz w:val="16"/>
                <w:szCs w:val="168"/>
                <w:highlight w:val="black"/>
              </w:rPr>
              <w:t>SE A S</w:t>
            </w:r>
            <w:r>
              <w:rPr>
                <w:rFonts w:cs="Arial"/>
                <w:sz w:val="16"/>
                <w:szCs w:val="56"/>
                <w:highlight w:val="black"/>
              </w:rPr>
              <w:t>eguridad Estructural-Acero</w:t>
            </w:r>
          </w:p>
        </w:tc>
      </w:tr>
      <w:tr w:rsidR="003100DC" w14:paraId="08853BA3" w14:textId="77777777" w:rsidTr="00AA62BA">
        <w:trPr>
          <w:cantSplit/>
          <w:trHeight w:val="65"/>
        </w:trPr>
        <w:tc>
          <w:tcPr>
            <w:tcW w:w="8978" w:type="dxa"/>
            <w:gridSpan w:val="3"/>
            <w:tcBorders>
              <w:top w:val="single" w:sz="4" w:space="0" w:color="auto"/>
              <w:left w:val="nil"/>
              <w:bottom w:val="nil"/>
              <w:right w:val="nil"/>
            </w:tcBorders>
          </w:tcPr>
          <w:p w14:paraId="4F158B13" w14:textId="77777777" w:rsidR="003100DC" w:rsidRDefault="003100DC" w:rsidP="00AA62BA">
            <w:pPr>
              <w:rPr>
                <w:rFonts w:cs="Arial"/>
                <w:b/>
                <w:bCs/>
                <w:sz w:val="16"/>
              </w:rPr>
            </w:pPr>
          </w:p>
        </w:tc>
      </w:tr>
      <w:tr w:rsidR="003100DC" w14:paraId="0B327AA0" w14:textId="77777777" w:rsidTr="00AA62BA">
        <w:trPr>
          <w:cantSplit/>
          <w:trHeight w:val="34"/>
        </w:trPr>
        <w:tc>
          <w:tcPr>
            <w:tcW w:w="8978" w:type="dxa"/>
            <w:gridSpan w:val="3"/>
            <w:tcBorders>
              <w:top w:val="nil"/>
              <w:left w:val="nil"/>
              <w:bottom w:val="nil"/>
              <w:right w:val="nil"/>
            </w:tcBorders>
            <w:shd w:val="clear" w:color="auto" w:fill="003366"/>
          </w:tcPr>
          <w:p w14:paraId="7A4D869F" w14:textId="77777777" w:rsidR="003100DC" w:rsidRDefault="003100DC" w:rsidP="00AA62BA">
            <w:pPr>
              <w:rPr>
                <w:rFonts w:cs="Arial"/>
                <w:b/>
                <w:bCs/>
                <w:sz w:val="16"/>
              </w:rPr>
            </w:pPr>
            <w:r>
              <w:rPr>
                <w:rFonts w:cs="Arial"/>
                <w:b/>
                <w:bCs/>
                <w:sz w:val="16"/>
              </w:rPr>
              <w:t>12 CONTROL DE CALIDAD</w:t>
            </w:r>
          </w:p>
        </w:tc>
      </w:tr>
      <w:tr w:rsidR="003100DC" w14:paraId="72F4A877" w14:textId="77777777" w:rsidTr="00AA62BA">
        <w:trPr>
          <w:cantSplit/>
          <w:trHeight w:val="137"/>
        </w:trPr>
        <w:tc>
          <w:tcPr>
            <w:tcW w:w="2267" w:type="dxa"/>
            <w:tcBorders>
              <w:top w:val="nil"/>
              <w:left w:val="nil"/>
              <w:bottom w:val="single" w:sz="4" w:space="0" w:color="auto"/>
              <w:right w:val="nil"/>
            </w:tcBorders>
          </w:tcPr>
          <w:p w14:paraId="2A96FF27" w14:textId="77777777" w:rsidR="003100DC" w:rsidRDefault="003100DC" w:rsidP="00AA62BA">
            <w:pPr>
              <w:jc w:val="center"/>
              <w:rPr>
                <w:rFonts w:cs="Arial"/>
                <w:b/>
                <w:bCs/>
                <w:sz w:val="16"/>
              </w:rPr>
            </w:pPr>
          </w:p>
        </w:tc>
        <w:tc>
          <w:tcPr>
            <w:tcW w:w="284" w:type="dxa"/>
            <w:tcBorders>
              <w:top w:val="nil"/>
              <w:left w:val="nil"/>
              <w:bottom w:val="nil"/>
              <w:right w:val="nil"/>
            </w:tcBorders>
          </w:tcPr>
          <w:p w14:paraId="7DC74964" w14:textId="77777777" w:rsidR="003100DC" w:rsidRDefault="003100DC" w:rsidP="00AA62BA">
            <w:pPr>
              <w:jc w:val="center"/>
              <w:rPr>
                <w:rFonts w:cs="Arial"/>
                <w:b/>
                <w:bCs/>
                <w:sz w:val="16"/>
              </w:rPr>
            </w:pPr>
          </w:p>
        </w:tc>
        <w:tc>
          <w:tcPr>
            <w:tcW w:w="6427" w:type="dxa"/>
            <w:tcBorders>
              <w:top w:val="nil"/>
              <w:left w:val="nil"/>
              <w:bottom w:val="single" w:sz="4" w:space="0" w:color="auto"/>
              <w:right w:val="nil"/>
            </w:tcBorders>
          </w:tcPr>
          <w:p w14:paraId="61577371" w14:textId="77777777" w:rsidR="003100DC" w:rsidRDefault="003100DC" w:rsidP="00AA62BA">
            <w:pPr>
              <w:jc w:val="center"/>
              <w:rPr>
                <w:rFonts w:cs="Arial"/>
                <w:b/>
                <w:bCs/>
                <w:sz w:val="16"/>
              </w:rPr>
            </w:pPr>
          </w:p>
        </w:tc>
      </w:tr>
      <w:tr w:rsidR="003100DC" w14:paraId="2C7674DF"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2EEFC515" w14:textId="77777777" w:rsidR="003100DC" w:rsidRDefault="003100DC" w:rsidP="00AA62BA">
            <w:pPr>
              <w:rPr>
                <w:rFonts w:cs="Arial"/>
                <w:sz w:val="16"/>
              </w:rPr>
            </w:pPr>
            <w:r>
              <w:rPr>
                <w:rFonts w:cs="Arial"/>
                <w:b/>
                <w:bCs/>
                <w:sz w:val="16"/>
              </w:rPr>
              <w:t>12.1 Generalidades</w:t>
            </w:r>
          </w:p>
        </w:tc>
        <w:tc>
          <w:tcPr>
            <w:tcW w:w="284" w:type="dxa"/>
            <w:tcBorders>
              <w:top w:val="nil"/>
              <w:left w:val="single" w:sz="4" w:space="0" w:color="auto"/>
              <w:bottom w:val="nil"/>
              <w:right w:val="single" w:sz="4" w:space="0" w:color="auto"/>
            </w:tcBorders>
          </w:tcPr>
          <w:p w14:paraId="3F68870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810ED90" w14:textId="77777777" w:rsidR="003100DC" w:rsidRDefault="003100DC" w:rsidP="0055253C">
            <w:pPr>
              <w:numPr>
                <w:ilvl w:val="0"/>
                <w:numId w:val="83"/>
              </w:numPr>
              <w:rPr>
                <w:rFonts w:cs="Arial"/>
                <w:sz w:val="16"/>
              </w:rPr>
            </w:pPr>
            <w:r>
              <w:rPr>
                <w:rFonts w:cs="Arial"/>
                <w:sz w:val="16"/>
                <w:szCs w:val="20"/>
              </w:rPr>
              <w:t>El contenido de este apartado se refiere al control y ejecución de obra para su aceptación, con independencia del realizado por el constructor.</w:t>
            </w:r>
          </w:p>
        </w:tc>
      </w:tr>
      <w:tr w:rsidR="003100DC" w14:paraId="6C8C1080" w14:textId="77777777" w:rsidTr="00AA62BA">
        <w:trPr>
          <w:cantSplit/>
          <w:trHeight w:val="487"/>
        </w:trPr>
        <w:tc>
          <w:tcPr>
            <w:tcW w:w="2267" w:type="dxa"/>
            <w:tcBorders>
              <w:top w:val="nil"/>
              <w:left w:val="single" w:sz="4" w:space="0" w:color="auto"/>
              <w:bottom w:val="single" w:sz="4" w:space="0" w:color="auto"/>
              <w:right w:val="single" w:sz="4" w:space="0" w:color="auto"/>
            </w:tcBorders>
          </w:tcPr>
          <w:p w14:paraId="576E546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EA8882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27CE5E3" w14:textId="77777777" w:rsidR="003100DC" w:rsidRDefault="003100DC" w:rsidP="0055253C">
            <w:pPr>
              <w:numPr>
                <w:ilvl w:val="0"/>
                <w:numId w:val="83"/>
              </w:numPr>
              <w:rPr>
                <w:rFonts w:cs="Arial"/>
                <w:sz w:val="16"/>
              </w:rPr>
            </w:pPr>
            <w:r>
              <w:rPr>
                <w:rFonts w:cs="Arial"/>
                <w:sz w:val="16"/>
                <w:szCs w:val="20"/>
              </w:rPr>
              <w:t>Cada una de las actividades de control de calidad que, con carácter de mínimos se especifican en este DB, así como los resultados que de ella se deriven, han de quedar registradas documentalmente en la documentación final de obra.</w:t>
            </w:r>
          </w:p>
        </w:tc>
      </w:tr>
      <w:tr w:rsidR="003100DC" w14:paraId="63A2A548" w14:textId="77777777" w:rsidTr="00AA62BA">
        <w:trPr>
          <w:cantSplit/>
          <w:trHeight w:val="34"/>
        </w:trPr>
        <w:tc>
          <w:tcPr>
            <w:tcW w:w="2267" w:type="dxa"/>
            <w:tcBorders>
              <w:top w:val="single" w:sz="4" w:space="0" w:color="auto"/>
              <w:left w:val="nil"/>
              <w:bottom w:val="single" w:sz="4" w:space="0" w:color="auto"/>
              <w:right w:val="nil"/>
            </w:tcBorders>
          </w:tcPr>
          <w:p w14:paraId="5461F2F0" w14:textId="77777777" w:rsidR="003100DC" w:rsidRDefault="003100DC" w:rsidP="00AA62BA">
            <w:pPr>
              <w:rPr>
                <w:rFonts w:cs="Arial"/>
                <w:sz w:val="16"/>
              </w:rPr>
            </w:pPr>
          </w:p>
        </w:tc>
        <w:tc>
          <w:tcPr>
            <w:tcW w:w="284" w:type="dxa"/>
            <w:tcBorders>
              <w:top w:val="nil"/>
              <w:left w:val="nil"/>
              <w:bottom w:val="nil"/>
              <w:right w:val="nil"/>
            </w:tcBorders>
          </w:tcPr>
          <w:p w14:paraId="4CB1C55E"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5AED7B5E" w14:textId="77777777" w:rsidR="003100DC" w:rsidRDefault="003100DC" w:rsidP="00AA62BA">
            <w:pPr>
              <w:rPr>
                <w:rFonts w:cs="Arial"/>
                <w:sz w:val="16"/>
                <w:szCs w:val="20"/>
              </w:rPr>
            </w:pPr>
          </w:p>
        </w:tc>
      </w:tr>
      <w:tr w:rsidR="003100DC" w14:paraId="28F9711E" w14:textId="77777777" w:rsidTr="00AA62BA">
        <w:trPr>
          <w:cantSplit/>
          <w:trHeight w:val="34"/>
        </w:trPr>
        <w:tc>
          <w:tcPr>
            <w:tcW w:w="2267" w:type="dxa"/>
            <w:tcBorders>
              <w:top w:val="single" w:sz="4" w:space="0" w:color="auto"/>
              <w:left w:val="single" w:sz="4" w:space="0" w:color="auto"/>
              <w:bottom w:val="single" w:sz="4" w:space="0" w:color="auto"/>
              <w:right w:val="single" w:sz="4" w:space="0" w:color="auto"/>
            </w:tcBorders>
          </w:tcPr>
          <w:p w14:paraId="71AB96B7" w14:textId="77777777" w:rsidR="003100DC" w:rsidRDefault="003100DC" w:rsidP="00AA62BA">
            <w:pPr>
              <w:rPr>
                <w:rFonts w:cs="Arial"/>
                <w:sz w:val="16"/>
              </w:rPr>
            </w:pPr>
            <w:r>
              <w:rPr>
                <w:rFonts w:cs="Arial"/>
                <w:b/>
                <w:bCs/>
                <w:sz w:val="16"/>
              </w:rPr>
              <w:t>12.2 Control de calidad de la documentación del proyecto</w:t>
            </w:r>
          </w:p>
        </w:tc>
        <w:tc>
          <w:tcPr>
            <w:tcW w:w="284" w:type="dxa"/>
            <w:tcBorders>
              <w:top w:val="nil"/>
              <w:left w:val="single" w:sz="4" w:space="0" w:color="auto"/>
              <w:bottom w:val="nil"/>
              <w:right w:val="single" w:sz="4" w:space="0" w:color="auto"/>
            </w:tcBorders>
          </w:tcPr>
          <w:p w14:paraId="5EC1E95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0214FA6" w14:textId="77777777" w:rsidR="003100DC" w:rsidRDefault="003100DC" w:rsidP="0055253C">
            <w:pPr>
              <w:numPr>
                <w:ilvl w:val="0"/>
                <w:numId w:val="100"/>
              </w:numPr>
              <w:rPr>
                <w:rFonts w:cs="Arial"/>
                <w:sz w:val="16"/>
                <w:szCs w:val="20"/>
              </w:rPr>
            </w:pPr>
            <w:r>
              <w:rPr>
                <w:rFonts w:cs="Arial"/>
                <w:sz w:val="16"/>
                <w:szCs w:val="20"/>
              </w:rPr>
              <w:t>Tiene por objeto comprobar que la documentación incluida en el proyecto define en forma precisa tanto la solución estructural adoptada como su justificación y los requisitos necesarios para la construcción.</w:t>
            </w:r>
          </w:p>
        </w:tc>
      </w:tr>
      <w:tr w:rsidR="003100DC" w14:paraId="7D4CE375" w14:textId="77777777" w:rsidTr="00AA62BA">
        <w:trPr>
          <w:cantSplit/>
          <w:trHeight w:val="34"/>
        </w:trPr>
        <w:tc>
          <w:tcPr>
            <w:tcW w:w="2267" w:type="dxa"/>
            <w:tcBorders>
              <w:top w:val="single" w:sz="4" w:space="0" w:color="auto"/>
              <w:left w:val="nil"/>
              <w:bottom w:val="single" w:sz="4" w:space="0" w:color="auto"/>
              <w:right w:val="nil"/>
            </w:tcBorders>
          </w:tcPr>
          <w:p w14:paraId="04754F43" w14:textId="77777777" w:rsidR="003100DC" w:rsidRDefault="003100DC" w:rsidP="00AA62BA">
            <w:pPr>
              <w:rPr>
                <w:rFonts w:cs="Arial"/>
                <w:sz w:val="16"/>
              </w:rPr>
            </w:pPr>
          </w:p>
        </w:tc>
        <w:tc>
          <w:tcPr>
            <w:tcW w:w="284" w:type="dxa"/>
            <w:tcBorders>
              <w:top w:val="nil"/>
              <w:left w:val="nil"/>
              <w:bottom w:val="nil"/>
              <w:right w:val="nil"/>
            </w:tcBorders>
          </w:tcPr>
          <w:p w14:paraId="236E7C22"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609CE011" w14:textId="77777777" w:rsidR="003100DC" w:rsidRDefault="003100DC" w:rsidP="00AA62BA">
            <w:pPr>
              <w:rPr>
                <w:rFonts w:cs="Arial"/>
                <w:sz w:val="16"/>
                <w:szCs w:val="20"/>
              </w:rPr>
            </w:pPr>
          </w:p>
        </w:tc>
      </w:tr>
      <w:tr w:rsidR="003100DC" w14:paraId="0D5E9DE0" w14:textId="77777777" w:rsidTr="00AA62BA">
        <w:trPr>
          <w:cantSplit/>
          <w:trHeight w:val="34"/>
        </w:trPr>
        <w:tc>
          <w:tcPr>
            <w:tcW w:w="2267" w:type="dxa"/>
            <w:tcBorders>
              <w:top w:val="single" w:sz="4" w:space="0" w:color="auto"/>
              <w:left w:val="single" w:sz="4" w:space="0" w:color="auto"/>
              <w:bottom w:val="single" w:sz="4" w:space="0" w:color="auto"/>
              <w:right w:val="single" w:sz="4" w:space="0" w:color="auto"/>
            </w:tcBorders>
          </w:tcPr>
          <w:p w14:paraId="09BF064E" w14:textId="77777777" w:rsidR="003100DC" w:rsidRDefault="003100DC" w:rsidP="00AA62BA">
            <w:pPr>
              <w:rPr>
                <w:rFonts w:cs="Arial"/>
                <w:sz w:val="16"/>
              </w:rPr>
            </w:pPr>
            <w:r>
              <w:rPr>
                <w:rFonts w:cs="Arial"/>
                <w:b/>
                <w:bCs/>
                <w:sz w:val="16"/>
              </w:rPr>
              <w:t>12.3 Control de calidad de los materiales</w:t>
            </w:r>
          </w:p>
        </w:tc>
        <w:tc>
          <w:tcPr>
            <w:tcW w:w="284" w:type="dxa"/>
            <w:tcBorders>
              <w:top w:val="nil"/>
              <w:left w:val="single" w:sz="4" w:space="0" w:color="auto"/>
              <w:bottom w:val="nil"/>
              <w:right w:val="single" w:sz="4" w:space="0" w:color="auto"/>
            </w:tcBorders>
          </w:tcPr>
          <w:p w14:paraId="0061892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8D6393D" w14:textId="77777777" w:rsidR="003100DC" w:rsidRDefault="003100DC" w:rsidP="0055253C">
            <w:pPr>
              <w:numPr>
                <w:ilvl w:val="0"/>
                <w:numId w:val="84"/>
              </w:numPr>
              <w:rPr>
                <w:rFonts w:cs="Arial"/>
                <w:sz w:val="16"/>
              </w:rPr>
            </w:pPr>
            <w:r>
              <w:rPr>
                <w:rFonts w:cs="Arial"/>
                <w:sz w:val="16"/>
                <w:szCs w:val="20"/>
              </w:rPr>
              <w:t>En el caso de materiales cubiertos por un certificado expedido por el fabricante el control podrá limitarse al establecimiento de la traza que permita relacionar de forma inequívoca cada elemento de la estructura con el certificado de origen que lo avala.</w:t>
            </w:r>
          </w:p>
        </w:tc>
      </w:tr>
      <w:tr w:rsidR="003100DC" w14:paraId="30B87194" w14:textId="77777777" w:rsidTr="00AA62BA">
        <w:trPr>
          <w:cantSplit/>
          <w:trHeight w:val="34"/>
        </w:trPr>
        <w:tc>
          <w:tcPr>
            <w:tcW w:w="2267" w:type="dxa"/>
            <w:tcBorders>
              <w:top w:val="single" w:sz="4" w:space="0" w:color="auto"/>
              <w:left w:val="single" w:sz="4" w:space="0" w:color="auto"/>
              <w:bottom w:val="single" w:sz="4" w:space="0" w:color="auto"/>
              <w:right w:val="single" w:sz="4" w:space="0" w:color="auto"/>
            </w:tcBorders>
          </w:tcPr>
          <w:p w14:paraId="01DB4B8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4ED59E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09DCC6E" w14:textId="77777777" w:rsidR="003100DC" w:rsidRDefault="003100DC" w:rsidP="0055253C">
            <w:pPr>
              <w:numPr>
                <w:ilvl w:val="0"/>
                <w:numId w:val="84"/>
              </w:numPr>
              <w:rPr>
                <w:rFonts w:cs="Arial"/>
                <w:sz w:val="16"/>
              </w:rPr>
            </w:pPr>
            <w:r>
              <w:rPr>
                <w:rFonts w:cs="Arial"/>
                <w:sz w:val="16"/>
                <w:szCs w:val="20"/>
              </w:rPr>
              <w:t>Cuando en la documentación del proyecto se especifiquen características no avaladas por el certificado de origen del material (por ejemplo, el valor máximo del límite elástico en el caso de cálculo en capacidad), se establecerá un procedimiento de control mediante ensayos realizados por un laboratorio independiente.</w:t>
            </w:r>
          </w:p>
        </w:tc>
      </w:tr>
      <w:tr w:rsidR="003100DC" w14:paraId="60F02BF4" w14:textId="77777777" w:rsidTr="00AA62BA">
        <w:trPr>
          <w:cantSplit/>
          <w:trHeight w:val="34"/>
        </w:trPr>
        <w:tc>
          <w:tcPr>
            <w:tcW w:w="2267" w:type="dxa"/>
            <w:tcBorders>
              <w:top w:val="single" w:sz="4" w:space="0" w:color="auto"/>
              <w:left w:val="single" w:sz="4" w:space="0" w:color="auto"/>
              <w:bottom w:val="single" w:sz="4" w:space="0" w:color="auto"/>
              <w:right w:val="single" w:sz="4" w:space="0" w:color="auto"/>
            </w:tcBorders>
          </w:tcPr>
          <w:p w14:paraId="2EE9F78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0CA022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0C1ABFF" w14:textId="77777777" w:rsidR="003100DC" w:rsidRDefault="003100DC" w:rsidP="0055253C">
            <w:pPr>
              <w:numPr>
                <w:ilvl w:val="0"/>
                <w:numId w:val="84"/>
              </w:numPr>
              <w:rPr>
                <w:rFonts w:cs="Arial"/>
                <w:sz w:val="16"/>
              </w:rPr>
            </w:pPr>
            <w:r>
              <w:rPr>
                <w:rFonts w:cs="Arial"/>
                <w:sz w:val="16"/>
                <w:szCs w:val="20"/>
              </w:rPr>
              <w:t>Cuando se empleen materiales que por su carácter singular no queden cubiertos por una normativa nacional específica a la que referir la certificación (arandelas deformables, tornillos sin cabeza, conectadores, etc.) se podrán utilizar normativas o recomendaciones de prestigio reconocido.</w:t>
            </w:r>
          </w:p>
        </w:tc>
      </w:tr>
      <w:tr w:rsidR="003100DC" w14:paraId="4C3D9CF5" w14:textId="77777777" w:rsidTr="00AA62BA">
        <w:trPr>
          <w:cantSplit/>
          <w:trHeight w:val="34"/>
        </w:trPr>
        <w:tc>
          <w:tcPr>
            <w:tcW w:w="2267" w:type="dxa"/>
            <w:tcBorders>
              <w:top w:val="single" w:sz="4" w:space="0" w:color="auto"/>
              <w:left w:val="nil"/>
              <w:bottom w:val="single" w:sz="4" w:space="0" w:color="auto"/>
              <w:right w:val="nil"/>
            </w:tcBorders>
          </w:tcPr>
          <w:p w14:paraId="78D31311" w14:textId="77777777" w:rsidR="003100DC" w:rsidRDefault="003100DC" w:rsidP="00AA62BA">
            <w:pPr>
              <w:rPr>
                <w:rFonts w:cs="Arial"/>
                <w:sz w:val="16"/>
              </w:rPr>
            </w:pPr>
          </w:p>
        </w:tc>
        <w:tc>
          <w:tcPr>
            <w:tcW w:w="284" w:type="dxa"/>
            <w:tcBorders>
              <w:top w:val="nil"/>
              <w:left w:val="nil"/>
              <w:bottom w:val="nil"/>
              <w:right w:val="nil"/>
            </w:tcBorders>
          </w:tcPr>
          <w:p w14:paraId="548F74CD"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1E80BF75" w14:textId="77777777" w:rsidR="003100DC" w:rsidRDefault="003100DC" w:rsidP="00AA62BA">
            <w:pPr>
              <w:rPr>
                <w:rFonts w:cs="Arial"/>
                <w:sz w:val="16"/>
                <w:szCs w:val="20"/>
              </w:rPr>
            </w:pPr>
          </w:p>
        </w:tc>
      </w:tr>
      <w:tr w:rsidR="003100DC" w14:paraId="5B835FA7"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72BB3858" w14:textId="77777777" w:rsidR="003100DC" w:rsidRDefault="003100DC" w:rsidP="00AA62BA">
            <w:pPr>
              <w:rPr>
                <w:rFonts w:cs="Arial"/>
                <w:sz w:val="16"/>
              </w:rPr>
            </w:pPr>
            <w:r>
              <w:rPr>
                <w:rFonts w:cs="Arial"/>
                <w:b/>
                <w:bCs/>
                <w:sz w:val="16"/>
              </w:rPr>
              <w:t>12.4 Control de calidad de la fabricación</w:t>
            </w:r>
          </w:p>
        </w:tc>
        <w:tc>
          <w:tcPr>
            <w:tcW w:w="284" w:type="dxa"/>
            <w:tcBorders>
              <w:top w:val="nil"/>
              <w:left w:val="single" w:sz="4" w:space="0" w:color="auto"/>
              <w:bottom w:val="nil"/>
              <w:right w:val="single" w:sz="4" w:space="0" w:color="auto"/>
            </w:tcBorders>
          </w:tcPr>
          <w:p w14:paraId="136D83E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B69F907" w14:textId="77777777" w:rsidR="003100DC" w:rsidRDefault="003100DC" w:rsidP="0055253C">
            <w:pPr>
              <w:numPr>
                <w:ilvl w:val="0"/>
                <w:numId w:val="85"/>
              </w:numPr>
              <w:rPr>
                <w:rFonts w:cs="Arial"/>
                <w:sz w:val="16"/>
              </w:rPr>
            </w:pPr>
            <w:r>
              <w:rPr>
                <w:rFonts w:cs="Arial"/>
                <w:sz w:val="16"/>
                <w:szCs w:val="20"/>
              </w:rPr>
              <w:t>La calidad de cada proceso de fabricación se define en la documentación de taller y su control tiene por objetivo comprobar su coherencia con la especificada en la documentación general del proyecto (por ejemplo, que las tolerancias geométricas de cada dimensión respetan las generales, que la preparación de cada superficie será adecuada al posterior tratamiento o al rozamiento supuesto, etc.).</w:t>
            </w:r>
          </w:p>
        </w:tc>
      </w:tr>
      <w:tr w:rsidR="003100DC" w14:paraId="77664BBC"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59F968E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03A3A9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4E67012" w14:textId="77777777" w:rsidR="003100DC" w:rsidRDefault="003100DC" w:rsidP="0055253C">
            <w:pPr>
              <w:numPr>
                <w:ilvl w:val="0"/>
                <w:numId w:val="85"/>
              </w:numPr>
              <w:rPr>
                <w:rFonts w:cs="Arial"/>
                <w:sz w:val="16"/>
              </w:rPr>
            </w:pPr>
            <w:r>
              <w:rPr>
                <w:rFonts w:cs="Arial"/>
                <w:sz w:val="16"/>
                <w:szCs w:val="20"/>
              </w:rPr>
              <w:t>El control de calidad de la fabricación tiene por objetivo asegurar que ésta se ajusta a la especificada en la documentación de taller.</w:t>
            </w:r>
          </w:p>
        </w:tc>
      </w:tr>
      <w:tr w:rsidR="003100DC" w14:paraId="4EC9816C" w14:textId="77777777" w:rsidTr="00AA62BA">
        <w:trPr>
          <w:cantSplit/>
          <w:trHeight w:val="34"/>
        </w:trPr>
        <w:tc>
          <w:tcPr>
            <w:tcW w:w="2267" w:type="dxa"/>
            <w:tcBorders>
              <w:top w:val="single" w:sz="4" w:space="0" w:color="auto"/>
              <w:left w:val="nil"/>
              <w:bottom w:val="single" w:sz="4" w:space="0" w:color="auto"/>
              <w:right w:val="nil"/>
            </w:tcBorders>
          </w:tcPr>
          <w:p w14:paraId="2A746C66" w14:textId="77777777" w:rsidR="003100DC" w:rsidRDefault="003100DC" w:rsidP="00AA62BA">
            <w:pPr>
              <w:rPr>
                <w:rFonts w:cs="Arial"/>
                <w:sz w:val="16"/>
              </w:rPr>
            </w:pPr>
          </w:p>
        </w:tc>
        <w:tc>
          <w:tcPr>
            <w:tcW w:w="284" w:type="dxa"/>
            <w:tcBorders>
              <w:top w:val="nil"/>
              <w:left w:val="nil"/>
              <w:bottom w:val="nil"/>
              <w:right w:val="nil"/>
            </w:tcBorders>
          </w:tcPr>
          <w:p w14:paraId="4F6F5DB2"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7E6A4AEE" w14:textId="77777777" w:rsidR="003100DC" w:rsidRDefault="003100DC" w:rsidP="00AA62BA">
            <w:pPr>
              <w:rPr>
                <w:rFonts w:cs="Arial"/>
                <w:sz w:val="16"/>
                <w:szCs w:val="20"/>
              </w:rPr>
            </w:pPr>
          </w:p>
        </w:tc>
      </w:tr>
      <w:tr w:rsidR="003100DC" w14:paraId="0AE52F4C"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2376FAE8" w14:textId="77777777" w:rsidR="003100DC" w:rsidRDefault="003100DC" w:rsidP="00AA62BA">
            <w:pPr>
              <w:rPr>
                <w:rFonts w:cs="Arial"/>
                <w:sz w:val="16"/>
              </w:rPr>
            </w:pPr>
            <w:r>
              <w:rPr>
                <w:rFonts w:cs="Arial"/>
                <w:b/>
                <w:bCs/>
                <w:sz w:val="16"/>
                <w:szCs w:val="20"/>
              </w:rPr>
              <w:lastRenderedPageBreak/>
              <w:t>12.4.1 Control de calidad de la documentación de taller</w:t>
            </w:r>
          </w:p>
        </w:tc>
        <w:tc>
          <w:tcPr>
            <w:tcW w:w="284" w:type="dxa"/>
            <w:tcBorders>
              <w:top w:val="nil"/>
              <w:left w:val="single" w:sz="4" w:space="0" w:color="auto"/>
              <w:bottom w:val="nil"/>
              <w:right w:val="single" w:sz="4" w:space="0" w:color="auto"/>
            </w:tcBorders>
          </w:tcPr>
          <w:p w14:paraId="268454A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DAF3666" w14:textId="77777777" w:rsidR="003100DC" w:rsidRDefault="003100DC" w:rsidP="0055253C">
            <w:pPr>
              <w:numPr>
                <w:ilvl w:val="0"/>
                <w:numId w:val="86"/>
              </w:numPr>
              <w:rPr>
                <w:rFonts w:cs="Arial"/>
                <w:sz w:val="16"/>
                <w:szCs w:val="20"/>
              </w:rPr>
            </w:pPr>
            <w:r>
              <w:rPr>
                <w:rFonts w:cs="Arial"/>
                <w:sz w:val="16"/>
                <w:szCs w:val="20"/>
              </w:rPr>
              <w:t>La documentación de fabricación, elaborada por el taller, deberá ser revisada y aprobada por la dirección facultativa de la obra. Se comprobará que la documentación consta, al menos, los siguientes documentos:</w:t>
            </w:r>
          </w:p>
          <w:p w14:paraId="05C6AA58" w14:textId="77777777" w:rsidR="003100DC" w:rsidRDefault="003100DC" w:rsidP="00AA62BA">
            <w:pPr>
              <w:rPr>
                <w:rFonts w:cs="Arial"/>
                <w:sz w:val="16"/>
                <w:szCs w:val="20"/>
              </w:rPr>
            </w:pPr>
          </w:p>
          <w:p w14:paraId="3181A9CB" w14:textId="77777777" w:rsidR="003100DC" w:rsidRDefault="003100DC" w:rsidP="0055253C">
            <w:pPr>
              <w:numPr>
                <w:ilvl w:val="0"/>
                <w:numId w:val="42"/>
              </w:numPr>
              <w:rPr>
                <w:rFonts w:cs="Arial"/>
                <w:sz w:val="16"/>
                <w:szCs w:val="16"/>
              </w:rPr>
            </w:pPr>
            <w:r>
              <w:rPr>
                <w:rFonts w:cs="Arial"/>
                <w:sz w:val="16"/>
                <w:szCs w:val="16"/>
              </w:rPr>
              <w:t>Una memoria de fabricación que incluya:</w:t>
            </w:r>
          </w:p>
          <w:p w14:paraId="565B9095" w14:textId="77777777" w:rsidR="003100DC" w:rsidRDefault="003100DC" w:rsidP="0055253C">
            <w:pPr>
              <w:numPr>
                <w:ilvl w:val="2"/>
                <w:numId w:val="43"/>
              </w:numPr>
              <w:rPr>
                <w:rFonts w:cs="Arial"/>
                <w:sz w:val="16"/>
                <w:szCs w:val="16"/>
              </w:rPr>
            </w:pPr>
            <w:r>
              <w:rPr>
                <w:rFonts w:cs="Arial"/>
                <w:sz w:val="16"/>
                <w:szCs w:val="16"/>
              </w:rPr>
              <w:t>el cálculo de las tolerancias de fabricación de cada componente, así como su coherencia con el sistema general de tolerancias, los procedimientos de corte, de doblado, el movimiento de las piezas, etc.</w:t>
            </w:r>
          </w:p>
          <w:p w14:paraId="11C69B0B" w14:textId="77777777" w:rsidR="003100DC" w:rsidRDefault="003100DC" w:rsidP="0055253C">
            <w:pPr>
              <w:numPr>
                <w:ilvl w:val="2"/>
                <w:numId w:val="43"/>
              </w:numPr>
              <w:rPr>
                <w:rFonts w:cs="Arial"/>
                <w:sz w:val="16"/>
                <w:szCs w:val="16"/>
              </w:rPr>
            </w:pPr>
            <w:r>
              <w:rPr>
                <w:rFonts w:cs="Arial"/>
                <w:sz w:val="16"/>
                <w:szCs w:val="16"/>
              </w:rPr>
              <w:t>los procedimiento de soldadura que deban emplearse, preparación de bordes, precalentamientos requeridos etc.</w:t>
            </w:r>
          </w:p>
          <w:p w14:paraId="0B36B297" w14:textId="77777777" w:rsidR="003100DC" w:rsidRDefault="003100DC" w:rsidP="0055253C">
            <w:pPr>
              <w:numPr>
                <w:ilvl w:val="2"/>
                <w:numId w:val="43"/>
              </w:numPr>
              <w:rPr>
                <w:rFonts w:cs="Arial"/>
                <w:sz w:val="16"/>
                <w:szCs w:val="16"/>
              </w:rPr>
            </w:pPr>
            <w:r>
              <w:rPr>
                <w:rFonts w:cs="Arial"/>
                <w:sz w:val="16"/>
                <w:szCs w:val="16"/>
              </w:rPr>
              <w:t>el tratamiento de las superficies, distinguiendo entre aquellas que formarán parte de las uniones soldadas, las que constituirán las superficies de contacto en uniones atornilladas por rozamiento o las destinadas a recibir algún tratamiento de protección.</w:t>
            </w:r>
          </w:p>
          <w:p w14:paraId="4C6E0A2B" w14:textId="77777777" w:rsidR="003100DC" w:rsidRDefault="003100DC" w:rsidP="0055253C">
            <w:pPr>
              <w:numPr>
                <w:ilvl w:val="0"/>
                <w:numId w:val="42"/>
              </w:numPr>
              <w:rPr>
                <w:rFonts w:cs="Arial"/>
                <w:sz w:val="16"/>
                <w:szCs w:val="16"/>
              </w:rPr>
            </w:pPr>
            <w:r>
              <w:rPr>
                <w:rFonts w:cs="Arial"/>
                <w:sz w:val="16"/>
                <w:szCs w:val="16"/>
              </w:rPr>
              <w:t>Los planos de taller para cada elemento de la estructura (viga, tramo de pilar, tramo de cordón de celosía, elemento de triangulación, placa de anclaje, etc.) o para cada componente simple si el elemento requiriese varios componentes simples, con toda la información precisa para su fabricación y, en particular:</w:t>
            </w:r>
          </w:p>
          <w:p w14:paraId="3489001E" w14:textId="77777777" w:rsidR="003100DC" w:rsidRDefault="003100DC" w:rsidP="0055253C">
            <w:pPr>
              <w:pStyle w:val="Textoindependiente2"/>
              <w:numPr>
                <w:ilvl w:val="2"/>
                <w:numId w:val="44"/>
              </w:numPr>
              <w:autoSpaceDE/>
              <w:autoSpaceDN/>
              <w:adjustRightInd/>
              <w:rPr>
                <w:rFonts w:ascii="Arial" w:hAnsi="Arial"/>
                <w:sz w:val="16"/>
                <w:szCs w:val="16"/>
              </w:rPr>
            </w:pPr>
            <w:r>
              <w:rPr>
                <w:rFonts w:ascii="Arial" w:hAnsi="Arial"/>
                <w:sz w:val="16"/>
                <w:szCs w:val="16"/>
              </w:rPr>
              <w:t>El material de cada componente.</w:t>
            </w:r>
          </w:p>
          <w:p w14:paraId="06D65957" w14:textId="77777777" w:rsidR="003100DC" w:rsidRDefault="003100DC" w:rsidP="0055253C">
            <w:pPr>
              <w:pStyle w:val="Textoindependiente2"/>
              <w:numPr>
                <w:ilvl w:val="2"/>
                <w:numId w:val="44"/>
              </w:numPr>
              <w:autoSpaceDE/>
              <w:autoSpaceDN/>
              <w:adjustRightInd/>
              <w:rPr>
                <w:rFonts w:ascii="Arial" w:hAnsi="Arial"/>
                <w:sz w:val="16"/>
                <w:szCs w:val="16"/>
              </w:rPr>
            </w:pPr>
            <w:r>
              <w:rPr>
                <w:rFonts w:ascii="Arial" w:hAnsi="Arial"/>
                <w:sz w:val="16"/>
                <w:szCs w:val="16"/>
              </w:rPr>
              <w:t>La identificación de perfiles y otros productos.</w:t>
            </w:r>
          </w:p>
          <w:p w14:paraId="682E1B4C" w14:textId="77777777" w:rsidR="003100DC" w:rsidRDefault="003100DC" w:rsidP="0055253C">
            <w:pPr>
              <w:pStyle w:val="Textoindependiente2"/>
              <w:numPr>
                <w:ilvl w:val="2"/>
                <w:numId w:val="44"/>
              </w:numPr>
              <w:autoSpaceDE/>
              <w:autoSpaceDN/>
              <w:adjustRightInd/>
              <w:rPr>
                <w:rFonts w:ascii="Arial" w:hAnsi="Arial"/>
                <w:sz w:val="16"/>
                <w:szCs w:val="16"/>
              </w:rPr>
            </w:pPr>
            <w:r>
              <w:rPr>
                <w:rFonts w:ascii="Arial" w:hAnsi="Arial"/>
                <w:sz w:val="16"/>
                <w:szCs w:val="16"/>
              </w:rPr>
              <w:t>Las dimensiones y sus tolerancias.</w:t>
            </w:r>
          </w:p>
          <w:p w14:paraId="4BDA1165" w14:textId="77777777" w:rsidR="003100DC" w:rsidRDefault="003100DC" w:rsidP="0055253C">
            <w:pPr>
              <w:pStyle w:val="Textoindependiente2"/>
              <w:numPr>
                <w:ilvl w:val="2"/>
                <w:numId w:val="44"/>
              </w:numPr>
              <w:autoSpaceDE/>
              <w:autoSpaceDN/>
              <w:adjustRightInd/>
              <w:rPr>
                <w:rFonts w:ascii="Arial" w:hAnsi="Arial"/>
                <w:sz w:val="16"/>
                <w:szCs w:val="16"/>
              </w:rPr>
            </w:pPr>
            <w:r>
              <w:rPr>
                <w:rFonts w:ascii="Arial" w:hAnsi="Arial"/>
                <w:sz w:val="16"/>
                <w:szCs w:val="16"/>
              </w:rPr>
              <w:t>Los procedimientos de fabricación (tratamientos térmicos, mecanizados, forma de ejecución de los agujeros y de los acuerdos, etc.) y las herramientas a emplear.</w:t>
            </w:r>
          </w:p>
          <w:p w14:paraId="07DA20EB" w14:textId="77777777" w:rsidR="003100DC" w:rsidRDefault="003100DC" w:rsidP="0055253C">
            <w:pPr>
              <w:pStyle w:val="Textoindependiente2"/>
              <w:numPr>
                <w:ilvl w:val="2"/>
                <w:numId w:val="44"/>
              </w:numPr>
              <w:autoSpaceDE/>
              <w:autoSpaceDN/>
              <w:adjustRightInd/>
              <w:rPr>
                <w:rFonts w:ascii="Arial" w:hAnsi="Arial"/>
                <w:sz w:val="16"/>
                <w:szCs w:val="16"/>
              </w:rPr>
            </w:pPr>
            <w:r>
              <w:rPr>
                <w:rFonts w:ascii="Arial" w:hAnsi="Arial"/>
                <w:sz w:val="16"/>
                <w:szCs w:val="16"/>
              </w:rPr>
              <w:t xml:space="preserve">Las </w:t>
            </w:r>
            <w:proofErr w:type="spellStart"/>
            <w:r>
              <w:rPr>
                <w:rFonts w:ascii="Arial" w:hAnsi="Arial"/>
                <w:sz w:val="16"/>
                <w:szCs w:val="16"/>
              </w:rPr>
              <w:t>contraflechas</w:t>
            </w:r>
            <w:proofErr w:type="spellEnd"/>
            <w:r>
              <w:rPr>
                <w:rFonts w:ascii="Arial" w:hAnsi="Arial"/>
                <w:sz w:val="16"/>
                <w:szCs w:val="16"/>
              </w:rPr>
              <w:t>.</w:t>
            </w:r>
          </w:p>
          <w:p w14:paraId="562D86F3" w14:textId="77777777" w:rsidR="003100DC" w:rsidRDefault="003100DC" w:rsidP="0055253C">
            <w:pPr>
              <w:pStyle w:val="Textoindependiente2"/>
              <w:numPr>
                <w:ilvl w:val="2"/>
                <w:numId w:val="44"/>
              </w:numPr>
              <w:autoSpaceDE/>
              <w:autoSpaceDN/>
              <w:adjustRightInd/>
              <w:rPr>
                <w:rFonts w:ascii="Arial" w:hAnsi="Arial"/>
                <w:sz w:val="16"/>
                <w:szCs w:val="16"/>
              </w:rPr>
            </w:pPr>
            <w:r>
              <w:rPr>
                <w:rFonts w:ascii="Arial" w:hAnsi="Arial"/>
                <w:sz w:val="16"/>
                <w:szCs w:val="16"/>
              </w:rPr>
              <w:t>En el caso de uniones atornilladas, los tipos, dimensiones forma de apriete de los tornillos (especificando los parámetros correspondientes).</w:t>
            </w:r>
          </w:p>
          <w:p w14:paraId="2B9EFF3B" w14:textId="77777777" w:rsidR="003100DC" w:rsidRDefault="003100DC" w:rsidP="0055253C">
            <w:pPr>
              <w:pStyle w:val="Textoindependiente2"/>
              <w:numPr>
                <w:ilvl w:val="2"/>
                <w:numId w:val="44"/>
              </w:numPr>
              <w:autoSpaceDE/>
              <w:autoSpaceDN/>
              <w:adjustRightInd/>
              <w:rPr>
                <w:rFonts w:ascii="Arial" w:hAnsi="Arial"/>
                <w:sz w:val="16"/>
                <w:szCs w:val="16"/>
              </w:rPr>
            </w:pPr>
            <w:r>
              <w:rPr>
                <w:rFonts w:ascii="Arial" w:hAnsi="Arial"/>
                <w:sz w:val="16"/>
                <w:szCs w:val="16"/>
              </w:rPr>
              <w:t>En el caso de uniones soldadas, las dimensiones de los cordones, el tipo de preparación, el orden de ejecución, etc.</w:t>
            </w:r>
          </w:p>
          <w:p w14:paraId="0DB243F1" w14:textId="77777777" w:rsidR="003100DC" w:rsidRDefault="003100DC" w:rsidP="0055253C">
            <w:pPr>
              <w:numPr>
                <w:ilvl w:val="0"/>
                <w:numId w:val="42"/>
              </w:numPr>
              <w:rPr>
                <w:rFonts w:cs="Arial"/>
                <w:sz w:val="16"/>
              </w:rPr>
            </w:pPr>
            <w:r>
              <w:rPr>
                <w:rFonts w:cs="Arial"/>
                <w:sz w:val="16"/>
                <w:szCs w:val="16"/>
              </w:rPr>
              <w:t>Un plan de puntos de inspección donde se indiquen los procedimientos de control interno de producción desarrollados por el fabricante, especificando los elementos a los que se aplica cada inspección, el tipo (visual, mediante ensayos no destructivos, etc.) y nivel, los medios de inspección, las decisiones derivadas de cada uno de los resultados posibles, etc.</w:t>
            </w:r>
          </w:p>
        </w:tc>
      </w:tr>
      <w:tr w:rsidR="003100DC" w14:paraId="67D66834"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155439A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B3544C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59BDF68" w14:textId="77777777" w:rsidR="003100DC" w:rsidRDefault="003100DC" w:rsidP="0055253C">
            <w:pPr>
              <w:numPr>
                <w:ilvl w:val="0"/>
                <w:numId w:val="86"/>
              </w:numPr>
              <w:rPr>
                <w:rFonts w:cs="Arial"/>
                <w:sz w:val="16"/>
              </w:rPr>
            </w:pPr>
            <w:r>
              <w:rPr>
                <w:rFonts w:cs="Arial"/>
                <w:sz w:val="16"/>
                <w:szCs w:val="20"/>
              </w:rPr>
              <w:t>Asimismo, se comprobará, con especial atención, la compatibilidad entre los distintos procedimientos de fabricación y entre éstos y los materiales empleados.</w:t>
            </w:r>
          </w:p>
        </w:tc>
      </w:tr>
      <w:tr w:rsidR="003100DC" w14:paraId="2090EB4B" w14:textId="77777777" w:rsidTr="00AA62BA">
        <w:trPr>
          <w:cantSplit/>
          <w:trHeight w:val="34"/>
        </w:trPr>
        <w:tc>
          <w:tcPr>
            <w:tcW w:w="2267" w:type="dxa"/>
            <w:tcBorders>
              <w:top w:val="single" w:sz="4" w:space="0" w:color="auto"/>
              <w:left w:val="nil"/>
              <w:bottom w:val="single" w:sz="4" w:space="0" w:color="auto"/>
              <w:right w:val="nil"/>
            </w:tcBorders>
          </w:tcPr>
          <w:p w14:paraId="27688169" w14:textId="77777777" w:rsidR="003100DC" w:rsidRDefault="003100DC" w:rsidP="00AA62BA">
            <w:pPr>
              <w:rPr>
                <w:rFonts w:cs="Arial"/>
                <w:sz w:val="16"/>
              </w:rPr>
            </w:pPr>
          </w:p>
        </w:tc>
        <w:tc>
          <w:tcPr>
            <w:tcW w:w="284" w:type="dxa"/>
            <w:tcBorders>
              <w:top w:val="nil"/>
              <w:left w:val="nil"/>
              <w:bottom w:val="nil"/>
              <w:right w:val="nil"/>
            </w:tcBorders>
          </w:tcPr>
          <w:p w14:paraId="6F396FE9"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09872486" w14:textId="77777777" w:rsidR="003100DC" w:rsidRDefault="003100DC" w:rsidP="00AA62BA">
            <w:pPr>
              <w:rPr>
                <w:rFonts w:cs="Arial"/>
                <w:sz w:val="16"/>
                <w:szCs w:val="20"/>
              </w:rPr>
            </w:pPr>
          </w:p>
        </w:tc>
      </w:tr>
      <w:tr w:rsidR="003100DC" w14:paraId="1318F3C4"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729F6214" w14:textId="77777777" w:rsidR="003100DC" w:rsidRDefault="003100DC" w:rsidP="00AA62BA">
            <w:pPr>
              <w:rPr>
                <w:rFonts w:cs="Arial"/>
                <w:sz w:val="16"/>
              </w:rPr>
            </w:pPr>
            <w:r>
              <w:rPr>
                <w:rFonts w:cs="Arial"/>
                <w:b/>
                <w:bCs/>
                <w:sz w:val="16"/>
                <w:szCs w:val="20"/>
              </w:rPr>
              <w:t>12.4.2 Control de calidad de la fabricación</w:t>
            </w:r>
          </w:p>
        </w:tc>
        <w:tc>
          <w:tcPr>
            <w:tcW w:w="284" w:type="dxa"/>
            <w:tcBorders>
              <w:top w:val="nil"/>
              <w:left w:val="single" w:sz="4" w:space="0" w:color="auto"/>
              <w:bottom w:val="nil"/>
              <w:right w:val="single" w:sz="4" w:space="0" w:color="auto"/>
            </w:tcBorders>
          </w:tcPr>
          <w:p w14:paraId="67827E3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430116B" w14:textId="77777777" w:rsidR="003100DC" w:rsidRDefault="003100DC" w:rsidP="0055253C">
            <w:pPr>
              <w:numPr>
                <w:ilvl w:val="0"/>
                <w:numId w:val="87"/>
              </w:numPr>
              <w:rPr>
                <w:rFonts w:cs="Arial"/>
                <w:sz w:val="16"/>
              </w:rPr>
            </w:pPr>
            <w:r>
              <w:rPr>
                <w:rFonts w:cs="Arial"/>
                <w:sz w:val="16"/>
                <w:szCs w:val="20"/>
              </w:rPr>
              <w:t>Establecerá los mecanismos necesarios para comprobar que los medios empleados en cada proceso son los adecuados a la calidad prescrita.</w:t>
            </w:r>
          </w:p>
        </w:tc>
      </w:tr>
      <w:tr w:rsidR="003100DC" w14:paraId="06828FBA"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3F4C5B0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F4CF78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6C1DE85" w14:textId="77777777" w:rsidR="003100DC" w:rsidRDefault="003100DC" w:rsidP="0055253C">
            <w:pPr>
              <w:numPr>
                <w:ilvl w:val="0"/>
                <w:numId w:val="87"/>
              </w:numPr>
              <w:rPr>
                <w:rFonts w:cs="Arial"/>
                <w:sz w:val="16"/>
              </w:rPr>
            </w:pPr>
            <w:r>
              <w:rPr>
                <w:rFonts w:cs="Arial"/>
                <w:sz w:val="16"/>
                <w:szCs w:val="20"/>
              </w:rPr>
              <w:t>En concreto, se comprobará que cada operación se efectúa en el orden y con las herramientas especificadas (especialmente en el caso de las labores de corte de chapas y perfiles), que el personal encargado de cada operación posee la cualificación adecuada (especialmente en el caso de los soldadores), que se mantiene el adecuado sistema de trazado que permita identificar el origen de cada incumplimiento, etc.</w:t>
            </w:r>
          </w:p>
        </w:tc>
      </w:tr>
      <w:tr w:rsidR="003100DC" w14:paraId="20E78ADE" w14:textId="77777777" w:rsidTr="00AA62BA">
        <w:trPr>
          <w:cantSplit/>
          <w:trHeight w:val="34"/>
        </w:trPr>
        <w:tc>
          <w:tcPr>
            <w:tcW w:w="2267" w:type="dxa"/>
            <w:tcBorders>
              <w:top w:val="single" w:sz="4" w:space="0" w:color="auto"/>
              <w:left w:val="nil"/>
              <w:bottom w:val="single" w:sz="4" w:space="0" w:color="auto"/>
              <w:right w:val="nil"/>
            </w:tcBorders>
          </w:tcPr>
          <w:p w14:paraId="59D08C57" w14:textId="77777777" w:rsidR="003100DC" w:rsidRDefault="003100DC" w:rsidP="00AA62BA">
            <w:pPr>
              <w:rPr>
                <w:rFonts w:cs="Arial"/>
                <w:sz w:val="16"/>
              </w:rPr>
            </w:pPr>
          </w:p>
        </w:tc>
        <w:tc>
          <w:tcPr>
            <w:tcW w:w="284" w:type="dxa"/>
            <w:tcBorders>
              <w:top w:val="nil"/>
              <w:left w:val="nil"/>
              <w:bottom w:val="nil"/>
              <w:right w:val="nil"/>
            </w:tcBorders>
          </w:tcPr>
          <w:p w14:paraId="30A4C12B"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3B93671D" w14:textId="77777777" w:rsidR="003100DC" w:rsidRDefault="003100DC" w:rsidP="00AA62BA">
            <w:pPr>
              <w:rPr>
                <w:rFonts w:cs="Arial"/>
                <w:sz w:val="16"/>
                <w:szCs w:val="20"/>
              </w:rPr>
            </w:pPr>
          </w:p>
        </w:tc>
      </w:tr>
      <w:tr w:rsidR="003100DC" w14:paraId="248D9DEF"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6DC73D7D" w14:textId="77777777" w:rsidR="003100DC" w:rsidRDefault="003100DC" w:rsidP="00AA62BA">
            <w:pPr>
              <w:rPr>
                <w:rFonts w:cs="Arial"/>
                <w:sz w:val="16"/>
              </w:rPr>
            </w:pPr>
            <w:r>
              <w:rPr>
                <w:rFonts w:cs="Arial"/>
                <w:b/>
                <w:bCs/>
                <w:sz w:val="16"/>
              </w:rPr>
              <w:t>12.5 Control de calidad del montaje</w:t>
            </w:r>
          </w:p>
        </w:tc>
        <w:tc>
          <w:tcPr>
            <w:tcW w:w="284" w:type="dxa"/>
            <w:tcBorders>
              <w:top w:val="nil"/>
              <w:left w:val="single" w:sz="4" w:space="0" w:color="auto"/>
              <w:bottom w:val="nil"/>
              <w:right w:val="single" w:sz="4" w:space="0" w:color="auto"/>
            </w:tcBorders>
          </w:tcPr>
          <w:p w14:paraId="0F8ED24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524EC64" w14:textId="77777777" w:rsidR="003100DC" w:rsidRDefault="003100DC" w:rsidP="0055253C">
            <w:pPr>
              <w:numPr>
                <w:ilvl w:val="0"/>
                <w:numId w:val="88"/>
              </w:numPr>
              <w:rPr>
                <w:rFonts w:cs="Arial"/>
                <w:sz w:val="16"/>
              </w:rPr>
            </w:pPr>
            <w:r>
              <w:rPr>
                <w:rFonts w:cs="Arial"/>
                <w:sz w:val="16"/>
                <w:szCs w:val="20"/>
              </w:rPr>
              <w:t>La calidad de cada proceso de montaje se define en la documentación de montaje y su control tiene por objetivo comprobar su coherencia con la especificada en la documentación general del proyecto.</w:t>
            </w:r>
          </w:p>
        </w:tc>
      </w:tr>
      <w:tr w:rsidR="003100DC" w14:paraId="613C05BC"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67F098F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42A007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A60DE47" w14:textId="77777777" w:rsidR="003100DC" w:rsidRDefault="003100DC" w:rsidP="0055253C">
            <w:pPr>
              <w:numPr>
                <w:ilvl w:val="0"/>
                <w:numId w:val="88"/>
              </w:numPr>
              <w:rPr>
                <w:rFonts w:cs="Arial"/>
                <w:sz w:val="16"/>
              </w:rPr>
            </w:pPr>
            <w:r>
              <w:rPr>
                <w:rFonts w:cs="Arial"/>
                <w:sz w:val="16"/>
                <w:szCs w:val="20"/>
              </w:rPr>
              <w:t>El control de calidad del montaje tiene por objetivo asegurar que ésta se ajusta a la especificada en la documentación de taller.</w:t>
            </w:r>
          </w:p>
        </w:tc>
      </w:tr>
      <w:tr w:rsidR="003100DC" w14:paraId="5553E7CD" w14:textId="77777777" w:rsidTr="00AA62BA">
        <w:trPr>
          <w:cantSplit/>
          <w:trHeight w:val="34"/>
        </w:trPr>
        <w:tc>
          <w:tcPr>
            <w:tcW w:w="2267" w:type="dxa"/>
            <w:tcBorders>
              <w:top w:val="single" w:sz="4" w:space="0" w:color="auto"/>
              <w:left w:val="nil"/>
              <w:bottom w:val="single" w:sz="4" w:space="0" w:color="auto"/>
              <w:right w:val="nil"/>
            </w:tcBorders>
          </w:tcPr>
          <w:p w14:paraId="56B4E320" w14:textId="77777777" w:rsidR="003100DC" w:rsidRDefault="003100DC" w:rsidP="00AA62BA">
            <w:pPr>
              <w:rPr>
                <w:rFonts w:cs="Arial"/>
                <w:sz w:val="16"/>
              </w:rPr>
            </w:pPr>
          </w:p>
        </w:tc>
        <w:tc>
          <w:tcPr>
            <w:tcW w:w="284" w:type="dxa"/>
            <w:tcBorders>
              <w:top w:val="nil"/>
              <w:left w:val="nil"/>
              <w:bottom w:val="nil"/>
              <w:right w:val="nil"/>
            </w:tcBorders>
          </w:tcPr>
          <w:p w14:paraId="747A16B1"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0AC57CDD" w14:textId="77777777" w:rsidR="003100DC" w:rsidRDefault="003100DC" w:rsidP="00AA62BA">
            <w:pPr>
              <w:rPr>
                <w:rFonts w:cs="Arial"/>
                <w:sz w:val="16"/>
                <w:szCs w:val="20"/>
              </w:rPr>
            </w:pPr>
          </w:p>
        </w:tc>
      </w:tr>
      <w:tr w:rsidR="003100DC" w14:paraId="0D31EFA5"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0EF0822F" w14:textId="77777777" w:rsidR="003100DC" w:rsidRDefault="003100DC" w:rsidP="00AA62BA">
            <w:pPr>
              <w:rPr>
                <w:rFonts w:cs="Arial"/>
                <w:sz w:val="16"/>
              </w:rPr>
            </w:pPr>
            <w:r>
              <w:rPr>
                <w:rFonts w:cs="Arial"/>
                <w:b/>
                <w:bCs/>
                <w:sz w:val="16"/>
                <w:szCs w:val="20"/>
              </w:rPr>
              <w:lastRenderedPageBreak/>
              <w:t>12.5.1 Control de calidad de la documentación de montaje</w:t>
            </w:r>
          </w:p>
        </w:tc>
        <w:tc>
          <w:tcPr>
            <w:tcW w:w="284" w:type="dxa"/>
            <w:tcBorders>
              <w:top w:val="nil"/>
              <w:left w:val="single" w:sz="4" w:space="0" w:color="auto"/>
              <w:bottom w:val="nil"/>
              <w:right w:val="single" w:sz="4" w:space="0" w:color="auto"/>
            </w:tcBorders>
          </w:tcPr>
          <w:p w14:paraId="3BBF0F5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BBBE395" w14:textId="77777777" w:rsidR="003100DC" w:rsidRDefault="003100DC" w:rsidP="0055253C">
            <w:pPr>
              <w:numPr>
                <w:ilvl w:val="0"/>
                <w:numId w:val="89"/>
              </w:numPr>
              <w:rPr>
                <w:rFonts w:cs="Arial"/>
                <w:sz w:val="16"/>
                <w:szCs w:val="20"/>
              </w:rPr>
            </w:pPr>
            <w:r>
              <w:rPr>
                <w:rFonts w:cs="Arial"/>
                <w:sz w:val="16"/>
                <w:szCs w:val="20"/>
              </w:rPr>
              <w:t>La documentación de montaje, elaborada por el montador, deberá ser revisada y aprobada por la dirección facultativa. Se comprobará que la documentación consta, al menos, de los siguientes documentos:</w:t>
            </w:r>
          </w:p>
          <w:p w14:paraId="62168B57" w14:textId="77777777" w:rsidR="003100DC" w:rsidRDefault="003100DC" w:rsidP="00AA62BA">
            <w:pPr>
              <w:rPr>
                <w:rFonts w:cs="Arial"/>
                <w:sz w:val="16"/>
                <w:szCs w:val="20"/>
              </w:rPr>
            </w:pPr>
          </w:p>
          <w:p w14:paraId="15EC7BFF" w14:textId="77777777" w:rsidR="003100DC" w:rsidRDefault="003100DC" w:rsidP="0055253C">
            <w:pPr>
              <w:numPr>
                <w:ilvl w:val="0"/>
                <w:numId w:val="45"/>
              </w:numPr>
              <w:rPr>
                <w:rFonts w:cs="Arial"/>
                <w:sz w:val="16"/>
                <w:szCs w:val="20"/>
              </w:rPr>
            </w:pPr>
            <w:r>
              <w:rPr>
                <w:rFonts w:cs="Arial"/>
                <w:sz w:val="16"/>
                <w:szCs w:val="20"/>
              </w:rPr>
              <w:t>Una memoria de montaje que incluya:</w:t>
            </w:r>
          </w:p>
          <w:p w14:paraId="2C5DB4FD" w14:textId="77777777" w:rsidR="003100DC" w:rsidRDefault="003100DC" w:rsidP="0055253C">
            <w:pPr>
              <w:numPr>
                <w:ilvl w:val="2"/>
                <w:numId w:val="46"/>
              </w:numPr>
              <w:rPr>
                <w:rFonts w:cs="Arial"/>
                <w:sz w:val="16"/>
                <w:szCs w:val="20"/>
              </w:rPr>
            </w:pPr>
            <w:r>
              <w:rPr>
                <w:rFonts w:cs="Arial"/>
                <w:sz w:val="16"/>
                <w:szCs w:val="20"/>
              </w:rPr>
              <w:t>el cálculo de las tolerancias de posición de cada componente la descripción de las ayudas al montaje (casquillos provisionales de apoyo, orejetas de izado, elementos de guiado, etc.), la definición de las uniones en obra, los medios de protección de soldaduras, los procedimientos de apriete de tornillos, etc.</w:t>
            </w:r>
          </w:p>
          <w:p w14:paraId="21F50F1A" w14:textId="77777777" w:rsidR="003100DC" w:rsidRDefault="003100DC" w:rsidP="0055253C">
            <w:pPr>
              <w:numPr>
                <w:ilvl w:val="2"/>
                <w:numId w:val="46"/>
              </w:numPr>
              <w:rPr>
                <w:rFonts w:cs="Arial"/>
                <w:sz w:val="16"/>
                <w:szCs w:val="20"/>
              </w:rPr>
            </w:pPr>
            <w:r>
              <w:rPr>
                <w:rFonts w:cs="Arial"/>
                <w:sz w:val="16"/>
                <w:szCs w:val="20"/>
              </w:rPr>
              <w:t>las comprobaciones de seguridad durante el montaje.</w:t>
            </w:r>
          </w:p>
          <w:p w14:paraId="51510CF8" w14:textId="77777777" w:rsidR="003100DC" w:rsidRDefault="003100DC" w:rsidP="0055253C">
            <w:pPr>
              <w:numPr>
                <w:ilvl w:val="0"/>
                <w:numId w:val="45"/>
              </w:numPr>
              <w:rPr>
                <w:rFonts w:cs="Arial"/>
                <w:sz w:val="16"/>
                <w:szCs w:val="20"/>
              </w:rPr>
            </w:pPr>
            <w:r>
              <w:rPr>
                <w:rFonts w:cs="Arial"/>
                <w:sz w:val="16"/>
                <w:szCs w:val="20"/>
              </w:rPr>
              <w:t>Unos planos de montaje que Indiquen de forma esquemática la posición y movimientos de las piezas durante el montaje, los medios de izado, los apuntalados provisionales y en, general, toda la información necesaria para el correcto manejo de las piezas.</w:t>
            </w:r>
          </w:p>
          <w:p w14:paraId="2D6B6C99" w14:textId="77777777" w:rsidR="003100DC" w:rsidRDefault="003100DC" w:rsidP="0055253C">
            <w:pPr>
              <w:numPr>
                <w:ilvl w:val="0"/>
                <w:numId w:val="45"/>
              </w:numPr>
              <w:rPr>
                <w:rFonts w:cs="Arial"/>
                <w:sz w:val="16"/>
              </w:rPr>
            </w:pPr>
            <w:r>
              <w:rPr>
                <w:rFonts w:cs="Arial"/>
                <w:sz w:val="16"/>
                <w:szCs w:val="20"/>
              </w:rPr>
              <w:t>Un plan de puntos de inspección que indique los procedimientos de control interno de producción desarrollados por el montador, especificando los elementos a los que se aplica cada inspección, el tipo (visual, mediante ensayos no destructivos, etc.) y nivel, los medios de inspección, las decisiones derivadas de cada uno de los resultados posibles, etc.</w:t>
            </w:r>
          </w:p>
        </w:tc>
      </w:tr>
      <w:tr w:rsidR="003100DC" w14:paraId="732B7474"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4FC33A0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F96C58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624F72E" w14:textId="77777777" w:rsidR="003100DC" w:rsidRDefault="003100DC" w:rsidP="0055253C">
            <w:pPr>
              <w:numPr>
                <w:ilvl w:val="0"/>
                <w:numId w:val="89"/>
              </w:numPr>
              <w:rPr>
                <w:rFonts w:cs="Arial"/>
                <w:sz w:val="16"/>
              </w:rPr>
            </w:pPr>
            <w:r>
              <w:rPr>
                <w:rFonts w:cs="Arial"/>
                <w:sz w:val="16"/>
                <w:szCs w:val="20"/>
              </w:rPr>
              <w:t>Asimismo, se comprobará que las tolerancias de posicionamiento de cada componente son coherentes con el sistema general de tolerancias (en especial en lo que al replanteo de placas base se refiere).</w:t>
            </w:r>
          </w:p>
        </w:tc>
      </w:tr>
      <w:tr w:rsidR="003100DC" w14:paraId="122110BA" w14:textId="77777777" w:rsidTr="00AA62BA">
        <w:trPr>
          <w:cantSplit/>
          <w:trHeight w:val="34"/>
        </w:trPr>
        <w:tc>
          <w:tcPr>
            <w:tcW w:w="2267" w:type="dxa"/>
            <w:tcBorders>
              <w:top w:val="single" w:sz="4" w:space="0" w:color="auto"/>
              <w:left w:val="nil"/>
              <w:bottom w:val="single" w:sz="4" w:space="0" w:color="auto"/>
              <w:right w:val="nil"/>
            </w:tcBorders>
          </w:tcPr>
          <w:p w14:paraId="651F70B0" w14:textId="77777777" w:rsidR="003100DC" w:rsidRDefault="003100DC" w:rsidP="00AA62BA">
            <w:pPr>
              <w:rPr>
                <w:rFonts w:cs="Arial"/>
                <w:sz w:val="16"/>
              </w:rPr>
            </w:pPr>
          </w:p>
        </w:tc>
        <w:tc>
          <w:tcPr>
            <w:tcW w:w="284" w:type="dxa"/>
            <w:tcBorders>
              <w:top w:val="nil"/>
              <w:left w:val="nil"/>
              <w:bottom w:val="nil"/>
              <w:right w:val="nil"/>
            </w:tcBorders>
          </w:tcPr>
          <w:p w14:paraId="0232F505"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77EE7590" w14:textId="77777777" w:rsidR="003100DC" w:rsidRDefault="003100DC" w:rsidP="00AA62BA">
            <w:pPr>
              <w:rPr>
                <w:rFonts w:cs="Arial"/>
                <w:sz w:val="16"/>
                <w:szCs w:val="20"/>
              </w:rPr>
            </w:pPr>
          </w:p>
        </w:tc>
      </w:tr>
      <w:tr w:rsidR="003100DC" w14:paraId="5BCD5218"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198B59E8" w14:textId="77777777" w:rsidR="003100DC" w:rsidRDefault="003100DC" w:rsidP="00AA62BA">
            <w:pPr>
              <w:rPr>
                <w:rFonts w:cs="Arial"/>
                <w:sz w:val="16"/>
              </w:rPr>
            </w:pPr>
            <w:r>
              <w:rPr>
                <w:rFonts w:cs="Arial"/>
                <w:b/>
                <w:bCs/>
                <w:sz w:val="16"/>
                <w:szCs w:val="20"/>
              </w:rPr>
              <w:t>12.5.2 Control de calidad del montaje</w:t>
            </w:r>
          </w:p>
        </w:tc>
        <w:tc>
          <w:tcPr>
            <w:tcW w:w="284" w:type="dxa"/>
            <w:tcBorders>
              <w:top w:val="nil"/>
              <w:left w:val="single" w:sz="4" w:space="0" w:color="auto"/>
              <w:bottom w:val="nil"/>
              <w:right w:val="single" w:sz="4" w:space="0" w:color="auto"/>
            </w:tcBorders>
          </w:tcPr>
          <w:p w14:paraId="1204E4D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0CAB6A2" w14:textId="77777777" w:rsidR="003100DC" w:rsidRDefault="003100DC" w:rsidP="0055253C">
            <w:pPr>
              <w:numPr>
                <w:ilvl w:val="0"/>
                <w:numId w:val="90"/>
              </w:numPr>
              <w:rPr>
                <w:rFonts w:cs="Arial"/>
                <w:sz w:val="16"/>
              </w:rPr>
            </w:pPr>
            <w:r>
              <w:rPr>
                <w:rFonts w:cs="Arial"/>
                <w:sz w:val="16"/>
                <w:szCs w:val="20"/>
              </w:rPr>
              <w:t>Establecerá los mecanismos necesarios para comprobar que los medios empleados en cada proceso son los adecuados a la calidad prescrita.</w:t>
            </w:r>
          </w:p>
        </w:tc>
      </w:tr>
      <w:tr w:rsidR="003100DC" w14:paraId="227798C6"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6ED35C7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D8F948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841E193" w14:textId="77777777" w:rsidR="003100DC" w:rsidRDefault="003100DC" w:rsidP="0055253C">
            <w:pPr>
              <w:numPr>
                <w:ilvl w:val="0"/>
                <w:numId w:val="90"/>
              </w:numPr>
              <w:rPr>
                <w:rFonts w:cs="Arial"/>
                <w:sz w:val="16"/>
              </w:rPr>
            </w:pPr>
            <w:r>
              <w:rPr>
                <w:rFonts w:cs="Arial"/>
                <w:sz w:val="16"/>
                <w:szCs w:val="20"/>
              </w:rPr>
              <w:t>En concreto, se comprobará que cada operación se efectúa en el orden y con las herramientas especificadas, que el personal encargado de cada operación posee la cualificación adecuada, que se mantiene el adecuado sistema de trazado que permita identificar el origen de cada incumplimiento, etc.</w:t>
            </w:r>
          </w:p>
        </w:tc>
      </w:tr>
    </w:tbl>
    <w:p w14:paraId="612CABA2" w14:textId="77777777" w:rsidR="003100DC" w:rsidRDefault="003100DC" w:rsidP="003100DC">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5A7AE402" w14:textId="77777777" w:rsidTr="00AA62BA">
        <w:trPr>
          <w:cantSplit/>
          <w:trHeight w:val="34"/>
        </w:trPr>
        <w:tc>
          <w:tcPr>
            <w:tcW w:w="8978" w:type="dxa"/>
            <w:gridSpan w:val="3"/>
            <w:tcBorders>
              <w:top w:val="nil"/>
              <w:left w:val="nil"/>
              <w:bottom w:val="nil"/>
              <w:right w:val="nil"/>
            </w:tcBorders>
            <w:shd w:val="clear" w:color="auto" w:fill="003366"/>
          </w:tcPr>
          <w:p w14:paraId="09C15F8A" w14:textId="77777777" w:rsidR="003100DC" w:rsidRDefault="003100DC" w:rsidP="00AA62BA">
            <w:pPr>
              <w:rPr>
                <w:rFonts w:cs="Arial"/>
                <w:b/>
                <w:color w:val="FFFFFF"/>
                <w:sz w:val="16"/>
                <w:szCs w:val="20"/>
              </w:rPr>
            </w:pPr>
            <w:r>
              <w:rPr>
                <w:rFonts w:cs="Arial"/>
                <w:b/>
                <w:color w:val="FFFFFF"/>
                <w:sz w:val="16"/>
                <w:szCs w:val="16"/>
                <w:shd w:val="clear" w:color="auto" w:fill="003366"/>
              </w:rPr>
              <w:t xml:space="preserve">ANEJO D. </w:t>
            </w:r>
            <w:r>
              <w:rPr>
                <w:rFonts w:cs="Arial"/>
                <w:b/>
                <w:bCs/>
                <w:color w:val="FFFFFF"/>
                <w:sz w:val="16"/>
                <w:szCs w:val="16"/>
                <w:shd w:val="clear" w:color="auto" w:fill="003366"/>
              </w:rPr>
              <w:t>NORMAS DE REFERENCIA</w:t>
            </w:r>
          </w:p>
        </w:tc>
      </w:tr>
      <w:tr w:rsidR="003100DC" w14:paraId="3D1CFB1B" w14:textId="77777777" w:rsidTr="00AA62BA">
        <w:trPr>
          <w:cantSplit/>
          <w:trHeight w:val="34"/>
        </w:trPr>
        <w:tc>
          <w:tcPr>
            <w:tcW w:w="2267" w:type="dxa"/>
            <w:tcBorders>
              <w:top w:val="nil"/>
              <w:left w:val="nil"/>
              <w:bottom w:val="single" w:sz="4" w:space="0" w:color="auto"/>
              <w:right w:val="nil"/>
            </w:tcBorders>
          </w:tcPr>
          <w:p w14:paraId="378A0761" w14:textId="77777777" w:rsidR="003100DC" w:rsidRDefault="003100DC" w:rsidP="00AA62BA">
            <w:pPr>
              <w:rPr>
                <w:rFonts w:cs="Arial"/>
                <w:sz w:val="16"/>
              </w:rPr>
            </w:pPr>
          </w:p>
        </w:tc>
        <w:tc>
          <w:tcPr>
            <w:tcW w:w="284" w:type="dxa"/>
            <w:tcBorders>
              <w:top w:val="nil"/>
              <w:left w:val="nil"/>
              <w:bottom w:val="nil"/>
              <w:right w:val="nil"/>
            </w:tcBorders>
          </w:tcPr>
          <w:p w14:paraId="4549E83C" w14:textId="77777777" w:rsidR="003100DC" w:rsidRDefault="003100DC" w:rsidP="00AA62BA">
            <w:pPr>
              <w:rPr>
                <w:rFonts w:cs="Arial"/>
                <w:sz w:val="16"/>
              </w:rPr>
            </w:pPr>
          </w:p>
        </w:tc>
        <w:tc>
          <w:tcPr>
            <w:tcW w:w="6427" w:type="dxa"/>
            <w:tcBorders>
              <w:top w:val="nil"/>
              <w:left w:val="nil"/>
              <w:bottom w:val="single" w:sz="4" w:space="0" w:color="auto"/>
              <w:right w:val="nil"/>
            </w:tcBorders>
          </w:tcPr>
          <w:p w14:paraId="3F5F1106" w14:textId="77777777" w:rsidR="003100DC" w:rsidRDefault="003100DC" w:rsidP="00AA62BA">
            <w:pPr>
              <w:rPr>
                <w:rFonts w:cs="Arial"/>
                <w:sz w:val="16"/>
                <w:szCs w:val="20"/>
              </w:rPr>
            </w:pPr>
          </w:p>
        </w:tc>
      </w:tr>
      <w:tr w:rsidR="003100DC" w14:paraId="218CFC27"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1BDA122D" w14:textId="77777777" w:rsidR="003100DC" w:rsidRDefault="003100DC" w:rsidP="00AA62BA">
            <w:pPr>
              <w:rPr>
                <w:rFonts w:cs="Arial"/>
                <w:sz w:val="16"/>
              </w:rPr>
            </w:pPr>
            <w:r>
              <w:rPr>
                <w:rFonts w:cs="Arial"/>
                <w:b/>
                <w:bCs/>
                <w:sz w:val="16"/>
                <w:szCs w:val="20"/>
              </w:rPr>
              <w:t>Normas UNE</w:t>
            </w:r>
          </w:p>
        </w:tc>
        <w:tc>
          <w:tcPr>
            <w:tcW w:w="284" w:type="dxa"/>
            <w:tcBorders>
              <w:top w:val="nil"/>
              <w:left w:val="single" w:sz="4" w:space="0" w:color="auto"/>
              <w:bottom w:val="nil"/>
              <w:right w:val="single" w:sz="4" w:space="0" w:color="auto"/>
            </w:tcBorders>
          </w:tcPr>
          <w:p w14:paraId="17F81A3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413AAD2" w14:textId="77777777" w:rsidR="003100DC" w:rsidRDefault="003100DC" w:rsidP="00AA62BA">
            <w:pPr>
              <w:rPr>
                <w:rFonts w:cs="Arial"/>
                <w:sz w:val="16"/>
                <w:szCs w:val="20"/>
              </w:rPr>
            </w:pPr>
            <w:r>
              <w:rPr>
                <w:rFonts w:cs="Arial"/>
                <w:sz w:val="16"/>
                <w:szCs w:val="20"/>
              </w:rPr>
              <w:t xml:space="preserve">UNE-ENV 1993-1-1:1996 </w:t>
            </w:r>
            <w:proofErr w:type="spellStart"/>
            <w:r>
              <w:rPr>
                <w:rFonts w:cs="Arial"/>
                <w:sz w:val="16"/>
                <w:szCs w:val="20"/>
              </w:rPr>
              <w:t>Eurocódigo</w:t>
            </w:r>
            <w:proofErr w:type="spellEnd"/>
            <w:r>
              <w:rPr>
                <w:rFonts w:cs="Arial"/>
                <w:sz w:val="16"/>
                <w:szCs w:val="20"/>
              </w:rPr>
              <w:t xml:space="preserve"> 3: Proyecto de estructuras de acero. Parte 1-1: Reglas Generales. Reglas generales y reglas para edificación.</w:t>
            </w:r>
          </w:p>
        </w:tc>
      </w:tr>
      <w:tr w:rsidR="003100DC" w14:paraId="2B2DCE90" w14:textId="77777777" w:rsidTr="00AA62BA">
        <w:trPr>
          <w:cantSplit/>
          <w:trHeight w:val="34"/>
        </w:trPr>
        <w:tc>
          <w:tcPr>
            <w:tcW w:w="2267" w:type="dxa"/>
            <w:tcBorders>
              <w:top w:val="nil"/>
              <w:left w:val="single" w:sz="4" w:space="0" w:color="auto"/>
              <w:bottom w:val="nil"/>
              <w:right w:val="single" w:sz="4" w:space="0" w:color="auto"/>
            </w:tcBorders>
          </w:tcPr>
          <w:p w14:paraId="38B2310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7105AC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977275C" w14:textId="77777777" w:rsidR="003100DC" w:rsidRDefault="003100DC" w:rsidP="00AA62BA">
            <w:pPr>
              <w:rPr>
                <w:rFonts w:cs="Arial"/>
                <w:sz w:val="16"/>
              </w:rPr>
            </w:pPr>
            <w:r>
              <w:rPr>
                <w:rFonts w:cs="Arial"/>
                <w:sz w:val="16"/>
                <w:szCs w:val="20"/>
              </w:rPr>
              <w:t>UNE-ENV 1090-1:1997 Ejecución de estructuras de acero. Parte 1: Reglas generales y reglas para edificación.</w:t>
            </w:r>
          </w:p>
        </w:tc>
      </w:tr>
      <w:tr w:rsidR="003100DC" w14:paraId="1B1A05E0" w14:textId="77777777" w:rsidTr="00AA62BA">
        <w:trPr>
          <w:cantSplit/>
          <w:trHeight w:val="34"/>
        </w:trPr>
        <w:tc>
          <w:tcPr>
            <w:tcW w:w="2267" w:type="dxa"/>
            <w:tcBorders>
              <w:top w:val="nil"/>
              <w:left w:val="single" w:sz="4" w:space="0" w:color="auto"/>
              <w:bottom w:val="nil"/>
              <w:right w:val="single" w:sz="4" w:space="0" w:color="auto"/>
            </w:tcBorders>
          </w:tcPr>
          <w:p w14:paraId="175A317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A299E0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9A0DBB9" w14:textId="77777777" w:rsidR="003100DC" w:rsidRDefault="003100DC" w:rsidP="00AA62BA">
            <w:pPr>
              <w:rPr>
                <w:rFonts w:cs="Arial"/>
                <w:sz w:val="16"/>
              </w:rPr>
            </w:pPr>
            <w:r>
              <w:rPr>
                <w:rFonts w:cs="Arial"/>
                <w:sz w:val="16"/>
                <w:szCs w:val="20"/>
              </w:rPr>
              <w:t>UNE-ENV 1090-2:1999 Ejecución de estructuras de acero. Parte 2: Reglas suplementarias para chapas y piezas delgadas conformadas en frío.</w:t>
            </w:r>
          </w:p>
        </w:tc>
      </w:tr>
      <w:tr w:rsidR="003100DC" w14:paraId="6FA09BC0" w14:textId="77777777" w:rsidTr="00AA62BA">
        <w:trPr>
          <w:cantSplit/>
          <w:trHeight w:val="34"/>
        </w:trPr>
        <w:tc>
          <w:tcPr>
            <w:tcW w:w="2267" w:type="dxa"/>
            <w:tcBorders>
              <w:top w:val="nil"/>
              <w:left w:val="single" w:sz="4" w:space="0" w:color="auto"/>
              <w:bottom w:val="nil"/>
              <w:right w:val="single" w:sz="4" w:space="0" w:color="auto"/>
            </w:tcBorders>
          </w:tcPr>
          <w:p w14:paraId="506028A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4049D6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0177999" w14:textId="77777777" w:rsidR="003100DC" w:rsidRDefault="003100DC" w:rsidP="00AA62BA">
            <w:pPr>
              <w:rPr>
                <w:rFonts w:cs="Arial"/>
                <w:sz w:val="16"/>
              </w:rPr>
            </w:pPr>
            <w:r>
              <w:rPr>
                <w:rFonts w:cs="Arial"/>
                <w:sz w:val="16"/>
                <w:szCs w:val="20"/>
              </w:rPr>
              <w:t>UNE-ENV 1090-3:1997 Ejecución de estructuras de acero. Parte 3: Reglas suplementarias para aceros de alto límite elástico.</w:t>
            </w:r>
          </w:p>
        </w:tc>
      </w:tr>
      <w:tr w:rsidR="003100DC" w14:paraId="07F1A9DD" w14:textId="77777777" w:rsidTr="00AA62BA">
        <w:trPr>
          <w:cantSplit/>
          <w:trHeight w:val="34"/>
        </w:trPr>
        <w:tc>
          <w:tcPr>
            <w:tcW w:w="2267" w:type="dxa"/>
            <w:tcBorders>
              <w:top w:val="nil"/>
              <w:left w:val="single" w:sz="4" w:space="0" w:color="auto"/>
              <w:bottom w:val="nil"/>
              <w:right w:val="single" w:sz="4" w:space="0" w:color="auto"/>
            </w:tcBorders>
          </w:tcPr>
          <w:p w14:paraId="7F84054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6CBE15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690B161" w14:textId="77777777" w:rsidR="003100DC" w:rsidRDefault="003100DC" w:rsidP="00AA62BA">
            <w:pPr>
              <w:rPr>
                <w:rFonts w:cs="Arial"/>
                <w:sz w:val="16"/>
              </w:rPr>
            </w:pPr>
            <w:r>
              <w:rPr>
                <w:rFonts w:cs="Arial"/>
                <w:sz w:val="16"/>
                <w:szCs w:val="20"/>
              </w:rPr>
              <w:t>UNE-ENV 1090-4:1998 Ejecución de estructuras de acero. Parte 4: Reglas suplementarias para estructuras con celosía de sección hueca.</w:t>
            </w:r>
          </w:p>
        </w:tc>
      </w:tr>
      <w:tr w:rsidR="003100DC" w14:paraId="20D74767" w14:textId="77777777" w:rsidTr="00AA62BA">
        <w:trPr>
          <w:cantSplit/>
          <w:trHeight w:val="34"/>
        </w:trPr>
        <w:tc>
          <w:tcPr>
            <w:tcW w:w="2267" w:type="dxa"/>
            <w:tcBorders>
              <w:top w:val="nil"/>
              <w:left w:val="single" w:sz="4" w:space="0" w:color="auto"/>
              <w:bottom w:val="nil"/>
              <w:right w:val="single" w:sz="4" w:space="0" w:color="auto"/>
            </w:tcBorders>
          </w:tcPr>
          <w:p w14:paraId="5D0E2BA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3AE3BA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E334B29" w14:textId="77777777" w:rsidR="003100DC" w:rsidRDefault="003100DC" w:rsidP="00AA62BA">
            <w:pPr>
              <w:rPr>
                <w:rFonts w:cs="Arial"/>
                <w:sz w:val="16"/>
              </w:rPr>
            </w:pPr>
            <w:r>
              <w:rPr>
                <w:rFonts w:cs="Arial"/>
                <w:sz w:val="16"/>
                <w:szCs w:val="20"/>
              </w:rPr>
              <w:t>UNE-EN 10025-2 Productos laminados en caliente, de acero no aleado, para construcciones metálicas de uso general. Parte 2: Condiciones técnicas de suministro de productos planos.</w:t>
            </w:r>
          </w:p>
        </w:tc>
      </w:tr>
      <w:tr w:rsidR="003100DC" w14:paraId="1670DFC9" w14:textId="77777777" w:rsidTr="00AA62BA">
        <w:trPr>
          <w:cantSplit/>
          <w:trHeight w:val="34"/>
        </w:trPr>
        <w:tc>
          <w:tcPr>
            <w:tcW w:w="2267" w:type="dxa"/>
            <w:tcBorders>
              <w:top w:val="nil"/>
              <w:left w:val="single" w:sz="4" w:space="0" w:color="auto"/>
              <w:bottom w:val="nil"/>
              <w:right w:val="single" w:sz="4" w:space="0" w:color="auto"/>
            </w:tcBorders>
          </w:tcPr>
          <w:p w14:paraId="7DDAF64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4272D6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E04BA6D" w14:textId="77777777" w:rsidR="003100DC" w:rsidRDefault="003100DC" w:rsidP="00AA62BA">
            <w:pPr>
              <w:rPr>
                <w:rFonts w:cs="Arial"/>
                <w:sz w:val="16"/>
              </w:rPr>
            </w:pPr>
            <w:r>
              <w:rPr>
                <w:rFonts w:cs="Arial"/>
                <w:sz w:val="16"/>
                <w:szCs w:val="20"/>
              </w:rPr>
              <w:t>UNE-EN 10210-1:1994 Perfiles huecos para construcción, acabados en caliente, de acero no aleado de grano fino. Parte 1: condiciones técnicas de suministro.</w:t>
            </w:r>
          </w:p>
        </w:tc>
      </w:tr>
      <w:tr w:rsidR="003100DC" w14:paraId="32AB1A95" w14:textId="77777777" w:rsidTr="00AA62BA">
        <w:trPr>
          <w:cantSplit/>
          <w:trHeight w:val="34"/>
        </w:trPr>
        <w:tc>
          <w:tcPr>
            <w:tcW w:w="2267" w:type="dxa"/>
            <w:tcBorders>
              <w:top w:val="nil"/>
              <w:left w:val="single" w:sz="4" w:space="0" w:color="auto"/>
              <w:bottom w:val="nil"/>
              <w:right w:val="single" w:sz="4" w:space="0" w:color="auto"/>
            </w:tcBorders>
          </w:tcPr>
          <w:p w14:paraId="0345E2F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B21A38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48B64E9" w14:textId="77777777" w:rsidR="003100DC" w:rsidRDefault="003100DC" w:rsidP="00AA62BA">
            <w:pPr>
              <w:rPr>
                <w:rFonts w:cs="Arial"/>
                <w:sz w:val="16"/>
              </w:rPr>
            </w:pPr>
            <w:r>
              <w:rPr>
                <w:rFonts w:cs="Arial"/>
                <w:sz w:val="16"/>
                <w:szCs w:val="20"/>
              </w:rPr>
              <w:t>UNE-EN 10219-1:1998 Perfiles huecos para construcción conformados en frío de acero no aleado y de grano fino. Parte 1: Condiciones técnicas de suministro.</w:t>
            </w:r>
          </w:p>
        </w:tc>
      </w:tr>
      <w:tr w:rsidR="003100DC" w14:paraId="7BF4BE43" w14:textId="77777777" w:rsidTr="00AA62BA">
        <w:trPr>
          <w:cantSplit/>
          <w:trHeight w:val="34"/>
        </w:trPr>
        <w:tc>
          <w:tcPr>
            <w:tcW w:w="2267" w:type="dxa"/>
            <w:tcBorders>
              <w:top w:val="nil"/>
              <w:left w:val="single" w:sz="4" w:space="0" w:color="auto"/>
              <w:bottom w:val="nil"/>
              <w:right w:val="single" w:sz="4" w:space="0" w:color="auto"/>
            </w:tcBorders>
          </w:tcPr>
          <w:p w14:paraId="69279B1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F75E72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9325BB3" w14:textId="77777777" w:rsidR="003100DC" w:rsidRDefault="003100DC" w:rsidP="00AA62BA">
            <w:pPr>
              <w:rPr>
                <w:rFonts w:cs="Arial"/>
                <w:sz w:val="16"/>
              </w:rPr>
            </w:pPr>
            <w:r>
              <w:rPr>
                <w:rFonts w:cs="Arial"/>
                <w:sz w:val="16"/>
                <w:szCs w:val="20"/>
              </w:rPr>
              <w:t xml:space="preserve">UNE-EN 1993-1-10 </w:t>
            </w:r>
            <w:proofErr w:type="spellStart"/>
            <w:r>
              <w:rPr>
                <w:rFonts w:cs="Arial"/>
                <w:sz w:val="16"/>
                <w:szCs w:val="20"/>
              </w:rPr>
              <w:t>Eurocódigo</w:t>
            </w:r>
            <w:proofErr w:type="spellEnd"/>
            <w:r>
              <w:rPr>
                <w:rFonts w:cs="Arial"/>
                <w:sz w:val="16"/>
                <w:szCs w:val="20"/>
              </w:rPr>
              <w:t xml:space="preserve"> 3: Proyecto de estructuras de acero. Parte 1-10: Selección de materiales con resistencia a fractura.</w:t>
            </w:r>
          </w:p>
        </w:tc>
      </w:tr>
      <w:tr w:rsidR="003100DC" w14:paraId="5995CC9E" w14:textId="77777777" w:rsidTr="00AA62BA">
        <w:trPr>
          <w:cantSplit/>
          <w:trHeight w:val="34"/>
        </w:trPr>
        <w:tc>
          <w:tcPr>
            <w:tcW w:w="2267" w:type="dxa"/>
            <w:tcBorders>
              <w:top w:val="nil"/>
              <w:left w:val="single" w:sz="4" w:space="0" w:color="auto"/>
              <w:bottom w:val="nil"/>
              <w:right w:val="single" w:sz="4" w:space="0" w:color="auto"/>
            </w:tcBorders>
          </w:tcPr>
          <w:p w14:paraId="7734012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11E30A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E3E5D80" w14:textId="77777777" w:rsidR="003100DC" w:rsidRDefault="003100DC" w:rsidP="00AA62BA">
            <w:pPr>
              <w:rPr>
                <w:rFonts w:cs="Arial"/>
                <w:sz w:val="16"/>
              </w:rPr>
            </w:pPr>
            <w:r>
              <w:rPr>
                <w:rFonts w:cs="Arial"/>
                <w:sz w:val="16"/>
                <w:szCs w:val="20"/>
              </w:rPr>
              <w:t>UNE-EN ISO 14555:1999 Soldeo. Soldeo por arco de espárragos de materiales metálicos.</w:t>
            </w:r>
          </w:p>
        </w:tc>
      </w:tr>
      <w:tr w:rsidR="003100DC" w14:paraId="67A9377A" w14:textId="77777777" w:rsidTr="00AA62BA">
        <w:trPr>
          <w:cantSplit/>
          <w:trHeight w:val="34"/>
        </w:trPr>
        <w:tc>
          <w:tcPr>
            <w:tcW w:w="2267" w:type="dxa"/>
            <w:tcBorders>
              <w:top w:val="nil"/>
              <w:left w:val="single" w:sz="4" w:space="0" w:color="auto"/>
              <w:bottom w:val="nil"/>
              <w:right w:val="single" w:sz="4" w:space="0" w:color="auto"/>
            </w:tcBorders>
          </w:tcPr>
          <w:p w14:paraId="62D7B06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798161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0938D86" w14:textId="77777777" w:rsidR="003100DC" w:rsidRDefault="003100DC" w:rsidP="00AA62BA">
            <w:pPr>
              <w:rPr>
                <w:rFonts w:cs="Arial"/>
                <w:sz w:val="16"/>
              </w:rPr>
            </w:pPr>
            <w:r>
              <w:rPr>
                <w:rFonts w:cs="Arial"/>
                <w:sz w:val="16"/>
                <w:szCs w:val="20"/>
              </w:rPr>
              <w:t>UNE-EN 287-1:1992 Cualificación de soldadores. Soldeo por fusión. Parte 1: aceros.</w:t>
            </w:r>
          </w:p>
        </w:tc>
      </w:tr>
      <w:tr w:rsidR="003100DC" w14:paraId="7F4746F3" w14:textId="77777777" w:rsidTr="00AA62BA">
        <w:trPr>
          <w:cantSplit/>
          <w:trHeight w:val="34"/>
        </w:trPr>
        <w:tc>
          <w:tcPr>
            <w:tcW w:w="2267" w:type="dxa"/>
            <w:tcBorders>
              <w:top w:val="nil"/>
              <w:left w:val="single" w:sz="4" w:space="0" w:color="auto"/>
              <w:bottom w:val="nil"/>
              <w:right w:val="single" w:sz="4" w:space="0" w:color="auto"/>
            </w:tcBorders>
          </w:tcPr>
          <w:p w14:paraId="61C22F7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1A2E00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078A464" w14:textId="77777777" w:rsidR="003100DC" w:rsidRDefault="003100DC" w:rsidP="00AA62BA">
            <w:pPr>
              <w:rPr>
                <w:rFonts w:cs="Arial"/>
                <w:sz w:val="16"/>
              </w:rPr>
            </w:pPr>
            <w:r>
              <w:rPr>
                <w:rFonts w:cs="Arial"/>
                <w:sz w:val="16"/>
                <w:szCs w:val="20"/>
              </w:rPr>
              <w:t>UNE-EN ISO 8504-1:2002 Preparación de sustratos de acero previa a la aplicación de pinturas y productos relacionados. Métodos de preparación de las superficies. Parte 1: Principios generales.</w:t>
            </w:r>
          </w:p>
        </w:tc>
      </w:tr>
      <w:tr w:rsidR="003100DC" w14:paraId="7CF0C13E" w14:textId="77777777" w:rsidTr="00AA62BA">
        <w:trPr>
          <w:cantSplit/>
          <w:trHeight w:val="34"/>
        </w:trPr>
        <w:tc>
          <w:tcPr>
            <w:tcW w:w="2267" w:type="dxa"/>
            <w:tcBorders>
              <w:top w:val="nil"/>
              <w:left w:val="single" w:sz="4" w:space="0" w:color="auto"/>
              <w:bottom w:val="nil"/>
              <w:right w:val="single" w:sz="4" w:space="0" w:color="auto"/>
            </w:tcBorders>
          </w:tcPr>
          <w:p w14:paraId="6C79C21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6173F0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4D9A738" w14:textId="77777777" w:rsidR="003100DC" w:rsidRDefault="003100DC" w:rsidP="00AA62BA">
            <w:pPr>
              <w:rPr>
                <w:rFonts w:cs="Arial"/>
                <w:sz w:val="16"/>
              </w:rPr>
            </w:pPr>
            <w:r>
              <w:rPr>
                <w:rFonts w:cs="Arial"/>
                <w:sz w:val="16"/>
                <w:szCs w:val="20"/>
              </w:rPr>
              <w:t>UNE-EN ISO 8504-2:2002 Preparación de sustratos de acero previa a la aplicación de pinturas y productos relacionados. Métodos de preparación de las superficies. Parte 2: Limpieza por chorreado abrasivo.</w:t>
            </w:r>
          </w:p>
        </w:tc>
      </w:tr>
      <w:tr w:rsidR="003100DC" w14:paraId="559A9949" w14:textId="77777777" w:rsidTr="00AA62BA">
        <w:trPr>
          <w:cantSplit/>
          <w:trHeight w:val="34"/>
        </w:trPr>
        <w:tc>
          <w:tcPr>
            <w:tcW w:w="2267" w:type="dxa"/>
            <w:tcBorders>
              <w:top w:val="nil"/>
              <w:left w:val="single" w:sz="4" w:space="0" w:color="auto"/>
              <w:bottom w:val="nil"/>
              <w:right w:val="single" w:sz="4" w:space="0" w:color="auto"/>
            </w:tcBorders>
          </w:tcPr>
          <w:p w14:paraId="3B3266A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799DE2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4EB6551" w14:textId="77777777" w:rsidR="003100DC" w:rsidRDefault="003100DC" w:rsidP="00AA62BA">
            <w:pPr>
              <w:rPr>
                <w:rFonts w:cs="Arial"/>
                <w:sz w:val="16"/>
              </w:rPr>
            </w:pPr>
            <w:r>
              <w:rPr>
                <w:rFonts w:cs="Arial"/>
                <w:sz w:val="16"/>
                <w:szCs w:val="20"/>
              </w:rPr>
              <w:t>UNE-EN ISO 8504-3:2002 Preparación de sustratos de acero previa a la aplicación de pinturas y productos relacionados. Métodos de preparación de las superficies. Parte 3: Limpieza manual y con herramientas motorizadas.</w:t>
            </w:r>
          </w:p>
        </w:tc>
      </w:tr>
      <w:tr w:rsidR="003100DC" w14:paraId="4A4E60E5" w14:textId="77777777" w:rsidTr="00AA62BA">
        <w:trPr>
          <w:cantSplit/>
          <w:trHeight w:val="34"/>
        </w:trPr>
        <w:tc>
          <w:tcPr>
            <w:tcW w:w="2267" w:type="dxa"/>
            <w:tcBorders>
              <w:top w:val="nil"/>
              <w:left w:val="single" w:sz="4" w:space="0" w:color="auto"/>
              <w:bottom w:val="nil"/>
              <w:right w:val="single" w:sz="4" w:space="0" w:color="auto"/>
            </w:tcBorders>
          </w:tcPr>
          <w:p w14:paraId="26F75C9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AA7C2E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0EC0A28" w14:textId="77777777" w:rsidR="003100DC" w:rsidRDefault="003100DC" w:rsidP="00AA62BA">
            <w:pPr>
              <w:rPr>
                <w:rFonts w:cs="Arial"/>
                <w:sz w:val="16"/>
              </w:rPr>
            </w:pPr>
            <w:r>
              <w:rPr>
                <w:rFonts w:cs="Arial"/>
                <w:sz w:val="16"/>
                <w:szCs w:val="20"/>
              </w:rPr>
              <w:t>UNE-EN ISO 1460:1996 Recubrimientos metálicos. Recubrimientos de galvanización en caliente sobre materiales férricos. Determinación gravimétrica de la masa por unidad de área.</w:t>
            </w:r>
          </w:p>
        </w:tc>
      </w:tr>
      <w:tr w:rsidR="003100DC" w14:paraId="736465CC" w14:textId="77777777" w:rsidTr="00AA62BA">
        <w:trPr>
          <w:cantSplit/>
          <w:trHeight w:val="34"/>
        </w:trPr>
        <w:tc>
          <w:tcPr>
            <w:tcW w:w="2267" w:type="dxa"/>
            <w:tcBorders>
              <w:top w:val="nil"/>
              <w:left w:val="single" w:sz="4" w:space="0" w:color="auto"/>
              <w:bottom w:val="nil"/>
              <w:right w:val="single" w:sz="4" w:space="0" w:color="auto"/>
            </w:tcBorders>
          </w:tcPr>
          <w:p w14:paraId="3BE80C2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02721A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8425285" w14:textId="77777777" w:rsidR="003100DC" w:rsidRDefault="003100DC" w:rsidP="00AA62BA">
            <w:pPr>
              <w:rPr>
                <w:rFonts w:cs="Arial"/>
                <w:sz w:val="16"/>
              </w:rPr>
            </w:pPr>
            <w:r>
              <w:rPr>
                <w:rFonts w:cs="Arial"/>
                <w:sz w:val="16"/>
                <w:szCs w:val="20"/>
              </w:rPr>
              <w:t xml:space="preserve">UNE-EN ISO 1461:1999 Recubrimientos galvanizados en caliente sobre productos acabados de </w:t>
            </w:r>
            <w:proofErr w:type="spellStart"/>
            <w:r>
              <w:rPr>
                <w:rFonts w:cs="Arial"/>
                <w:sz w:val="16"/>
                <w:szCs w:val="20"/>
              </w:rPr>
              <w:t>hiero</w:t>
            </w:r>
            <w:proofErr w:type="spellEnd"/>
            <w:r>
              <w:rPr>
                <w:rFonts w:cs="Arial"/>
                <w:sz w:val="16"/>
                <w:szCs w:val="20"/>
              </w:rPr>
              <w:t xml:space="preserve"> y acero. Especificaciones y métodos de ensayo.</w:t>
            </w:r>
          </w:p>
        </w:tc>
      </w:tr>
      <w:tr w:rsidR="003100DC" w14:paraId="114E8EC9" w14:textId="77777777" w:rsidTr="00AA62BA">
        <w:trPr>
          <w:cantSplit/>
          <w:trHeight w:val="34"/>
        </w:trPr>
        <w:tc>
          <w:tcPr>
            <w:tcW w:w="2267" w:type="dxa"/>
            <w:tcBorders>
              <w:top w:val="nil"/>
              <w:left w:val="single" w:sz="4" w:space="0" w:color="auto"/>
              <w:bottom w:val="nil"/>
              <w:right w:val="single" w:sz="4" w:space="0" w:color="auto"/>
            </w:tcBorders>
          </w:tcPr>
          <w:p w14:paraId="6DA226C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0B5F70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FD1DE6B" w14:textId="77777777" w:rsidR="003100DC" w:rsidRDefault="003100DC" w:rsidP="00AA62BA">
            <w:pPr>
              <w:rPr>
                <w:rFonts w:cs="Arial"/>
                <w:sz w:val="16"/>
              </w:rPr>
            </w:pPr>
            <w:r>
              <w:rPr>
                <w:rFonts w:cs="Arial"/>
                <w:sz w:val="16"/>
                <w:szCs w:val="20"/>
              </w:rPr>
              <w:t>UNE-EN ISO 7976-1:1989 Tolerancias para el edificio -- métodos de medida de edificios y de productos del edificio -- parte 1: Métodos e instrumentos.</w:t>
            </w:r>
          </w:p>
        </w:tc>
      </w:tr>
      <w:tr w:rsidR="003100DC" w14:paraId="6DB33931" w14:textId="77777777" w:rsidTr="00AA62BA">
        <w:trPr>
          <w:cantSplit/>
          <w:trHeight w:val="34"/>
        </w:trPr>
        <w:tc>
          <w:tcPr>
            <w:tcW w:w="2267" w:type="dxa"/>
            <w:tcBorders>
              <w:top w:val="nil"/>
              <w:left w:val="single" w:sz="4" w:space="0" w:color="auto"/>
              <w:bottom w:val="nil"/>
              <w:right w:val="single" w:sz="4" w:space="0" w:color="auto"/>
            </w:tcBorders>
          </w:tcPr>
          <w:p w14:paraId="0DC860C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B358F2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0C0C0DA" w14:textId="77777777" w:rsidR="003100DC" w:rsidRDefault="003100DC" w:rsidP="00AA62BA">
            <w:pPr>
              <w:rPr>
                <w:rFonts w:cs="Arial"/>
                <w:sz w:val="16"/>
              </w:rPr>
            </w:pPr>
            <w:r>
              <w:rPr>
                <w:rFonts w:cs="Arial"/>
                <w:sz w:val="16"/>
                <w:szCs w:val="20"/>
              </w:rPr>
              <w:t>UNE-EN ISO 7976-2:1989 Tolerancias para el edificio -- métodos de medida de edificios y de productos del edificio -- parte 2: Posición de puntos que miden.</w:t>
            </w:r>
          </w:p>
        </w:tc>
      </w:tr>
      <w:tr w:rsidR="003100DC" w14:paraId="36D15DBF" w14:textId="77777777" w:rsidTr="00AA62BA">
        <w:trPr>
          <w:cantSplit/>
          <w:trHeight w:val="34"/>
        </w:trPr>
        <w:tc>
          <w:tcPr>
            <w:tcW w:w="2267" w:type="dxa"/>
            <w:tcBorders>
              <w:top w:val="nil"/>
              <w:left w:val="single" w:sz="4" w:space="0" w:color="auto"/>
              <w:bottom w:val="nil"/>
              <w:right w:val="single" w:sz="4" w:space="0" w:color="auto"/>
            </w:tcBorders>
          </w:tcPr>
          <w:p w14:paraId="0FA6106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0CF0B3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1EE1CBD" w14:textId="77777777" w:rsidR="003100DC" w:rsidRDefault="003100DC" w:rsidP="00AA62BA">
            <w:pPr>
              <w:rPr>
                <w:rFonts w:cs="Arial"/>
                <w:sz w:val="16"/>
              </w:rPr>
            </w:pPr>
            <w:r>
              <w:rPr>
                <w:rFonts w:cs="Arial"/>
                <w:sz w:val="16"/>
                <w:szCs w:val="20"/>
              </w:rPr>
              <w:t xml:space="preserve">UNE-EN ISO 6507-1:1998 Materiales metálicos. Ensayo de dureza </w:t>
            </w:r>
            <w:proofErr w:type="spellStart"/>
            <w:r>
              <w:rPr>
                <w:rFonts w:cs="Arial"/>
                <w:sz w:val="16"/>
                <w:szCs w:val="20"/>
              </w:rPr>
              <w:t>Vickers</w:t>
            </w:r>
            <w:proofErr w:type="spellEnd"/>
            <w:r>
              <w:rPr>
                <w:rFonts w:cs="Arial"/>
                <w:sz w:val="16"/>
                <w:szCs w:val="20"/>
              </w:rPr>
              <w:t>. Parte 1: Métodos de ensayo.</w:t>
            </w:r>
          </w:p>
        </w:tc>
      </w:tr>
      <w:tr w:rsidR="003100DC" w14:paraId="3BD3F307" w14:textId="77777777" w:rsidTr="00AA62BA">
        <w:trPr>
          <w:cantSplit/>
          <w:trHeight w:val="34"/>
        </w:trPr>
        <w:tc>
          <w:tcPr>
            <w:tcW w:w="2267" w:type="dxa"/>
            <w:tcBorders>
              <w:top w:val="nil"/>
              <w:left w:val="single" w:sz="4" w:space="0" w:color="auto"/>
              <w:bottom w:val="nil"/>
              <w:right w:val="single" w:sz="4" w:space="0" w:color="auto"/>
            </w:tcBorders>
          </w:tcPr>
          <w:p w14:paraId="19062F1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D4A7DB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DC5E44B" w14:textId="77777777" w:rsidR="003100DC" w:rsidRDefault="003100DC" w:rsidP="00AA62BA">
            <w:pPr>
              <w:rPr>
                <w:rFonts w:cs="Arial"/>
                <w:sz w:val="16"/>
              </w:rPr>
            </w:pPr>
            <w:r>
              <w:rPr>
                <w:rFonts w:cs="Arial"/>
                <w:sz w:val="16"/>
                <w:szCs w:val="20"/>
              </w:rPr>
              <w:t>UNE-EN ISO 2808:2000 Pinturas y barnices. Determinación del espesor de película.</w:t>
            </w:r>
          </w:p>
        </w:tc>
      </w:tr>
      <w:tr w:rsidR="003100DC" w14:paraId="784642C5" w14:textId="77777777" w:rsidTr="00AA62BA">
        <w:trPr>
          <w:cantSplit/>
          <w:trHeight w:val="34"/>
        </w:trPr>
        <w:tc>
          <w:tcPr>
            <w:tcW w:w="2267" w:type="dxa"/>
            <w:tcBorders>
              <w:top w:val="nil"/>
              <w:left w:val="single" w:sz="4" w:space="0" w:color="auto"/>
              <w:bottom w:val="nil"/>
              <w:right w:val="single" w:sz="4" w:space="0" w:color="auto"/>
            </w:tcBorders>
          </w:tcPr>
          <w:p w14:paraId="4D1F2EF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059378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9B53886" w14:textId="77777777" w:rsidR="003100DC" w:rsidRDefault="003100DC" w:rsidP="00AA62BA">
            <w:pPr>
              <w:rPr>
                <w:rFonts w:cs="Arial"/>
                <w:sz w:val="16"/>
              </w:rPr>
            </w:pPr>
            <w:r>
              <w:rPr>
                <w:rFonts w:cs="Arial"/>
                <w:sz w:val="16"/>
                <w:szCs w:val="20"/>
              </w:rPr>
              <w:t>UNE-EN ISO 4014:2001 Pernos de cabeza hexagonal. Productos de clases A y B. (ISO 4014:1990).</w:t>
            </w:r>
          </w:p>
        </w:tc>
      </w:tr>
      <w:tr w:rsidR="003100DC" w14:paraId="57C953D4" w14:textId="77777777" w:rsidTr="00AA62BA">
        <w:trPr>
          <w:cantSplit/>
          <w:trHeight w:val="34"/>
        </w:trPr>
        <w:tc>
          <w:tcPr>
            <w:tcW w:w="2267" w:type="dxa"/>
            <w:tcBorders>
              <w:top w:val="nil"/>
              <w:left w:val="single" w:sz="4" w:space="0" w:color="auto"/>
              <w:bottom w:val="nil"/>
              <w:right w:val="single" w:sz="4" w:space="0" w:color="auto"/>
            </w:tcBorders>
          </w:tcPr>
          <w:p w14:paraId="3A7C747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38C6DC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D5BDA0F" w14:textId="77777777" w:rsidR="003100DC" w:rsidRDefault="003100DC" w:rsidP="00AA62BA">
            <w:pPr>
              <w:rPr>
                <w:rFonts w:cs="Arial"/>
                <w:sz w:val="16"/>
              </w:rPr>
            </w:pPr>
            <w:r>
              <w:rPr>
                <w:rFonts w:cs="Arial"/>
                <w:sz w:val="16"/>
                <w:szCs w:val="20"/>
              </w:rPr>
              <w:t>UNE EN ISO 4016:2001 Pernos de cabeza hexagonal. Productos de clase C. (ISO 4016:1999).</w:t>
            </w:r>
          </w:p>
        </w:tc>
      </w:tr>
      <w:tr w:rsidR="003100DC" w14:paraId="3AD5742E" w14:textId="77777777" w:rsidTr="00AA62BA">
        <w:trPr>
          <w:cantSplit/>
          <w:trHeight w:val="34"/>
        </w:trPr>
        <w:tc>
          <w:tcPr>
            <w:tcW w:w="2267" w:type="dxa"/>
            <w:tcBorders>
              <w:top w:val="nil"/>
              <w:left w:val="single" w:sz="4" w:space="0" w:color="auto"/>
              <w:bottom w:val="nil"/>
              <w:right w:val="single" w:sz="4" w:space="0" w:color="auto"/>
            </w:tcBorders>
          </w:tcPr>
          <w:p w14:paraId="61A1D8C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907738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DE73B29" w14:textId="77777777" w:rsidR="003100DC" w:rsidRDefault="003100DC" w:rsidP="00AA62BA">
            <w:pPr>
              <w:rPr>
                <w:rFonts w:cs="Arial"/>
                <w:sz w:val="16"/>
              </w:rPr>
            </w:pPr>
            <w:r>
              <w:rPr>
                <w:rFonts w:cs="Arial"/>
                <w:sz w:val="16"/>
                <w:szCs w:val="20"/>
              </w:rPr>
              <w:t>UNE EN ISO 4017:2001 Tornillos de cabeza hexagonal. Productos de clases A y B. (ISO 4017:1999).</w:t>
            </w:r>
          </w:p>
        </w:tc>
      </w:tr>
      <w:tr w:rsidR="003100DC" w14:paraId="7741E2EA" w14:textId="77777777" w:rsidTr="00AA62BA">
        <w:trPr>
          <w:cantSplit/>
          <w:trHeight w:val="34"/>
        </w:trPr>
        <w:tc>
          <w:tcPr>
            <w:tcW w:w="2267" w:type="dxa"/>
            <w:tcBorders>
              <w:top w:val="nil"/>
              <w:left w:val="single" w:sz="4" w:space="0" w:color="auto"/>
              <w:bottom w:val="nil"/>
              <w:right w:val="single" w:sz="4" w:space="0" w:color="auto"/>
            </w:tcBorders>
          </w:tcPr>
          <w:p w14:paraId="29D6CBD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057141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7AA31B6" w14:textId="77777777" w:rsidR="003100DC" w:rsidRDefault="003100DC" w:rsidP="00AA62BA">
            <w:pPr>
              <w:rPr>
                <w:rFonts w:cs="Arial"/>
                <w:sz w:val="16"/>
              </w:rPr>
            </w:pPr>
            <w:r>
              <w:rPr>
                <w:rFonts w:cs="Arial"/>
                <w:sz w:val="16"/>
                <w:szCs w:val="20"/>
              </w:rPr>
              <w:t>UNE EN ISO 4018:2001 Tornillos de cabeza hexagonal. Productos de clase C. (ISO 4018:1999).</w:t>
            </w:r>
          </w:p>
        </w:tc>
      </w:tr>
      <w:tr w:rsidR="003100DC" w14:paraId="1C6C9A46" w14:textId="77777777" w:rsidTr="00AA62BA">
        <w:trPr>
          <w:cantSplit/>
          <w:trHeight w:val="34"/>
        </w:trPr>
        <w:tc>
          <w:tcPr>
            <w:tcW w:w="2267" w:type="dxa"/>
            <w:tcBorders>
              <w:top w:val="nil"/>
              <w:left w:val="single" w:sz="4" w:space="0" w:color="auto"/>
              <w:bottom w:val="nil"/>
              <w:right w:val="single" w:sz="4" w:space="0" w:color="auto"/>
            </w:tcBorders>
          </w:tcPr>
          <w:p w14:paraId="35AB160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F780CE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B934937" w14:textId="77777777" w:rsidR="003100DC" w:rsidRDefault="003100DC" w:rsidP="00AA62BA">
            <w:pPr>
              <w:rPr>
                <w:rFonts w:cs="Arial"/>
                <w:sz w:val="16"/>
              </w:rPr>
            </w:pPr>
            <w:r>
              <w:rPr>
                <w:rFonts w:cs="Arial"/>
                <w:sz w:val="16"/>
                <w:szCs w:val="20"/>
              </w:rPr>
              <w:t>UNE EN 24032:1992 Tuercas hexagonales, tipo 1. Producto de clases A y B. (ISO 4032:1986)</w:t>
            </w:r>
          </w:p>
        </w:tc>
      </w:tr>
      <w:tr w:rsidR="003100DC" w14:paraId="59FC3999" w14:textId="77777777" w:rsidTr="00AA62BA">
        <w:trPr>
          <w:cantSplit/>
          <w:trHeight w:val="34"/>
        </w:trPr>
        <w:tc>
          <w:tcPr>
            <w:tcW w:w="2267" w:type="dxa"/>
            <w:tcBorders>
              <w:top w:val="nil"/>
              <w:left w:val="single" w:sz="4" w:space="0" w:color="auto"/>
              <w:bottom w:val="nil"/>
              <w:right w:val="single" w:sz="4" w:space="0" w:color="auto"/>
            </w:tcBorders>
          </w:tcPr>
          <w:p w14:paraId="0D673A5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C36A77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7C3B4CE" w14:textId="77777777" w:rsidR="003100DC" w:rsidRDefault="003100DC" w:rsidP="00AA62BA">
            <w:pPr>
              <w:rPr>
                <w:rFonts w:cs="Arial"/>
                <w:sz w:val="16"/>
              </w:rPr>
            </w:pPr>
            <w:r>
              <w:rPr>
                <w:rFonts w:cs="Arial"/>
                <w:sz w:val="16"/>
                <w:szCs w:val="20"/>
                <w:lang w:val="fr-FR"/>
              </w:rPr>
              <w:t xml:space="preserve">UNE EN ISO 4034:2001. </w:t>
            </w:r>
            <w:r>
              <w:rPr>
                <w:rFonts w:cs="Arial"/>
                <w:sz w:val="16"/>
                <w:szCs w:val="20"/>
              </w:rPr>
              <w:t>Tuercas hexagonales. Producto de clase C. (ISO 4034:1999).</w:t>
            </w:r>
          </w:p>
        </w:tc>
      </w:tr>
      <w:tr w:rsidR="003100DC" w14:paraId="29560F5F" w14:textId="77777777" w:rsidTr="00AA62BA">
        <w:trPr>
          <w:cantSplit/>
          <w:trHeight w:val="34"/>
        </w:trPr>
        <w:tc>
          <w:tcPr>
            <w:tcW w:w="2267" w:type="dxa"/>
            <w:tcBorders>
              <w:top w:val="nil"/>
              <w:left w:val="single" w:sz="4" w:space="0" w:color="auto"/>
              <w:bottom w:val="nil"/>
              <w:right w:val="single" w:sz="4" w:space="0" w:color="auto"/>
            </w:tcBorders>
          </w:tcPr>
          <w:p w14:paraId="3C3A789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A31738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628E13F" w14:textId="77777777" w:rsidR="003100DC" w:rsidRDefault="003100DC" w:rsidP="00AA62BA">
            <w:pPr>
              <w:rPr>
                <w:rFonts w:cs="Arial"/>
                <w:sz w:val="16"/>
              </w:rPr>
            </w:pPr>
            <w:r>
              <w:rPr>
                <w:rFonts w:cs="Arial"/>
                <w:sz w:val="16"/>
                <w:szCs w:val="20"/>
              </w:rPr>
              <w:t>UNE-EN ISO 7089:2000 Arandelas planas. Serie normal. Producto de clase A. (ISO 7089:2000).</w:t>
            </w:r>
          </w:p>
        </w:tc>
      </w:tr>
      <w:tr w:rsidR="003100DC" w14:paraId="6502432F" w14:textId="77777777" w:rsidTr="00AA62BA">
        <w:trPr>
          <w:cantSplit/>
          <w:trHeight w:val="34"/>
        </w:trPr>
        <w:tc>
          <w:tcPr>
            <w:tcW w:w="2267" w:type="dxa"/>
            <w:tcBorders>
              <w:top w:val="nil"/>
              <w:left w:val="single" w:sz="4" w:space="0" w:color="auto"/>
              <w:bottom w:val="nil"/>
              <w:right w:val="single" w:sz="4" w:space="0" w:color="auto"/>
            </w:tcBorders>
          </w:tcPr>
          <w:p w14:paraId="65986F0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3E920C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19AA6EA" w14:textId="77777777" w:rsidR="003100DC" w:rsidRDefault="003100DC" w:rsidP="00AA62BA">
            <w:pPr>
              <w:rPr>
                <w:rFonts w:cs="Arial"/>
                <w:sz w:val="16"/>
              </w:rPr>
            </w:pPr>
            <w:r>
              <w:rPr>
                <w:rFonts w:cs="Arial"/>
                <w:sz w:val="16"/>
                <w:szCs w:val="20"/>
              </w:rPr>
              <w:t>UNE-EN ISO 7090:2000 Arandelas planas achaflanadas. Serie normal. Producto de clase A. (ISO 7090:2000).</w:t>
            </w:r>
          </w:p>
        </w:tc>
      </w:tr>
      <w:tr w:rsidR="003100DC" w14:paraId="6E581FC7"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22D85CA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167792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9A01BD2" w14:textId="77777777" w:rsidR="003100DC" w:rsidRDefault="003100DC" w:rsidP="00AA62BA">
            <w:pPr>
              <w:rPr>
                <w:rFonts w:cs="Arial"/>
                <w:sz w:val="16"/>
              </w:rPr>
            </w:pPr>
            <w:r>
              <w:rPr>
                <w:rFonts w:cs="Arial"/>
                <w:sz w:val="16"/>
                <w:szCs w:val="20"/>
                <w:lang w:val="fr-FR"/>
              </w:rPr>
              <w:t xml:space="preserve">UNE-EN ISO 7091:2000. </w:t>
            </w:r>
            <w:r>
              <w:rPr>
                <w:rFonts w:cs="Arial"/>
                <w:sz w:val="16"/>
                <w:szCs w:val="20"/>
              </w:rPr>
              <w:t>Arandelas planas. Serie normal. Producto de clase C. (ISO 7091:2000).</w:t>
            </w:r>
          </w:p>
        </w:tc>
      </w:tr>
    </w:tbl>
    <w:p w14:paraId="45C802FD" w14:textId="77777777" w:rsidR="003100DC" w:rsidRDefault="003100DC" w:rsidP="003100DC">
      <w:pPr>
        <w:autoSpaceDE w:val="0"/>
        <w:autoSpaceDN w:val="0"/>
        <w:adjustRightInd w:val="0"/>
        <w:rPr>
          <w:rFonts w:cs="Arial"/>
          <w:b/>
          <w:bCs/>
          <w:color w:val="FFFFFF"/>
          <w:sz w:val="16"/>
          <w:szCs w:val="56"/>
        </w:rPr>
      </w:pPr>
    </w:p>
    <w:p w14:paraId="25277AC1" w14:textId="77777777" w:rsidR="003100DC" w:rsidRDefault="003100DC" w:rsidP="003100DC">
      <w:pPr>
        <w:rPr>
          <w:rFonts w:cs="Arial"/>
          <w:sz w:val="16"/>
        </w:rPr>
      </w:pPr>
    </w:p>
    <w:p w14:paraId="769D0598" w14:textId="77777777" w:rsidR="003100DC" w:rsidRDefault="003100DC" w:rsidP="003100DC">
      <w:pPr>
        <w:rPr>
          <w:rFonts w:cs="Arial"/>
          <w:b/>
          <w:bCs/>
          <w:sz w:val="16"/>
          <w:szCs w:val="20"/>
        </w:rPr>
      </w:pPr>
    </w:p>
    <w:p w14:paraId="00EC7D00" w14:textId="77777777" w:rsidR="003100DC" w:rsidRDefault="003100DC" w:rsidP="003100DC">
      <w:pPr>
        <w:rPr>
          <w:rFonts w:cs="Arial"/>
          <w:b/>
          <w:bCs/>
          <w:sz w:val="16"/>
          <w:szCs w:val="20"/>
        </w:rPr>
      </w:pPr>
    </w:p>
    <w:p w14:paraId="0B842851" w14:textId="77777777" w:rsidR="003100DC" w:rsidRDefault="003100DC" w:rsidP="003100DC">
      <w:pPr>
        <w:rPr>
          <w:rFonts w:cs="Arial"/>
          <w:b/>
          <w:bCs/>
          <w:sz w:val="16"/>
        </w:rPr>
      </w:pPr>
      <w:r>
        <w:rPr>
          <w:rFonts w:cs="Arial"/>
          <w:b/>
          <w:bCs/>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3"/>
        <w:gridCol w:w="280"/>
        <w:gridCol w:w="6465"/>
      </w:tblGrid>
      <w:tr w:rsidR="003100DC" w14:paraId="1A1060E4" w14:textId="77777777" w:rsidTr="00AA62BA">
        <w:trPr>
          <w:cantSplit/>
          <w:trHeight w:val="143"/>
        </w:trPr>
        <w:tc>
          <w:tcPr>
            <w:tcW w:w="8978" w:type="dxa"/>
            <w:gridSpan w:val="3"/>
            <w:tcBorders>
              <w:top w:val="nil"/>
              <w:left w:val="nil"/>
              <w:bottom w:val="nil"/>
              <w:right w:val="nil"/>
            </w:tcBorders>
            <w:shd w:val="clear" w:color="auto" w:fill="000000"/>
          </w:tcPr>
          <w:p w14:paraId="680B718F" w14:textId="77777777" w:rsidR="003100DC" w:rsidRDefault="003100DC" w:rsidP="00AA62BA">
            <w:pPr>
              <w:pStyle w:val="Ttulo9"/>
              <w:numPr>
                <w:ilvl w:val="0"/>
                <w:numId w:val="0"/>
              </w:numPr>
              <w:ind w:left="6300"/>
              <w:jc w:val="both"/>
              <w:rPr>
                <w:rFonts w:cs="Arial"/>
                <w:sz w:val="16"/>
              </w:rPr>
            </w:pPr>
            <w:r>
              <w:rPr>
                <w:rFonts w:cs="Arial"/>
                <w:sz w:val="16"/>
              </w:rPr>
              <w:lastRenderedPageBreak/>
              <w:t xml:space="preserve">ESTRUCTURA DE FÁBRICA-Según DB </w:t>
            </w:r>
            <w:r>
              <w:rPr>
                <w:rFonts w:cs="Arial"/>
                <w:sz w:val="16"/>
                <w:szCs w:val="168"/>
              </w:rPr>
              <w:t xml:space="preserve">SE F </w:t>
            </w:r>
            <w:r>
              <w:rPr>
                <w:rFonts w:cs="Arial"/>
                <w:sz w:val="16"/>
                <w:szCs w:val="56"/>
              </w:rPr>
              <w:t>Seguridad Estructural-Fábrica</w:t>
            </w:r>
          </w:p>
        </w:tc>
      </w:tr>
      <w:tr w:rsidR="003100DC" w14:paraId="21637EC1" w14:textId="77777777" w:rsidTr="00AA62BA">
        <w:trPr>
          <w:cantSplit/>
          <w:trHeight w:val="65"/>
        </w:trPr>
        <w:tc>
          <w:tcPr>
            <w:tcW w:w="8978" w:type="dxa"/>
            <w:gridSpan w:val="3"/>
            <w:tcBorders>
              <w:top w:val="nil"/>
              <w:left w:val="nil"/>
              <w:bottom w:val="nil"/>
              <w:right w:val="nil"/>
            </w:tcBorders>
          </w:tcPr>
          <w:p w14:paraId="0161D636" w14:textId="77777777" w:rsidR="003100DC" w:rsidRDefault="003100DC" w:rsidP="00AA62BA">
            <w:pPr>
              <w:rPr>
                <w:rFonts w:cs="Arial"/>
                <w:b/>
                <w:bCs/>
                <w:sz w:val="16"/>
              </w:rPr>
            </w:pPr>
          </w:p>
        </w:tc>
      </w:tr>
      <w:tr w:rsidR="003100DC" w14:paraId="5824DF4E" w14:textId="77777777" w:rsidTr="00AA62BA">
        <w:trPr>
          <w:cantSplit/>
          <w:trHeight w:val="34"/>
        </w:trPr>
        <w:tc>
          <w:tcPr>
            <w:tcW w:w="8978" w:type="dxa"/>
            <w:gridSpan w:val="3"/>
            <w:tcBorders>
              <w:top w:val="nil"/>
              <w:left w:val="nil"/>
              <w:bottom w:val="nil"/>
              <w:right w:val="nil"/>
            </w:tcBorders>
            <w:shd w:val="clear" w:color="auto" w:fill="003366"/>
          </w:tcPr>
          <w:p w14:paraId="0102813E" w14:textId="77777777" w:rsidR="003100DC" w:rsidRDefault="003100DC" w:rsidP="00AA62BA">
            <w:pPr>
              <w:rPr>
                <w:rFonts w:cs="Arial"/>
                <w:b/>
                <w:bCs/>
                <w:sz w:val="16"/>
              </w:rPr>
            </w:pPr>
            <w:r>
              <w:rPr>
                <w:rFonts w:cs="Arial"/>
                <w:b/>
                <w:bCs/>
                <w:sz w:val="16"/>
                <w:szCs w:val="28"/>
              </w:rPr>
              <w:t>8 CONTROL DE LA EJECUCIÓN</w:t>
            </w:r>
          </w:p>
        </w:tc>
      </w:tr>
      <w:tr w:rsidR="003100DC" w14:paraId="66E0F7A1" w14:textId="77777777" w:rsidTr="00AA62BA">
        <w:trPr>
          <w:cantSplit/>
          <w:trHeight w:val="137"/>
        </w:trPr>
        <w:tc>
          <w:tcPr>
            <w:tcW w:w="2233" w:type="dxa"/>
            <w:tcBorders>
              <w:top w:val="nil"/>
              <w:left w:val="nil"/>
              <w:bottom w:val="single" w:sz="4" w:space="0" w:color="auto"/>
              <w:right w:val="nil"/>
            </w:tcBorders>
          </w:tcPr>
          <w:p w14:paraId="1997A93D" w14:textId="77777777" w:rsidR="003100DC" w:rsidRDefault="003100DC" w:rsidP="00AA62BA">
            <w:pPr>
              <w:jc w:val="center"/>
              <w:rPr>
                <w:rFonts w:cs="Arial"/>
                <w:b/>
                <w:bCs/>
                <w:sz w:val="16"/>
              </w:rPr>
            </w:pPr>
          </w:p>
        </w:tc>
        <w:tc>
          <w:tcPr>
            <w:tcW w:w="280" w:type="dxa"/>
            <w:tcBorders>
              <w:top w:val="nil"/>
              <w:left w:val="nil"/>
              <w:bottom w:val="nil"/>
              <w:right w:val="nil"/>
            </w:tcBorders>
          </w:tcPr>
          <w:p w14:paraId="6A445416" w14:textId="77777777" w:rsidR="003100DC" w:rsidRDefault="003100DC" w:rsidP="00AA62BA">
            <w:pPr>
              <w:jc w:val="center"/>
              <w:rPr>
                <w:rFonts w:cs="Arial"/>
                <w:b/>
                <w:bCs/>
                <w:sz w:val="16"/>
              </w:rPr>
            </w:pPr>
          </w:p>
        </w:tc>
        <w:tc>
          <w:tcPr>
            <w:tcW w:w="6465" w:type="dxa"/>
            <w:tcBorders>
              <w:top w:val="nil"/>
              <w:left w:val="nil"/>
              <w:bottom w:val="single" w:sz="4" w:space="0" w:color="auto"/>
              <w:right w:val="nil"/>
            </w:tcBorders>
          </w:tcPr>
          <w:p w14:paraId="5A5AC268" w14:textId="77777777" w:rsidR="003100DC" w:rsidRDefault="003100DC" w:rsidP="00AA62BA">
            <w:pPr>
              <w:jc w:val="center"/>
              <w:rPr>
                <w:rFonts w:cs="Arial"/>
                <w:b/>
                <w:bCs/>
                <w:sz w:val="16"/>
              </w:rPr>
            </w:pPr>
          </w:p>
        </w:tc>
      </w:tr>
      <w:tr w:rsidR="003100DC" w14:paraId="5ECF5482" w14:textId="77777777" w:rsidTr="00AA62BA">
        <w:trPr>
          <w:cantSplit/>
          <w:trHeight w:val="34"/>
        </w:trPr>
        <w:tc>
          <w:tcPr>
            <w:tcW w:w="2233" w:type="dxa"/>
            <w:tcBorders>
              <w:top w:val="single" w:sz="4" w:space="0" w:color="auto"/>
              <w:left w:val="single" w:sz="4" w:space="0" w:color="auto"/>
              <w:bottom w:val="single" w:sz="4" w:space="0" w:color="auto"/>
              <w:right w:val="single" w:sz="4" w:space="0" w:color="auto"/>
            </w:tcBorders>
          </w:tcPr>
          <w:p w14:paraId="5F88D23F" w14:textId="77777777" w:rsidR="003100DC" w:rsidRDefault="003100DC" w:rsidP="00AA62BA">
            <w:pPr>
              <w:rPr>
                <w:rFonts w:cs="Arial"/>
                <w:sz w:val="16"/>
              </w:rPr>
            </w:pPr>
            <w:r>
              <w:rPr>
                <w:rFonts w:cs="Arial"/>
                <w:b/>
                <w:bCs/>
                <w:color w:val="000000"/>
                <w:sz w:val="16"/>
              </w:rPr>
              <w:t>8.1 Recepción de materiales</w:t>
            </w:r>
          </w:p>
        </w:tc>
        <w:tc>
          <w:tcPr>
            <w:tcW w:w="280" w:type="dxa"/>
            <w:tcBorders>
              <w:top w:val="nil"/>
              <w:left w:val="single" w:sz="4" w:space="0" w:color="auto"/>
              <w:bottom w:val="nil"/>
              <w:right w:val="single" w:sz="4" w:space="0" w:color="auto"/>
            </w:tcBorders>
          </w:tcPr>
          <w:p w14:paraId="1EF6B745"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79E1999F" w14:textId="77777777" w:rsidR="003100DC" w:rsidRDefault="003100DC" w:rsidP="0055253C">
            <w:pPr>
              <w:numPr>
                <w:ilvl w:val="0"/>
                <w:numId w:val="91"/>
              </w:numPr>
              <w:rPr>
                <w:rFonts w:cs="Arial"/>
                <w:sz w:val="16"/>
              </w:rPr>
            </w:pPr>
            <w:r>
              <w:rPr>
                <w:rFonts w:cs="Arial"/>
                <w:color w:val="000000"/>
                <w:sz w:val="16"/>
                <w:szCs w:val="20"/>
              </w:rPr>
              <w:t>La recepción de cementos, de hormigones, y de la ejecución y control de éstos, se encuentra regulado en documentos específicos.</w:t>
            </w:r>
          </w:p>
        </w:tc>
      </w:tr>
      <w:tr w:rsidR="003100DC" w14:paraId="2BBEB5B1" w14:textId="77777777" w:rsidTr="00AA62BA">
        <w:trPr>
          <w:cantSplit/>
          <w:trHeight w:val="137"/>
        </w:trPr>
        <w:tc>
          <w:tcPr>
            <w:tcW w:w="2233" w:type="dxa"/>
            <w:tcBorders>
              <w:top w:val="single" w:sz="4" w:space="0" w:color="auto"/>
              <w:left w:val="nil"/>
              <w:bottom w:val="single" w:sz="4" w:space="0" w:color="auto"/>
              <w:right w:val="nil"/>
            </w:tcBorders>
          </w:tcPr>
          <w:p w14:paraId="52E9E0B5" w14:textId="77777777" w:rsidR="003100DC" w:rsidRDefault="003100DC" w:rsidP="00AA62BA">
            <w:pPr>
              <w:jc w:val="center"/>
              <w:rPr>
                <w:rFonts w:cs="Arial"/>
                <w:b/>
                <w:bCs/>
                <w:sz w:val="16"/>
              </w:rPr>
            </w:pPr>
          </w:p>
        </w:tc>
        <w:tc>
          <w:tcPr>
            <w:tcW w:w="280" w:type="dxa"/>
            <w:tcBorders>
              <w:top w:val="nil"/>
              <w:left w:val="nil"/>
              <w:bottom w:val="nil"/>
              <w:right w:val="nil"/>
            </w:tcBorders>
          </w:tcPr>
          <w:p w14:paraId="715E65A7" w14:textId="77777777" w:rsidR="003100DC" w:rsidRDefault="003100DC" w:rsidP="00AA62BA">
            <w:pPr>
              <w:jc w:val="center"/>
              <w:rPr>
                <w:rFonts w:cs="Arial"/>
                <w:b/>
                <w:bCs/>
                <w:sz w:val="16"/>
              </w:rPr>
            </w:pPr>
          </w:p>
        </w:tc>
        <w:tc>
          <w:tcPr>
            <w:tcW w:w="6465" w:type="dxa"/>
            <w:tcBorders>
              <w:top w:val="single" w:sz="4" w:space="0" w:color="auto"/>
              <w:left w:val="nil"/>
              <w:bottom w:val="single" w:sz="4" w:space="0" w:color="auto"/>
              <w:right w:val="nil"/>
            </w:tcBorders>
          </w:tcPr>
          <w:p w14:paraId="4D6EB912" w14:textId="77777777" w:rsidR="003100DC" w:rsidRDefault="003100DC" w:rsidP="00AA62BA">
            <w:pPr>
              <w:jc w:val="center"/>
              <w:rPr>
                <w:rFonts w:cs="Arial"/>
                <w:b/>
                <w:bCs/>
                <w:sz w:val="16"/>
              </w:rPr>
            </w:pPr>
          </w:p>
        </w:tc>
      </w:tr>
      <w:tr w:rsidR="003100DC" w14:paraId="017AF854" w14:textId="77777777" w:rsidTr="00AA62BA">
        <w:trPr>
          <w:cantSplit/>
          <w:trHeight w:val="397"/>
        </w:trPr>
        <w:tc>
          <w:tcPr>
            <w:tcW w:w="2233" w:type="dxa"/>
            <w:tcBorders>
              <w:top w:val="single" w:sz="4" w:space="0" w:color="auto"/>
              <w:left w:val="single" w:sz="4" w:space="0" w:color="auto"/>
              <w:bottom w:val="nil"/>
              <w:right w:val="single" w:sz="4" w:space="0" w:color="auto"/>
            </w:tcBorders>
          </w:tcPr>
          <w:p w14:paraId="4E4D0C16" w14:textId="77777777" w:rsidR="003100DC" w:rsidRDefault="003100DC" w:rsidP="00AA62BA">
            <w:pPr>
              <w:rPr>
                <w:rFonts w:cs="Arial"/>
                <w:sz w:val="16"/>
              </w:rPr>
            </w:pPr>
            <w:r>
              <w:rPr>
                <w:rFonts w:cs="Arial"/>
                <w:b/>
                <w:bCs/>
                <w:color w:val="000000"/>
                <w:sz w:val="16"/>
                <w:szCs w:val="20"/>
              </w:rPr>
              <w:t>8.1.1 Piezas</w:t>
            </w:r>
          </w:p>
        </w:tc>
        <w:tc>
          <w:tcPr>
            <w:tcW w:w="280" w:type="dxa"/>
            <w:tcBorders>
              <w:top w:val="nil"/>
              <w:left w:val="single" w:sz="4" w:space="0" w:color="auto"/>
              <w:bottom w:val="nil"/>
              <w:right w:val="single" w:sz="4" w:space="0" w:color="auto"/>
            </w:tcBorders>
          </w:tcPr>
          <w:p w14:paraId="7CD57816"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246CEADD" w14:textId="77777777" w:rsidR="003100DC" w:rsidRDefault="003100DC" w:rsidP="0055253C">
            <w:pPr>
              <w:numPr>
                <w:ilvl w:val="0"/>
                <w:numId w:val="92"/>
              </w:numPr>
              <w:rPr>
                <w:rFonts w:cs="Arial"/>
                <w:sz w:val="16"/>
              </w:rPr>
            </w:pPr>
            <w:r>
              <w:rPr>
                <w:rFonts w:cs="Arial"/>
                <w:color w:val="000000"/>
                <w:sz w:val="16"/>
                <w:szCs w:val="20"/>
              </w:rPr>
              <w:t>Las piezas se suministrarán a obra con una declaración del suministrador sobre su resistencia y la categoría de fabricación.</w:t>
            </w:r>
          </w:p>
        </w:tc>
      </w:tr>
      <w:tr w:rsidR="003100DC" w14:paraId="0700FE2F" w14:textId="77777777" w:rsidTr="00AA62BA">
        <w:trPr>
          <w:cantSplit/>
          <w:trHeight w:val="487"/>
        </w:trPr>
        <w:tc>
          <w:tcPr>
            <w:tcW w:w="2233" w:type="dxa"/>
            <w:tcBorders>
              <w:top w:val="nil"/>
              <w:left w:val="single" w:sz="4" w:space="0" w:color="auto"/>
              <w:bottom w:val="nil"/>
              <w:right w:val="single" w:sz="4" w:space="0" w:color="auto"/>
            </w:tcBorders>
          </w:tcPr>
          <w:p w14:paraId="65957266"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3152A2A0"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4A35A4D3" w14:textId="77777777" w:rsidR="003100DC" w:rsidRDefault="003100DC" w:rsidP="0055253C">
            <w:pPr>
              <w:numPr>
                <w:ilvl w:val="0"/>
                <w:numId w:val="92"/>
              </w:numPr>
              <w:rPr>
                <w:rFonts w:cs="Arial"/>
                <w:sz w:val="16"/>
              </w:rPr>
            </w:pPr>
            <w:r>
              <w:rPr>
                <w:rFonts w:cs="Arial"/>
                <w:color w:val="000000"/>
                <w:sz w:val="16"/>
                <w:szCs w:val="20"/>
              </w:rPr>
              <w:t xml:space="preserve">Para bloques de piedra natural se confirmará la procedencia y las características especificadas en el proyecto, constatando que la piedra </w:t>
            </w:r>
            <w:proofErr w:type="spellStart"/>
            <w:r>
              <w:rPr>
                <w:rFonts w:cs="Arial"/>
                <w:color w:val="000000"/>
                <w:sz w:val="16"/>
                <w:szCs w:val="20"/>
              </w:rPr>
              <w:t>esta</w:t>
            </w:r>
            <w:proofErr w:type="spellEnd"/>
            <w:r>
              <w:rPr>
                <w:rFonts w:cs="Arial"/>
                <w:color w:val="000000"/>
                <w:sz w:val="16"/>
                <w:szCs w:val="20"/>
              </w:rPr>
              <w:t xml:space="preserve"> sana y no presenta fracturas.</w:t>
            </w:r>
          </w:p>
        </w:tc>
      </w:tr>
      <w:tr w:rsidR="003100DC" w14:paraId="70F58416" w14:textId="77777777" w:rsidTr="00AA62BA">
        <w:trPr>
          <w:cantSplit/>
          <w:trHeight w:val="487"/>
        </w:trPr>
        <w:tc>
          <w:tcPr>
            <w:tcW w:w="2233" w:type="dxa"/>
            <w:tcBorders>
              <w:top w:val="nil"/>
              <w:left w:val="single" w:sz="4" w:space="0" w:color="auto"/>
              <w:bottom w:val="nil"/>
              <w:right w:val="single" w:sz="4" w:space="0" w:color="auto"/>
            </w:tcBorders>
          </w:tcPr>
          <w:p w14:paraId="4C240825"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1D5960B0"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8DF1356" w14:textId="77777777" w:rsidR="003100DC" w:rsidRDefault="003100DC" w:rsidP="0055253C">
            <w:pPr>
              <w:numPr>
                <w:ilvl w:val="0"/>
                <w:numId w:val="92"/>
              </w:numPr>
              <w:rPr>
                <w:rFonts w:cs="Arial"/>
                <w:sz w:val="16"/>
              </w:rPr>
            </w:pPr>
            <w:r>
              <w:rPr>
                <w:rFonts w:cs="Arial"/>
                <w:color w:val="000000"/>
                <w:sz w:val="16"/>
                <w:szCs w:val="20"/>
              </w:rPr>
              <w:t>Las piezas de categoría I tendrán una resistencia declarada, con probabilidad de no ser alcanzada inferior al 5%. El fabricante aportará la documentación que acredita que el valor declarado de la resistencia a compresión se ha obtenido a partir de piezas muestreadas según UNE EN 771 y ensayadas según UNE EN 772-1:2002, y la existencia de un plan de control de producción en fábrica que garantiza el nivel de confianza citado.</w:t>
            </w:r>
          </w:p>
        </w:tc>
      </w:tr>
      <w:tr w:rsidR="003100DC" w14:paraId="1302E62D" w14:textId="77777777" w:rsidTr="00AA62BA">
        <w:trPr>
          <w:cantSplit/>
          <w:trHeight w:val="487"/>
        </w:trPr>
        <w:tc>
          <w:tcPr>
            <w:tcW w:w="2233" w:type="dxa"/>
            <w:tcBorders>
              <w:top w:val="nil"/>
              <w:left w:val="single" w:sz="4" w:space="0" w:color="auto"/>
              <w:bottom w:val="nil"/>
              <w:right w:val="single" w:sz="4" w:space="0" w:color="auto"/>
            </w:tcBorders>
          </w:tcPr>
          <w:p w14:paraId="15D92287"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460E4320"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2C31F14D" w14:textId="77777777" w:rsidR="003100DC" w:rsidRDefault="003100DC" w:rsidP="0055253C">
            <w:pPr>
              <w:numPr>
                <w:ilvl w:val="0"/>
                <w:numId w:val="92"/>
              </w:numPr>
              <w:rPr>
                <w:rFonts w:cs="Arial"/>
                <w:sz w:val="16"/>
              </w:rPr>
            </w:pPr>
            <w:r>
              <w:rPr>
                <w:rFonts w:cs="Arial"/>
                <w:color w:val="000000"/>
                <w:sz w:val="16"/>
                <w:szCs w:val="20"/>
              </w:rPr>
              <w:t>Las piezas de categoría II tendrán una resistencia a compresión declarada igual al valor medio obtenido en ensayos con la norma antedicha, si bien el nivel de confianza puede resultar inferior al 95%.</w:t>
            </w:r>
          </w:p>
        </w:tc>
      </w:tr>
      <w:tr w:rsidR="003100DC" w14:paraId="3A68428F" w14:textId="77777777" w:rsidTr="00AA62BA">
        <w:trPr>
          <w:cantSplit/>
          <w:trHeight w:val="487"/>
        </w:trPr>
        <w:tc>
          <w:tcPr>
            <w:tcW w:w="2233" w:type="dxa"/>
            <w:tcBorders>
              <w:top w:val="nil"/>
              <w:left w:val="single" w:sz="4" w:space="0" w:color="auto"/>
              <w:bottom w:val="nil"/>
              <w:right w:val="single" w:sz="4" w:space="0" w:color="auto"/>
            </w:tcBorders>
          </w:tcPr>
          <w:p w14:paraId="7144FF99"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7F0E73B5"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6879F2F1" w14:textId="77777777" w:rsidR="003100DC" w:rsidRDefault="003100DC" w:rsidP="0055253C">
            <w:pPr>
              <w:numPr>
                <w:ilvl w:val="0"/>
                <w:numId w:val="92"/>
              </w:numPr>
              <w:rPr>
                <w:rFonts w:cs="Arial"/>
                <w:color w:val="000000"/>
                <w:sz w:val="16"/>
                <w:szCs w:val="20"/>
              </w:rPr>
            </w:pPr>
            <w:r>
              <w:rPr>
                <w:rFonts w:cs="Arial"/>
                <w:color w:val="000000"/>
                <w:sz w:val="16"/>
                <w:szCs w:val="20"/>
              </w:rPr>
              <w:t>El valor medio de la compresión declarada por el suministrador, multiplicado por el factor δ de la tabla 8.1 debe ser no inferior al valor usado en los cálculos como resistencia normalizada. Si se trata de piezas de categoría I, en las cuales el valor declarado es el característico, se convertirá en el medio, utilizando el coeficiente de variación y se procederá análogamente.</w:t>
            </w:r>
          </w:p>
          <w:p w14:paraId="296A020F" w14:textId="77777777" w:rsidR="003100DC" w:rsidRDefault="003100DC" w:rsidP="00AA62BA">
            <w:pPr>
              <w:rPr>
                <w:rFonts w:cs="Arial"/>
                <w:color w:val="000000"/>
                <w:sz w:val="16"/>
                <w:szCs w:val="20"/>
              </w:rPr>
            </w:pPr>
          </w:p>
          <w:p w14:paraId="62DDD29D" w14:textId="77777777" w:rsidR="003100DC" w:rsidRDefault="003100DC" w:rsidP="00AA62BA">
            <w:pPr>
              <w:jc w:val="center"/>
              <w:rPr>
                <w:rFonts w:cs="Arial"/>
                <w:b/>
                <w:bCs/>
                <w:sz w:val="16"/>
                <w:szCs w:val="18"/>
              </w:rPr>
            </w:pPr>
            <w:r>
              <w:rPr>
                <w:rFonts w:cs="Arial"/>
                <w:b/>
                <w:bCs/>
                <w:sz w:val="16"/>
                <w:szCs w:val="18"/>
              </w:rPr>
              <w:t>Tabla 8.1 Valores del factor δ</w:t>
            </w:r>
          </w:p>
          <w:p w14:paraId="72E5B0B7" w14:textId="77777777" w:rsidR="003100DC" w:rsidRDefault="003100DC" w:rsidP="00AA62BA">
            <w:pPr>
              <w:jc w:val="center"/>
              <w:rPr>
                <w:rFonts w:cs="Arial"/>
                <w:b/>
                <w:bCs/>
                <w:sz w:val="16"/>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546"/>
              <w:gridCol w:w="1065"/>
              <w:gridCol w:w="546"/>
              <w:gridCol w:w="1096"/>
              <w:gridCol w:w="504"/>
            </w:tblGrid>
            <w:tr w:rsidR="003100DC" w14:paraId="5A0901DD" w14:textId="77777777" w:rsidTr="00AA62BA">
              <w:trPr>
                <w:cantSplit/>
                <w:jc w:val="center"/>
              </w:trPr>
              <w:tc>
                <w:tcPr>
                  <w:tcW w:w="1218" w:type="dxa"/>
                  <w:vMerge w:val="restart"/>
                </w:tcPr>
                <w:p w14:paraId="70B95AF5" w14:textId="77777777" w:rsidR="003100DC" w:rsidRDefault="003100DC" w:rsidP="00AA62BA">
                  <w:pPr>
                    <w:jc w:val="center"/>
                    <w:rPr>
                      <w:rFonts w:cs="Arial"/>
                      <w:b/>
                      <w:bCs/>
                      <w:color w:val="000000"/>
                      <w:sz w:val="16"/>
                    </w:rPr>
                  </w:pPr>
                  <w:r>
                    <w:rPr>
                      <w:rFonts w:cs="Arial"/>
                      <w:b/>
                      <w:bCs/>
                      <w:sz w:val="16"/>
                    </w:rPr>
                    <w:t>Altura de pieza (mm)</w:t>
                  </w:r>
                </w:p>
              </w:tc>
              <w:tc>
                <w:tcPr>
                  <w:tcW w:w="3757" w:type="dxa"/>
                  <w:gridSpan w:val="5"/>
                </w:tcPr>
                <w:p w14:paraId="11E35A39" w14:textId="77777777" w:rsidR="003100DC" w:rsidRDefault="003100DC" w:rsidP="00AA62BA">
                  <w:pPr>
                    <w:jc w:val="center"/>
                    <w:rPr>
                      <w:rFonts w:cs="Arial"/>
                      <w:b/>
                      <w:bCs/>
                      <w:color w:val="000000"/>
                      <w:sz w:val="16"/>
                    </w:rPr>
                  </w:pPr>
                  <w:r>
                    <w:rPr>
                      <w:rFonts w:cs="Arial"/>
                      <w:b/>
                      <w:bCs/>
                      <w:color w:val="000000"/>
                      <w:sz w:val="16"/>
                    </w:rPr>
                    <w:t>Menor dimensión horizontal de la pieza (mm)</w:t>
                  </w:r>
                </w:p>
              </w:tc>
            </w:tr>
            <w:tr w:rsidR="003100DC" w14:paraId="4FBDCC1D" w14:textId="77777777" w:rsidTr="00AA62BA">
              <w:trPr>
                <w:cantSplit/>
                <w:jc w:val="center"/>
              </w:trPr>
              <w:tc>
                <w:tcPr>
                  <w:tcW w:w="1218" w:type="dxa"/>
                  <w:vMerge/>
                </w:tcPr>
                <w:p w14:paraId="26996E3A" w14:textId="77777777" w:rsidR="003100DC" w:rsidRDefault="003100DC" w:rsidP="00AA62BA">
                  <w:pPr>
                    <w:jc w:val="center"/>
                    <w:rPr>
                      <w:rFonts w:cs="Arial"/>
                      <w:b/>
                      <w:bCs/>
                      <w:color w:val="000000"/>
                      <w:sz w:val="16"/>
                    </w:rPr>
                  </w:pPr>
                </w:p>
              </w:tc>
              <w:tc>
                <w:tcPr>
                  <w:tcW w:w="546" w:type="dxa"/>
                </w:tcPr>
                <w:p w14:paraId="672672F8" w14:textId="77777777" w:rsidR="003100DC" w:rsidRDefault="003100DC" w:rsidP="00AA62BA">
                  <w:pPr>
                    <w:jc w:val="center"/>
                    <w:rPr>
                      <w:rFonts w:cs="Arial"/>
                      <w:b/>
                      <w:bCs/>
                      <w:color w:val="000000"/>
                      <w:sz w:val="16"/>
                    </w:rPr>
                  </w:pPr>
                  <w:r>
                    <w:rPr>
                      <w:rFonts w:cs="Arial"/>
                      <w:b/>
                      <w:bCs/>
                      <w:color w:val="000000"/>
                      <w:sz w:val="16"/>
                    </w:rPr>
                    <w:t>50</w:t>
                  </w:r>
                </w:p>
              </w:tc>
              <w:tc>
                <w:tcPr>
                  <w:tcW w:w="1065" w:type="dxa"/>
                </w:tcPr>
                <w:p w14:paraId="4915945F" w14:textId="77777777" w:rsidR="003100DC" w:rsidRDefault="003100DC" w:rsidP="00AA62BA">
                  <w:pPr>
                    <w:jc w:val="center"/>
                    <w:rPr>
                      <w:rFonts w:cs="Arial"/>
                      <w:b/>
                      <w:bCs/>
                      <w:color w:val="000000"/>
                      <w:sz w:val="16"/>
                    </w:rPr>
                  </w:pPr>
                  <w:r>
                    <w:rPr>
                      <w:rFonts w:cs="Arial"/>
                      <w:b/>
                      <w:bCs/>
                      <w:color w:val="000000"/>
                      <w:sz w:val="16"/>
                    </w:rPr>
                    <w:t>100</w:t>
                  </w:r>
                </w:p>
              </w:tc>
              <w:tc>
                <w:tcPr>
                  <w:tcW w:w="546" w:type="dxa"/>
                </w:tcPr>
                <w:p w14:paraId="5BE9D927" w14:textId="77777777" w:rsidR="003100DC" w:rsidRDefault="003100DC" w:rsidP="00AA62BA">
                  <w:pPr>
                    <w:jc w:val="center"/>
                    <w:rPr>
                      <w:rFonts w:cs="Arial"/>
                      <w:b/>
                      <w:bCs/>
                      <w:color w:val="000000"/>
                      <w:sz w:val="16"/>
                    </w:rPr>
                  </w:pPr>
                  <w:r>
                    <w:rPr>
                      <w:rFonts w:cs="Arial"/>
                      <w:b/>
                      <w:bCs/>
                      <w:color w:val="000000"/>
                      <w:sz w:val="16"/>
                    </w:rPr>
                    <w:t>150</w:t>
                  </w:r>
                </w:p>
              </w:tc>
              <w:tc>
                <w:tcPr>
                  <w:tcW w:w="1096" w:type="dxa"/>
                </w:tcPr>
                <w:p w14:paraId="353C8270" w14:textId="77777777" w:rsidR="003100DC" w:rsidRDefault="003100DC" w:rsidP="00AA62BA">
                  <w:pPr>
                    <w:jc w:val="center"/>
                    <w:rPr>
                      <w:rFonts w:cs="Arial"/>
                      <w:b/>
                      <w:bCs/>
                      <w:color w:val="000000"/>
                      <w:sz w:val="16"/>
                    </w:rPr>
                  </w:pPr>
                  <w:r>
                    <w:rPr>
                      <w:rFonts w:cs="Arial"/>
                      <w:b/>
                      <w:bCs/>
                      <w:color w:val="000000"/>
                      <w:sz w:val="16"/>
                    </w:rPr>
                    <w:t>200</w:t>
                  </w:r>
                </w:p>
              </w:tc>
              <w:tc>
                <w:tcPr>
                  <w:tcW w:w="504" w:type="dxa"/>
                </w:tcPr>
                <w:p w14:paraId="6D64D149" w14:textId="77777777" w:rsidR="003100DC" w:rsidRDefault="003100DC" w:rsidP="00AA62BA">
                  <w:pPr>
                    <w:jc w:val="center"/>
                    <w:rPr>
                      <w:rFonts w:cs="Arial"/>
                      <w:b/>
                      <w:bCs/>
                      <w:color w:val="000000"/>
                      <w:sz w:val="16"/>
                    </w:rPr>
                  </w:pPr>
                  <w:r>
                    <w:rPr>
                      <w:rFonts w:cs="Arial"/>
                      <w:b/>
                      <w:bCs/>
                      <w:color w:val="000000"/>
                      <w:sz w:val="16"/>
                    </w:rPr>
                    <w:t>250</w:t>
                  </w:r>
                </w:p>
              </w:tc>
            </w:tr>
            <w:tr w:rsidR="003100DC" w14:paraId="155807DC" w14:textId="77777777" w:rsidTr="00AA62BA">
              <w:trPr>
                <w:jc w:val="center"/>
              </w:trPr>
              <w:tc>
                <w:tcPr>
                  <w:tcW w:w="1218" w:type="dxa"/>
                  <w:vAlign w:val="center"/>
                </w:tcPr>
                <w:p w14:paraId="3F4C5245" w14:textId="77777777" w:rsidR="003100DC" w:rsidRDefault="003100DC" w:rsidP="00AA62BA">
                  <w:pPr>
                    <w:jc w:val="center"/>
                    <w:rPr>
                      <w:rFonts w:cs="Arial"/>
                      <w:sz w:val="16"/>
                    </w:rPr>
                  </w:pPr>
                  <w:r>
                    <w:rPr>
                      <w:rFonts w:cs="Arial"/>
                      <w:sz w:val="16"/>
                    </w:rPr>
                    <w:t>50</w:t>
                  </w:r>
                </w:p>
              </w:tc>
              <w:tc>
                <w:tcPr>
                  <w:tcW w:w="546" w:type="dxa"/>
                  <w:vAlign w:val="center"/>
                </w:tcPr>
                <w:p w14:paraId="6DFD03D2" w14:textId="77777777" w:rsidR="003100DC" w:rsidRDefault="003100DC" w:rsidP="00AA62BA">
                  <w:pPr>
                    <w:jc w:val="center"/>
                    <w:rPr>
                      <w:rFonts w:cs="Arial"/>
                      <w:sz w:val="16"/>
                    </w:rPr>
                  </w:pPr>
                  <w:r>
                    <w:rPr>
                      <w:rFonts w:cs="Arial"/>
                      <w:sz w:val="16"/>
                    </w:rPr>
                    <w:t>0,85</w:t>
                  </w:r>
                </w:p>
              </w:tc>
              <w:tc>
                <w:tcPr>
                  <w:tcW w:w="1065" w:type="dxa"/>
                  <w:vAlign w:val="center"/>
                </w:tcPr>
                <w:p w14:paraId="1E887891" w14:textId="77777777" w:rsidR="003100DC" w:rsidRDefault="003100DC" w:rsidP="00AA62BA">
                  <w:pPr>
                    <w:jc w:val="center"/>
                    <w:rPr>
                      <w:rFonts w:cs="Arial"/>
                      <w:sz w:val="16"/>
                    </w:rPr>
                  </w:pPr>
                  <w:r>
                    <w:rPr>
                      <w:rFonts w:cs="Arial"/>
                      <w:sz w:val="16"/>
                    </w:rPr>
                    <w:t>0,75</w:t>
                  </w:r>
                </w:p>
              </w:tc>
              <w:tc>
                <w:tcPr>
                  <w:tcW w:w="546" w:type="dxa"/>
                  <w:vAlign w:val="center"/>
                </w:tcPr>
                <w:p w14:paraId="74860E17" w14:textId="77777777" w:rsidR="003100DC" w:rsidRDefault="003100DC" w:rsidP="00AA62BA">
                  <w:pPr>
                    <w:jc w:val="center"/>
                    <w:rPr>
                      <w:rFonts w:cs="Arial"/>
                      <w:sz w:val="16"/>
                    </w:rPr>
                  </w:pPr>
                  <w:r>
                    <w:rPr>
                      <w:rFonts w:cs="Arial"/>
                      <w:sz w:val="16"/>
                    </w:rPr>
                    <w:t>0,70</w:t>
                  </w:r>
                </w:p>
              </w:tc>
              <w:tc>
                <w:tcPr>
                  <w:tcW w:w="1096" w:type="dxa"/>
                  <w:vAlign w:val="center"/>
                </w:tcPr>
                <w:p w14:paraId="55D78A21" w14:textId="77777777" w:rsidR="003100DC" w:rsidRDefault="003100DC" w:rsidP="00AA62BA">
                  <w:pPr>
                    <w:jc w:val="center"/>
                    <w:rPr>
                      <w:rFonts w:cs="Arial"/>
                      <w:sz w:val="16"/>
                    </w:rPr>
                  </w:pPr>
                  <w:r>
                    <w:rPr>
                      <w:rFonts w:cs="Arial"/>
                      <w:sz w:val="16"/>
                    </w:rPr>
                    <w:t>–</w:t>
                  </w:r>
                </w:p>
              </w:tc>
              <w:tc>
                <w:tcPr>
                  <w:tcW w:w="504" w:type="dxa"/>
                  <w:vAlign w:val="center"/>
                </w:tcPr>
                <w:p w14:paraId="48DB04E8" w14:textId="77777777" w:rsidR="003100DC" w:rsidRDefault="003100DC" w:rsidP="00AA62BA">
                  <w:pPr>
                    <w:jc w:val="center"/>
                    <w:rPr>
                      <w:rFonts w:cs="Arial"/>
                      <w:sz w:val="16"/>
                    </w:rPr>
                  </w:pPr>
                  <w:r>
                    <w:rPr>
                      <w:rFonts w:cs="Arial"/>
                      <w:sz w:val="16"/>
                    </w:rPr>
                    <w:t>–</w:t>
                  </w:r>
                </w:p>
              </w:tc>
            </w:tr>
            <w:tr w:rsidR="003100DC" w14:paraId="22DDB07C" w14:textId="77777777" w:rsidTr="00AA62BA">
              <w:trPr>
                <w:jc w:val="center"/>
              </w:trPr>
              <w:tc>
                <w:tcPr>
                  <w:tcW w:w="1218" w:type="dxa"/>
                </w:tcPr>
                <w:p w14:paraId="6D3232A6" w14:textId="77777777" w:rsidR="003100DC" w:rsidRDefault="003100DC" w:rsidP="00AA62BA">
                  <w:pPr>
                    <w:jc w:val="center"/>
                    <w:rPr>
                      <w:rFonts w:cs="Arial"/>
                      <w:sz w:val="16"/>
                    </w:rPr>
                  </w:pPr>
                  <w:r>
                    <w:rPr>
                      <w:rFonts w:cs="Arial"/>
                      <w:sz w:val="16"/>
                    </w:rPr>
                    <w:t>65</w:t>
                  </w:r>
                </w:p>
              </w:tc>
              <w:tc>
                <w:tcPr>
                  <w:tcW w:w="546" w:type="dxa"/>
                </w:tcPr>
                <w:p w14:paraId="39CDFF32" w14:textId="77777777" w:rsidR="003100DC" w:rsidRDefault="003100DC" w:rsidP="00AA62BA">
                  <w:pPr>
                    <w:jc w:val="center"/>
                    <w:rPr>
                      <w:rFonts w:cs="Arial"/>
                      <w:sz w:val="16"/>
                    </w:rPr>
                  </w:pPr>
                  <w:r>
                    <w:rPr>
                      <w:rFonts w:cs="Arial"/>
                      <w:sz w:val="16"/>
                    </w:rPr>
                    <w:t>0,95</w:t>
                  </w:r>
                </w:p>
              </w:tc>
              <w:tc>
                <w:tcPr>
                  <w:tcW w:w="1065" w:type="dxa"/>
                </w:tcPr>
                <w:p w14:paraId="2EC3E26E" w14:textId="77777777" w:rsidR="003100DC" w:rsidRDefault="003100DC" w:rsidP="00AA62BA">
                  <w:pPr>
                    <w:jc w:val="center"/>
                    <w:rPr>
                      <w:rFonts w:cs="Arial"/>
                      <w:sz w:val="16"/>
                    </w:rPr>
                  </w:pPr>
                  <w:r>
                    <w:rPr>
                      <w:rFonts w:cs="Arial"/>
                      <w:sz w:val="16"/>
                    </w:rPr>
                    <w:t>0,85</w:t>
                  </w:r>
                </w:p>
              </w:tc>
              <w:tc>
                <w:tcPr>
                  <w:tcW w:w="546" w:type="dxa"/>
                </w:tcPr>
                <w:p w14:paraId="2BD25175" w14:textId="77777777" w:rsidR="003100DC" w:rsidRDefault="003100DC" w:rsidP="00AA62BA">
                  <w:pPr>
                    <w:jc w:val="center"/>
                    <w:rPr>
                      <w:rFonts w:cs="Arial"/>
                      <w:sz w:val="16"/>
                    </w:rPr>
                  </w:pPr>
                  <w:r>
                    <w:rPr>
                      <w:rFonts w:cs="Arial"/>
                      <w:sz w:val="16"/>
                    </w:rPr>
                    <w:t>0,75</w:t>
                  </w:r>
                </w:p>
              </w:tc>
              <w:tc>
                <w:tcPr>
                  <w:tcW w:w="1096" w:type="dxa"/>
                </w:tcPr>
                <w:p w14:paraId="3E8BB186" w14:textId="77777777" w:rsidR="003100DC" w:rsidRDefault="003100DC" w:rsidP="00AA62BA">
                  <w:pPr>
                    <w:jc w:val="center"/>
                    <w:rPr>
                      <w:rFonts w:cs="Arial"/>
                      <w:sz w:val="16"/>
                    </w:rPr>
                  </w:pPr>
                  <w:r>
                    <w:rPr>
                      <w:rFonts w:cs="Arial"/>
                      <w:sz w:val="16"/>
                    </w:rPr>
                    <w:t>0,70</w:t>
                  </w:r>
                </w:p>
              </w:tc>
              <w:tc>
                <w:tcPr>
                  <w:tcW w:w="504" w:type="dxa"/>
                </w:tcPr>
                <w:p w14:paraId="1026281E" w14:textId="77777777" w:rsidR="003100DC" w:rsidRDefault="003100DC" w:rsidP="00AA62BA">
                  <w:pPr>
                    <w:jc w:val="center"/>
                    <w:rPr>
                      <w:rFonts w:cs="Arial"/>
                      <w:sz w:val="16"/>
                    </w:rPr>
                  </w:pPr>
                  <w:r>
                    <w:rPr>
                      <w:rFonts w:cs="Arial"/>
                      <w:sz w:val="16"/>
                    </w:rPr>
                    <w:t>0,65</w:t>
                  </w:r>
                </w:p>
              </w:tc>
            </w:tr>
            <w:tr w:rsidR="003100DC" w14:paraId="7E8EED6D" w14:textId="77777777" w:rsidTr="00AA62BA">
              <w:trPr>
                <w:jc w:val="center"/>
              </w:trPr>
              <w:tc>
                <w:tcPr>
                  <w:tcW w:w="1218" w:type="dxa"/>
                </w:tcPr>
                <w:p w14:paraId="2DC8579F" w14:textId="77777777" w:rsidR="003100DC" w:rsidRDefault="003100DC" w:rsidP="00AA62BA">
                  <w:pPr>
                    <w:jc w:val="center"/>
                    <w:rPr>
                      <w:rFonts w:cs="Arial"/>
                      <w:sz w:val="16"/>
                    </w:rPr>
                  </w:pPr>
                  <w:r>
                    <w:rPr>
                      <w:rFonts w:cs="Arial"/>
                      <w:sz w:val="16"/>
                    </w:rPr>
                    <w:t>100</w:t>
                  </w:r>
                </w:p>
              </w:tc>
              <w:tc>
                <w:tcPr>
                  <w:tcW w:w="546" w:type="dxa"/>
                </w:tcPr>
                <w:p w14:paraId="79D628AE" w14:textId="77777777" w:rsidR="003100DC" w:rsidRDefault="003100DC" w:rsidP="00AA62BA">
                  <w:pPr>
                    <w:jc w:val="center"/>
                    <w:rPr>
                      <w:rFonts w:cs="Arial"/>
                      <w:sz w:val="16"/>
                    </w:rPr>
                  </w:pPr>
                  <w:r>
                    <w:rPr>
                      <w:rFonts w:cs="Arial"/>
                      <w:sz w:val="16"/>
                    </w:rPr>
                    <w:t>1,15</w:t>
                  </w:r>
                </w:p>
              </w:tc>
              <w:tc>
                <w:tcPr>
                  <w:tcW w:w="1065" w:type="dxa"/>
                </w:tcPr>
                <w:p w14:paraId="27E384B6" w14:textId="77777777" w:rsidR="003100DC" w:rsidRDefault="003100DC" w:rsidP="00AA62BA">
                  <w:pPr>
                    <w:jc w:val="center"/>
                    <w:rPr>
                      <w:rFonts w:cs="Arial"/>
                      <w:sz w:val="16"/>
                    </w:rPr>
                  </w:pPr>
                  <w:r>
                    <w:rPr>
                      <w:rFonts w:cs="Arial"/>
                      <w:sz w:val="16"/>
                    </w:rPr>
                    <w:t>1,00</w:t>
                  </w:r>
                </w:p>
              </w:tc>
              <w:tc>
                <w:tcPr>
                  <w:tcW w:w="546" w:type="dxa"/>
                </w:tcPr>
                <w:p w14:paraId="5E670A5D" w14:textId="77777777" w:rsidR="003100DC" w:rsidRDefault="003100DC" w:rsidP="00AA62BA">
                  <w:pPr>
                    <w:jc w:val="center"/>
                    <w:rPr>
                      <w:rFonts w:cs="Arial"/>
                      <w:sz w:val="16"/>
                    </w:rPr>
                  </w:pPr>
                  <w:r>
                    <w:rPr>
                      <w:rFonts w:cs="Arial"/>
                      <w:sz w:val="16"/>
                    </w:rPr>
                    <w:t>0,90</w:t>
                  </w:r>
                </w:p>
              </w:tc>
              <w:tc>
                <w:tcPr>
                  <w:tcW w:w="1096" w:type="dxa"/>
                </w:tcPr>
                <w:p w14:paraId="3205803B" w14:textId="77777777" w:rsidR="003100DC" w:rsidRDefault="003100DC" w:rsidP="00AA62BA">
                  <w:pPr>
                    <w:jc w:val="center"/>
                    <w:rPr>
                      <w:rFonts w:cs="Arial"/>
                      <w:sz w:val="16"/>
                    </w:rPr>
                  </w:pPr>
                  <w:r>
                    <w:rPr>
                      <w:rFonts w:cs="Arial"/>
                      <w:sz w:val="16"/>
                    </w:rPr>
                    <w:t>0,80</w:t>
                  </w:r>
                </w:p>
              </w:tc>
              <w:tc>
                <w:tcPr>
                  <w:tcW w:w="504" w:type="dxa"/>
                </w:tcPr>
                <w:p w14:paraId="1815273C" w14:textId="77777777" w:rsidR="003100DC" w:rsidRDefault="003100DC" w:rsidP="00AA62BA">
                  <w:pPr>
                    <w:jc w:val="center"/>
                    <w:rPr>
                      <w:rFonts w:cs="Arial"/>
                      <w:sz w:val="16"/>
                    </w:rPr>
                  </w:pPr>
                  <w:r>
                    <w:rPr>
                      <w:rFonts w:cs="Arial"/>
                      <w:sz w:val="16"/>
                    </w:rPr>
                    <w:t>0,75</w:t>
                  </w:r>
                </w:p>
              </w:tc>
            </w:tr>
            <w:tr w:rsidR="003100DC" w14:paraId="180DCB73" w14:textId="77777777" w:rsidTr="00AA62BA">
              <w:trPr>
                <w:jc w:val="center"/>
              </w:trPr>
              <w:tc>
                <w:tcPr>
                  <w:tcW w:w="1218" w:type="dxa"/>
                </w:tcPr>
                <w:p w14:paraId="4C377D7C" w14:textId="77777777" w:rsidR="003100DC" w:rsidRDefault="003100DC" w:rsidP="00AA62BA">
                  <w:pPr>
                    <w:jc w:val="center"/>
                    <w:rPr>
                      <w:rFonts w:cs="Arial"/>
                      <w:sz w:val="16"/>
                    </w:rPr>
                  </w:pPr>
                  <w:r>
                    <w:rPr>
                      <w:rFonts w:cs="Arial"/>
                      <w:sz w:val="16"/>
                    </w:rPr>
                    <w:t>150</w:t>
                  </w:r>
                </w:p>
              </w:tc>
              <w:tc>
                <w:tcPr>
                  <w:tcW w:w="546" w:type="dxa"/>
                </w:tcPr>
                <w:p w14:paraId="07D5E6E0" w14:textId="77777777" w:rsidR="003100DC" w:rsidRDefault="003100DC" w:rsidP="00AA62BA">
                  <w:pPr>
                    <w:jc w:val="center"/>
                    <w:rPr>
                      <w:rFonts w:cs="Arial"/>
                      <w:sz w:val="16"/>
                    </w:rPr>
                  </w:pPr>
                  <w:r>
                    <w:rPr>
                      <w:rFonts w:cs="Arial"/>
                      <w:sz w:val="16"/>
                    </w:rPr>
                    <w:t>1,30</w:t>
                  </w:r>
                </w:p>
              </w:tc>
              <w:tc>
                <w:tcPr>
                  <w:tcW w:w="1065" w:type="dxa"/>
                </w:tcPr>
                <w:p w14:paraId="3406D746" w14:textId="77777777" w:rsidR="003100DC" w:rsidRDefault="003100DC" w:rsidP="00AA62BA">
                  <w:pPr>
                    <w:jc w:val="center"/>
                    <w:rPr>
                      <w:rFonts w:cs="Arial"/>
                      <w:sz w:val="16"/>
                    </w:rPr>
                  </w:pPr>
                  <w:r>
                    <w:rPr>
                      <w:rFonts w:cs="Arial"/>
                      <w:sz w:val="16"/>
                    </w:rPr>
                    <w:t>1,20</w:t>
                  </w:r>
                </w:p>
              </w:tc>
              <w:tc>
                <w:tcPr>
                  <w:tcW w:w="546" w:type="dxa"/>
                </w:tcPr>
                <w:p w14:paraId="057D5F3E" w14:textId="77777777" w:rsidR="003100DC" w:rsidRDefault="003100DC" w:rsidP="00AA62BA">
                  <w:pPr>
                    <w:jc w:val="center"/>
                    <w:rPr>
                      <w:rFonts w:cs="Arial"/>
                      <w:sz w:val="16"/>
                    </w:rPr>
                  </w:pPr>
                  <w:r>
                    <w:rPr>
                      <w:rFonts w:cs="Arial"/>
                      <w:sz w:val="16"/>
                    </w:rPr>
                    <w:t>1,10</w:t>
                  </w:r>
                </w:p>
              </w:tc>
              <w:tc>
                <w:tcPr>
                  <w:tcW w:w="1096" w:type="dxa"/>
                </w:tcPr>
                <w:p w14:paraId="35BB7397" w14:textId="77777777" w:rsidR="003100DC" w:rsidRDefault="003100DC" w:rsidP="00AA62BA">
                  <w:pPr>
                    <w:jc w:val="center"/>
                    <w:rPr>
                      <w:rFonts w:cs="Arial"/>
                      <w:sz w:val="16"/>
                    </w:rPr>
                  </w:pPr>
                  <w:r>
                    <w:rPr>
                      <w:rFonts w:cs="Arial"/>
                      <w:sz w:val="16"/>
                    </w:rPr>
                    <w:t>1,00</w:t>
                  </w:r>
                </w:p>
              </w:tc>
              <w:tc>
                <w:tcPr>
                  <w:tcW w:w="504" w:type="dxa"/>
                </w:tcPr>
                <w:p w14:paraId="734E25D2" w14:textId="77777777" w:rsidR="003100DC" w:rsidRDefault="003100DC" w:rsidP="00AA62BA">
                  <w:pPr>
                    <w:jc w:val="center"/>
                    <w:rPr>
                      <w:rFonts w:cs="Arial"/>
                      <w:sz w:val="16"/>
                    </w:rPr>
                  </w:pPr>
                  <w:r>
                    <w:rPr>
                      <w:rFonts w:cs="Arial"/>
                      <w:sz w:val="16"/>
                    </w:rPr>
                    <w:t>0,95</w:t>
                  </w:r>
                </w:p>
              </w:tc>
            </w:tr>
            <w:tr w:rsidR="003100DC" w14:paraId="7AE0A8C7" w14:textId="77777777" w:rsidTr="00AA62BA">
              <w:trPr>
                <w:jc w:val="center"/>
              </w:trPr>
              <w:tc>
                <w:tcPr>
                  <w:tcW w:w="1218" w:type="dxa"/>
                </w:tcPr>
                <w:p w14:paraId="6442AC4E" w14:textId="77777777" w:rsidR="003100DC" w:rsidRDefault="003100DC" w:rsidP="00AA62BA">
                  <w:pPr>
                    <w:jc w:val="center"/>
                    <w:rPr>
                      <w:rFonts w:cs="Arial"/>
                      <w:sz w:val="16"/>
                    </w:rPr>
                  </w:pPr>
                  <w:r>
                    <w:rPr>
                      <w:rFonts w:cs="Arial"/>
                      <w:sz w:val="16"/>
                    </w:rPr>
                    <w:t>200</w:t>
                  </w:r>
                </w:p>
              </w:tc>
              <w:tc>
                <w:tcPr>
                  <w:tcW w:w="546" w:type="dxa"/>
                </w:tcPr>
                <w:p w14:paraId="6CD908A5" w14:textId="77777777" w:rsidR="003100DC" w:rsidRDefault="003100DC" w:rsidP="00AA62BA">
                  <w:pPr>
                    <w:jc w:val="center"/>
                    <w:rPr>
                      <w:rFonts w:cs="Arial"/>
                      <w:sz w:val="16"/>
                    </w:rPr>
                  </w:pPr>
                  <w:r>
                    <w:rPr>
                      <w:rFonts w:cs="Arial"/>
                      <w:sz w:val="16"/>
                    </w:rPr>
                    <w:t>1,45</w:t>
                  </w:r>
                </w:p>
              </w:tc>
              <w:tc>
                <w:tcPr>
                  <w:tcW w:w="1065" w:type="dxa"/>
                </w:tcPr>
                <w:p w14:paraId="5D2D99C0" w14:textId="77777777" w:rsidR="003100DC" w:rsidRDefault="003100DC" w:rsidP="00AA62BA">
                  <w:pPr>
                    <w:jc w:val="center"/>
                    <w:rPr>
                      <w:rFonts w:cs="Arial"/>
                      <w:sz w:val="16"/>
                    </w:rPr>
                  </w:pPr>
                  <w:r>
                    <w:rPr>
                      <w:rFonts w:cs="Arial"/>
                      <w:sz w:val="16"/>
                    </w:rPr>
                    <w:t>1,35</w:t>
                  </w:r>
                </w:p>
              </w:tc>
              <w:tc>
                <w:tcPr>
                  <w:tcW w:w="546" w:type="dxa"/>
                </w:tcPr>
                <w:p w14:paraId="397045AC" w14:textId="77777777" w:rsidR="003100DC" w:rsidRDefault="003100DC" w:rsidP="00AA62BA">
                  <w:pPr>
                    <w:jc w:val="center"/>
                    <w:rPr>
                      <w:rFonts w:cs="Arial"/>
                      <w:sz w:val="16"/>
                    </w:rPr>
                  </w:pPr>
                  <w:r>
                    <w:rPr>
                      <w:rFonts w:cs="Arial"/>
                      <w:sz w:val="16"/>
                    </w:rPr>
                    <w:t>1,25</w:t>
                  </w:r>
                </w:p>
              </w:tc>
              <w:tc>
                <w:tcPr>
                  <w:tcW w:w="1096" w:type="dxa"/>
                </w:tcPr>
                <w:p w14:paraId="232DB90B" w14:textId="77777777" w:rsidR="003100DC" w:rsidRDefault="003100DC" w:rsidP="00AA62BA">
                  <w:pPr>
                    <w:jc w:val="center"/>
                    <w:rPr>
                      <w:rFonts w:cs="Arial"/>
                      <w:sz w:val="16"/>
                    </w:rPr>
                  </w:pPr>
                  <w:r>
                    <w:rPr>
                      <w:rFonts w:cs="Arial"/>
                      <w:sz w:val="16"/>
                    </w:rPr>
                    <w:t>1,15</w:t>
                  </w:r>
                </w:p>
              </w:tc>
              <w:tc>
                <w:tcPr>
                  <w:tcW w:w="504" w:type="dxa"/>
                </w:tcPr>
                <w:p w14:paraId="2C20A181" w14:textId="77777777" w:rsidR="003100DC" w:rsidRDefault="003100DC" w:rsidP="00AA62BA">
                  <w:pPr>
                    <w:jc w:val="center"/>
                    <w:rPr>
                      <w:rFonts w:cs="Arial"/>
                      <w:sz w:val="16"/>
                    </w:rPr>
                  </w:pPr>
                  <w:r>
                    <w:rPr>
                      <w:rFonts w:cs="Arial"/>
                      <w:sz w:val="16"/>
                    </w:rPr>
                    <w:t>1,10</w:t>
                  </w:r>
                </w:p>
              </w:tc>
            </w:tr>
            <w:tr w:rsidR="003100DC" w14:paraId="3275E339" w14:textId="77777777" w:rsidTr="00AA62BA">
              <w:trPr>
                <w:jc w:val="center"/>
              </w:trPr>
              <w:tc>
                <w:tcPr>
                  <w:tcW w:w="1218" w:type="dxa"/>
                  <w:tcBorders>
                    <w:bottom w:val="single" w:sz="4" w:space="0" w:color="auto"/>
                  </w:tcBorders>
                </w:tcPr>
                <w:p w14:paraId="17B7CF1C" w14:textId="77777777" w:rsidR="003100DC" w:rsidRDefault="003100DC" w:rsidP="00AA62BA">
                  <w:pPr>
                    <w:jc w:val="center"/>
                    <w:rPr>
                      <w:rFonts w:cs="Arial"/>
                      <w:sz w:val="16"/>
                    </w:rPr>
                  </w:pPr>
                  <w:r>
                    <w:rPr>
                      <w:rFonts w:cs="Arial"/>
                      <w:sz w:val="16"/>
                    </w:rPr>
                    <w:t>≥250</w:t>
                  </w:r>
                </w:p>
              </w:tc>
              <w:tc>
                <w:tcPr>
                  <w:tcW w:w="546" w:type="dxa"/>
                  <w:tcBorders>
                    <w:bottom w:val="single" w:sz="4" w:space="0" w:color="auto"/>
                  </w:tcBorders>
                </w:tcPr>
                <w:p w14:paraId="01911F8C" w14:textId="77777777" w:rsidR="003100DC" w:rsidRDefault="003100DC" w:rsidP="00AA62BA">
                  <w:pPr>
                    <w:jc w:val="center"/>
                    <w:rPr>
                      <w:rFonts w:cs="Arial"/>
                      <w:sz w:val="16"/>
                    </w:rPr>
                  </w:pPr>
                  <w:r>
                    <w:rPr>
                      <w:rFonts w:cs="Arial"/>
                      <w:sz w:val="16"/>
                    </w:rPr>
                    <w:t>1,55</w:t>
                  </w:r>
                </w:p>
              </w:tc>
              <w:tc>
                <w:tcPr>
                  <w:tcW w:w="1065" w:type="dxa"/>
                  <w:tcBorders>
                    <w:bottom w:val="single" w:sz="4" w:space="0" w:color="auto"/>
                  </w:tcBorders>
                </w:tcPr>
                <w:p w14:paraId="3773DE14" w14:textId="77777777" w:rsidR="003100DC" w:rsidRDefault="003100DC" w:rsidP="00AA62BA">
                  <w:pPr>
                    <w:jc w:val="center"/>
                    <w:rPr>
                      <w:rFonts w:cs="Arial"/>
                      <w:sz w:val="16"/>
                    </w:rPr>
                  </w:pPr>
                  <w:r>
                    <w:rPr>
                      <w:rFonts w:cs="Arial"/>
                      <w:sz w:val="16"/>
                    </w:rPr>
                    <w:t>1,45</w:t>
                  </w:r>
                </w:p>
              </w:tc>
              <w:tc>
                <w:tcPr>
                  <w:tcW w:w="546" w:type="dxa"/>
                  <w:tcBorders>
                    <w:bottom w:val="single" w:sz="4" w:space="0" w:color="auto"/>
                  </w:tcBorders>
                </w:tcPr>
                <w:p w14:paraId="731B8326" w14:textId="77777777" w:rsidR="003100DC" w:rsidRDefault="003100DC" w:rsidP="00AA62BA">
                  <w:pPr>
                    <w:jc w:val="center"/>
                    <w:rPr>
                      <w:rFonts w:cs="Arial"/>
                      <w:sz w:val="16"/>
                    </w:rPr>
                  </w:pPr>
                  <w:r>
                    <w:rPr>
                      <w:rFonts w:cs="Arial"/>
                      <w:sz w:val="16"/>
                    </w:rPr>
                    <w:t>1,35</w:t>
                  </w:r>
                </w:p>
              </w:tc>
              <w:tc>
                <w:tcPr>
                  <w:tcW w:w="1096" w:type="dxa"/>
                  <w:tcBorders>
                    <w:bottom w:val="single" w:sz="4" w:space="0" w:color="auto"/>
                  </w:tcBorders>
                </w:tcPr>
                <w:p w14:paraId="018344F7" w14:textId="77777777" w:rsidR="003100DC" w:rsidRDefault="003100DC" w:rsidP="00AA62BA">
                  <w:pPr>
                    <w:jc w:val="center"/>
                    <w:rPr>
                      <w:rFonts w:cs="Arial"/>
                      <w:sz w:val="16"/>
                    </w:rPr>
                  </w:pPr>
                  <w:r>
                    <w:rPr>
                      <w:rFonts w:cs="Arial"/>
                      <w:sz w:val="16"/>
                    </w:rPr>
                    <w:t>1,25</w:t>
                  </w:r>
                </w:p>
              </w:tc>
              <w:tc>
                <w:tcPr>
                  <w:tcW w:w="504" w:type="dxa"/>
                  <w:tcBorders>
                    <w:bottom w:val="single" w:sz="4" w:space="0" w:color="auto"/>
                  </w:tcBorders>
                </w:tcPr>
                <w:p w14:paraId="23F96A75" w14:textId="77777777" w:rsidR="003100DC" w:rsidRDefault="003100DC" w:rsidP="00AA62BA">
                  <w:pPr>
                    <w:jc w:val="center"/>
                    <w:rPr>
                      <w:rFonts w:cs="Arial"/>
                      <w:sz w:val="16"/>
                    </w:rPr>
                  </w:pPr>
                  <w:r>
                    <w:rPr>
                      <w:rFonts w:cs="Arial"/>
                      <w:sz w:val="16"/>
                    </w:rPr>
                    <w:t>1,15</w:t>
                  </w:r>
                </w:p>
              </w:tc>
            </w:tr>
            <w:tr w:rsidR="003100DC" w14:paraId="0D69922D" w14:textId="77777777" w:rsidTr="00AA62BA">
              <w:trPr>
                <w:jc w:val="center"/>
              </w:trPr>
              <w:tc>
                <w:tcPr>
                  <w:tcW w:w="1218" w:type="dxa"/>
                  <w:tcBorders>
                    <w:left w:val="nil"/>
                    <w:bottom w:val="nil"/>
                    <w:right w:val="nil"/>
                  </w:tcBorders>
                </w:tcPr>
                <w:p w14:paraId="6F9AC314" w14:textId="77777777" w:rsidR="003100DC" w:rsidRDefault="003100DC" w:rsidP="00AA62BA">
                  <w:pPr>
                    <w:jc w:val="center"/>
                    <w:rPr>
                      <w:rFonts w:cs="Arial"/>
                      <w:sz w:val="16"/>
                    </w:rPr>
                  </w:pPr>
                </w:p>
              </w:tc>
              <w:tc>
                <w:tcPr>
                  <w:tcW w:w="546" w:type="dxa"/>
                  <w:tcBorders>
                    <w:left w:val="nil"/>
                    <w:bottom w:val="nil"/>
                    <w:right w:val="nil"/>
                  </w:tcBorders>
                </w:tcPr>
                <w:p w14:paraId="1F3AD5C2" w14:textId="77777777" w:rsidR="003100DC" w:rsidRDefault="003100DC" w:rsidP="00AA62BA">
                  <w:pPr>
                    <w:jc w:val="center"/>
                    <w:rPr>
                      <w:rFonts w:cs="Arial"/>
                      <w:sz w:val="16"/>
                    </w:rPr>
                  </w:pPr>
                </w:p>
              </w:tc>
              <w:tc>
                <w:tcPr>
                  <w:tcW w:w="1065" w:type="dxa"/>
                  <w:tcBorders>
                    <w:left w:val="nil"/>
                    <w:bottom w:val="nil"/>
                    <w:right w:val="nil"/>
                  </w:tcBorders>
                </w:tcPr>
                <w:p w14:paraId="2F273C88" w14:textId="77777777" w:rsidR="003100DC" w:rsidRDefault="003100DC" w:rsidP="00AA62BA">
                  <w:pPr>
                    <w:jc w:val="center"/>
                    <w:rPr>
                      <w:rFonts w:cs="Arial"/>
                      <w:sz w:val="16"/>
                    </w:rPr>
                  </w:pPr>
                </w:p>
              </w:tc>
              <w:tc>
                <w:tcPr>
                  <w:tcW w:w="546" w:type="dxa"/>
                  <w:tcBorders>
                    <w:left w:val="nil"/>
                    <w:bottom w:val="nil"/>
                    <w:right w:val="nil"/>
                  </w:tcBorders>
                </w:tcPr>
                <w:p w14:paraId="0F4A0B12" w14:textId="77777777" w:rsidR="003100DC" w:rsidRDefault="003100DC" w:rsidP="00AA62BA">
                  <w:pPr>
                    <w:jc w:val="center"/>
                    <w:rPr>
                      <w:rFonts w:cs="Arial"/>
                      <w:sz w:val="16"/>
                    </w:rPr>
                  </w:pPr>
                </w:p>
              </w:tc>
              <w:tc>
                <w:tcPr>
                  <w:tcW w:w="1096" w:type="dxa"/>
                  <w:tcBorders>
                    <w:left w:val="nil"/>
                    <w:bottom w:val="nil"/>
                    <w:right w:val="nil"/>
                  </w:tcBorders>
                </w:tcPr>
                <w:p w14:paraId="269766F7" w14:textId="77777777" w:rsidR="003100DC" w:rsidRDefault="003100DC" w:rsidP="00AA62BA">
                  <w:pPr>
                    <w:jc w:val="center"/>
                    <w:rPr>
                      <w:rFonts w:cs="Arial"/>
                      <w:sz w:val="16"/>
                    </w:rPr>
                  </w:pPr>
                </w:p>
              </w:tc>
              <w:tc>
                <w:tcPr>
                  <w:tcW w:w="504" w:type="dxa"/>
                  <w:tcBorders>
                    <w:left w:val="nil"/>
                    <w:bottom w:val="nil"/>
                    <w:right w:val="nil"/>
                  </w:tcBorders>
                </w:tcPr>
                <w:p w14:paraId="1955D8C4" w14:textId="77777777" w:rsidR="003100DC" w:rsidRDefault="003100DC" w:rsidP="00AA62BA">
                  <w:pPr>
                    <w:jc w:val="center"/>
                    <w:rPr>
                      <w:rFonts w:cs="Arial"/>
                      <w:sz w:val="16"/>
                    </w:rPr>
                  </w:pPr>
                </w:p>
              </w:tc>
            </w:tr>
          </w:tbl>
          <w:p w14:paraId="261979F4" w14:textId="77777777" w:rsidR="003100DC" w:rsidRDefault="003100DC" w:rsidP="00AA62BA">
            <w:pPr>
              <w:jc w:val="center"/>
              <w:rPr>
                <w:rFonts w:cs="Arial"/>
                <w:b/>
                <w:bCs/>
                <w:sz w:val="16"/>
              </w:rPr>
            </w:pPr>
          </w:p>
        </w:tc>
      </w:tr>
      <w:tr w:rsidR="003100DC" w14:paraId="045002B0" w14:textId="77777777" w:rsidTr="00AA62BA">
        <w:trPr>
          <w:cantSplit/>
          <w:trHeight w:val="487"/>
        </w:trPr>
        <w:tc>
          <w:tcPr>
            <w:tcW w:w="2233" w:type="dxa"/>
            <w:tcBorders>
              <w:top w:val="nil"/>
              <w:left w:val="single" w:sz="4" w:space="0" w:color="auto"/>
              <w:bottom w:val="nil"/>
              <w:right w:val="single" w:sz="4" w:space="0" w:color="auto"/>
            </w:tcBorders>
          </w:tcPr>
          <w:p w14:paraId="4CCE3546"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1DDEA9A8"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21F42BD" w14:textId="77777777" w:rsidR="003100DC" w:rsidRDefault="003100DC" w:rsidP="0055253C">
            <w:pPr>
              <w:numPr>
                <w:ilvl w:val="0"/>
                <w:numId w:val="92"/>
              </w:numPr>
              <w:rPr>
                <w:rFonts w:cs="Arial"/>
                <w:sz w:val="16"/>
              </w:rPr>
            </w:pPr>
            <w:r>
              <w:rPr>
                <w:rFonts w:cs="Arial"/>
                <w:color w:val="000000"/>
                <w:sz w:val="16"/>
                <w:szCs w:val="20"/>
              </w:rPr>
              <w:t>Cuando en proyecto se haya especificado directamente el valor de la resistencia normalizada con esfuerzo paralelo a la tabla, en el sentido longitudinal o en el transversal, se exigirá al fabricante, a través en su caso, del suministrador, el valor declarado obtenido mediante ensayos, procediéndose según los puntos anteriores.</w:t>
            </w:r>
          </w:p>
        </w:tc>
      </w:tr>
      <w:tr w:rsidR="003100DC" w14:paraId="4C7BDE9B" w14:textId="77777777" w:rsidTr="00AA62BA">
        <w:trPr>
          <w:cantSplit/>
          <w:trHeight w:val="487"/>
        </w:trPr>
        <w:tc>
          <w:tcPr>
            <w:tcW w:w="2233" w:type="dxa"/>
            <w:tcBorders>
              <w:top w:val="nil"/>
              <w:left w:val="single" w:sz="4" w:space="0" w:color="auto"/>
              <w:bottom w:val="nil"/>
              <w:right w:val="single" w:sz="4" w:space="0" w:color="auto"/>
            </w:tcBorders>
          </w:tcPr>
          <w:p w14:paraId="0C83CBFF"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3735A6A3"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2046857D" w14:textId="77777777" w:rsidR="003100DC" w:rsidRDefault="003100DC" w:rsidP="0055253C">
            <w:pPr>
              <w:numPr>
                <w:ilvl w:val="0"/>
                <w:numId w:val="92"/>
              </w:numPr>
              <w:rPr>
                <w:rFonts w:cs="Arial"/>
                <w:sz w:val="16"/>
              </w:rPr>
            </w:pPr>
            <w:r>
              <w:rPr>
                <w:rFonts w:cs="Arial"/>
                <w:color w:val="000000"/>
                <w:sz w:val="16"/>
                <w:szCs w:val="20"/>
              </w:rPr>
              <w:t>Si no existe valor declarado por el fabricante para el valor de resistencia a compresión en la dirección de esfuerzo aplicado, se tomarán muestras en obra según UNE EN771 y se ensayarán según EN 772-1:2002, aplicando el esfuerzo en la dirección correspondiente. El valor medio obtenido se multiplicará por el valor δ de la tabla 8.1, no superior a 1,00 y se comprobará que el resultado obtenido es mayor o igual que el valor de la resistencia normalizada especificada en el proyecto.</w:t>
            </w:r>
          </w:p>
        </w:tc>
      </w:tr>
      <w:tr w:rsidR="003100DC" w14:paraId="2F093950" w14:textId="77777777" w:rsidTr="00AA62BA">
        <w:trPr>
          <w:cantSplit/>
          <w:trHeight w:val="487"/>
        </w:trPr>
        <w:tc>
          <w:tcPr>
            <w:tcW w:w="2233" w:type="dxa"/>
            <w:tcBorders>
              <w:top w:val="nil"/>
              <w:left w:val="single" w:sz="4" w:space="0" w:color="auto"/>
              <w:bottom w:val="nil"/>
              <w:right w:val="single" w:sz="4" w:space="0" w:color="auto"/>
            </w:tcBorders>
          </w:tcPr>
          <w:p w14:paraId="4717C41D"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75CB6446"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16D2C62C" w14:textId="77777777" w:rsidR="003100DC" w:rsidRDefault="003100DC" w:rsidP="0055253C">
            <w:pPr>
              <w:numPr>
                <w:ilvl w:val="0"/>
                <w:numId w:val="92"/>
              </w:numPr>
              <w:rPr>
                <w:rFonts w:cs="Arial"/>
                <w:sz w:val="16"/>
              </w:rPr>
            </w:pPr>
            <w:r>
              <w:rPr>
                <w:rFonts w:cs="Arial"/>
                <w:color w:val="000000"/>
                <w:sz w:val="16"/>
                <w:szCs w:val="20"/>
              </w:rPr>
              <w:t>Si la resistencia a compresión de un tipo de piezas con forma especial tiene influencia predominante en la resistencia de la fábrica, su resistencia se podrá determinar con la última norma citada.</w:t>
            </w:r>
          </w:p>
        </w:tc>
      </w:tr>
      <w:tr w:rsidR="003100DC" w14:paraId="2979034C" w14:textId="77777777" w:rsidTr="00AA62BA">
        <w:trPr>
          <w:cantSplit/>
          <w:trHeight w:val="487"/>
        </w:trPr>
        <w:tc>
          <w:tcPr>
            <w:tcW w:w="2233" w:type="dxa"/>
            <w:tcBorders>
              <w:top w:val="nil"/>
              <w:left w:val="single" w:sz="4" w:space="0" w:color="auto"/>
              <w:bottom w:val="single" w:sz="4" w:space="0" w:color="auto"/>
              <w:right w:val="single" w:sz="4" w:space="0" w:color="auto"/>
            </w:tcBorders>
          </w:tcPr>
          <w:p w14:paraId="0FE875CD"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63FBF4BD"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53E8EA80" w14:textId="77777777" w:rsidR="003100DC" w:rsidRDefault="003100DC" w:rsidP="0055253C">
            <w:pPr>
              <w:numPr>
                <w:ilvl w:val="0"/>
                <w:numId w:val="92"/>
              </w:numPr>
              <w:rPr>
                <w:rFonts w:cs="Arial"/>
                <w:sz w:val="16"/>
              </w:rPr>
            </w:pPr>
            <w:r>
              <w:rPr>
                <w:rFonts w:cs="Arial"/>
                <w:color w:val="000000"/>
                <w:sz w:val="16"/>
                <w:szCs w:val="20"/>
              </w:rPr>
              <w:t>El acopio en obra se efectuará evitando el contacto con sustancias o ambientes que perjudiquen física o químicamente a la materia de las piezas.</w:t>
            </w:r>
          </w:p>
        </w:tc>
      </w:tr>
      <w:tr w:rsidR="003100DC" w14:paraId="5E9FAC0A" w14:textId="77777777" w:rsidTr="00AA62BA">
        <w:trPr>
          <w:cantSplit/>
          <w:trHeight w:val="34"/>
        </w:trPr>
        <w:tc>
          <w:tcPr>
            <w:tcW w:w="2233" w:type="dxa"/>
            <w:tcBorders>
              <w:top w:val="single" w:sz="4" w:space="0" w:color="auto"/>
              <w:left w:val="nil"/>
              <w:bottom w:val="single" w:sz="4" w:space="0" w:color="auto"/>
              <w:right w:val="nil"/>
            </w:tcBorders>
          </w:tcPr>
          <w:p w14:paraId="22804970" w14:textId="77777777" w:rsidR="003100DC" w:rsidRDefault="003100DC" w:rsidP="00AA62BA">
            <w:pPr>
              <w:rPr>
                <w:rFonts w:cs="Arial"/>
                <w:sz w:val="16"/>
              </w:rPr>
            </w:pPr>
          </w:p>
        </w:tc>
        <w:tc>
          <w:tcPr>
            <w:tcW w:w="280" w:type="dxa"/>
            <w:tcBorders>
              <w:top w:val="nil"/>
              <w:left w:val="nil"/>
              <w:bottom w:val="nil"/>
              <w:right w:val="nil"/>
            </w:tcBorders>
          </w:tcPr>
          <w:p w14:paraId="2E8E0476" w14:textId="77777777" w:rsidR="003100DC" w:rsidRDefault="003100DC" w:rsidP="00AA62BA">
            <w:pPr>
              <w:rPr>
                <w:rFonts w:cs="Arial"/>
                <w:sz w:val="16"/>
              </w:rPr>
            </w:pPr>
          </w:p>
        </w:tc>
        <w:tc>
          <w:tcPr>
            <w:tcW w:w="6465" w:type="dxa"/>
            <w:tcBorders>
              <w:top w:val="single" w:sz="4" w:space="0" w:color="auto"/>
              <w:left w:val="nil"/>
              <w:bottom w:val="single" w:sz="4" w:space="0" w:color="auto"/>
              <w:right w:val="nil"/>
            </w:tcBorders>
          </w:tcPr>
          <w:p w14:paraId="194DF43E" w14:textId="77777777" w:rsidR="003100DC" w:rsidRDefault="003100DC" w:rsidP="00AA62BA">
            <w:pPr>
              <w:rPr>
                <w:rFonts w:cs="Arial"/>
                <w:color w:val="000000"/>
                <w:sz w:val="16"/>
                <w:szCs w:val="20"/>
              </w:rPr>
            </w:pPr>
          </w:p>
        </w:tc>
      </w:tr>
      <w:tr w:rsidR="003100DC" w14:paraId="53064C24" w14:textId="77777777" w:rsidTr="00AA62BA">
        <w:trPr>
          <w:cantSplit/>
          <w:trHeight w:val="34"/>
        </w:trPr>
        <w:tc>
          <w:tcPr>
            <w:tcW w:w="2233" w:type="dxa"/>
            <w:tcBorders>
              <w:top w:val="single" w:sz="4" w:space="0" w:color="auto"/>
              <w:left w:val="single" w:sz="4" w:space="0" w:color="auto"/>
              <w:bottom w:val="nil"/>
              <w:right w:val="single" w:sz="4" w:space="0" w:color="auto"/>
            </w:tcBorders>
          </w:tcPr>
          <w:p w14:paraId="2E97DA58" w14:textId="77777777" w:rsidR="003100DC" w:rsidRDefault="003100DC" w:rsidP="00AA62BA">
            <w:pPr>
              <w:rPr>
                <w:rFonts w:cs="Arial"/>
                <w:sz w:val="16"/>
              </w:rPr>
            </w:pPr>
            <w:r>
              <w:rPr>
                <w:rFonts w:cs="Arial"/>
                <w:b/>
                <w:bCs/>
                <w:color w:val="000000"/>
                <w:sz w:val="16"/>
                <w:szCs w:val="20"/>
              </w:rPr>
              <w:t>8.1.2 Arenas</w:t>
            </w:r>
          </w:p>
        </w:tc>
        <w:tc>
          <w:tcPr>
            <w:tcW w:w="280" w:type="dxa"/>
            <w:tcBorders>
              <w:top w:val="nil"/>
              <w:left w:val="single" w:sz="4" w:space="0" w:color="auto"/>
              <w:bottom w:val="nil"/>
              <w:right w:val="single" w:sz="4" w:space="0" w:color="auto"/>
            </w:tcBorders>
          </w:tcPr>
          <w:p w14:paraId="12A02C3A"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25CD60C6" w14:textId="77777777" w:rsidR="003100DC" w:rsidRDefault="003100DC" w:rsidP="0055253C">
            <w:pPr>
              <w:numPr>
                <w:ilvl w:val="0"/>
                <w:numId w:val="93"/>
              </w:numPr>
              <w:rPr>
                <w:rFonts w:cs="Arial"/>
                <w:sz w:val="16"/>
              </w:rPr>
            </w:pPr>
            <w:r>
              <w:rPr>
                <w:rFonts w:cs="Arial"/>
                <w:color w:val="000000"/>
                <w:sz w:val="16"/>
                <w:szCs w:val="20"/>
              </w:rPr>
              <w:t>Cada remesa de arena que llegue a obra se descargará en una zona de suelo seco, convenientemente preparada para este fin, en la que pueda conservarse limpia.</w:t>
            </w:r>
          </w:p>
        </w:tc>
      </w:tr>
      <w:tr w:rsidR="003100DC" w14:paraId="33BFEF56" w14:textId="77777777" w:rsidTr="00AA62BA">
        <w:trPr>
          <w:cantSplit/>
          <w:trHeight w:val="34"/>
        </w:trPr>
        <w:tc>
          <w:tcPr>
            <w:tcW w:w="2233" w:type="dxa"/>
            <w:tcBorders>
              <w:top w:val="nil"/>
              <w:left w:val="single" w:sz="4" w:space="0" w:color="auto"/>
              <w:bottom w:val="nil"/>
              <w:right w:val="single" w:sz="4" w:space="0" w:color="auto"/>
            </w:tcBorders>
          </w:tcPr>
          <w:p w14:paraId="33A3F478"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33E66EF2"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2A3AFB1A" w14:textId="77777777" w:rsidR="003100DC" w:rsidRDefault="003100DC" w:rsidP="0055253C">
            <w:pPr>
              <w:numPr>
                <w:ilvl w:val="0"/>
                <w:numId w:val="93"/>
              </w:numPr>
              <w:rPr>
                <w:rFonts w:cs="Arial"/>
                <w:sz w:val="16"/>
              </w:rPr>
            </w:pPr>
            <w:r>
              <w:rPr>
                <w:rFonts w:cs="Arial"/>
                <w:color w:val="000000"/>
                <w:sz w:val="16"/>
                <w:szCs w:val="20"/>
              </w:rPr>
              <w:t>Las arenas de distinto tipo se almacenarán por separado.</w:t>
            </w:r>
          </w:p>
        </w:tc>
      </w:tr>
      <w:tr w:rsidR="003100DC" w14:paraId="3B50FE76" w14:textId="77777777" w:rsidTr="00AA62BA">
        <w:trPr>
          <w:cantSplit/>
          <w:trHeight w:val="34"/>
        </w:trPr>
        <w:tc>
          <w:tcPr>
            <w:tcW w:w="2233" w:type="dxa"/>
            <w:tcBorders>
              <w:top w:val="nil"/>
              <w:left w:val="single" w:sz="4" w:space="0" w:color="auto"/>
              <w:bottom w:val="nil"/>
              <w:right w:val="single" w:sz="4" w:space="0" w:color="auto"/>
            </w:tcBorders>
          </w:tcPr>
          <w:p w14:paraId="654D7661"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67C353A8"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4B6D4DDD" w14:textId="77777777" w:rsidR="003100DC" w:rsidRDefault="003100DC" w:rsidP="0055253C">
            <w:pPr>
              <w:numPr>
                <w:ilvl w:val="0"/>
                <w:numId w:val="93"/>
              </w:numPr>
              <w:rPr>
                <w:rFonts w:cs="Arial"/>
                <w:sz w:val="16"/>
              </w:rPr>
            </w:pPr>
            <w:r>
              <w:rPr>
                <w:rFonts w:cs="Arial"/>
                <w:color w:val="000000"/>
                <w:sz w:val="16"/>
                <w:szCs w:val="20"/>
              </w:rPr>
              <w:t>Se realizará una inspección ocular de características y, si se juzga preciso, se realizará una toma de muestras para la comprobación de características en laboratorio.</w:t>
            </w:r>
          </w:p>
        </w:tc>
      </w:tr>
      <w:tr w:rsidR="003100DC" w14:paraId="6E42C980" w14:textId="77777777" w:rsidTr="00AA62BA">
        <w:trPr>
          <w:cantSplit/>
          <w:trHeight w:val="34"/>
        </w:trPr>
        <w:tc>
          <w:tcPr>
            <w:tcW w:w="2233" w:type="dxa"/>
            <w:tcBorders>
              <w:top w:val="nil"/>
              <w:left w:val="single" w:sz="4" w:space="0" w:color="auto"/>
              <w:bottom w:val="single" w:sz="4" w:space="0" w:color="auto"/>
              <w:right w:val="single" w:sz="4" w:space="0" w:color="auto"/>
            </w:tcBorders>
          </w:tcPr>
          <w:p w14:paraId="2D3ED347"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5E3C1F89"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4392B551" w14:textId="77777777" w:rsidR="003100DC" w:rsidRDefault="003100DC" w:rsidP="0055253C">
            <w:pPr>
              <w:numPr>
                <w:ilvl w:val="0"/>
                <w:numId w:val="93"/>
              </w:numPr>
              <w:rPr>
                <w:rFonts w:cs="Arial"/>
                <w:sz w:val="16"/>
              </w:rPr>
            </w:pPr>
            <w:r>
              <w:rPr>
                <w:rFonts w:cs="Arial"/>
                <w:color w:val="000000"/>
                <w:sz w:val="16"/>
                <w:szCs w:val="20"/>
              </w:rPr>
              <w:t>Se puede aceptar arena que no cumpla alguna condición, si se procede a su corrección en obra por lavado, cribado o mezcla, y después de la corrección cumple todas las condiciones exigidas.</w:t>
            </w:r>
          </w:p>
        </w:tc>
      </w:tr>
      <w:tr w:rsidR="003100DC" w14:paraId="2C1D3190" w14:textId="77777777" w:rsidTr="00AA62BA">
        <w:trPr>
          <w:cantSplit/>
          <w:trHeight w:val="34"/>
        </w:trPr>
        <w:tc>
          <w:tcPr>
            <w:tcW w:w="2233" w:type="dxa"/>
            <w:tcBorders>
              <w:top w:val="single" w:sz="4" w:space="0" w:color="auto"/>
              <w:left w:val="nil"/>
              <w:bottom w:val="single" w:sz="4" w:space="0" w:color="auto"/>
              <w:right w:val="nil"/>
            </w:tcBorders>
          </w:tcPr>
          <w:p w14:paraId="133934FB" w14:textId="77777777" w:rsidR="003100DC" w:rsidRDefault="003100DC" w:rsidP="00AA62BA">
            <w:pPr>
              <w:rPr>
                <w:rFonts w:cs="Arial"/>
                <w:sz w:val="16"/>
              </w:rPr>
            </w:pPr>
          </w:p>
        </w:tc>
        <w:tc>
          <w:tcPr>
            <w:tcW w:w="280" w:type="dxa"/>
            <w:tcBorders>
              <w:top w:val="nil"/>
              <w:left w:val="nil"/>
              <w:bottom w:val="nil"/>
              <w:right w:val="nil"/>
            </w:tcBorders>
          </w:tcPr>
          <w:p w14:paraId="14B22FDE" w14:textId="77777777" w:rsidR="003100DC" w:rsidRDefault="003100DC" w:rsidP="00AA62BA">
            <w:pPr>
              <w:rPr>
                <w:rFonts w:cs="Arial"/>
                <w:sz w:val="16"/>
              </w:rPr>
            </w:pPr>
          </w:p>
        </w:tc>
        <w:tc>
          <w:tcPr>
            <w:tcW w:w="6465" w:type="dxa"/>
            <w:tcBorders>
              <w:top w:val="single" w:sz="4" w:space="0" w:color="auto"/>
              <w:left w:val="nil"/>
              <w:bottom w:val="single" w:sz="4" w:space="0" w:color="auto"/>
              <w:right w:val="nil"/>
            </w:tcBorders>
          </w:tcPr>
          <w:p w14:paraId="12E31159" w14:textId="77777777" w:rsidR="003100DC" w:rsidRDefault="003100DC" w:rsidP="00AA62BA">
            <w:pPr>
              <w:rPr>
                <w:rFonts w:cs="Arial"/>
                <w:color w:val="000000"/>
                <w:sz w:val="16"/>
                <w:szCs w:val="20"/>
              </w:rPr>
            </w:pPr>
          </w:p>
        </w:tc>
      </w:tr>
      <w:tr w:rsidR="003100DC" w14:paraId="3EA352BC" w14:textId="77777777" w:rsidTr="00AA62BA">
        <w:trPr>
          <w:cantSplit/>
          <w:trHeight w:val="34"/>
        </w:trPr>
        <w:tc>
          <w:tcPr>
            <w:tcW w:w="2233" w:type="dxa"/>
            <w:tcBorders>
              <w:top w:val="single" w:sz="4" w:space="0" w:color="auto"/>
              <w:left w:val="single" w:sz="4" w:space="0" w:color="auto"/>
              <w:bottom w:val="nil"/>
              <w:right w:val="single" w:sz="4" w:space="0" w:color="auto"/>
            </w:tcBorders>
          </w:tcPr>
          <w:p w14:paraId="77033DEC" w14:textId="77777777" w:rsidR="003100DC" w:rsidRDefault="003100DC" w:rsidP="00AA62BA">
            <w:pPr>
              <w:rPr>
                <w:rFonts w:cs="Arial"/>
                <w:sz w:val="16"/>
              </w:rPr>
            </w:pPr>
            <w:r>
              <w:rPr>
                <w:rFonts w:cs="Arial"/>
                <w:b/>
                <w:bCs/>
                <w:color w:val="000000"/>
                <w:sz w:val="16"/>
                <w:szCs w:val="20"/>
              </w:rPr>
              <w:lastRenderedPageBreak/>
              <w:t>8.1.3 Cementos y cales</w:t>
            </w:r>
          </w:p>
        </w:tc>
        <w:tc>
          <w:tcPr>
            <w:tcW w:w="280" w:type="dxa"/>
            <w:tcBorders>
              <w:top w:val="nil"/>
              <w:left w:val="single" w:sz="4" w:space="0" w:color="auto"/>
              <w:bottom w:val="nil"/>
              <w:right w:val="single" w:sz="4" w:space="0" w:color="auto"/>
            </w:tcBorders>
          </w:tcPr>
          <w:p w14:paraId="526B740E"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7F501785" w14:textId="77777777" w:rsidR="003100DC" w:rsidRDefault="003100DC" w:rsidP="0055253C">
            <w:pPr>
              <w:numPr>
                <w:ilvl w:val="0"/>
                <w:numId w:val="94"/>
              </w:numPr>
              <w:rPr>
                <w:rFonts w:cs="Arial"/>
                <w:sz w:val="16"/>
              </w:rPr>
            </w:pPr>
            <w:r>
              <w:rPr>
                <w:rFonts w:cs="Arial"/>
                <w:color w:val="000000"/>
                <w:sz w:val="16"/>
                <w:szCs w:val="20"/>
              </w:rPr>
              <w:t>Durante el transporte y almacenaje se protegerán los aglomerantes frente al agua, la humedad y el aire.</w:t>
            </w:r>
          </w:p>
        </w:tc>
      </w:tr>
      <w:tr w:rsidR="003100DC" w14:paraId="109F51AC" w14:textId="77777777" w:rsidTr="00AA62BA">
        <w:trPr>
          <w:cantSplit/>
          <w:trHeight w:val="34"/>
        </w:trPr>
        <w:tc>
          <w:tcPr>
            <w:tcW w:w="2233" w:type="dxa"/>
            <w:tcBorders>
              <w:top w:val="nil"/>
              <w:left w:val="single" w:sz="4" w:space="0" w:color="auto"/>
              <w:bottom w:val="single" w:sz="4" w:space="0" w:color="auto"/>
              <w:right w:val="single" w:sz="4" w:space="0" w:color="auto"/>
            </w:tcBorders>
          </w:tcPr>
          <w:p w14:paraId="1AA9D515"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006057DB"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B171C24" w14:textId="77777777" w:rsidR="003100DC" w:rsidRDefault="003100DC" w:rsidP="0055253C">
            <w:pPr>
              <w:numPr>
                <w:ilvl w:val="0"/>
                <w:numId w:val="94"/>
              </w:numPr>
              <w:rPr>
                <w:rFonts w:cs="Arial"/>
                <w:sz w:val="16"/>
              </w:rPr>
            </w:pPr>
            <w:r>
              <w:rPr>
                <w:rFonts w:cs="Arial"/>
                <w:color w:val="000000"/>
                <w:sz w:val="16"/>
                <w:szCs w:val="20"/>
              </w:rPr>
              <w:t>Los distintos tipos de aglomerantes se almacenarán por separado.</w:t>
            </w:r>
          </w:p>
        </w:tc>
      </w:tr>
      <w:tr w:rsidR="003100DC" w14:paraId="2E407C48" w14:textId="77777777" w:rsidTr="00AA62BA">
        <w:trPr>
          <w:cantSplit/>
          <w:trHeight w:val="34"/>
        </w:trPr>
        <w:tc>
          <w:tcPr>
            <w:tcW w:w="2233" w:type="dxa"/>
            <w:tcBorders>
              <w:top w:val="single" w:sz="4" w:space="0" w:color="auto"/>
              <w:left w:val="nil"/>
              <w:bottom w:val="single" w:sz="4" w:space="0" w:color="auto"/>
              <w:right w:val="nil"/>
            </w:tcBorders>
          </w:tcPr>
          <w:p w14:paraId="4B0CE501" w14:textId="77777777" w:rsidR="003100DC" w:rsidRDefault="003100DC" w:rsidP="00AA62BA">
            <w:pPr>
              <w:rPr>
                <w:rFonts w:cs="Arial"/>
                <w:sz w:val="16"/>
              </w:rPr>
            </w:pPr>
          </w:p>
        </w:tc>
        <w:tc>
          <w:tcPr>
            <w:tcW w:w="280" w:type="dxa"/>
            <w:tcBorders>
              <w:top w:val="nil"/>
              <w:left w:val="nil"/>
              <w:bottom w:val="nil"/>
              <w:right w:val="nil"/>
            </w:tcBorders>
          </w:tcPr>
          <w:p w14:paraId="48BA246D" w14:textId="77777777" w:rsidR="003100DC" w:rsidRDefault="003100DC" w:rsidP="00AA62BA">
            <w:pPr>
              <w:rPr>
                <w:rFonts w:cs="Arial"/>
                <w:sz w:val="16"/>
              </w:rPr>
            </w:pPr>
          </w:p>
        </w:tc>
        <w:tc>
          <w:tcPr>
            <w:tcW w:w="6465" w:type="dxa"/>
            <w:tcBorders>
              <w:top w:val="single" w:sz="4" w:space="0" w:color="auto"/>
              <w:left w:val="nil"/>
              <w:bottom w:val="single" w:sz="4" w:space="0" w:color="auto"/>
              <w:right w:val="nil"/>
            </w:tcBorders>
          </w:tcPr>
          <w:p w14:paraId="28144FA7" w14:textId="77777777" w:rsidR="003100DC" w:rsidRDefault="003100DC" w:rsidP="00AA62BA">
            <w:pPr>
              <w:rPr>
                <w:rFonts w:cs="Arial"/>
                <w:color w:val="000000"/>
                <w:sz w:val="16"/>
                <w:szCs w:val="20"/>
              </w:rPr>
            </w:pPr>
          </w:p>
        </w:tc>
      </w:tr>
      <w:tr w:rsidR="003100DC" w14:paraId="38E41D50" w14:textId="77777777" w:rsidTr="00AA62BA">
        <w:trPr>
          <w:cantSplit/>
          <w:trHeight w:val="34"/>
        </w:trPr>
        <w:tc>
          <w:tcPr>
            <w:tcW w:w="2233" w:type="dxa"/>
            <w:tcBorders>
              <w:top w:val="single" w:sz="4" w:space="0" w:color="auto"/>
              <w:left w:val="single" w:sz="4" w:space="0" w:color="auto"/>
              <w:bottom w:val="nil"/>
              <w:right w:val="single" w:sz="4" w:space="0" w:color="auto"/>
            </w:tcBorders>
          </w:tcPr>
          <w:p w14:paraId="7AEC9BFC" w14:textId="77777777" w:rsidR="003100DC" w:rsidRDefault="003100DC" w:rsidP="00AA62BA">
            <w:pPr>
              <w:rPr>
                <w:rFonts w:cs="Arial"/>
                <w:sz w:val="16"/>
              </w:rPr>
            </w:pPr>
            <w:r>
              <w:rPr>
                <w:rFonts w:cs="Arial"/>
                <w:b/>
                <w:bCs/>
                <w:color w:val="000000"/>
                <w:sz w:val="16"/>
                <w:szCs w:val="20"/>
              </w:rPr>
              <w:t>8.1.4 Morteros secos preparados y hormigones preparados</w:t>
            </w:r>
          </w:p>
        </w:tc>
        <w:tc>
          <w:tcPr>
            <w:tcW w:w="280" w:type="dxa"/>
            <w:tcBorders>
              <w:top w:val="nil"/>
              <w:left w:val="single" w:sz="4" w:space="0" w:color="auto"/>
              <w:bottom w:val="nil"/>
              <w:right w:val="single" w:sz="4" w:space="0" w:color="auto"/>
            </w:tcBorders>
          </w:tcPr>
          <w:p w14:paraId="62291DD6"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5E6A8E5B" w14:textId="77777777" w:rsidR="003100DC" w:rsidRDefault="003100DC" w:rsidP="0055253C">
            <w:pPr>
              <w:numPr>
                <w:ilvl w:val="0"/>
                <w:numId w:val="95"/>
              </w:numPr>
              <w:rPr>
                <w:rFonts w:cs="Arial"/>
                <w:sz w:val="16"/>
              </w:rPr>
            </w:pPr>
            <w:r>
              <w:rPr>
                <w:rFonts w:cs="Arial"/>
                <w:color w:val="000000"/>
                <w:sz w:val="16"/>
                <w:szCs w:val="20"/>
              </w:rPr>
              <w:t>En la recepción de las mezclas preparadas se comprobará que la dosificación y resistencia que figuran en el envase corresponden a las solicitadas.</w:t>
            </w:r>
          </w:p>
        </w:tc>
      </w:tr>
      <w:tr w:rsidR="003100DC" w14:paraId="4F3736C3" w14:textId="77777777" w:rsidTr="00AA62BA">
        <w:trPr>
          <w:cantSplit/>
          <w:trHeight w:val="34"/>
        </w:trPr>
        <w:tc>
          <w:tcPr>
            <w:tcW w:w="2233" w:type="dxa"/>
            <w:tcBorders>
              <w:top w:val="nil"/>
              <w:left w:val="single" w:sz="4" w:space="0" w:color="auto"/>
              <w:bottom w:val="nil"/>
              <w:right w:val="single" w:sz="4" w:space="0" w:color="auto"/>
            </w:tcBorders>
          </w:tcPr>
          <w:p w14:paraId="22456141"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5AB0B043"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4766D647" w14:textId="77777777" w:rsidR="003100DC" w:rsidRDefault="003100DC" w:rsidP="0055253C">
            <w:pPr>
              <w:numPr>
                <w:ilvl w:val="0"/>
                <w:numId w:val="95"/>
              </w:numPr>
              <w:rPr>
                <w:rFonts w:cs="Arial"/>
                <w:sz w:val="16"/>
              </w:rPr>
            </w:pPr>
            <w:r>
              <w:rPr>
                <w:rFonts w:cs="Arial"/>
                <w:color w:val="000000"/>
                <w:sz w:val="16"/>
                <w:szCs w:val="20"/>
              </w:rPr>
              <w:t>La recepción y el almacenaje se ajustará a lo señalado para el tipo de material.</w:t>
            </w:r>
          </w:p>
        </w:tc>
      </w:tr>
      <w:tr w:rsidR="003100DC" w14:paraId="4BD37D0C" w14:textId="77777777" w:rsidTr="00AA62BA">
        <w:trPr>
          <w:cantSplit/>
          <w:trHeight w:val="34"/>
        </w:trPr>
        <w:tc>
          <w:tcPr>
            <w:tcW w:w="2233" w:type="dxa"/>
            <w:tcBorders>
              <w:top w:val="nil"/>
              <w:left w:val="single" w:sz="4" w:space="0" w:color="auto"/>
              <w:bottom w:val="nil"/>
              <w:right w:val="single" w:sz="4" w:space="0" w:color="auto"/>
            </w:tcBorders>
          </w:tcPr>
          <w:p w14:paraId="143CAFEF"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7736162C"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70FD9895" w14:textId="77777777" w:rsidR="003100DC" w:rsidRDefault="003100DC" w:rsidP="0055253C">
            <w:pPr>
              <w:numPr>
                <w:ilvl w:val="0"/>
                <w:numId w:val="95"/>
              </w:numPr>
              <w:rPr>
                <w:rFonts w:cs="Arial"/>
                <w:sz w:val="16"/>
              </w:rPr>
            </w:pPr>
            <w:r>
              <w:rPr>
                <w:rFonts w:cs="Arial"/>
                <w:color w:val="000000"/>
                <w:sz w:val="16"/>
                <w:szCs w:val="20"/>
              </w:rPr>
              <w:t>Los morteros preparados y los secos se emplearán siguiendo las instrucciones del fabricante, que incluirán el tipo de amasadora, el tiempo de amasado y la cantidad de agua.</w:t>
            </w:r>
          </w:p>
        </w:tc>
      </w:tr>
      <w:tr w:rsidR="003100DC" w14:paraId="0DC0C406" w14:textId="77777777" w:rsidTr="00AA62BA">
        <w:trPr>
          <w:cantSplit/>
          <w:trHeight w:val="34"/>
        </w:trPr>
        <w:tc>
          <w:tcPr>
            <w:tcW w:w="2233" w:type="dxa"/>
            <w:tcBorders>
              <w:top w:val="nil"/>
              <w:left w:val="single" w:sz="4" w:space="0" w:color="auto"/>
              <w:bottom w:val="single" w:sz="4" w:space="0" w:color="auto"/>
              <w:right w:val="single" w:sz="4" w:space="0" w:color="auto"/>
            </w:tcBorders>
          </w:tcPr>
          <w:p w14:paraId="0B710503"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09D9FACB"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A76E1CA" w14:textId="77777777" w:rsidR="003100DC" w:rsidRDefault="003100DC" w:rsidP="0055253C">
            <w:pPr>
              <w:numPr>
                <w:ilvl w:val="0"/>
                <w:numId w:val="95"/>
              </w:numPr>
              <w:rPr>
                <w:rFonts w:cs="Arial"/>
                <w:sz w:val="16"/>
              </w:rPr>
            </w:pPr>
            <w:r>
              <w:rPr>
                <w:rFonts w:cs="Arial"/>
                <w:color w:val="000000"/>
                <w:sz w:val="16"/>
                <w:szCs w:val="20"/>
              </w:rPr>
              <w:t>El mortero preparado, se empleará antes de que transcurra el plazo de uso definido por el fabricante. Si se ha evaporado agua, podrá añadirse ésta sólo durante el plazo de uso definido por el fabricante.</w:t>
            </w:r>
          </w:p>
        </w:tc>
      </w:tr>
      <w:tr w:rsidR="003100DC" w14:paraId="12134C0D" w14:textId="77777777" w:rsidTr="00AA62BA">
        <w:trPr>
          <w:cantSplit/>
          <w:trHeight w:val="34"/>
        </w:trPr>
        <w:tc>
          <w:tcPr>
            <w:tcW w:w="2233" w:type="dxa"/>
            <w:tcBorders>
              <w:top w:val="single" w:sz="4" w:space="0" w:color="auto"/>
              <w:left w:val="nil"/>
              <w:bottom w:val="single" w:sz="4" w:space="0" w:color="auto"/>
              <w:right w:val="nil"/>
            </w:tcBorders>
          </w:tcPr>
          <w:p w14:paraId="372CD227" w14:textId="77777777" w:rsidR="003100DC" w:rsidRDefault="003100DC" w:rsidP="00AA62BA">
            <w:pPr>
              <w:rPr>
                <w:rFonts w:cs="Arial"/>
                <w:sz w:val="16"/>
              </w:rPr>
            </w:pPr>
          </w:p>
        </w:tc>
        <w:tc>
          <w:tcPr>
            <w:tcW w:w="280" w:type="dxa"/>
            <w:tcBorders>
              <w:top w:val="nil"/>
              <w:left w:val="nil"/>
              <w:bottom w:val="nil"/>
              <w:right w:val="nil"/>
            </w:tcBorders>
          </w:tcPr>
          <w:p w14:paraId="4D86EFF1" w14:textId="77777777" w:rsidR="003100DC" w:rsidRDefault="003100DC" w:rsidP="00AA62BA">
            <w:pPr>
              <w:rPr>
                <w:rFonts w:cs="Arial"/>
                <w:sz w:val="16"/>
              </w:rPr>
            </w:pPr>
          </w:p>
        </w:tc>
        <w:tc>
          <w:tcPr>
            <w:tcW w:w="6465" w:type="dxa"/>
            <w:tcBorders>
              <w:top w:val="single" w:sz="4" w:space="0" w:color="auto"/>
              <w:left w:val="nil"/>
              <w:bottom w:val="single" w:sz="4" w:space="0" w:color="auto"/>
              <w:right w:val="nil"/>
            </w:tcBorders>
          </w:tcPr>
          <w:p w14:paraId="4CAFDF38" w14:textId="77777777" w:rsidR="003100DC" w:rsidRDefault="003100DC" w:rsidP="00AA62BA">
            <w:pPr>
              <w:rPr>
                <w:rFonts w:cs="Arial"/>
                <w:color w:val="000000"/>
                <w:sz w:val="16"/>
                <w:szCs w:val="20"/>
              </w:rPr>
            </w:pPr>
          </w:p>
        </w:tc>
      </w:tr>
      <w:tr w:rsidR="003100DC" w14:paraId="07C06B94" w14:textId="77777777" w:rsidTr="00AA62BA">
        <w:trPr>
          <w:cantSplit/>
          <w:trHeight w:val="34"/>
        </w:trPr>
        <w:tc>
          <w:tcPr>
            <w:tcW w:w="2233" w:type="dxa"/>
            <w:tcBorders>
              <w:top w:val="single" w:sz="4" w:space="0" w:color="auto"/>
              <w:left w:val="single" w:sz="4" w:space="0" w:color="auto"/>
              <w:bottom w:val="nil"/>
              <w:right w:val="single" w:sz="4" w:space="0" w:color="auto"/>
            </w:tcBorders>
          </w:tcPr>
          <w:p w14:paraId="095946FF" w14:textId="77777777" w:rsidR="003100DC" w:rsidRDefault="003100DC" w:rsidP="00AA62BA">
            <w:pPr>
              <w:rPr>
                <w:rFonts w:cs="Arial"/>
                <w:sz w:val="16"/>
              </w:rPr>
            </w:pPr>
            <w:r>
              <w:rPr>
                <w:rFonts w:cs="Arial"/>
                <w:b/>
                <w:bCs/>
                <w:color w:val="000000"/>
                <w:sz w:val="16"/>
              </w:rPr>
              <w:t>8.2 Control de la fábrica</w:t>
            </w:r>
          </w:p>
        </w:tc>
        <w:tc>
          <w:tcPr>
            <w:tcW w:w="280" w:type="dxa"/>
            <w:tcBorders>
              <w:top w:val="nil"/>
              <w:left w:val="single" w:sz="4" w:space="0" w:color="auto"/>
              <w:bottom w:val="nil"/>
              <w:right w:val="single" w:sz="4" w:space="0" w:color="auto"/>
            </w:tcBorders>
          </w:tcPr>
          <w:p w14:paraId="410567EC"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770A6EC" w14:textId="77777777" w:rsidR="003100DC" w:rsidRDefault="003100DC" w:rsidP="0055253C">
            <w:pPr>
              <w:numPr>
                <w:ilvl w:val="0"/>
                <w:numId w:val="96"/>
              </w:numPr>
              <w:rPr>
                <w:rFonts w:cs="Arial"/>
                <w:sz w:val="16"/>
              </w:rPr>
            </w:pPr>
            <w:r>
              <w:rPr>
                <w:rFonts w:cs="Arial"/>
                <w:sz w:val="16"/>
              </w:rPr>
              <w:t>En cualquier caso, o cuando se haya especificado directamente la resistencia de la fábrica, podrá acudirse a determinar directamente esa variable a través de la EN 1052-1.</w:t>
            </w:r>
          </w:p>
        </w:tc>
      </w:tr>
      <w:tr w:rsidR="003100DC" w14:paraId="321B93AB" w14:textId="77777777" w:rsidTr="00AA62BA">
        <w:trPr>
          <w:cantSplit/>
          <w:trHeight w:val="34"/>
        </w:trPr>
        <w:tc>
          <w:tcPr>
            <w:tcW w:w="2233" w:type="dxa"/>
            <w:tcBorders>
              <w:top w:val="nil"/>
              <w:left w:val="single" w:sz="4" w:space="0" w:color="auto"/>
              <w:bottom w:val="nil"/>
              <w:right w:val="single" w:sz="4" w:space="0" w:color="auto"/>
            </w:tcBorders>
          </w:tcPr>
          <w:p w14:paraId="7BEBB6F2"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1CD66C3C"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6902F91C" w14:textId="77777777" w:rsidR="003100DC" w:rsidRDefault="003100DC" w:rsidP="0055253C">
            <w:pPr>
              <w:numPr>
                <w:ilvl w:val="0"/>
                <w:numId w:val="96"/>
              </w:numPr>
              <w:rPr>
                <w:rFonts w:cs="Arial"/>
                <w:sz w:val="16"/>
              </w:rPr>
            </w:pPr>
            <w:r>
              <w:rPr>
                <w:rFonts w:cs="Arial"/>
                <w:sz w:val="16"/>
              </w:rPr>
              <w:t xml:space="preserve">Si alguna de las pruebas de recepción de piezas falla, o no se dan las condiciones de categoría de fabricación supuestas, o no se alcanza el tipo de control de ejecución previsto en el proyecto, debe </w:t>
            </w:r>
            <w:r>
              <w:rPr>
                <w:rFonts w:cs="Arial"/>
                <w:sz w:val="16"/>
                <w:szCs w:val="20"/>
              </w:rPr>
              <w:t xml:space="preserve">procederse a un </w:t>
            </w:r>
            <w:proofErr w:type="spellStart"/>
            <w:r>
              <w:rPr>
                <w:rFonts w:cs="Arial"/>
                <w:sz w:val="16"/>
                <w:szCs w:val="20"/>
              </w:rPr>
              <w:t>recálculo</w:t>
            </w:r>
            <w:proofErr w:type="spellEnd"/>
            <w:r>
              <w:rPr>
                <w:rFonts w:cs="Arial"/>
                <w:sz w:val="16"/>
                <w:szCs w:val="20"/>
              </w:rPr>
              <w:t xml:space="preserve"> de la estructura a partir de los parámetros constatados, y en su caso del coeficiente de seguridad apropiado al caso.</w:t>
            </w:r>
          </w:p>
        </w:tc>
      </w:tr>
      <w:tr w:rsidR="003100DC" w14:paraId="76025206" w14:textId="77777777" w:rsidTr="00AA62BA">
        <w:trPr>
          <w:cantSplit/>
          <w:trHeight w:val="34"/>
        </w:trPr>
        <w:tc>
          <w:tcPr>
            <w:tcW w:w="2233" w:type="dxa"/>
            <w:tcBorders>
              <w:top w:val="nil"/>
              <w:left w:val="single" w:sz="4" w:space="0" w:color="auto"/>
              <w:bottom w:val="single" w:sz="4" w:space="0" w:color="auto"/>
              <w:right w:val="single" w:sz="4" w:space="0" w:color="auto"/>
            </w:tcBorders>
          </w:tcPr>
          <w:p w14:paraId="66FCE18F"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0E660E02"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7C341B25" w14:textId="77777777" w:rsidR="003100DC" w:rsidRDefault="003100DC" w:rsidP="0055253C">
            <w:pPr>
              <w:numPr>
                <w:ilvl w:val="0"/>
                <w:numId w:val="96"/>
              </w:numPr>
              <w:rPr>
                <w:rFonts w:cs="Arial"/>
                <w:sz w:val="16"/>
              </w:rPr>
            </w:pPr>
            <w:r>
              <w:rPr>
                <w:rFonts w:cs="Arial"/>
                <w:sz w:val="16"/>
              </w:rPr>
              <w:t>Cuando en el proyecto no defina tolerancias de ejecución de muros verticales, se emplearán los valores de la tabla 8.2, que se han tenido en cuenta en las fórmulas de cálculo.</w:t>
            </w:r>
          </w:p>
        </w:tc>
      </w:tr>
      <w:tr w:rsidR="003100DC" w14:paraId="7DDE5CDC" w14:textId="77777777" w:rsidTr="00AA62BA">
        <w:trPr>
          <w:cantSplit/>
          <w:trHeight w:val="34"/>
        </w:trPr>
        <w:tc>
          <w:tcPr>
            <w:tcW w:w="2233" w:type="dxa"/>
            <w:tcBorders>
              <w:top w:val="single" w:sz="4" w:space="0" w:color="auto"/>
              <w:left w:val="nil"/>
              <w:bottom w:val="single" w:sz="4" w:space="0" w:color="auto"/>
              <w:right w:val="nil"/>
            </w:tcBorders>
          </w:tcPr>
          <w:p w14:paraId="5211AC7C" w14:textId="77777777" w:rsidR="003100DC" w:rsidRDefault="003100DC" w:rsidP="00AA62BA">
            <w:pPr>
              <w:rPr>
                <w:rFonts w:cs="Arial"/>
                <w:sz w:val="16"/>
              </w:rPr>
            </w:pPr>
          </w:p>
        </w:tc>
        <w:tc>
          <w:tcPr>
            <w:tcW w:w="280" w:type="dxa"/>
            <w:tcBorders>
              <w:top w:val="nil"/>
              <w:left w:val="nil"/>
              <w:bottom w:val="nil"/>
              <w:right w:val="nil"/>
            </w:tcBorders>
          </w:tcPr>
          <w:p w14:paraId="0B12F814" w14:textId="77777777" w:rsidR="003100DC" w:rsidRDefault="003100DC" w:rsidP="00AA62BA">
            <w:pPr>
              <w:rPr>
                <w:rFonts w:cs="Arial"/>
                <w:sz w:val="16"/>
              </w:rPr>
            </w:pPr>
          </w:p>
        </w:tc>
        <w:tc>
          <w:tcPr>
            <w:tcW w:w="6465" w:type="dxa"/>
            <w:tcBorders>
              <w:top w:val="single" w:sz="4" w:space="0" w:color="auto"/>
              <w:left w:val="nil"/>
              <w:bottom w:val="single" w:sz="4" w:space="0" w:color="auto"/>
              <w:right w:val="nil"/>
            </w:tcBorders>
          </w:tcPr>
          <w:p w14:paraId="71C3C15F" w14:textId="77777777" w:rsidR="003100DC" w:rsidRDefault="003100DC" w:rsidP="00AA62BA">
            <w:pPr>
              <w:rPr>
                <w:rFonts w:cs="Arial"/>
                <w:color w:val="000000"/>
                <w:sz w:val="16"/>
                <w:szCs w:val="20"/>
              </w:rPr>
            </w:pPr>
          </w:p>
        </w:tc>
      </w:tr>
      <w:tr w:rsidR="003100DC" w14:paraId="65B47018" w14:textId="77777777" w:rsidTr="00AA62BA">
        <w:trPr>
          <w:cantSplit/>
          <w:trHeight w:val="34"/>
        </w:trPr>
        <w:tc>
          <w:tcPr>
            <w:tcW w:w="2233" w:type="dxa"/>
            <w:tcBorders>
              <w:top w:val="single" w:sz="4" w:space="0" w:color="auto"/>
              <w:left w:val="single" w:sz="4" w:space="0" w:color="auto"/>
              <w:bottom w:val="single" w:sz="4" w:space="0" w:color="auto"/>
              <w:right w:val="single" w:sz="4" w:space="0" w:color="auto"/>
            </w:tcBorders>
          </w:tcPr>
          <w:p w14:paraId="569D4DCB" w14:textId="77777777" w:rsidR="003100DC" w:rsidRDefault="003100DC" w:rsidP="00AA62BA">
            <w:pPr>
              <w:rPr>
                <w:rFonts w:cs="Arial"/>
                <w:sz w:val="16"/>
              </w:rPr>
            </w:pPr>
            <w:r>
              <w:rPr>
                <w:rFonts w:cs="Arial"/>
                <w:b/>
                <w:bCs/>
                <w:color w:val="000000"/>
                <w:sz w:val="16"/>
                <w:szCs w:val="20"/>
              </w:rPr>
              <w:lastRenderedPageBreak/>
              <w:t>8.2.1 Categorías de ejecución</w:t>
            </w:r>
          </w:p>
        </w:tc>
        <w:tc>
          <w:tcPr>
            <w:tcW w:w="280" w:type="dxa"/>
            <w:tcBorders>
              <w:top w:val="nil"/>
              <w:left w:val="single" w:sz="4" w:space="0" w:color="auto"/>
              <w:bottom w:val="nil"/>
              <w:right w:val="single" w:sz="4" w:space="0" w:color="auto"/>
            </w:tcBorders>
          </w:tcPr>
          <w:p w14:paraId="6BBE57E9"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03F6675" w14:textId="77777777" w:rsidR="003100DC" w:rsidRDefault="003100DC" w:rsidP="0055253C">
            <w:pPr>
              <w:numPr>
                <w:ilvl w:val="0"/>
                <w:numId w:val="48"/>
              </w:numPr>
              <w:rPr>
                <w:rFonts w:cs="Arial"/>
                <w:color w:val="000000"/>
                <w:sz w:val="16"/>
                <w:szCs w:val="20"/>
              </w:rPr>
            </w:pPr>
            <w:r>
              <w:rPr>
                <w:rFonts w:cs="Arial"/>
                <w:color w:val="000000"/>
                <w:sz w:val="16"/>
                <w:szCs w:val="20"/>
              </w:rPr>
              <w:t>Se establecen tres categorías de ejecución: A, B y C, según las reglas siguientes.</w:t>
            </w:r>
          </w:p>
          <w:p w14:paraId="1B4A3DB2" w14:textId="77777777" w:rsidR="003100DC" w:rsidRDefault="003100DC" w:rsidP="00AA62BA">
            <w:pPr>
              <w:ind w:firstLine="708"/>
              <w:rPr>
                <w:rFonts w:cs="Arial"/>
                <w:color w:val="000000"/>
                <w:sz w:val="16"/>
                <w:szCs w:val="20"/>
              </w:rPr>
            </w:pPr>
            <w:r>
              <w:rPr>
                <w:rFonts w:cs="Arial"/>
                <w:color w:val="000000"/>
                <w:sz w:val="16"/>
                <w:szCs w:val="20"/>
              </w:rPr>
              <w:t>Categoría A:</w:t>
            </w:r>
          </w:p>
          <w:p w14:paraId="0A2D8912" w14:textId="77777777" w:rsidR="003100DC" w:rsidRDefault="003100DC" w:rsidP="0055253C">
            <w:pPr>
              <w:numPr>
                <w:ilvl w:val="0"/>
                <w:numId w:val="47"/>
              </w:numPr>
              <w:rPr>
                <w:rFonts w:cs="Arial"/>
                <w:color w:val="000000"/>
                <w:sz w:val="16"/>
                <w:szCs w:val="20"/>
              </w:rPr>
            </w:pPr>
            <w:r>
              <w:rPr>
                <w:rFonts w:cs="Arial"/>
                <w:color w:val="000000"/>
                <w:sz w:val="16"/>
                <w:szCs w:val="20"/>
              </w:rPr>
              <w:t>Se usan piezas que dispongan certificación de sus especificaciones sobre tipo y grupo, dimensiones y tolerancias, resistencia normalizada, succión, y retracción o expansión por humedad.</w:t>
            </w:r>
          </w:p>
          <w:p w14:paraId="0FF02A45" w14:textId="77777777" w:rsidR="003100DC" w:rsidRDefault="003100DC" w:rsidP="0055253C">
            <w:pPr>
              <w:numPr>
                <w:ilvl w:val="0"/>
                <w:numId w:val="47"/>
              </w:numPr>
              <w:rPr>
                <w:rFonts w:cs="Arial"/>
                <w:color w:val="000000"/>
                <w:sz w:val="16"/>
                <w:szCs w:val="20"/>
              </w:rPr>
            </w:pPr>
            <w:r>
              <w:rPr>
                <w:rFonts w:cs="Arial"/>
                <w:color w:val="000000"/>
                <w:sz w:val="16"/>
                <w:szCs w:val="20"/>
              </w:rPr>
              <w:t xml:space="preserve">El mortero dispone de especificaciones sobre su resistencia a la compresión y a la </w:t>
            </w:r>
            <w:proofErr w:type="spellStart"/>
            <w:r>
              <w:rPr>
                <w:rFonts w:cs="Arial"/>
                <w:color w:val="000000"/>
                <w:sz w:val="16"/>
                <w:szCs w:val="20"/>
              </w:rPr>
              <w:t>flexotracción</w:t>
            </w:r>
            <w:proofErr w:type="spellEnd"/>
            <w:r>
              <w:rPr>
                <w:rFonts w:cs="Arial"/>
                <w:color w:val="000000"/>
                <w:sz w:val="16"/>
                <w:szCs w:val="20"/>
              </w:rPr>
              <w:t xml:space="preserve"> a 7 y 28 días.</w:t>
            </w:r>
          </w:p>
          <w:p w14:paraId="0B924B6C" w14:textId="77777777" w:rsidR="003100DC" w:rsidRDefault="003100DC" w:rsidP="0055253C">
            <w:pPr>
              <w:numPr>
                <w:ilvl w:val="0"/>
                <w:numId w:val="47"/>
              </w:numPr>
              <w:rPr>
                <w:rFonts w:cs="Arial"/>
                <w:color w:val="000000"/>
                <w:sz w:val="16"/>
                <w:szCs w:val="20"/>
              </w:rPr>
            </w:pPr>
            <w:r>
              <w:rPr>
                <w:rFonts w:cs="Arial"/>
                <w:color w:val="000000"/>
                <w:sz w:val="16"/>
                <w:szCs w:val="20"/>
              </w:rPr>
              <w:t>La fábrica dispone de un certificado de ensayos previos a compresión según la norma UNE EN 1052-1:1999, a tracción y a corte según la norma UNE EN 1052-4:2001.</w:t>
            </w:r>
          </w:p>
          <w:p w14:paraId="0664241D" w14:textId="77777777" w:rsidR="003100DC" w:rsidRDefault="003100DC" w:rsidP="0055253C">
            <w:pPr>
              <w:numPr>
                <w:ilvl w:val="0"/>
                <w:numId w:val="47"/>
              </w:numPr>
              <w:rPr>
                <w:rFonts w:cs="Arial"/>
                <w:color w:val="000000"/>
                <w:sz w:val="16"/>
                <w:szCs w:val="20"/>
              </w:rPr>
            </w:pPr>
            <w:r>
              <w:rPr>
                <w:rFonts w:cs="Arial"/>
                <w:color w:val="000000"/>
                <w:sz w:val="16"/>
                <w:szCs w:val="20"/>
              </w:rPr>
              <w:t>Durante la ejecución se realiza una inspección diaria de la obra ejecutada, así como el control y la supervisión continuada por parte del constructor.</w:t>
            </w:r>
          </w:p>
          <w:p w14:paraId="4ACA10A6" w14:textId="77777777" w:rsidR="003100DC" w:rsidRDefault="003100DC" w:rsidP="00AA62BA">
            <w:pPr>
              <w:ind w:firstLine="708"/>
              <w:rPr>
                <w:rFonts w:cs="Arial"/>
                <w:color w:val="000000"/>
                <w:sz w:val="16"/>
                <w:szCs w:val="20"/>
              </w:rPr>
            </w:pPr>
            <w:r>
              <w:rPr>
                <w:rFonts w:cs="Arial"/>
                <w:color w:val="000000"/>
                <w:sz w:val="16"/>
                <w:szCs w:val="20"/>
              </w:rPr>
              <w:t>Categoría B:</w:t>
            </w:r>
          </w:p>
          <w:p w14:paraId="44ED9F46" w14:textId="77777777" w:rsidR="003100DC" w:rsidRDefault="003100DC" w:rsidP="0055253C">
            <w:pPr>
              <w:numPr>
                <w:ilvl w:val="1"/>
                <w:numId w:val="48"/>
              </w:numPr>
              <w:ind w:firstLine="355"/>
              <w:rPr>
                <w:rFonts w:cs="Arial"/>
                <w:color w:val="000000"/>
                <w:sz w:val="16"/>
                <w:szCs w:val="20"/>
              </w:rPr>
            </w:pPr>
            <w:r>
              <w:rPr>
                <w:rFonts w:cs="Arial"/>
                <w:color w:val="000000"/>
                <w:sz w:val="16"/>
                <w:szCs w:val="20"/>
              </w:rPr>
              <w:t xml:space="preserve">Las piezas están dotadas de las especificación </w:t>
            </w:r>
            <w:r>
              <w:rPr>
                <w:rFonts w:cs="Arial"/>
                <w:color w:val="000000"/>
                <w:sz w:val="16"/>
                <w:szCs w:val="20"/>
              </w:rPr>
              <w:tab/>
              <w:t xml:space="preserve">correspondientes a la categoría A, excepto en lo que atañe a </w:t>
            </w:r>
            <w:r>
              <w:rPr>
                <w:rFonts w:cs="Arial"/>
                <w:color w:val="000000"/>
                <w:sz w:val="16"/>
                <w:szCs w:val="20"/>
              </w:rPr>
              <w:tab/>
              <w:t xml:space="preserve">las propiedades de succión, de retracción y expansión por </w:t>
            </w:r>
            <w:r>
              <w:rPr>
                <w:rFonts w:cs="Arial"/>
                <w:color w:val="000000"/>
                <w:sz w:val="16"/>
                <w:szCs w:val="20"/>
              </w:rPr>
              <w:tab/>
              <w:t>humedad.</w:t>
            </w:r>
          </w:p>
          <w:p w14:paraId="6B041AA4" w14:textId="77777777" w:rsidR="003100DC" w:rsidRDefault="003100DC" w:rsidP="0055253C">
            <w:pPr>
              <w:numPr>
                <w:ilvl w:val="1"/>
                <w:numId w:val="48"/>
              </w:numPr>
              <w:ind w:firstLine="355"/>
              <w:rPr>
                <w:rFonts w:cs="Arial"/>
                <w:color w:val="000000"/>
                <w:sz w:val="16"/>
                <w:szCs w:val="20"/>
              </w:rPr>
            </w:pPr>
            <w:r>
              <w:rPr>
                <w:rFonts w:cs="Arial"/>
                <w:color w:val="000000"/>
                <w:sz w:val="16"/>
                <w:szCs w:val="20"/>
              </w:rPr>
              <w:t xml:space="preserve">Se dispone de especificaciones del mortero sobre sus </w:t>
            </w:r>
            <w:r>
              <w:rPr>
                <w:rFonts w:cs="Arial"/>
                <w:color w:val="000000"/>
                <w:sz w:val="16"/>
                <w:szCs w:val="20"/>
              </w:rPr>
              <w:tab/>
              <w:t xml:space="preserve">resistencias a compresión y a </w:t>
            </w:r>
            <w:proofErr w:type="spellStart"/>
            <w:r>
              <w:rPr>
                <w:rFonts w:cs="Arial"/>
                <w:color w:val="000000"/>
                <w:sz w:val="16"/>
                <w:szCs w:val="20"/>
              </w:rPr>
              <w:t>flexotracción</w:t>
            </w:r>
            <w:proofErr w:type="spellEnd"/>
            <w:r>
              <w:rPr>
                <w:rFonts w:cs="Arial"/>
                <w:color w:val="000000"/>
                <w:sz w:val="16"/>
                <w:szCs w:val="20"/>
              </w:rPr>
              <w:t>, a 28 días.</w:t>
            </w:r>
          </w:p>
          <w:p w14:paraId="177EFA18" w14:textId="77777777" w:rsidR="003100DC" w:rsidRDefault="003100DC" w:rsidP="0055253C">
            <w:pPr>
              <w:numPr>
                <w:ilvl w:val="1"/>
                <w:numId w:val="48"/>
              </w:numPr>
              <w:ind w:firstLine="355"/>
              <w:rPr>
                <w:rFonts w:cs="Arial"/>
                <w:color w:val="000000"/>
                <w:sz w:val="16"/>
                <w:szCs w:val="20"/>
              </w:rPr>
            </w:pPr>
            <w:r>
              <w:rPr>
                <w:rFonts w:cs="Arial"/>
                <w:color w:val="000000"/>
                <w:sz w:val="16"/>
                <w:szCs w:val="20"/>
              </w:rPr>
              <w:t xml:space="preserve">Durante la ejecución se realiza una inspección diaria de la </w:t>
            </w:r>
            <w:r>
              <w:rPr>
                <w:rFonts w:cs="Arial"/>
                <w:color w:val="000000"/>
                <w:sz w:val="16"/>
                <w:szCs w:val="20"/>
              </w:rPr>
              <w:tab/>
              <w:t xml:space="preserve">obra ejecutada, así como el control y la supervisión </w:t>
            </w:r>
            <w:r>
              <w:rPr>
                <w:rFonts w:cs="Arial"/>
                <w:color w:val="000000"/>
                <w:sz w:val="16"/>
                <w:szCs w:val="20"/>
              </w:rPr>
              <w:tab/>
              <w:t>continuada por parte del constructor.</w:t>
            </w:r>
          </w:p>
          <w:p w14:paraId="7D4D2F93" w14:textId="77777777" w:rsidR="003100DC" w:rsidRDefault="003100DC" w:rsidP="00AA62BA">
            <w:pPr>
              <w:ind w:firstLine="708"/>
              <w:rPr>
                <w:rFonts w:cs="Arial"/>
                <w:color w:val="000000"/>
                <w:sz w:val="16"/>
                <w:szCs w:val="20"/>
              </w:rPr>
            </w:pPr>
            <w:r>
              <w:rPr>
                <w:rFonts w:cs="Arial"/>
                <w:color w:val="000000"/>
                <w:sz w:val="16"/>
                <w:szCs w:val="20"/>
              </w:rPr>
              <w:t>Categoría C:</w:t>
            </w:r>
          </w:p>
          <w:p w14:paraId="152717D6" w14:textId="77777777" w:rsidR="003100DC" w:rsidRDefault="003100DC" w:rsidP="00AA62BA">
            <w:pPr>
              <w:ind w:firstLine="708"/>
              <w:rPr>
                <w:rFonts w:cs="Arial"/>
                <w:color w:val="000000"/>
                <w:sz w:val="16"/>
                <w:szCs w:val="20"/>
              </w:rPr>
            </w:pPr>
            <w:r>
              <w:rPr>
                <w:rFonts w:cs="Arial"/>
                <w:color w:val="000000"/>
                <w:sz w:val="16"/>
                <w:szCs w:val="20"/>
              </w:rPr>
              <w:tab/>
              <w:t xml:space="preserve">Cuando no se cumpla alguno de los requisitos establecidos </w:t>
            </w:r>
            <w:r>
              <w:rPr>
                <w:rFonts w:cs="Arial"/>
                <w:color w:val="000000"/>
                <w:sz w:val="16"/>
                <w:szCs w:val="20"/>
              </w:rPr>
              <w:tab/>
            </w:r>
            <w:r>
              <w:rPr>
                <w:rFonts w:cs="Arial"/>
                <w:color w:val="000000"/>
                <w:sz w:val="16"/>
                <w:szCs w:val="20"/>
              </w:rPr>
              <w:tab/>
              <w:t>para la categoría B.</w:t>
            </w:r>
          </w:p>
          <w:p w14:paraId="17CA22C5" w14:textId="77777777" w:rsidR="003100DC" w:rsidRDefault="003100DC" w:rsidP="00AA62BA">
            <w:pPr>
              <w:rPr>
                <w:rFonts w:cs="Arial"/>
                <w:color w:val="000000"/>
                <w:sz w:val="16"/>
                <w:szCs w:val="18"/>
              </w:rPr>
            </w:pPr>
          </w:p>
          <w:p w14:paraId="40A4919E" w14:textId="77777777" w:rsidR="003100DC" w:rsidRDefault="003100DC" w:rsidP="00AA62BA">
            <w:pPr>
              <w:jc w:val="center"/>
              <w:rPr>
                <w:rFonts w:cs="Arial"/>
                <w:b/>
                <w:color w:val="000000"/>
                <w:sz w:val="16"/>
                <w:szCs w:val="18"/>
              </w:rPr>
            </w:pPr>
            <w:r>
              <w:rPr>
                <w:rFonts w:cs="Arial"/>
                <w:b/>
                <w:color w:val="000000"/>
                <w:sz w:val="16"/>
                <w:szCs w:val="18"/>
              </w:rPr>
              <w:t>Figura 8.1. Tolerancias de muros verticales</w:t>
            </w:r>
          </w:p>
          <w:p w14:paraId="04734121" w14:textId="77777777" w:rsidR="003100DC" w:rsidRDefault="003100DC" w:rsidP="00AA62BA">
            <w:pPr>
              <w:jc w:val="center"/>
              <w:rPr>
                <w:rFonts w:cs="Arial"/>
                <w:b/>
                <w:color w:val="000000"/>
                <w:sz w:val="16"/>
                <w:szCs w:val="18"/>
              </w:rPr>
            </w:pPr>
          </w:p>
          <w:p w14:paraId="54964396" w14:textId="77777777" w:rsidR="003100DC" w:rsidRDefault="003100DC" w:rsidP="00AA62BA">
            <w:pPr>
              <w:jc w:val="center"/>
              <w:rPr>
                <w:rFonts w:cs="Arial"/>
                <w:b/>
                <w:color w:val="000000"/>
                <w:sz w:val="16"/>
                <w:szCs w:val="18"/>
              </w:rPr>
            </w:pPr>
            <w:r>
              <w:rPr>
                <w:rFonts w:cs="Arial"/>
                <w:noProof/>
                <w:color w:val="000000"/>
                <w:sz w:val="16"/>
                <w:szCs w:val="18"/>
              </w:rPr>
              <w:drawing>
                <wp:inline distT="0" distB="0" distL="0" distR="0" wp14:anchorId="553E8DCE" wp14:editId="5BD2FF9C">
                  <wp:extent cx="3076575" cy="2076450"/>
                  <wp:effectExtent l="19050" t="0" r="9525" b="0"/>
                  <wp:docPr id="10" name="Imagen 10" descr="Fá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ábrica"/>
                          <pic:cNvPicPr>
                            <a:picLocks noChangeAspect="1" noChangeArrowheads="1"/>
                          </pic:cNvPicPr>
                        </pic:nvPicPr>
                        <pic:blipFill>
                          <a:blip r:embed="rId17" cstate="print"/>
                          <a:srcRect/>
                          <a:stretch>
                            <a:fillRect/>
                          </a:stretch>
                        </pic:blipFill>
                        <pic:spPr bwMode="auto">
                          <a:xfrm>
                            <a:off x="0" y="0"/>
                            <a:ext cx="3076575" cy="2076450"/>
                          </a:xfrm>
                          <a:prstGeom prst="rect">
                            <a:avLst/>
                          </a:prstGeom>
                          <a:noFill/>
                          <a:ln w="9525">
                            <a:noFill/>
                            <a:miter lim="800000"/>
                            <a:headEnd/>
                            <a:tailEnd/>
                          </a:ln>
                        </pic:spPr>
                      </pic:pic>
                    </a:graphicData>
                  </a:graphic>
                </wp:inline>
              </w:drawing>
            </w:r>
          </w:p>
          <w:p w14:paraId="23ABBEF7" w14:textId="77777777" w:rsidR="003100DC" w:rsidRDefault="003100DC" w:rsidP="00AA62BA">
            <w:pPr>
              <w:jc w:val="center"/>
              <w:rPr>
                <w:rFonts w:cs="Arial"/>
                <w:sz w:val="16"/>
              </w:rPr>
            </w:pPr>
          </w:p>
          <w:p w14:paraId="0EC9CBAC" w14:textId="77777777" w:rsidR="003100DC" w:rsidRDefault="003100DC" w:rsidP="00AA62BA">
            <w:pPr>
              <w:jc w:val="center"/>
              <w:rPr>
                <w:rFonts w:cs="Arial"/>
                <w:b/>
                <w:color w:val="000000"/>
                <w:sz w:val="16"/>
                <w:szCs w:val="18"/>
              </w:rPr>
            </w:pPr>
            <w:r>
              <w:rPr>
                <w:rFonts w:cs="Arial"/>
                <w:b/>
                <w:color w:val="000000"/>
                <w:sz w:val="16"/>
                <w:szCs w:val="18"/>
              </w:rPr>
              <w:t>Tabla 8.2 Tolerancias para elementos de fábrica</w:t>
            </w:r>
          </w:p>
          <w:p w14:paraId="6E9732F7" w14:textId="77777777" w:rsidR="003100DC" w:rsidRDefault="003100DC" w:rsidP="00AA62BA">
            <w:pPr>
              <w:jc w:val="center"/>
              <w:rPr>
                <w:rFonts w:cs="Arial"/>
                <w:b/>
                <w:color w:val="000000"/>
                <w:sz w:val="16"/>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2080"/>
              <w:gridCol w:w="1973"/>
            </w:tblGrid>
            <w:tr w:rsidR="003100DC" w14:paraId="59317C03" w14:textId="77777777" w:rsidTr="00AA62BA">
              <w:trPr>
                <w:jc w:val="center"/>
              </w:trPr>
              <w:tc>
                <w:tcPr>
                  <w:tcW w:w="1347" w:type="dxa"/>
                  <w:tcBorders>
                    <w:top w:val="nil"/>
                    <w:left w:val="nil"/>
                    <w:bottom w:val="single" w:sz="4" w:space="0" w:color="auto"/>
                  </w:tcBorders>
                </w:tcPr>
                <w:p w14:paraId="398B1163" w14:textId="77777777" w:rsidR="003100DC" w:rsidRDefault="003100DC" w:rsidP="00AA62BA">
                  <w:pPr>
                    <w:rPr>
                      <w:rFonts w:cs="Arial"/>
                      <w:color w:val="000000"/>
                      <w:sz w:val="16"/>
                      <w:szCs w:val="10"/>
                    </w:rPr>
                  </w:pPr>
                </w:p>
              </w:tc>
              <w:tc>
                <w:tcPr>
                  <w:tcW w:w="2080" w:type="dxa"/>
                </w:tcPr>
                <w:p w14:paraId="2726CCC5" w14:textId="77777777" w:rsidR="003100DC" w:rsidRDefault="003100DC" w:rsidP="00AA62BA">
                  <w:pPr>
                    <w:autoSpaceDE w:val="0"/>
                    <w:autoSpaceDN w:val="0"/>
                    <w:adjustRightInd w:val="0"/>
                    <w:rPr>
                      <w:rFonts w:cs="Arial"/>
                      <w:sz w:val="16"/>
                      <w:szCs w:val="20"/>
                    </w:rPr>
                  </w:pPr>
                  <w:r>
                    <w:rPr>
                      <w:rFonts w:cs="Arial"/>
                      <w:b/>
                      <w:bCs/>
                      <w:sz w:val="16"/>
                      <w:szCs w:val="18"/>
                    </w:rPr>
                    <w:t>Posición</w:t>
                  </w:r>
                </w:p>
              </w:tc>
              <w:tc>
                <w:tcPr>
                  <w:tcW w:w="1973" w:type="dxa"/>
                </w:tcPr>
                <w:p w14:paraId="168A7830" w14:textId="77777777" w:rsidR="003100DC" w:rsidRDefault="003100DC" w:rsidP="00AA62BA">
                  <w:pPr>
                    <w:autoSpaceDE w:val="0"/>
                    <w:autoSpaceDN w:val="0"/>
                    <w:adjustRightInd w:val="0"/>
                    <w:rPr>
                      <w:rFonts w:cs="Arial"/>
                      <w:sz w:val="16"/>
                      <w:szCs w:val="20"/>
                    </w:rPr>
                  </w:pPr>
                  <w:r>
                    <w:rPr>
                      <w:rFonts w:cs="Arial"/>
                      <w:b/>
                      <w:bCs/>
                      <w:sz w:val="16"/>
                      <w:szCs w:val="18"/>
                    </w:rPr>
                    <w:t>Tolerancia, en mm</w:t>
                  </w:r>
                </w:p>
              </w:tc>
            </w:tr>
            <w:tr w:rsidR="003100DC" w14:paraId="0DB35750" w14:textId="77777777" w:rsidTr="00AA62BA">
              <w:trPr>
                <w:jc w:val="center"/>
              </w:trPr>
              <w:tc>
                <w:tcPr>
                  <w:tcW w:w="1347" w:type="dxa"/>
                  <w:tcBorders>
                    <w:bottom w:val="nil"/>
                  </w:tcBorders>
                </w:tcPr>
                <w:p w14:paraId="5A6F703B" w14:textId="77777777" w:rsidR="003100DC" w:rsidRDefault="003100DC" w:rsidP="00AA62BA">
                  <w:pPr>
                    <w:autoSpaceDE w:val="0"/>
                    <w:autoSpaceDN w:val="0"/>
                    <w:adjustRightInd w:val="0"/>
                    <w:rPr>
                      <w:rFonts w:cs="Arial"/>
                      <w:sz w:val="16"/>
                      <w:szCs w:val="20"/>
                    </w:rPr>
                  </w:pPr>
                  <w:r>
                    <w:rPr>
                      <w:rFonts w:cs="Arial"/>
                      <w:sz w:val="16"/>
                      <w:szCs w:val="18"/>
                    </w:rPr>
                    <w:t>Desplome</w:t>
                  </w:r>
                </w:p>
              </w:tc>
              <w:tc>
                <w:tcPr>
                  <w:tcW w:w="2080" w:type="dxa"/>
                </w:tcPr>
                <w:p w14:paraId="00316BEB" w14:textId="77777777" w:rsidR="003100DC" w:rsidRDefault="003100DC" w:rsidP="00AA62BA">
                  <w:pPr>
                    <w:autoSpaceDE w:val="0"/>
                    <w:autoSpaceDN w:val="0"/>
                    <w:adjustRightInd w:val="0"/>
                    <w:rPr>
                      <w:rFonts w:cs="Arial"/>
                      <w:sz w:val="16"/>
                      <w:szCs w:val="20"/>
                    </w:rPr>
                  </w:pPr>
                  <w:r>
                    <w:rPr>
                      <w:rFonts w:cs="Arial"/>
                      <w:sz w:val="16"/>
                      <w:szCs w:val="18"/>
                    </w:rPr>
                    <w:t>En la altura del piso</w:t>
                  </w:r>
                </w:p>
              </w:tc>
              <w:tc>
                <w:tcPr>
                  <w:tcW w:w="1973" w:type="dxa"/>
                </w:tcPr>
                <w:p w14:paraId="0305B9BE" w14:textId="77777777" w:rsidR="003100DC" w:rsidRDefault="003100DC" w:rsidP="00AA62BA">
                  <w:pPr>
                    <w:rPr>
                      <w:rFonts w:cs="Arial"/>
                      <w:color w:val="000000"/>
                      <w:sz w:val="16"/>
                      <w:szCs w:val="10"/>
                    </w:rPr>
                  </w:pPr>
                  <w:r>
                    <w:rPr>
                      <w:rFonts w:cs="Arial"/>
                      <w:color w:val="000000"/>
                      <w:sz w:val="16"/>
                      <w:szCs w:val="10"/>
                    </w:rPr>
                    <w:t>20</w:t>
                  </w:r>
                </w:p>
              </w:tc>
            </w:tr>
            <w:tr w:rsidR="003100DC" w14:paraId="5EB96BB9" w14:textId="77777777" w:rsidTr="00AA62BA">
              <w:trPr>
                <w:jc w:val="center"/>
              </w:trPr>
              <w:tc>
                <w:tcPr>
                  <w:tcW w:w="1347" w:type="dxa"/>
                  <w:tcBorders>
                    <w:top w:val="nil"/>
                  </w:tcBorders>
                </w:tcPr>
                <w:p w14:paraId="34295D23" w14:textId="77777777" w:rsidR="003100DC" w:rsidRDefault="003100DC" w:rsidP="00AA62BA">
                  <w:pPr>
                    <w:autoSpaceDE w:val="0"/>
                    <w:autoSpaceDN w:val="0"/>
                    <w:adjustRightInd w:val="0"/>
                    <w:rPr>
                      <w:rFonts w:cs="Arial"/>
                      <w:color w:val="000000"/>
                      <w:sz w:val="16"/>
                      <w:szCs w:val="10"/>
                    </w:rPr>
                  </w:pPr>
                </w:p>
              </w:tc>
              <w:tc>
                <w:tcPr>
                  <w:tcW w:w="2080" w:type="dxa"/>
                </w:tcPr>
                <w:p w14:paraId="31E6CD70" w14:textId="77777777" w:rsidR="003100DC" w:rsidRDefault="003100DC" w:rsidP="00AA62BA">
                  <w:pPr>
                    <w:autoSpaceDE w:val="0"/>
                    <w:autoSpaceDN w:val="0"/>
                    <w:adjustRightInd w:val="0"/>
                    <w:rPr>
                      <w:rFonts w:cs="Arial"/>
                      <w:sz w:val="16"/>
                      <w:szCs w:val="20"/>
                    </w:rPr>
                  </w:pPr>
                  <w:r>
                    <w:rPr>
                      <w:rFonts w:cs="Arial"/>
                      <w:sz w:val="16"/>
                      <w:szCs w:val="18"/>
                    </w:rPr>
                    <w:t>En la altura total del edificio</w:t>
                  </w:r>
                </w:p>
              </w:tc>
              <w:tc>
                <w:tcPr>
                  <w:tcW w:w="1973" w:type="dxa"/>
                </w:tcPr>
                <w:p w14:paraId="7E6408FA" w14:textId="77777777" w:rsidR="003100DC" w:rsidRDefault="003100DC" w:rsidP="00AA62BA">
                  <w:pPr>
                    <w:rPr>
                      <w:rFonts w:cs="Arial"/>
                      <w:color w:val="000000"/>
                      <w:sz w:val="16"/>
                      <w:szCs w:val="10"/>
                    </w:rPr>
                  </w:pPr>
                  <w:r>
                    <w:rPr>
                      <w:rFonts w:cs="Arial"/>
                      <w:color w:val="000000"/>
                      <w:sz w:val="16"/>
                      <w:szCs w:val="10"/>
                    </w:rPr>
                    <w:t>50</w:t>
                  </w:r>
                </w:p>
              </w:tc>
            </w:tr>
            <w:tr w:rsidR="003100DC" w14:paraId="207EBD8B" w14:textId="77777777" w:rsidTr="00AA62BA">
              <w:trPr>
                <w:jc w:val="center"/>
              </w:trPr>
              <w:tc>
                <w:tcPr>
                  <w:tcW w:w="1347" w:type="dxa"/>
                  <w:tcBorders>
                    <w:bottom w:val="single" w:sz="4" w:space="0" w:color="auto"/>
                  </w:tcBorders>
                </w:tcPr>
                <w:p w14:paraId="0A6674E6" w14:textId="77777777" w:rsidR="003100DC" w:rsidRDefault="003100DC" w:rsidP="00AA62BA">
                  <w:pPr>
                    <w:autoSpaceDE w:val="0"/>
                    <w:autoSpaceDN w:val="0"/>
                    <w:adjustRightInd w:val="0"/>
                    <w:rPr>
                      <w:rFonts w:cs="Arial"/>
                      <w:sz w:val="16"/>
                      <w:szCs w:val="20"/>
                    </w:rPr>
                  </w:pPr>
                  <w:proofErr w:type="spellStart"/>
                  <w:r>
                    <w:rPr>
                      <w:rFonts w:cs="Arial"/>
                      <w:sz w:val="16"/>
                      <w:szCs w:val="18"/>
                    </w:rPr>
                    <w:t>Axialidad</w:t>
                  </w:r>
                  <w:proofErr w:type="spellEnd"/>
                </w:p>
              </w:tc>
              <w:tc>
                <w:tcPr>
                  <w:tcW w:w="2080" w:type="dxa"/>
                </w:tcPr>
                <w:p w14:paraId="179F431F" w14:textId="77777777" w:rsidR="003100DC" w:rsidRDefault="003100DC" w:rsidP="00AA62BA">
                  <w:pPr>
                    <w:rPr>
                      <w:rFonts w:cs="Arial"/>
                      <w:color w:val="000000"/>
                      <w:sz w:val="16"/>
                      <w:szCs w:val="10"/>
                    </w:rPr>
                  </w:pPr>
                </w:p>
              </w:tc>
              <w:tc>
                <w:tcPr>
                  <w:tcW w:w="1973" w:type="dxa"/>
                </w:tcPr>
                <w:p w14:paraId="53DEAC24" w14:textId="77777777" w:rsidR="003100DC" w:rsidRDefault="003100DC" w:rsidP="00AA62BA">
                  <w:pPr>
                    <w:rPr>
                      <w:rFonts w:cs="Arial"/>
                      <w:color w:val="000000"/>
                      <w:sz w:val="16"/>
                      <w:szCs w:val="10"/>
                    </w:rPr>
                  </w:pPr>
                  <w:r>
                    <w:rPr>
                      <w:rFonts w:cs="Arial"/>
                      <w:color w:val="000000"/>
                      <w:sz w:val="16"/>
                      <w:szCs w:val="10"/>
                    </w:rPr>
                    <w:t>20</w:t>
                  </w:r>
                </w:p>
              </w:tc>
            </w:tr>
            <w:tr w:rsidR="003100DC" w14:paraId="67DCE777" w14:textId="77777777" w:rsidTr="00AA62BA">
              <w:trPr>
                <w:jc w:val="center"/>
              </w:trPr>
              <w:tc>
                <w:tcPr>
                  <w:tcW w:w="1347" w:type="dxa"/>
                  <w:tcBorders>
                    <w:bottom w:val="nil"/>
                  </w:tcBorders>
                </w:tcPr>
                <w:p w14:paraId="393A3684" w14:textId="77777777" w:rsidR="003100DC" w:rsidRDefault="003100DC" w:rsidP="00AA62BA">
                  <w:pPr>
                    <w:autoSpaceDE w:val="0"/>
                    <w:autoSpaceDN w:val="0"/>
                    <w:adjustRightInd w:val="0"/>
                    <w:rPr>
                      <w:rFonts w:cs="Arial"/>
                      <w:sz w:val="16"/>
                      <w:szCs w:val="20"/>
                    </w:rPr>
                  </w:pPr>
                  <w:proofErr w:type="spellStart"/>
                  <w:r>
                    <w:rPr>
                      <w:rFonts w:cs="Arial"/>
                      <w:sz w:val="16"/>
                      <w:szCs w:val="18"/>
                    </w:rPr>
                    <w:t>Planeidad</w:t>
                  </w:r>
                  <w:proofErr w:type="spellEnd"/>
                  <w:r>
                    <w:rPr>
                      <w:rFonts w:cs="Arial"/>
                      <w:sz w:val="16"/>
                      <w:szCs w:val="18"/>
                    </w:rPr>
                    <w:t xml:space="preserve"> </w:t>
                  </w:r>
                  <w:r>
                    <w:rPr>
                      <w:rFonts w:cs="Arial"/>
                      <w:sz w:val="16"/>
                      <w:szCs w:val="12"/>
                      <w:vertAlign w:val="superscript"/>
                    </w:rPr>
                    <w:t>(1)</w:t>
                  </w:r>
                </w:p>
              </w:tc>
              <w:tc>
                <w:tcPr>
                  <w:tcW w:w="2080" w:type="dxa"/>
                </w:tcPr>
                <w:p w14:paraId="094A4890" w14:textId="77777777" w:rsidR="003100DC" w:rsidRDefault="003100DC" w:rsidP="00AA62BA">
                  <w:pPr>
                    <w:autoSpaceDE w:val="0"/>
                    <w:autoSpaceDN w:val="0"/>
                    <w:adjustRightInd w:val="0"/>
                    <w:rPr>
                      <w:rFonts w:cs="Arial"/>
                      <w:sz w:val="16"/>
                      <w:szCs w:val="20"/>
                    </w:rPr>
                  </w:pPr>
                  <w:r>
                    <w:rPr>
                      <w:rFonts w:cs="Arial"/>
                      <w:sz w:val="16"/>
                      <w:szCs w:val="18"/>
                    </w:rPr>
                    <w:t>En 1 metro</w:t>
                  </w:r>
                </w:p>
              </w:tc>
              <w:tc>
                <w:tcPr>
                  <w:tcW w:w="1973" w:type="dxa"/>
                </w:tcPr>
                <w:p w14:paraId="01CE714A" w14:textId="77777777" w:rsidR="003100DC" w:rsidRDefault="003100DC" w:rsidP="00AA62BA">
                  <w:pPr>
                    <w:rPr>
                      <w:rFonts w:cs="Arial"/>
                      <w:color w:val="000000"/>
                      <w:sz w:val="16"/>
                      <w:szCs w:val="10"/>
                    </w:rPr>
                  </w:pPr>
                  <w:r>
                    <w:rPr>
                      <w:rFonts w:cs="Arial"/>
                      <w:color w:val="000000"/>
                      <w:sz w:val="16"/>
                      <w:szCs w:val="10"/>
                    </w:rPr>
                    <w:t>5</w:t>
                  </w:r>
                </w:p>
              </w:tc>
            </w:tr>
            <w:tr w:rsidR="003100DC" w14:paraId="4F4C0193" w14:textId="77777777" w:rsidTr="00AA62BA">
              <w:trPr>
                <w:jc w:val="center"/>
              </w:trPr>
              <w:tc>
                <w:tcPr>
                  <w:tcW w:w="1347" w:type="dxa"/>
                  <w:tcBorders>
                    <w:top w:val="nil"/>
                    <w:bottom w:val="single" w:sz="4" w:space="0" w:color="auto"/>
                  </w:tcBorders>
                </w:tcPr>
                <w:p w14:paraId="20A8BA4B" w14:textId="77777777" w:rsidR="003100DC" w:rsidRDefault="003100DC" w:rsidP="00AA62BA">
                  <w:pPr>
                    <w:rPr>
                      <w:rFonts w:cs="Arial"/>
                      <w:color w:val="000000"/>
                      <w:sz w:val="16"/>
                      <w:szCs w:val="10"/>
                    </w:rPr>
                  </w:pPr>
                </w:p>
              </w:tc>
              <w:tc>
                <w:tcPr>
                  <w:tcW w:w="2080" w:type="dxa"/>
                </w:tcPr>
                <w:p w14:paraId="03FF959C" w14:textId="77777777" w:rsidR="003100DC" w:rsidRDefault="003100DC" w:rsidP="00AA62BA">
                  <w:pPr>
                    <w:autoSpaceDE w:val="0"/>
                    <w:autoSpaceDN w:val="0"/>
                    <w:adjustRightInd w:val="0"/>
                    <w:rPr>
                      <w:rFonts w:cs="Arial"/>
                      <w:sz w:val="16"/>
                      <w:szCs w:val="20"/>
                    </w:rPr>
                  </w:pPr>
                  <w:r>
                    <w:rPr>
                      <w:rFonts w:cs="Arial"/>
                      <w:sz w:val="16"/>
                      <w:szCs w:val="18"/>
                    </w:rPr>
                    <w:t>En 10 metros</w:t>
                  </w:r>
                </w:p>
              </w:tc>
              <w:tc>
                <w:tcPr>
                  <w:tcW w:w="1973" w:type="dxa"/>
                </w:tcPr>
                <w:p w14:paraId="7F1B2449" w14:textId="77777777" w:rsidR="003100DC" w:rsidRDefault="003100DC" w:rsidP="00AA62BA">
                  <w:pPr>
                    <w:rPr>
                      <w:rFonts w:cs="Arial"/>
                      <w:color w:val="000000"/>
                      <w:sz w:val="16"/>
                      <w:szCs w:val="10"/>
                    </w:rPr>
                  </w:pPr>
                  <w:r>
                    <w:rPr>
                      <w:rFonts w:cs="Arial"/>
                      <w:color w:val="000000"/>
                      <w:sz w:val="16"/>
                      <w:szCs w:val="10"/>
                    </w:rPr>
                    <w:t>20</w:t>
                  </w:r>
                </w:p>
              </w:tc>
            </w:tr>
            <w:tr w:rsidR="003100DC" w14:paraId="2BD39371" w14:textId="77777777" w:rsidTr="00AA62BA">
              <w:trPr>
                <w:jc w:val="center"/>
              </w:trPr>
              <w:tc>
                <w:tcPr>
                  <w:tcW w:w="1347" w:type="dxa"/>
                  <w:tcBorders>
                    <w:bottom w:val="nil"/>
                  </w:tcBorders>
                </w:tcPr>
                <w:p w14:paraId="31E54463" w14:textId="77777777" w:rsidR="003100DC" w:rsidRDefault="003100DC" w:rsidP="00AA62BA">
                  <w:pPr>
                    <w:autoSpaceDE w:val="0"/>
                    <w:autoSpaceDN w:val="0"/>
                    <w:adjustRightInd w:val="0"/>
                    <w:rPr>
                      <w:rFonts w:cs="Arial"/>
                      <w:sz w:val="16"/>
                      <w:szCs w:val="20"/>
                    </w:rPr>
                  </w:pPr>
                  <w:r>
                    <w:rPr>
                      <w:rFonts w:cs="Arial"/>
                      <w:sz w:val="16"/>
                      <w:szCs w:val="18"/>
                    </w:rPr>
                    <w:t>Espesor</w:t>
                  </w:r>
                </w:p>
              </w:tc>
              <w:tc>
                <w:tcPr>
                  <w:tcW w:w="2080" w:type="dxa"/>
                </w:tcPr>
                <w:p w14:paraId="437D5797" w14:textId="77777777" w:rsidR="003100DC" w:rsidRDefault="003100DC" w:rsidP="00AA62BA">
                  <w:pPr>
                    <w:autoSpaceDE w:val="0"/>
                    <w:autoSpaceDN w:val="0"/>
                    <w:adjustRightInd w:val="0"/>
                    <w:rPr>
                      <w:rFonts w:cs="Arial"/>
                      <w:sz w:val="16"/>
                      <w:szCs w:val="20"/>
                    </w:rPr>
                  </w:pPr>
                  <w:r>
                    <w:rPr>
                      <w:rFonts w:cs="Arial"/>
                      <w:sz w:val="16"/>
                      <w:szCs w:val="18"/>
                    </w:rPr>
                    <w:t xml:space="preserve">De la hoja del muro </w:t>
                  </w:r>
                  <w:r>
                    <w:rPr>
                      <w:rFonts w:cs="Arial"/>
                      <w:sz w:val="16"/>
                      <w:szCs w:val="12"/>
                      <w:vertAlign w:val="superscript"/>
                    </w:rPr>
                    <w:t>(2)</w:t>
                  </w:r>
                </w:p>
              </w:tc>
              <w:tc>
                <w:tcPr>
                  <w:tcW w:w="1973" w:type="dxa"/>
                </w:tcPr>
                <w:p w14:paraId="3A961C97" w14:textId="77777777" w:rsidR="003100DC" w:rsidRDefault="003100DC" w:rsidP="00AA62BA">
                  <w:pPr>
                    <w:autoSpaceDE w:val="0"/>
                    <w:autoSpaceDN w:val="0"/>
                    <w:adjustRightInd w:val="0"/>
                    <w:rPr>
                      <w:rFonts w:cs="Arial"/>
                      <w:sz w:val="16"/>
                      <w:szCs w:val="20"/>
                    </w:rPr>
                  </w:pPr>
                  <w:r>
                    <w:rPr>
                      <w:rFonts w:cs="Arial"/>
                      <w:sz w:val="16"/>
                      <w:szCs w:val="18"/>
                    </w:rPr>
                    <w:t>±25 mm</w:t>
                  </w:r>
                </w:p>
              </w:tc>
            </w:tr>
            <w:tr w:rsidR="003100DC" w14:paraId="47F8CE30" w14:textId="77777777" w:rsidTr="00AA62BA">
              <w:trPr>
                <w:jc w:val="center"/>
              </w:trPr>
              <w:tc>
                <w:tcPr>
                  <w:tcW w:w="1347" w:type="dxa"/>
                  <w:tcBorders>
                    <w:top w:val="nil"/>
                  </w:tcBorders>
                </w:tcPr>
                <w:p w14:paraId="6ECC0D92" w14:textId="77777777" w:rsidR="003100DC" w:rsidRDefault="003100DC" w:rsidP="00AA62BA">
                  <w:pPr>
                    <w:rPr>
                      <w:rFonts w:cs="Arial"/>
                      <w:color w:val="000000"/>
                      <w:sz w:val="16"/>
                      <w:szCs w:val="10"/>
                    </w:rPr>
                  </w:pPr>
                </w:p>
              </w:tc>
              <w:tc>
                <w:tcPr>
                  <w:tcW w:w="2080" w:type="dxa"/>
                </w:tcPr>
                <w:p w14:paraId="25318ABC" w14:textId="77777777" w:rsidR="003100DC" w:rsidRDefault="003100DC" w:rsidP="00AA62BA">
                  <w:pPr>
                    <w:autoSpaceDE w:val="0"/>
                    <w:autoSpaceDN w:val="0"/>
                    <w:adjustRightInd w:val="0"/>
                    <w:rPr>
                      <w:rFonts w:cs="Arial"/>
                      <w:sz w:val="16"/>
                      <w:szCs w:val="20"/>
                    </w:rPr>
                  </w:pPr>
                  <w:r>
                    <w:rPr>
                      <w:rFonts w:cs="Arial"/>
                      <w:sz w:val="16"/>
                      <w:szCs w:val="18"/>
                    </w:rPr>
                    <w:t>Del muro capuchino completo</w:t>
                  </w:r>
                </w:p>
              </w:tc>
              <w:tc>
                <w:tcPr>
                  <w:tcW w:w="1973" w:type="dxa"/>
                </w:tcPr>
                <w:p w14:paraId="78A408F6" w14:textId="77777777" w:rsidR="003100DC" w:rsidRDefault="003100DC" w:rsidP="00AA62BA">
                  <w:pPr>
                    <w:autoSpaceDE w:val="0"/>
                    <w:autoSpaceDN w:val="0"/>
                    <w:adjustRightInd w:val="0"/>
                    <w:rPr>
                      <w:rFonts w:cs="Arial"/>
                      <w:sz w:val="16"/>
                      <w:szCs w:val="20"/>
                    </w:rPr>
                  </w:pPr>
                  <w:r>
                    <w:rPr>
                      <w:rFonts w:cs="Arial"/>
                      <w:sz w:val="16"/>
                      <w:szCs w:val="18"/>
                    </w:rPr>
                    <w:t>+10</w:t>
                  </w:r>
                </w:p>
              </w:tc>
            </w:tr>
          </w:tbl>
          <w:p w14:paraId="2F0AD4D7" w14:textId="77777777" w:rsidR="003100DC" w:rsidRDefault="003100DC" w:rsidP="00AA62BA">
            <w:pPr>
              <w:rPr>
                <w:rFonts w:cs="Arial"/>
                <w:color w:val="000000"/>
                <w:sz w:val="16"/>
                <w:szCs w:val="16"/>
              </w:rPr>
            </w:pPr>
            <w:r>
              <w:rPr>
                <w:rFonts w:cs="Arial"/>
                <w:color w:val="000000"/>
                <w:sz w:val="16"/>
                <w:szCs w:val="10"/>
              </w:rPr>
              <w:t xml:space="preserve">(1) </w:t>
            </w:r>
            <w:r>
              <w:rPr>
                <w:rFonts w:cs="Arial"/>
                <w:color w:val="000000"/>
                <w:sz w:val="16"/>
                <w:szCs w:val="16"/>
              </w:rPr>
              <w:t xml:space="preserve">La </w:t>
            </w:r>
            <w:proofErr w:type="spellStart"/>
            <w:r>
              <w:rPr>
                <w:rFonts w:cs="Arial"/>
                <w:color w:val="000000"/>
                <w:sz w:val="16"/>
                <w:szCs w:val="16"/>
              </w:rPr>
              <w:t>planeidad</w:t>
            </w:r>
            <w:proofErr w:type="spellEnd"/>
            <w:r>
              <w:rPr>
                <w:rFonts w:cs="Arial"/>
                <w:color w:val="000000"/>
                <w:sz w:val="16"/>
                <w:szCs w:val="16"/>
              </w:rPr>
              <w:t xml:space="preserve"> se mide a partir de una línea recta que une dos puntos cualesquiera del elemento de fábrica.</w:t>
            </w:r>
          </w:p>
          <w:p w14:paraId="4D9407EF" w14:textId="77777777" w:rsidR="003100DC" w:rsidRDefault="003100DC" w:rsidP="00AA62BA">
            <w:pPr>
              <w:rPr>
                <w:rFonts w:cs="Arial"/>
                <w:b/>
                <w:color w:val="000000"/>
                <w:sz w:val="16"/>
                <w:szCs w:val="18"/>
              </w:rPr>
            </w:pPr>
            <w:r>
              <w:rPr>
                <w:rFonts w:cs="Arial"/>
                <w:color w:val="000000"/>
                <w:sz w:val="16"/>
                <w:szCs w:val="10"/>
              </w:rPr>
              <w:t xml:space="preserve">(2) </w:t>
            </w:r>
            <w:r>
              <w:rPr>
                <w:rFonts w:cs="Arial"/>
                <w:color w:val="000000"/>
                <w:sz w:val="16"/>
                <w:szCs w:val="16"/>
              </w:rPr>
              <w:t>Excluyendo el caso en que el espesor de la hoja está directamente vinculada a las tolerancias de fabricación de las piezas (en fábricas a soga o a tizón). Puede llegar al +5% del espesor de la hoja.</w:t>
            </w:r>
          </w:p>
          <w:p w14:paraId="43012EC5" w14:textId="77777777" w:rsidR="003100DC" w:rsidRDefault="003100DC" w:rsidP="00AA62BA">
            <w:pPr>
              <w:jc w:val="center"/>
              <w:rPr>
                <w:rFonts w:cs="Arial"/>
                <w:b/>
                <w:color w:val="000000"/>
                <w:sz w:val="16"/>
                <w:szCs w:val="18"/>
              </w:rPr>
            </w:pPr>
          </w:p>
          <w:p w14:paraId="1F6C1854" w14:textId="77777777" w:rsidR="003100DC" w:rsidRDefault="003100DC" w:rsidP="00AA62BA">
            <w:pPr>
              <w:jc w:val="center"/>
              <w:rPr>
                <w:rFonts w:cs="Arial"/>
                <w:b/>
                <w:color w:val="000000"/>
                <w:sz w:val="16"/>
                <w:szCs w:val="18"/>
              </w:rPr>
            </w:pPr>
          </w:p>
          <w:p w14:paraId="10EE236A" w14:textId="77777777" w:rsidR="003100DC" w:rsidRDefault="003100DC" w:rsidP="00AA62BA">
            <w:pPr>
              <w:jc w:val="center"/>
              <w:rPr>
                <w:rFonts w:cs="Arial"/>
                <w:b/>
                <w:color w:val="000000"/>
                <w:sz w:val="16"/>
                <w:szCs w:val="18"/>
              </w:rPr>
            </w:pPr>
          </w:p>
          <w:p w14:paraId="1AD14545" w14:textId="77777777" w:rsidR="003100DC" w:rsidRDefault="003100DC" w:rsidP="00AA62BA">
            <w:pPr>
              <w:jc w:val="center"/>
              <w:rPr>
                <w:rFonts w:cs="Arial"/>
                <w:b/>
                <w:color w:val="000000"/>
                <w:sz w:val="16"/>
                <w:szCs w:val="18"/>
              </w:rPr>
            </w:pPr>
          </w:p>
          <w:p w14:paraId="695B1E89" w14:textId="77777777" w:rsidR="003100DC" w:rsidRDefault="003100DC" w:rsidP="00AA62BA">
            <w:pPr>
              <w:jc w:val="center"/>
              <w:rPr>
                <w:rFonts w:cs="Arial"/>
                <w:b/>
                <w:color w:val="000000"/>
                <w:sz w:val="16"/>
                <w:szCs w:val="18"/>
              </w:rPr>
            </w:pPr>
          </w:p>
          <w:p w14:paraId="67AF6FFE" w14:textId="77777777" w:rsidR="003100DC" w:rsidRDefault="003100DC" w:rsidP="00AA62BA">
            <w:pPr>
              <w:jc w:val="center"/>
              <w:rPr>
                <w:rFonts w:cs="Arial"/>
                <w:b/>
                <w:color w:val="000000"/>
                <w:sz w:val="16"/>
                <w:szCs w:val="18"/>
              </w:rPr>
            </w:pPr>
          </w:p>
          <w:p w14:paraId="506857A3" w14:textId="77777777" w:rsidR="003100DC" w:rsidRDefault="003100DC" w:rsidP="00AA62BA">
            <w:pPr>
              <w:jc w:val="center"/>
              <w:rPr>
                <w:rFonts w:cs="Arial"/>
                <w:b/>
                <w:color w:val="000000"/>
                <w:sz w:val="16"/>
                <w:szCs w:val="18"/>
              </w:rPr>
            </w:pPr>
          </w:p>
          <w:p w14:paraId="4DF6E56D" w14:textId="77777777" w:rsidR="003100DC" w:rsidRDefault="003100DC" w:rsidP="00AA62BA">
            <w:pPr>
              <w:jc w:val="center"/>
              <w:rPr>
                <w:rFonts w:cs="Arial"/>
                <w:b/>
                <w:color w:val="000000"/>
                <w:sz w:val="16"/>
                <w:szCs w:val="18"/>
              </w:rPr>
            </w:pPr>
          </w:p>
          <w:p w14:paraId="13CC5EF1" w14:textId="77777777" w:rsidR="003100DC" w:rsidRDefault="003100DC" w:rsidP="00AA62BA">
            <w:pPr>
              <w:jc w:val="center"/>
              <w:rPr>
                <w:rFonts w:cs="Arial"/>
                <w:b/>
                <w:color w:val="000000"/>
                <w:sz w:val="16"/>
                <w:szCs w:val="18"/>
              </w:rPr>
            </w:pPr>
          </w:p>
          <w:p w14:paraId="2262FCF3" w14:textId="77777777" w:rsidR="003100DC" w:rsidRDefault="003100DC" w:rsidP="00AA62BA">
            <w:pPr>
              <w:jc w:val="center"/>
              <w:rPr>
                <w:rFonts w:cs="Arial"/>
                <w:b/>
                <w:color w:val="000000"/>
                <w:sz w:val="16"/>
                <w:szCs w:val="18"/>
              </w:rPr>
            </w:pPr>
          </w:p>
          <w:p w14:paraId="4A8EAEFF" w14:textId="77777777" w:rsidR="003100DC" w:rsidRDefault="003100DC" w:rsidP="00AA62BA">
            <w:pPr>
              <w:jc w:val="center"/>
              <w:rPr>
                <w:rFonts w:cs="Arial"/>
                <w:b/>
                <w:color w:val="000000"/>
                <w:sz w:val="16"/>
                <w:szCs w:val="18"/>
              </w:rPr>
            </w:pPr>
          </w:p>
          <w:p w14:paraId="5EDC59BB" w14:textId="77777777" w:rsidR="003100DC" w:rsidRDefault="003100DC" w:rsidP="00AA62BA">
            <w:pPr>
              <w:jc w:val="center"/>
              <w:rPr>
                <w:rFonts w:cs="Arial"/>
                <w:b/>
                <w:color w:val="000000"/>
                <w:sz w:val="16"/>
                <w:szCs w:val="18"/>
              </w:rPr>
            </w:pPr>
          </w:p>
          <w:p w14:paraId="466B46C1" w14:textId="77777777" w:rsidR="003100DC" w:rsidRDefault="003100DC" w:rsidP="00AA62BA">
            <w:pPr>
              <w:jc w:val="center"/>
              <w:rPr>
                <w:rFonts w:cs="Arial"/>
                <w:b/>
                <w:color w:val="000000"/>
                <w:sz w:val="16"/>
                <w:szCs w:val="18"/>
              </w:rPr>
            </w:pPr>
          </w:p>
          <w:p w14:paraId="1C864291" w14:textId="77777777" w:rsidR="003100DC" w:rsidRDefault="003100DC" w:rsidP="00AA62BA">
            <w:pPr>
              <w:jc w:val="center"/>
              <w:rPr>
                <w:rFonts w:cs="Arial"/>
                <w:sz w:val="16"/>
              </w:rPr>
            </w:pPr>
          </w:p>
        </w:tc>
      </w:tr>
      <w:tr w:rsidR="003100DC" w14:paraId="3D7E34A7" w14:textId="77777777" w:rsidTr="00AA62BA">
        <w:trPr>
          <w:cantSplit/>
          <w:trHeight w:val="34"/>
        </w:trPr>
        <w:tc>
          <w:tcPr>
            <w:tcW w:w="2233" w:type="dxa"/>
            <w:tcBorders>
              <w:top w:val="single" w:sz="4" w:space="0" w:color="auto"/>
              <w:left w:val="nil"/>
              <w:bottom w:val="single" w:sz="4" w:space="0" w:color="auto"/>
              <w:right w:val="nil"/>
            </w:tcBorders>
          </w:tcPr>
          <w:p w14:paraId="563D2421" w14:textId="77777777" w:rsidR="003100DC" w:rsidRDefault="003100DC" w:rsidP="00AA62BA">
            <w:pPr>
              <w:rPr>
                <w:rFonts w:cs="Arial"/>
                <w:sz w:val="16"/>
              </w:rPr>
            </w:pPr>
          </w:p>
        </w:tc>
        <w:tc>
          <w:tcPr>
            <w:tcW w:w="280" w:type="dxa"/>
            <w:tcBorders>
              <w:top w:val="nil"/>
              <w:left w:val="nil"/>
              <w:bottom w:val="nil"/>
              <w:right w:val="nil"/>
            </w:tcBorders>
          </w:tcPr>
          <w:p w14:paraId="029FF6E9" w14:textId="77777777" w:rsidR="003100DC" w:rsidRDefault="003100DC" w:rsidP="00AA62BA">
            <w:pPr>
              <w:rPr>
                <w:rFonts w:cs="Arial"/>
                <w:sz w:val="16"/>
              </w:rPr>
            </w:pPr>
          </w:p>
        </w:tc>
        <w:tc>
          <w:tcPr>
            <w:tcW w:w="6465" w:type="dxa"/>
            <w:tcBorders>
              <w:top w:val="single" w:sz="4" w:space="0" w:color="auto"/>
              <w:left w:val="nil"/>
              <w:bottom w:val="single" w:sz="4" w:space="0" w:color="auto"/>
              <w:right w:val="nil"/>
            </w:tcBorders>
          </w:tcPr>
          <w:p w14:paraId="4DCFF1DB" w14:textId="77777777" w:rsidR="003100DC" w:rsidRDefault="003100DC" w:rsidP="00AA62BA">
            <w:pPr>
              <w:rPr>
                <w:rFonts w:cs="Arial"/>
                <w:color w:val="000000"/>
                <w:sz w:val="16"/>
                <w:szCs w:val="20"/>
              </w:rPr>
            </w:pPr>
          </w:p>
        </w:tc>
      </w:tr>
      <w:tr w:rsidR="003100DC" w14:paraId="15EB81C6" w14:textId="77777777" w:rsidTr="00AA62BA">
        <w:trPr>
          <w:cantSplit/>
          <w:trHeight w:val="34"/>
        </w:trPr>
        <w:tc>
          <w:tcPr>
            <w:tcW w:w="2233" w:type="dxa"/>
            <w:tcBorders>
              <w:top w:val="single" w:sz="4" w:space="0" w:color="auto"/>
              <w:left w:val="single" w:sz="4" w:space="0" w:color="auto"/>
              <w:bottom w:val="nil"/>
              <w:right w:val="single" w:sz="4" w:space="0" w:color="auto"/>
            </w:tcBorders>
          </w:tcPr>
          <w:p w14:paraId="2DB6D032" w14:textId="77777777" w:rsidR="003100DC" w:rsidRDefault="003100DC" w:rsidP="00AA62BA">
            <w:pPr>
              <w:rPr>
                <w:rFonts w:cs="Arial"/>
                <w:sz w:val="16"/>
              </w:rPr>
            </w:pPr>
            <w:r>
              <w:rPr>
                <w:rFonts w:cs="Arial"/>
                <w:b/>
                <w:color w:val="000000"/>
                <w:sz w:val="16"/>
              </w:rPr>
              <w:t>8.3 Morteros y hormigones de relleno</w:t>
            </w:r>
          </w:p>
        </w:tc>
        <w:tc>
          <w:tcPr>
            <w:tcW w:w="280" w:type="dxa"/>
            <w:tcBorders>
              <w:top w:val="nil"/>
              <w:left w:val="single" w:sz="4" w:space="0" w:color="auto"/>
              <w:bottom w:val="nil"/>
              <w:right w:val="single" w:sz="4" w:space="0" w:color="auto"/>
            </w:tcBorders>
          </w:tcPr>
          <w:p w14:paraId="595DECB9"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34F57E4" w14:textId="77777777" w:rsidR="003100DC" w:rsidRDefault="003100DC" w:rsidP="0055253C">
            <w:pPr>
              <w:numPr>
                <w:ilvl w:val="0"/>
                <w:numId w:val="97"/>
              </w:numPr>
              <w:rPr>
                <w:rFonts w:cs="Arial"/>
                <w:sz w:val="16"/>
              </w:rPr>
            </w:pPr>
            <w:r>
              <w:rPr>
                <w:rFonts w:cs="Arial"/>
                <w:color w:val="000000"/>
                <w:sz w:val="16"/>
                <w:szCs w:val="20"/>
              </w:rPr>
              <w:t>Se admite la mezcla manual únicamente en proyectos con categoría de ejecución C. El mortero no se ensuciará durante su manipulación posterior.</w:t>
            </w:r>
          </w:p>
        </w:tc>
      </w:tr>
      <w:tr w:rsidR="003100DC" w14:paraId="0F90C683" w14:textId="77777777" w:rsidTr="00AA62BA">
        <w:trPr>
          <w:cantSplit/>
          <w:trHeight w:val="34"/>
        </w:trPr>
        <w:tc>
          <w:tcPr>
            <w:tcW w:w="2233" w:type="dxa"/>
            <w:tcBorders>
              <w:top w:val="nil"/>
              <w:left w:val="single" w:sz="4" w:space="0" w:color="auto"/>
              <w:bottom w:val="nil"/>
              <w:right w:val="single" w:sz="4" w:space="0" w:color="auto"/>
            </w:tcBorders>
          </w:tcPr>
          <w:p w14:paraId="06DE4866"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188C35C4"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55F76955" w14:textId="77777777" w:rsidR="003100DC" w:rsidRDefault="003100DC" w:rsidP="0055253C">
            <w:pPr>
              <w:numPr>
                <w:ilvl w:val="0"/>
                <w:numId w:val="97"/>
              </w:numPr>
              <w:rPr>
                <w:rFonts w:cs="Arial"/>
                <w:sz w:val="16"/>
              </w:rPr>
            </w:pPr>
            <w:r>
              <w:rPr>
                <w:rFonts w:cs="Arial"/>
                <w:color w:val="000000"/>
                <w:sz w:val="16"/>
                <w:szCs w:val="20"/>
              </w:rPr>
              <w:t>El mortero y el hormigón de relleno se emplearán antes de iniciarse el fraguado. El mortero u hormigón que haya iniciado el fraguado se desechará y no se reutilizará.</w:t>
            </w:r>
          </w:p>
        </w:tc>
      </w:tr>
      <w:tr w:rsidR="003100DC" w14:paraId="5E7DBD0D" w14:textId="77777777" w:rsidTr="00AA62BA">
        <w:trPr>
          <w:cantSplit/>
          <w:trHeight w:val="34"/>
        </w:trPr>
        <w:tc>
          <w:tcPr>
            <w:tcW w:w="2233" w:type="dxa"/>
            <w:tcBorders>
              <w:top w:val="nil"/>
              <w:left w:val="single" w:sz="4" w:space="0" w:color="auto"/>
              <w:bottom w:val="nil"/>
              <w:right w:val="single" w:sz="4" w:space="0" w:color="auto"/>
            </w:tcBorders>
          </w:tcPr>
          <w:p w14:paraId="401C40E5"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16F2589A"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6A3DC364" w14:textId="77777777" w:rsidR="003100DC" w:rsidRDefault="003100DC" w:rsidP="0055253C">
            <w:pPr>
              <w:numPr>
                <w:ilvl w:val="0"/>
                <w:numId w:val="97"/>
              </w:numPr>
              <w:rPr>
                <w:rFonts w:cs="Arial"/>
                <w:sz w:val="16"/>
              </w:rPr>
            </w:pPr>
            <w:r>
              <w:rPr>
                <w:rFonts w:cs="Arial"/>
                <w:color w:val="000000"/>
                <w:sz w:val="16"/>
                <w:szCs w:val="20"/>
              </w:rPr>
              <w:t>Al dosificar los componentes del hormigón de relleno se considerará la absorción de las piezas de la fábrica y de las juntas de mortero, que pueden reducir su contenido de agua.</w:t>
            </w:r>
          </w:p>
        </w:tc>
      </w:tr>
      <w:tr w:rsidR="003100DC" w14:paraId="15AD5609" w14:textId="77777777" w:rsidTr="00AA62BA">
        <w:trPr>
          <w:cantSplit/>
          <w:trHeight w:val="34"/>
        </w:trPr>
        <w:tc>
          <w:tcPr>
            <w:tcW w:w="2233" w:type="dxa"/>
            <w:tcBorders>
              <w:top w:val="nil"/>
              <w:left w:val="single" w:sz="4" w:space="0" w:color="auto"/>
              <w:bottom w:val="nil"/>
              <w:right w:val="single" w:sz="4" w:space="0" w:color="auto"/>
            </w:tcBorders>
          </w:tcPr>
          <w:p w14:paraId="18CA80E1"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2BBEF375"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578EA06D" w14:textId="77777777" w:rsidR="003100DC" w:rsidRDefault="003100DC" w:rsidP="0055253C">
            <w:pPr>
              <w:numPr>
                <w:ilvl w:val="0"/>
                <w:numId w:val="97"/>
              </w:numPr>
              <w:rPr>
                <w:rFonts w:cs="Arial"/>
                <w:sz w:val="16"/>
              </w:rPr>
            </w:pPr>
            <w:r>
              <w:rPr>
                <w:rFonts w:cs="Arial"/>
                <w:sz w:val="16"/>
              </w:rPr>
              <w:t>El hormigón tendrá docilidad suficiente para rellenar completamente los huecos en que se vierta y sin segregación.</w:t>
            </w:r>
          </w:p>
        </w:tc>
      </w:tr>
      <w:tr w:rsidR="003100DC" w14:paraId="7B12419B" w14:textId="77777777" w:rsidTr="00AA62BA">
        <w:trPr>
          <w:cantSplit/>
          <w:trHeight w:val="34"/>
        </w:trPr>
        <w:tc>
          <w:tcPr>
            <w:tcW w:w="2233" w:type="dxa"/>
            <w:tcBorders>
              <w:top w:val="nil"/>
              <w:left w:val="single" w:sz="4" w:space="0" w:color="auto"/>
              <w:bottom w:val="nil"/>
              <w:right w:val="single" w:sz="4" w:space="0" w:color="auto"/>
            </w:tcBorders>
          </w:tcPr>
          <w:p w14:paraId="35CA41FB"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2B520231"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42ADAA3" w14:textId="77777777" w:rsidR="003100DC" w:rsidRDefault="003100DC" w:rsidP="0055253C">
            <w:pPr>
              <w:numPr>
                <w:ilvl w:val="0"/>
                <w:numId w:val="97"/>
              </w:numPr>
              <w:rPr>
                <w:rFonts w:cs="Arial"/>
                <w:sz w:val="16"/>
              </w:rPr>
            </w:pPr>
            <w:r>
              <w:rPr>
                <w:rFonts w:cs="Arial"/>
                <w:color w:val="000000"/>
                <w:sz w:val="16"/>
                <w:szCs w:val="20"/>
              </w:rPr>
              <w:t>Al mortero no se le añadirán aglomerantes, áridos, aditivos ni agua después de su amasado.</w:t>
            </w:r>
          </w:p>
        </w:tc>
      </w:tr>
      <w:tr w:rsidR="003100DC" w14:paraId="58EF3812" w14:textId="77777777" w:rsidTr="00AA62BA">
        <w:trPr>
          <w:cantSplit/>
          <w:trHeight w:val="34"/>
        </w:trPr>
        <w:tc>
          <w:tcPr>
            <w:tcW w:w="2233" w:type="dxa"/>
            <w:tcBorders>
              <w:top w:val="nil"/>
              <w:left w:val="single" w:sz="4" w:space="0" w:color="auto"/>
              <w:bottom w:val="nil"/>
              <w:right w:val="single" w:sz="4" w:space="0" w:color="auto"/>
            </w:tcBorders>
          </w:tcPr>
          <w:p w14:paraId="066BBF76"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6E9CD7C6"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120EB2D4" w14:textId="77777777" w:rsidR="003100DC" w:rsidRDefault="003100DC" w:rsidP="0055253C">
            <w:pPr>
              <w:numPr>
                <w:ilvl w:val="0"/>
                <w:numId w:val="97"/>
              </w:numPr>
              <w:rPr>
                <w:rFonts w:cs="Arial"/>
                <w:sz w:val="16"/>
              </w:rPr>
            </w:pPr>
            <w:r>
              <w:rPr>
                <w:rFonts w:cs="Arial"/>
                <w:color w:val="000000"/>
                <w:sz w:val="16"/>
                <w:szCs w:val="20"/>
              </w:rPr>
              <w:t>Cuando se establezca la determinación mediante ensayos de la resistencia del mortero, se usará la UNE EN 1015-11:2000.</w:t>
            </w:r>
          </w:p>
        </w:tc>
      </w:tr>
      <w:tr w:rsidR="003100DC" w14:paraId="462553C8" w14:textId="77777777" w:rsidTr="00AA62BA">
        <w:trPr>
          <w:cantSplit/>
          <w:trHeight w:val="34"/>
        </w:trPr>
        <w:tc>
          <w:tcPr>
            <w:tcW w:w="2233" w:type="dxa"/>
            <w:tcBorders>
              <w:top w:val="nil"/>
              <w:left w:val="single" w:sz="4" w:space="0" w:color="auto"/>
              <w:bottom w:val="single" w:sz="4" w:space="0" w:color="auto"/>
              <w:right w:val="single" w:sz="4" w:space="0" w:color="auto"/>
            </w:tcBorders>
          </w:tcPr>
          <w:p w14:paraId="6C46E832"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7746C850"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717F9288" w14:textId="77777777" w:rsidR="003100DC" w:rsidRDefault="003100DC" w:rsidP="0055253C">
            <w:pPr>
              <w:numPr>
                <w:ilvl w:val="0"/>
                <w:numId w:val="97"/>
              </w:numPr>
              <w:rPr>
                <w:rFonts w:cs="Arial"/>
                <w:sz w:val="16"/>
              </w:rPr>
            </w:pPr>
            <w:r>
              <w:rPr>
                <w:rFonts w:cs="Arial"/>
                <w:color w:val="000000"/>
                <w:sz w:val="16"/>
                <w:szCs w:val="20"/>
              </w:rPr>
              <w:t>Antes de rellenar de hormigón la cámara de un muro armado, se limpiará de restos de mortero y escombro. El relleno se realizará por tongadas, asegurando que se macizan todos los huecos y no se segrega el hormigón. La secuencia de las operaciones conseguirá que la fábrica tenga la resistencia precisa para soportar la presión del hormigón fresco.</w:t>
            </w:r>
          </w:p>
        </w:tc>
      </w:tr>
      <w:tr w:rsidR="003100DC" w14:paraId="1C2DB5EC" w14:textId="77777777" w:rsidTr="00AA62BA">
        <w:trPr>
          <w:cantSplit/>
          <w:trHeight w:val="34"/>
        </w:trPr>
        <w:tc>
          <w:tcPr>
            <w:tcW w:w="2233" w:type="dxa"/>
            <w:tcBorders>
              <w:top w:val="single" w:sz="4" w:space="0" w:color="auto"/>
              <w:left w:val="nil"/>
              <w:bottom w:val="single" w:sz="4" w:space="0" w:color="auto"/>
              <w:right w:val="nil"/>
            </w:tcBorders>
          </w:tcPr>
          <w:p w14:paraId="210BFA8C" w14:textId="77777777" w:rsidR="003100DC" w:rsidRDefault="003100DC" w:rsidP="00AA62BA">
            <w:pPr>
              <w:rPr>
                <w:rFonts w:cs="Arial"/>
                <w:sz w:val="16"/>
              </w:rPr>
            </w:pPr>
          </w:p>
        </w:tc>
        <w:tc>
          <w:tcPr>
            <w:tcW w:w="280" w:type="dxa"/>
            <w:tcBorders>
              <w:top w:val="nil"/>
              <w:left w:val="nil"/>
              <w:bottom w:val="nil"/>
              <w:right w:val="nil"/>
            </w:tcBorders>
          </w:tcPr>
          <w:p w14:paraId="63978CFF" w14:textId="77777777" w:rsidR="003100DC" w:rsidRDefault="003100DC" w:rsidP="00AA62BA">
            <w:pPr>
              <w:rPr>
                <w:rFonts w:cs="Arial"/>
                <w:sz w:val="16"/>
              </w:rPr>
            </w:pPr>
          </w:p>
        </w:tc>
        <w:tc>
          <w:tcPr>
            <w:tcW w:w="6465" w:type="dxa"/>
            <w:tcBorders>
              <w:top w:val="single" w:sz="4" w:space="0" w:color="auto"/>
              <w:left w:val="nil"/>
              <w:bottom w:val="single" w:sz="4" w:space="0" w:color="auto"/>
              <w:right w:val="nil"/>
            </w:tcBorders>
          </w:tcPr>
          <w:p w14:paraId="4808FF0F" w14:textId="77777777" w:rsidR="003100DC" w:rsidRDefault="003100DC" w:rsidP="00AA62BA">
            <w:pPr>
              <w:rPr>
                <w:rFonts w:cs="Arial"/>
                <w:color w:val="000000"/>
                <w:sz w:val="16"/>
                <w:szCs w:val="20"/>
              </w:rPr>
            </w:pPr>
          </w:p>
        </w:tc>
      </w:tr>
      <w:tr w:rsidR="003100DC" w14:paraId="73454ABF" w14:textId="77777777" w:rsidTr="00AA62BA">
        <w:trPr>
          <w:cantSplit/>
          <w:trHeight w:val="34"/>
        </w:trPr>
        <w:tc>
          <w:tcPr>
            <w:tcW w:w="2233" w:type="dxa"/>
            <w:tcBorders>
              <w:top w:val="single" w:sz="4" w:space="0" w:color="auto"/>
              <w:left w:val="single" w:sz="4" w:space="0" w:color="auto"/>
              <w:bottom w:val="nil"/>
              <w:right w:val="single" w:sz="4" w:space="0" w:color="auto"/>
            </w:tcBorders>
          </w:tcPr>
          <w:p w14:paraId="20A8DF8D" w14:textId="77777777" w:rsidR="003100DC" w:rsidRDefault="003100DC" w:rsidP="00AA62BA">
            <w:pPr>
              <w:rPr>
                <w:rFonts w:cs="Arial"/>
                <w:sz w:val="16"/>
              </w:rPr>
            </w:pPr>
            <w:r>
              <w:rPr>
                <w:rFonts w:cs="Arial"/>
                <w:b/>
                <w:color w:val="000000"/>
                <w:sz w:val="16"/>
              </w:rPr>
              <w:t>8.4 Armaduras</w:t>
            </w:r>
          </w:p>
        </w:tc>
        <w:tc>
          <w:tcPr>
            <w:tcW w:w="280" w:type="dxa"/>
            <w:tcBorders>
              <w:top w:val="nil"/>
              <w:left w:val="single" w:sz="4" w:space="0" w:color="auto"/>
              <w:bottom w:val="nil"/>
              <w:right w:val="single" w:sz="4" w:space="0" w:color="auto"/>
            </w:tcBorders>
          </w:tcPr>
          <w:p w14:paraId="0994DC46"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2ED317D0" w14:textId="77777777" w:rsidR="003100DC" w:rsidRDefault="003100DC" w:rsidP="0055253C">
            <w:pPr>
              <w:numPr>
                <w:ilvl w:val="0"/>
                <w:numId w:val="98"/>
              </w:numPr>
              <w:rPr>
                <w:rFonts w:cs="Arial"/>
                <w:sz w:val="16"/>
              </w:rPr>
            </w:pPr>
            <w:r>
              <w:rPr>
                <w:rFonts w:cs="Arial"/>
                <w:color w:val="000000"/>
                <w:sz w:val="16"/>
                <w:szCs w:val="20"/>
              </w:rPr>
              <w:t xml:space="preserve">Las barras y las armaduras de tendel se almacenarán, se doblarán y se colocarán en la fábrica sin que sufran daños que las inutilicen para su función (posibles erosiones que causen discontinuidades en la película </w:t>
            </w:r>
            <w:proofErr w:type="spellStart"/>
            <w:r>
              <w:rPr>
                <w:rFonts w:cs="Arial"/>
                <w:color w:val="000000"/>
                <w:sz w:val="16"/>
                <w:szCs w:val="20"/>
              </w:rPr>
              <w:t>autoprotectora</w:t>
            </w:r>
            <w:proofErr w:type="spellEnd"/>
            <w:r>
              <w:rPr>
                <w:rFonts w:cs="Arial"/>
                <w:color w:val="000000"/>
                <w:sz w:val="16"/>
                <w:szCs w:val="20"/>
              </w:rPr>
              <w:t xml:space="preserve">, ya sea en el revestimiento de resina </w:t>
            </w:r>
            <w:proofErr w:type="spellStart"/>
            <w:r>
              <w:rPr>
                <w:rFonts w:cs="Arial"/>
                <w:color w:val="000000"/>
                <w:sz w:val="16"/>
                <w:szCs w:val="20"/>
              </w:rPr>
              <w:t>epoxídica</w:t>
            </w:r>
            <w:proofErr w:type="spellEnd"/>
            <w:r>
              <w:rPr>
                <w:rFonts w:cs="Arial"/>
                <w:color w:val="000000"/>
                <w:sz w:val="16"/>
                <w:szCs w:val="20"/>
              </w:rPr>
              <w:t xml:space="preserve"> o en el galvanizado).</w:t>
            </w:r>
          </w:p>
        </w:tc>
      </w:tr>
      <w:tr w:rsidR="003100DC" w14:paraId="00D4BC0C" w14:textId="77777777" w:rsidTr="00AA62BA">
        <w:trPr>
          <w:cantSplit/>
          <w:trHeight w:val="34"/>
        </w:trPr>
        <w:tc>
          <w:tcPr>
            <w:tcW w:w="2233" w:type="dxa"/>
            <w:tcBorders>
              <w:top w:val="nil"/>
              <w:left w:val="single" w:sz="4" w:space="0" w:color="auto"/>
              <w:bottom w:val="nil"/>
              <w:right w:val="single" w:sz="4" w:space="0" w:color="auto"/>
            </w:tcBorders>
          </w:tcPr>
          <w:p w14:paraId="44516677"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01D4BE6C"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5999EAE2" w14:textId="77777777" w:rsidR="003100DC" w:rsidRDefault="003100DC" w:rsidP="0055253C">
            <w:pPr>
              <w:numPr>
                <w:ilvl w:val="0"/>
                <w:numId w:val="98"/>
              </w:numPr>
              <w:rPr>
                <w:rFonts w:cs="Arial"/>
                <w:sz w:val="16"/>
              </w:rPr>
            </w:pPr>
            <w:r>
              <w:rPr>
                <w:rFonts w:cs="Arial"/>
                <w:color w:val="000000"/>
                <w:sz w:val="16"/>
                <w:szCs w:val="20"/>
              </w:rPr>
              <w:t>Toda armadura se examinará superficialmente antes de colocarla, y se comprobará que esté libre de sustancias perjudiciales que puedan afectar al acero, al hormigón, al mortero o a la adherencia entre ellos.</w:t>
            </w:r>
          </w:p>
        </w:tc>
      </w:tr>
      <w:tr w:rsidR="003100DC" w14:paraId="63467C1D" w14:textId="77777777" w:rsidTr="00AA62BA">
        <w:trPr>
          <w:cantSplit/>
          <w:trHeight w:val="34"/>
        </w:trPr>
        <w:tc>
          <w:tcPr>
            <w:tcW w:w="2233" w:type="dxa"/>
            <w:tcBorders>
              <w:top w:val="nil"/>
              <w:left w:val="single" w:sz="4" w:space="0" w:color="auto"/>
              <w:bottom w:val="nil"/>
              <w:right w:val="single" w:sz="4" w:space="0" w:color="auto"/>
            </w:tcBorders>
          </w:tcPr>
          <w:p w14:paraId="7C3EB79A"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0D168556"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3405F2F5" w14:textId="77777777" w:rsidR="003100DC" w:rsidRDefault="003100DC" w:rsidP="0055253C">
            <w:pPr>
              <w:numPr>
                <w:ilvl w:val="0"/>
                <w:numId w:val="98"/>
              </w:numPr>
              <w:rPr>
                <w:rFonts w:cs="Arial"/>
                <w:sz w:val="16"/>
              </w:rPr>
            </w:pPr>
            <w:r>
              <w:rPr>
                <w:rFonts w:cs="Arial"/>
                <w:color w:val="000000"/>
                <w:sz w:val="16"/>
                <w:szCs w:val="20"/>
              </w:rPr>
              <w:t>Se evitarán los daños mecánicos, rotura en las soldaduras de las armaduras de tendel, y depósitos superficiales que afecten a la adherencia.</w:t>
            </w:r>
          </w:p>
        </w:tc>
      </w:tr>
      <w:tr w:rsidR="003100DC" w14:paraId="7FF9CE50" w14:textId="77777777" w:rsidTr="00AA62BA">
        <w:trPr>
          <w:cantSplit/>
          <w:trHeight w:val="34"/>
        </w:trPr>
        <w:tc>
          <w:tcPr>
            <w:tcW w:w="2233" w:type="dxa"/>
            <w:tcBorders>
              <w:top w:val="nil"/>
              <w:left w:val="single" w:sz="4" w:space="0" w:color="auto"/>
              <w:bottom w:val="nil"/>
              <w:right w:val="single" w:sz="4" w:space="0" w:color="auto"/>
            </w:tcBorders>
          </w:tcPr>
          <w:p w14:paraId="22145FF2"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02B1809D"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6E9FB543" w14:textId="77777777" w:rsidR="003100DC" w:rsidRDefault="003100DC" w:rsidP="0055253C">
            <w:pPr>
              <w:numPr>
                <w:ilvl w:val="0"/>
                <w:numId w:val="98"/>
              </w:numPr>
              <w:rPr>
                <w:rFonts w:cs="Arial"/>
                <w:sz w:val="16"/>
              </w:rPr>
            </w:pPr>
            <w:r>
              <w:rPr>
                <w:rFonts w:cs="Arial"/>
                <w:color w:val="000000"/>
                <w:sz w:val="16"/>
                <w:szCs w:val="20"/>
              </w:rPr>
              <w:t>Se emplearán separadores y estribos cuando se precisen para mantener las armaduras en su posición con el recubrimiento especificado.</w:t>
            </w:r>
          </w:p>
        </w:tc>
      </w:tr>
      <w:tr w:rsidR="003100DC" w14:paraId="2FC5D0C5" w14:textId="77777777" w:rsidTr="00AA62BA">
        <w:trPr>
          <w:cantSplit/>
          <w:trHeight w:val="34"/>
        </w:trPr>
        <w:tc>
          <w:tcPr>
            <w:tcW w:w="2233" w:type="dxa"/>
            <w:tcBorders>
              <w:top w:val="nil"/>
              <w:left w:val="single" w:sz="4" w:space="0" w:color="auto"/>
              <w:bottom w:val="nil"/>
              <w:right w:val="single" w:sz="4" w:space="0" w:color="auto"/>
            </w:tcBorders>
          </w:tcPr>
          <w:p w14:paraId="2D6CD750"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438CE277"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ED8D73C" w14:textId="77777777" w:rsidR="003100DC" w:rsidRDefault="003100DC" w:rsidP="0055253C">
            <w:pPr>
              <w:numPr>
                <w:ilvl w:val="0"/>
                <w:numId w:val="98"/>
              </w:numPr>
              <w:rPr>
                <w:rFonts w:cs="Arial"/>
                <w:sz w:val="16"/>
              </w:rPr>
            </w:pPr>
            <w:r>
              <w:rPr>
                <w:rFonts w:cs="Arial"/>
                <w:color w:val="000000"/>
                <w:sz w:val="16"/>
                <w:szCs w:val="20"/>
              </w:rPr>
              <w:t>Cuando sea necesario, se atará la armadura con alambre para asegurar que no se mueva mientras se vierte el mortero u el hormigón de relleno.</w:t>
            </w:r>
          </w:p>
        </w:tc>
      </w:tr>
      <w:tr w:rsidR="003100DC" w14:paraId="7F72B7FC" w14:textId="77777777" w:rsidTr="00AA62BA">
        <w:trPr>
          <w:cantSplit/>
          <w:trHeight w:val="34"/>
        </w:trPr>
        <w:tc>
          <w:tcPr>
            <w:tcW w:w="2233" w:type="dxa"/>
            <w:tcBorders>
              <w:top w:val="nil"/>
              <w:left w:val="single" w:sz="4" w:space="0" w:color="auto"/>
              <w:bottom w:val="nil"/>
              <w:right w:val="single" w:sz="4" w:space="0" w:color="auto"/>
            </w:tcBorders>
          </w:tcPr>
          <w:p w14:paraId="52E6E357"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7EAC6F45"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3835B522" w14:textId="77777777" w:rsidR="003100DC" w:rsidRDefault="003100DC" w:rsidP="0055253C">
            <w:pPr>
              <w:numPr>
                <w:ilvl w:val="0"/>
                <w:numId w:val="98"/>
              </w:numPr>
              <w:rPr>
                <w:rFonts w:cs="Arial"/>
                <w:sz w:val="16"/>
              </w:rPr>
            </w:pPr>
            <w:r>
              <w:rPr>
                <w:rFonts w:cs="Arial"/>
                <w:color w:val="000000"/>
                <w:sz w:val="16"/>
                <w:szCs w:val="20"/>
              </w:rPr>
              <w:t>Las armaduras se solaparán sólo donde lo permita la dirección facultativa, bien de manera expresa o por referencia a indicaciones reflejadas en planos.</w:t>
            </w:r>
          </w:p>
        </w:tc>
      </w:tr>
      <w:tr w:rsidR="003100DC" w14:paraId="11EA0831" w14:textId="77777777" w:rsidTr="00AA62BA">
        <w:trPr>
          <w:cantSplit/>
          <w:trHeight w:val="34"/>
        </w:trPr>
        <w:tc>
          <w:tcPr>
            <w:tcW w:w="2233" w:type="dxa"/>
            <w:tcBorders>
              <w:top w:val="nil"/>
              <w:left w:val="single" w:sz="4" w:space="0" w:color="auto"/>
              <w:bottom w:val="single" w:sz="4" w:space="0" w:color="auto"/>
              <w:right w:val="single" w:sz="4" w:space="0" w:color="auto"/>
            </w:tcBorders>
          </w:tcPr>
          <w:p w14:paraId="6F092831"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4D57E459"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3FE0109C" w14:textId="77777777" w:rsidR="003100DC" w:rsidRDefault="003100DC" w:rsidP="0055253C">
            <w:pPr>
              <w:numPr>
                <w:ilvl w:val="0"/>
                <w:numId w:val="98"/>
              </w:numPr>
              <w:rPr>
                <w:rFonts w:cs="Arial"/>
                <w:sz w:val="16"/>
              </w:rPr>
            </w:pPr>
            <w:r>
              <w:rPr>
                <w:rFonts w:cs="Arial"/>
                <w:color w:val="000000"/>
                <w:sz w:val="16"/>
                <w:szCs w:val="20"/>
              </w:rPr>
              <w:t>En muros con pilastras armadas, la armadura principal se fijará con antelación suficiente para ejecutar la fábrica sin entorpecimiento. Los huecos de fábrica en que se incluye la armadura se irán rellenando con mortero u hormigón al levantarse la fábrica.</w:t>
            </w:r>
          </w:p>
        </w:tc>
      </w:tr>
      <w:tr w:rsidR="003100DC" w14:paraId="77078435" w14:textId="77777777" w:rsidTr="00AA62BA">
        <w:trPr>
          <w:cantSplit/>
          <w:trHeight w:val="34"/>
        </w:trPr>
        <w:tc>
          <w:tcPr>
            <w:tcW w:w="2233" w:type="dxa"/>
            <w:tcBorders>
              <w:top w:val="single" w:sz="4" w:space="0" w:color="auto"/>
              <w:left w:val="nil"/>
              <w:bottom w:val="single" w:sz="4" w:space="0" w:color="auto"/>
              <w:right w:val="nil"/>
            </w:tcBorders>
          </w:tcPr>
          <w:p w14:paraId="5A48F945" w14:textId="77777777" w:rsidR="003100DC" w:rsidRDefault="003100DC" w:rsidP="00AA62BA">
            <w:pPr>
              <w:rPr>
                <w:rFonts w:cs="Arial"/>
                <w:sz w:val="16"/>
              </w:rPr>
            </w:pPr>
          </w:p>
        </w:tc>
        <w:tc>
          <w:tcPr>
            <w:tcW w:w="280" w:type="dxa"/>
            <w:tcBorders>
              <w:top w:val="nil"/>
              <w:left w:val="nil"/>
              <w:bottom w:val="nil"/>
              <w:right w:val="nil"/>
            </w:tcBorders>
          </w:tcPr>
          <w:p w14:paraId="3C8FB21F" w14:textId="77777777" w:rsidR="003100DC" w:rsidRDefault="003100DC" w:rsidP="00AA62BA">
            <w:pPr>
              <w:rPr>
                <w:rFonts w:cs="Arial"/>
                <w:sz w:val="16"/>
              </w:rPr>
            </w:pPr>
          </w:p>
        </w:tc>
        <w:tc>
          <w:tcPr>
            <w:tcW w:w="6465" w:type="dxa"/>
            <w:tcBorders>
              <w:top w:val="single" w:sz="4" w:space="0" w:color="auto"/>
              <w:left w:val="nil"/>
              <w:bottom w:val="single" w:sz="4" w:space="0" w:color="auto"/>
              <w:right w:val="nil"/>
            </w:tcBorders>
          </w:tcPr>
          <w:p w14:paraId="6FB111DF" w14:textId="77777777" w:rsidR="003100DC" w:rsidRDefault="003100DC" w:rsidP="00AA62BA">
            <w:pPr>
              <w:rPr>
                <w:rFonts w:cs="Arial"/>
                <w:color w:val="000000"/>
                <w:sz w:val="16"/>
                <w:szCs w:val="20"/>
              </w:rPr>
            </w:pPr>
          </w:p>
        </w:tc>
      </w:tr>
      <w:tr w:rsidR="003100DC" w14:paraId="2AAE5ED7" w14:textId="77777777" w:rsidTr="00AA62BA">
        <w:trPr>
          <w:cantSplit/>
          <w:trHeight w:val="34"/>
        </w:trPr>
        <w:tc>
          <w:tcPr>
            <w:tcW w:w="2233" w:type="dxa"/>
            <w:tcBorders>
              <w:top w:val="single" w:sz="4" w:space="0" w:color="auto"/>
              <w:left w:val="single" w:sz="4" w:space="0" w:color="auto"/>
              <w:bottom w:val="nil"/>
              <w:right w:val="single" w:sz="4" w:space="0" w:color="auto"/>
            </w:tcBorders>
          </w:tcPr>
          <w:p w14:paraId="7667CA2E" w14:textId="77777777" w:rsidR="003100DC" w:rsidRDefault="003100DC" w:rsidP="00AA62BA">
            <w:pPr>
              <w:rPr>
                <w:rFonts w:cs="Arial"/>
                <w:sz w:val="16"/>
              </w:rPr>
            </w:pPr>
            <w:r>
              <w:rPr>
                <w:rFonts w:cs="Arial"/>
                <w:b/>
                <w:color w:val="000000"/>
                <w:sz w:val="16"/>
              </w:rPr>
              <w:t>8.5 Protección de fábricas en ejecución</w:t>
            </w:r>
          </w:p>
        </w:tc>
        <w:tc>
          <w:tcPr>
            <w:tcW w:w="280" w:type="dxa"/>
            <w:tcBorders>
              <w:top w:val="nil"/>
              <w:left w:val="single" w:sz="4" w:space="0" w:color="auto"/>
              <w:bottom w:val="nil"/>
              <w:right w:val="single" w:sz="4" w:space="0" w:color="auto"/>
            </w:tcBorders>
          </w:tcPr>
          <w:p w14:paraId="06C43A54"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30FE667C" w14:textId="77777777" w:rsidR="003100DC" w:rsidRDefault="003100DC" w:rsidP="0055253C">
            <w:pPr>
              <w:numPr>
                <w:ilvl w:val="0"/>
                <w:numId w:val="99"/>
              </w:numPr>
              <w:rPr>
                <w:rFonts w:cs="Arial"/>
                <w:sz w:val="16"/>
              </w:rPr>
            </w:pPr>
            <w:r>
              <w:rPr>
                <w:rFonts w:cs="Arial"/>
                <w:color w:val="000000"/>
                <w:sz w:val="16"/>
                <w:szCs w:val="20"/>
              </w:rPr>
              <w:t>Las fábricas recién construidas se protegerán contra daños físicos, (por ejemplo, colisiones), y contra acciones climáticas.</w:t>
            </w:r>
          </w:p>
        </w:tc>
      </w:tr>
      <w:tr w:rsidR="003100DC" w14:paraId="20F63E0F" w14:textId="77777777" w:rsidTr="00AA62BA">
        <w:trPr>
          <w:cantSplit/>
          <w:trHeight w:val="34"/>
        </w:trPr>
        <w:tc>
          <w:tcPr>
            <w:tcW w:w="2233" w:type="dxa"/>
            <w:tcBorders>
              <w:top w:val="nil"/>
              <w:left w:val="single" w:sz="4" w:space="0" w:color="auto"/>
              <w:bottom w:val="nil"/>
              <w:right w:val="single" w:sz="4" w:space="0" w:color="auto"/>
            </w:tcBorders>
          </w:tcPr>
          <w:p w14:paraId="7E7935FE"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0B1953F4"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65B662B9" w14:textId="77777777" w:rsidR="003100DC" w:rsidRDefault="003100DC" w:rsidP="0055253C">
            <w:pPr>
              <w:numPr>
                <w:ilvl w:val="0"/>
                <w:numId w:val="99"/>
              </w:numPr>
              <w:rPr>
                <w:rFonts w:cs="Arial"/>
                <w:sz w:val="16"/>
              </w:rPr>
            </w:pPr>
            <w:r>
              <w:rPr>
                <w:rFonts w:cs="Arial"/>
                <w:color w:val="000000"/>
                <w:sz w:val="16"/>
                <w:szCs w:val="20"/>
              </w:rPr>
              <w:t>La coronación de los muros se cubrirá para impedir el lavado del mortero de las juntas por efecto de la lluvia y evitar eflorescencias, desconchados por caliches y daños en los materiales higroscópicos.</w:t>
            </w:r>
          </w:p>
        </w:tc>
      </w:tr>
      <w:tr w:rsidR="003100DC" w14:paraId="3D8DE242" w14:textId="77777777" w:rsidTr="00AA62BA">
        <w:trPr>
          <w:cantSplit/>
          <w:trHeight w:val="34"/>
        </w:trPr>
        <w:tc>
          <w:tcPr>
            <w:tcW w:w="2233" w:type="dxa"/>
            <w:tcBorders>
              <w:top w:val="nil"/>
              <w:left w:val="single" w:sz="4" w:space="0" w:color="auto"/>
              <w:bottom w:val="nil"/>
              <w:right w:val="single" w:sz="4" w:space="0" w:color="auto"/>
            </w:tcBorders>
          </w:tcPr>
          <w:p w14:paraId="21B779AD"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16C3AC7B"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6BBC9ADC" w14:textId="77777777" w:rsidR="003100DC" w:rsidRDefault="003100DC" w:rsidP="0055253C">
            <w:pPr>
              <w:numPr>
                <w:ilvl w:val="0"/>
                <w:numId w:val="99"/>
              </w:numPr>
              <w:rPr>
                <w:rFonts w:cs="Arial"/>
                <w:sz w:val="16"/>
              </w:rPr>
            </w:pPr>
            <w:r>
              <w:rPr>
                <w:rFonts w:cs="Arial"/>
                <w:color w:val="000000"/>
                <w:sz w:val="16"/>
                <w:szCs w:val="20"/>
              </w:rPr>
              <w:t>Se tomarán precauciones para mantener la humedad de la fábrica hasta el final del fraguado, especialmente en condiciones desfavorables, tales como baja humedad relativa, altas temperaturas o fuertes corrientes de aire.</w:t>
            </w:r>
          </w:p>
        </w:tc>
      </w:tr>
      <w:tr w:rsidR="003100DC" w14:paraId="166AFD15" w14:textId="77777777" w:rsidTr="00AA62BA">
        <w:trPr>
          <w:cantSplit/>
          <w:trHeight w:val="34"/>
        </w:trPr>
        <w:tc>
          <w:tcPr>
            <w:tcW w:w="2233" w:type="dxa"/>
            <w:tcBorders>
              <w:top w:val="nil"/>
              <w:left w:val="single" w:sz="4" w:space="0" w:color="auto"/>
              <w:bottom w:val="nil"/>
              <w:right w:val="single" w:sz="4" w:space="0" w:color="auto"/>
            </w:tcBorders>
          </w:tcPr>
          <w:p w14:paraId="072DCCE1"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0319917C"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06EEE8F0" w14:textId="77777777" w:rsidR="003100DC" w:rsidRDefault="003100DC" w:rsidP="0055253C">
            <w:pPr>
              <w:numPr>
                <w:ilvl w:val="0"/>
                <w:numId w:val="99"/>
              </w:numPr>
              <w:rPr>
                <w:rFonts w:cs="Arial"/>
                <w:sz w:val="16"/>
              </w:rPr>
            </w:pPr>
            <w:r>
              <w:rPr>
                <w:rFonts w:cs="Arial"/>
                <w:color w:val="000000"/>
                <w:sz w:val="16"/>
                <w:szCs w:val="20"/>
              </w:rPr>
              <w:t>Se tomarán precauciones para evitar daños a la fábrica recién construida por efecto de las heladas.</w:t>
            </w:r>
          </w:p>
        </w:tc>
      </w:tr>
      <w:tr w:rsidR="003100DC" w14:paraId="5ABF333C" w14:textId="77777777" w:rsidTr="00AA62BA">
        <w:trPr>
          <w:cantSplit/>
          <w:trHeight w:val="34"/>
        </w:trPr>
        <w:tc>
          <w:tcPr>
            <w:tcW w:w="2233" w:type="dxa"/>
            <w:tcBorders>
              <w:top w:val="nil"/>
              <w:left w:val="single" w:sz="4" w:space="0" w:color="auto"/>
              <w:bottom w:val="nil"/>
              <w:right w:val="single" w:sz="4" w:space="0" w:color="auto"/>
            </w:tcBorders>
          </w:tcPr>
          <w:p w14:paraId="217BDA73"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2778317A"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490EE049" w14:textId="77777777" w:rsidR="003100DC" w:rsidRDefault="003100DC" w:rsidP="0055253C">
            <w:pPr>
              <w:numPr>
                <w:ilvl w:val="0"/>
                <w:numId w:val="99"/>
              </w:numPr>
              <w:rPr>
                <w:rFonts w:cs="Arial"/>
                <w:sz w:val="16"/>
              </w:rPr>
            </w:pPr>
            <w:r>
              <w:rPr>
                <w:rFonts w:cs="Arial"/>
                <w:color w:val="000000"/>
                <w:sz w:val="16"/>
                <w:szCs w:val="20"/>
              </w:rPr>
              <w:t>Si fuese necesario, aquellos muros que queden temporalmente sin arriostrar y sin carga estabilizante pero que puedan estar sometidos a cargas de viento o de ejecución, se acodalarán provisionalmente, para mantener su estabilidad.</w:t>
            </w:r>
          </w:p>
        </w:tc>
      </w:tr>
      <w:tr w:rsidR="003100DC" w14:paraId="0D0AC123" w14:textId="77777777" w:rsidTr="00AA62BA">
        <w:trPr>
          <w:cantSplit/>
          <w:trHeight w:val="34"/>
        </w:trPr>
        <w:tc>
          <w:tcPr>
            <w:tcW w:w="2233" w:type="dxa"/>
            <w:tcBorders>
              <w:top w:val="nil"/>
              <w:left w:val="single" w:sz="4" w:space="0" w:color="auto"/>
              <w:bottom w:val="single" w:sz="4" w:space="0" w:color="auto"/>
              <w:right w:val="single" w:sz="4" w:space="0" w:color="auto"/>
            </w:tcBorders>
          </w:tcPr>
          <w:p w14:paraId="741D7DCE" w14:textId="77777777" w:rsidR="003100DC" w:rsidRDefault="003100DC" w:rsidP="00AA62BA">
            <w:pPr>
              <w:rPr>
                <w:rFonts w:cs="Arial"/>
                <w:sz w:val="16"/>
              </w:rPr>
            </w:pPr>
          </w:p>
        </w:tc>
        <w:tc>
          <w:tcPr>
            <w:tcW w:w="280" w:type="dxa"/>
            <w:tcBorders>
              <w:top w:val="nil"/>
              <w:left w:val="single" w:sz="4" w:space="0" w:color="auto"/>
              <w:bottom w:val="nil"/>
              <w:right w:val="single" w:sz="4" w:space="0" w:color="auto"/>
            </w:tcBorders>
          </w:tcPr>
          <w:p w14:paraId="2A702F17" w14:textId="77777777" w:rsidR="003100DC" w:rsidRDefault="003100DC" w:rsidP="00AA62BA">
            <w:pPr>
              <w:rPr>
                <w:rFonts w:cs="Arial"/>
                <w:sz w:val="16"/>
              </w:rPr>
            </w:pPr>
          </w:p>
        </w:tc>
        <w:tc>
          <w:tcPr>
            <w:tcW w:w="6465" w:type="dxa"/>
            <w:tcBorders>
              <w:top w:val="single" w:sz="4" w:space="0" w:color="auto"/>
              <w:left w:val="single" w:sz="4" w:space="0" w:color="auto"/>
              <w:bottom w:val="single" w:sz="4" w:space="0" w:color="auto"/>
            </w:tcBorders>
          </w:tcPr>
          <w:p w14:paraId="2CCB445F" w14:textId="77777777" w:rsidR="003100DC" w:rsidRDefault="003100DC" w:rsidP="0055253C">
            <w:pPr>
              <w:numPr>
                <w:ilvl w:val="0"/>
                <w:numId w:val="99"/>
              </w:numPr>
              <w:rPr>
                <w:rFonts w:cs="Arial"/>
                <w:sz w:val="16"/>
              </w:rPr>
            </w:pPr>
            <w:r>
              <w:rPr>
                <w:rFonts w:cs="Arial"/>
                <w:color w:val="000000"/>
                <w:sz w:val="16"/>
                <w:szCs w:val="20"/>
              </w:rPr>
              <w:t>Se limitará la altura de la fábrica que se ejecute en un día para evitar inestabilidades e incidentes mientras el mortero está fresco. Para determinar el límite adecuado se tendrán en el espesor del muro, el tipo de mortero, la forma y densidad de las piezas y el grado de exposición al viento.</w:t>
            </w:r>
          </w:p>
        </w:tc>
      </w:tr>
    </w:tbl>
    <w:p w14:paraId="70A02046" w14:textId="77777777" w:rsidR="003100DC" w:rsidRDefault="003100DC" w:rsidP="003100DC">
      <w:pPr>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6FFCF66A" w14:textId="77777777" w:rsidTr="00AA62BA">
        <w:trPr>
          <w:cantSplit/>
          <w:trHeight w:val="34"/>
        </w:trPr>
        <w:tc>
          <w:tcPr>
            <w:tcW w:w="8978" w:type="dxa"/>
            <w:gridSpan w:val="3"/>
            <w:tcBorders>
              <w:top w:val="nil"/>
              <w:left w:val="nil"/>
              <w:bottom w:val="nil"/>
              <w:right w:val="nil"/>
            </w:tcBorders>
            <w:shd w:val="clear" w:color="auto" w:fill="003366"/>
          </w:tcPr>
          <w:p w14:paraId="4A02FEFC" w14:textId="77777777" w:rsidR="003100DC" w:rsidRDefault="003100DC" w:rsidP="00AA62BA">
            <w:pPr>
              <w:rPr>
                <w:rFonts w:cs="Arial"/>
                <w:b/>
                <w:color w:val="FFFFFF"/>
                <w:sz w:val="16"/>
                <w:szCs w:val="16"/>
              </w:rPr>
            </w:pPr>
            <w:r>
              <w:rPr>
                <w:rFonts w:cs="Arial"/>
                <w:b/>
                <w:color w:val="FFFFFF"/>
                <w:sz w:val="16"/>
                <w:szCs w:val="16"/>
              </w:rPr>
              <w:t>ANEJO H. NORMAS DE REFERENCIA</w:t>
            </w:r>
          </w:p>
        </w:tc>
      </w:tr>
      <w:tr w:rsidR="003100DC" w14:paraId="76FD3CD4" w14:textId="77777777" w:rsidTr="00AA62BA">
        <w:trPr>
          <w:cantSplit/>
          <w:trHeight w:val="34"/>
        </w:trPr>
        <w:tc>
          <w:tcPr>
            <w:tcW w:w="8978" w:type="dxa"/>
            <w:gridSpan w:val="3"/>
            <w:tcBorders>
              <w:top w:val="nil"/>
              <w:left w:val="nil"/>
              <w:bottom w:val="nil"/>
              <w:right w:val="nil"/>
            </w:tcBorders>
          </w:tcPr>
          <w:p w14:paraId="56863DC9" w14:textId="77777777" w:rsidR="003100DC" w:rsidRDefault="003100DC" w:rsidP="00AA62BA">
            <w:pPr>
              <w:rPr>
                <w:rFonts w:cs="Arial"/>
                <w:sz w:val="16"/>
                <w:szCs w:val="20"/>
              </w:rPr>
            </w:pPr>
          </w:p>
        </w:tc>
      </w:tr>
      <w:tr w:rsidR="003100DC" w14:paraId="394E3404"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6C139809" w14:textId="77777777" w:rsidR="003100DC" w:rsidRDefault="003100DC" w:rsidP="00AA62BA">
            <w:pPr>
              <w:rPr>
                <w:rFonts w:cs="Arial"/>
                <w:sz w:val="16"/>
              </w:rPr>
            </w:pPr>
            <w:r>
              <w:rPr>
                <w:rFonts w:cs="Arial"/>
                <w:b/>
                <w:bCs/>
                <w:sz w:val="16"/>
                <w:szCs w:val="20"/>
              </w:rPr>
              <w:t xml:space="preserve">Normas UNE </w:t>
            </w:r>
          </w:p>
        </w:tc>
        <w:tc>
          <w:tcPr>
            <w:tcW w:w="284" w:type="dxa"/>
            <w:tcBorders>
              <w:top w:val="nil"/>
              <w:left w:val="single" w:sz="4" w:space="0" w:color="auto"/>
              <w:bottom w:val="nil"/>
              <w:right w:val="single" w:sz="4" w:space="0" w:color="auto"/>
            </w:tcBorders>
          </w:tcPr>
          <w:p w14:paraId="46BC773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7378DF8" w14:textId="77777777" w:rsidR="003100DC" w:rsidRDefault="003100DC" w:rsidP="00AA62BA">
            <w:pPr>
              <w:rPr>
                <w:rFonts w:cs="Arial"/>
                <w:sz w:val="16"/>
              </w:rPr>
            </w:pPr>
            <w:r>
              <w:rPr>
                <w:rFonts w:cs="Arial"/>
                <w:sz w:val="16"/>
                <w:szCs w:val="20"/>
              </w:rPr>
              <w:t>UNE EN 771-1:2003 Especificaciones de piezas para fábrica de albañilería. Parte 1: Piezas de arcilla cocida.</w:t>
            </w:r>
          </w:p>
        </w:tc>
      </w:tr>
      <w:tr w:rsidR="003100DC" w14:paraId="4C5419FC" w14:textId="77777777" w:rsidTr="00AA62BA">
        <w:trPr>
          <w:cantSplit/>
          <w:trHeight w:val="34"/>
        </w:trPr>
        <w:tc>
          <w:tcPr>
            <w:tcW w:w="2267" w:type="dxa"/>
            <w:tcBorders>
              <w:top w:val="nil"/>
              <w:left w:val="single" w:sz="4" w:space="0" w:color="auto"/>
              <w:bottom w:val="nil"/>
              <w:right w:val="single" w:sz="4" w:space="0" w:color="auto"/>
            </w:tcBorders>
          </w:tcPr>
          <w:p w14:paraId="082E5DE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5D49E8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8D2DC23" w14:textId="77777777" w:rsidR="003100DC" w:rsidRDefault="003100DC" w:rsidP="00AA62BA">
            <w:pPr>
              <w:rPr>
                <w:rFonts w:cs="Arial"/>
                <w:sz w:val="16"/>
              </w:rPr>
            </w:pPr>
            <w:r>
              <w:rPr>
                <w:rFonts w:cs="Arial"/>
                <w:sz w:val="16"/>
                <w:szCs w:val="20"/>
              </w:rPr>
              <w:t xml:space="preserve">UNE EN 771-2:2000 Especificación de piezas para fábrica de albañilería. Parte 2: Piezas </w:t>
            </w:r>
            <w:proofErr w:type="spellStart"/>
            <w:r>
              <w:rPr>
                <w:rFonts w:cs="Arial"/>
                <w:sz w:val="16"/>
                <w:szCs w:val="20"/>
              </w:rPr>
              <w:t>silicocalcáreas</w:t>
            </w:r>
            <w:proofErr w:type="spellEnd"/>
            <w:r>
              <w:rPr>
                <w:rFonts w:cs="Arial"/>
                <w:sz w:val="16"/>
                <w:szCs w:val="20"/>
              </w:rPr>
              <w:t>.</w:t>
            </w:r>
          </w:p>
        </w:tc>
      </w:tr>
      <w:tr w:rsidR="003100DC" w:rsidRPr="00445EBB" w14:paraId="527E145D" w14:textId="77777777" w:rsidTr="00AA62BA">
        <w:trPr>
          <w:cantSplit/>
          <w:trHeight w:val="34"/>
        </w:trPr>
        <w:tc>
          <w:tcPr>
            <w:tcW w:w="2267" w:type="dxa"/>
            <w:tcBorders>
              <w:top w:val="nil"/>
              <w:left w:val="single" w:sz="4" w:space="0" w:color="auto"/>
              <w:bottom w:val="nil"/>
              <w:right w:val="single" w:sz="4" w:space="0" w:color="auto"/>
            </w:tcBorders>
          </w:tcPr>
          <w:p w14:paraId="5175A85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9C822F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DF24641" w14:textId="77777777" w:rsidR="003100DC" w:rsidRDefault="003100DC" w:rsidP="00AA62BA">
            <w:pPr>
              <w:rPr>
                <w:rFonts w:cs="Arial"/>
                <w:sz w:val="16"/>
                <w:lang w:val="en-GB"/>
              </w:rPr>
            </w:pPr>
            <w:r>
              <w:rPr>
                <w:rFonts w:cs="Arial"/>
                <w:sz w:val="16"/>
                <w:szCs w:val="20"/>
                <w:lang w:val="en-GB"/>
              </w:rPr>
              <w:t>EN 771-3:2003 Specification for masonry units - Part 3: Aggregate concrete masonry units (Dense and light-weight aggregates)</w:t>
            </w:r>
          </w:p>
        </w:tc>
      </w:tr>
      <w:tr w:rsidR="003100DC" w14:paraId="1CEFD8D5" w14:textId="77777777" w:rsidTr="00AA62BA">
        <w:trPr>
          <w:cantSplit/>
          <w:trHeight w:val="34"/>
        </w:trPr>
        <w:tc>
          <w:tcPr>
            <w:tcW w:w="2267" w:type="dxa"/>
            <w:tcBorders>
              <w:top w:val="nil"/>
              <w:left w:val="single" w:sz="4" w:space="0" w:color="auto"/>
              <w:bottom w:val="nil"/>
              <w:right w:val="single" w:sz="4" w:space="0" w:color="auto"/>
            </w:tcBorders>
          </w:tcPr>
          <w:p w14:paraId="49E00B14" w14:textId="77777777" w:rsidR="003100DC" w:rsidRDefault="003100DC" w:rsidP="00AA62BA">
            <w:pPr>
              <w:rPr>
                <w:rFonts w:cs="Arial"/>
                <w:sz w:val="16"/>
                <w:lang w:val="en-GB"/>
              </w:rPr>
            </w:pPr>
          </w:p>
        </w:tc>
        <w:tc>
          <w:tcPr>
            <w:tcW w:w="284" w:type="dxa"/>
            <w:tcBorders>
              <w:top w:val="nil"/>
              <w:left w:val="single" w:sz="4" w:space="0" w:color="auto"/>
              <w:bottom w:val="nil"/>
              <w:right w:val="single" w:sz="4" w:space="0" w:color="auto"/>
            </w:tcBorders>
          </w:tcPr>
          <w:p w14:paraId="3315C932" w14:textId="77777777" w:rsidR="003100DC" w:rsidRDefault="003100DC" w:rsidP="00AA62BA">
            <w:pPr>
              <w:rPr>
                <w:rFonts w:cs="Arial"/>
                <w:sz w:val="16"/>
                <w:lang w:val="en-GB"/>
              </w:rPr>
            </w:pPr>
          </w:p>
        </w:tc>
        <w:tc>
          <w:tcPr>
            <w:tcW w:w="6427" w:type="dxa"/>
            <w:tcBorders>
              <w:top w:val="single" w:sz="4" w:space="0" w:color="auto"/>
              <w:left w:val="single" w:sz="4" w:space="0" w:color="auto"/>
              <w:bottom w:val="single" w:sz="4" w:space="0" w:color="auto"/>
            </w:tcBorders>
          </w:tcPr>
          <w:p w14:paraId="65D44F37" w14:textId="77777777" w:rsidR="003100DC" w:rsidRDefault="003100DC" w:rsidP="00AA62BA">
            <w:pPr>
              <w:rPr>
                <w:rFonts w:cs="Arial"/>
                <w:sz w:val="16"/>
              </w:rPr>
            </w:pPr>
            <w:r>
              <w:rPr>
                <w:rFonts w:cs="Arial"/>
                <w:sz w:val="16"/>
                <w:szCs w:val="20"/>
              </w:rPr>
              <w:t>UNE EN 771-4:2000 Especificaciones de piezas para fábrica de albañilería. Parte 4: Bloques de hormigón celular curado en autoclave.</w:t>
            </w:r>
          </w:p>
        </w:tc>
      </w:tr>
      <w:tr w:rsidR="003100DC" w14:paraId="0570B426" w14:textId="77777777" w:rsidTr="00AA62BA">
        <w:trPr>
          <w:cantSplit/>
          <w:trHeight w:val="34"/>
        </w:trPr>
        <w:tc>
          <w:tcPr>
            <w:tcW w:w="2267" w:type="dxa"/>
            <w:tcBorders>
              <w:top w:val="nil"/>
              <w:left w:val="single" w:sz="4" w:space="0" w:color="auto"/>
              <w:bottom w:val="nil"/>
              <w:right w:val="single" w:sz="4" w:space="0" w:color="auto"/>
            </w:tcBorders>
          </w:tcPr>
          <w:p w14:paraId="385E33C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0F52F5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924D79F" w14:textId="77777777" w:rsidR="003100DC" w:rsidRDefault="003100DC" w:rsidP="00AA62BA">
            <w:pPr>
              <w:rPr>
                <w:rFonts w:cs="Arial"/>
                <w:sz w:val="16"/>
              </w:rPr>
            </w:pPr>
            <w:r>
              <w:rPr>
                <w:rFonts w:cs="Arial"/>
                <w:sz w:val="16"/>
                <w:szCs w:val="20"/>
              </w:rPr>
              <w:t>UNE EN 772-1:2002 Métodos de ensayo de piezas para fábrica de albañilería. Parte 1: Determinación de la resistencia a compresión.</w:t>
            </w:r>
          </w:p>
        </w:tc>
      </w:tr>
      <w:tr w:rsidR="003100DC" w14:paraId="30D85EC4" w14:textId="77777777" w:rsidTr="00AA62BA">
        <w:trPr>
          <w:cantSplit/>
          <w:trHeight w:val="34"/>
        </w:trPr>
        <w:tc>
          <w:tcPr>
            <w:tcW w:w="2267" w:type="dxa"/>
            <w:tcBorders>
              <w:top w:val="nil"/>
              <w:left w:val="single" w:sz="4" w:space="0" w:color="auto"/>
              <w:bottom w:val="nil"/>
              <w:right w:val="single" w:sz="4" w:space="0" w:color="auto"/>
            </w:tcBorders>
          </w:tcPr>
          <w:p w14:paraId="4FBBD0E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34AD3A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8A5EF41" w14:textId="77777777" w:rsidR="003100DC" w:rsidRDefault="003100DC" w:rsidP="00AA62BA">
            <w:pPr>
              <w:rPr>
                <w:rFonts w:cs="Arial"/>
                <w:sz w:val="16"/>
              </w:rPr>
            </w:pPr>
            <w:r>
              <w:rPr>
                <w:rFonts w:cs="Arial"/>
                <w:sz w:val="16"/>
                <w:szCs w:val="20"/>
              </w:rPr>
              <w:t>UNE EN 845-1:200 Especificación de componentes auxiliares para fábricas de albañilería. Parte 1: Llaves, amarres, colgadores, ménsulas y ángulos.</w:t>
            </w:r>
          </w:p>
        </w:tc>
      </w:tr>
      <w:tr w:rsidR="003100DC" w14:paraId="725785C8" w14:textId="77777777" w:rsidTr="00AA62BA">
        <w:trPr>
          <w:cantSplit/>
          <w:trHeight w:val="34"/>
        </w:trPr>
        <w:tc>
          <w:tcPr>
            <w:tcW w:w="2267" w:type="dxa"/>
            <w:tcBorders>
              <w:top w:val="nil"/>
              <w:left w:val="single" w:sz="4" w:space="0" w:color="auto"/>
              <w:bottom w:val="nil"/>
              <w:right w:val="single" w:sz="4" w:space="0" w:color="auto"/>
            </w:tcBorders>
          </w:tcPr>
          <w:p w14:paraId="77B849F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3FB3F0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8AD1050" w14:textId="77777777" w:rsidR="003100DC" w:rsidRDefault="003100DC" w:rsidP="00AA62BA">
            <w:pPr>
              <w:rPr>
                <w:rFonts w:cs="Arial"/>
                <w:sz w:val="16"/>
              </w:rPr>
            </w:pPr>
            <w:r>
              <w:rPr>
                <w:rFonts w:cs="Arial"/>
                <w:sz w:val="16"/>
                <w:szCs w:val="20"/>
              </w:rPr>
              <w:t>UNE EN 845-3:2001 Especificación de componentes auxiliares para fábricas de albañilería. Parte 3: Armaduras de tendel prefabricadas de malla de acero.</w:t>
            </w:r>
          </w:p>
        </w:tc>
      </w:tr>
      <w:tr w:rsidR="003100DC" w14:paraId="44B6A931" w14:textId="77777777" w:rsidTr="00AA62BA">
        <w:trPr>
          <w:cantSplit/>
          <w:trHeight w:val="34"/>
        </w:trPr>
        <w:tc>
          <w:tcPr>
            <w:tcW w:w="2267" w:type="dxa"/>
            <w:tcBorders>
              <w:top w:val="nil"/>
              <w:left w:val="single" w:sz="4" w:space="0" w:color="auto"/>
              <w:bottom w:val="nil"/>
              <w:right w:val="single" w:sz="4" w:space="0" w:color="auto"/>
            </w:tcBorders>
          </w:tcPr>
          <w:p w14:paraId="22B436C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6A54F9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EEA7C7D" w14:textId="77777777" w:rsidR="003100DC" w:rsidRDefault="003100DC" w:rsidP="00AA62BA">
            <w:pPr>
              <w:rPr>
                <w:rFonts w:cs="Arial"/>
                <w:sz w:val="16"/>
              </w:rPr>
            </w:pPr>
            <w:r>
              <w:rPr>
                <w:rFonts w:cs="Arial"/>
                <w:sz w:val="16"/>
                <w:szCs w:val="20"/>
              </w:rPr>
              <w:t>UNE EN 846-2:2001 Métodos de ensayo de componentes auxiliares para fábricas de albañilería. Parte 2: Determinación de la adhesión de las armaduras de tendel prefabricadas en juntas de mortero.</w:t>
            </w:r>
          </w:p>
        </w:tc>
      </w:tr>
      <w:tr w:rsidR="003100DC" w14:paraId="3AE7E110" w14:textId="77777777" w:rsidTr="00AA62BA">
        <w:trPr>
          <w:cantSplit/>
          <w:trHeight w:val="34"/>
        </w:trPr>
        <w:tc>
          <w:tcPr>
            <w:tcW w:w="2267" w:type="dxa"/>
            <w:tcBorders>
              <w:top w:val="nil"/>
              <w:left w:val="single" w:sz="4" w:space="0" w:color="auto"/>
              <w:bottom w:val="nil"/>
              <w:right w:val="single" w:sz="4" w:space="0" w:color="auto"/>
            </w:tcBorders>
          </w:tcPr>
          <w:p w14:paraId="2E85983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62D408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1119758" w14:textId="77777777" w:rsidR="003100DC" w:rsidRDefault="003100DC" w:rsidP="00AA62BA">
            <w:pPr>
              <w:rPr>
                <w:rFonts w:cs="Arial"/>
                <w:sz w:val="16"/>
              </w:rPr>
            </w:pPr>
            <w:r>
              <w:rPr>
                <w:rFonts w:cs="Arial"/>
                <w:sz w:val="16"/>
                <w:szCs w:val="20"/>
              </w:rPr>
              <w:t>UNE EN 846-5 :2001 Métodos de ensayo de componentes auxiliares para fábricas de albañilería. Parte 5: Determinación de la resistencia a tracción y a compresión y las características de carga-desplazamiento de las llaves (ensayo entre dos elementos).</w:t>
            </w:r>
          </w:p>
        </w:tc>
      </w:tr>
      <w:tr w:rsidR="003100DC" w14:paraId="22AE341E" w14:textId="77777777" w:rsidTr="00AA62BA">
        <w:trPr>
          <w:cantSplit/>
          <w:trHeight w:val="34"/>
        </w:trPr>
        <w:tc>
          <w:tcPr>
            <w:tcW w:w="2267" w:type="dxa"/>
            <w:tcBorders>
              <w:top w:val="nil"/>
              <w:left w:val="single" w:sz="4" w:space="0" w:color="auto"/>
              <w:bottom w:val="nil"/>
              <w:right w:val="single" w:sz="4" w:space="0" w:color="auto"/>
            </w:tcBorders>
          </w:tcPr>
          <w:p w14:paraId="6CB1F15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18457D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D2BC194" w14:textId="77777777" w:rsidR="003100DC" w:rsidRDefault="003100DC" w:rsidP="00AA62BA">
            <w:pPr>
              <w:rPr>
                <w:rFonts w:cs="Arial"/>
                <w:sz w:val="16"/>
              </w:rPr>
            </w:pPr>
            <w:r>
              <w:rPr>
                <w:rFonts w:cs="Arial"/>
                <w:sz w:val="16"/>
                <w:szCs w:val="20"/>
              </w:rPr>
              <w:t>UNE EN 846-6:2001 Métodos de ensayo de componentes auxiliares para fábricas de albañilería. Parte 6: Determinación de la resistencia a tracción y a compresión y las características de carga-desplazamiento de las llaves (ensayo sobre un solo extremo).</w:t>
            </w:r>
          </w:p>
        </w:tc>
      </w:tr>
      <w:tr w:rsidR="003100DC" w14:paraId="3EC4A2A6" w14:textId="77777777" w:rsidTr="00AA62BA">
        <w:trPr>
          <w:cantSplit/>
          <w:trHeight w:val="34"/>
        </w:trPr>
        <w:tc>
          <w:tcPr>
            <w:tcW w:w="2267" w:type="dxa"/>
            <w:tcBorders>
              <w:top w:val="nil"/>
              <w:left w:val="single" w:sz="4" w:space="0" w:color="auto"/>
              <w:bottom w:val="nil"/>
              <w:right w:val="single" w:sz="4" w:space="0" w:color="auto"/>
            </w:tcBorders>
          </w:tcPr>
          <w:p w14:paraId="101230A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4E2252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2B82DE0" w14:textId="77777777" w:rsidR="003100DC" w:rsidRDefault="003100DC" w:rsidP="00AA62BA">
            <w:pPr>
              <w:rPr>
                <w:rFonts w:cs="Arial"/>
                <w:sz w:val="16"/>
              </w:rPr>
            </w:pPr>
            <w:r>
              <w:rPr>
                <w:rFonts w:cs="Arial"/>
                <w:sz w:val="16"/>
                <w:szCs w:val="20"/>
              </w:rPr>
              <w:t>UNE EN 998-2:2002 Especificaciones de los morteros para albañilería. Parte 2: Morteros para albañilería</w:t>
            </w:r>
          </w:p>
        </w:tc>
      </w:tr>
      <w:tr w:rsidR="003100DC" w14:paraId="3AD1BB4A" w14:textId="77777777" w:rsidTr="00AA62BA">
        <w:trPr>
          <w:cantSplit/>
          <w:trHeight w:val="34"/>
        </w:trPr>
        <w:tc>
          <w:tcPr>
            <w:tcW w:w="2267" w:type="dxa"/>
            <w:tcBorders>
              <w:top w:val="nil"/>
              <w:left w:val="single" w:sz="4" w:space="0" w:color="auto"/>
              <w:bottom w:val="nil"/>
              <w:right w:val="single" w:sz="4" w:space="0" w:color="auto"/>
            </w:tcBorders>
          </w:tcPr>
          <w:p w14:paraId="18A07D9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FFEE80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118ADD6" w14:textId="77777777" w:rsidR="003100DC" w:rsidRDefault="003100DC" w:rsidP="00AA62BA">
            <w:pPr>
              <w:rPr>
                <w:rFonts w:cs="Arial"/>
                <w:sz w:val="16"/>
              </w:rPr>
            </w:pPr>
            <w:r>
              <w:rPr>
                <w:rFonts w:cs="Arial"/>
                <w:sz w:val="16"/>
                <w:szCs w:val="20"/>
              </w:rPr>
              <w:t>UNE EN 1015-11:2000 Métodos de ensayo de los morteros para albañilería. Parte 11: Determinación de la resistencia a flexión y a compresión del mortero endurecido.</w:t>
            </w:r>
          </w:p>
        </w:tc>
      </w:tr>
      <w:tr w:rsidR="003100DC" w14:paraId="2AE56D97" w14:textId="77777777" w:rsidTr="00AA62BA">
        <w:trPr>
          <w:cantSplit/>
          <w:trHeight w:val="34"/>
        </w:trPr>
        <w:tc>
          <w:tcPr>
            <w:tcW w:w="2267" w:type="dxa"/>
            <w:tcBorders>
              <w:top w:val="nil"/>
              <w:left w:val="single" w:sz="4" w:space="0" w:color="auto"/>
              <w:bottom w:val="nil"/>
              <w:right w:val="single" w:sz="4" w:space="0" w:color="auto"/>
            </w:tcBorders>
          </w:tcPr>
          <w:p w14:paraId="1B0AE9D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CB99C6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7B2A15E" w14:textId="77777777" w:rsidR="003100DC" w:rsidRDefault="003100DC" w:rsidP="00AA62BA">
            <w:pPr>
              <w:rPr>
                <w:rFonts w:cs="Arial"/>
                <w:sz w:val="16"/>
              </w:rPr>
            </w:pPr>
            <w:r>
              <w:rPr>
                <w:rFonts w:cs="Arial"/>
                <w:sz w:val="16"/>
                <w:szCs w:val="20"/>
              </w:rPr>
              <w:t>UNE EN 1052-1:1999 Métodos de ensayo para fábricas de albañilería. Parte 1: Determinación de la resistencia a compresión.</w:t>
            </w:r>
          </w:p>
        </w:tc>
      </w:tr>
      <w:tr w:rsidR="003100DC" w14:paraId="7FA2CF32" w14:textId="77777777" w:rsidTr="00AA62BA">
        <w:trPr>
          <w:cantSplit/>
          <w:trHeight w:val="34"/>
        </w:trPr>
        <w:tc>
          <w:tcPr>
            <w:tcW w:w="2267" w:type="dxa"/>
            <w:tcBorders>
              <w:top w:val="nil"/>
              <w:left w:val="single" w:sz="4" w:space="0" w:color="auto"/>
              <w:bottom w:val="nil"/>
              <w:right w:val="single" w:sz="4" w:space="0" w:color="auto"/>
            </w:tcBorders>
          </w:tcPr>
          <w:p w14:paraId="3EA9F68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96437A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4B7862A" w14:textId="77777777" w:rsidR="003100DC" w:rsidRDefault="003100DC" w:rsidP="00AA62BA">
            <w:pPr>
              <w:rPr>
                <w:rFonts w:cs="Arial"/>
                <w:sz w:val="16"/>
              </w:rPr>
            </w:pPr>
            <w:r>
              <w:rPr>
                <w:rFonts w:cs="Arial"/>
                <w:sz w:val="16"/>
                <w:szCs w:val="20"/>
              </w:rPr>
              <w:t>UNE EN 1052-2:2000 Métodos de ensayo para fábricas de albañilería. Parte 2: Determinación de la resistencia a la flexión.</w:t>
            </w:r>
          </w:p>
        </w:tc>
      </w:tr>
      <w:tr w:rsidR="003100DC" w14:paraId="4625F5EC" w14:textId="77777777" w:rsidTr="00AA62BA">
        <w:trPr>
          <w:cantSplit/>
          <w:trHeight w:val="34"/>
        </w:trPr>
        <w:tc>
          <w:tcPr>
            <w:tcW w:w="2267" w:type="dxa"/>
            <w:tcBorders>
              <w:top w:val="nil"/>
              <w:left w:val="single" w:sz="4" w:space="0" w:color="auto"/>
              <w:bottom w:val="nil"/>
              <w:right w:val="single" w:sz="4" w:space="0" w:color="auto"/>
            </w:tcBorders>
          </w:tcPr>
          <w:p w14:paraId="23F3BE7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8DF3E3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761988C" w14:textId="77777777" w:rsidR="003100DC" w:rsidRDefault="003100DC" w:rsidP="00AA62BA">
            <w:pPr>
              <w:rPr>
                <w:rFonts w:cs="Arial"/>
                <w:sz w:val="16"/>
              </w:rPr>
            </w:pPr>
            <w:r>
              <w:rPr>
                <w:rFonts w:cs="Arial"/>
                <w:sz w:val="16"/>
                <w:szCs w:val="20"/>
              </w:rPr>
              <w:t>UNE EN 1052-3:2003 Métodos de ensayo para fábricas de albañilería. Parte 3: Determinación de la resistencia inicial a cortante.</w:t>
            </w:r>
          </w:p>
        </w:tc>
      </w:tr>
      <w:tr w:rsidR="003100DC" w14:paraId="0D60F1AA" w14:textId="77777777" w:rsidTr="00AA62BA">
        <w:trPr>
          <w:cantSplit/>
          <w:trHeight w:val="34"/>
        </w:trPr>
        <w:tc>
          <w:tcPr>
            <w:tcW w:w="2267" w:type="dxa"/>
            <w:tcBorders>
              <w:top w:val="nil"/>
              <w:left w:val="single" w:sz="4" w:space="0" w:color="auto"/>
              <w:bottom w:val="nil"/>
              <w:right w:val="single" w:sz="4" w:space="0" w:color="auto"/>
            </w:tcBorders>
          </w:tcPr>
          <w:p w14:paraId="3958280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603EDA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FC11574" w14:textId="77777777" w:rsidR="003100DC" w:rsidRDefault="003100DC" w:rsidP="00AA62BA">
            <w:pPr>
              <w:rPr>
                <w:rFonts w:cs="Arial"/>
                <w:sz w:val="16"/>
              </w:rPr>
            </w:pPr>
            <w:r>
              <w:rPr>
                <w:rFonts w:cs="Arial"/>
                <w:sz w:val="16"/>
                <w:szCs w:val="20"/>
              </w:rPr>
              <w:t>UNE EN 1052-4:2001 Métodos de ensayo para fábrica de albañilería. Parte 4: Determinación de la resistencia al cizallamiento incluyendo la barrer al agua por capilaridad.</w:t>
            </w:r>
          </w:p>
        </w:tc>
      </w:tr>
      <w:tr w:rsidR="003100DC" w14:paraId="4F99E675" w14:textId="77777777" w:rsidTr="00AA62BA">
        <w:trPr>
          <w:cantSplit/>
          <w:trHeight w:val="34"/>
        </w:trPr>
        <w:tc>
          <w:tcPr>
            <w:tcW w:w="2267" w:type="dxa"/>
            <w:tcBorders>
              <w:top w:val="nil"/>
              <w:left w:val="single" w:sz="4" w:space="0" w:color="auto"/>
              <w:bottom w:val="nil"/>
              <w:right w:val="single" w:sz="4" w:space="0" w:color="auto"/>
            </w:tcBorders>
          </w:tcPr>
          <w:p w14:paraId="5B23B72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43686C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ADD1C77" w14:textId="77777777" w:rsidR="003100DC" w:rsidRDefault="003100DC" w:rsidP="00AA62BA">
            <w:pPr>
              <w:rPr>
                <w:rFonts w:cs="Arial"/>
                <w:sz w:val="16"/>
              </w:rPr>
            </w:pPr>
            <w:r>
              <w:rPr>
                <w:rFonts w:cs="Arial"/>
                <w:sz w:val="16"/>
                <w:szCs w:val="20"/>
              </w:rPr>
              <w:t>UNE EN 10088-1:1996 Aceros inoxidables. Parte 1: Relación de aceros inoxidables.</w:t>
            </w:r>
          </w:p>
        </w:tc>
      </w:tr>
      <w:tr w:rsidR="003100DC" w14:paraId="0ED4467C" w14:textId="77777777" w:rsidTr="00AA62BA">
        <w:trPr>
          <w:cantSplit/>
          <w:trHeight w:val="34"/>
        </w:trPr>
        <w:tc>
          <w:tcPr>
            <w:tcW w:w="2267" w:type="dxa"/>
            <w:tcBorders>
              <w:top w:val="nil"/>
              <w:left w:val="single" w:sz="4" w:space="0" w:color="auto"/>
              <w:bottom w:val="nil"/>
              <w:right w:val="single" w:sz="4" w:space="0" w:color="auto"/>
            </w:tcBorders>
          </w:tcPr>
          <w:p w14:paraId="5E2AFF8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29AB76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47A31C5" w14:textId="77777777" w:rsidR="003100DC" w:rsidRDefault="003100DC" w:rsidP="00AA62BA">
            <w:pPr>
              <w:rPr>
                <w:rFonts w:cs="Arial"/>
                <w:sz w:val="16"/>
              </w:rPr>
            </w:pPr>
            <w:r>
              <w:rPr>
                <w:rFonts w:cs="Arial"/>
                <w:sz w:val="16"/>
                <w:szCs w:val="20"/>
              </w:rPr>
              <w:t>UNE EN 10088-2:1996 Aceros inoxidables. Parte 2: Condiciones técnicas de suministro de planchas y bandas para uso general.</w:t>
            </w:r>
          </w:p>
        </w:tc>
      </w:tr>
      <w:tr w:rsidR="003100DC" w14:paraId="205B87B9" w14:textId="77777777" w:rsidTr="00AA62BA">
        <w:trPr>
          <w:cantSplit/>
          <w:trHeight w:val="34"/>
        </w:trPr>
        <w:tc>
          <w:tcPr>
            <w:tcW w:w="2267" w:type="dxa"/>
            <w:tcBorders>
              <w:top w:val="nil"/>
              <w:left w:val="single" w:sz="4" w:space="0" w:color="auto"/>
              <w:bottom w:val="nil"/>
              <w:right w:val="single" w:sz="4" w:space="0" w:color="auto"/>
            </w:tcBorders>
          </w:tcPr>
          <w:p w14:paraId="00A0B68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087045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6BECA16" w14:textId="77777777" w:rsidR="003100DC" w:rsidRDefault="003100DC" w:rsidP="00AA62BA">
            <w:pPr>
              <w:rPr>
                <w:rFonts w:cs="Arial"/>
                <w:sz w:val="16"/>
              </w:rPr>
            </w:pPr>
            <w:r>
              <w:rPr>
                <w:rFonts w:cs="Arial"/>
                <w:sz w:val="16"/>
                <w:szCs w:val="20"/>
              </w:rPr>
              <w:t xml:space="preserve">UNE EN 10088-3:1996 Aceros inoxidables. Parte 3: Condiciones técnicas de suministro para </w:t>
            </w:r>
            <w:proofErr w:type="spellStart"/>
            <w:r>
              <w:rPr>
                <w:rFonts w:cs="Arial"/>
                <w:sz w:val="16"/>
                <w:szCs w:val="20"/>
              </w:rPr>
              <w:t>semiproductos</w:t>
            </w:r>
            <w:proofErr w:type="spellEnd"/>
            <w:r>
              <w:rPr>
                <w:rFonts w:cs="Arial"/>
                <w:sz w:val="16"/>
                <w:szCs w:val="20"/>
              </w:rPr>
              <w:t>, barras, alambrón y perfiles para aplicaciones en general.</w:t>
            </w:r>
          </w:p>
        </w:tc>
      </w:tr>
      <w:tr w:rsidR="003100DC" w14:paraId="7389CBA3" w14:textId="77777777" w:rsidTr="00AA62BA">
        <w:trPr>
          <w:cantSplit/>
          <w:trHeight w:val="34"/>
        </w:trPr>
        <w:tc>
          <w:tcPr>
            <w:tcW w:w="2267" w:type="dxa"/>
            <w:tcBorders>
              <w:top w:val="nil"/>
              <w:left w:val="single" w:sz="4" w:space="0" w:color="auto"/>
              <w:bottom w:val="nil"/>
              <w:right w:val="single" w:sz="4" w:space="0" w:color="auto"/>
            </w:tcBorders>
          </w:tcPr>
          <w:p w14:paraId="7272784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C7D453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CD50766" w14:textId="77777777" w:rsidR="003100DC" w:rsidRDefault="003100DC" w:rsidP="00AA62BA">
            <w:pPr>
              <w:rPr>
                <w:rFonts w:cs="Arial"/>
                <w:sz w:val="16"/>
              </w:rPr>
            </w:pPr>
            <w:r>
              <w:rPr>
                <w:rFonts w:cs="Arial"/>
                <w:sz w:val="16"/>
                <w:szCs w:val="20"/>
              </w:rPr>
              <w:t xml:space="preserve">UNE ENV 10080:1996 Acero para armaduras de hormigón armado. Acero corrugado soldable B500. Condiciones técnicas de suministro para barras, rollos y mallas </w:t>
            </w:r>
            <w:proofErr w:type="spellStart"/>
            <w:r>
              <w:rPr>
                <w:rFonts w:cs="Arial"/>
                <w:sz w:val="16"/>
                <w:szCs w:val="20"/>
              </w:rPr>
              <w:t>electrosoldadas</w:t>
            </w:r>
            <w:proofErr w:type="spellEnd"/>
            <w:r>
              <w:rPr>
                <w:rFonts w:cs="Arial"/>
                <w:sz w:val="16"/>
                <w:szCs w:val="20"/>
              </w:rPr>
              <w:t>.</w:t>
            </w:r>
          </w:p>
        </w:tc>
      </w:tr>
      <w:tr w:rsidR="003100DC" w14:paraId="3586D10A"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0856288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C5D5D5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4D2C971" w14:textId="77777777" w:rsidR="003100DC" w:rsidRDefault="003100DC" w:rsidP="00AA62BA">
            <w:pPr>
              <w:rPr>
                <w:rFonts w:cs="Arial"/>
                <w:sz w:val="16"/>
              </w:rPr>
            </w:pPr>
            <w:r>
              <w:rPr>
                <w:rFonts w:cs="Arial"/>
                <w:sz w:val="16"/>
                <w:szCs w:val="20"/>
              </w:rPr>
              <w:t>EN 10138-1 Aceros para pretensado - Parte 1: Requisitos generales.</w:t>
            </w:r>
          </w:p>
        </w:tc>
      </w:tr>
    </w:tbl>
    <w:p w14:paraId="100E3012" w14:textId="77777777" w:rsidR="003100DC" w:rsidRDefault="003100DC" w:rsidP="003100DC">
      <w:pPr>
        <w:rPr>
          <w:rFonts w:cs="Arial"/>
          <w:sz w:val="16"/>
          <w:szCs w:val="20"/>
        </w:rPr>
      </w:pPr>
    </w:p>
    <w:p w14:paraId="0B56E84D" w14:textId="77777777" w:rsidR="003100DC" w:rsidRDefault="003100DC" w:rsidP="003100DC">
      <w:pPr>
        <w:rPr>
          <w:rFonts w:cs="Arial"/>
          <w:sz w:val="16"/>
          <w:szCs w:val="20"/>
        </w:rPr>
      </w:pPr>
    </w:p>
    <w:p w14:paraId="201A8992" w14:textId="77777777" w:rsidR="003100DC" w:rsidRDefault="003100DC" w:rsidP="003100DC">
      <w:pPr>
        <w:rPr>
          <w:rFonts w:cs="Arial"/>
          <w:sz w:val="16"/>
          <w:szCs w:val="20"/>
        </w:rPr>
      </w:pPr>
    </w:p>
    <w:p w14:paraId="351C7756" w14:textId="77777777" w:rsidR="003100DC" w:rsidRDefault="003100DC" w:rsidP="003100DC">
      <w:pPr>
        <w:rPr>
          <w:rFonts w:cs="Arial"/>
          <w:sz w:val="16"/>
          <w:szCs w:val="20"/>
        </w:rPr>
      </w:pPr>
    </w:p>
    <w:p w14:paraId="201AFB28" w14:textId="77777777" w:rsidR="003100DC" w:rsidRDefault="003100DC" w:rsidP="003100DC">
      <w:pPr>
        <w:rPr>
          <w:rFonts w:cs="Arial"/>
          <w:sz w:val="16"/>
          <w:szCs w:val="20"/>
        </w:rPr>
      </w:pPr>
    </w:p>
    <w:p w14:paraId="4621EA00" w14:textId="77777777" w:rsidR="003100DC" w:rsidRPr="00810DC7" w:rsidRDefault="003100DC" w:rsidP="003100DC">
      <w:pPr>
        <w:autoSpaceDE w:val="0"/>
        <w:autoSpaceDN w:val="0"/>
        <w:adjustRightInd w:val="0"/>
        <w:rPr>
          <w:rFonts w:cs="Arial"/>
          <w:b/>
          <w:bCs/>
          <w:color w:val="000000"/>
          <w:sz w:val="16"/>
          <w:szCs w:val="20"/>
        </w:rPr>
      </w:pPr>
      <w:r>
        <w:rPr>
          <w:rFonts w:cs="Arial"/>
          <w:b/>
          <w:bCs/>
          <w:color w:val="000000"/>
          <w:sz w:val="16"/>
          <w:szCs w:val="20"/>
        </w:rPr>
        <w:br w:type="page"/>
      </w:r>
    </w:p>
    <w:tbl>
      <w:tblPr>
        <w:tblW w:w="970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526"/>
        <w:gridCol w:w="160"/>
        <w:gridCol w:w="8023"/>
      </w:tblGrid>
      <w:tr w:rsidR="003100DC" w14:paraId="050C5454" w14:textId="77777777" w:rsidTr="00AA62BA">
        <w:trPr>
          <w:cantSplit/>
          <w:trHeight w:val="36"/>
        </w:trPr>
        <w:tc>
          <w:tcPr>
            <w:tcW w:w="9709" w:type="dxa"/>
            <w:gridSpan w:val="3"/>
            <w:tcBorders>
              <w:top w:val="single" w:sz="4" w:space="0" w:color="auto"/>
              <w:left w:val="single" w:sz="4" w:space="0" w:color="auto"/>
              <w:bottom w:val="single" w:sz="4" w:space="0" w:color="auto"/>
            </w:tcBorders>
            <w:shd w:val="clear" w:color="auto" w:fill="000000"/>
          </w:tcPr>
          <w:p w14:paraId="1E1ACBE2" w14:textId="77777777" w:rsidR="003100DC" w:rsidRDefault="003100DC" w:rsidP="00AA62BA">
            <w:pPr>
              <w:autoSpaceDE w:val="0"/>
              <w:autoSpaceDN w:val="0"/>
              <w:adjustRightInd w:val="0"/>
              <w:rPr>
                <w:rFonts w:cs="Arial"/>
                <w:b/>
                <w:bCs/>
                <w:color w:val="FFFFFF"/>
                <w:sz w:val="16"/>
                <w:szCs w:val="159"/>
                <w:highlight w:val="black"/>
              </w:rPr>
            </w:pPr>
            <w:r>
              <w:rPr>
                <w:rFonts w:cs="Arial"/>
                <w:b/>
                <w:bCs/>
                <w:color w:val="FFFFFF"/>
                <w:sz w:val="16"/>
                <w:szCs w:val="76"/>
                <w:highlight w:val="black"/>
              </w:rPr>
              <w:lastRenderedPageBreak/>
              <w:t>DEMANDA ENERGÉTICA-Según DB HE Ahorro de Energía</w:t>
            </w:r>
          </w:p>
        </w:tc>
      </w:tr>
      <w:tr w:rsidR="003100DC" w14:paraId="3BB7B3FA" w14:textId="77777777" w:rsidTr="00AA62BA">
        <w:trPr>
          <w:cantSplit/>
          <w:trHeight w:val="36"/>
        </w:trPr>
        <w:tc>
          <w:tcPr>
            <w:tcW w:w="1526" w:type="dxa"/>
            <w:tcBorders>
              <w:top w:val="single" w:sz="4" w:space="0" w:color="auto"/>
              <w:left w:val="nil"/>
              <w:bottom w:val="single" w:sz="4" w:space="0" w:color="auto"/>
            </w:tcBorders>
          </w:tcPr>
          <w:p w14:paraId="450BC8F9" w14:textId="77777777" w:rsidR="003100DC" w:rsidRDefault="003100DC" w:rsidP="00AA62BA">
            <w:pPr>
              <w:rPr>
                <w:rFonts w:cs="Arial"/>
                <w:b/>
                <w:bCs/>
                <w:color w:val="000000"/>
                <w:sz w:val="16"/>
              </w:rPr>
            </w:pPr>
          </w:p>
        </w:tc>
        <w:tc>
          <w:tcPr>
            <w:tcW w:w="160" w:type="dxa"/>
            <w:tcBorders>
              <w:bottom w:val="single" w:sz="4" w:space="0" w:color="auto"/>
            </w:tcBorders>
          </w:tcPr>
          <w:p w14:paraId="7029C39C" w14:textId="77777777" w:rsidR="003100DC" w:rsidRDefault="003100DC" w:rsidP="00AA62BA">
            <w:pPr>
              <w:rPr>
                <w:rFonts w:cs="Arial"/>
                <w:sz w:val="16"/>
              </w:rPr>
            </w:pPr>
          </w:p>
        </w:tc>
        <w:tc>
          <w:tcPr>
            <w:tcW w:w="8023" w:type="dxa"/>
            <w:tcBorders>
              <w:top w:val="single" w:sz="4" w:space="0" w:color="auto"/>
              <w:bottom w:val="single" w:sz="4" w:space="0" w:color="auto"/>
              <w:right w:val="nil"/>
            </w:tcBorders>
          </w:tcPr>
          <w:p w14:paraId="0D4218A2" w14:textId="77777777" w:rsidR="003100DC" w:rsidRDefault="003100DC" w:rsidP="00AA62BA">
            <w:pPr>
              <w:rPr>
                <w:rFonts w:cs="Arial"/>
                <w:sz w:val="16"/>
              </w:rPr>
            </w:pPr>
          </w:p>
        </w:tc>
      </w:tr>
      <w:tr w:rsidR="003100DC" w14:paraId="0270AE6D" w14:textId="77777777" w:rsidTr="00AA62BA">
        <w:trPr>
          <w:cantSplit/>
          <w:trHeight w:val="36"/>
        </w:trPr>
        <w:tc>
          <w:tcPr>
            <w:tcW w:w="9709" w:type="dxa"/>
            <w:gridSpan w:val="3"/>
            <w:tcBorders>
              <w:top w:val="nil"/>
              <w:left w:val="nil"/>
              <w:bottom w:val="nil"/>
            </w:tcBorders>
            <w:shd w:val="clear" w:color="auto" w:fill="003366"/>
          </w:tcPr>
          <w:p w14:paraId="11804F58" w14:textId="77777777" w:rsidR="003100DC" w:rsidRDefault="003100DC" w:rsidP="00AA62BA">
            <w:pPr>
              <w:rPr>
                <w:rFonts w:cs="Arial"/>
                <w:b/>
                <w:bCs/>
                <w:color w:val="FFFFFF"/>
                <w:sz w:val="16"/>
                <w:szCs w:val="18"/>
              </w:rPr>
            </w:pPr>
            <w:r>
              <w:rPr>
                <w:rFonts w:cs="Arial"/>
                <w:b/>
                <w:bCs/>
                <w:color w:val="FFFFFF"/>
                <w:sz w:val="16"/>
                <w:szCs w:val="30"/>
              </w:rPr>
              <w:t>HE 1 LIMITACIÓN DE DEMANDA ENERGÉTICA</w:t>
            </w:r>
          </w:p>
        </w:tc>
      </w:tr>
      <w:tr w:rsidR="003100DC" w14:paraId="6E86AE24" w14:textId="77777777" w:rsidTr="00AA62BA">
        <w:trPr>
          <w:cantSplit/>
          <w:trHeight w:val="36"/>
        </w:trPr>
        <w:tc>
          <w:tcPr>
            <w:tcW w:w="1526" w:type="dxa"/>
            <w:tcBorders>
              <w:top w:val="single" w:sz="4" w:space="0" w:color="auto"/>
              <w:left w:val="nil"/>
              <w:bottom w:val="single" w:sz="4" w:space="0" w:color="auto"/>
            </w:tcBorders>
          </w:tcPr>
          <w:p w14:paraId="37E03BB4" w14:textId="77777777" w:rsidR="003100DC" w:rsidRDefault="003100DC" w:rsidP="00AA62BA">
            <w:pPr>
              <w:rPr>
                <w:rFonts w:cs="Arial"/>
                <w:b/>
                <w:bCs/>
                <w:color w:val="000000"/>
                <w:sz w:val="16"/>
              </w:rPr>
            </w:pPr>
          </w:p>
        </w:tc>
        <w:tc>
          <w:tcPr>
            <w:tcW w:w="160" w:type="dxa"/>
            <w:tcBorders>
              <w:top w:val="single" w:sz="4" w:space="0" w:color="auto"/>
              <w:bottom w:val="nil"/>
            </w:tcBorders>
          </w:tcPr>
          <w:p w14:paraId="305F3366" w14:textId="77777777" w:rsidR="003100DC" w:rsidRDefault="003100DC" w:rsidP="00AA62BA">
            <w:pPr>
              <w:rPr>
                <w:rFonts w:cs="Arial"/>
                <w:sz w:val="16"/>
              </w:rPr>
            </w:pPr>
          </w:p>
        </w:tc>
        <w:tc>
          <w:tcPr>
            <w:tcW w:w="8023" w:type="dxa"/>
            <w:tcBorders>
              <w:top w:val="single" w:sz="4" w:space="0" w:color="auto"/>
              <w:bottom w:val="single" w:sz="4" w:space="0" w:color="auto"/>
              <w:right w:val="nil"/>
            </w:tcBorders>
          </w:tcPr>
          <w:p w14:paraId="4F4393B7" w14:textId="77777777" w:rsidR="003100DC" w:rsidRDefault="003100DC" w:rsidP="00AA62BA">
            <w:pPr>
              <w:rPr>
                <w:rFonts w:cs="Arial"/>
                <w:sz w:val="16"/>
              </w:rPr>
            </w:pPr>
          </w:p>
        </w:tc>
      </w:tr>
      <w:tr w:rsidR="003100DC" w14:paraId="56BFD217" w14:textId="77777777" w:rsidTr="00AA62BA">
        <w:trPr>
          <w:cantSplit/>
          <w:trHeight w:val="36"/>
        </w:trPr>
        <w:tc>
          <w:tcPr>
            <w:tcW w:w="1526" w:type="dxa"/>
            <w:tcBorders>
              <w:top w:val="single" w:sz="4" w:space="0" w:color="auto"/>
              <w:left w:val="single" w:sz="4" w:space="0" w:color="auto"/>
              <w:bottom w:val="single" w:sz="4" w:space="0" w:color="auto"/>
              <w:right w:val="single" w:sz="4" w:space="0" w:color="auto"/>
            </w:tcBorders>
          </w:tcPr>
          <w:p w14:paraId="3FD3930A" w14:textId="77777777" w:rsidR="003100DC" w:rsidRDefault="003100DC" w:rsidP="00AA62BA">
            <w:pPr>
              <w:autoSpaceDE w:val="0"/>
              <w:autoSpaceDN w:val="0"/>
              <w:adjustRightInd w:val="0"/>
              <w:rPr>
                <w:rFonts w:cs="Arial"/>
                <w:b/>
                <w:bCs/>
                <w:color w:val="000000"/>
                <w:sz w:val="16"/>
                <w:szCs w:val="26"/>
              </w:rPr>
            </w:pPr>
            <w:r>
              <w:rPr>
                <w:rFonts w:cs="Arial"/>
                <w:b/>
                <w:bCs/>
                <w:color w:val="000000"/>
                <w:sz w:val="16"/>
                <w:szCs w:val="26"/>
              </w:rPr>
              <w:t>5 Construcción</w:t>
            </w:r>
          </w:p>
          <w:p w14:paraId="32BCB921" w14:textId="77777777" w:rsidR="003100DC" w:rsidRDefault="003100DC" w:rsidP="00AA62BA">
            <w:pPr>
              <w:rPr>
                <w:rFonts w:cs="Arial"/>
                <w:b/>
                <w:bCs/>
                <w:color w:val="000000"/>
                <w:sz w:val="16"/>
              </w:rPr>
            </w:pPr>
          </w:p>
        </w:tc>
        <w:tc>
          <w:tcPr>
            <w:tcW w:w="160" w:type="dxa"/>
            <w:tcBorders>
              <w:top w:val="nil"/>
              <w:left w:val="single" w:sz="4" w:space="0" w:color="auto"/>
              <w:bottom w:val="nil"/>
              <w:right w:val="single" w:sz="4" w:space="0" w:color="auto"/>
            </w:tcBorders>
          </w:tcPr>
          <w:p w14:paraId="0D17004E"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46737798" w14:textId="77777777" w:rsidR="003100DC" w:rsidRDefault="003100DC" w:rsidP="0055253C">
            <w:pPr>
              <w:numPr>
                <w:ilvl w:val="0"/>
                <w:numId w:val="152"/>
              </w:numPr>
              <w:autoSpaceDE w:val="0"/>
              <w:autoSpaceDN w:val="0"/>
              <w:adjustRightInd w:val="0"/>
              <w:rPr>
                <w:rFonts w:cs="Arial"/>
                <w:color w:val="000000"/>
                <w:sz w:val="16"/>
                <w:szCs w:val="19"/>
              </w:rPr>
            </w:pPr>
            <w:r>
              <w:rPr>
                <w:rFonts w:cs="Arial"/>
                <w:color w:val="000000"/>
                <w:sz w:val="16"/>
                <w:szCs w:val="19"/>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3100DC" w14:paraId="24511BDF" w14:textId="77777777" w:rsidTr="00AA62BA">
        <w:trPr>
          <w:cantSplit/>
          <w:trHeight w:val="36"/>
        </w:trPr>
        <w:tc>
          <w:tcPr>
            <w:tcW w:w="1526" w:type="dxa"/>
            <w:tcBorders>
              <w:top w:val="single" w:sz="4" w:space="0" w:color="auto"/>
              <w:left w:val="nil"/>
              <w:bottom w:val="single" w:sz="4" w:space="0" w:color="auto"/>
            </w:tcBorders>
          </w:tcPr>
          <w:p w14:paraId="17EBAE53" w14:textId="77777777" w:rsidR="003100DC" w:rsidRDefault="003100DC" w:rsidP="00AA62BA">
            <w:pPr>
              <w:rPr>
                <w:rFonts w:cs="Arial"/>
                <w:b/>
                <w:bCs/>
                <w:color w:val="000000"/>
                <w:sz w:val="16"/>
                <w:szCs w:val="23"/>
              </w:rPr>
            </w:pPr>
          </w:p>
        </w:tc>
        <w:tc>
          <w:tcPr>
            <w:tcW w:w="160" w:type="dxa"/>
            <w:tcBorders>
              <w:top w:val="nil"/>
              <w:bottom w:val="nil"/>
            </w:tcBorders>
          </w:tcPr>
          <w:p w14:paraId="478B6431" w14:textId="77777777" w:rsidR="003100DC" w:rsidRDefault="003100DC" w:rsidP="00AA62BA">
            <w:pPr>
              <w:rPr>
                <w:rFonts w:cs="Arial"/>
                <w:sz w:val="16"/>
              </w:rPr>
            </w:pPr>
          </w:p>
        </w:tc>
        <w:tc>
          <w:tcPr>
            <w:tcW w:w="8023" w:type="dxa"/>
            <w:tcBorders>
              <w:top w:val="single" w:sz="4" w:space="0" w:color="auto"/>
              <w:bottom w:val="single" w:sz="4" w:space="0" w:color="auto"/>
              <w:right w:val="nil"/>
            </w:tcBorders>
          </w:tcPr>
          <w:p w14:paraId="498F94ED" w14:textId="77777777" w:rsidR="003100DC" w:rsidRDefault="003100DC" w:rsidP="00AA62BA">
            <w:pPr>
              <w:autoSpaceDE w:val="0"/>
              <w:autoSpaceDN w:val="0"/>
              <w:adjustRightInd w:val="0"/>
              <w:rPr>
                <w:rFonts w:cs="Arial"/>
                <w:color w:val="000000"/>
                <w:sz w:val="16"/>
                <w:szCs w:val="19"/>
              </w:rPr>
            </w:pPr>
          </w:p>
        </w:tc>
      </w:tr>
      <w:tr w:rsidR="003100DC" w14:paraId="08546EC0" w14:textId="77777777" w:rsidTr="00AA62BA">
        <w:trPr>
          <w:cantSplit/>
          <w:trHeight w:val="36"/>
        </w:trPr>
        <w:tc>
          <w:tcPr>
            <w:tcW w:w="1526" w:type="dxa"/>
            <w:tcBorders>
              <w:top w:val="single" w:sz="4" w:space="0" w:color="auto"/>
              <w:left w:val="single" w:sz="4" w:space="0" w:color="auto"/>
              <w:bottom w:val="single" w:sz="4" w:space="0" w:color="auto"/>
              <w:right w:val="single" w:sz="4" w:space="0" w:color="auto"/>
            </w:tcBorders>
          </w:tcPr>
          <w:p w14:paraId="56A6F055" w14:textId="77777777" w:rsidR="003100DC" w:rsidRDefault="003100DC" w:rsidP="00AA62BA">
            <w:pPr>
              <w:rPr>
                <w:rFonts w:cs="Arial"/>
                <w:b/>
                <w:bCs/>
                <w:color w:val="000000"/>
                <w:sz w:val="16"/>
              </w:rPr>
            </w:pPr>
            <w:r>
              <w:rPr>
                <w:rFonts w:cs="Arial"/>
                <w:b/>
                <w:bCs/>
                <w:color w:val="000000"/>
                <w:sz w:val="16"/>
                <w:szCs w:val="23"/>
              </w:rPr>
              <w:t>5.1 Ejecución</w:t>
            </w:r>
          </w:p>
        </w:tc>
        <w:tc>
          <w:tcPr>
            <w:tcW w:w="160" w:type="dxa"/>
            <w:tcBorders>
              <w:top w:val="nil"/>
              <w:left w:val="single" w:sz="4" w:space="0" w:color="auto"/>
              <w:bottom w:val="nil"/>
              <w:right w:val="single" w:sz="4" w:space="0" w:color="auto"/>
            </w:tcBorders>
          </w:tcPr>
          <w:p w14:paraId="5D5EE12B"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1BF104DE" w14:textId="77777777" w:rsidR="003100DC" w:rsidRDefault="003100DC" w:rsidP="0055253C">
            <w:pPr>
              <w:numPr>
                <w:ilvl w:val="0"/>
                <w:numId w:val="153"/>
              </w:numPr>
              <w:autoSpaceDE w:val="0"/>
              <w:autoSpaceDN w:val="0"/>
              <w:adjustRightInd w:val="0"/>
              <w:rPr>
                <w:rFonts w:cs="Arial"/>
                <w:i/>
                <w:iCs/>
                <w:color w:val="000000"/>
                <w:sz w:val="16"/>
                <w:szCs w:val="19"/>
              </w:rPr>
            </w:pPr>
            <w:r>
              <w:rPr>
                <w:rFonts w:cs="Arial"/>
                <w:color w:val="000000"/>
                <w:sz w:val="16"/>
                <w:szCs w:val="19"/>
              </w:rPr>
              <w:t xml:space="preserve">Las obras de construcción del edificio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del proyecto se indicarán las condiciones particulares de ejecución de los </w:t>
            </w:r>
            <w:r>
              <w:rPr>
                <w:rFonts w:cs="Arial"/>
                <w:i/>
                <w:iCs/>
                <w:color w:val="000000"/>
                <w:sz w:val="16"/>
                <w:szCs w:val="19"/>
              </w:rPr>
              <w:t xml:space="preserve">cerramientos </w:t>
            </w:r>
            <w:r>
              <w:rPr>
                <w:rFonts w:cs="Arial"/>
                <w:color w:val="000000"/>
                <w:sz w:val="16"/>
                <w:szCs w:val="19"/>
              </w:rPr>
              <w:t xml:space="preserve">y </w:t>
            </w:r>
            <w:r>
              <w:rPr>
                <w:rFonts w:cs="Arial"/>
                <w:i/>
                <w:iCs/>
                <w:color w:val="000000"/>
                <w:sz w:val="16"/>
                <w:szCs w:val="19"/>
              </w:rPr>
              <w:t xml:space="preserve">particiones interiores </w:t>
            </w:r>
            <w:r>
              <w:rPr>
                <w:rFonts w:cs="Arial"/>
                <w:color w:val="000000"/>
                <w:sz w:val="16"/>
                <w:szCs w:val="19"/>
              </w:rPr>
              <w:t xml:space="preserve">de la </w:t>
            </w:r>
            <w:r>
              <w:rPr>
                <w:rFonts w:cs="Arial"/>
                <w:i/>
                <w:iCs/>
                <w:color w:val="000000"/>
                <w:sz w:val="16"/>
                <w:szCs w:val="19"/>
              </w:rPr>
              <w:t>envolvente térmica.</w:t>
            </w:r>
          </w:p>
        </w:tc>
      </w:tr>
      <w:tr w:rsidR="003100DC" w14:paraId="60BEE6BC" w14:textId="77777777" w:rsidTr="00AA62BA">
        <w:trPr>
          <w:cantSplit/>
          <w:trHeight w:val="36"/>
        </w:trPr>
        <w:tc>
          <w:tcPr>
            <w:tcW w:w="1526" w:type="dxa"/>
            <w:tcBorders>
              <w:top w:val="single" w:sz="4" w:space="0" w:color="auto"/>
              <w:left w:val="nil"/>
              <w:bottom w:val="single" w:sz="4" w:space="0" w:color="auto"/>
            </w:tcBorders>
          </w:tcPr>
          <w:p w14:paraId="2A2974C6" w14:textId="77777777" w:rsidR="003100DC" w:rsidRDefault="003100DC" w:rsidP="00AA62BA">
            <w:pPr>
              <w:rPr>
                <w:rFonts w:cs="Arial"/>
                <w:b/>
                <w:bCs/>
                <w:color w:val="000000"/>
                <w:sz w:val="16"/>
                <w:szCs w:val="23"/>
              </w:rPr>
            </w:pPr>
          </w:p>
        </w:tc>
        <w:tc>
          <w:tcPr>
            <w:tcW w:w="160" w:type="dxa"/>
            <w:tcBorders>
              <w:top w:val="nil"/>
              <w:bottom w:val="nil"/>
            </w:tcBorders>
          </w:tcPr>
          <w:p w14:paraId="13718C2D" w14:textId="77777777" w:rsidR="003100DC" w:rsidRDefault="003100DC" w:rsidP="00AA62BA">
            <w:pPr>
              <w:rPr>
                <w:rFonts w:cs="Arial"/>
                <w:sz w:val="16"/>
              </w:rPr>
            </w:pPr>
          </w:p>
        </w:tc>
        <w:tc>
          <w:tcPr>
            <w:tcW w:w="8023" w:type="dxa"/>
            <w:tcBorders>
              <w:top w:val="single" w:sz="4" w:space="0" w:color="auto"/>
              <w:bottom w:val="single" w:sz="4" w:space="0" w:color="auto"/>
              <w:right w:val="nil"/>
            </w:tcBorders>
          </w:tcPr>
          <w:p w14:paraId="061B4F53" w14:textId="77777777" w:rsidR="003100DC" w:rsidRDefault="003100DC" w:rsidP="00AA62BA">
            <w:pPr>
              <w:autoSpaceDE w:val="0"/>
              <w:autoSpaceDN w:val="0"/>
              <w:adjustRightInd w:val="0"/>
              <w:rPr>
                <w:rFonts w:cs="Arial"/>
                <w:color w:val="000000"/>
                <w:sz w:val="16"/>
                <w:szCs w:val="19"/>
              </w:rPr>
            </w:pPr>
          </w:p>
        </w:tc>
      </w:tr>
      <w:tr w:rsidR="003100DC" w14:paraId="32312F79" w14:textId="77777777" w:rsidTr="00AA62BA">
        <w:trPr>
          <w:cantSplit/>
          <w:trHeight w:val="36"/>
        </w:trPr>
        <w:tc>
          <w:tcPr>
            <w:tcW w:w="1526" w:type="dxa"/>
            <w:tcBorders>
              <w:top w:val="single" w:sz="4" w:space="0" w:color="auto"/>
              <w:left w:val="single" w:sz="4" w:space="0" w:color="auto"/>
              <w:bottom w:val="nil"/>
              <w:right w:val="single" w:sz="4" w:space="0" w:color="auto"/>
            </w:tcBorders>
          </w:tcPr>
          <w:p w14:paraId="16A6B45C" w14:textId="77777777" w:rsidR="003100DC" w:rsidRDefault="003100DC" w:rsidP="00AA62BA">
            <w:pPr>
              <w:rPr>
                <w:rFonts w:cs="Arial"/>
                <w:b/>
                <w:bCs/>
                <w:color w:val="000000"/>
                <w:sz w:val="16"/>
              </w:rPr>
            </w:pPr>
            <w:r>
              <w:rPr>
                <w:rFonts w:cs="Arial"/>
                <w:b/>
                <w:bCs/>
                <w:color w:val="000000"/>
                <w:sz w:val="16"/>
                <w:szCs w:val="23"/>
              </w:rPr>
              <w:t>5.2 Control de la ejecución de la obra</w:t>
            </w:r>
          </w:p>
        </w:tc>
        <w:tc>
          <w:tcPr>
            <w:tcW w:w="160" w:type="dxa"/>
            <w:tcBorders>
              <w:top w:val="nil"/>
              <w:left w:val="single" w:sz="4" w:space="0" w:color="auto"/>
              <w:bottom w:val="nil"/>
              <w:right w:val="single" w:sz="4" w:space="0" w:color="auto"/>
            </w:tcBorders>
          </w:tcPr>
          <w:p w14:paraId="1461DCC8"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095F9058" w14:textId="77777777" w:rsidR="003100DC" w:rsidRDefault="003100DC" w:rsidP="0055253C">
            <w:pPr>
              <w:numPr>
                <w:ilvl w:val="0"/>
                <w:numId w:val="154"/>
              </w:numPr>
              <w:autoSpaceDE w:val="0"/>
              <w:autoSpaceDN w:val="0"/>
              <w:adjustRightInd w:val="0"/>
              <w:rPr>
                <w:rFonts w:cs="Arial"/>
                <w:color w:val="000000"/>
                <w:sz w:val="16"/>
                <w:szCs w:val="16"/>
              </w:rPr>
            </w:pPr>
            <w:r>
              <w:rPr>
                <w:rFonts w:cs="Arial"/>
                <w:sz w:val="16"/>
                <w:szCs w:val="16"/>
              </w:rPr>
              <w:t>El control de la ejecución de las obras se realizará de acuerdo con las especificaciones del proyecto, sus anexos y modificaciones autorizados por el director de obra y las instrucciones del director de la ejecución de la obra, conforme a lo indicado en el artículo 7.3 de la Parte I del CTE y demás normativa vigente de aplicación.</w:t>
            </w:r>
          </w:p>
        </w:tc>
      </w:tr>
      <w:tr w:rsidR="003100DC" w14:paraId="5E259636" w14:textId="77777777" w:rsidTr="00AA62BA">
        <w:trPr>
          <w:cantSplit/>
          <w:trHeight w:val="36"/>
        </w:trPr>
        <w:tc>
          <w:tcPr>
            <w:tcW w:w="1526" w:type="dxa"/>
            <w:tcBorders>
              <w:top w:val="nil"/>
              <w:left w:val="single" w:sz="4" w:space="0" w:color="auto"/>
              <w:bottom w:val="nil"/>
              <w:right w:val="single" w:sz="4" w:space="0" w:color="auto"/>
            </w:tcBorders>
          </w:tcPr>
          <w:p w14:paraId="23F714F1" w14:textId="77777777" w:rsidR="003100DC" w:rsidRDefault="003100DC" w:rsidP="00AA62BA">
            <w:pPr>
              <w:rPr>
                <w:rFonts w:cs="Arial"/>
                <w:b/>
                <w:bCs/>
                <w:color w:val="000000"/>
                <w:sz w:val="16"/>
              </w:rPr>
            </w:pPr>
          </w:p>
        </w:tc>
        <w:tc>
          <w:tcPr>
            <w:tcW w:w="160" w:type="dxa"/>
            <w:tcBorders>
              <w:top w:val="nil"/>
              <w:left w:val="single" w:sz="4" w:space="0" w:color="auto"/>
              <w:bottom w:val="nil"/>
              <w:right w:val="single" w:sz="4" w:space="0" w:color="auto"/>
            </w:tcBorders>
          </w:tcPr>
          <w:p w14:paraId="58EB2F2D"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517DB214" w14:textId="77777777" w:rsidR="003100DC" w:rsidRDefault="003100DC" w:rsidP="0055253C">
            <w:pPr>
              <w:numPr>
                <w:ilvl w:val="0"/>
                <w:numId w:val="154"/>
              </w:numPr>
              <w:autoSpaceDE w:val="0"/>
              <w:autoSpaceDN w:val="0"/>
              <w:adjustRightInd w:val="0"/>
              <w:rPr>
                <w:rFonts w:cs="Arial"/>
                <w:color w:val="000000"/>
                <w:sz w:val="16"/>
                <w:szCs w:val="16"/>
              </w:rPr>
            </w:pPr>
            <w:r>
              <w:rPr>
                <w:rFonts w:cs="Arial"/>
                <w:color w:val="000000"/>
                <w:sz w:val="16"/>
                <w:szCs w:val="16"/>
              </w:rPr>
              <w:t>Se comprobará que la ejecución de la obra se realiza de acuerdo con los controles y con la frecuencia de los mismos establecida en el pliego de condiciones del proyecto.</w:t>
            </w:r>
          </w:p>
        </w:tc>
      </w:tr>
      <w:tr w:rsidR="003100DC" w14:paraId="27CABBD6" w14:textId="77777777" w:rsidTr="00AA62BA">
        <w:trPr>
          <w:cantSplit/>
          <w:trHeight w:val="36"/>
        </w:trPr>
        <w:tc>
          <w:tcPr>
            <w:tcW w:w="1526" w:type="dxa"/>
            <w:tcBorders>
              <w:top w:val="nil"/>
              <w:left w:val="single" w:sz="4" w:space="0" w:color="auto"/>
              <w:bottom w:val="single" w:sz="4" w:space="0" w:color="auto"/>
              <w:right w:val="single" w:sz="4" w:space="0" w:color="auto"/>
            </w:tcBorders>
          </w:tcPr>
          <w:p w14:paraId="63007380" w14:textId="77777777" w:rsidR="003100DC" w:rsidRDefault="003100DC" w:rsidP="00AA62BA">
            <w:pPr>
              <w:rPr>
                <w:rFonts w:cs="Arial"/>
                <w:b/>
                <w:bCs/>
                <w:color w:val="000000"/>
                <w:sz w:val="16"/>
              </w:rPr>
            </w:pPr>
          </w:p>
        </w:tc>
        <w:tc>
          <w:tcPr>
            <w:tcW w:w="160" w:type="dxa"/>
            <w:tcBorders>
              <w:top w:val="nil"/>
              <w:left w:val="single" w:sz="4" w:space="0" w:color="auto"/>
              <w:bottom w:val="nil"/>
              <w:right w:val="single" w:sz="4" w:space="0" w:color="auto"/>
            </w:tcBorders>
          </w:tcPr>
          <w:p w14:paraId="235BE632"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179AC6D6" w14:textId="77777777" w:rsidR="003100DC" w:rsidRDefault="003100DC" w:rsidP="0055253C">
            <w:pPr>
              <w:numPr>
                <w:ilvl w:val="0"/>
                <w:numId w:val="154"/>
              </w:numPr>
              <w:autoSpaceDE w:val="0"/>
              <w:autoSpaceDN w:val="0"/>
              <w:adjustRightInd w:val="0"/>
              <w:rPr>
                <w:rFonts w:cs="Arial"/>
                <w:color w:val="000000"/>
                <w:sz w:val="16"/>
                <w:szCs w:val="16"/>
              </w:rPr>
            </w:pPr>
            <w:r>
              <w:rPr>
                <w:rFonts w:cs="Arial"/>
                <w:color w:val="000000"/>
                <w:sz w:val="16"/>
                <w:szCs w:val="16"/>
              </w:rPr>
              <w:t>Cualquier modificación que pueda introducirse durante la ejecución de la obra quedará en la documentación de la obra ejecutada sin que en ningún caso dejen de cumplirse las condiciones mínimas señaladas en este Documento Básico.</w:t>
            </w:r>
          </w:p>
        </w:tc>
      </w:tr>
      <w:tr w:rsidR="003100DC" w14:paraId="12B52D46" w14:textId="77777777" w:rsidTr="00AA62BA">
        <w:trPr>
          <w:cantSplit/>
          <w:trHeight w:val="36"/>
        </w:trPr>
        <w:tc>
          <w:tcPr>
            <w:tcW w:w="9709" w:type="dxa"/>
            <w:gridSpan w:val="3"/>
            <w:tcBorders>
              <w:top w:val="nil"/>
              <w:left w:val="nil"/>
              <w:bottom w:val="nil"/>
            </w:tcBorders>
          </w:tcPr>
          <w:p w14:paraId="2794CE25" w14:textId="77777777" w:rsidR="003100DC" w:rsidRDefault="003100DC" w:rsidP="00AA62BA">
            <w:pPr>
              <w:rPr>
                <w:rFonts w:cs="Arial"/>
                <w:sz w:val="16"/>
                <w:szCs w:val="20"/>
              </w:rPr>
            </w:pPr>
          </w:p>
        </w:tc>
      </w:tr>
      <w:tr w:rsidR="003100DC" w14:paraId="46A65A7A" w14:textId="77777777" w:rsidTr="00AA62BA">
        <w:trPr>
          <w:cantSplit/>
          <w:trHeight w:val="36"/>
        </w:trPr>
        <w:tc>
          <w:tcPr>
            <w:tcW w:w="1526" w:type="dxa"/>
            <w:tcBorders>
              <w:top w:val="single" w:sz="4" w:space="0" w:color="auto"/>
              <w:left w:val="single" w:sz="4" w:space="0" w:color="auto"/>
              <w:bottom w:val="nil"/>
              <w:right w:val="single" w:sz="4" w:space="0" w:color="auto"/>
            </w:tcBorders>
          </w:tcPr>
          <w:p w14:paraId="4B968303" w14:textId="77777777" w:rsidR="003100DC" w:rsidRDefault="003100DC" w:rsidP="00AA62BA">
            <w:pPr>
              <w:rPr>
                <w:rFonts w:cs="Arial"/>
                <w:b/>
                <w:bCs/>
                <w:color w:val="000000"/>
                <w:sz w:val="16"/>
              </w:rPr>
            </w:pPr>
            <w:r>
              <w:rPr>
                <w:rFonts w:cs="Arial"/>
                <w:b/>
                <w:bCs/>
                <w:color w:val="000000"/>
                <w:sz w:val="16"/>
                <w:szCs w:val="19"/>
              </w:rPr>
              <w:t>5.2.1Cerramientos y particiones interiores de la envolvente térmica</w:t>
            </w:r>
          </w:p>
        </w:tc>
        <w:tc>
          <w:tcPr>
            <w:tcW w:w="160" w:type="dxa"/>
            <w:tcBorders>
              <w:top w:val="nil"/>
              <w:left w:val="single" w:sz="4" w:space="0" w:color="auto"/>
              <w:bottom w:val="nil"/>
              <w:right w:val="single" w:sz="4" w:space="0" w:color="auto"/>
            </w:tcBorders>
          </w:tcPr>
          <w:p w14:paraId="682CE6D9"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1DA10E17" w14:textId="77777777" w:rsidR="003100DC" w:rsidRDefault="003100DC" w:rsidP="0055253C">
            <w:pPr>
              <w:numPr>
                <w:ilvl w:val="0"/>
                <w:numId w:val="155"/>
              </w:numPr>
              <w:autoSpaceDE w:val="0"/>
              <w:autoSpaceDN w:val="0"/>
              <w:adjustRightInd w:val="0"/>
              <w:rPr>
                <w:rFonts w:cs="Arial"/>
                <w:color w:val="000000"/>
                <w:sz w:val="16"/>
                <w:szCs w:val="19"/>
              </w:rPr>
            </w:pPr>
            <w:r>
              <w:rPr>
                <w:rFonts w:cs="Arial"/>
                <w:color w:val="000000"/>
                <w:sz w:val="16"/>
                <w:szCs w:val="19"/>
              </w:rPr>
              <w:t>Se prestará especial cuidado en la ejecución de los puentes térmicos integrados en los cerramientos tales como pilares, contornos de huecos y cajas de persiana, atendiéndose a los detalles constructivos correspondientes.</w:t>
            </w:r>
          </w:p>
        </w:tc>
      </w:tr>
      <w:tr w:rsidR="003100DC" w14:paraId="2435F083" w14:textId="77777777" w:rsidTr="00AA62BA">
        <w:trPr>
          <w:cantSplit/>
          <w:trHeight w:val="36"/>
        </w:trPr>
        <w:tc>
          <w:tcPr>
            <w:tcW w:w="1526" w:type="dxa"/>
            <w:tcBorders>
              <w:top w:val="nil"/>
              <w:left w:val="single" w:sz="4" w:space="0" w:color="auto"/>
              <w:bottom w:val="nil"/>
              <w:right w:val="single" w:sz="4" w:space="0" w:color="auto"/>
            </w:tcBorders>
          </w:tcPr>
          <w:p w14:paraId="76E9D727" w14:textId="77777777" w:rsidR="003100DC" w:rsidRDefault="003100DC" w:rsidP="00AA62BA">
            <w:pPr>
              <w:rPr>
                <w:rFonts w:cs="Arial"/>
                <w:b/>
                <w:bCs/>
                <w:color w:val="000000"/>
                <w:sz w:val="16"/>
              </w:rPr>
            </w:pPr>
          </w:p>
        </w:tc>
        <w:tc>
          <w:tcPr>
            <w:tcW w:w="160" w:type="dxa"/>
            <w:tcBorders>
              <w:top w:val="nil"/>
              <w:left w:val="single" w:sz="4" w:space="0" w:color="auto"/>
              <w:bottom w:val="nil"/>
              <w:right w:val="single" w:sz="4" w:space="0" w:color="auto"/>
            </w:tcBorders>
          </w:tcPr>
          <w:p w14:paraId="03EFF566"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27A5F1B2" w14:textId="77777777" w:rsidR="003100DC" w:rsidRDefault="003100DC" w:rsidP="0055253C">
            <w:pPr>
              <w:numPr>
                <w:ilvl w:val="0"/>
                <w:numId w:val="155"/>
              </w:numPr>
              <w:autoSpaceDE w:val="0"/>
              <w:autoSpaceDN w:val="0"/>
              <w:adjustRightInd w:val="0"/>
              <w:rPr>
                <w:rFonts w:cs="Arial"/>
                <w:color w:val="000000"/>
                <w:sz w:val="16"/>
                <w:szCs w:val="19"/>
              </w:rPr>
            </w:pPr>
            <w:r>
              <w:rPr>
                <w:rFonts w:cs="Arial"/>
                <w:color w:val="000000"/>
                <w:sz w:val="16"/>
                <w:szCs w:val="19"/>
              </w:rPr>
              <w:t>Se controlará que la puesta en obra de los aislantes térmicos se ajusta a lo indicado en el proyecto, en cuanto a su colocación, posición, dimensiones y tratamiento de puntos singulares.</w:t>
            </w:r>
          </w:p>
        </w:tc>
      </w:tr>
      <w:tr w:rsidR="003100DC" w14:paraId="238A40B2" w14:textId="77777777" w:rsidTr="00AA62BA">
        <w:trPr>
          <w:cantSplit/>
          <w:trHeight w:val="36"/>
        </w:trPr>
        <w:tc>
          <w:tcPr>
            <w:tcW w:w="1526" w:type="dxa"/>
            <w:tcBorders>
              <w:top w:val="nil"/>
              <w:left w:val="single" w:sz="4" w:space="0" w:color="auto"/>
              <w:bottom w:val="nil"/>
              <w:right w:val="single" w:sz="4" w:space="0" w:color="auto"/>
            </w:tcBorders>
          </w:tcPr>
          <w:p w14:paraId="4458A9EE" w14:textId="77777777" w:rsidR="003100DC" w:rsidRDefault="003100DC" w:rsidP="00AA62BA">
            <w:pPr>
              <w:rPr>
                <w:rFonts w:cs="Arial"/>
                <w:b/>
                <w:bCs/>
                <w:color w:val="000000"/>
                <w:sz w:val="16"/>
              </w:rPr>
            </w:pPr>
          </w:p>
        </w:tc>
        <w:tc>
          <w:tcPr>
            <w:tcW w:w="160" w:type="dxa"/>
            <w:tcBorders>
              <w:top w:val="nil"/>
              <w:left w:val="single" w:sz="4" w:space="0" w:color="auto"/>
              <w:bottom w:val="nil"/>
              <w:right w:val="single" w:sz="4" w:space="0" w:color="auto"/>
            </w:tcBorders>
          </w:tcPr>
          <w:p w14:paraId="187BEF39"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6595166D" w14:textId="77777777" w:rsidR="003100DC" w:rsidRDefault="003100DC" w:rsidP="0055253C">
            <w:pPr>
              <w:numPr>
                <w:ilvl w:val="0"/>
                <w:numId w:val="155"/>
              </w:numPr>
              <w:autoSpaceDE w:val="0"/>
              <w:autoSpaceDN w:val="0"/>
              <w:adjustRightInd w:val="0"/>
              <w:rPr>
                <w:rFonts w:cs="Arial"/>
                <w:color w:val="000000"/>
                <w:sz w:val="16"/>
                <w:szCs w:val="19"/>
              </w:rPr>
            </w:pPr>
            <w:r>
              <w:rPr>
                <w:rFonts w:cs="Arial"/>
                <w:color w:val="000000"/>
                <w:sz w:val="16"/>
                <w:szCs w:val="19"/>
              </w:rPr>
              <w:t xml:space="preserve">Se prestará especial cuidado en la ejecución de los puentes térmicos tales como frentes de forjado y encuentro entre </w:t>
            </w:r>
            <w:r>
              <w:rPr>
                <w:rFonts w:cs="Arial"/>
                <w:i/>
                <w:iCs/>
                <w:color w:val="000000"/>
                <w:sz w:val="16"/>
                <w:szCs w:val="19"/>
              </w:rPr>
              <w:t>cerramientos</w:t>
            </w:r>
            <w:r>
              <w:rPr>
                <w:rFonts w:cs="Arial"/>
                <w:color w:val="000000"/>
                <w:sz w:val="16"/>
                <w:szCs w:val="19"/>
              </w:rPr>
              <w:t>, atendiéndose a los detalles constructivos correspondientes.</w:t>
            </w:r>
          </w:p>
        </w:tc>
      </w:tr>
      <w:tr w:rsidR="003100DC" w14:paraId="49E3ACF8" w14:textId="77777777" w:rsidTr="00AA62BA">
        <w:trPr>
          <w:cantSplit/>
          <w:trHeight w:val="36"/>
        </w:trPr>
        <w:tc>
          <w:tcPr>
            <w:tcW w:w="1526" w:type="dxa"/>
            <w:tcBorders>
              <w:top w:val="nil"/>
              <w:left w:val="single" w:sz="4" w:space="0" w:color="auto"/>
              <w:bottom w:val="nil"/>
              <w:right w:val="single" w:sz="4" w:space="0" w:color="auto"/>
            </w:tcBorders>
          </w:tcPr>
          <w:p w14:paraId="09E0B220" w14:textId="77777777" w:rsidR="003100DC" w:rsidRDefault="003100DC" w:rsidP="00AA62BA">
            <w:pPr>
              <w:rPr>
                <w:rFonts w:cs="Arial"/>
                <w:b/>
                <w:bCs/>
                <w:color w:val="000000"/>
                <w:sz w:val="16"/>
              </w:rPr>
            </w:pPr>
          </w:p>
        </w:tc>
        <w:tc>
          <w:tcPr>
            <w:tcW w:w="160" w:type="dxa"/>
            <w:tcBorders>
              <w:top w:val="nil"/>
              <w:left w:val="single" w:sz="4" w:space="0" w:color="auto"/>
              <w:bottom w:val="nil"/>
              <w:right w:val="single" w:sz="4" w:space="0" w:color="auto"/>
            </w:tcBorders>
          </w:tcPr>
          <w:p w14:paraId="0C1E37B7" w14:textId="77777777" w:rsidR="003100DC" w:rsidRDefault="003100DC" w:rsidP="00AA62BA">
            <w:pPr>
              <w:rPr>
                <w:rFonts w:cs="Arial"/>
                <w:sz w:val="16"/>
              </w:rPr>
            </w:pPr>
          </w:p>
        </w:tc>
        <w:tc>
          <w:tcPr>
            <w:tcW w:w="8023" w:type="dxa"/>
            <w:tcBorders>
              <w:top w:val="single" w:sz="4" w:space="0" w:color="auto"/>
              <w:left w:val="single" w:sz="4" w:space="0" w:color="auto"/>
              <w:bottom w:val="nil"/>
            </w:tcBorders>
          </w:tcPr>
          <w:p w14:paraId="7E4C22E5" w14:textId="77777777" w:rsidR="003100DC" w:rsidRPr="007D6C1A" w:rsidRDefault="003100DC" w:rsidP="00AA62BA">
            <w:pPr>
              <w:autoSpaceDE w:val="0"/>
              <w:autoSpaceDN w:val="0"/>
              <w:adjustRightInd w:val="0"/>
              <w:rPr>
                <w:rFonts w:cs="Arial"/>
                <w:color w:val="000000"/>
                <w:sz w:val="16"/>
                <w:szCs w:val="19"/>
              </w:rPr>
            </w:pPr>
          </w:p>
        </w:tc>
      </w:tr>
      <w:tr w:rsidR="003100DC" w14:paraId="2F7A89E8" w14:textId="77777777" w:rsidTr="00AA62BA">
        <w:trPr>
          <w:cantSplit/>
          <w:trHeight w:val="36"/>
        </w:trPr>
        <w:tc>
          <w:tcPr>
            <w:tcW w:w="1526" w:type="dxa"/>
            <w:tcBorders>
              <w:top w:val="nil"/>
              <w:left w:val="single" w:sz="4" w:space="0" w:color="auto"/>
              <w:bottom w:val="single" w:sz="4" w:space="0" w:color="auto"/>
              <w:right w:val="single" w:sz="4" w:space="0" w:color="auto"/>
            </w:tcBorders>
          </w:tcPr>
          <w:p w14:paraId="3E6F70A6" w14:textId="77777777" w:rsidR="003100DC" w:rsidRDefault="003100DC" w:rsidP="00AA62BA">
            <w:pPr>
              <w:rPr>
                <w:rFonts w:cs="Arial"/>
                <w:b/>
                <w:bCs/>
                <w:color w:val="000000"/>
                <w:sz w:val="16"/>
              </w:rPr>
            </w:pPr>
          </w:p>
        </w:tc>
        <w:tc>
          <w:tcPr>
            <w:tcW w:w="160" w:type="dxa"/>
            <w:tcBorders>
              <w:top w:val="nil"/>
              <w:left w:val="single" w:sz="4" w:space="0" w:color="auto"/>
              <w:bottom w:val="nil"/>
              <w:right w:val="single" w:sz="4" w:space="0" w:color="auto"/>
            </w:tcBorders>
          </w:tcPr>
          <w:p w14:paraId="54415FE1" w14:textId="77777777" w:rsidR="003100DC" w:rsidRDefault="003100DC" w:rsidP="00AA62BA">
            <w:pPr>
              <w:rPr>
                <w:rFonts w:cs="Arial"/>
                <w:sz w:val="16"/>
              </w:rPr>
            </w:pPr>
          </w:p>
        </w:tc>
        <w:tc>
          <w:tcPr>
            <w:tcW w:w="8023" w:type="dxa"/>
            <w:tcBorders>
              <w:top w:val="nil"/>
              <w:left w:val="single" w:sz="4" w:space="0" w:color="auto"/>
              <w:bottom w:val="single" w:sz="4" w:space="0" w:color="auto"/>
            </w:tcBorders>
          </w:tcPr>
          <w:p w14:paraId="6B0810D4" w14:textId="77777777" w:rsidR="003100DC" w:rsidRDefault="003100DC" w:rsidP="00AA62BA">
            <w:pPr>
              <w:autoSpaceDE w:val="0"/>
              <w:autoSpaceDN w:val="0"/>
              <w:adjustRightInd w:val="0"/>
              <w:rPr>
                <w:rFonts w:cs="Arial"/>
                <w:color w:val="000000"/>
                <w:sz w:val="16"/>
                <w:szCs w:val="19"/>
              </w:rPr>
            </w:pPr>
          </w:p>
        </w:tc>
      </w:tr>
      <w:tr w:rsidR="003100DC" w14:paraId="4F92A0C6" w14:textId="77777777" w:rsidTr="00AA62BA">
        <w:trPr>
          <w:cantSplit/>
          <w:trHeight w:val="36"/>
        </w:trPr>
        <w:tc>
          <w:tcPr>
            <w:tcW w:w="1526" w:type="dxa"/>
            <w:tcBorders>
              <w:top w:val="single" w:sz="4" w:space="0" w:color="auto"/>
              <w:left w:val="nil"/>
              <w:bottom w:val="single" w:sz="4" w:space="0" w:color="auto"/>
            </w:tcBorders>
          </w:tcPr>
          <w:p w14:paraId="0B094A8C" w14:textId="77777777" w:rsidR="003100DC" w:rsidRDefault="003100DC" w:rsidP="00AA62BA">
            <w:pPr>
              <w:rPr>
                <w:rFonts w:cs="Arial"/>
                <w:b/>
                <w:bCs/>
                <w:color w:val="000000"/>
                <w:sz w:val="16"/>
                <w:szCs w:val="19"/>
              </w:rPr>
            </w:pPr>
          </w:p>
        </w:tc>
        <w:tc>
          <w:tcPr>
            <w:tcW w:w="160" w:type="dxa"/>
            <w:tcBorders>
              <w:top w:val="nil"/>
              <w:bottom w:val="nil"/>
            </w:tcBorders>
          </w:tcPr>
          <w:p w14:paraId="7E7D9859" w14:textId="77777777" w:rsidR="003100DC" w:rsidRDefault="003100DC" w:rsidP="00AA62BA">
            <w:pPr>
              <w:rPr>
                <w:rFonts w:cs="Arial"/>
                <w:sz w:val="16"/>
              </w:rPr>
            </w:pPr>
          </w:p>
        </w:tc>
        <w:tc>
          <w:tcPr>
            <w:tcW w:w="8023" w:type="dxa"/>
            <w:tcBorders>
              <w:top w:val="single" w:sz="4" w:space="0" w:color="auto"/>
              <w:bottom w:val="single" w:sz="4" w:space="0" w:color="auto"/>
              <w:right w:val="nil"/>
            </w:tcBorders>
          </w:tcPr>
          <w:p w14:paraId="334A9714" w14:textId="77777777" w:rsidR="003100DC" w:rsidRDefault="003100DC" w:rsidP="00AA62BA">
            <w:pPr>
              <w:autoSpaceDE w:val="0"/>
              <w:autoSpaceDN w:val="0"/>
              <w:adjustRightInd w:val="0"/>
              <w:rPr>
                <w:rFonts w:cs="Arial"/>
                <w:color w:val="000000"/>
                <w:sz w:val="16"/>
                <w:szCs w:val="19"/>
              </w:rPr>
            </w:pPr>
          </w:p>
        </w:tc>
      </w:tr>
      <w:tr w:rsidR="003100DC" w14:paraId="0857288B" w14:textId="77777777" w:rsidTr="00AA62BA">
        <w:trPr>
          <w:cantSplit/>
          <w:trHeight w:val="36"/>
        </w:trPr>
        <w:tc>
          <w:tcPr>
            <w:tcW w:w="1526" w:type="dxa"/>
            <w:tcBorders>
              <w:top w:val="single" w:sz="4" w:space="0" w:color="auto"/>
              <w:left w:val="single" w:sz="4" w:space="0" w:color="auto"/>
              <w:bottom w:val="single" w:sz="4" w:space="0" w:color="auto"/>
              <w:right w:val="single" w:sz="4" w:space="0" w:color="auto"/>
            </w:tcBorders>
          </w:tcPr>
          <w:p w14:paraId="472EA2D9" w14:textId="77777777" w:rsidR="003100DC" w:rsidRDefault="003100DC" w:rsidP="00AA62BA">
            <w:pPr>
              <w:rPr>
                <w:rFonts w:cs="Arial"/>
                <w:b/>
                <w:bCs/>
                <w:color w:val="000000"/>
                <w:sz w:val="16"/>
              </w:rPr>
            </w:pPr>
            <w:r>
              <w:rPr>
                <w:rFonts w:cs="Arial"/>
                <w:b/>
                <w:bCs/>
                <w:color w:val="000000"/>
                <w:sz w:val="16"/>
                <w:szCs w:val="19"/>
              </w:rPr>
              <w:t>5.2.2 Condensaciones</w:t>
            </w:r>
          </w:p>
        </w:tc>
        <w:tc>
          <w:tcPr>
            <w:tcW w:w="160" w:type="dxa"/>
            <w:tcBorders>
              <w:top w:val="nil"/>
              <w:left w:val="single" w:sz="4" w:space="0" w:color="auto"/>
              <w:bottom w:val="nil"/>
              <w:right w:val="single" w:sz="4" w:space="0" w:color="auto"/>
            </w:tcBorders>
          </w:tcPr>
          <w:p w14:paraId="632A2D48"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641803D0" w14:textId="77777777" w:rsidR="003100DC" w:rsidRDefault="003100DC" w:rsidP="0055253C">
            <w:pPr>
              <w:numPr>
                <w:ilvl w:val="0"/>
                <w:numId w:val="156"/>
              </w:numPr>
              <w:autoSpaceDE w:val="0"/>
              <w:autoSpaceDN w:val="0"/>
              <w:adjustRightInd w:val="0"/>
              <w:rPr>
                <w:rFonts w:cs="Arial"/>
                <w:color w:val="000000"/>
                <w:sz w:val="16"/>
                <w:szCs w:val="19"/>
              </w:rPr>
            </w:pPr>
            <w:r>
              <w:rPr>
                <w:rFonts w:cs="Arial"/>
                <w:color w:val="000000"/>
                <w:sz w:val="16"/>
                <w:szCs w:val="19"/>
              </w:rPr>
              <w:t>Si es necesario la interposición de una barrera de vapor, ésta se colocará en la cara caliente del cerramiento y se controlará que durante su ejecución no se produzcan roturas o deterioros en la misma.</w:t>
            </w:r>
          </w:p>
        </w:tc>
      </w:tr>
      <w:tr w:rsidR="003100DC" w14:paraId="16083991" w14:textId="77777777" w:rsidTr="00AA62BA">
        <w:trPr>
          <w:cantSplit/>
          <w:trHeight w:val="36"/>
        </w:trPr>
        <w:tc>
          <w:tcPr>
            <w:tcW w:w="1526" w:type="dxa"/>
            <w:tcBorders>
              <w:top w:val="single" w:sz="4" w:space="0" w:color="auto"/>
              <w:left w:val="nil"/>
              <w:bottom w:val="single" w:sz="4" w:space="0" w:color="auto"/>
            </w:tcBorders>
          </w:tcPr>
          <w:p w14:paraId="12BB1824" w14:textId="77777777" w:rsidR="003100DC" w:rsidRDefault="003100DC" w:rsidP="00AA62BA">
            <w:pPr>
              <w:rPr>
                <w:rFonts w:cs="Arial"/>
                <w:b/>
                <w:bCs/>
                <w:color w:val="000000"/>
                <w:sz w:val="16"/>
                <w:szCs w:val="19"/>
              </w:rPr>
            </w:pPr>
          </w:p>
        </w:tc>
        <w:tc>
          <w:tcPr>
            <w:tcW w:w="160" w:type="dxa"/>
            <w:tcBorders>
              <w:top w:val="nil"/>
              <w:bottom w:val="nil"/>
            </w:tcBorders>
          </w:tcPr>
          <w:p w14:paraId="2E99E709" w14:textId="77777777" w:rsidR="003100DC" w:rsidRDefault="003100DC" w:rsidP="00AA62BA">
            <w:pPr>
              <w:rPr>
                <w:rFonts w:cs="Arial"/>
                <w:sz w:val="16"/>
              </w:rPr>
            </w:pPr>
          </w:p>
        </w:tc>
        <w:tc>
          <w:tcPr>
            <w:tcW w:w="8023" w:type="dxa"/>
            <w:tcBorders>
              <w:top w:val="single" w:sz="4" w:space="0" w:color="auto"/>
              <w:bottom w:val="single" w:sz="4" w:space="0" w:color="auto"/>
              <w:right w:val="nil"/>
            </w:tcBorders>
          </w:tcPr>
          <w:p w14:paraId="61410275" w14:textId="77777777" w:rsidR="003100DC" w:rsidRDefault="003100DC" w:rsidP="00AA62BA">
            <w:pPr>
              <w:autoSpaceDE w:val="0"/>
              <w:autoSpaceDN w:val="0"/>
              <w:adjustRightInd w:val="0"/>
              <w:rPr>
                <w:rFonts w:cs="Arial"/>
                <w:color w:val="000000"/>
                <w:sz w:val="16"/>
                <w:szCs w:val="19"/>
              </w:rPr>
            </w:pPr>
          </w:p>
        </w:tc>
      </w:tr>
      <w:tr w:rsidR="003100DC" w14:paraId="7062F472" w14:textId="77777777" w:rsidTr="00AA62BA">
        <w:trPr>
          <w:cantSplit/>
          <w:trHeight w:val="36"/>
        </w:trPr>
        <w:tc>
          <w:tcPr>
            <w:tcW w:w="1526" w:type="dxa"/>
            <w:tcBorders>
              <w:top w:val="single" w:sz="4" w:space="0" w:color="auto"/>
              <w:left w:val="single" w:sz="4" w:space="0" w:color="auto"/>
              <w:bottom w:val="single" w:sz="4" w:space="0" w:color="auto"/>
              <w:right w:val="single" w:sz="4" w:space="0" w:color="auto"/>
            </w:tcBorders>
          </w:tcPr>
          <w:p w14:paraId="54953B34" w14:textId="77777777" w:rsidR="003100DC" w:rsidRDefault="003100DC" w:rsidP="00AA62BA">
            <w:pPr>
              <w:rPr>
                <w:rFonts w:cs="Arial"/>
                <w:b/>
                <w:bCs/>
                <w:color w:val="000000"/>
                <w:sz w:val="16"/>
              </w:rPr>
            </w:pPr>
            <w:r>
              <w:rPr>
                <w:rFonts w:cs="Arial"/>
                <w:b/>
                <w:bCs/>
                <w:color w:val="000000"/>
                <w:sz w:val="16"/>
                <w:szCs w:val="19"/>
              </w:rPr>
              <w:t>5.2.3 Permeabilidad al aire</w:t>
            </w:r>
          </w:p>
        </w:tc>
        <w:tc>
          <w:tcPr>
            <w:tcW w:w="160" w:type="dxa"/>
            <w:tcBorders>
              <w:top w:val="nil"/>
              <w:left w:val="single" w:sz="4" w:space="0" w:color="auto"/>
              <w:bottom w:val="nil"/>
              <w:right w:val="single" w:sz="4" w:space="0" w:color="auto"/>
            </w:tcBorders>
          </w:tcPr>
          <w:p w14:paraId="7C0D1753" w14:textId="77777777" w:rsidR="003100DC" w:rsidRDefault="003100DC" w:rsidP="00AA62BA">
            <w:pPr>
              <w:rPr>
                <w:rFonts w:cs="Arial"/>
                <w:sz w:val="16"/>
              </w:rPr>
            </w:pPr>
          </w:p>
        </w:tc>
        <w:tc>
          <w:tcPr>
            <w:tcW w:w="8023" w:type="dxa"/>
            <w:tcBorders>
              <w:top w:val="single" w:sz="4" w:space="0" w:color="auto"/>
              <w:left w:val="single" w:sz="4" w:space="0" w:color="auto"/>
              <w:bottom w:val="single" w:sz="4" w:space="0" w:color="auto"/>
            </w:tcBorders>
          </w:tcPr>
          <w:p w14:paraId="1D44B866" w14:textId="77777777" w:rsidR="003100DC" w:rsidRDefault="003100DC" w:rsidP="0055253C">
            <w:pPr>
              <w:numPr>
                <w:ilvl w:val="0"/>
                <w:numId w:val="156"/>
              </w:numPr>
              <w:autoSpaceDE w:val="0"/>
              <w:autoSpaceDN w:val="0"/>
              <w:adjustRightInd w:val="0"/>
              <w:rPr>
                <w:rFonts w:cs="Arial"/>
                <w:color w:val="000000"/>
                <w:sz w:val="16"/>
                <w:szCs w:val="19"/>
              </w:rPr>
            </w:pPr>
            <w:r>
              <w:rPr>
                <w:rFonts w:cs="Arial"/>
                <w:color w:val="000000"/>
                <w:sz w:val="16"/>
                <w:szCs w:val="19"/>
              </w:rPr>
              <w:t>Se comprobará que la fijación de los cercos de las carpinterías que forman los huecos (puertas y ventanas) y lucernarios, se realiza de tal manera que quede garantizada la estanquidad a la permeabilidad del aire especificada según la zonificación climática que corresponda.</w:t>
            </w:r>
          </w:p>
        </w:tc>
      </w:tr>
      <w:tr w:rsidR="003100DC" w14:paraId="412CECEC" w14:textId="77777777" w:rsidTr="00AA62BA">
        <w:trPr>
          <w:cantSplit/>
          <w:trHeight w:val="36"/>
        </w:trPr>
        <w:tc>
          <w:tcPr>
            <w:tcW w:w="1526" w:type="dxa"/>
            <w:tcBorders>
              <w:top w:val="single" w:sz="4" w:space="0" w:color="auto"/>
              <w:left w:val="nil"/>
              <w:bottom w:val="single" w:sz="4" w:space="0" w:color="auto"/>
            </w:tcBorders>
          </w:tcPr>
          <w:p w14:paraId="1F48BFFD" w14:textId="77777777" w:rsidR="003100DC" w:rsidRDefault="003100DC" w:rsidP="00AA62BA">
            <w:pPr>
              <w:rPr>
                <w:rFonts w:cs="Arial"/>
                <w:b/>
                <w:bCs/>
                <w:color w:val="000000"/>
                <w:sz w:val="16"/>
                <w:szCs w:val="23"/>
              </w:rPr>
            </w:pPr>
          </w:p>
        </w:tc>
        <w:tc>
          <w:tcPr>
            <w:tcW w:w="160" w:type="dxa"/>
            <w:tcBorders>
              <w:top w:val="nil"/>
              <w:bottom w:val="nil"/>
            </w:tcBorders>
          </w:tcPr>
          <w:p w14:paraId="44FA0914" w14:textId="77777777" w:rsidR="003100DC" w:rsidRDefault="003100DC" w:rsidP="00AA62BA">
            <w:pPr>
              <w:rPr>
                <w:rFonts w:cs="Arial"/>
                <w:sz w:val="16"/>
              </w:rPr>
            </w:pPr>
          </w:p>
        </w:tc>
        <w:tc>
          <w:tcPr>
            <w:tcW w:w="8023" w:type="dxa"/>
            <w:tcBorders>
              <w:top w:val="single" w:sz="4" w:space="0" w:color="auto"/>
              <w:bottom w:val="single" w:sz="4" w:space="0" w:color="auto"/>
              <w:right w:val="nil"/>
            </w:tcBorders>
          </w:tcPr>
          <w:p w14:paraId="473B18A3" w14:textId="77777777" w:rsidR="003100DC" w:rsidRDefault="003100DC" w:rsidP="00AA62BA">
            <w:pPr>
              <w:autoSpaceDE w:val="0"/>
              <w:autoSpaceDN w:val="0"/>
              <w:adjustRightInd w:val="0"/>
              <w:rPr>
                <w:rFonts w:cs="Arial"/>
                <w:color w:val="000000"/>
                <w:sz w:val="16"/>
                <w:szCs w:val="19"/>
              </w:rPr>
            </w:pPr>
          </w:p>
        </w:tc>
      </w:tr>
      <w:tr w:rsidR="003100DC" w14:paraId="656673B3" w14:textId="77777777" w:rsidTr="00AA62BA">
        <w:trPr>
          <w:cantSplit/>
          <w:trHeight w:val="36"/>
        </w:trPr>
        <w:tc>
          <w:tcPr>
            <w:tcW w:w="1526" w:type="dxa"/>
            <w:tcBorders>
              <w:top w:val="single" w:sz="4" w:space="0" w:color="auto"/>
              <w:left w:val="single" w:sz="4" w:space="0" w:color="auto"/>
              <w:bottom w:val="nil"/>
              <w:right w:val="single" w:sz="4" w:space="0" w:color="auto"/>
            </w:tcBorders>
          </w:tcPr>
          <w:p w14:paraId="7389ED0D" w14:textId="77777777" w:rsidR="003100DC" w:rsidRDefault="003100DC" w:rsidP="00AA62BA">
            <w:pPr>
              <w:rPr>
                <w:rFonts w:cs="Arial"/>
                <w:b/>
                <w:bCs/>
                <w:color w:val="000000"/>
                <w:sz w:val="16"/>
              </w:rPr>
            </w:pPr>
            <w:r>
              <w:rPr>
                <w:rFonts w:cs="Arial"/>
                <w:b/>
                <w:bCs/>
                <w:color w:val="000000"/>
                <w:sz w:val="16"/>
                <w:szCs w:val="23"/>
              </w:rPr>
              <w:t>5.3 Control de la obra terminada</w:t>
            </w:r>
          </w:p>
        </w:tc>
        <w:tc>
          <w:tcPr>
            <w:tcW w:w="160" w:type="dxa"/>
            <w:tcBorders>
              <w:top w:val="nil"/>
              <w:left w:val="single" w:sz="4" w:space="0" w:color="auto"/>
              <w:bottom w:val="nil"/>
              <w:right w:val="single" w:sz="4" w:space="0" w:color="auto"/>
            </w:tcBorders>
          </w:tcPr>
          <w:p w14:paraId="0D580B54" w14:textId="77777777" w:rsidR="003100DC" w:rsidRDefault="003100DC" w:rsidP="00AA62BA">
            <w:pPr>
              <w:rPr>
                <w:rFonts w:cs="Arial"/>
                <w:sz w:val="16"/>
              </w:rPr>
            </w:pPr>
          </w:p>
        </w:tc>
        <w:tc>
          <w:tcPr>
            <w:tcW w:w="8023" w:type="dxa"/>
            <w:tcBorders>
              <w:top w:val="single" w:sz="4" w:space="0" w:color="auto"/>
              <w:left w:val="single" w:sz="4" w:space="0" w:color="auto"/>
              <w:bottom w:val="nil"/>
            </w:tcBorders>
          </w:tcPr>
          <w:p w14:paraId="05B755E2" w14:textId="77777777" w:rsidR="003100DC" w:rsidRDefault="003100DC" w:rsidP="0055253C">
            <w:pPr>
              <w:numPr>
                <w:ilvl w:val="0"/>
                <w:numId w:val="156"/>
              </w:numPr>
              <w:autoSpaceDE w:val="0"/>
              <w:autoSpaceDN w:val="0"/>
              <w:adjustRightInd w:val="0"/>
              <w:rPr>
                <w:rFonts w:cs="Arial"/>
                <w:color w:val="000000"/>
                <w:sz w:val="16"/>
                <w:szCs w:val="20"/>
              </w:rPr>
            </w:pPr>
            <w:r>
              <w:rPr>
                <w:rFonts w:cs="Arial"/>
                <w:color w:val="000000"/>
                <w:sz w:val="16"/>
                <w:szCs w:val="19"/>
              </w:rPr>
              <w:t>En el control de la obra terminada se seguirán los criterios indicados en el artículo 7.4 de la Parte I del CTE.</w:t>
            </w:r>
          </w:p>
        </w:tc>
      </w:tr>
      <w:tr w:rsidR="003100DC" w14:paraId="00FE0424" w14:textId="77777777" w:rsidTr="00AA62BA">
        <w:trPr>
          <w:cantSplit/>
          <w:trHeight w:val="36"/>
        </w:trPr>
        <w:tc>
          <w:tcPr>
            <w:tcW w:w="1526" w:type="dxa"/>
            <w:tcBorders>
              <w:top w:val="nil"/>
              <w:left w:val="single" w:sz="4" w:space="0" w:color="auto"/>
              <w:bottom w:val="single" w:sz="4" w:space="0" w:color="auto"/>
              <w:right w:val="single" w:sz="4" w:space="0" w:color="auto"/>
            </w:tcBorders>
          </w:tcPr>
          <w:p w14:paraId="26718780" w14:textId="77777777" w:rsidR="003100DC" w:rsidRDefault="003100DC" w:rsidP="00AA62BA">
            <w:pPr>
              <w:rPr>
                <w:rFonts w:cs="Arial"/>
                <w:b/>
                <w:bCs/>
                <w:color w:val="000000"/>
                <w:sz w:val="16"/>
              </w:rPr>
            </w:pPr>
          </w:p>
        </w:tc>
        <w:tc>
          <w:tcPr>
            <w:tcW w:w="160" w:type="dxa"/>
            <w:tcBorders>
              <w:top w:val="nil"/>
              <w:left w:val="single" w:sz="4" w:space="0" w:color="auto"/>
              <w:bottom w:val="nil"/>
              <w:right w:val="single" w:sz="4" w:space="0" w:color="auto"/>
            </w:tcBorders>
          </w:tcPr>
          <w:p w14:paraId="6C67FB6F" w14:textId="77777777" w:rsidR="003100DC" w:rsidRDefault="003100DC" w:rsidP="00AA62BA">
            <w:pPr>
              <w:rPr>
                <w:rFonts w:cs="Arial"/>
                <w:sz w:val="16"/>
              </w:rPr>
            </w:pPr>
          </w:p>
        </w:tc>
        <w:tc>
          <w:tcPr>
            <w:tcW w:w="8023" w:type="dxa"/>
            <w:tcBorders>
              <w:top w:val="nil"/>
              <w:left w:val="single" w:sz="4" w:space="0" w:color="auto"/>
              <w:bottom w:val="single" w:sz="4" w:space="0" w:color="auto"/>
            </w:tcBorders>
          </w:tcPr>
          <w:p w14:paraId="6C25CB88" w14:textId="77777777" w:rsidR="003100DC" w:rsidRDefault="003100DC" w:rsidP="00AA62BA">
            <w:pPr>
              <w:autoSpaceDE w:val="0"/>
              <w:autoSpaceDN w:val="0"/>
              <w:adjustRightInd w:val="0"/>
              <w:rPr>
                <w:rFonts w:cs="Arial"/>
                <w:color w:val="000000"/>
                <w:sz w:val="16"/>
                <w:szCs w:val="20"/>
              </w:rPr>
            </w:pPr>
            <w:r>
              <w:rPr>
                <w:rFonts w:cs="Arial"/>
                <w:color w:val="000000"/>
                <w:sz w:val="16"/>
                <w:szCs w:val="19"/>
              </w:rPr>
              <w:tab/>
              <w:t xml:space="preserve">En esta Sección del Documento Básico no se prescriben pruebas </w:t>
            </w:r>
            <w:r>
              <w:rPr>
                <w:rFonts w:cs="Arial"/>
                <w:color w:val="000000"/>
                <w:sz w:val="16"/>
                <w:szCs w:val="19"/>
              </w:rPr>
              <w:tab/>
              <w:t>finales.</w:t>
            </w:r>
          </w:p>
        </w:tc>
      </w:tr>
      <w:tr w:rsidR="003100DC" w14:paraId="5EB18E27" w14:textId="77777777" w:rsidTr="00AA62BA">
        <w:trPr>
          <w:cantSplit/>
          <w:trHeight w:val="36"/>
        </w:trPr>
        <w:tc>
          <w:tcPr>
            <w:tcW w:w="1526" w:type="dxa"/>
            <w:tcBorders>
              <w:top w:val="single" w:sz="4" w:space="0" w:color="auto"/>
              <w:left w:val="nil"/>
              <w:bottom w:val="nil"/>
            </w:tcBorders>
          </w:tcPr>
          <w:p w14:paraId="2BF18390" w14:textId="77777777" w:rsidR="003100DC" w:rsidRDefault="003100DC" w:rsidP="00AA62BA">
            <w:pPr>
              <w:rPr>
                <w:rFonts w:cs="Arial"/>
                <w:b/>
                <w:bCs/>
                <w:color w:val="000000"/>
                <w:sz w:val="16"/>
              </w:rPr>
            </w:pPr>
          </w:p>
        </w:tc>
        <w:tc>
          <w:tcPr>
            <w:tcW w:w="160" w:type="dxa"/>
            <w:tcBorders>
              <w:top w:val="nil"/>
              <w:bottom w:val="nil"/>
            </w:tcBorders>
          </w:tcPr>
          <w:p w14:paraId="6B5104C7" w14:textId="77777777" w:rsidR="003100DC" w:rsidRDefault="003100DC" w:rsidP="00AA62BA">
            <w:pPr>
              <w:rPr>
                <w:rFonts w:cs="Arial"/>
                <w:sz w:val="16"/>
              </w:rPr>
            </w:pPr>
          </w:p>
        </w:tc>
        <w:tc>
          <w:tcPr>
            <w:tcW w:w="8023" w:type="dxa"/>
            <w:tcBorders>
              <w:top w:val="single" w:sz="4" w:space="0" w:color="auto"/>
              <w:bottom w:val="nil"/>
              <w:right w:val="nil"/>
            </w:tcBorders>
          </w:tcPr>
          <w:p w14:paraId="1E3126FE" w14:textId="77777777" w:rsidR="003100DC" w:rsidRDefault="003100DC" w:rsidP="00AA62BA">
            <w:pPr>
              <w:rPr>
                <w:rFonts w:cs="Arial"/>
                <w:sz w:val="16"/>
              </w:rPr>
            </w:pPr>
          </w:p>
        </w:tc>
      </w:tr>
    </w:tbl>
    <w:p w14:paraId="5CA74AA1" w14:textId="77777777" w:rsidR="003100DC" w:rsidRDefault="003100DC" w:rsidP="003100DC">
      <w:pPr>
        <w:rPr>
          <w:rFonts w:cs="Arial"/>
          <w:sz w:val="16"/>
        </w:rPr>
      </w:pPr>
    </w:p>
    <w:p w14:paraId="18E6E1E0" w14:textId="77777777" w:rsidR="003100DC" w:rsidRDefault="003100DC" w:rsidP="003100DC">
      <w:pPr>
        <w:rPr>
          <w:rFonts w:cs="Arial"/>
          <w:sz w:val="16"/>
        </w:rPr>
      </w:pPr>
      <w:r>
        <w:rPr>
          <w:rFonts w:cs="Arial"/>
          <w:sz w:val="16"/>
        </w:rPr>
        <w:br w:type="page"/>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388"/>
      </w:tblGrid>
      <w:tr w:rsidR="003100DC" w14:paraId="3AC82ABD" w14:textId="77777777" w:rsidTr="00AA62BA">
        <w:trPr>
          <w:cantSplit/>
          <w:trHeight w:val="36"/>
        </w:trPr>
        <w:tc>
          <w:tcPr>
            <w:tcW w:w="8978" w:type="dxa"/>
            <w:gridSpan w:val="3"/>
            <w:tcBorders>
              <w:top w:val="nil"/>
              <w:left w:val="nil"/>
              <w:bottom w:val="nil"/>
            </w:tcBorders>
            <w:shd w:val="clear" w:color="auto" w:fill="003366"/>
          </w:tcPr>
          <w:p w14:paraId="6C740A9D" w14:textId="77777777" w:rsidR="003100DC" w:rsidRDefault="003100DC" w:rsidP="00AA62BA">
            <w:pPr>
              <w:rPr>
                <w:rFonts w:cs="Arial"/>
                <w:b/>
                <w:bCs/>
                <w:color w:val="FFFFFF"/>
                <w:sz w:val="16"/>
                <w:szCs w:val="18"/>
              </w:rPr>
            </w:pPr>
            <w:r>
              <w:rPr>
                <w:rFonts w:cs="Arial"/>
                <w:b/>
                <w:bCs/>
                <w:color w:val="FFFFFF"/>
                <w:sz w:val="16"/>
                <w:szCs w:val="30"/>
              </w:rPr>
              <w:lastRenderedPageBreak/>
              <w:t>HE 2-RENDIMIENTO DE LAS INSTALACIONES TÉRMICAS</w:t>
            </w:r>
          </w:p>
        </w:tc>
      </w:tr>
      <w:tr w:rsidR="003100DC" w14:paraId="2C52A815" w14:textId="77777777" w:rsidTr="00AA62BA">
        <w:trPr>
          <w:cantSplit/>
          <w:trHeight w:val="36"/>
        </w:trPr>
        <w:tc>
          <w:tcPr>
            <w:tcW w:w="2230" w:type="dxa"/>
            <w:tcBorders>
              <w:top w:val="single" w:sz="4" w:space="0" w:color="auto"/>
              <w:left w:val="nil"/>
              <w:bottom w:val="single" w:sz="4" w:space="0" w:color="auto"/>
            </w:tcBorders>
          </w:tcPr>
          <w:p w14:paraId="2C1C5852" w14:textId="77777777" w:rsidR="003100DC" w:rsidRDefault="003100DC" w:rsidP="00AA62BA">
            <w:pPr>
              <w:rPr>
                <w:rFonts w:cs="Arial"/>
                <w:b/>
                <w:bCs/>
                <w:color w:val="000000"/>
                <w:sz w:val="16"/>
              </w:rPr>
            </w:pPr>
          </w:p>
        </w:tc>
        <w:tc>
          <w:tcPr>
            <w:tcW w:w="360" w:type="dxa"/>
            <w:tcBorders>
              <w:top w:val="single" w:sz="4" w:space="0" w:color="auto"/>
              <w:bottom w:val="single" w:sz="4" w:space="0" w:color="auto"/>
            </w:tcBorders>
          </w:tcPr>
          <w:p w14:paraId="56751C74" w14:textId="77777777" w:rsidR="003100DC" w:rsidRDefault="003100DC" w:rsidP="00AA62BA">
            <w:pPr>
              <w:rPr>
                <w:rFonts w:cs="Arial"/>
                <w:sz w:val="16"/>
              </w:rPr>
            </w:pPr>
          </w:p>
        </w:tc>
        <w:tc>
          <w:tcPr>
            <w:tcW w:w="6388" w:type="dxa"/>
            <w:tcBorders>
              <w:top w:val="single" w:sz="4" w:space="0" w:color="auto"/>
              <w:bottom w:val="single" w:sz="4" w:space="0" w:color="auto"/>
              <w:right w:val="nil"/>
            </w:tcBorders>
          </w:tcPr>
          <w:p w14:paraId="65D15FBC" w14:textId="77777777" w:rsidR="003100DC" w:rsidRDefault="003100DC" w:rsidP="00AA62BA">
            <w:pPr>
              <w:rPr>
                <w:rFonts w:cs="Arial"/>
                <w:sz w:val="16"/>
              </w:rPr>
            </w:pPr>
          </w:p>
        </w:tc>
      </w:tr>
      <w:tr w:rsidR="003100DC" w14:paraId="7996E532" w14:textId="77777777" w:rsidTr="00AA62BA">
        <w:trPr>
          <w:cantSplit/>
          <w:trHeight w:val="36"/>
        </w:trPr>
        <w:tc>
          <w:tcPr>
            <w:tcW w:w="8978" w:type="dxa"/>
            <w:gridSpan w:val="3"/>
            <w:tcBorders>
              <w:top w:val="single" w:sz="4" w:space="0" w:color="auto"/>
              <w:left w:val="single" w:sz="4" w:space="0" w:color="auto"/>
              <w:bottom w:val="single" w:sz="4" w:space="0" w:color="auto"/>
            </w:tcBorders>
          </w:tcPr>
          <w:p w14:paraId="7A06FFF9" w14:textId="77777777" w:rsidR="003100DC" w:rsidRDefault="003100DC" w:rsidP="00AA62BA">
            <w:pPr>
              <w:autoSpaceDE w:val="0"/>
              <w:autoSpaceDN w:val="0"/>
              <w:adjustRightInd w:val="0"/>
              <w:rPr>
                <w:rFonts w:cs="Arial"/>
                <w:sz w:val="16"/>
                <w:szCs w:val="20"/>
              </w:rPr>
            </w:pPr>
            <w:r>
              <w:rPr>
                <w:rFonts w:cs="Arial"/>
                <w:sz w:val="16"/>
                <w:szCs w:val="19"/>
              </w:rPr>
              <w:t xml:space="preserve">Los </w:t>
            </w:r>
            <w:r>
              <w:rPr>
                <w:rFonts w:cs="Arial"/>
                <w:i/>
                <w:iCs/>
                <w:sz w:val="16"/>
                <w:szCs w:val="19"/>
              </w:rPr>
              <w:t xml:space="preserve">edificios </w:t>
            </w:r>
            <w:r>
              <w:rPr>
                <w:rFonts w:cs="Arial"/>
                <w:sz w:val="16"/>
                <w:szCs w:val="19"/>
              </w:rPr>
              <w:t xml:space="preserve">dispondrán de instalaciones térmicas apropiadas destinadas a proporcionar el </w:t>
            </w:r>
            <w:r>
              <w:rPr>
                <w:rFonts w:cs="Arial"/>
                <w:i/>
                <w:iCs/>
                <w:sz w:val="16"/>
                <w:szCs w:val="19"/>
              </w:rPr>
              <w:t xml:space="preserve">bienestar térmico </w:t>
            </w:r>
            <w:r>
              <w:rPr>
                <w:rFonts w:cs="Arial"/>
                <w:sz w:val="16"/>
                <w:szCs w:val="19"/>
              </w:rPr>
              <w:t xml:space="preserve">de sus ocupantes, regulando el rendimiento de las mismas y de sus equipos. Esta exigencia se desarrolla actualmente en el vigente Reglamento de Instalaciones Térmicas en los Edificios, RITE, y su aplicación quedará definida en el </w:t>
            </w:r>
            <w:r>
              <w:rPr>
                <w:rFonts w:cs="Arial"/>
                <w:i/>
                <w:iCs/>
                <w:sz w:val="16"/>
                <w:szCs w:val="19"/>
              </w:rPr>
              <w:t xml:space="preserve">proyecto </w:t>
            </w:r>
            <w:r>
              <w:rPr>
                <w:rFonts w:cs="Arial"/>
                <w:sz w:val="16"/>
                <w:szCs w:val="19"/>
              </w:rPr>
              <w:t xml:space="preserve">del </w:t>
            </w:r>
            <w:r>
              <w:rPr>
                <w:rFonts w:cs="Arial"/>
                <w:i/>
                <w:iCs/>
                <w:sz w:val="16"/>
                <w:szCs w:val="19"/>
              </w:rPr>
              <w:t>edificio</w:t>
            </w:r>
            <w:r>
              <w:rPr>
                <w:rFonts w:cs="Arial"/>
                <w:sz w:val="16"/>
                <w:szCs w:val="19"/>
              </w:rPr>
              <w:t>.</w:t>
            </w:r>
          </w:p>
        </w:tc>
      </w:tr>
      <w:tr w:rsidR="003100DC" w14:paraId="313E4659" w14:textId="77777777" w:rsidTr="00AA62BA">
        <w:trPr>
          <w:cantSplit/>
          <w:trHeight w:val="36"/>
        </w:trPr>
        <w:tc>
          <w:tcPr>
            <w:tcW w:w="2230" w:type="dxa"/>
            <w:tcBorders>
              <w:top w:val="single" w:sz="4" w:space="0" w:color="auto"/>
              <w:left w:val="nil"/>
              <w:bottom w:val="nil"/>
            </w:tcBorders>
          </w:tcPr>
          <w:p w14:paraId="2CE3A507" w14:textId="77777777" w:rsidR="003100DC" w:rsidRDefault="003100DC" w:rsidP="00AA62BA">
            <w:pPr>
              <w:rPr>
                <w:rFonts w:cs="Arial"/>
                <w:b/>
                <w:bCs/>
                <w:color w:val="000000"/>
                <w:sz w:val="16"/>
              </w:rPr>
            </w:pPr>
          </w:p>
        </w:tc>
        <w:tc>
          <w:tcPr>
            <w:tcW w:w="360" w:type="dxa"/>
            <w:tcBorders>
              <w:top w:val="single" w:sz="4" w:space="0" w:color="auto"/>
              <w:bottom w:val="nil"/>
            </w:tcBorders>
          </w:tcPr>
          <w:p w14:paraId="343ECCBE" w14:textId="77777777" w:rsidR="003100DC" w:rsidRDefault="003100DC" w:rsidP="00AA62BA">
            <w:pPr>
              <w:rPr>
                <w:rFonts w:cs="Arial"/>
                <w:sz w:val="16"/>
              </w:rPr>
            </w:pPr>
          </w:p>
        </w:tc>
        <w:tc>
          <w:tcPr>
            <w:tcW w:w="6388" w:type="dxa"/>
            <w:tcBorders>
              <w:top w:val="single" w:sz="4" w:space="0" w:color="auto"/>
              <w:bottom w:val="nil"/>
              <w:right w:val="nil"/>
            </w:tcBorders>
          </w:tcPr>
          <w:p w14:paraId="68416EA3" w14:textId="77777777" w:rsidR="003100DC" w:rsidRDefault="003100DC" w:rsidP="00AA62BA">
            <w:pPr>
              <w:rPr>
                <w:rFonts w:cs="Arial"/>
                <w:sz w:val="16"/>
              </w:rPr>
            </w:pPr>
          </w:p>
        </w:tc>
      </w:tr>
      <w:tr w:rsidR="003100DC" w14:paraId="30531D4F" w14:textId="77777777" w:rsidTr="00AA62BA">
        <w:trPr>
          <w:cantSplit/>
          <w:trHeight w:val="36"/>
        </w:trPr>
        <w:tc>
          <w:tcPr>
            <w:tcW w:w="8978" w:type="dxa"/>
            <w:gridSpan w:val="3"/>
            <w:tcBorders>
              <w:top w:val="nil"/>
              <w:left w:val="nil"/>
              <w:bottom w:val="nil"/>
            </w:tcBorders>
            <w:shd w:val="clear" w:color="auto" w:fill="003366"/>
          </w:tcPr>
          <w:p w14:paraId="3D1D83B9" w14:textId="77777777" w:rsidR="003100DC" w:rsidRDefault="003100DC" w:rsidP="00AA62BA">
            <w:pPr>
              <w:rPr>
                <w:rFonts w:cs="Arial"/>
                <w:b/>
                <w:bCs/>
                <w:color w:val="FFFFFF"/>
                <w:sz w:val="16"/>
                <w:szCs w:val="18"/>
              </w:rPr>
            </w:pPr>
            <w:r>
              <w:rPr>
                <w:rFonts w:cs="Arial"/>
                <w:b/>
                <w:bCs/>
                <w:color w:val="FFFFFF"/>
                <w:sz w:val="16"/>
                <w:szCs w:val="30"/>
              </w:rPr>
              <w:t>HE 3-EFICIENCIA ENERGÉTICA DE LAS INSTALACIONES DE ILUMINACIÓN</w:t>
            </w:r>
          </w:p>
        </w:tc>
      </w:tr>
      <w:tr w:rsidR="003100DC" w14:paraId="0AD851A4" w14:textId="77777777" w:rsidTr="00AA62BA">
        <w:trPr>
          <w:cantSplit/>
          <w:trHeight w:val="36"/>
        </w:trPr>
        <w:tc>
          <w:tcPr>
            <w:tcW w:w="2230" w:type="dxa"/>
            <w:tcBorders>
              <w:top w:val="nil"/>
              <w:left w:val="nil"/>
              <w:bottom w:val="single" w:sz="4" w:space="0" w:color="auto"/>
            </w:tcBorders>
          </w:tcPr>
          <w:p w14:paraId="7F983603" w14:textId="77777777" w:rsidR="003100DC" w:rsidRDefault="003100DC" w:rsidP="00AA62BA">
            <w:pPr>
              <w:rPr>
                <w:rFonts w:cs="Arial"/>
                <w:b/>
                <w:bCs/>
                <w:color w:val="000000"/>
                <w:sz w:val="16"/>
              </w:rPr>
            </w:pPr>
          </w:p>
        </w:tc>
        <w:tc>
          <w:tcPr>
            <w:tcW w:w="360" w:type="dxa"/>
            <w:tcBorders>
              <w:top w:val="nil"/>
              <w:bottom w:val="single" w:sz="4" w:space="0" w:color="auto"/>
            </w:tcBorders>
          </w:tcPr>
          <w:p w14:paraId="0D5D1AE3" w14:textId="77777777" w:rsidR="003100DC" w:rsidRDefault="003100DC" w:rsidP="00AA62BA">
            <w:pPr>
              <w:rPr>
                <w:rFonts w:cs="Arial"/>
                <w:sz w:val="16"/>
              </w:rPr>
            </w:pPr>
          </w:p>
        </w:tc>
        <w:tc>
          <w:tcPr>
            <w:tcW w:w="6388" w:type="dxa"/>
            <w:tcBorders>
              <w:top w:val="nil"/>
              <w:bottom w:val="single" w:sz="4" w:space="0" w:color="auto"/>
              <w:right w:val="nil"/>
            </w:tcBorders>
          </w:tcPr>
          <w:p w14:paraId="47DD2B70" w14:textId="77777777" w:rsidR="003100DC" w:rsidRDefault="003100DC" w:rsidP="00AA62BA">
            <w:pPr>
              <w:rPr>
                <w:rFonts w:cs="Arial"/>
                <w:sz w:val="16"/>
              </w:rPr>
            </w:pPr>
          </w:p>
        </w:tc>
      </w:tr>
      <w:tr w:rsidR="003100DC" w14:paraId="25DC995D" w14:textId="77777777" w:rsidTr="00AA62BA">
        <w:trPr>
          <w:cantSplit/>
          <w:trHeight w:val="36"/>
        </w:trPr>
        <w:tc>
          <w:tcPr>
            <w:tcW w:w="8978" w:type="dxa"/>
            <w:gridSpan w:val="3"/>
            <w:tcBorders>
              <w:top w:val="single" w:sz="4" w:space="0" w:color="auto"/>
              <w:left w:val="single" w:sz="4" w:space="0" w:color="auto"/>
              <w:bottom w:val="single" w:sz="4" w:space="0" w:color="auto"/>
            </w:tcBorders>
          </w:tcPr>
          <w:p w14:paraId="27C0ADE9" w14:textId="77777777" w:rsidR="003100DC" w:rsidRDefault="003100DC" w:rsidP="00AA62BA">
            <w:pPr>
              <w:rPr>
                <w:rFonts w:cs="Arial"/>
                <w:b/>
                <w:bCs/>
                <w:color w:val="000000"/>
                <w:sz w:val="16"/>
              </w:rPr>
            </w:pPr>
            <w:r>
              <w:rPr>
                <w:rFonts w:cs="Arial"/>
                <w:b/>
                <w:bCs/>
                <w:color w:val="000000"/>
                <w:sz w:val="16"/>
                <w:szCs w:val="26"/>
              </w:rPr>
              <w:t>4 Productos de construcción</w:t>
            </w:r>
          </w:p>
        </w:tc>
      </w:tr>
      <w:tr w:rsidR="003100DC" w14:paraId="6DBF7FA3" w14:textId="77777777" w:rsidTr="00AA62BA">
        <w:trPr>
          <w:cantSplit/>
          <w:trHeight w:val="36"/>
        </w:trPr>
        <w:tc>
          <w:tcPr>
            <w:tcW w:w="2230" w:type="dxa"/>
            <w:tcBorders>
              <w:top w:val="single" w:sz="4" w:space="0" w:color="auto"/>
              <w:left w:val="nil"/>
              <w:bottom w:val="single" w:sz="4" w:space="0" w:color="auto"/>
            </w:tcBorders>
          </w:tcPr>
          <w:p w14:paraId="1AF456D6" w14:textId="77777777" w:rsidR="003100DC" w:rsidRDefault="003100DC" w:rsidP="00AA62BA">
            <w:pPr>
              <w:rPr>
                <w:rFonts w:cs="Arial"/>
                <w:b/>
                <w:bCs/>
                <w:sz w:val="16"/>
                <w:szCs w:val="20"/>
              </w:rPr>
            </w:pPr>
          </w:p>
        </w:tc>
        <w:tc>
          <w:tcPr>
            <w:tcW w:w="360" w:type="dxa"/>
            <w:tcBorders>
              <w:top w:val="single" w:sz="4" w:space="0" w:color="auto"/>
            </w:tcBorders>
          </w:tcPr>
          <w:p w14:paraId="2AB3FF40" w14:textId="77777777" w:rsidR="003100DC" w:rsidRDefault="003100DC" w:rsidP="00AA62BA">
            <w:pPr>
              <w:rPr>
                <w:rFonts w:cs="Arial"/>
                <w:sz w:val="16"/>
              </w:rPr>
            </w:pPr>
          </w:p>
        </w:tc>
        <w:tc>
          <w:tcPr>
            <w:tcW w:w="6388" w:type="dxa"/>
            <w:tcBorders>
              <w:top w:val="single" w:sz="4" w:space="0" w:color="auto"/>
              <w:bottom w:val="single" w:sz="4" w:space="0" w:color="auto"/>
            </w:tcBorders>
          </w:tcPr>
          <w:p w14:paraId="5653F3DE" w14:textId="77777777" w:rsidR="003100DC" w:rsidRDefault="003100DC" w:rsidP="00AA62BA">
            <w:pPr>
              <w:rPr>
                <w:rFonts w:cs="Arial"/>
                <w:sz w:val="16"/>
                <w:szCs w:val="20"/>
              </w:rPr>
            </w:pPr>
          </w:p>
        </w:tc>
      </w:tr>
      <w:tr w:rsidR="003100DC" w14:paraId="74C03C47" w14:textId="77777777" w:rsidTr="00AA62BA">
        <w:trPr>
          <w:cantSplit/>
          <w:trHeight w:val="36"/>
        </w:trPr>
        <w:tc>
          <w:tcPr>
            <w:tcW w:w="2230" w:type="dxa"/>
            <w:tcBorders>
              <w:top w:val="single" w:sz="4" w:space="0" w:color="auto"/>
              <w:left w:val="single" w:sz="4" w:space="0" w:color="auto"/>
              <w:bottom w:val="nil"/>
              <w:right w:val="single" w:sz="4" w:space="0" w:color="auto"/>
            </w:tcBorders>
          </w:tcPr>
          <w:p w14:paraId="669070F2" w14:textId="77777777" w:rsidR="003100DC" w:rsidRDefault="003100DC" w:rsidP="00AA62BA">
            <w:pPr>
              <w:autoSpaceDE w:val="0"/>
              <w:autoSpaceDN w:val="0"/>
              <w:adjustRightInd w:val="0"/>
              <w:rPr>
                <w:rFonts w:cs="Arial"/>
                <w:b/>
                <w:bCs/>
                <w:color w:val="000000"/>
                <w:sz w:val="16"/>
                <w:szCs w:val="23"/>
              </w:rPr>
            </w:pPr>
            <w:r>
              <w:rPr>
                <w:rFonts w:cs="Arial"/>
                <w:b/>
                <w:bCs/>
                <w:color w:val="000000"/>
                <w:sz w:val="16"/>
                <w:szCs w:val="23"/>
              </w:rPr>
              <w:t>4.1  Equipos</w:t>
            </w:r>
          </w:p>
          <w:p w14:paraId="4E49E0EF" w14:textId="77777777" w:rsidR="003100DC" w:rsidRDefault="003100DC" w:rsidP="00AA62BA">
            <w:pPr>
              <w:rPr>
                <w:rFonts w:cs="Arial"/>
                <w:b/>
                <w:bCs/>
                <w:color w:val="000000"/>
                <w:sz w:val="16"/>
              </w:rPr>
            </w:pPr>
          </w:p>
        </w:tc>
        <w:tc>
          <w:tcPr>
            <w:tcW w:w="360" w:type="dxa"/>
            <w:tcBorders>
              <w:left w:val="single" w:sz="4" w:space="0" w:color="auto"/>
              <w:right w:val="single" w:sz="4" w:space="0" w:color="auto"/>
            </w:tcBorders>
          </w:tcPr>
          <w:p w14:paraId="034715AF" w14:textId="77777777" w:rsidR="003100DC" w:rsidRDefault="003100DC" w:rsidP="00AA62BA">
            <w:pPr>
              <w:rPr>
                <w:rFonts w:cs="Arial"/>
                <w:sz w:val="16"/>
              </w:rPr>
            </w:pPr>
          </w:p>
        </w:tc>
        <w:tc>
          <w:tcPr>
            <w:tcW w:w="6388" w:type="dxa"/>
            <w:tcBorders>
              <w:top w:val="single" w:sz="4" w:space="0" w:color="auto"/>
              <w:left w:val="single" w:sz="4" w:space="0" w:color="auto"/>
              <w:bottom w:val="nil"/>
            </w:tcBorders>
          </w:tcPr>
          <w:p w14:paraId="59177A6B" w14:textId="77777777" w:rsidR="003100DC" w:rsidRDefault="003100DC" w:rsidP="00AA62BA">
            <w:pPr>
              <w:autoSpaceDE w:val="0"/>
              <w:autoSpaceDN w:val="0"/>
              <w:adjustRightInd w:val="0"/>
              <w:rPr>
                <w:rFonts w:cs="Arial"/>
                <w:color w:val="000000"/>
                <w:sz w:val="16"/>
                <w:szCs w:val="19"/>
              </w:rPr>
            </w:pPr>
            <w:r>
              <w:rPr>
                <w:rFonts w:cs="Arial"/>
                <w:color w:val="000000"/>
                <w:sz w:val="16"/>
                <w:szCs w:val="19"/>
              </w:rPr>
              <w:t>Las lámparas, equipos auxiliares, luminarias y resto de dispositivos cumplirán lo dispuesto en la normativa específica para cada tipo de material. Particularmente, las lámparas fluorescentes cumplirán con los valores admitidos por el Real Decreto 838/2002, de 2 de agosto, por el que se establecen los requisitos de eficiencia energética de los balastos de lámparas fluorescentes.</w:t>
            </w:r>
          </w:p>
        </w:tc>
      </w:tr>
      <w:tr w:rsidR="003100DC" w14:paraId="625332C4" w14:textId="77777777" w:rsidTr="00AA62BA">
        <w:trPr>
          <w:cantSplit/>
          <w:trHeight w:val="36"/>
        </w:trPr>
        <w:tc>
          <w:tcPr>
            <w:tcW w:w="2230" w:type="dxa"/>
            <w:tcBorders>
              <w:top w:val="nil"/>
              <w:left w:val="single" w:sz="4" w:space="0" w:color="auto"/>
              <w:bottom w:val="single" w:sz="4" w:space="0" w:color="auto"/>
              <w:right w:val="single" w:sz="4" w:space="0" w:color="auto"/>
            </w:tcBorders>
          </w:tcPr>
          <w:p w14:paraId="0DD565BC" w14:textId="77777777" w:rsidR="003100DC" w:rsidRDefault="003100DC" w:rsidP="00AA62BA">
            <w:pPr>
              <w:rPr>
                <w:rFonts w:cs="Arial"/>
                <w:b/>
                <w:bCs/>
                <w:color w:val="000000"/>
                <w:sz w:val="16"/>
              </w:rPr>
            </w:pPr>
          </w:p>
        </w:tc>
        <w:tc>
          <w:tcPr>
            <w:tcW w:w="360" w:type="dxa"/>
            <w:tcBorders>
              <w:left w:val="single" w:sz="4" w:space="0" w:color="auto"/>
              <w:right w:val="single" w:sz="4" w:space="0" w:color="auto"/>
            </w:tcBorders>
          </w:tcPr>
          <w:p w14:paraId="4EAC8D07" w14:textId="77777777" w:rsidR="003100DC" w:rsidRDefault="003100DC" w:rsidP="00AA62BA">
            <w:pPr>
              <w:rPr>
                <w:rFonts w:cs="Arial"/>
                <w:sz w:val="16"/>
              </w:rPr>
            </w:pPr>
          </w:p>
          <w:p w14:paraId="4CAB1411" w14:textId="77777777" w:rsidR="003100DC" w:rsidRDefault="003100DC" w:rsidP="00AA62BA">
            <w:pPr>
              <w:rPr>
                <w:rFonts w:cs="Arial"/>
                <w:sz w:val="16"/>
              </w:rPr>
            </w:pPr>
          </w:p>
        </w:tc>
        <w:tc>
          <w:tcPr>
            <w:tcW w:w="6388" w:type="dxa"/>
            <w:tcBorders>
              <w:top w:val="nil"/>
              <w:left w:val="single" w:sz="4" w:space="0" w:color="auto"/>
              <w:bottom w:val="single" w:sz="4" w:space="0" w:color="auto"/>
            </w:tcBorders>
          </w:tcPr>
          <w:p w14:paraId="5A2DB7CD" w14:textId="77777777" w:rsidR="003100DC" w:rsidRDefault="003100DC" w:rsidP="00AA62BA">
            <w:pPr>
              <w:autoSpaceDE w:val="0"/>
              <w:autoSpaceDN w:val="0"/>
              <w:adjustRightInd w:val="0"/>
              <w:rPr>
                <w:rFonts w:cs="Arial"/>
                <w:color w:val="000000"/>
                <w:sz w:val="16"/>
                <w:szCs w:val="19"/>
              </w:rPr>
            </w:pPr>
            <w:r>
              <w:rPr>
                <w:rFonts w:cs="Arial"/>
                <w:color w:val="000000"/>
                <w:sz w:val="16"/>
                <w:szCs w:val="19"/>
              </w:rPr>
              <w:t>Salvo justificación, las lámparas utilizadas en la instalación de iluminación de cada zona tendrán limitada las pérdidas de sus equipos auxiliares, por lo que la potencia del conjunto lámpara más equipo auxiliar no superará los valores indicados en las tablas 3.1 y 3.2:</w:t>
            </w:r>
          </w:p>
          <w:p w14:paraId="26F11555" w14:textId="77777777" w:rsidR="003100DC" w:rsidRDefault="003100DC" w:rsidP="00AA62BA">
            <w:pPr>
              <w:autoSpaceDE w:val="0"/>
              <w:autoSpaceDN w:val="0"/>
              <w:adjustRightInd w:val="0"/>
              <w:rPr>
                <w:rFonts w:cs="Arial"/>
                <w:color w:val="000000"/>
                <w:sz w:val="16"/>
                <w:szCs w:val="19"/>
              </w:rPr>
            </w:pPr>
          </w:p>
          <w:p w14:paraId="09CC19E6" w14:textId="77777777" w:rsidR="003100DC" w:rsidRDefault="003100DC" w:rsidP="00AA62BA">
            <w:pPr>
              <w:pStyle w:val="Ttulo1"/>
              <w:rPr>
                <w:rFonts w:cs="Arial"/>
                <w:sz w:val="16"/>
                <w:szCs w:val="16"/>
              </w:rPr>
            </w:pPr>
            <w:r>
              <w:rPr>
                <w:rFonts w:cs="Arial"/>
                <w:sz w:val="16"/>
                <w:szCs w:val="16"/>
              </w:rPr>
              <w:t>Tabla 3.1 Lámparas de descarga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1026"/>
              <w:gridCol w:w="969"/>
              <w:gridCol w:w="1364"/>
            </w:tblGrid>
            <w:tr w:rsidR="003100DC" w14:paraId="7EB56190" w14:textId="77777777" w:rsidTr="00AA62BA">
              <w:trPr>
                <w:cantSplit/>
                <w:jc w:val="center"/>
              </w:trPr>
              <w:tc>
                <w:tcPr>
                  <w:tcW w:w="1118" w:type="dxa"/>
                  <w:vMerge w:val="restart"/>
                  <w:tcBorders>
                    <w:top w:val="single" w:sz="4" w:space="0" w:color="auto"/>
                    <w:left w:val="single" w:sz="4" w:space="0" w:color="auto"/>
                    <w:bottom w:val="single" w:sz="4" w:space="0" w:color="auto"/>
                    <w:right w:val="single" w:sz="4" w:space="0" w:color="auto"/>
                  </w:tcBorders>
                  <w:vAlign w:val="center"/>
                </w:tcPr>
                <w:p w14:paraId="760A52FC" w14:textId="77777777" w:rsidR="003100DC" w:rsidRDefault="003100DC" w:rsidP="00AA62BA">
                  <w:pPr>
                    <w:autoSpaceDE w:val="0"/>
                    <w:autoSpaceDN w:val="0"/>
                    <w:adjustRightInd w:val="0"/>
                    <w:jc w:val="center"/>
                    <w:rPr>
                      <w:rFonts w:cs="Arial"/>
                      <w:b/>
                      <w:bCs/>
                      <w:color w:val="000000"/>
                      <w:sz w:val="16"/>
                      <w:szCs w:val="17"/>
                    </w:rPr>
                  </w:pPr>
                  <w:r>
                    <w:rPr>
                      <w:rFonts w:cs="Arial"/>
                      <w:b/>
                      <w:bCs/>
                      <w:color w:val="000000"/>
                      <w:sz w:val="16"/>
                      <w:szCs w:val="15"/>
                    </w:rPr>
                    <w:t>Potencia nominal de lámpara (W)</w:t>
                  </w:r>
                </w:p>
              </w:tc>
              <w:tc>
                <w:tcPr>
                  <w:tcW w:w="3359" w:type="dxa"/>
                  <w:gridSpan w:val="3"/>
                  <w:tcBorders>
                    <w:top w:val="single" w:sz="4" w:space="0" w:color="auto"/>
                    <w:left w:val="single" w:sz="4" w:space="0" w:color="auto"/>
                    <w:bottom w:val="single" w:sz="4" w:space="0" w:color="auto"/>
                    <w:right w:val="single" w:sz="4" w:space="0" w:color="auto"/>
                  </w:tcBorders>
                </w:tcPr>
                <w:p w14:paraId="051E83DD" w14:textId="77777777" w:rsidR="003100DC" w:rsidRDefault="003100DC" w:rsidP="00AA62BA">
                  <w:pPr>
                    <w:autoSpaceDE w:val="0"/>
                    <w:autoSpaceDN w:val="0"/>
                    <w:adjustRightInd w:val="0"/>
                    <w:jc w:val="center"/>
                    <w:rPr>
                      <w:rFonts w:cs="Arial"/>
                      <w:b/>
                      <w:bCs/>
                      <w:color w:val="000000"/>
                      <w:sz w:val="16"/>
                      <w:szCs w:val="17"/>
                    </w:rPr>
                  </w:pPr>
                  <w:r>
                    <w:rPr>
                      <w:rFonts w:cs="Arial"/>
                      <w:b/>
                      <w:bCs/>
                      <w:color w:val="000000"/>
                      <w:sz w:val="16"/>
                      <w:szCs w:val="15"/>
                    </w:rPr>
                    <w:t>Potencia total del conjunto (W)</w:t>
                  </w:r>
                </w:p>
              </w:tc>
            </w:tr>
            <w:tr w:rsidR="003100DC" w14:paraId="756E0E83" w14:textId="77777777" w:rsidTr="00AA62B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6CDEEE" w14:textId="77777777" w:rsidR="003100DC" w:rsidRDefault="003100DC" w:rsidP="00AA62BA">
                  <w:pPr>
                    <w:rPr>
                      <w:rFonts w:cs="Arial"/>
                      <w:b/>
                      <w:bCs/>
                      <w:color w:val="000000"/>
                      <w:sz w:val="16"/>
                      <w:szCs w:val="17"/>
                    </w:rPr>
                  </w:pPr>
                </w:p>
              </w:tc>
              <w:tc>
                <w:tcPr>
                  <w:tcW w:w="1026" w:type="dxa"/>
                  <w:tcBorders>
                    <w:top w:val="single" w:sz="4" w:space="0" w:color="auto"/>
                    <w:left w:val="single" w:sz="4" w:space="0" w:color="auto"/>
                    <w:bottom w:val="single" w:sz="4" w:space="0" w:color="auto"/>
                    <w:right w:val="single" w:sz="4" w:space="0" w:color="auto"/>
                  </w:tcBorders>
                </w:tcPr>
                <w:p w14:paraId="5EB10F79" w14:textId="77777777" w:rsidR="003100DC" w:rsidRDefault="003100DC" w:rsidP="00AA62BA">
                  <w:pPr>
                    <w:autoSpaceDE w:val="0"/>
                    <w:autoSpaceDN w:val="0"/>
                    <w:adjustRightInd w:val="0"/>
                    <w:jc w:val="center"/>
                    <w:rPr>
                      <w:rFonts w:cs="Arial"/>
                      <w:b/>
                      <w:bCs/>
                      <w:color w:val="000000"/>
                      <w:sz w:val="16"/>
                      <w:szCs w:val="17"/>
                    </w:rPr>
                  </w:pPr>
                  <w:r>
                    <w:rPr>
                      <w:rFonts w:cs="Arial"/>
                      <w:b/>
                      <w:bCs/>
                      <w:color w:val="000000"/>
                      <w:sz w:val="16"/>
                      <w:szCs w:val="14"/>
                    </w:rPr>
                    <w:t>Vapor de mercurio</w:t>
                  </w:r>
                </w:p>
              </w:tc>
              <w:tc>
                <w:tcPr>
                  <w:tcW w:w="969" w:type="dxa"/>
                  <w:tcBorders>
                    <w:top w:val="single" w:sz="4" w:space="0" w:color="auto"/>
                    <w:left w:val="single" w:sz="4" w:space="0" w:color="auto"/>
                    <w:bottom w:val="single" w:sz="4" w:space="0" w:color="auto"/>
                    <w:right w:val="single" w:sz="4" w:space="0" w:color="auto"/>
                  </w:tcBorders>
                </w:tcPr>
                <w:p w14:paraId="49AB8BF1" w14:textId="77777777" w:rsidR="003100DC" w:rsidRDefault="003100DC" w:rsidP="00AA62BA">
                  <w:pPr>
                    <w:autoSpaceDE w:val="0"/>
                    <w:autoSpaceDN w:val="0"/>
                    <w:adjustRightInd w:val="0"/>
                    <w:jc w:val="center"/>
                    <w:rPr>
                      <w:rFonts w:cs="Arial"/>
                      <w:b/>
                      <w:bCs/>
                      <w:color w:val="000000"/>
                      <w:sz w:val="16"/>
                      <w:szCs w:val="17"/>
                    </w:rPr>
                  </w:pPr>
                  <w:r>
                    <w:rPr>
                      <w:rFonts w:cs="Arial"/>
                      <w:b/>
                      <w:bCs/>
                      <w:color w:val="000000"/>
                      <w:sz w:val="16"/>
                      <w:szCs w:val="14"/>
                    </w:rPr>
                    <w:t>Vapor de sodio alta presión</w:t>
                  </w:r>
                </w:p>
              </w:tc>
              <w:tc>
                <w:tcPr>
                  <w:tcW w:w="1364" w:type="dxa"/>
                  <w:tcBorders>
                    <w:top w:val="single" w:sz="4" w:space="0" w:color="auto"/>
                    <w:left w:val="single" w:sz="4" w:space="0" w:color="auto"/>
                    <w:bottom w:val="single" w:sz="4" w:space="0" w:color="auto"/>
                    <w:right w:val="single" w:sz="4" w:space="0" w:color="auto"/>
                  </w:tcBorders>
                </w:tcPr>
                <w:p w14:paraId="55248779" w14:textId="77777777" w:rsidR="003100DC" w:rsidRDefault="003100DC" w:rsidP="00AA62BA">
                  <w:pPr>
                    <w:autoSpaceDE w:val="0"/>
                    <w:autoSpaceDN w:val="0"/>
                    <w:adjustRightInd w:val="0"/>
                    <w:jc w:val="center"/>
                    <w:rPr>
                      <w:rFonts w:cs="Arial"/>
                      <w:b/>
                      <w:bCs/>
                      <w:color w:val="000000"/>
                      <w:sz w:val="16"/>
                      <w:szCs w:val="17"/>
                    </w:rPr>
                  </w:pPr>
                  <w:r>
                    <w:rPr>
                      <w:rFonts w:cs="Arial"/>
                      <w:b/>
                      <w:bCs/>
                      <w:color w:val="000000"/>
                      <w:sz w:val="16"/>
                      <w:szCs w:val="14"/>
                    </w:rPr>
                    <w:t>Vapor halogenuros metálicos</w:t>
                  </w:r>
                </w:p>
              </w:tc>
            </w:tr>
            <w:tr w:rsidR="003100DC" w14:paraId="704F4B6D" w14:textId="77777777" w:rsidTr="00AA62BA">
              <w:trPr>
                <w:jc w:val="center"/>
              </w:trPr>
              <w:tc>
                <w:tcPr>
                  <w:tcW w:w="1118" w:type="dxa"/>
                  <w:tcBorders>
                    <w:top w:val="single" w:sz="4" w:space="0" w:color="auto"/>
                    <w:left w:val="single" w:sz="4" w:space="0" w:color="auto"/>
                    <w:bottom w:val="single" w:sz="4" w:space="0" w:color="auto"/>
                    <w:right w:val="single" w:sz="4" w:space="0" w:color="auto"/>
                  </w:tcBorders>
                </w:tcPr>
                <w:p w14:paraId="1A2FA477"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50</w:t>
                  </w:r>
                </w:p>
              </w:tc>
              <w:tc>
                <w:tcPr>
                  <w:tcW w:w="1026" w:type="dxa"/>
                  <w:tcBorders>
                    <w:top w:val="single" w:sz="4" w:space="0" w:color="auto"/>
                    <w:left w:val="single" w:sz="4" w:space="0" w:color="auto"/>
                    <w:bottom w:val="single" w:sz="4" w:space="0" w:color="auto"/>
                    <w:right w:val="single" w:sz="4" w:space="0" w:color="auto"/>
                  </w:tcBorders>
                </w:tcPr>
                <w:p w14:paraId="30C519DC"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60</w:t>
                  </w:r>
                </w:p>
              </w:tc>
              <w:tc>
                <w:tcPr>
                  <w:tcW w:w="969" w:type="dxa"/>
                  <w:tcBorders>
                    <w:top w:val="single" w:sz="4" w:space="0" w:color="auto"/>
                    <w:left w:val="single" w:sz="4" w:space="0" w:color="auto"/>
                    <w:bottom w:val="single" w:sz="4" w:space="0" w:color="auto"/>
                    <w:right w:val="single" w:sz="4" w:space="0" w:color="auto"/>
                  </w:tcBorders>
                </w:tcPr>
                <w:p w14:paraId="147DE258"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62</w:t>
                  </w:r>
                </w:p>
              </w:tc>
              <w:tc>
                <w:tcPr>
                  <w:tcW w:w="1364" w:type="dxa"/>
                  <w:tcBorders>
                    <w:top w:val="single" w:sz="4" w:space="0" w:color="auto"/>
                    <w:left w:val="single" w:sz="4" w:space="0" w:color="auto"/>
                    <w:bottom w:val="single" w:sz="4" w:space="0" w:color="auto"/>
                    <w:right w:val="single" w:sz="4" w:space="0" w:color="auto"/>
                  </w:tcBorders>
                </w:tcPr>
                <w:p w14:paraId="3C610024"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w:t>
                  </w:r>
                </w:p>
              </w:tc>
            </w:tr>
            <w:tr w:rsidR="003100DC" w14:paraId="35A9BE38" w14:textId="77777777" w:rsidTr="00AA62BA">
              <w:trPr>
                <w:jc w:val="center"/>
              </w:trPr>
              <w:tc>
                <w:tcPr>
                  <w:tcW w:w="1118" w:type="dxa"/>
                  <w:tcBorders>
                    <w:top w:val="single" w:sz="4" w:space="0" w:color="auto"/>
                    <w:left w:val="single" w:sz="4" w:space="0" w:color="auto"/>
                    <w:bottom w:val="single" w:sz="4" w:space="0" w:color="auto"/>
                    <w:right w:val="single" w:sz="4" w:space="0" w:color="auto"/>
                  </w:tcBorders>
                </w:tcPr>
                <w:p w14:paraId="2D0D9972"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70</w:t>
                  </w:r>
                </w:p>
              </w:tc>
              <w:tc>
                <w:tcPr>
                  <w:tcW w:w="1026" w:type="dxa"/>
                  <w:tcBorders>
                    <w:top w:val="single" w:sz="4" w:space="0" w:color="auto"/>
                    <w:left w:val="single" w:sz="4" w:space="0" w:color="auto"/>
                    <w:bottom w:val="single" w:sz="4" w:space="0" w:color="auto"/>
                    <w:right w:val="single" w:sz="4" w:space="0" w:color="auto"/>
                  </w:tcBorders>
                </w:tcPr>
                <w:p w14:paraId="7DC48633"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w:t>
                  </w:r>
                </w:p>
              </w:tc>
              <w:tc>
                <w:tcPr>
                  <w:tcW w:w="969" w:type="dxa"/>
                  <w:tcBorders>
                    <w:top w:val="single" w:sz="4" w:space="0" w:color="auto"/>
                    <w:left w:val="single" w:sz="4" w:space="0" w:color="auto"/>
                    <w:bottom w:val="single" w:sz="4" w:space="0" w:color="auto"/>
                    <w:right w:val="single" w:sz="4" w:space="0" w:color="auto"/>
                  </w:tcBorders>
                </w:tcPr>
                <w:p w14:paraId="775D3FEB"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84</w:t>
                  </w:r>
                </w:p>
              </w:tc>
              <w:tc>
                <w:tcPr>
                  <w:tcW w:w="1364" w:type="dxa"/>
                  <w:tcBorders>
                    <w:top w:val="single" w:sz="4" w:space="0" w:color="auto"/>
                    <w:left w:val="single" w:sz="4" w:space="0" w:color="auto"/>
                    <w:bottom w:val="single" w:sz="4" w:space="0" w:color="auto"/>
                    <w:right w:val="single" w:sz="4" w:space="0" w:color="auto"/>
                  </w:tcBorders>
                </w:tcPr>
                <w:p w14:paraId="4F6A2211"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84</w:t>
                  </w:r>
                </w:p>
              </w:tc>
            </w:tr>
            <w:tr w:rsidR="003100DC" w14:paraId="71A762F3" w14:textId="77777777" w:rsidTr="00AA62BA">
              <w:trPr>
                <w:jc w:val="center"/>
              </w:trPr>
              <w:tc>
                <w:tcPr>
                  <w:tcW w:w="1118" w:type="dxa"/>
                  <w:tcBorders>
                    <w:top w:val="single" w:sz="4" w:space="0" w:color="auto"/>
                    <w:left w:val="single" w:sz="4" w:space="0" w:color="auto"/>
                    <w:bottom w:val="single" w:sz="4" w:space="0" w:color="auto"/>
                    <w:right w:val="single" w:sz="4" w:space="0" w:color="auto"/>
                  </w:tcBorders>
                </w:tcPr>
                <w:p w14:paraId="4BF32E3A"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80</w:t>
                  </w:r>
                </w:p>
              </w:tc>
              <w:tc>
                <w:tcPr>
                  <w:tcW w:w="1026" w:type="dxa"/>
                  <w:tcBorders>
                    <w:top w:val="single" w:sz="4" w:space="0" w:color="auto"/>
                    <w:left w:val="single" w:sz="4" w:space="0" w:color="auto"/>
                    <w:bottom w:val="single" w:sz="4" w:space="0" w:color="auto"/>
                    <w:right w:val="single" w:sz="4" w:space="0" w:color="auto"/>
                  </w:tcBorders>
                </w:tcPr>
                <w:p w14:paraId="4B4156A3"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92</w:t>
                  </w:r>
                </w:p>
              </w:tc>
              <w:tc>
                <w:tcPr>
                  <w:tcW w:w="969" w:type="dxa"/>
                  <w:tcBorders>
                    <w:top w:val="single" w:sz="4" w:space="0" w:color="auto"/>
                    <w:left w:val="single" w:sz="4" w:space="0" w:color="auto"/>
                    <w:bottom w:val="single" w:sz="4" w:space="0" w:color="auto"/>
                    <w:right w:val="single" w:sz="4" w:space="0" w:color="auto"/>
                  </w:tcBorders>
                </w:tcPr>
                <w:p w14:paraId="24A596D0"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w:t>
                  </w:r>
                </w:p>
              </w:tc>
              <w:tc>
                <w:tcPr>
                  <w:tcW w:w="1364" w:type="dxa"/>
                  <w:tcBorders>
                    <w:top w:val="single" w:sz="4" w:space="0" w:color="auto"/>
                    <w:left w:val="single" w:sz="4" w:space="0" w:color="auto"/>
                    <w:bottom w:val="single" w:sz="4" w:space="0" w:color="auto"/>
                    <w:right w:val="single" w:sz="4" w:space="0" w:color="auto"/>
                  </w:tcBorders>
                </w:tcPr>
                <w:p w14:paraId="7F977D1B"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w:t>
                  </w:r>
                </w:p>
              </w:tc>
            </w:tr>
            <w:tr w:rsidR="003100DC" w14:paraId="3562D089" w14:textId="77777777" w:rsidTr="00AA62BA">
              <w:trPr>
                <w:jc w:val="center"/>
              </w:trPr>
              <w:tc>
                <w:tcPr>
                  <w:tcW w:w="1118" w:type="dxa"/>
                  <w:tcBorders>
                    <w:top w:val="single" w:sz="4" w:space="0" w:color="auto"/>
                    <w:left w:val="single" w:sz="4" w:space="0" w:color="auto"/>
                    <w:bottom w:val="single" w:sz="4" w:space="0" w:color="auto"/>
                    <w:right w:val="single" w:sz="4" w:space="0" w:color="auto"/>
                  </w:tcBorders>
                </w:tcPr>
                <w:p w14:paraId="3D8C04EE"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100</w:t>
                  </w:r>
                </w:p>
              </w:tc>
              <w:tc>
                <w:tcPr>
                  <w:tcW w:w="1026" w:type="dxa"/>
                  <w:tcBorders>
                    <w:top w:val="single" w:sz="4" w:space="0" w:color="auto"/>
                    <w:left w:val="single" w:sz="4" w:space="0" w:color="auto"/>
                    <w:bottom w:val="single" w:sz="4" w:space="0" w:color="auto"/>
                    <w:right w:val="single" w:sz="4" w:space="0" w:color="auto"/>
                  </w:tcBorders>
                </w:tcPr>
                <w:p w14:paraId="3FA5F3A8"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w:t>
                  </w:r>
                </w:p>
              </w:tc>
              <w:tc>
                <w:tcPr>
                  <w:tcW w:w="969" w:type="dxa"/>
                  <w:tcBorders>
                    <w:top w:val="single" w:sz="4" w:space="0" w:color="auto"/>
                    <w:left w:val="single" w:sz="4" w:space="0" w:color="auto"/>
                    <w:bottom w:val="single" w:sz="4" w:space="0" w:color="auto"/>
                    <w:right w:val="single" w:sz="4" w:space="0" w:color="auto"/>
                  </w:tcBorders>
                </w:tcPr>
                <w:p w14:paraId="5C813BA9"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116</w:t>
                  </w:r>
                </w:p>
              </w:tc>
              <w:tc>
                <w:tcPr>
                  <w:tcW w:w="1364" w:type="dxa"/>
                  <w:tcBorders>
                    <w:top w:val="single" w:sz="4" w:space="0" w:color="auto"/>
                    <w:left w:val="single" w:sz="4" w:space="0" w:color="auto"/>
                    <w:bottom w:val="single" w:sz="4" w:space="0" w:color="auto"/>
                    <w:right w:val="single" w:sz="4" w:space="0" w:color="auto"/>
                  </w:tcBorders>
                </w:tcPr>
                <w:p w14:paraId="64DAB51C"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116</w:t>
                  </w:r>
                </w:p>
              </w:tc>
            </w:tr>
            <w:tr w:rsidR="003100DC" w14:paraId="3E351D41" w14:textId="77777777" w:rsidTr="00AA62BA">
              <w:trPr>
                <w:jc w:val="center"/>
              </w:trPr>
              <w:tc>
                <w:tcPr>
                  <w:tcW w:w="1118" w:type="dxa"/>
                  <w:tcBorders>
                    <w:top w:val="single" w:sz="4" w:space="0" w:color="auto"/>
                    <w:left w:val="single" w:sz="4" w:space="0" w:color="auto"/>
                    <w:bottom w:val="single" w:sz="4" w:space="0" w:color="auto"/>
                    <w:right w:val="single" w:sz="4" w:space="0" w:color="auto"/>
                  </w:tcBorders>
                </w:tcPr>
                <w:p w14:paraId="2AE6D7AF"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125</w:t>
                  </w:r>
                </w:p>
              </w:tc>
              <w:tc>
                <w:tcPr>
                  <w:tcW w:w="1026" w:type="dxa"/>
                  <w:tcBorders>
                    <w:top w:val="single" w:sz="4" w:space="0" w:color="auto"/>
                    <w:left w:val="single" w:sz="4" w:space="0" w:color="auto"/>
                    <w:bottom w:val="single" w:sz="4" w:space="0" w:color="auto"/>
                    <w:right w:val="single" w:sz="4" w:space="0" w:color="auto"/>
                  </w:tcBorders>
                </w:tcPr>
                <w:p w14:paraId="74ED2C16"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139</w:t>
                  </w:r>
                </w:p>
              </w:tc>
              <w:tc>
                <w:tcPr>
                  <w:tcW w:w="969" w:type="dxa"/>
                  <w:tcBorders>
                    <w:top w:val="single" w:sz="4" w:space="0" w:color="auto"/>
                    <w:left w:val="single" w:sz="4" w:space="0" w:color="auto"/>
                    <w:bottom w:val="single" w:sz="4" w:space="0" w:color="auto"/>
                    <w:right w:val="single" w:sz="4" w:space="0" w:color="auto"/>
                  </w:tcBorders>
                </w:tcPr>
                <w:p w14:paraId="49C14E30"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w:t>
                  </w:r>
                </w:p>
              </w:tc>
              <w:tc>
                <w:tcPr>
                  <w:tcW w:w="1364" w:type="dxa"/>
                  <w:tcBorders>
                    <w:top w:val="single" w:sz="4" w:space="0" w:color="auto"/>
                    <w:left w:val="single" w:sz="4" w:space="0" w:color="auto"/>
                    <w:bottom w:val="single" w:sz="4" w:space="0" w:color="auto"/>
                    <w:right w:val="single" w:sz="4" w:space="0" w:color="auto"/>
                  </w:tcBorders>
                </w:tcPr>
                <w:p w14:paraId="17E16D91"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w:t>
                  </w:r>
                </w:p>
              </w:tc>
            </w:tr>
            <w:tr w:rsidR="003100DC" w14:paraId="17103163" w14:textId="77777777" w:rsidTr="00AA62BA">
              <w:trPr>
                <w:jc w:val="center"/>
              </w:trPr>
              <w:tc>
                <w:tcPr>
                  <w:tcW w:w="1118" w:type="dxa"/>
                  <w:tcBorders>
                    <w:top w:val="single" w:sz="4" w:space="0" w:color="auto"/>
                    <w:left w:val="single" w:sz="4" w:space="0" w:color="auto"/>
                    <w:bottom w:val="single" w:sz="4" w:space="0" w:color="auto"/>
                    <w:right w:val="single" w:sz="4" w:space="0" w:color="auto"/>
                  </w:tcBorders>
                </w:tcPr>
                <w:p w14:paraId="16B02EB1"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150</w:t>
                  </w:r>
                </w:p>
              </w:tc>
              <w:tc>
                <w:tcPr>
                  <w:tcW w:w="1026" w:type="dxa"/>
                  <w:tcBorders>
                    <w:top w:val="single" w:sz="4" w:space="0" w:color="auto"/>
                    <w:left w:val="single" w:sz="4" w:space="0" w:color="auto"/>
                    <w:bottom w:val="single" w:sz="4" w:space="0" w:color="auto"/>
                    <w:right w:val="single" w:sz="4" w:space="0" w:color="auto"/>
                  </w:tcBorders>
                </w:tcPr>
                <w:p w14:paraId="7FFBFB3D"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w:t>
                  </w:r>
                </w:p>
              </w:tc>
              <w:tc>
                <w:tcPr>
                  <w:tcW w:w="969" w:type="dxa"/>
                  <w:tcBorders>
                    <w:top w:val="single" w:sz="4" w:space="0" w:color="auto"/>
                    <w:left w:val="single" w:sz="4" w:space="0" w:color="auto"/>
                    <w:bottom w:val="single" w:sz="4" w:space="0" w:color="auto"/>
                    <w:right w:val="single" w:sz="4" w:space="0" w:color="auto"/>
                  </w:tcBorders>
                </w:tcPr>
                <w:p w14:paraId="00E2432F"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171</w:t>
                  </w:r>
                </w:p>
              </w:tc>
              <w:tc>
                <w:tcPr>
                  <w:tcW w:w="1364" w:type="dxa"/>
                  <w:tcBorders>
                    <w:top w:val="single" w:sz="4" w:space="0" w:color="auto"/>
                    <w:left w:val="single" w:sz="4" w:space="0" w:color="auto"/>
                    <w:bottom w:val="single" w:sz="4" w:space="0" w:color="auto"/>
                    <w:right w:val="single" w:sz="4" w:space="0" w:color="auto"/>
                  </w:tcBorders>
                </w:tcPr>
                <w:p w14:paraId="03380478"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171</w:t>
                  </w:r>
                </w:p>
              </w:tc>
            </w:tr>
            <w:tr w:rsidR="003100DC" w14:paraId="39A5B9A3" w14:textId="77777777" w:rsidTr="00AA62BA">
              <w:trPr>
                <w:jc w:val="center"/>
              </w:trPr>
              <w:tc>
                <w:tcPr>
                  <w:tcW w:w="1118" w:type="dxa"/>
                  <w:tcBorders>
                    <w:top w:val="single" w:sz="4" w:space="0" w:color="auto"/>
                    <w:left w:val="single" w:sz="4" w:space="0" w:color="auto"/>
                    <w:bottom w:val="single" w:sz="4" w:space="0" w:color="auto"/>
                    <w:right w:val="single" w:sz="4" w:space="0" w:color="auto"/>
                  </w:tcBorders>
                </w:tcPr>
                <w:p w14:paraId="63434E02"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250</w:t>
                  </w:r>
                </w:p>
              </w:tc>
              <w:tc>
                <w:tcPr>
                  <w:tcW w:w="1026" w:type="dxa"/>
                  <w:tcBorders>
                    <w:top w:val="single" w:sz="4" w:space="0" w:color="auto"/>
                    <w:left w:val="single" w:sz="4" w:space="0" w:color="auto"/>
                    <w:bottom w:val="single" w:sz="4" w:space="0" w:color="auto"/>
                    <w:right w:val="single" w:sz="4" w:space="0" w:color="auto"/>
                  </w:tcBorders>
                </w:tcPr>
                <w:p w14:paraId="28148645"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270</w:t>
                  </w:r>
                </w:p>
              </w:tc>
              <w:tc>
                <w:tcPr>
                  <w:tcW w:w="969" w:type="dxa"/>
                  <w:tcBorders>
                    <w:top w:val="single" w:sz="4" w:space="0" w:color="auto"/>
                    <w:left w:val="single" w:sz="4" w:space="0" w:color="auto"/>
                    <w:bottom w:val="single" w:sz="4" w:space="0" w:color="auto"/>
                    <w:right w:val="single" w:sz="4" w:space="0" w:color="auto"/>
                  </w:tcBorders>
                </w:tcPr>
                <w:p w14:paraId="366FD7A3"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277</w:t>
                  </w:r>
                </w:p>
              </w:tc>
              <w:tc>
                <w:tcPr>
                  <w:tcW w:w="1364" w:type="dxa"/>
                  <w:tcBorders>
                    <w:top w:val="single" w:sz="4" w:space="0" w:color="auto"/>
                    <w:left w:val="single" w:sz="4" w:space="0" w:color="auto"/>
                    <w:bottom w:val="single" w:sz="4" w:space="0" w:color="auto"/>
                    <w:right w:val="single" w:sz="4" w:space="0" w:color="auto"/>
                  </w:tcBorders>
                </w:tcPr>
                <w:p w14:paraId="7BB0687F" w14:textId="77777777" w:rsidR="003100DC" w:rsidRDefault="003100DC" w:rsidP="00AA62BA">
                  <w:pPr>
                    <w:autoSpaceDE w:val="0"/>
                    <w:autoSpaceDN w:val="0"/>
                    <w:adjustRightInd w:val="0"/>
                    <w:jc w:val="center"/>
                    <w:rPr>
                      <w:rFonts w:cs="Arial"/>
                      <w:color w:val="000000"/>
                      <w:sz w:val="16"/>
                      <w:szCs w:val="17"/>
                    </w:rPr>
                  </w:pPr>
                  <w:r>
                    <w:rPr>
                      <w:rFonts w:cs="Arial"/>
                      <w:sz w:val="16"/>
                      <w:szCs w:val="15"/>
                    </w:rPr>
                    <w:t>270 (2,15A) 277(3A)</w:t>
                  </w:r>
                </w:p>
              </w:tc>
            </w:tr>
            <w:tr w:rsidR="003100DC" w14:paraId="01F688E6" w14:textId="77777777" w:rsidTr="00AA62BA">
              <w:trPr>
                <w:jc w:val="center"/>
              </w:trPr>
              <w:tc>
                <w:tcPr>
                  <w:tcW w:w="1118" w:type="dxa"/>
                  <w:tcBorders>
                    <w:top w:val="single" w:sz="4" w:space="0" w:color="auto"/>
                    <w:left w:val="single" w:sz="4" w:space="0" w:color="auto"/>
                    <w:bottom w:val="single" w:sz="4" w:space="0" w:color="auto"/>
                    <w:right w:val="single" w:sz="4" w:space="0" w:color="auto"/>
                  </w:tcBorders>
                </w:tcPr>
                <w:p w14:paraId="25CF7277"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400</w:t>
                  </w:r>
                </w:p>
              </w:tc>
              <w:tc>
                <w:tcPr>
                  <w:tcW w:w="1026" w:type="dxa"/>
                  <w:tcBorders>
                    <w:top w:val="single" w:sz="4" w:space="0" w:color="auto"/>
                    <w:left w:val="single" w:sz="4" w:space="0" w:color="auto"/>
                    <w:bottom w:val="single" w:sz="4" w:space="0" w:color="auto"/>
                    <w:right w:val="single" w:sz="4" w:space="0" w:color="auto"/>
                  </w:tcBorders>
                </w:tcPr>
                <w:p w14:paraId="22670750"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425</w:t>
                  </w:r>
                </w:p>
              </w:tc>
              <w:tc>
                <w:tcPr>
                  <w:tcW w:w="969" w:type="dxa"/>
                  <w:tcBorders>
                    <w:top w:val="single" w:sz="4" w:space="0" w:color="auto"/>
                    <w:left w:val="single" w:sz="4" w:space="0" w:color="auto"/>
                    <w:bottom w:val="single" w:sz="4" w:space="0" w:color="auto"/>
                    <w:right w:val="single" w:sz="4" w:space="0" w:color="auto"/>
                  </w:tcBorders>
                </w:tcPr>
                <w:p w14:paraId="659057DC" w14:textId="77777777" w:rsidR="003100DC" w:rsidRDefault="003100DC" w:rsidP="00AA62BA">
                  <w:pPr>
                    <w:autoSpaceDE w:val="0"/>
                    <w:autoSpaceDN w:val="0"/>
                    <w:adjustRightInd w:val="0"/>
                    <w:jc w:val="center"/>
                    <w:rPr>
                      <w:rFonts w:cs="Arial"/>
                      <w:color w:val="000000"/>
                      <w:sz w:val="16"/>
                      <w:szCs w:val="17"/>
                    </w:rPr>
                  </w:pPr>
                  <w:r>
                    <w:rPr>
                      <w:rFonts w:cs="Arial"/>
                      <w:color w:val="000000"/>
                      <w:sz w:val="16"/>
                      <w:szCs w:val="17"/>
                    </w:rPr>
                    <w:t>435</w:t>
                  </w:r>
                </w:p>
              </w:tc>
              <w:tc>
                <w:tcPr>
                  <w:tcW w:w="1364" w:type="dxa"/>
                  <w:tcBorders>
                    <w:top w:val="single" w:sz="4" w:space="0" w:color="auto"/>
                    <w:left w:val="single" w:sz="4" w:space="0" w:color="auto"/>
                    <w:bottom w:val="single" w:sz="4" w:space="0" w:color="auto"/>
                    <w:right w:val="single" w:sz="4" w:space="0" w:color="auto"/>
                  </w:tcBorders>
                </w:tcPr>
                <w:p w14:paraId="6D877DEB" w14:textId="77777777" w:rsidR="003100DC" w:rsidRDefault="003100DC" w:rsidP="00AA62BA">
                  <w:pPr>
                    <w:autoSpaceDE w:val="0"/>
                    <w:autoSpaceDN w:val="0"/>
                    <w:adjustRightInd w:val="0"/>
                    <w:jc w:val="center"/>
                    <w:rPr>
                      <w:rFonts w:cs="Arial"/>
                      <w:color w:val="000000"/>
                      <w:sz w:val="16"/>
                      <w:szCs w:val="17"/>
                    </w:rPr>
                  </w:pPr>
                  <w:r>
                    <w:rPr>
                      <w:rFonts w:cs="Arial"/>
                      <w:sz w:val="16"/>
                      <w:szCs w:val="15"/>
                    </w:rPr>
                    <w:t>425 (3,5A) 435 (4,6A)</w:t>
                  </w:r>
                </w:p>
              </w:tc>
            </w:tr>
          </w:tbl>
          <w:p w14:paraId="69EEA204" w14:textId="77777777" w:rsidR="003100DC" w:rsidRDefault="003100DC" w:rsidP="00AA62BA">
            <w:pPr>
              <w:autoSpaceDE w:val="0"/>
              <w:autoSpaceDN w:val="0"/>
              <w:adjustRightInd w:val="0"/>
              <w:rPr>
                <w:rFonts w:cs="Arial"/>
                <w:color w:val="000000"/>
                <w:sz w:val="16"/>
                <w:szCs w:val="15"/>
              </w:rPr>
            </w:pPr>
          </w:p>
          <w:p w14:paraId="02CA51B8" w14:textId="77777777" w:rsidR="003100DC" w:rsidRDefault="003100DC" w:rsidP="00AA62BA">
            <w:pPr>
              <w:autoSpaceDE w:val="0"/>
              <w:autoSpaceDN w:val="0"/>
              <w:adjustRightInd w:val="0"/>
              <w:rPr>
                <w:rFonts w:cs="Arial"/>
                <w:color w:val="000000"/>
                <w:sz w:val="16"/>
                <w:szCs w:val="15"/>
              </w:rPr>
            </w:pPr>
            <w:r>
              <w:rPr>
                <w:rFonts w:cs="Arial"/>
                <w:color w:val="000000"/>
                <w:sz w:val="16"/>
                <w:szCs w:val="15"/>
              </w:rPr>
              <w:t>NOTA: Estos valores no se aplicarán a los balastos de ejecución especial tales como secciones reducidas o reactancias de doble nivel.</w:t>
            </w:r>
          </w:p>
          <w:p w14:paraId="26ADB74B" w14:textId="77777777" w:rsidR="003100DC" w:rsidRDefault="003100DC" w:rsidP="00AA62BA">
            <w:pPr>
              <w:autoSpaceDE w:val="0"/>
              <w:autoSpaceDN w:val="0"/>
              <w:adjustRightInd w:val="0"/>
              <w:rPr>
                <w:rFonts w:cs="Arial"/>
                <w:color w:val="000000"/>
                <w:sz w:val="16"/>
                <w:szCs w:val="15"/>
              </w:rPr>
            </w:pPr>
          </w:p>
          <w:p w14:paraId="715D7B9B" w14:textId="77777777" w:rsidR="003100DC" w:rsidRDefault="003100DC" w:rsidP="00AA62BA">
            <w:pPr>
              <w:pStyle w:val="Ttulo1"/>
              <w:rPr>
                <w:rFonts w:cs="Arial"/>
                <w:sz w:val="16"/>
                <w:szCs w:val="16"/>
              </w:rPr>
            </w:pPr>
            <w:r>
              <w:rPr>
                <w:rFonts w:cs="Arial"/>
                <w:sz w:val="16"/>
                <w:szCs w:val="16"/>
              </w:rPr>
              <w:t>Tabla 3.2 Lámparas halógenas de baja tensión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19"/>
              <w:gridCol w:w="1782"/>
            </w:tblGrid>
            <w:tr w:rsidR="003100DC" w14:paraId="784A2580" w14:textId="77777777" w:rsidTr="00AA62BA">
              <w:trPr>
                <w:jc w:val="center"/>
              </w:trPr>
              <w:tc>
                <w:tcPr>
                  <w:tcW w:w="1719" w:type="dxa"/>
                </w:tcPr>
                <w:p w14:paraId="2A5BE577" w14:textId="77777777" w:rsidR="003100DC" w:rsidRDefault="003100DC" w:rsidP="00AA62BA">
                  <w:pPr>
                    <w:jc w:val="center"/>
                    <w:rPr>
                      <w:rFonts w:cs="Arial"/>
                      <w:sz w:val="16"/>
                    </w:rPr>
                  </w:pPr>
                  <w:r>
                    <w:rPr>
                      <w:rFonts w:cs="Arial"/>
                      <w:b/>
                      <w:bCs/>
                      <w:color w:val="000000"/>
                      <w:sz w:val="16"/>
                      <w:szCs w:val="15"/>
                    </w:rPr>
                    <w:t>Potencia nominal de lámpara (W)</w:t>
                  </w:r>
                </w:p>
              </w:tc>
              <w:tc>
                <w:tcPr>
                  <w:tcW w:w="1782" w:type="dxa"/>
                </w:tcPr>
                <w:p w14:paraId="227EDF53" w14:textId="77777777" w:rsidR="003100DC" w:rsidRDefault="003100DC" w:rsidP="00AA62BA">
                  <w:pPr>
                    <w:jc w:val="center"/>
                    <w:rPr>
                      <w:rFonts w:cs="Arial"/>
                      <w:sz w:val="16"/>
                    </w:rPr>
                  </w:pPr>
                  <w:r>
                    <w:rPr>
                      <w:rFonts w:cs="Arial"/>
                      <w:b/>
                      <w:bCs/>
                      <w:color w:val="000000"/>
                      <w:sz w:val="16"/>
                      <w:szCs w:val="15"/>
                    </w:rPr>
                    <w:t>Potencia total del conjunto (W)</w:t>
                  </w:r>
                </w:p>
              </w:tc>
            </w:tr>
            <w:tr w:rsidR="003100DC" w14:paraId="4F0AF193" w14:textId="77777777" w:rsidTr="00AA62BA">
              <w:trPr>
                <w:jc w:val="center"/>
              </w:trPr>
              <w:tc>
                <w:tcPr>
                  <w:tcW w:w="1719" w:type="dxa"/>
                </w:tcPr>
                <w:p w14:paraId="4F8DA219" w14:textId="77777777" w:rsidR="003100DC" w:rsidRDefault="003100DC" w:rsidP="00AA62BA">
                  <w:pPr>
                    <w:jc w:val="center"/>
                    <w:rPr>
                      <w:rFonts w:cs="Arial"/>
                      <w:sz w:val="16"/>
                    </w:rPr>
                  </w:pPr>
                  <w:r>
                    <w:rPr>
                      <w:rFonts w:cs="Arial"/>
                      <w:sz w:val="16"/>
                    </w:rPr>
                    <w:t>35</w:t>
                  </w:r>
                </w:p>
              </w:tc>
              <w:tc>
                <w:tcPr>
                  <w:tcW w:w="1782" w:type="dxa"/>
                </w:tcPr>
                <w:p w14:paraId="07908A01" w14:textId="77777777" w:rsidR="003100DC" w:rsidRDefault="003100DC" w:rsidP="00AA62BA">
                  <w:pPr>
                    <w:jc w:val="center"/>
                    <w:rPr>
                      <w:rFonts w:cs="Arial"/>
                      <w:sz w:val="16"/>
                    </w:rPr>
                  </w:pPr>
                  <w:r>
                    <w:rPr>
                      <w:rFonts w:cs="Arial"/>
                      <w:sz w:val="16"/>
                    </w:rPr>
                    <w:t>43</w:t>
                  </w:r>
                </w:p>
              </w:tc>
            </w:tr>
            <w:tr w:rsidR="003100DC" w14:paraId="58823305" w14:textId="77777777" w:rsidTr="00AA62BA">
              <w:trPr>
                <w:jc w:val="center"/>
              </w:trPr>
              <w:tc>
                <w:tcPr>
                  <w:tcW w:w="1719" w:type="dxa"/>
                </w:tcPr>
                <w:p w14:paraId="71E26A7E" w14:textId="77777777" w:rsidR="003100DC" w:rsidRDefault="003100DC" w:rsidP="00AA62BA">
                  <w:pPr>
                    <w:jc w:val="center"/>
                    <w:rPr>
                      <w:rFonts w:cs="Arial"/>
                      <w:sz w:val="16"/>
                    </w:rPr>
                  </w:pPr>
                  <w:r>
                    <w:rPr>
                      <w:rFonts w:cs="Arial"/>
                      <w:sz w:val="16"/>
                    </w:rPr>
                    <w:t>50</w:t>
                  </w:r>
                </w:p>
              </w:tc>
              <w:tc>
                <w:tcPr>
                  <w:tcW w:w="1782" w:type="dxa"/>
                </w:tcPr>
                <w:p w14:paraId="161C58AA" w14:textId="77777777" w:rsidR="003100DC" w:rsidRDefault="003100DC" w:rsidP="00AA62BA">
                  <w:pPr>
                    <w:jc w:val="center"/>
                    <w:rPr>
                      <w:rFonts w:cs="Arial"/>
                      <w:sz w:val="16"/>
                    </w:rPr>
                  </w:pPr>
                  <w:r>
                    <w:rPr>
                      <w:rFonts w:cs="Arial"/>
                      <w:sz w:val="16"/>
                    </w:rPr>
                    <w:t>60</w:t>
                  </w:r>
                </w:p>
              </w:tc>
            </w:tr>
            <w:tr w:rsidR="003100DC" w14:paraId="1D1C7B15" w14:textId="77777777" w:rsidTr="00AA62BA">
              <w:trPr>
                <w:jc w:val="center"/>
              </w:trPr>
              <w:tc>
                <w:tcPr>
                  <w:tcW w:w="1719" w:type="dxa"/>
                </w:tcPr>
                <w:p w14:paraId="15EC28AD" w14:textId="77777777" w:rsidR="003100DC" w:rsidRDefault="003100DC" w:rsidP="00AA62BA">
                  <w:pPr>
                    <w:jc w:val="center"/>
                    <w:rPr>
                      <w:rFonts w:cs="Arial"/>
                      <w:sz w:val="16"/>
                    </w:rPr>
                  </w:pPr>
                  <w:r>
                    <w:rPr>
                      <w:rFonts w:cs="Arial"/>
                      <w:sz w:val="16"/>
                    </w:rPr>
                    <w:t>2x35</w:t>
                  </w:r>
                </w:p>
              </w:tc>
              <w:tc>
                <w:tcPr>
                  <w:tcW w:w="1782" w:type="dxa"/>
                </w:tcPr>
                <w:p w14:paraId="1FE130DE" w14:textId="77777777" w:rsidR="003100DC" w:rsidRDefault="003100DC" w:rsidP="00AA62BA">
                  <w:pPr>
                    <w:jc w:val="center"/>
                    <w:rPr>
                      <w:rFonts w:cs="Arial"/>
                      <w:sz w:val="16"/>
                    </w:rPr>
                  </w:pPr>
                  <w:r>
                    <w:rPr>
                      <w:rFonts w:cs="Arial"/>
                      <w:sz w:val="16"/>
                    </w:rPr>
                    <w:t>85</w:t>
                  </w:r>
                </w:p>
              </w:tc>
            </w:tr>
            <w:tr w:rsidR="003100DC" w14:paraId="2DDF8787" w14:textId="77777777" w:rsidTr="00AA62BA">
              <w:trPr>
                <w:jc w:val="center"/>
              </w:trPr>
              <w:tc>
                <w:tcPr>
                  <w:tcW w:w="1719" w:type="dxa"/>
                </w:tcPr>
                <w:p w14:paraId="68AAA493" w14:textId="77777777" w:rsidR="003100DC" w:rsidRDefault="003100DC" w:rsidP="00AA62BA">
                  <w:pPr>
                    <w:jc w:val="center"/>
                    <w:rPr>
                      <w:rFonts w:cs="Arial"/>
                      <w:sz w:val="16"/>
                    </w:rPr>
                  </w:pPr>
                  <w:r>
                    <w:rPr>
                      <w:rFonts w:cs="Arial"/>
                      <w:sz w:val="16"/>
                    </w:rPr>
                    <w:t>3x25</w:t>
                  </w:r>
                </w:p>
              </w:tc>
              <w:tc>
                <w:tcPr>
                  <w:tcW w:w="1782" w:type="dxa"/>
                </w:tcPr>
                <w:p w14:paraId="75789455" w14:textId="77777777" w:rsidR="003100DC" w:rsidRDefault="003100DC" w:rsidP="00AA62BA">
                  <w:pPr>
                    <w:jc w:val="center"/>
                    <w:rPr>
                      <w:rFonts w:cs="Arial"/>
                      <w:sz w:val="16"/>
                    </w:rPr>
                  </w:pPr>
                  <w:r>
                    <w:rPr>
                      <w:rFonts w:cs="Arial"/>
                      <w:sz w:val="16"/>
                    </w:rPr>
                    <w:t>125</w:t>
                  </w:r>
                </w:p>
              </w:tc>
            </w:tr>
            <w:tr w:rsidR="003100DC" w14:paraId="429B8457" w14:textId="77777777" w:rsidTr="00AA62BA">
              <w:trPr>
                <w:jc w:val="center"/>
              </w:trPr>
              <w:tc>
                <w:tcPr>
                  <w:tcW w:w="1719" w:type="dxa"/>
                </w:tcPr>
                <w:p w14:paraId="735F0940" w14:textId="77777777" w:rsidR="003100DC" w:rsidRDefault="003100DC" w:rsidP="00AA62BA">
                  <w:pPr>
                    <w:jc w:val="center"/>
                    <w:rPr>
                      <w:rFonts w:cs="Arial"/>
                      <w:sz w:val="16"/>
                    </w:rPr>
                  </w:pPr>
                  <w:r>
                    <w:rPr>
                      <w:rFonts w:cs="Arial"/>
                      <w:sz w:val="16"/>
                    </w:rPr>
                    <w:t>2x50</w:t>
                  </w:r>
                </w:p>
              </w:tc>
              <w:tc>
                <w:tcPr>
                  <w:tcW w:w="1782" w:type="dxa"/>
                </w:tcPr>
                <w:p w14:paraId="1FF2D9D5" w14:textId="77777777" w:rsidR="003100DC" w:rsidRDefault="003100DC" w:rsidP="00AA62BA">
                  <w:pPr>
                    <w:jc w:val="center"/>
                    <w:rPr>
                      <w:rFonts w:cs="Arial"/>
                      <w:sz w:val="16"/>
                    </w:rPr>
                  </w:pPr>
                  <w:r>
                    <w:rPr>
                      <w:rFonts w:cs="Arial"/>
                      <w:sz w:val="16"/>
                    </w:rPr>
                    <w:t>120</w:t>
                  </w:r>
                </w:p>
              </w:tc>
            </w:tr>
          </w:tbl>
          <w:p w14:paraId="6330CDC7" w14:textId="77777777" w:rsidR="003100DC" w:rsidRDefault="003100DC" w:rsidP="00AA62BA">
            <w:pPr>
              <w:rPr>
                <w:rFonts w:cs="Arial"/>
                <w:sz w:val="16"/>
                <w:szCs w:val="20"/>
              </w:rPr>
            </w:pPr>
          </w:p>
        </w:tc>
      </w:tr>
      <w:tr w:rsidR="003100DC" w14:paraId="75BF6A9C" w14:textId="77777777" w:rsidTr="00AA62BA">
        <w:trPr>
          <w:cantSplit/>
          <w:trHeight w:val="36"/>
        </w:trPr>
        <w:tc>
          <w:tcPr>
            <w:tcW w:w="2230" w:type="dxa"/>
            <w:tcBorders>
              <w:top w:val="single" w:sz="4" w:space="0" w:color="auto"/>
              <w:left w:val="nil"/>
              <w:bottom w:val="single" w:sz="4" w:space="0" w:color="auto"/>
            </w:tcBorders>
          </w:tcPr>
          <w:p w14:paraId="2CCF837D" w14:textId="77777777" w:rsidR="003100DC" w:rsidRDefault="003100DC" w:rsidP="00AA62BA">
            <w:pPr>
              <w:rPr>
                <w:rFonts w:cs="Arial"/>
                <w:b/>
                <w:bCs/>
                <w:color w:val="000000"/>
                <w:sz w:val="16"/>
                <w:szCs w:val="23"/>
              </w:rPr>
            </w:pPr>
          </w:p>
        </w:tc>
        <w:tc>
          <w:tcPr>
            <w:tcW w:w="360" w:type="dxa"/>
          </w:tcPr>
          <w:p w14:paraId="2FF416AC" w14:textId="77777777" w:rsidR="003100DC" w:rsidRDefault="003100DC" w:rsidP="00AA62BA">
            <w:pPr>
              <w:rPr>
                <w:rFonts w:cs="Arial"/>
                <w:sz w:val="16"/>
              </w:rPr>
            </w:pPr>
          </w:p>
        </w:tc>
        <w:tc>
          <w:tcPr>
            <w:tcW w:w="6388" w:type="dxa"/>
            <w:tcBorders>
              <w:top w:val="single" w:sz="4" w:space="0" w:color="auto"/>
              <w:bottom w:val="single" w:sz="4" w:space="0" w:color="auto"/>
              <w:right w:val="nil"/>
            </w:tcBorders>
          </w:tcPr>
          <w:p w14:paraId="42168A2B" w14:textId="77777777" w:rsidR="003100DC" w:rsidRDefault="003100DC" w:rsidP="00AA62BA">
            <w:pPr>
              <w:rPr>
                <w:rFonts w:cs="Arial"/>
                <w:sz w:val="16"/>
                <w:szCs w:val="20"/>
              </w:rPr>
            </w:pPr>
          </w:p>
        </w:tc>
      </w:tr>
      <w:tr w:rsidR="003100DC" w14:paraId="55B0F2C5" w14:textId="77777777" w:rsidTr="00AA62BA">
        <w:trPr>
          <w:cantSplit/>
          <w:trHeight w:val="36"/>
        </w:trPr>
        <w:tc>
          <w:tcPr>
            <w:tcW w:w="2230" w:type="dxa"/>
            <w:tcBorders>
              <w:top w:val="single" w:sz="4" w:space="0" w:color="auto"/>
              <w:left w:val="single" w:sz="4" w:space="0" w:color="auto"/>
              <w:bottom w:val="single" w:sz="4" w:space="0" w:color="auto"/>
              <w:right w:val="single" w:sz="4" w:space="0" w:color="auto"/>
            </w:tcBorders>
          </w:tcPr>
          <w:p w14:paraId="4B69DE74" w14:textId="77777777" w:rsidR="003100DC" w:rsidRDefault="003100DC" w:rsidP="00AA62BA">
            <w:pPr>
              <w:rPr>
                <w:rFonts w:cs="Arial"/>
                <w:b/>
                <w:bCs/>
                <w:color w:val="000000"/>
                <w:sz w:val="16"/>
              </w:rPr>
            </w:pPr>
            <w:r>
              <w:rPr>
                <w:rFonts w:cs="Arial"/>
                <w:b/>
                <w:bCs/>
                <w:color w:val="000000"/>
                <w:sz w:val="16"/>
                <w:szCs w:val="23"/>
              </w:rPr>
              <w:t>4.2 Control de recepción en obra de productos</w:t>
            </w:r>
          </w:p>
        </w:tc>
        <w:tc>
          <w:tcPr>
            <w:tcW w:w="360" w:type="dxa"/>
            <w:tcBorders>
              <w:left w:val="single" w:sz="4" w:space="0" w:color="auto"/>
              <w:right w:val="single" w:sz="4" w:space="0" w:color="auto"/>
            </w:tcBorders>
          </w:tcPr>
          <w:p w14:paraId="3787E4AE" w14:textId="77777777" w:rsidR="003100DC" w:rsidRDefault="003100DC" w:rsidP="00AA62BA">
            <w:pPr>
              <w:rPr>
                <w:rFonts w:cs="Arial"/>
                <w:sz w:val="16"/>
              </w:rPr>
            </w:pPr>
          </w:p>
        </w:tc>
        <w:tc>
          <w:tcPr>
            <w:tcW w:w="6388" w:type="dxa"/>
            <w:tcBorders>
              <w:top w:val="single" w:sz="4" w:space="0" w:color="auto"/>
              <w:left w:val="single" w:sz="4" w:space="0" w:color="auto"/>
              <w:bottom w:val="single" w:sz="4" w:space="0" w:color="auto"/>
            </w:tcBorders>
          </w:tcPr>
          <w:p w14:paraId="735CA732" w14:textId="77777777" w:rsidR="003100DC" w:rsidRDefault="003100DC" w:rsidP="00AA62BA">
            <w:pPr>
              <w:rPr>
                <w:rFonts w:cs="Arial"/>
                <w:sz w:val="16"/>
                <w:szCs w:val="20"/>
              </w:rPr>
            </w:pPr>
          </w:p>
          <w:p w14:paraId="44872E03" w14:textId="77777777" w:rsidR="003100DC" w:rsidRDefault="003100DC" w:rsidP="00AA62BA">
            <w:pPr>
              <w:autoSpaceDE w:val="0"/>
              <w:autoSpaceDN w:val="0"/>
              <w:adjustRightInd w:val="0"/>
              <w:rPr>
                <w:rFonts w:cs="Arial"/>
                <w:color w:val="000000"/>
                <w:sz w:val="16"/>
                <w:szCs w:val="19"/>
              </w:rPr>
            </w:pPr>
            <w:r>
              <w:rPr>
                <w:rFonts w:cs="Arial"/>
                <w:color w:val="000000"/>
                <w:sz w:val="16"/>
                <w:szCs w:val="19"/>
              </w:rPr>
              <w:t>Se comprobará que los conjuntos de las lámparas y sus equipos auxiliares disponen de un certificado del fabricante que acredite su potencia total.</w:t>
            </w:r>
          </w:p>
          <w:p w14:paraId="10FD04E1" w14:textId="77777777" w:rsidR="003100DC" w:rsidRDefault="003100DC" w:rsidP="00AA62BA">
            <w:pPr>
              <w:autoSpaceDE w:val="0"/>
              <w:autoSpaceDN w:val="0"/>
              <w:adjustRightInd w:val="0"/>
              <w:rPr>
                <w:rFonts w:cs="Arial"/>
                <w:sz w:val="16"/>
                <w:szCs w:val="20"/>
              </w:rPr>
            </w:pPr>
          </w:p>
        </w:tc>
      </w:tr>
      <w:tr w:rsidR="003100DC" w14:paraId="2BE54D4C" w14:textId="77777777" w:rsidTr="00AA62BA">
        <w:trPr>
          <w:cantSplit/>
          <w:trHeight w:val="36"/>
        </w:trPr>
        <w:tc>
          <w:tcPr>
            <w:tcW w:w="2230" w:type="dxa"/>
            <w:tcBorders>
              <w:top w:val="single" w:sz="4" w:space="0" w:color="auto"/>
              <w:left w:val="nil"/>
              <w:bottom w:val="single" w:sz="4" w:space="0" w:color="auto"/>
            </w:tcBorders>
          </w:tcPr>
          <w:p w14:paraId="005E50E7" w14:textId="77777777" w:rsidR="003100DC" w:rsidRDefault="003100DC" w:rsidP="00AA62BA">
            <w:pPr>
              <w:rPr>
                <w:rFonts w:cs="Arial"/>
                <w:b/>
                <w:bCs/>
                <w:color w:val="000000"/>
                <w:sz w:val="16"/>
                <w:szCs w:val="26"/>
              </w:rPr>
            </w:pPr>
          </w:p>
        </w:tc>
        <w:tc>
          <w:tcPr>
            <w:tcW w:w="360" w:type="dxa"/>
            <w:tcBorders>
              <w:bottom w:val="nil"/>
            </w:tcBorders>
          </w:tcPr>
          <w:p w14:paraId="3D525F85" w14:textId="77777777" w:rsidR="003100DC" w:rsidRDefault="003100DC" w:rsidP="00AA62BA">
            <w:pPr>
              <w:rPr>
                <w:rFonts w:cs="Arial"/>
                <w:sz w:val="16"/>
              </w:rPr>
            </w:pPr>
          </w:p>
        </w:tc>
        <w:tc>
          <w:tcPr>
            <w:tcW w:w="6388" w:type="dxa"/>
            <w:tcBorders>
              <w:top w:val="single" w:sz="4" w:space="0" w:color="auto"/>
              <w:bottom w:val="single" w:sz="4" w:space="0" w:color="auto"/>
              <w:right w:val="nil"/>
            </w:tcBorders>
          </w:tcPr>
          <w:p w14:paraId="1C27549A" w14:textId="77777777" w:rsidR="003100DC" w:rsidRDefault="003100DC" w:rsidP="00AA62BA">
            <w:pPr>
              <w:autoSpaceDE w:val="0"/>
              <w:autoSpaceDN w:val="0"/>
              <w:adjustRightInd w:val="0"/>
              <w:rPr>
                <w:rFonts w:cs="Arial"/>
                <w:color w:val="000000"/>
                <w:sz w:val="16"/>
                <w:szCs w:val="19"/>
              </w:rPr>
            </w:pPr>
          </w:p>
        </w:tc>
      </w:tr>
      <w:tr w:rsidR="003100DC" w14:paraId="256AA0A7" w14:textId="77777777" w:rsidTr="00AA62BA">
        <w:trPr>
          <w:cantSplit/>
          <w:trHeight w:val="36"/>
        </w:trPr>
        <w:tc>
          <w:tcPr>
            <w:tcW w:w="2230" w:type="dxa"/>
            <w:tcBorders>
              <w:top w:val="single" w:sz="4" w:space="0" w:color="auto"/>
              <w:left w:val="single" w:sz="4" w:space="0" w:color="auto"/>
              <w:bottom w:val="single" w:sz="4" w:space="0" w:color="auto"/>
              <w:right w:val="single" w:sz="4" w:space="0" w:color="auto"/>
            </w:tcBorders>
          </w:tcPr>
          <w:p w14:paraId="16D31CAD" w14:textId="77777777" w:rsidR="003100DC" w:rsidRDefault="003100DC" w:rsidP="00AA62BA">
            <w:pPr>
              <w:rPr>
                <w:rFonts w:cs="Arial"/>
                <w:b/>
                <w:bCs/>
                <w:color w:val="000000"/>
                <w:sz w:val="16"/>
              </w:rPr>
            </w:pPr>
            <w:r>
              <w:rPr>
                <w:rFonts w:cs="Arial"/>
                <w:b/>
                <w:bCs/>
                <w:color w:val="000000"/>
                <w:sz w:val="16"/>
                <w:szCs w:val="26"/>
              </w:rPr>
              <w:t>5 Mantenimiento y conservación</w:t>
            </w:r>
          </w:p>
        </w:tc>
        <w:tc>
          <w:tcPr>
            <w:tcW w:w="360" w:type="dxa"/>
            <w:tcBorders>
              <w:left w:val="single" w:sz="4" w:space="0" w:color="auto"/>
              <w:bottom w:val="nil"/>
              <w:right w:val="single" w:sz="4" w:space="0" w:color="auto"/>
            </w:tcBorders>
          </w:tcPr>
          <w:p w14:paraId="3BFFD7F0" w14:textId="77777777" w:rsidR="003100DC" w:rsidRDefault="003100DC" w:rsidP="00AA62BA">
            <w:pPr>
              <w:rPr>
                <w:rFonts w:cs="Arial"/>
                <w:sz w:val="16"/>
              </w:rPr>
            </w:pPr>
          </w:p>
        </w:tc>
        <w:tc>
          <w:tcPr>
            <w:tcW w:w="6388" w:type="dxa"/>
            <w:tcBorders>
              <w:top w:val="single" w:sz="4" w:space="0" w:color="auto"/>
              <w:left w:val="single" w:sz="4" w:space="0" w:color="auto"/>
              <w:bottom w:val="single" w:sz="4" w:space="0" w:color="auto"/>
            </w:tcBorders>
          </w:tcPr>
          <w:p w14:paraId="610BE9C7" w14:textId="77777777" w:rsidR="003100DC" w:rsidRDefault="003100DC" w:rsidP="00AA62BA">
            <w:pPr>
              <w:autoSpaceDE w:val="0"/>
              <w:autoSpaceDN w:val="0"/>
              <w:adjustRightInd w:val="0"/>
              <w:rPr>
                <w:rFonts w:cs="Arial"/>
                <w:color w:val="000000"/>
                <w:sz w:val="16"/>
                <w:szCs w:val="20"/>
              </w:rPr>
            </w:pPr>
            <w:r>
              <w:rPr>
                <w:rFonts w:cs="Arial"/>
                <w:color w:val="000000"/>
                <w:sz w:val="16"/>
                <w:szCs w:val="19"/>
              </w:rPr>
              <w:t>Para garantizar en el transcurso del tiempo el mantenimiento de los parámetros luminotécnicos adecuados y la eficiencia energética de la instalación VEEI, se elaborará en el proyecto un plan de mantenimiento de las instalaciones de iluminación que contemplará, entre otras acciones, las operaciones de reposición de lámparas con la frecuencia de reemplazamiento, la limpieza de luminarias con la metodología prevista y la limpieza de la zona iluminada, incluyendo en ambas la periodicidad necesaria. Dicho plan también deberá tener en cuenta los sistemas de regulación y control utilizados en las diferentes zonas.</w:t>
            </w:r>
          </w:p>
          <w:p w14:paraId="21145E19" w14:textId="77777777" w:rsidR="003100DC" w:rsidRDefault="003100DC" w:rsidP="00AA62BA">
            <w:pPr>
              <w:rPr>
                <w:rFonts w:cs="Arial"/>
                <w:sz w:val="16"/>
                <w:szCs w:val="20"/>
              </w:rPr>
            </w:pPr>
          </w:p>
        </w:tc>
      </w:tr>
    </w:tbl>
    <w:p w14:paraId="06A1E9A8" w14:textId="77777777" w:rsidR="003100DC" w:rsidRDefault="003100DC" w:rsidP="003100DC">
      <w:pPr>
        <w:rPr>
          <w:rFonts w:cs="Arial"/>
          <w:b/>
          <w:bCs/>
          <w:sz w:val="16"/>
        </w:rPr>
      </w:pPr>
    </w:p>
    <w:p w14:paraId="0C8D9459" w14:textId="77777777" w:rsidR="003100DC" w:rsidRDefault="003100DC" w:rsidP="003100DC">
      <w:pPr>
        <w:rPr>
          <w:rFonts w:cs="Arial"/>
          <w:b/>
          <w:bCs/>
          <w:sz w:val="16"/>
        </w:rPr>
      </w:pPr>
    </w:p>
    <w:p w14:paraId="2E80C44B" w14:textId="77777777" w:rsidR="003100DC" w:rsidRDefault="003100DC" w:rsidP="003100DC">
      <w:pPr>
        <w:rPr>
          <w:rFonts w:cs="Arial"/>
          <w:b/>
          <w:bCs/>
          <w:color w:val="000000"/>
          <w:sz w:val="16"/>
          <w:szCs w:val="20"/>
        </w:rPr>
      </w:pPr>
    </w:p>
    <w:p w14:paraId="1CF7404C" w14:textId="77777777" w:rsidR="003100DC" w:rsidRDefault="003100DC" w:rsidP="003100DC">
      <w:pPr>
        <w:rPr>
          <w:rFonts w:cs="Arial"/>
          <w:b/>
          <w:bCs/>
          <w:color w:val="000000"/>
          <w:sz w:val="16"/>
          <w:szCs w:val="20"/>
        </w:rPr>
      </w:pPr>
    </w:p>
    <w:p w14:paraId="546A6F49" w14:textId="77777777" w:rsidR="003100DC" w:rsidRDefault="003100DC" w:rsidP="003100DC">
      <w:pPr>
        <w:rPr>
          <w:rFonts w:cs="Arial"/>
          <w:b/>
          <w:bCs/>
          <w:color w:val="FFFFFF"/>
          <w:sz w:val="16"/>
          <w:szCs w:val="20"/>
        </w:rPr>
      </w:pPr>
      <w:r>
        <w:rPr>
          <w:rFonts w:cs="Arial"/>
          <w:b/>
          <w:bCs/>
          <w:color w:val="FFFFFF"/>
          <w:sz w:val="16"/>
          <w:szCs w:val="20"/>
        </w:rPr>
        <w:br w:type="page"/>
      </w:r>
    </w:p>
    <w:p w14:paraId="123C2EE5" w14:textId="77777777" w:rsidR="003100DC" w:rsidRDefault="003100DC" w:rsidP="003100DC">
      <w:pPr>
        <w:ind w:firstLine="708"/>
        <w:rPr>
          <w:rFonts w:cs="Arial"/>
          <w:b/>
          <w:bCs/>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08B55087" w14:textId="77777777" w:rsidTr="00AA62BA">
        <w:trPr>
          <w:cantSplit/>
          <w:trHeight w:val="143"/>
        </w:trPr>
        <w:tc>
          <w:tcPr>
            <w:tcW w:w="8978" w:type="dxa"/>
            <w:tcBorders>
              <w:bottom w:val="single" w:sz="4" w:space="0" w:color="auto"/>
            </w:tcBorders>
            <w:shd w:val="clear" w:color="auto" w:fill="000000"/>
          </w:tcPr>
          <w:p w14:paraId="29DFC5D5" w14:textId="77777777" w:rsidR="003100DC" w:rsidRDefault="003100DC" w:rsidP="00AA62BA">
            <w:pPr>
              <w:pStyle w:val="Ttulo9"/>
              <w:numPr>
                <w:ilvl w:val="0"/>
                <w:numId w:val="0"/>
              </w:numPr>
              <w:ind w:left="6300"/>
              <w:jc w:val="both"/>
              <w:rPr>
                <w:rFonts w:cs="Arial"/>
                <w:sz w:val="16"/>
              </w:rPr>
            </w:pPr>
            <w:r>
              <w:rPr>
                <w:rFonts w:cs="Arial"/>
                <w:sz w:val="16"/>
                <w:szCs w:val="76"/>
              </w:rPr>
              <w:t>SEGURIDAD DE UTILIZACIÓN-Según DB SUA-Seguridad de Utilización y Accesibilidad</w:t>
            </w:r>
          </w:p>
        </w:tc>
      </w:tr>
      <w:tr w:rsidR="003100DC" w14:paraId="3BBD2727" w14:textId="77777777" w:rsidTr="00AA62BA">
        <w:trPr>
          <w:cantSplit/>
          <w:trHeight w:val="65"/>
        </w:trPr>
        <w:tc>
          <w:tcPr>
            <w:tcW w:w="8978" w:type="dxa"/>
            <w:tcBorders>
              <w:left w:val="nil"/>
              <w:right w:val="nil"/>
            </w:tcBorders>
          </w:tcPr>
          <w:p w14:paraId="2EDEFDD9" w14:textId="77777777" w:rsidR="003100DC" w:rsidRDefault="003100DC" w:rsidP="00AA62BA">
            <w:pPr>
              <w:rPr>
                <w:rFonts w:cs="Arial"/>
                <w:b/>
                <w:bCs/>
                <w:sz w:val="16"/>
              </w:rPr>
            </w:pPr>
          </w:p>
        </w:tc>
      </w:tr>
      <w:tr w:rsidR="003100DC" w14:paraId="5D504A5F" w14:textId="77777777" w:rsidTr="00AA62BA">
        <w:trPr>
          <w:cantSplit/>
          <w:trHeight w:val="65"/>
        </w:trPr>
        <w:tc>
          <w:tcPr>
            <w:tcW w:w="8978" w:type="dxa"/>
          </w:tcPr>
          <w:p w14:paraId="6293DB48" w14:textId="77777777" w:rsidR="003100DC" w:rsidRDefault="003100DC" w:rsidP="00AA62BA">
            <w:pPr>
              <w:rPr>
                <w:rFonts w:cs="Arial"/>
                <w:b/>
                <w:bCs/>
                <w:sz w:val="16"/>
              </w:rPr>
            </w:pPr>
            <w:r>
              <w:rPr>
                <w:rFonts w:cs="Arial"/>
                <w:sz w:val="16"/>
              </w:rPr>
              <w:t>Para cumplir las exigencias establecidas en el Documento Básico SUA-Seguridad de Utilización y Accesibilidad, se debe indicar en el Plan de Control que se habrá de ejecutar la obra según lo indicado en el Proyecto de Ejecución, atendiendo a lo señalado en cada una de las Secciones que componen dicho DB SU.</w:t>
            </w:r>
          </w:p>
        </w:tc>
      </w:tr>
    </w:tbl>
    <w:p w14:paraId="6C4209F5" w14:textId="77777777" w:rsidR="003100DC" w:rsidRDefault="003100DC" w:rsidP="003100DC">
      <w:pPr>
        <w:rPr>
          <w:rFonts w:cs="Arial"/>
          <w:sz w:val="16"/>
        </w:rPr>
      </w:pPr>
    </w:p>
    <w:p w14:paraId="3C84E7FA" w14:textId="77777777" w:rsidR="003100DC" w:rsidRDefault="003100DC" w:rsidP="003100DC">
      <w:pPr>
        <w:rPr>
          <w:rFonts w:cs="Arial"/>
          <w:b/>
          <w:bCs/>
          <w:color w:val="FFFFFF"/>
          <w:sz w:val="16"/>
          <w:szCs w:val="53"/>
        </w:rPr>
      </w:pPr>
      <w:r>
        <w:rPr>
          <w:rFonts w:cs="Arial"/>
          <w:b/>
          <w:bCs/>
          <w:color w:val="FFFFFF"/>
          <w:sz w:val="16"/>
          <w:szCs w:val="53"/>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6EBBE4E0" w14:textId="77777777" w:rsidTr="00AA62BA">
        <w:trPr>
          <w:cantSplit/>
          <w:trHeight w:val="143"/>
        </w:trPr>
        <w:tc>
          <w:tcPr>
            <w:tcW w:w="8978" w:type="dxa"/>
            <w:gridSpan w:val="3"/>
            <w:tcBorders>
              <w:top w:val="nil"/>
              <w:left w:val="single" w:sz="4" w:space="0" w:color="auto"/>
              <w:bottom w:val="single" w:sz="4" w:space="0" w:color="auto"/>
              <w:right w:val="single" w:sz="4" w:space="0" w:color="auto"/>
            </w:tcBorders>
            <w:shd w:val="clear" w:color="auto" w:fill="000000"/>
          </w:tcPr>
          <w:p w14:paraId="51C431EB" w14:textId="77777777" w:rsidR="003100DC" w:rsidRDefault="003100DC" w:rsidP="00AA62BA">
            <w:pPr>
              <w:pStyle w:val="Ttulo9"/>
              <w:numPr>
                <w:ilvl w:val="0"/>
                <w:numId w:val="0"/>
              </w:numPr>
              <w:ind w:left="6300"/>
              <w:jc w:val="both"/>
              <w:rPr>
                <w:rFonts w:cs="Arial"/>
                <w:sz w:val="16"/>
              </w:rPr>
            </w:pPr>
            <w:r>
              <w:rPr>
                <w:rFonts w:cs="Arial"/>
                <w:sz w:val="16"/>
                <w:szCs w:val="76"/>
              </w:rPr>
              <w:lastRenderedPageBreak/>
              <w:t>SALUBRIDAD-Según el DB HS</w:t>
            </w:r>
            <w:r>
              <w:rPr>
                <w:rFonts w:cs="Arial"/>
                <w:sz w:val="16"/>
                <w:szCs w:val="159"/>
              </w:rPr>
              <w:t>-</w:t>
            </w:r>
            <w:r>
              <w:rPr>
                <w:rFonts w:cs="Arial"/>
                <w:sz w:val="16"/>
                <w:szCs w:val="53"/>
              </w:rPr>
              <w:t>Salubridad</w:t>
            </w:r>
          </w:p>
        </w:tc>
      </w:tr>
      <w:tr w:rsidR="003100DC" w14:paraId="2928B39E" w14:textId="77777777" w:rsidTr="00AA62BA">
        <w:trPr>
          <w:cantSplit/>
          <w:trHeight w:val="65"/>
        </w:trPr>
        <w:tc>
          <w:tcPr>
            <w:tcW w:w="8978" w:type="dxa"/>
            <w:gridSpan w:val="3"/>
            <w:tcBorders>
              <w:top w:val="nil"/>
              <w:left w:val="nil"/>
              <w:bottom w:val="nil"/>
              <w:right w:val="nil"/>
            </w:tcBorders>
          </w:tcPr>
          <w:p w14:paraId="394863C8" w14:textId="77777777" w:rsidR="003100DC" w:rsidRDefault="003100DC" w:rsidP="00AA62BA">
            <w:pPr>
              <w:rPr>
                <w:rFonts w:cs="Arial"/>
                <w:b/>
                <w:bCs/>
                <w:sz w:val="16"/>
              </w:rPr>
            </w:pPr>
          </w:p>
        </w:tc>
      </w:tr>
      <w:tr w:rsidR="003100DC" w14:paraId="4C0DBC84" w14:textId="77777777" w:rsidTr="00AA62BA">
        <w:trPr>
          <w:cantSplit/>
          <w:trHeight w:val="34"/>
        </w:trPr>
        <w:tc>
          <w:tcPr>
            <w:tcW w:w="8978" w:type="dxa"/>
            <w:gridSpan w:val="3"/>
            <w:tcBorders>
              <w:top w:val="nil"/>
              <w:left w:val="nil"/>
              <w:bottom w:val="nil"/>
              <w:right w:val="nil"/>
            </w:tcBorders>
            <w:shd w:val="clear" w:color="auto" w:fill="003366"/>
          </w:tcPr>
          <w:p w14:paraId="197F8493" w14:textId="77777777" w:rsidR="003100DC" w:rsidRDefault="003100DC" w:rsidP="00AA62BA">
            <w:pPr>
              <w:rPr>
                <w:rFonts w:cs="Arial"/>
                <w:b/>
                <w:bCs/>
                <w:sz w:val="16"/>
              </w:rPr>
            </w:pPr>
            <w:r>
              <w:rPr>
                <w:rFonts w:cs="Arial"/>
                <w:b/>
                <w:bCs/>
                <w:sz w:val="16"/>
              </w:rPr>
              <w:t>HS 1-PROTECCIÓN FRENTE A LA HUMEDAD</w:t>
            </w:r>
          </w:p>
        </w:tc>
      </w:tr>
      <w:tr w:rsidR="003100DC" w14:paraId="53D5B88C" w14:textId="77777777" w:rsidTr="00AA62BA">
        <w:trPr>
          <w:cantSplit/>
          <w:trHeight w:val="137"/>
        </w:trPr>
        <w:tc>
          <w:tcPr>
            <w:tcW w:w="2267" w:type="dxa"/>
            <w:tcBorders>
              <w:top w:val="nil"/>
              <w:left w:val="nil"/>
              <w:bottom w:val="single" w:sz="4" w:space="0" w:color="auto"/>
              <w:right w:val="nil"/>
            </w:tcBorders>
          </w:tcPr>
          <w:p w14:paraId="4605E7DF" w14:textId="77777777" w:rsidR="003100DC" w:rsidRDefault="003100DC" w:rsidP="00AA62BA">
            <w:pPr>
              <w:jc w:val="center"/>
              <w:rPr>
                <w:rFonts w:cs="Arial"/>
                <w:b/>
                <w:bCs/>
                <w:sz w:val="16"/>
              </w:rPr>
            </w:pPr>
          </w:p>
        </w:tc>
        <w:tc>
          <w:tcPr>
            <w:tcW w:w="284" w:type="dxa"/>
            <w:tcBorders>
              <w:top w:val="nil"/>
              <w:left w:val="nil"/>
              <w:bottom w:val="nil"/>
              <w:right w:val="nil"/>
            </w:tcBorders>
          </w:tcPr>
          <w:p w14:paraId="6B9D40A2" w14:textId="77777777" w:rsidR="003100DC" w:rsidRDefault="003100DC" w:rsidP="00AA62BA">
            <w:pPr>
              <w:jc w:val="center"/>
              <w:rPr>
                <w:rFonts w:cs="Arial"/>
                <w:b/>
                <w:bCs/>
                <w:sz w:val="16"/>
              </w:rPr>
            </w:pPr>
          </w:p>
        </w:tc>
        <w:tc>
          <w:tcPr>
            <w:tcW w:w="6427" w:type="dxa"/>
            <w:tcBorders>
              <w:top w:val="nil"/>
              <w:left w:val="nil"/>
              <w:bottom w:val="single" w:sz="4" w:space="0" w:color="auto"/>
              <w:right w:val="nil"/>
            </w:tcBorders>
          </w:tcPr>
          <w:p w14:paraId="0AC572E7" w14:textId="77777777" w:rsidR="003100DC" w:rsidRDefault="003100DC" w:rsidP="00AA62BA">
            <w:pPr>
              <w:jc w:val="center"/>
              <w:rPr>
                <w:rFonts w:cs="Arial"/>
                <w:b/>
                <w:bCs/>
                <w:sz w:val="16"/>
              </w:rPr>
            </w:pPr>
          </w:p>
        </w:tc>
      </w:tr>
      <w:tr w:rsidR="003100DC" w14:paraId="6A790C9C"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4915A847" w14:textId="77777777" w:rsidR="003100DC" w:rsidRDefault="003100DC" w:rsidP="00AA62BA">
            <w:pPr>
              <w:rPr>
                <w:rFonts w:cs="Arial"/>
                <w:sz w:val="16"/>
              </w:rPr>
            </w:pPr>
            <w:r>
              <w:rPr>
                <w:rFonts w:cs="Arial"/>
                <w:b/>
                <w:bCs/>
                <w:color w:val="000000"/>
                <w:sz w:val="16"/>
                <w:szCs w:val="28"/>
              </w:rPr>
              <w:t>5 Construcción</w:t>
            </w:r>
          </w:p>
        </w:tc>
        <w:tc>
          <w:tcPr>
            <w:tcW w:w="284" w:type="dxa"/>
            <w:tcBorders>
              <w:top w:val="nil"/>
              <w:left w:val="single" w:sz="4" w:space="0" w:color="auto"/>
              <w:bottom w:val="nil"/>
              <w:right w:val="single" w:sz="4" w:space="0" w:color="auto"/>
            </w:tcBorders>
          </w:tcPr>
          <w:p w14:paraId="5EE5885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6ABE4DF" w14:textId="77777777" w:rsidR="003100DC" w:rsidRDefault="003100DC" w:rsidP="00AA62BA">
            <w:pPr>
              <w:rPr>
                <w:rFonts w:cs="Arial"/>
                <w:color w:val="000000"/>
                <w:sz w:val="16"/>
                <w:szCs w:val="20"/>
              </w:rPr>
            </w:pPr>
            <w:r>
              <w:rPr>
                <w:rFonts w:cs="Arial"/>
                <w:color w:val="000000"/>
                <w:sz w:val="16"/>
                <w:szCs w:val="20"/>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p w14:paraId="2B77F722" w14:textId="77777777" w:rsidR="003100DC" w:rsidRDefault="003100DC" w:rsidP="00AA62BA">
            <w:pPr>
              <w:rPr>
                <w:rFonts w:cs="Arial"/>
                <w:color w:val="000000"/>
                <w:sz w:val="16"/>
                <w:szCs w:val="20"/>
              </w:rPr>
            </w:pPr>
          </w:p>
          <w:p w14:paraId="3450AF11" w14:textId="77777777" w:rsidR="003100DC" w:rsidRDefault="003100DC" w:rsidP="00AA62BA">
            <w:pPr>
              <w:rPr>
                <w:rFonts w:cs="Arial"/>
                <w:color w:val="000000"/>
                <w:sz w:val="16"/>
                <w:szCs w:val="20"/>
              </w:rPr>
            </w:pPr>
          </w:p>
          <w:p w14:paraId="1658DF3E" w14:textId="77777777" w:rsidR="003100DC" w:rsidRDefault="003100DC" w:rsidP="00AA62BA">
            <w:pPr>
              <w:rPr>
                <w:rFonts w:cs="Arial"/>
                <w:sz w:val="16"/>
              </w:rPr>
            </w:pPr>
          </w:p>
        </w:tc>
      </w:tr>
      <w:tr w:rsidR="003100DC" w14:paraId="5FE785E4" w14:textId="77777777" w:rsidTr="00AA62BA">
        <w:trPr>
          <w:cantSplit/>
          <w:trHeight w:val="36"/>
        </w:trPr>
        <w:tc>
          <w:tcPr>
            <w:tcW w:w="2267" w:type="dxa"/>
            <w:tcBorders>
              <w:left w:val="nil"/>
              <w:bottom w:val="single" w:sz="4" w:space="0" w:color="auto"/>
              <w:right w:val="nil"/>
            </w:tcBorders>
          </w:tcPr>
          <w:p w14:paraId="40E5BAA0" w14:textId="77777777" w:rsidR="003100DC" w:rsidRDefault="003100DC" w:rsidP="00AA62BA">
            <w:pPr>
              <w:rPr>
                <w:rFonts w:cs="Arial"/>
                <w:sz w:val="16"/>
              </w:rPr>
            </w:pPr>
          </w:p>
        </w:tc>
        <w:tc>
          <w:tcPr>
            <w:tcW w:w="284" w:type="dxa"/>
            <w:tcBorders>
              <w:top w:val="nil"/>
              <w:left w:val="nil"/>
              <w:bottom w:val="nil"/>
              <w:right w:val="nil"/>
            </w:tcBorders>
          </w:tcPr>
          <w:p w14:paraId="483572ED" w14:textId="77777777" w:rsidR="003100DC" w:rsidRDefault="003100DC" w:rsidP="00AA62BA">
            <w:pPr>
              <w:rPr>
                <w:rFonts w:cs="Arial"/>
                <w:sz w:val="16"/>
              </w:rPr>
            </w:pPr>
          </w:p>
        </w:tc>
        <w:tc>
          <w:tcPr>
            <w:tcW w:w="6427" w:type="dxa"/>
            <w:tcBorders>
              <w:left w:val="nil"/>
              <w:right w:val="nil"/>
            </w:tcBorders>
          </w:tcPr>
          <w:p w14:paraId="4586D007" w14:textId="77777777" w:rsidR="003100DC" w:rsidRDefault="003100DC" w:rsidP="00AA62BA">
            <w:pPr>
              <w:rPr>
                <w:rFonts w:cs="Arial"/>
                <w:sz w:val="16"/>
              </w:rPr>
            </w:pPr>
          </w:p>
        </w:tc>
      </w:tr>
      <w:tr w:rsidR="003100DC" w14:paraId="163B882A" w14:textId="77777777" w:rsidTr="00AA62BA">
        <w:trPr>
          <w:cantSplit/>
          <w:trHeight w:val="36"/>
        </w:trPr>
        <w:tc>
          <w:tcPr>
            <w:tcW w:w="2267" w:type="dxa"/>
            <w:tcBorders>
              <w:left w:val="single" w:sz="4" w:space="0" w:color="auto"/>
              <w:bottom w:val="nil"/>
              <w:right w:val="single" w:sz="4" w:space="0" w:color="auto"/>
            </w:tcBorders>
          </w:tcPr>
          <w:p w14:paraId="50086481" w14:textId="77777777" w:rsidR="003100DC" w:rsidRDefault="003100DC" w:rsidP="00AA62BA">
            <w:pPr>
              <w:rPr>
                <w:rFonts w:cs="Arial"/>
                <w:sz w:val="16"/>
              </w:rPr>
            </w:pPr>
            <w:r>
              <w:rPr>
                <w:rFonts w:cs="Arial"/>
                <w:b/>
                <w:bCs/>
                <w:color w:val="000000"/>
                <w:sz w:val="16"/>
              </w:rPr>
              <w:t>5.1 Ejecución</w:t>
            </w:r>
          </w:p>
        </w:tc>
        <w:tc>
          <w:tcPr>
            <w:tcW w:w="284" w:type="dxa"/>
            <w:tcBorders>
              <w:top w:val="nil"/>
              <w:left w:val="single" w:sz="4" w:space="0" w:color="auto"/>
              <w:bottom w:val="nil"/>
              <w:right w:val="single" w:sz="4" w:space="0" w:color="auto"/>
            </w:tcBorders>
          </w:tcPr>
          <w:p w14:paraId="6D04792F"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FA9F57C" w14:textId="77777777" w:rsidR="003100DC" w:rsidRDefault="003100DC" w:rsidP="00AA62BA">
            <w:pPr>
              <w:rPr>
                <w:rFonts w:cs="Arial"/>
                <w:sz w:val="16"/>
              </w:rPr>
            </w:pPr>
            <w:r>
              <w:rPr>
                <w:rFonts w:cs="Arial"/>
                <w:color w:val="000000"/>
                <w:sz w:val="16"/>
                <w:szCs w:val="20"/>
              </w:rPr>
              <w:t>Las obras de construcción del edificio, en relación con esta sección,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se indicarán las condiciones de ejecución de los cerramientos.</w:t>
            </w:r>
          </w:p>
        </w:tc>
      </w:tr>
      <w:tr w:rsidR="003100DC" w14:paraId="4A4F8F94" w14:textId="77777777" w:rsidTr="00AA62BA">
        <w:trPr>
          <w:cantSplit/>
          <w:trHeight w:val="36"/>
        </w:trPr>
        <w:tc>
          <w:tcPr>
            <w:tcW w:w="2267" w:type="dxa"/>
            <w:tcBorders>
              <w:left w:val="nil"/>
              <w:bottom w:val="single" w:sz="4" w:space="0" w:color="auto"/>
              <w:right w:val="nil"/>
            </w:tcBorders>
          </w:tcPr>
          <w:p w14:paraId="04E37F3D"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269501AE" w14:textId="77777777" w:rsidR="003100DC" w:rsidRDefault="003100DC" w:rsidP="00AA62BA">
            <w:pPr>
              <w:rPr>
                <w:rFonts w:cs="Arial"/>
                <w:sz w:val="16"/>
              </w:rPr>
            </w:pPr>
          </w:p>
        </w:tc>
        <w:tc>
          <w:tcPr>
            <w:tcW w:w="6427" w:type="dxa"/>
            <w:tcBorders>
              <w:left w:val="nil"/>
              <w:bottom w:val="single" w:sz="4" w:space="0" w:color="auto"/>
              <w:right w:val="nil"/>
            </w:tcBorders>
          </w:tcPr>
          <w:p w14:paraId="3D6E44BB" w14:textId="77777777" w:rsidR="003100DC" w:rsidRDefault="003100DC" w:rsidP="00AA62BA">
            <w:pPr>
              <w:rPr>
                <w:rFonts w:cs="Arial"/>
                <w:sz w:val="16"/>
              </w:rPr>
            </w:pPr>
          </w:p>
        </w:tc>
      </w:tr>
      <w:tr w:rsidR="003100DC" w14:paraId="6DBB9775" w14:textId="77777777" w:rsidTr="00AA62BA">
        <w:trPr>
          <w:cantSplit/>
          <w:trHeight w:val="98"/>
        </w:trPr>
        <w:tc>
          <w:tcPr>
            <w:tcW w:w="8978" w:type="dxa"/>
            <w:gridSpan w:val="3"/>
            <w:tcBorders>
              <w:left w:val="single" w:sz="4" w:space="0" w:color="auto"/>
              <w:bottom w:val="single" w:sz="4" w:space="0" w:color="auto"/>
            </w:tcBorders>
          </w:tcPr>
          <w:p w14:paraId="6943EBD7" w14:textId="77777777" w:rsidR="003100DC" w:rsidRDefault="003100DC" w:rsidP="00AA62BA">
            <w:pPr>
              <w:autoSpaceDE w:val="0"/>
              <w:autoSpaceDN w:val="0"/>
              <w:adjustRightInd w:val="0"/>
              <w:rPr>
                <w:rFonts w:cs="Arial"/>
                <w:sz w:val="16"/>
              </w:rPr>
            </w:pPr>
            <w:r>
              <w:rPr>
                <w:rFonts w:cs="Arial"/>
                <w:b/>
                <w:bCs/>
                <w:color w:val="000000"/>
                <w:sz w:val="16"/>
                <w:szCs w:val="20"/>
              </w:rPr>
              <w:t>5.1.1 Muros</w:t>
            </w:r>
          </w:p>
        </w:tc>
      </w:tr>
      <w:tr w:rsidR="003100DC" w14:paraId="36FD4DEF" w14:textId="77777777" w:rsidTr="00AA62BA">
        <w:trPr>
          <w:cantSplit/>
          <w:trHeight w:val="97"/>
        </w:trPr>
        <w:tc>
          <w:tcPr>
            <w:tcW w:w="2267" w:type="dxa"/>
            <w:tcBorders>
              <w:left w:val="nil"/>
              <w:bottom w:val="single" w:sz="4" w:space="0" w:color="auto"/>
              <w:right w:val="nil"/>
            </w:tcBorders>
          </w:tcPr>
          <w:p w14:paraId="50AE431D" w14:textId="77777777" w:rsidR="003100DC" w:rsidRDefault="003100DC" w:rsidP="00AA62BA">
            <w:pPr>
              <w:rPr>
                <w:rFonts w:cs="Arial"/>
                <w:b/>
                <w:bCs/>
                <w:color w:val="000000"/>
                <w:sz w:val="16"/>
              </w:rPr>
            </w:pPr>
          </w:p>
        </w:tc>
        <w:tc>
          <w:tcPr>
            <w:tcW w:w="284" w:type="dxa"/>
            <w:tcBorders>
              <w:left w:val="nil"/>
              <w:bottom w:val="nil"/>
              <w:right w:val="nil"/>
            </w:tcBorders>
          </w:tcPr>
          <w:p w14:paraId="485180AF" w14:textId="77777777" w:rsidR="003100DC" w:rsidRDefault="003100DC" w:rsidP="00AA62BA">
            <w:pPr>
              <w:rPr>
                <w:rFonts w:cs="Arial"/>
                <w:b/>
                <w:bCs/>
                <w:color w:val="000000"/>
                <w:sz w:val="16"/>
              </w:rPr>
            </w:pPr>
          </w:p>
        </w:tc>
        <w:tc>
          <w:tcPr>
            <w:tcW w:w="6427" w:type="dxa"/>
            <w:tcBorders>
              <w:left w:val="nil"/>
              <w:bottom w:val="single" w:sz="4" w:space="0" w:color="auto"/>
              <w:right w:val="nil"/>
            </w:tcBorders>
          </w:tcPr>
          <w:p w14:paraId="79C2888C" w14:textId="77777777" w:rsidR="003100DC" w:rsidRDefault="003100DC" w:rsidP="00AA62BA">
            <w:pPr>
              <w:rPr>
                <w:rFonts w:cs="Arial"/>
                <w:b/>
                <w:bCs/>
                <w:color w:val="000000"/>
                <w:sz w:val="16"/>
              </w:rPr>
            </w:pPr>
          </w:p>
        </w:tc>
      </w:tr>
      <w:tr w:rsidR="003100DC" w14:paraId="182CB0E9" w14:textId="77777777" w:rsidTr="00AA62BA">
        <w:trPr>
          <w:cantSplit/>
          <w:trHeight w:val="36"/>
        </w:trPr>
        <w:tc>
          <w:tcPr>
            <w:tcW w:w="2267" w:type="dxa"/>
            <w:tcBorders>
              <w:left w:val="single" w:sz="4" w:space="0" w:color="auto"/>
              <w:bottom w:val="nil"/>
              <w:right w:val="single" w:sz="4" w:space="0" w:color="auto"/>
            </w:tcBorders>
          </w:tcPr>
          <w:p w14:paraId="2EA39308" w14:textId="77777777" w:rsidR="003100DC" w:rsidRDefault="003100DC" w:rsidP="00AA62BA">
            <w:pPr>
              <w:rPr>
                <w:rFonts w:cs="Arial"/>
                <w:sz w:val="16"/>
              </w:rPr>
            </w:pPr>
            <w:r>
              <w:rPr>
                <w:rFonts w:cs="Arial"/>
                <w:b/>
                <w:bCs/>
                <w:color w:val="000000"/>
                <w:sz w:val="16"/>
                <w:szCs w:val="20"/>
              </w:rPr>
              <w:t xml:space="preserve">5.1.1.1 Condiciones de los </w:t>
            </w:r>
            <w:proofErr w:type="spellStart"/>
            <w:r>
              <w:rPr>
                <w:rFonts w:cs="Arial"/>
                <w:b/>
                <w:bCs/>
                <w:color w:val="000000"/>
                <w:sz w:val="16"/>
                <w:szCs w:val="20"/>
              </w:rPr>
              <w:t>pasatubos</w:t>
            </w:r>
            <w:proofErr w:type="spellEnd"/>
          </w:p>
        </w:tc>
        <w:tc>
          <w:tcPr>
            <w:tcW w:w="284" w:type="dxa"/>
            <w:tcBorders>
              <w:top w:val="nil"/>
              <w:left w:val="single" w:sz="4" w:space="0" w:color="auto"/>
              <w:bottom w:val="nil"/>
              <w:right w:val="single" w:sz="4" w:space="0" w:color="auto"/>
            </w:tcBorders>
          </w:tcPr>
          <w:p w14:paraId="544C5F2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0EABBA0" w14:textId="77777777" w:rsidR="003100DC" w:rsidRDefault="003100DC" w:rsidP="00AA62BA">
            <w:pPr>
              <w:rPr>
                <w:rFonts w:cs="Arial"/>
                <w:sz w:val="16"/>
              </w:rPr>
            </w:pPr>
            <w:r>
              <w:rPr>
                <w:rFonts w:cs="Arial"/>
                <w:color w:val="000000"/>
                <w:sz w:val="16"/>
                <w:szCs w:val="20"/>
              </w:rPr>
              <w:t xml:space="preserve">Los </w:t>
            </w:r>
            <w:proofErr w:type="spellStart"/>
            <w:r>
              <w:rPr>
                <w:rFonts w:cs="Arial"/>
                <w:color w:val="000000"/>
                <w:sz w:val="16"/>
                <w:szCs w:val="20"/>
              </w:rPr>
              <w:t>pasatubos</w:t>
            </w:r>
            <w:proofErr w:type="spellEnd"/>
            <w:r>
              <w:rPr>
                <w:rFonts w:cs="Arial"/>
                <w:color w:val="000000"/>
                <w:sz w:val="16"/>
                <w:szCs w:val="20"/>
              </w:rPr>
              <w:t xml:space="preserve"> deben ser estancos y suficientemente flexibles para absorber los movimientos previstos.</w:t>
            </w:r>
          </w:p>
        </w:tc>
      </w:tr>
      <w:tr w:rsidR="003100DC" w14:paraId="24461B6D" w14:textId="77777777" w:rsidTr="00AA62BA">
        <w:trPr>
          <w:cantSplit/>
          <w:trHeight w:val="36"/>
        </w:trPr>
        <w:tc>
          <w:tcPr>
            <w:tcW w:w="2267" w:type="dxa"/>
            <w:tcBorders>
              <w:left w:val="nil"/>
              <w:bottom w:val="single" w:sz="4" w:space="0" w:color="auto"/>
              <w:right w:val="nil"/>
            </w:tcBorders>
          </w:tcPr>
          <w:p w14:paraId="058B8E93" w14:textId="77777777" w:rsidR="003100DC" w:rsidRDefault="003100DC" w:rsidP="00AA62BA">
            <w:pPr>
              <w:rPr>
                <w:rFonts w:cs="Arial"/>
                <w:sz w:val="16"/>
              </w:rPr>
            </w:pPr>
          </w:p>
        </w:tc>
        <w:tc>
          <w:tcPr>
            <w:tcW w:w="284" w:type="dxa"/>
            <w:tcBorders>
              <w:top w:val="nil"/>
              <w:left w:val="nil"/>
              <w:bottom w:val="nil"/>
              <w:right w:val="nil"/>
            </w:tcBorders>
          </w:tcPr>
          <w:p w14:paraId="55E94C28" w14:textId="77777777" w:rsidR="003100DC" w:rsidRDefault="003100DC" w:rsidP="00AA62BA">
            <w:pPr>
              <w:rPr>
                <w:rFonts w:cs="Arial"/>
                <w:sz w:val="16"/>
              </w:rPr>
            </w:pPr>
          </w:p>
        </w:tc>
        <w:tc>
          <w:tcPr>
            <w:tcW w:w="6427" w:type="dxa"/>
            <w:tcBorders>
              <w:left w:val="nil"/>
              <w:right w:val="nil"/>
            </w:tcBorders>
          </w:tcPr>
          <w:p w14:paraId="721B818E" w14:textId="77777777" w:rsidR="003100DC" w:rsidRDefault="003100DC" w:rsidP="00AA62BA">
            <w:pPr>
              <w:rPr>
                <w:rFonts w:cs="Arial"/>
                <w:sz w:val="16"/>
              </w:rPr>
            </w:pPr>
          </w:p>
        </w:tc>
      </w:tr>
      <w:tr w:rsidR="003100DC" w14:paraId="281C747D" w14:textId="77777777" w:rsidTr="00AA62BA">
        <w:trPr>
          <w:cantSplit/>
          <w:trHeight w:val="36"/>
        </w:trPr>
        <w:tc>
          <w:tcPr>
            <w:tcW w:w="2267" w:type="dxa"/>
            <w:tcBorders>
              <w:left w:val="single" w:sz="4" w:space="0" w:color="auto"/>
              <w:bottom w:val="nil"/>
              <w:right w:val="single" w:sz="4" w:space="0" w:color="auto"/>
            </w:tcBorders>
          </w:tcPr>
          <w:p w14:paraId="3096DB39" w14:textId="77777777" w:rsidR="003100DC" w:rsidRDefault="003100DC" w:rsidP="00AA62BA">
            <w:pPr>
              <w:rPr>
                <w:rFonts w:cs="Arial"/>
                <w:sz w:val="16"/>
              </w:rPr>
            </w:pPr>
            <w:r>
              <w:rPr>
                <w:rFonts w:cs="Arial"/>
                <w:b/>
                <w:bCs/>
                <w:color w:val="000000"/>
                <w:sz w:val="16"/>
                <w:szCs w:val="20"/>
              </w:rPr>
              <w:t>5.1.1.2 Condiciones de las láminas impermeabilizantes</w:t>
            </w:r>
          </w:p>
        </w:tc>
        <w:tc>
          <w:tcPr>
            <w:tcW w:w="284" w:type="dxa"/>
            <w:tcBorders>
              <w:top w:val="nil"/>
              <w:left w:val="single" w:sz="4" w:space="0" w:color="auto"/>
              <w:bottom w:val="nil"/>
              <w:right w:val="single" w:sz="4" w:space="0" w:color="auto"/>
            </w:tcBorders>
          </w:tcPr>
          <w:p w14:paraId="2664DD2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6849A34" w14:textId="77777777" w:rsidR="003100DC" w:rsidRDefault="003100DC" w:rsidP="00AA62BA">
            <w:pPr>
              <w:autoSpaceDE w:val="0"/>
              <w:autoSpaceDN w:val="0"/>
              <w:adjustRightInd w:val="0"/>
              <w:rPr>
                <w:rFonts w:cs="Arial"/>
                <w:sz w:val="16"/>
              </w:rPr>
            </w:pPr>
            <w:r>
              <w:rPr>
                <w:rFonts w:cs="Arial"/>
                <w:color w:val="000000"/>
                <w:sz w:val="16"/>
                <w:szCs w:val="20"/>
              </w:rPr>
              <w:t>Las láminas deben aplicarse en unas condiciones ambientales que se encuentren dentro de los márgenes prescritos en las correspondientes especificaciones de aplicación.</w:t>
            </w:r>
          </w:p>
        </w:tc>
      </w:tr>
      <w:tr w:rsidR="003100DC" w14:paraId="481022BC" w14:textId="77777777" w:rsidTr="00AA62BA">
        <w:trPr>
          <w:cantSplit/>
          <w:trHeight w:val="39"/>
        </w:trPr>
        <w:tc>
          <w:tcPr>
            <w:tcW w:w="2267" w:type="dxa"/>
            <w:tcBorders>
              <w:top w:val="nil"/>
              <w:left w:val="single" w:sz="4" w:space="0" w:color="auto"/>
              <w:bottom w:val="nil"/>
              <w:right w:val="single" w:sz="4" w:space="0" w:color="auto"/>
            </w:tcBorders>
          </w:tcPr>
          <w:p w14:paraId="66ADB0B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060ECA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1641897" w14:textId="77777777" w:rsidR="003100DC" w:rsidRDefault="003100DC" w:rsidP="00AA62BA">
            <w:pPr>
              <w:rPr>
                <w:rFonts w:cs="Arial"/>
                <w:sz w:val="16"/>
              </w:rPr>
            </w:pPr>
            <w:r>
              <w:rPr>
                <w:rFonts w:cs="Arial"/>
                <w:color w:val="000000"/>
                <w:sz w:val="16"/>
                <w:szCs w:val="20"/>
              </w:rPr>
              <w:t>Las láminas deben aplicarse cuando el muro esté suficientemente seco de acuerdo con las correspondientes especificaciones de aplicación.</w:t>
            </w:r>
          </w:p>
        </w:tc>
      </w:tr>
      <w:tr w:rsidR="003100DC" w14:paraId="55601E7F" w14:textId="77777777" w:rsidTr="00AA62BA">
        <w:trPr>
          <w:cantSplit/>
          <w:trHeight w:val="39"/>
        </w:trPr>
        <w:tc>
          <w:tcPr>
            <w:tcW w:w="2267" w:type="dxa"/>
            <w:tcBorders>
              <w:top w:val="nil"/>
              <w:left w:val="single" w:sz="4" w:space="0" w:color="auto"/>
              <w:bottom w:val="nil"/>
              <w:right w:val="single" w:sz="4" w:space="0" w:color="auto"/>
            </w:tcBorders>
          </w:tcPr>
          <w:p w14:paraId="2E1163E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C31A9E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8508DE3" w14:textId="77777777" w:rsidR="003100DC" w:rsidRDefault="003100DC" w:rsidP="00AA62BA">
            <w:pPr>
              <w:rPr>
                <w:rFonts w:cs="Arial"/>
                <w:sz w:val="16"/>
              </w:rPr>
            </w:pPr>
            <w:r>
              <w:rPr>
                <w:rFonts w:cs="Arial"/>
                <w:color w:val="000000"/>
                <w:sz w:val="16"/>
                <w:szCs w:val="20"/>
              </w:rPr>
              <w:t>Las láminas deben aplicarse de tal forma que no entren en contacto materiales incompatibles químicamente.</w:t>
            </w:r>
          </w:p>
        </w:tc>
      </w:tr>
      <w:tr w:rsidR="003100DC" w14:paraId="5A387ACD" w14:textId="77777777" w:rsidTr="00AA62BA">
        <w:trPr>
          <w:cantSplit/>
          <w:trHeight w:val="39"/>
        </w:trPr>
        <w:tc>
          <w:tcPr>
            <w:tcW w:w="2267" w:type="dxa"/>
            <w:tcBorders>
              <w:top w:val="nil"/>
              <w:left w:val="single" w:sz="4" w:space="0" w:color="auto"/>
              <w:bottom w:val="nil"/>
              <w:right w:val="single" w:sz="4" w:space="0" w:color="auto"/>
            </w:tcBorders>
          </w:tcPr>
          <w:p w14:paraId="637ED09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315249F"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D2AB397" w14:textId="77777777" w:rsidR="003100DC" w:rsidRDefault="003100DC" w:rsidP="00AA62BA">
            <w:pPr>
              <w:rPr>
                <w:rFonts w:cs="Arial"/>
                <w:sz w:val="16"/>
              </w:rPr>
            </w:pPr>
            <w:r>
              <w:rPr>
                <w:rFonts w:cs="Arial"/>
                <w:color w:val="000000"/>
                <w:sz w:val="16"/>
                <w:szCs w:val="20"/>
              </w:rPr>
              <w:t>En las uniones de las láminas deben respetarse los solapos mínimos prescritos en las correspondientes especificaciones de aplicación.</w:t>
            </w:r>
          </w:p>
        </w:tc>
      </w:tr>
      <w:tr w:rsidR="003100DC" w14:paraId="62176912" w14:textId="77777777" w:rsidTr="00AA62BA">
        <w:trPr>
          <w:cantSplit/>
          <w:trHeight w:val="39"/>
        </w:trPr>
        <w:tc>
          <w:tcPr>
            <w:tcW w:w="2267" w:type="dxa"/>
            <w:tcBorders>
              <w:top w:val="nil"/>
              <w:left w:val="single" w:sz="4" w:space="0" w:color="auto"/>
              <w:bottom w:val="nil"/>
              <w:right w:val="single" w:sz="4" w:space="0" w:color="auto"/>
            </w:tcBorders>
          </w:tcPr>
          <w:p w14:paraId="43CBE73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072BDB2"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CE4016C" w14:textId="77777777" w:rsidR="003100DC" w:rsidRDefault="003100DC" w:rsidP="00AA62BA">
            <w:pPr>
              <w:rPr>
                <w:rFonts w:cs="Arial"/>
                <w:sz w:val="16"/>
              </w:rPr>
            </w:pPr>
            <w:r>
              <w:rPr>
                <w:rFonts w:cs="Arial"/>
                <w:color w:val="000000"/>
                <w:sz w:val="16"/>
                <w:szCs w:val="20"/>
              </w:rPr>
              <w:t xml:space="preserve">El paramento donde se va aplicar la lámina no debe tener rebabas de mortero en las fábricas de ladrillo o bloques ni ningún resalto de material que pueda suponer riesgo de </w:t>
            </w:r>
            <w:proofErr w:type="spellStart"/>
            <w:r>
              <w:rPr>
                <w:rFonts w:cs="Arial"/>
                <w:color w:val="000000"/>
                <w:sz w:val="16"/>
                <w:szCs w:val="20"/>
              </w:rPr>
              <w:t>punzonamiento</w:t>
            </w:r>
            <w:proofErr w:type="spellEnd"/>
            <w:r>
              <w:rPr>
                <w:rFonts w:cs="Arial"/>
                <w:color w:val="000000"/>
                <w:sz w:val="16"/>
                <w:szCs w:val="20"/>
              </w:rPr>
              <w:t>.</w:t>
            </w:r>
          </w:p>
        </w:tc>
      </w:tr>
      <w:tr w:rsidR="003100DC" w14:paraId="351DDEFE" w14:textId="77777777" w:rsidTr="00AA62BA">
        <w:trPr>
          <w:cantSplit/>
          <w:trHeight w:val="39"/>
        </w:trPr>
        <w:tc>
          <w:tcPr>
            <w:tcW w:w="2267" w:type="dxa"/>
            <w:tcBorders>
              <w:top w:val="nil"/>
              <w:left w:val="single" w:sz="4" w:space="0" w:color="auto"/>
              <w:bottom w:val="nil"/>
              <w:right w:val="single" w:sz="4" w:space="0" w:color="auto"/>
            </w:tcBorders>
          </w:tcPr>
          <w:p w14:paraId="3726BED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47510A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A0BE35A" w14:textId="77777777" w:rsidR="003100DC" w:rsidRDefault="003100DC" w:rsidP="00AA62BA">
            <w:pPr>
              <w:autoSpaceDE w:val="0"/>
              <w:autoSpaceDN w:val="0"/>
              <w:adjustRightInd w:val="0"/>
              <w:rPr>
                <w:rFonts w:cs="Arial"/>
                <w:sz w:val="16"/>
              </w:rPr>
            </w:pPr>
            <w:r>
              <w:rPr>
                <w:rFonts w:cs="Arial"/>
                <w:color w:val="000000"/>
                <w:sz w:val="16"/>
                <w:szCs w:val="20"/>
              </w:rPr>
              <w:t>Cuando se utilice una lámina impermeabilizante adherida deben aplicarse imprimaciones previas y cuando se utilice una lámina impermeabilizante no adherida deben sellarse los solapos.</w:t>
            </w:r>
          </w:p>
        </w:tc>
      </w:tr>
      <w:tr w:rsidR="003100DC" w14:paraId="515F3F98" w14:textId="77777777" w:rsidTr="00AA62BA">
        <w:trPr>
          <w:cantSplit/>
          <w:trHeight w:val="39"/>
        </w:trPr>
        <w:tc>
          <w:tcPr>
            <w:tcW w:w="2267" w:type="dxa"/>
            <w:tcBorders>
              <w:top w:val="nil"/>
              <w:left w:val="single" w:sz="4" w:space="0" w:color="auto"/>
              <w:bottom w:val="nil"/>
              <w:right w:val="single" w:sz="4" w:space="0" w:color="auto"/>
            </w:tcBorders>
          </w:tcPr>
          <w:p w14:paraId="5600944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F4672F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CB54684" w14:textId="77777777" w:rsidR="003100DC" w:rsidRDefault="003100DC" w:rsidP="00AA62BA">
            <w:pPr>
              <w:rPr>
                <w:rFonts w:cs="Arial"/>
                <w:sz w:val="16"/>
              </w:rPr>
            </w:pPr>
            <w:r>
              <w:rPr>
                <w:rFonts w:cs="Arial"/>
                <w:color w:val="000000"/>
                <w:sz w:val="16"/>
                <w:szCs w:val="20"/>
              </w:rPr>
              <w:t>Cuando la impermeabilización se haga por el interior, deben colocarse bandas de refuerzo en los cambios de dirección.</w:t>
            </w:r>
          </w:p>
        </w:tc>
      </w:tr>
      <w:tr w:rsidR="003100DC" w14:paraId="3D4FEE20" w14:textId="77777777" w:rsidTr="00AA62BA">
        <w:trPr>
          <w:cantSplit/>
          <w:trHeight w:val="36"/>
        </w:trPr>
        <w:tc>
          <w:tcPr>
            <w:tcW w:w="2267" w:type="dxa"/>
            <w:tcBorders>
              <w:left w:val="nil"/>
              <w:bottom w:val="single" w:sz="4" w:space="0" w:color="auto"/>
              <w:right w:val="nil"/>
            </w:tcBorders>
          </w:tcPr>
          <w:p w14:paraId="4E179DFC" w14:textId="77777777" w:rsidR="003100DC" w:rsidRDefault="003100DC" w:rsidP="00AA62BA">
            <w:pPr>
              <w:rPr>
                <w:rFonts w:cs="Arial"/>
                <w:sz w:val="16"/>
              </w:rPr>
            </w:pPr>
          </w:p>
        </w:tc>
        <w:tc>
          <w:tcPr>
            <w:tcW w:w="284" w:type="dxa"/>
            <w:tcBorders>
              <w:top w:val="nil"/>
              <w:left w:val="nil"/>
              <w:bottom w:val="nil"/>
              <w:right w:val="nil"/>
            </w:tcBorders>
          </w:tcPr>
          <w:p w14:paraId="7B14985F" w14:textId="77777777" w:rsidR="003100DC" w:rsidRDefault="003100DC" w:rsidP="00AA62BA">
            <w:pPr>
              <w:rPr>
                <w:rFonts w:cs="Arial"/>
                <w:sz w:val="16"/>
              </w:rPr>
            </w:pPr>
          </w:p>
        </w:tc>
        <w:tc>
          <w:tcPr>
            <w:tcW w:w="6427" w:type="dxa"/>
            <w:tcBorders>
              <w:left w:val="nil"/>
              <w:right w:val="nil"/>
            </w:tcBorders>
          </w:tcPr>
          <w:p w14:paraId="60266DD2" w14:textId="77777777" w:rsidR="003100DC" w:rsidRDefault="003100DC" w:rsidP="00AA62BA">
            <w:pPr>
              <w:rPr>
                <w:rFonts w:cs="Arial"/>
                <w:sz w:val="16"/>
              </w:rPr>
            </w:pPr>
          </w:p>
        </w:tc>
      </w:tr>
      <w:tr w:rsidR="003100DC" w14:paraId="6BEF3266" w14:textId="77777777" w:rsidTr="00AA62BA">
        <w:trPr>
          <w:cantSplit/>
          <w:trHeight w:val="36"/>
        </w:trPr>
        <w:tc>
          <w:tcPr>
            <w:tcW w:w="2267" w:type="dxa"/>
            <w:tcBorders>
              <w:left w:val="single" w:sz="4" w:space="0" w:color="auto"/>
              <w:bottom w:val="nil"/>
              <w:right w:val="single" w:sz="4" w:space="0" w:color="auto"/>
            </w:tcBorders>
          </w:tcPr>
          <w:p w14:paraId="3E6F1D7D" w14:textId="77777777" w:rsidR="003100DC" w:rsidRDefault="003100DC" w:rsidP="00AA62BA">
            <w:pPr>
              <w:autoSpaceDE w:val="0"/>
              <w:autoSpaceDN w:val="0"/>
              <w:adjustRightInd w:val="0"/>
              <w:rPr>
                <w:rFonts w:cs="Arial"/>
                <w:sz w:val="16"/>
              </w:rPr>
            </w:pPr>
            <w:r>
              <w:rPr>
                <w:rFonts w:cs="Arial"/>
                <w:b/>
                <w:bCs/>
                <w:color w:val="000000"/>
                <w:sz w:val="16"/>
                <w:szCs w:val="20"/>
              </w:rPr>
              <w:t>5.1.1.3 Condiciones del revestimiento hidrófugo de mortero</w:t>
            </w:r>
          </w:p>
        </w:tc>
        <w:tc>
          <w:tcPr>
            <w:tcW w:w="284" w:type="dxa"/>
            <w:tcBorders>
              <w:top w:val="nil"/>
              <w:left w:val="single" w:sz="4" w:space="0" w:color="auto"/>
              <w:bottom w:val="nil"/>
              <w:right w:val="single" w:sz="4" w:space="0" w:color="auto"/>
            </w:tcBorders>
          </w:tcPr>
          <w:p w14:paraId="47CB126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48E235B" w14:textId="77777777" w:rsidR="003100DC" w:rsidRDefault="003100DC" w:rsidP="00AA62BA">
            <w:pPr>
              <w:autoSpaceDE w:val="0"/>
              <w:autoSpaceDN w:val="0"/>
              <w:adjustRightInd w:val="0"/>
              <w:rPr>
                <w:rFonts w:cs="Arial"/>
                <w:sz w:val="16"/>
              </w:rPr>
            </w:pPr>
            <w:r>
              <w:rPr>
                <w:rFonts w:cs="Arial"/>
                <w:color w:val="000000"/>
                <w:sz w:val="16"/>
                <w:szCs w:val="20"/>
              </w:rPr>
              <w:t>El paramento donde se va aplicar el revestimiento debe estar limpio.</w:t>
            </w:r>
          </w:p>
        </w:tc>
      </w:tr>
      <w:tr w:rsidR="003100DC" w14:paraId="77AE6417" w14:textId="77777777" w:rsidTr="00AA62BA">
        <w:trPr>
          <w:cantSplit/>
          <w:trHeight w:val="39"/>
        </w:trPr>
        <w:tc>
          <w:tcPr>
            <w:tcW w:w="2267" w:type="dxa"/>
            <w:tcBorders>
              <w:top w:val="nil"/>
              <w:left w:val="single" w:sz="4" w:space="0" w:color="auto"/>
              <w:bottom w:val="nil"/>
              <w:right w:val="single" w:sz="4" w:space="0" w:color="auto"/>
            </w:tcBorders>
          </w:tcPr>
          <w:p w14:paraId="526D52D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70ED4A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F00AB0A" w14:textId="77777777" w:rsidR="003100DC" w:rsidRDefault="003100DC" w:rsidP="00AA62BA">
            <w:pPr>
              <w:autoSpaceDE w:val="0"/>
              <w:autoSpaceDN w:val="0"/>
              <w:adjustRightInd w:val="0"/>
              <w:rPr>
                <w:rFonts w:cs="Arial"/>
                <w:sz w:val="16"/>
              </w:rPr>
            </w:pPr>
            <w:r>
              <w:rPr>
                <w:rFonts w:cs="Arial"/>
                <w:color w:val="000000"/>
                <w:sz w:val="16"/>
                <w:szCs w:val="20"/>
              </w:rPr>
              <w:t>Deben aplicarse al menos cuatro capas de revestimiento de espesor uniforme y el espesor total no debe ser mayor que 2 cm.</w:t>
            </w:r>
          </w:p>
        </w:tc>
      </w:tr>
      <w:tr w:rsidR="003100DC" w14:paraId="20FB63FD" w14:textId="77777777" w:rsidTr="00AA62BA">
        <w:trPr>
          <w:cantSplit/>
          <w:trHeight w:val="39"/>
        </w:trPr>
        <w:tc>
          <w:tcPr>
            <w:tcW w:w="2267" w:type="dxa"/>
            <w:tcBorders>
              <w:top w:val="nil"/>
              <w:left w:val="single" w:sz="4" w:space="0" w:color="auto"/>
              <w:bottom w:val="nil"/>
              <w:right w:val="single" w:sz="4" w:space="0" w:color="auto"/>
            </w:tcBorders>
          </w:tcPr>
          <w:p w14:paraId="7842AEC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138F69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159E6E2" w14:textId="77777777" w:rsidR="003100DC" w:rsidRDefault="003100DC" w:rsidP="00AA62BA">
            <w:pPr>
              <w:autoSpaceDE w:val="0"/>
              <w:autoSpaceDN w:val="0"/>
              <w:adjustRightInd w:val="0"/>
              <w:rPr>
                <w:rFonts w:cs="Arial"/>
                <w:sz w:val="16"/>
              </w:rPr>
            </w:pPr>
            <w:r>
              <w:rPr>
                <w:rFonts w:cs="Arial"/>
                <w:color w:val="000000"/>
                <w:sz w:val="16"/>
                <w:szCs w:val="20"/>
              </w:rPr>
              <w:t>No debe aplicarse el revestimiento cuando la temperatura ambiente sea menor que 0ºC ni cuando se prevea un descenso de la misma por debajo de dicho valor en las 24 horas posteriores a su aplicación.</w:t>
            </w:r>
          </w:p>
        </w:tc>
      </w:tr>
      <w:tr w:rsidR="003100DC" w14:paraId="572DBA6B"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6737AC5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DDC424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5E6829D" w14:textId="77777777" w:rsidR="003100DC" w:rsidRDefault="003100DC" w:rsidP="00AA62BA">
            <w:pPr>
              <w:autoSpaceDE w:val="0"/>
              <w:autoSpaceDN w:val="0"/>
              <w:adjustRightInd w:val="0"/>
              <w:rPr>
                <w:rFonts w:cs="Arial"/>
                <w:sz w:val="16"/>
              </w:rPr>
            </w:pPr>
            <w:r>
              <w:rPr>
                <w:rFonts w:cs="Arial"/>
                <w:color w:val="000000"/>
                <w:sz w:val="16"/>
                <w:szCs w:val="20"/>
              </w:rPr>
              <w:t>En los encuentros deben solaparse las capas del revestimiento al menos 25 cm.</w:t>
            </w:r>
          </w:p>
        </w:tc>
      </w:tr>
      <w:tr w:rsidR="003100DC" w14:paraId="58620DEB" w14:textId="77777777" w:rsidTr="00AA62BA">
        <w:trPr>
          <w:cantSplit/>
          <w:trHeight w:val="36"/>
        </w:trPr>
        <w:tc>
          <w:tcPr>
            <w:tcW w:w="2267" w:type="dxa"/>
            <w:tcBorders>
              <w:left w:val="nil"/>
              <w:bottom w:val="single" w:sz="4" w:space="0" w:color="auto"/>
              <w:right w:val="nil"/>
            </w:tcBorders>
          </w:tcPr>
          <w:p w14:paraId="10557E9B"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3AE6AAB8" w14:textId="77777777" w:rsidR="003100DC" w:rsidRDefault="003100DC" w:rsidP="00AA62BA">
            <w:pPr>
              <w:rPr>
                <w:rFonts w:cs="Arial"/>
                <w:sz w:val="16"/>
              </w:rPr>
            </w:pPr>
          </w:p>
        </w:tc>
        <w:tc>
          <w:tcPr>
            <w:tcW w:w="6427" w:type="dxa"/>
            <w:tcBorders>
              <w:left w:val="nil"/>
              <w:bottom w:val="single" w:sz="4" w:space="0" w:color="auto"/>
              <w:right w:val="nil"/>
            </w:tcBorders>
          </w:tcPr>
          <w:p w14:paraId="3E302757" w14:textId="77777777" w:rsidR="003100DC" w:rsidRDefault="003100DC" w:rsidP="00AA62BA">
            <w:pPr>
              <w:rPr>
                <w:rFonts w:cs="Arial"/>
                <w:sz w:val="16"/>
              </w:rPr>
            </w:pPr>
          </w:p>
        </w:tc>
      </w:tr>
      <w:tr w:rsidR="003100DC" w14:paraId="1C9D2926" w14:textId="77777777" w:rsidTr="00AA62BA">
        <w:trPr>
          <w:cantSplit/>
          <w:trHeight w:val="98"/>
        </w:trPr>
        <w:tc>
          <w:tcPr>
            <w:tcW w:w="8978" w:type="dxa"/>
            <w:gridSpan w:val="3"/>
            <w:tcBorders>
              <w:left w:val="single" w:sz="4" w:space="0" w:color="auto"/>
              <w:bottom w:val="single" w:sz="4" w:space="0" w:color="auto"/>
            </w:tcBorders>
          </w:tcPr>
          <w:p w14:paraId="44BCDDFE" w14:textId="77777777" w:rsidR="003100DC" w:rsidRDefault="003100DC" w:rsidP="00AA62BA">
            <w:pPr>
              <w:autoSpaceDE w:val="0"/>
              <w:autoSpaceDN w:val="0"/>
              <w:adjustRightInd w:val="0"/>
              <w:rPr>
                <w:rFonts w:cs="Arial"/>
                <w:sz w:val="16"/>
              </w:rPr>
            </w:pPr>
            <w:r>
              <w:rPr>
                <w:rFonts w:cs="Arial"/>
                <w:b/>
                <w:bCs/>
                <w:color w:val="000000"/>
                <w:sz w:val="16"/>
                <w:szCs w:val="20"/>
              </w:rPr>
              <w:t>5.1.1.4 Condiciones de los productos líquidos de impermeabilización</w:t>
            </w:r>
          </w:p>
        </w:tc>
      </w:tr>
      <w:tr w:rsidR="003100DC" w14:paraId="74CBD04B" w14:textId="77777777" w:rsidTr="00AA62BA">
        <w:trPr>
          <w:cantSplit/>
          <w:trHeight w:val="97"/>
        </w:trPr>
        <w:tc>
          <w:tcPr>
            <w:tcW w:w="2267" w:type="dxa"/>
            <w:tcBorders>
              <w:left w:val="nil"/>
              <w:bottom w:val="single" w:sz="4" w:space="0" w:color="auto"/>
              <w:right w:val="nil"/>
            </w:tcBorders>
          </w:tcPr>
          <w:p w14:paraId="54406268" w14:textId="77777777" w:rsidR="003100DC" w:rsidRDefault="003100DC" w:rsidP="00AA62BA">
            <w:pPr>
              <w:rPr>
                <w:rFonts w:cs="Arial"/>
                <w:b/>
                <w:bCs/>
                <w:color w:val="000000"/>
                <w:sz w:val="16"/>
              </w:rPr>
            </w:pPr>
          </w:p>
        </w:tc>
        <w:tc>
          <w:tcPr>
            <w:tcW w:w="284" w:type="dxa"/>
            <w:tcBorders>
              <w:left w:val="nil"/>
              <w:bottom w:val="nil"/>
              <w:right w:val="nil"/>
            </w:tcBorders>
          </w:tcPr>
          <w:p w14:paraId="450C142F" w14:textId="77777777" w:rsidR="003100DC" w:rsidRDefault="003100DC" w:rsidP="00AA62BA">
            <w:pPr>
              <w:rPr>
                <w:rFonts w:cs="Arial"/>
                <w:b/>
                <w:bCs/>
                <w:color w:val="000000"/>
                <w:sz w:val="16"/>
              </w:rPr>
            </w:pPr>
          </w:p>
        </w:tc>
        <w:tc>
          <w:tcPr>
            <w:tcW w:w="6427" w:type="dxa"/>
            <w:tcBorders>
              <w:left w:val="nil"/>
              <w:bottom w:val="single" w:sz="4" w:space="0" w:color="auto"/>
              <w:right w:val="nil"/>
            </w:tcBorders>
          </w:tcPr>
          <w:p w14:paraId="7B6F3832" w14:textId="77777777" w:rsidR="003100DC" w:rsidRDefault="003100DC" w:rsidP="00AA62BA">
            <w:pPr>
              <w:rPr>
                <w:rFonts w:cs="Arial"/>
                <w:b/>
                <w:bCs/>
                <w:color w:val="000000"/>
                <w:sz w:val="16"/>
              </w:rPr>
            </w:pPr>
          </w:p>
        </w:tc>
      </w:tr>
      <w:tr w:rsidR="003100DC" w14:paraId="1E206872" w14:textId="77777777" w:rsidTr="00AA62BA">
        <w:trPr>
          <w:cantSplit/>
          <w:trHeight w:val="36"/>
        </w:trPr>
        <w:tc>
          <w:tcPr>
            <w:tcW w:w="2267" w:type="dxa"/>
            <w:tcBorders>
              <w:left w:val="single" w:sz="4" w:space="0" w:color="auto"/>
              <w:bottom w:val="nil"/>
              <w:right w:val="single" w:sz="4" w:space="0" w:color="auto"/>
            </w:tcBorders>
          </w:tcPr>
          <w:p w14:paraId="4A02D04C" w14:textId="77777777" w:rsidR="003100DC" w:rsidRDefault="003100DC" w:rsidP="00AA62BA">
            <w:pPr>
              <w:rPr>
                <w:rFonts w:cs="Arial"/>
                <w:sz w:val="16"/>
              </w:rPr>
            </w:pPr>
            <w:r>
              <w:rPr>
                <w:rFonts w:cs="Arial"/>
                <w:b/>
                <w:bCs/>
                <w:color w:val="000000"/>
                <w:sz w:val="16"/>
                <w:szCs w:val="20"/>
              </w:rPr>
              <w:t>5.1.1.4.1 Revestimientos sintéticos de resinas</w:t>
            </w:r>
          </w:p>
        </w:tc>
        <w:tc>
          <w:tcPr>
            <w:tcW w:w="284" w:type="dxa"/>
            <w:tcBorders>
              <w:top w:val="nil"/>
              <w:left w:val="single" w:sz="4" w:space="0" w:color="auto"/>
              <w:bottom w:val="nil"/>
              <w:right w:val="single" w:sz="4" w:space="0" w:color="auto"/>
            </w:tcBorders>
          </w:tcPr>
          <w:p w14:paraId="68FDC19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9F95AE1" w14:textId="77777777" w:rsidR="003100DC" w:rsidRDefault="003100DC" w:rsidP="00AA62BA">
            <w:pPr>
              <w:autoSpaceDE w:val="0"/>
              <w:autoSpaceDN w:val="0"/>
              <w:adjustRightInd w:val="0"/>
              <w:rPr>
                <w:rFonts w:cs="Arial"/>
                <w:sz w:val="16"/>
              </w:rPr>
            </w:pPr>
            <w:r>
              <w:rPr>
                <w:rFonts w:cs="Arial"/>
                <w:color w:val="000000"/>
                <w:sz w:val="16"/>
                <w:szCs w:val="20"/>
              </w:rPr>
              <w:t>Las fisuras grandes deben cajearse mediante rozas de 2 cm de profundidad y deben rellenarse éstas con mortero pobre.</w:t>
            </w:r>
          </w:p>
        </w:tc>
      </w:tr>
      <w:tr w:rsidR="003100DC" w14:paraId="0D79F013"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5C5396C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DCD624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B405141" w14:textId="77777777" w:rsidR="003100DC" w:rsidRDefault="003100DC" w:rsidP="00AA62BA">
            <w:pPr>
              <w:rPr>
                <w:rFonts w:cs="Arial"/>
                <w:sz w:val="16"/>
              </w:rPr>
            </w:pPr>
            <w:r>
              <w:rPr>
                <w:rFonts w:cs="Arial"/>
                <w:color w:val="000000"/>
                <w:sz w:val="16"/>
                <w:szCs w:val="20"/>
              </w:rPr>
              <w:t>Las coqueras y las grietas deben rellenarse con masillas especiales compatibles con la resina.</w:t>
            </w:r>
          </w:p>
        </w:tc>
      </w:tr>
      <w:tr w:rsidR="003100DC" w14:paraId="5657C908"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19FBCAF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BA72DB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790BAB8" w14:textId="77777777" w:rsidR="003100DC" w:rsidRDefault="003100DC" w:rsidP="00AA62BA">
            <w:pPr>
              <w:autoSpaceDE w:val="0"/>
              <w:autoSpaceDN w:val="0"/>
              <w:adjustRightInd w:val="0"/>
              <w:rPr>
                <w:rFonts w:cs="Arial"/>
                <w:sz w:val="16"/>
              </w:rPr>
            </w:pPr>
            <w:r>
              <w:rPr>
                <w:rFonts w:cs="Arial"/>
                <w:color w:val="000000"/>
                <w:sz w:val="16"/>
                <w:szCs w:val="20"/>
              </w:rPr>
              <w:t>Antes de la aplicación de la imprimación debe limpiarse el paramento del muro.</w:t>
            </w:r>
          </w:p>
        </w:tc>
      </w:tr>
      <w:tr w:rsidR="003100DC" w14:paraId="112953DF"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00C82DD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A938D9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9AA9BD7" w14:textId="77777777" w:rsidR="003100DC" w:rsidRDefault="003100DC" w:rsidP="00AA62BA">
            <w:pPr>
              <w:autoSpaceDE w:val="0"/>
              <w:autoSpaceDN w:val="0"/>
              <w:adjustRightInd w:val="0"/>
              <w:rPr>
                <w:rFonts w:cs="Arial"/>
                <w:sz w:val="16"/>
              </w:rPr>
            </w:pPr>
            <w:r>
              <w:rPr>
                <w:rFonts w:cs="Arial"/>
                <w:color w:val="000000"/>
                <w:sz w:val="16"/>
                <w:szCs w:val="20"/>
              </w:rPr>
              <w:t>No debe aplicarse el revestimiento cuando la temperatura sea menor que 5ºC o mayor que 35ºC. Salvo que en las especificaciones de aplicación se fijen otros límites.</w:t>
            </w:r>
          </w:p>
        </w:tc>
      </w:tr>
      <w:tr w:rsidR="003100DC" w14:paraId="0BB99472"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9835C2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F7326F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FAA84E8" w14:textId="77777777" w:rsidR="003100DC" w:rsidRDefault="003100DC" w:rsidP="00AA62BA">
            <w:pPr>
              <w:autoSpaceDE w:val="0"/>
              <w:autoSpaceDN w:val="0"/>
              <w:adjustRightInd w:val="0"/>
              <w:rPr>
                <w:rFonts w:cs="Arial"/>
                <w:sz w:val="16"/>
              </w:rPr>
            </w:pPr>
            <w:r>
              <w:rPr>
                <w:rFonts w:cs="Arial"/>
                <w:color w:val="000000"/>
                <w:sz w:val="16"/>
                <w:szCs w:val="20"/>
              </w:rPr>
              <w:t xml:space="preserve">El espesor de la capa de resina debe estar comprendido entre 300 y 500 de tal forma que cubran una banda a partir del encuentro de 10 cm de anchura como mínimo </w:t>
            </w:r>
            <w:proofErr w:type="spellStart"/>
            <w:r>
              <w:rPr>
                <w:rFonts w:cs="Arial"/>
                <w:color w:val="000000"/>
                <w:sz w:val="16"/>
                <w:szCs w:val="20"/>
              </w:rPr>
              <w:t>μm</w:t>
            </w:r>
            <w:proofErr w:type="spellEnd"/>
            <w:r>
              <w:rPr>
                <w:rFonts w:cs="Arial"/>
                <w:color w:val="000000"/>
                <w:sz w:val="16"/>
                <w:szCs w:val="20"/>
              </w:rPr>
              <w:t>.</w:t>
            </w:r>
          </w:p>
        </w:tc>
      </w:tr>
      <w:tr w:rsidR="003100DC" w14:paraId="65792771"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69809CE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610FCD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4C0047E" w14:textId="77777777" w:rsidR="003100DC" w:rsidRDefault="003100DC" w:rsidP="00AA62BA">
            <w:pPr>
              <w:autoSpaceDE w:val="0"/>
              <w:autoSpaceDN w:val="0"/>
              <w:adjustRightInd w:val="0"/>
              <w:rPr>
                <w:rFonts w:cs="Arial"/>
                <w:sz w:val="16"/>
              </w:rPr>
            </w:pPr>
            <w:r>
              <w:rPr>
                <w:rFonts w:cs="Arial"/>
                <w:color w:val="000000"/>
                <w:sz w:val="16"/>
                <w:szCs w:val="20"/>
              </w:rPr>
              <w:t xml:space="preserve">Cuando existan fisuras de espesor comprendido entre 100 y 250 </w:t>
            </w:r>
            <w:proofErr w:type="spellStart"/>
            <w:r>
              <w:rPr>
                <w:rFonts w:cs="Arial"/>
                <w:color w:val="000000"/>
                <w:sz w:val="16"/>
                <w:szCs w:val="20"/>
              </w:rPr>
              <w:t>μm</w:t>
            </w:r>
            <w:proofErr w:type="spellEnd"/>
            <w:r>
              <w:rPr>
                <w:rFonts w:cs="Arial"/>
                <w:color w:val="000000"/>
                <w:sz w:val="16"/>
                <w:szCs w:val="20"/>
              </w:rPr>
              <w:t xml:space="preserve"> debe aplicarse una imprimación en torno a la fisura. Luego debe aplicarse una capa de resina a lo largo de toda la fisura, en un ancho mayor que 12 cm y de un espesor que no sea mayor que 50 </w:t>
            </w:r>
            <w:proofErr w:type="spellStart"/>
            <w:r>
              <w:rPr>
                <w:rFonts w:cs="Arial"/>
                <w:color w:val="000000"/>
                <w:sz w:val="16"/>
                <w:szCs w:val="20"/>
              </w:rPr>
              <w:t>μm</w:t>
            </w:r>
            <w:proofErr w:type="spellEnd"/>
            <w:r>
              <w:rPr>
                <w:rFonts w:cs="Arial"/>
                <w:color w:val="000000"/>
                <w:sz w:val="16"/>
                <w:szCs w:val="20"/>
              </w:rPr>
              <w:t xml:space="preserve">. Finalmente deben aplicarse tres manos consecutivas, en intervalos de seis horas como mínimo, hasta alcanzar un espesor total que no sea mayor que 1 </w:t>
            </w:r>
            <w:proofErr w:type="spellStart"/>
            <w:r>
              <w:rPr>
                <w:rFonts w:cs="Arial"/>
                <w:color w:val="000000"/>
                <w:sz w:val="16"/>
                <w:szCs w:val="20"/>
              </w:rPr>
              <w:t>mm.</w:t>
            </w:r>
            <w:proofErr w:type="spellEnd"/>
          </w:p>
        </w:tc>
      </w:tr>
      <w:tr w:rsidR="003100DC" w14:paraId="6210A5A7"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3EB19C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D49C21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1A6AB91" w14:textId="77777777" w:rsidR="003100DC" w:rsidRDefault="003100DC" w:rsidP="00AA62BA">
            <w:pPr>
              <w:rPr>
                <w:rFonts w:cs="Arial"/>
                <w:sz w:val="16"/>
              </w:rPr>
            </w:pPr>
            <w:r>
              <w:rPr>
                <w:rFonts w:cs="Arial"/>
                <w:color w:val="000000"/>
                <w:sz w:val="16"/>
                <w:szCs w:val="20"/>
              </w:rPr>
              <w:t>Cuando el revestimiento esté elaborado a partir de poliuretano y esté total o parcialmente expuesto a la intemperie debe cubrirse con una capa adecuada para protegerlo de las radiaciones ultravioleta.</w:t>
            </w:r>
          </w:p>
        </w:tc>
      </w:tr>
      <w:tr w:rsidR="003100DC" w14:paraId="30755647" w14:textId="77777777" w:rsidTr="00AA62BA">
        <w:trPr>
          <w:cantSplit/>
          <w:trHeight w:val="36"/>
        </w:trPr>
        <w:tc>
          <w:tcPr>
            <w:tcW w:w="2267" w:type="dxa"/>
            <w:tcBorders>
              <w:left w:val="nil"/>
              <w:bottom w:val="single" w:sz="4" w:space="0" w:color="auto"/>
              <w:right w:val="nil"/>
            </w:tcBorders>
          </w:tcPr>
          <w:p w14:paraId="33AFD88D" w14:textId="77777777" w:rsidR="003100DC" w:rsidRDefault="003100DC" w:rsidP="00AA62BA">
            <w:pPr>
              <w:rPr>
                <w:rFonts w:cs="Arial"/>
                <w:sz w:val="16"/>
              </w:rPr>
            </w:pPr>
          </w:p>
        </w:tc>
        <w:tc>
          <w:tcPr>
            <w:tcW w:w="284" w:type="dxa"/>
            <w:tcBorders>
              <w:top w:val="nil"/>
              <w:left w:val="nil"/>
              <w:bottom w:val="nil"/>
              <w:right w:val="nil"/>
            </w:tcBorders>
          </w:tcPr>
          <w:p w14:paraId="7C136DBD" w14:textId="77777777" w:rsidR="003100DC" w:rsidRDefault="003100DC" w:rsidP="00AA62BA">
            <w:pPr>
              <w:rPr>
                <w:rFonts w:cs="Arial"/>
                <w:sz w:val="16"/>
              </w:rPr>
            </w:pPr>
          </w:p>
        </w:tc>
        <w:tc>
          <w:tcPr>
            <w:tcW w:w="6427" w:type="dxa"/>
            <w:tcBorders>
              <w:left w:val="nil"/>
              <w:right w:val="nil"/>
            </w:tcBorders>
          </w:tcPr>
          <w:p w14:paraId="1065E7AB" w14:textId="77777777" w:rsidR="003100DC" w:rsidRDefault="003100DC" w:rsidP="00AA62BA">
            <w:pPr>
              <w:rPr>
                <w:rFonts w:cs="Arial"/>
                <w:sz w:val="16"/>
              </w:rPr>
            </w:pPr>
          </w:p>
        </w:tc>
      </w:tr>
      <w:tr w:rsidR="003100DC" w14:paraId="0265D137" w14:textId="77777777" w:rsidTr="00AA62BA">
        <w:trPr>
          <w:cantSplit/>
          <w:trHeight w:val="36"/>
        </w:trPr>
        <w:tc>
          <w:tcPr>
            <w:tcW w:w="2267" w:type="dxa"/>
            <w:tcBorders>
              <w:left w:val="single" w:sz="4" w:space="0" w:color="auto"/>
              <w:bottom w:val="nil"/>
              <w:right w:val="single" w:sz="4" w:space="0" w:color="auto"/>
            </w:tcBorders>
          </w:tcPr>
          <w:p w14:paraId="207B9C64" w14:textId="77777777" w:rsidR="003100DC" w:rsidRDefault="003100DC" w:rsidP="00AA62BA">
            <w:pPr>
              <w:rPr>
                <w:rFonts w:cs="Arial"/>
                <w:sz w:val="16"/>
              </w:rPr>
            </w:pPr>
            <w:r>
              <w:rPr>
                <w:rFonts w:cs="Arial"/>
                <w:b/>
                <w:bCs/>
                <w:color w:val="000000"/>
                <w:sz w:val="16"/>
                <w:szCs w:val="20"/>
              </w:rPr>
              <w:t>5.1.1.4.2 Polímeros Acrílicos</w:t>
            </w:r>
          </w:p>
        </w:tc>
        <w:tc>
          <w:tcPr>
            <w:tcW w:w="284" w:type="dxa"/>
            <w:tcBorders>
              <w:top w:val="nil"/>
              <w:left w:val="single" w:sz="4" w:space="0" w:color="auto"/>
              <w:bottom w:val="nil"/>
              <w:right w:val="single" w:sz="4" w:space="0" w:color="auto"/>
            </w:tcBorders>
          </w:tcPr>
          <w:p w14:paraId="412B5D7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7ACFCAA" w14:textId="77777777" w:rsidR="003100DC" w:rsidRDefault="003100DC" w:rsidP="00AA62BA">
            <w:pPr>
              <w:rPr>
                <w:rFonts w:cs="Arial"/>
                <w:sz w:val="16"/>
              </w:rPr>
            </w:pPr>
            <w:r>
              <w:rPr>
                <w:rFonts w:cs="Arial"/>
                <w:color w:val="000000"/>
                <w:sz w:val="16"/>
                <w:szCs w:val="20"/>
              </w:rPr>
              <w:t>El soporte debe estar seco, sin restos de grasa y limpio.</w:t>
            </w:r>
          </w:p>
        </w:tc>
      </w:tr>
      <w:tr w:rsidR="003100DC" w14:paraId="34E75B0F"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1717DB1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93CA60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6B911A8" w14:textId="77777777" w:rsidR="003100DC" w:rsidRDefault="003100DC" w:rsidP="00AA62BA">
            <w:pPr>
              <w:rPr>
                <w:rFonts w:cs="Arial"/>
                <w:sz w:val="16"/>
              </w:rPr>
            </w:pPr>
            <w:r>
              <w:rPr>
                <w:rFonts w:cs="Arial"/>
                <w:color w:val="000000"/>
                <w:sz w:val="16"/>
                <w:szCs w:val="20"/>
              </w:rPr>
              <w:t xml:space="preserve">El revestimiento debe aplicarse en capas sucesivas cada 12 horas aproximadamente. El espesor no debe ser mayor que 100 </w:t>
            </w:r>
            <w:proofErr w:type="spellStart"/>
            <w:r>
              <w:rPr>
                <w:rFonts w:cs="Arial"/>
                <w:color w:val="000000"/>
                <w:sz w:val="16"/>
                <w:szCs w:val="20"/>
              </w:rPr>
              <w:t>μm</w:t>
            </w:r>
            <w:proofErr w:type="spellEnd"/>
            <w:r>
              <w:rPr>
                <w:rFonts w:cs="Arial"/>
                <w:color w:val="000000"/>
                <w:sz w:val="16"/>
                <w:szCs w:val="20"/>
              </w:rPr>
              <w:t>.</w:t>
            </w:r>
          </w:p>
        </w:tc>
      </w:tr>
      <w:tr w:rsidR="003100DC" w14:paraId="34EC5EBE" w14:textId="77777777" w:rsidTr="00AA62BA">
        <w:trPr>
          <w:cantSplit/>
          <w:trHeight w:val="36"/>
        </w:trPr>
        <w:tc>
          <w:tcPr>
            <w:tcW w:w="2267" w:type="dxa"/>
            <w:tcBorders>
              <w:left w:val="nil"/>
              <w:bottom w:val="single" w:sz="4" w:space="0" w:color="auto"/>
              <w:right w:val="nil"/>
            </w:tcBorders>
          </w:tcPr>
          <w:p w14:paraId="2A9D200C" w14:textId="77777777" w:rsidR="003100DC" w:rsidRDefault="003100DC" w:rsidP="00AA62BA">
            <w:pPr>
              <w:rPr>
                <w:rFonts w:cs="Arial"/>
                <w:sz w:val="16"/>
              </w:rPr>
            </w:pPr>
          </w:p>
        </w:tc>
        <w:tc>
          <w:tcPr>
            <w:tcW w:w="284" w:type="dxa"/>
            <w:tcBorders>
              <w:top w:val="nil"/>
              <w:left w:val="nil"/>
              <w:bottom w:val="nil"/>
              <w:right w:val="nil"/>
            </w:tcBorders>
          </w:tcPr>
          <w:p w14:paraId="68E33EC7" w14:textId="77777777" w:rsidR="003100DC" w:rsidRDefault="003100DC" w:rsidP="00AA62BA">
            <w:pPr>
              <w:rPr>
                <w:rFonts w:cs="Arial"/>
                <w:sz w:val="16"/>
              </w:rPr>
            </w:pPr>
          </w:p>
        </w:tc>
        <w:tc>
          <w:tcPr>
            <w:tcW w:w="6427" w:type="dxa"/>
            <w:tcBorders>
              <w:left w:val="nil"/>
              <w:right w:val="nil"/>
            </w:tcBorders>
          </w:tcPr>
          <w:p w14:paraId="70EC5100" w14:textId="77777777" w:rsidR="003100DC" w:rsidRDefault="003100DC" w:rsidP="00AA62BA">
            <w:pPr>
              <w:rPr>
                <w:rFonts w:cs="Arial"/>
                <w:sz w:val="16"/>
              </w:rPr>
            </w:pPr>
          </w:p>
        </w:tc>
      </w:tr>
      <w:tr w:rsidR="003100DC" w14:paraId="54AECD34" w14:textId="77777777" w:rsidTr="00AA62BA">
        <w:trPr>
          <w:cantSplit/>
          <w:trHeight w:val="36"/>
        </w:trPr>
        <w:tc>
          <w:tcPr>
            <w:tcW w:w="2267" w:type="dxa"/>
            <w:tcBorders>
              <w:left w:val="single" w:sz="4" w:space="0" w:color="auto"/>
              <w:bottom w:val="nil"/>
              <w:right w:val="single" w:sz="4" w:space="0" w:color="auto"/>
            </w:tcBorders>
          </w:tcPr>
          <w:p w14:paraId="6AFB6E85" w14:textId="77777777" w:rsidR="003100DC" w:rsidRDefault="003100DC" w:rsidP="00AA62BA">
            <w:pPr>
              <w:autoSpaceDE w:val="0"/>
              <w:autoSpaceDN w:val="0"/>
              <w:adjustRightInd w:val="0"/>
              <w:rPr>
                <w:rFonts w:cs="Arial"/>
                <w:sz w:val="16"/>
              </w:rPr>
            </w:pPr>
            <w:r>
              <w:rPr>
                <w:rFonts w:cs="Arial"/>
                <w:b/>
                <w:bCs/>
                <w:color w:val="000000"/>
                <w:sz w:val="16"/>
                <w:szCs w:val="20"/>
              </w:rPr>
              <w:t>5.1.1.4.3 Caucho acrílico y resinas acrílicas</w:t>
            </w:r>
          </w:p>
        </w:tc>
        <w:tc>
          <w:tcPr>
            <w:tcW w:w="284" w:type="dxa"/>
            <w:tcBorders>
              <w:top w:val="nil"/>
              <w:left w:val="single" w:sz="4" w:space="0" w:color="auto"/>
              <w:bottom w:val="nil"/>
              <w:right w:val="single" w:sz="4" w:space="0" w:color="auto"/>
            </w:tcBorders>
          </w:tcPr>
          <w:p w14:paraId="4ACBD9C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96F867C"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El soporte debe estar seco y exento de polvo, suciedad y lechadas superficiales.</w:t>
            </w:r>
          </w:p>
          <w:p w14:paraId="168703F0" w14:textId="77777777" w:rsidR="003100DC" w:rsidRDefault="003100DC" w:rsidP="00AA62BA">
            <w:pPr>
              <w:rPr>
                <w:rFonts w:cs="Arial"/>
                <w:sz w:val="16"/>
              </w:rPr>
            </w:pPr>
          </w:p>
        </w:tc>
      </w:tr>
      <w:tr w:rsidR="003100DC" w14:paraId="09ED5F51" w14:textId="77777777" w:rsidTr="00AA62BA">
        <w:trPr>
          <w:cantSplit/>
          <w:trHeight w:val="36"/>
        </w:trPr>
        <w:tc>
          <w:tcPr>
            <w:tcW w:w="2267" w:type="dxa"/>
            <w:tcBorders>
              <w:left w:val="nil"/>
              <w:bottom w:val="single" w:sz="4" w:space="0" w:color="auto"/>
              <w:right w:val="nil"/>
            </w:tcBorders>
          </w:tcPr>
          <w:p w14:paraId="51031483"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7E36D082" w14:textId="77777777" w:rsidR="003100DC" w:rsidRDefault="003100DC" w:rsidP="00AA62BA">
            <w:pPr>
              <w:rPr>
                <w:rFonts w:cs="Arial"/>
                <w:sz w:val="16"/>
              </w:rPr>
            </w:pPr>
          </w:p>
        </w:tc>
        <w:tc>
          <w:tcPr>
            <w:tcW w:w="6427" w:type="dxa"/>
            <w:tcBorders>
              <w:left w:val="nil"/>
              <w:bottom w:val="single" w:sz="4" w:space="0" w:color="auto"/>
              <w:right w:val="nil"/>
            </w:tcBorders>
          </w:tcPr>
          <w:p w14:paraId="17EA1326" w14:textId="77777777" w:rsidR="003100DC" w:rsidRDefault="003100DC" w:rsidP="00AA62BA">
            <w:pPr>
              <w:rPr>
                <w:rFonts w:cs="Arial"/>
                <w:sz w:val="16"/>
              </w:rPr>
            </w:pPr>
          </w:p>
        </w:tc>
      </w:tr>
      <w:tr w:rsidR="003100DC" w14:paraId="0E0BA9A3" w14:textId="77777777" w:rsidTr="00AA62BA">
        <w:trPr>
          <w:cantSplit/>
          <w:trHeight w:val="98"/>
        </w:trPr>
        <w:tc>
          <w:tcPr>
            <w:tcW w:w="8978" w:type="dxa"/>
            <w:gridSpan w:val="3"/>
            <w:tcBorders>
              <w:left w:val="single" w:sz="4" w:space="0" w:color="auto"/>
              <w:bottom w:val="single" w:sz="4" w:space="0" w:color="auto"/>
            </w:tcBorders>
          </w:tcPr>
          <w:p w14:paraId="726E56FA" w14:textId="77777777" w:rsidR="003100DC" w:rsidRDefault="003100DC" w:rsidP="00AA62BA">
            <w:pPr>
              <w:autoSpaceDE w:val="0"/>
              <w:autoSpaceDN w:val="0"/>
              <w:adjustRightInd w:val="0"/>
              <w:rPr>
                <w:rFonts w:cs="Arial"/>
                <w:sz w:val="16"/>
              </w:rPr>
            </w:pPr>
            <w:r>
              <w:rPr>
                <w:rFonts w:cs="Arial"/>
                <w:b/>
                <w:bCs/>
                <w:color w:val="000000"/>
                <w:sz w:val="16"/>
                <w:szCs w:val="20"/>
              </w:rPr>
              <w:t>5.1.1.5 Condiciones del sellado de juntas</w:t>
            </w:r>
          </w:p>
        </w:tc>
      </w:tr>
      <w:tr w:rsidR="003100DC" w14:paraId="1544F2B7" w14:textId="77777777" w:rsidTr="00AA62BA">
        <w:trPr>
          <w:cantSplit/>
          <w:trHeight w:val="97"/>
        </w:trPr>
        <w:tc>
          <w:tcPr>
            <w:tcW w:w="2267" w:type="dxa"/>
            <w:tcBorders>
              <w:left w:val="nil"/>
              <w:bottom w:val="single" w:sz="4" w:space="0" w:color="auto"/>
              <w:right w:val="nil"/>
            </w:tcBorders>
          </w:tcPr>
          <w:p w14:paraId="70778C95" w14:textId="77777777" w:rsidR="003100DC" w:rsidRDefault="003100DC" w:rsidP="00AA62BA">
            <w:pPr>
              <w:rPr>
                <w:rFonts w:cs="Arial"/>
                <w:b/>
                <w:bCs/>
                <w:color w:val="000000"/>
                <w:sz w:val="16"/>
              </w:rPr>
            </w:pPr>
          </w:p>
        </w:tc>
        <w:tc>
          <w:tcPr>
            <w:tcW w:w="284" w:type="dxa"/>
            <w:tcBorders>
              <w:left w:val="nil"/>
              <w:bottom w:val="nil"/>
              <w:right w:val="nil"/>
            </w:tcBorders>
          </w:tcPr>
          <w:p w14:paraId="35591D13" w14:textId="77777777" w:rsidR="003100DC" w:rsidRDefault="003100DC" w:rsidP="00AA62BA">
            <w:pPr>
              <w:rPr>
                <w:rFonts w:cs="Arial"/>
                <w:b/>
                <w:bCs/>
                <w:color w:val="000000"/>
                <w:sz w:val="16"/>
              </w:rPr>
            </w:pPr>
          </w:p>
        </w:tc>
        <w:tc>
          <w:tcPr>
            <w:tcW w:w="6427" w:type="dxa"/>
            <w:tcBorders>
              <w:left w:val="nil"/>
              <w:bottom w:val="single" w:sz="4" w:space="0" w:color="auto"/>
              <w:right w:val="nil"/>
            </w:tcBorders>
          </w:tcPr>
          <w:p w14:paraId="36BD3FCA" w14:textId="77777777" w:rsidR="003100DC" w:rsidRDefault="003100DC" w:rsidP="00AA62BA">
            <w:pPr>
              <w:rPr>
                <w:rFonts w:cs="Arial"/>
                <w:b/>
                <w:bCs/>
                <w:color w:val="000000"/>
                <w:sz w:val="16"/>
              </w:rPr>
            </w:pPr>
          </w:p>
        </w:tc>
      </w:tr>
      <w:tr w:rsidR="003100DC" w14:paraId="2121E8DA" w14:textId="77777777" w:rsidTr="00AA62BA">
        <w:trPr>
          <w:cantSplit/>
          <w:trHeight w:val="36"/>
        </w:trPr>
        <w:tc>
          <w:tcPr>
            <w:tcW w:w="2267" w:type="dxa"/>
            <w:tcBorders>
              <w:left w:val="single" w:sz="4" w:space="0" w:color="auto"/>
              <w:bottom w:val="nil"/>
              <w:right w:val="single" w:sz="4" w:space="0" w:color="auto"/>
            </w:tcBorders>
          </w:tcPr>
          <w:p w14:paraId="11201127" w14:textId="77777777" w:rsidR="003100DC" w:rsidRDefault="003100DC" w:rsidP="00AA62BA">
            <w:pPr>
              <w:autoSpaceDE w:val="0"/>
              <w:autoSpaceDN w:val="0"/>
              <w:adjustRightInd w:val="0"/>
              <w:rPr>
                <w:rFonts w:cs="Arial"/>
                <w:sz w:val="16"/>
              </w:rPr>
            </w:pPr>
            <w:r>
              <w:rPr>
                <w:rFonts w:cs="Arial"/>
                <w:b/>
                <w:bCs/>
                <w:color w:val="000000"/>
                <w:sz w:val="16"/>
                <w:szCs w:val="20"/>
              </w:rPr>
              <w:t>5.1.1.5.1 Masillas a base de poliuretano</w:t>
            </w:r>
          </w:p>
        </w:tc>
        <w:tc>
          <w:tcPr>
            <w:tcW w:w="284" w:type="dxa"/>
            <w:tcBorders>
              <w:top w:val="nil"/>
              <w:left w:val="single" w:sz="4" w:space="0" w:color="auto"/>
              <w:bottom w:val="nil"/>
              <w:right w:val="single" w:sz="4" w:space="0" w:color="auto"/>
            </w:tcBorders>
          </w:tcPr>
          <w:p w14:paraId="163EC143"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088F4BF" w14:textId="77777777" w:rsidR="003100DC" w:rsidRDefault="003100DC" w:rsidP="00AA62BA">
            <w:pPr>
              <w:rPr>
                <w:rFonts w:cs="Arial"/>
                <w:sz w:val="16"/>
              </w:rPr>
            </w:pPr>
            <w:r>
              <w:rPr>
                <w:rFonts w:cs="Arial"/>
                <w:color w:val="000000"/>
                <w:sz w:val="16"/>
                <w:szCs w:val="20"/>
              </w:rPr>
              <w:t>En juntas mayores de 5 mm debe colocarse un relleno de un material no adherente a la masilla para limitar la profundidad.</w:t>
            </w:r>
          </w:p>
        </w:tc>
      </w:tr>
      <w:tr w:rsidR="003100DC" w14:paraId="213CF061" w14:textId="77777777" w:rsidTr="00AA62BA">
        <w:trPr>
          <w:cantSplit/>
          <w:trHeight w:val="39"/>
        </w:trPr>
        <w:tc>
          <w:tcPr>
            <w:tcW w:w="2267" w:type="dxa"/>
            <w:tcBorders>
              <w:top w:val="nil"/>
              <w:left w:val="single" w:sz="4" w:space="0" w:color="auto"/>
              <w:bottom w:val="nil"/>
              <w:right w:val="single" w:sz="4" w:space="0" w:color="auto"/>
            </w:tcBorders>
          </w:tcPr>
          <w:p w14:paraId="2CEEC62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F343B5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1D55C25" w14:textId="77777777" w:rsidR="003100DC" w:rsidRDefault="003100DC" w:rsidP="00AA62BA">
            <w:pPr>
              <w:rPr>
                <w:rFonts w:cs="Arial"/>
                <w:sz w:val="16"/>
              </w:rPr>
            </w:pPr>
            <w:r>
              <w:rPr>
                <w:rFonts w:cs="Arial"/>
                <w:color w:val="000000"/>
                <w:sz w:val="16"/>
                <w:szCs w:val="20"/>
              </w:rPr>
              <w:t xml:space="preserve">La junta debe tener como mínimo una profundidad de 8 </w:t>
            </w:r>
            <w:proofErr w:type="spellStart"/>
            <w:r>
              <w:rPr>
                <w:rFonts w:cs="Arial"/>
                <w:color w:val="000000"/>
                <w:sz w:val="16"/>
                <w:szCs w:val="20"/>
              </w:rPr>
              <w:t>mm.</w:t>
            </w:r>
            <w:proofErr w:type="spellEnd"/>
          </w:p>
        </w:tc>
      </w:tr>
      <w:tr w:rsidR="003100DC" w14:paraId="06EC449E"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39DE732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5F4AF0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6EB9628" w14:textId="77777777" w:rsidR="003100DC" w:rsidRDefault="003100DC" w:rsidP="00AA62BA">
            <w:pPr>
              <w:rPr>
                <w:rFonts w:cs="Arial"/>
                <w:sz w:val="16"/>
              </w:rPr>
            </w:pPr>
            <w:r>
              <w:rPr>
                <w:rFonts w:cs="Arial"/>
                <w:color w:val="000000"/>
                <w:sz w:val="16"/>
                <w:szCs w:val="20"/>
              </w:rPr>
              <w:t xml:space="preserve">La anchura máxima de la junta no debe ser mayor que 25 </w:t>
            </w:r>
            <w:proofErr w:type="spellStart"/>
            <w:r>
              <w:rPr>
                <w:rFonts w:cs="Arial"/>
                <w:color w:val="000000"/>
                <w:sz w:val="16"/>
                <w:szCs w:val="20"/>
              </w:rPr>
              <w:t>mm.</w:t>
            </w:r>
            <w:proofErr w:type="spellEnd"/>
          </w:p>
        </w:tc>
      </w:tr>
      <w:tr w:rsidR="003100DC" w14:paraId="1E7FA8E2" w14:textId="77777777" w:rsidTr="00AA62BA">
        <w:trPr>
          <w:cantSplit/>
          <w:trHeight w:val="36"/>
        </w:trPr>
        <w:tc>
          <w:tcPr>
            <w:tcW w:w="2267" w:type="dxa"/>
            <w:tcBorders>
              <w:left w:val="nil"/>
              <w:bottom w:val="single" w:sz="4" w:space="0" w:color="auto"/>
              <w:right w:val="nil"/>
            </w:tcBorders>
          </w:tcPr>
          <w:p w14:paraId="31110AD6" w14:textId="77777777" w:rsidR="003100DC" w:rsidRDefault="003100DC" w:rsidP="00AA62BA">
            <w:pPr>
              <w:rPr>
                <w:rFonts w:cs="Arial"/>
                <w:sz w:val="16"/>
              </w:rPr>
            </w:pPr>
          </w:p>
        </w:tc>
        <w:tc>
          <w:tcPr>
            <w:tcW w:w="284" w:type="dxa"/>
            <w:tcBorders>
              <w:top w:val="nil"/>
              <w:left w:val="nil"/>
              <w:bottom w:val="nil"/>
              <w:right w:val="nil"/>
            </w:tcBorders>
          </w:tcPr>
          <w:p w14:paraId="75D97860" w14:textId="77777777" w:rsidR="003100DC" w:rsidRDefault="003100DC" w:rsidP="00AA62BA">
            <w:pPr>
              <w:rPr>
                <w:rFonts w:cs="Arial"/>
                <w:sz w:val="16"/>
              </w:rPr>
            </w:pPr>
          </w:p>
        </w:tc>
        <w:tc>
          <w:tcPr>
            <w:tcW w:w="6427" w:type="dxa"/>
            <w:tcBorders>
              <w:left w:val="nil"/>
              <w:right w:val="nil"/>
            </w:tcBorders>
          </w:tcPr>
          <w:p w14:paraId="32EBE367" w14:textId="77777777" w:rsidR="003100DC" w:rsidRDefault="003100DC" w:rsidP="00AA62BA">
            <w:pPr>
              <w:rPr>
                <w:rFonts w:cs="Arial"/>
                <w:sz w:val="16"/>
              </w:rPr>
            </w:pPr>
          </w:p>
        </w:tc>
      </w:tr>
      <w:tr w:rsidR="003100DC" w14:paraId="32345775" w14:textId="77777777" w:rsidTr="00AA62BA">
        <w:trPr>
          <w:cantSplit/>
          <w:trHeight w:val="36"/>
        </w:trPr>
        <w:tc>
          <w:tcPr>
            <w:tcW w:w="2267" w:type="dxa"/>
            <w:tcBorders>
              <w:left w:val="single" w:sz="4" w:space="0" w:color="auto"/>
              <w:bottom w:val="nil"/>
              <w:right w:val="single" w:sz="4" w:space="0" w:color="auto"/>
            </w:tcBorders>
          </w:tcPr>
          <w:p w14:paraId="227E9E00" w14:textId="77777777" w:rsidR="003100DC" w:rsidRDefault="003100DC" w:rsidP="00AA62BA">
            <w:pPr>
              <w:autoSpaceDE w:val="0"/>
              <w:autoSpaceDN w:val="0"/>
              <w:adjustRightInd w:val="0"/>
              <w:rPr>
                <w:rFonts w:cs="Arial"/>
                <w:sz w:val="16"/>
              </w:rPr>
            </w:pPr>
            <w:r>
              <w:rPr>
                <w:rFonts w:cs="Arial"/>
                <w:b/>
                <w:bCs/>
                <w:color w:val="000000"/>
                <w:sz w:val="16"/>
                <w:szCs w:val="20"/>
              </w:rPr>
              <w:t>5.1.1.5.2 Masillas a base de siliconas</w:t>
            </w:r>
          </w:p>
        </w:tc>
        <w:tc>
          <w:tcPr>
            <w:tcW w:w="284" w:type="dxa"/>
            <w:tcBorders>
              <w:top w:val="nil"/>
              <w:left w:val="single" w:sz="4" w:space="0" w:color="auto"/>
              <w:bottom w:val="nil"/>
              <w:right w:val="single" w:sz="4" w:space="0" w:color="auto"/>
            </w:tcBorders>
          </w:tcPr>
          <w:p w14:paraId="6E802CC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643CDA0" w14:textId="77777777" w:rsidR="003100DC" w:rsidRDefault="003100DC" w:rsidP="00AA62BA">
            <w:pPr>
              <w:rPr>
                <w:rFonts w:cs="Arial"/>
                <w:sz w:val="16"/>
              </w:rPr>
            </w:pPr>
            <w:r>
              <w:rPr>
                <w:rFonts w:cs="Arial"/>
                <w:color w:val="000000"/>
                <w:sz w:val="16"/>
                <w:szCs w:val="20"/>
              </w:rPr>
              <w:t>En juntas mayores de 5 mm debe colocarse un relleno de un material no adherente a la masilla para obtener la sección adecuada.</w:t>
            </w:r>
          </w:p>
        </w:tc>
      </w:tr>
      <w:tr w:rsidR="003100DC" w14:paraId="0A544D03" w14:textId="77777777" w:rsidTr="00AA62BA">
        <w:trPr>
          <w:cantSplit/>
          <w:trHeight w:val="36"/>
        </w:trPr>
        <w:tc>
          <w:tcPr>
            <w:tcW w:w="2267" w:type="dxa"/>
            <w:tcBorders>
              <w:left w:val="nil"/>
              <w:bottom w:val="single" w:sz="4" w:space="0" w:color="auto"/>
              <w:right w:val="nil"/>
            </w:tcBorders>
          </w:tcPr>
          <w:p w14:paraId="1D0BDF4D" w14:textId="77777777" w:rsidR="003100DC" w:rsidRDefault="003100DC" w:rsidP="00AA62BA">
            <w:pPr>
              <w:rPr>
                <w:rFonts w:cs="Arial"/>
                <w:sz w:val="16"/>
              </w:rPr>
            </w:pPr>
          </w:p>
        </w:tc>
        <w:tc>
          <w:tcPr>
            <w:tcW w:w="284" w:type="dxa"/>
            <w:tcBorders>
              <w:top w:val="nil"/>
              <w:left w:val="nil"/>
              <w:bottom w:val="nil"/>
              <w:right w:val="nil"/>
            </w:tcBorders>
          </w:tcPr>
          <w:p w14:paraId="6B823E7F" w14:textId="77777777" w:rsidR="003100DC" w:rsidRDefault="003100DC" w:rsidP="00AA62BA">
            <w:pPr>
              <w:rPr>
                <w:rFonts w:cs="Arial"/>
                <w:sz w:val="16"/>
              </w:rPr>
            </w:pPr>
          </w:p>
        </w:tc>
        <w:tc>
          <w:tcPr>
            <w:tcW w:w="6427" w:type="dxa"/>
            <w:tcBorders>
              <w:left w:val="nil"/>
              <w:right w:val="nil"/>
            </w:tcBorders>
          </w:tcPr>
          <w:p w14:paraId="7EA490CF" w14:textId="77777777" w:rsidR="003100DC" w:rsidRDefault="003100DC" w:rsidP="00AA62BA">
            <w:pPr>
              <w:rPr>
                <w:rFonts w:cs="Arial"/>
                <w:sz w:val="16"/>
              </w:rPr>
            </w:pPr>
          </w:p>
        </w:tc>
      </w:tr>
      <w:tr w:rsidR="003100DC" w14:paraId="22D88FAA" w14:textId="77777777" w:rsidTr="00AA62BA">
        <w:trPr>
          <w:cantSplit/>
          <w:trHeight w:val="36"/>
        </w:trPr>
        <w:tc>
          <w:tcPr>
            <w:tcW w:w="2267" w:type="dxa"/>
            <w:tcBorders>
              <w:left w:val="single" w:sz="4" w:space="0" w:color="auto"/>
              <w:bottom w:val="nil"/>
              <w:right w:val="single" w:sz="4" w:space="0" w:color="auto"/>
            </w:tcBorders>
          </w:tcPr>
          <w:p w14:paraId="5F1B30A6" w14:textId="77777777" w:rsidR="003100DC" w:rsidRDefault="003100DC" w:rsidP="00AA62BA">
            <w:pPr>
              <w:rPr>
                <w:rFonts w:cs="Arial"/>
                <w:sz w:val="16"/>
              </w:rPr>
            </w:pPr>
            <w:r>
              <w:rPr>
                <w:rFonts w:cs="Arial"/>
                <w:b/>
                <w:bCs/>
                <w:color w:val="000000"/>
                <w:sz w:val="16"/>
                <w:szCs w:val="20"/>
              </w:rPr>
              <w:t>5.1.1.5.3 Masillas a base de resinas acrílicas</w:t>
            </w:r>
          </w:p>
        </w:tc>
        <w:tc>
          <w:tcPr>
            <w:tcW w:w="284" w:type="dxa"/>
            <w:tcBorders>
              <w:top w:val="nil"/>
              <w:left w:val="single" w:sz="4" w:space="0" w:color="auto"/>
              <w:bottom w:val="nil"/>
              <w:right w:val="single" w:sz="4" w:space="0" w:color="auto"/>
            </w:tcBorders>
          </w:tcPr>
          <w:p w14:paraId="312631D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153B1CB" w14:textId="77777777" w:rsidR="003100DC" w:rsidRDefault="003100DC" w:rsidP="00AA62BA">
            <w:pPr>
              <w:autoSpaceDE w:val="0"/>
              <w:autoSpaceDN w:val="0"/>
              <w:adjustRightInd w:val="0"/>
              <w:rPr>
                <w:rFonts w:cs="Arial"/>
                <w:sz w:val="16"/>
              </w:rPr>
            </w:pPr>
            <w:r>
              <w:rPr>
                <w:rFonts w:cs="Arial"/>
                <w:color w:val="000000"/>
                <w:sz w:val="16"/>
                <w:szCs w:val="20"/>
              </w:rPr>
              <w:t>Si el soporte es poroso y está excesivamente seco deben humedecerse ligeramente los bordes de la junta.</w:t>
            </w:r>
          </w:p>
        </w:tc>
      </w:tr>
      <w:tr w:rsidR="003100DC" w14:paraId="615D85C4" w14:textId="77777777" w:rsidTr="00AA62BA">
        <w:trPr>
          <w:cantSplit/>
          <w:trHeight w:val="39"/>
        </w:trPr>
        <w:tc>
          <w:tcPr>
            <w:tcW w:w="2267" w:type="dxa"/>
            <w:tcBorders>
              <w:top w:val="nil"/>
              <w:left w:val="single" w:sz="4" w:space="0" w:color="auto"/>
              <w:bottom w:val="nil"/>
              <w:right w:val="single" w:sz="4" w:space="0" w:color="auto"/>
            </w:tcBorders>
          </w:tcPr>
          <w:p w14:paraId="690C3B3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54840EA"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FEF10A0" w14:textId="77777777" w:rsidR="003100DC" w:rsidRDefault="003100DC" w:rsidP="00AA62BA">
            <w:pPr>
              <w:rPr>
                <w:rFonts w:cs="Arial"/>
                <w:sz w:val="16"/>
              </w:rPr>
            </w:pPr>
            <w:r>
              <w:rPr>
                <w:rFonts w:cs="Arial"/>
                <w:color w:val="000000"/>
                <w:sz w:val="16"/>
                <w:szCs w:val="20"/>
              </w:rPr>
              <w:t>En juntas mayores de 5 mm debe colocarse un relleno de un material no adherente a la masilla para obtener la sección adecuada.</w:t>
            </w:r>
          </w:p>
        </w:tc>
      </w:tr>
      <w:tr w:rsidR="003100DC" w14:paraId="7DEC82B7" w14:textId="77777777" w:rsidTr="00AA62BA">
        <w:trPr>
          <w:cantSplit/>
          <w:trHeight w:val="39"/>
        </w:trPr>
        <w:tc>
          <w:tcPr>
            <w:tcW w:w="2267" w:type="dxa"/>
            <w:tcBorders>
              <w:top w:val="nil"/>
              <w:left w:val="single" w:sz="4" w:space="0" w:color="auto"/>
              <w:bottom w:val="nil"/>
              <w:right w:val="single" w:sz="4" w:space="0" w:color="auto"/>
            </w:tcBorders>
          </w:tcPr>
          <w:p w14:paraId="5BE1A08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9D7F2D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C8D25B5" w14:textId="77777777" w:rsidR="003100DC" w:rsidRDefault="003100DC" w:rsidP="00AA62BA">
            <w:pPr>
              <w:rPr>
                <w:rFonts w:cs="Arial"/>
                <w:sz w:val="16"/>
              </w:rPr>
            </w:pPr>
            <w:r>
              <w:rPr>
                <w:rFonts w:cs="Arial"/>
                <w:color w:val="000000"/>
                <w:sz w:val="16"/>
                <w:szCs w:val="20"/>
              </w:rPr>
              <w:t xml:space="preserve">La junta debe tener como mínimo una profundidad de 10 </w:t>
            </w:r>
            <w:proofErr w:type="spellStart"/>
            <w:r>
              <w:rPr>
                <w:rFonts w:cs="Arial"/>
                <w:color w:val="000000"/>
                <w:sz w:val="16"/>
                <w:szCs w:val="20"/>
              </w:rPr>
              <w:t>mm.</w:t>
            </w:r>
            <w:proofErr w:type="spellEnd"/>
          </w:p>
        </w:tc>
      </w:tr>
      <w:tr w:rsidR="003100DC" w14:paraId="341EFBA6"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55FB15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32286F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EA03BB3" w14:textId="77777777" w:rsidR="003100DC" w:rsidRDefault="003100DC" w:rsidP="00AA62BA">
            <w:pPr>
              <w:rPr>
                <w:rFonts w:cs="Arial"/>
                <w:sz w:val="16"/>
              </w:rPr>
            </w:pPr>
            <w:r>
              <w:rPr>
                <w:rFonts w:cs="Arial"/>
                <w:color w:val="000000"/>
                <w:sz w:val="16"/>
                <w:szCs w:val="20"/>
              </w:rPr>
              <w:t xml:space="preserve">La anchura máxima de la junta no debe ser mayor que 25 </w:t>
            </w:r>
            <w:proofErr w:type="spellStart"/>
            <w:r>
              <w:rPr>
                <w:rFonts w:cs="Arial"/>
                <w:color w:val="000000"/>
                <w:sz w:val="16"/>
                <w:szCs w:val="20"/>
              </w:rPr>
              <w:t>mm.</w:t>
            </w:r>
            <w:proofErr w:type="spellEnd"/>
          </w:p>
        </w:tc>
      </w:tr>
      <w:tr w:rsidR="003100DC" w14:paraId="4A86A046" w14:textId="77777777" w:rsidTr="00AA62BA">
        <w:trPr>
          <w:cantSplit/>
          <w:trHeight w:val="36"/>
        </w:trPr>
        <w:tc>
          <w:tcPr>
            <w:tcW w:w="2267" w:type="dxa"/>
            <w:tcBorders>
              <w:left w:val="nil"/>
              <w:bottom w:val="single" w:sz="4" w:space="0" w:color="auto"/>
              <w:right w:val="nil"/>
            </w:tcBorders>
          </w:tcPr>
          <w:p w14:paraId="23A8DCEF" w14:textId="77777777" w:rsidR="003100DC" w:rsidRDefault="003100DC" w:rsidP="00AA62BA">
            <w:pPr>
              <w:rPr>
                <w:rFonts w:cs="Arial"/>
                <w:sz w:val="16"/>
              </w:rPr>
            </w:pPr>
          </w:p>
        </w:tc>
        <w:tc>
          <w:tcPr>
            <w:tcW w:w="284" w:type="dxa"/>
            <w:tcBorders>
              <w:top w:val="nil"/>
              <w:left w:val="nil"/>
              <w:bottom w:val="nil"/>
              <w:right w:val="nil"/>
            </w:tcBorders>
          </w:tcPr>
          <w:p w14:paraId="20307732" w14:textId="77777777" w:rsidR="003100DC" w:rsidRDefault="003100DC" w:rsidP="00AA62BA">
            <w:pPr>
              <w:rPr>
                <w:rFonts w:cs="Arial"/>
                <w:sz w:val="16"/>
              </w:rPr>
            </w:pPr>
          </w:p>
        </w:tc>
        <w:tc>
          <w:tcPr>
            <w:tcW w:w="6427" w:type="dxa"/>
            <w:tcBorders>
              <w:left w:val="nil"/>
              <w:right w:val="nil"/>
            </w:tcBorders>
          </w:tcPr>
          <w:p w14:paraId="7E597FBE" w14:textId="77777777" w:rsidR="003100DC" w:rsidRDefault="003100DC" w:rsidP="00AA62BA">
            <w:pPr>
              <w:rPr>
                <w:rFonts w:cs="Arial"/>
                <w:sz w:val="16"/>
              </w:rPr>
            </w:pPr>
          </w:p>
        </w:tc>
      </w:tr>
      <w:tr w:rsidR="003100DC" w14:paraId="1E8EEE2E" w14:textId="77777777" w:rsidTr="00AA62BA">
        <w:trPr>
          <w:cantSplit/>
          <w:trHeight w:val="36"/>
        </w:trPr>
        <w:tc>
          <w:tcPr>
            <w:tcW w:w="2267" w:type="dxa"/>
            <w:tcBorders>
              <w:left w:val="single" w:sz="4" w:space="0" w:color="auto"/>
              <w:bottom w:val="nil"/>
              <w:right w:val="single" w:sz="4" w:space="0" w:color="auto"/>
            </w:tcBorders>
          </w:tcPr>
          <w:p w14:paraId="29BF67D6" w14:textId="77777777" w:rsidR="003100DC" w:rsidRDefault="003100DC" w:rsidP="00AA62BA">
            <w:pPr>
              <w:autoSpaceDE w:val="0"/>
              <w:autoSpaceDN w:val="0"/>
              <w:adjustRightInd w:val="0"/>
              <w:rPr>
                <w:rFonts w:cs="Arial"/>
                <w:sz w:val="16"/>
              </w:rPr>
            </w:pPr>
            <w:r>
              <w:rPr>
                <w:rFonts w:cs="Arial"/>
                <w:b/>
                <w:bCs/>
                <w:color w:val="000000"/>
                <w:sz w:val="16"/>
                <w:szCs w:val="20"/>
              </w:rPr>
              <w:t>5.1.1.5.4 Masillas asfálticas</w:t>
            </w:r>
          </w:p>
        </w:tc>
        <w:tc>
          <w:tcPr>
            <w:tcW w:w="284" w:type="dxa"/>
            <w:tcBorders>
              <w:top w:val="nil"/>
              <w:left w:val="single" w:sz="4" w:space="0" w:color="auto"/>
              <w:bottom w:val="nil"/>
              <w:right w:val="single" w:sz="4" w:space="0" w:color="auto"/>
            </w:tcBorders>
          </w:tcPr>
          <w:p w14:paraId="2EFF3E6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108ED94" w14:textId="77777777" w:rsidR="003100DC" w:rsidRDefault="003100DC" w:rsidP="00AA62BA">
            <w:pPr>
              <w:rPr>
                <w:rFonts w:cs="Arial"/>
                <w:sz w:val="16"/>
              </w:rPr>
            </w:pPr>
            <w:r>
              <w:rPr>
                <w:rFonts w:cs="Arial"/>
                <w:color w:val="000000"/>
                <w:sz w:val="16"/>
                <w:szCs w:val="20"/>
              </w:rPr>
              <w:t>Deben aplicarse directamente en frío sobre las juntas.</w:t>
            </w:r>
          </w:p>
        </w:tc>
      </w:tr>
      <w:tr w:rsidR="003100DC" w14:paraId="25561AFC" w14:textId="77777777" w:rsidTr="00AA62BA">
        <w:trPr>
          <w:cantSplit/>
          <w:trHeight w:val="36"/>
        </w:trPr>
        <w:tc>
          <w:tcPr>
            <w:tcW w:w="2267" w:type="dxa"/>
            <w:tcBorders>
              <w:left w:val="nil"/>
              <w:bottom w:val="single" w:sz="4" w:space="0" w:color="auto"/>
              <w:right w:val="nil"/>
            </w:tcBorders>
          </w:tcPr>
          <w:p w14:paraId="6C542304" w14:textId="77777777" w:rsidR="003100DC" w:rsidRDefault="003100DC" w:rsidP="00AA62BA">
            <w:pPr>
              <w:rPr>
                <w:rFonts w:cs="Arial"/>
                <w:sz w:val="16"/>
              </w:rPr>
            </w:pPr>
          </w:p>
        </w:tc>
        <w:tc>
          <w:tcPr>
            <w:tcW w:w="284" w:type="dxa"/>
            <w:tcBorders>
              <w:top w:val="nil"/>
              <w:left w:val="nil"/>
              <w:bottom w:val="nil"/>
              <w:right w:val="nil"/>
            </w:tcBorders>
          </w:tcPr>
          <w:p w14:paraId="72D03527" w14:textId="77777777" w:rsidR="003100DC" w:rsidRDefault="003100DC" w:rsidP="00AA62BA">
            <w:pPr>
              <w:rPr>
                <w:rFonts w:cs="Arial"/>
                <w:sz w:val="16"/>
              </w:rPr>
            </w:pPr>
          </w:p>
        </w:tc>
        <w:tc>
          <w:tcPr>
            <w:tcW w:w="6427" w:type="dxa"/>
            <w:tcBorders>
              <w:left w:val="nil"/>
              <w:right w:val="nil"/>
            </w:tcBorders>
          </w:tcPr>
          <w:p w14:paraId="38941E2B" w14:textId="77777777" w:rsidR="003100DC" w:rsidRDefault="003100DC" w:rsidP="00AA62BA">
            <w:pPr>
              <w:rPr>
                <w:rFonts w:cs="Arial"/>
                <w:sz w:val="16"/>
              </w:rPr>
            </w:pPr>
          </w:p>
        </w:tc>
      </w:tr>
      <w:tr w:rsidR="003100DC" w14:paraId="5AB6DEB5" w14:textId="77777777" w:rsidTr="00AA62BA">
        <w:trPr>
          <w:cantSplit/>
          <w:trHeight w:val="36"/>
        </w:trPr>
        <w:tc>
          <w:tcPr>
            <w:tcW w:w="2267" w:type="dxa"/>
            <w:tcBorders>
              <w:left w:val="single" w:sz="4" w:space="0" w:color="auto"/>
              <w:bottom w:val="nil"/>
              <w:right w:val="single" w:sz="4" w:space="0" w:color="auto"/>
            </w:tcBorders>
          </w:tcPr>
          <w:p w14:paraId="7355F455" w14:textId="77777777" w:rsidR="003100DC" w:rsidRDefault="003100DC" w:rsidP="00AA62BA">
            <w:pPr>
              <w:autoSpaceDE w:val="0"/>
              <w:autoSpaceDN w:val="0"/>
              <w:adjustRightInd w:val="0"/>
              <w:rPr>
                <w:rFonts w:cs="Arial"/>
                <w:b/>
                <w:bCs/>
                <w:color w:val="000000"/>
                <w:sz w:val="16"/>
                <w:szCs w:val="20"/>
              </w:rPr>
            </w:pPr>
            <w:r>
              <w:rPr>
                <w:rFonts w:cs="Arial"/>
                <w:b/>
                <w:bCs/>
                <w:color w:val="000000"/>
                <w:sz w:val="16"/>
                <w:szCs w:val="20"/>
              </w:rPr>
              <w:t>5.1.1.6 Condiciones de los sistemas de drenaje</w:t>
            </w:r>
          </w:p>
          <w:p w14:paraId="438B695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654662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EDFA734"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 xml:space="preserve">El tubo </w:t>
            </w:r>
            <w:proofErr w:type="spellStart"/>
            <w:r>
              <w:rPr>
                <w:rFonts w:cs="Arial"/>
                <w:color w:val="000000"/>
                <w:sz w:val="16"/>
                <w:szCs w:val="20"/>
              </w:rPr>
              <w:t>drenante</w:t>
            </w:r>
            <w:proofErr w:type="spellEnd"/>
            <w:r>
              <w:rPr>
                <w:rFonts w:cs="Arial"/>
                <w:color w:val="000000"/>
                <w:sz w:val="16"/>
                <w:szCs w:val="20"/>
              </w:rPr>
              <w:t xml:space="preserve"> debe rodearse de una capa de árido y ésta, a su vez, envolverse totalmente con una lámina filtrante.</w:t>
            </w:r>
          </w:p>
          <w:p w14:paraId="651E6934" w14:textId="77777777" w:rsidR="003100DC" w:rsidRDefault="003100DC" w:rsidP="00AA62BA">
            <w:pPr>
              <w:rPr>
                <w:rFonts w:cs="Arial"/>
                <w:sz w:val="16"/>
              </w:rPr>
            </w:pPr>
          </w:p>
        </w:tc>
      </w:tr>
      <w:tr w:rsidR="003100DC" w14:paraId="1784CCB0" w14:textId="77777777" w:rsidTr="00AA62BA">
        <w:trPr>
          <w:cantSplit/>
          <w:trHeight w:val="39"/>
        </w:trPr>
        <w:tc>
          <w:tcPr>
            <w:tcW w:w="2267" w:type="dxa"/>
            <w:tcBorders>
              <w:top w:val="nil"/>
              <w:left w:val="single" w:sz="4" w:space="0" w:color="auto"/>
              <w:bottom w:val="nil"/>
              <w:right w:val="single" w:sz="4" w:space="0" w:color="auto"/>
            </w:tcBorders>
          </w:tcPr>
          <w:p w14:paraId="348AB86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8D0D11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DF1FD08" w14:textId="77777777" w:rsidR="003100DC" w:rsidRDefault="003100DC" w:rsidP="00AA62BA">
            <w:pPr>
              <w:autoSpaceDE w:val="0"/>
              <w:autoSpaceDN w:val="0"/>
              <w:adjustRightInd w:val="0"/>
              <w:rPr>
                <w:rFonts w:cs="Arial"/>
                <w:sz w:val="16"/>
              </w:rPr>
            </w:pPr>
            <w:r>
              <w:rPr>
                <w:rFonts w:cs="Arial"/>
                <w:color w:val="000000"/>
                <w:sz w:val="16"/>
                <w:szCs w:val="20"/>
              </w:rPr>
              <w:t xml:space="preserve">Si el árido es de aluvión el espesor mínimo del recubrimiento de la capa de árido que envuelve el tubo </w:t>
            </w:r>
            <w:proofErr w:type="spellStart"/>
            <w:r>
              <w:rPr>
                <w:rFonts w:cs="Arial"/>
                <w:color w:val="000000"/>
                <w:sz w:val="16"/>
                <w:szCs w:val="20"/>
              </w:rPr>
              <w:t>drenante</w:t>
            </w:r>
            <w:proofErr w:type="spellEnd"/>
            <w:r>
              <w:rPr>
                <w:rFonts w:cs="Arial"/>
                <w:color w:val="000000"/>
                <w:sz w:val="16"/>
                <w:szCs w:val="20"/>
              </w:rPr>
              <w:t xml:space="preserve"> debe ser, en cualquier punto, como mínimo 1,5 veces el diámetro del dren.</w:t>
            </w:r>
          </w:p>
        </w:tc>
      </w:tr>
      <w:tr w:rsidR="003100DC" w14:paraId="21D3C26D"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5CAD38E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C6DD6C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CD49138" w14:textId="77777777" w:rsidR="003100DC" w:rsidRDefault="003100DC" w:rsidP="00AA62BA">
            <w:pPr>
              <w:rPr>
                <w:rFonts w:cs="Arial"/>
                <w:sz w:val="16"/>
              </w:rPr>
            </w:pPr>
            <w:r>
              <w:rPr>
                <w:rFonts w:cs="Arial"/>
                <w:color w:val="000000"/>
                <w:sz w:val="16"/>
                <w:szCs w:val="20"/>
              </w:rPr>
              <w:t xml:space="preserve">Si el árido es de machaqueo el espesor mínimo del recubrimiento de la capa de árido que envuelve el tubo </w:t>
            </w:r>
            <w:proofErr w:type="spellStart"/>
            <w:r>
              <w:rPr>
                <w:rFonts w:cs="Arial"/>
                <w:color w:val="000000"/>
                <w:sz w:val="16"/>
                <w:szCs w:val="20"/>
              </w:rPr>
              <w:t>drenante</w:t>
            </w:r>
            <w:proofErr w:type="spellEnd"/>
            <w:r>
              <w:rPr>
                <w:rFonts w:cs="Arial"/>
                <w:color w:val="000000"/>
                <w:sz w:val="16"/>
                <w:szCs w:val="20"/>
              </w:rPr>
              <w:t xml:space="preserve"> debe ser, en cualquier punto, como mínimo 3 veces el diámetro del dren.</w:t>
            </w:r>
          </w:p>
        </w:tc>
      </w:tr>
      <w:tr w:rsidR="003100DC" w14:paraId="518D9056" w14:textId="77777777" w:rsidTr="00AA62BA">
        <w:trPr>
          <w:cantSplit/>
          <w:trHeight w:val="36"/>
        </w:trPr>
        <w:tc>
          <w:tcPr>
            <w:tcW w:w="2267" w:type="dxa"/>
            <w:tcBorders>
              <w:left w:val="nil"/>
              <w:bottom w:val="single" w:sz="4" w:space="0" w:color="auto"/>
              <w:right w:val="nil"/>
            </w:tcBorders>
          </w:tcPr>
          <w:p w14:paraId="53D68219"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6749E341" w14:textId="77777777" w:rsidR="003100DC" w:rsidRDefault="003100DC" w:rsidP="00AA62BA">
            <w:pPr>
              <w:rPr>
                <w:rFonts w:cs="Arial"/>
                <w:sz w:val="16"/>
              </w:rPr>
            </w:pPr>
          </w:p>
        </w:tc>
        <w:tc>
          <w:tcPr>
            <w:tcW w:w="6427" w:type="dxa"/>
            <w:tcBorders>
              <w:left w:val="nil"/>
              <w:bottom w:val="single" w:sz="4" w:space="0" w:color="auto"/>
              <w:right w:val="nil"/>
            </w:tcBorders>
          </w:tcPr>
          <w:p w14:paraId="18A01D37" w14:textId="77777777" w:rsidR="003100DC" w:rsidRDefault="003100DC" w:rsidP="00AA62BA">
            <w:pPr>
              <w:rPr>
                <w:rFonts w:cs="Arial"/>
                <w:sz w:val="16"/>
              </w:rPr>
            </w:pPr>
          </w:p>
        </w:tc>
      </w:tr>
      <w:tr w:rsidR="003100DC" w14:paraId="3FEDDBD0" w14:textId="77777777" w:rsidTr="00AA62BA">
        <w:trPr>
          <w:cantSplit/>
          <w:trHeight w:val="98"/>
        </w:trPr>
        <w:tc>
          <w:tcPr>
            <w:tcW w:w="8978" w:type="dxa"/>
            <w:gridSpan w:val="3"/>
            <w:tcBorders>
              <w:left w:val="single" w:sz="4" w:space="0" w:color="auto"/>
              <w:bottom w:val="single" w:sz="4" w:space="0" w:color="auto"/>
            </w:tcBorders>
          </w:tcPr>
          <w:p w14:paraId="3EE7066A" w14:textId="77777777" w:rsidR="003100DC" w:rsidRDefault="003100DC" w:rsidP="00AA62BA">
            <w:pPr>
              <w:autoSpaceDE w:val="0"/>
              <w:autoSpaceDN w:val="0"/>
              <w:adjustRightInd w:val="0"/>
              <w:rPr>
                <w:rFonts w:cs="Arial"/>
                <w:sz w:val="16"/>
              </w:rPr>
            </w:pPr>
            <w:r>
              <w:rPr>
                <w:rFonts w:cs="Arial"/>
                <w:b/>
                <w:bCs/>
                <w:color w:val="000000"/>
                <w:sz w:val="16"/>
                <w:szCs w:val="20"/>
              </w:rPr>
              <w:t>5.1.2 Suelos</w:t>
            </w:r>
          </w:p>
        </w:tc>
      </w:tr>
      <w:tr w:rsidR="003100DC" w14:paraId="54973AC6" w14:textId="77777777" w:rsidTr="00AA62BA">
        <w:trPr>
          <w:cantSplit/>
          <w:trHeight w:val="97"/>
        </w:trPr>
        <w:tc>
          <w:tcPr>
            <w:tcW w:w="2267" w:type="dxa"/>
            <w:tcBorders>
              <w:left w:val="nil"/>
              <w:bottom w:val="single" w:sz="4" w:space="0" w:color="auto"/>
              <w:right w:val="nil"/>
            </w:tcBorders>
          </w:tcPr>
          <w:p w14:paraId="23168318" w14:textId="77777777" w:rsidR="003100DC" w:rsidRDefault="003100DC" w:rsidP="00AA62BA">
            <w:pPr>
              <w:rPr>
                <w:rFonts w:cs="Arial"/>
                <w:b/>
                <w:bCs/>
                <w:color w:val="000000"/>
                <w:sz w:val="16"/>
              </w:rPr>
            </w:pPr>
          </w:p>
        </w:tc>
        <w:tc>
          <w:tcPr>
            <w:tcW w:w="284" w:type="dxa"/>
            <w:tcBorders>
              <w:left w:val="nil"/>
              <w:bottom w:val="nil"/>
              <w:right w:val="nil"/>
            </w:tcBorders>
          </w:tcPr>
          <w:p w14:paraId="31B002F7" w14:textId="77777777" w:rsidR="003100DC" w:rsidRDefault="003100DC" w:rsidP="00AA62BA">
            <w:pPr>
              <w:rPr>
                <w:rFonts w:cs="Arial"/>
                <w:b/>
                <w:bCs/>
                <w:color w:val="000000"/>
                <w:sz w:val="16"/>
              </w:rPr>
            </w:pPr>
          </w:p>
        </w:tc>
        <w:tc>
          <w:tcPr>
            <w:tcW w:w="6427" w:type="dxa"/>
            <w:tcBorders>
              <w:left w:val="nil"/>
              <w:bottom w:val="single" w:sz="4" w:space="0" w:color="auto"/>
              <w:right w:val="nil"/>
            </w:tcBorders>
          </w:tcPr>
          <w:p w14:paraId="486E9000" w14:textId="77777777" w:rsidR="003100DC" w:rsidRDefault="003100DC" w:rsidP="00AA62BA">
            <w:pPr>
              <w:rPr>
                <w:rFonts w:cs="Arial"/>
                <w:b/>
                <w:bCs/>
                <w:color w:val="000000"/>
                <w:sz w:val="16"/>
              </w:rPr>
            </w:pPr>
          </w:p>
        </w:tc>
      </w:tr>
      <w:tr w:rsidR="003100DC" w14:paraId="29F1199F" w14:textId="77777777" w:rsidTr="00AA62BA">
        <w:trPr>
          <w:cantSplit/>
          <w:trHeight w:val="36"/>
        </w:trPr>
        <w:tc>
          <w:tcPr>
            <w:tcW w:w="2267" w:type="dxa"/>
            <w:tcBorders>
              <w:left w:val="single" w:sz="4" w:space="0" w:color="auto"/>
              <w:bottom w:val="nil"/>
              <w:right w:val="single" w:sz="4" w:space="0" w:color="auto"/>
            </w:tcBorders>
          </w:tcPr>
          <w:p w14:paraId="48B6918D" w14:textId="77777777" w:rsidR="003100DC" w:rsidRDefault="003100DC" w:rsidP="00AA62BA">
            <w:pPr>
              <w:autoSpaceDE w:val="0"/>
              <w:autoSpaceDN w:val="0"/>
              <w:adjustRightInd w:val="0"/>
              <w:rPr>
                <w:rFonts w:cs="Arial"/>
                <w:sz w:val="16"/>
              </w:rPr>
            </w:pPr>
            <w:r>
              <w:rPr>
                <w:rFonts w:cs="Arial"/>
                <w:b/>
                <w:bCs/>
                <w:color w:val="000000"/>
                <w:sz w:val="16"/>
                <w:szCs w:val="20"/>
              </w:rPr>
              <w:t xml:space="preserve">5.1.2.1 Condiciones de los </w:t>
            </w:r>
            <w:proofErr w:type="spellStart"/>
            <w:r>
              <w:rPr>
                <w:rFonts w:cs="Arial"/>
                <w:b/>
                <w:bCs/>
                <w:color w:val="000000"/>
                <w:sz w:val="16"/>
                <w:szCs w:val="20"/>
              </w:rPr>
              <w:t>pasatubos</w:t>
            </w:r>
            <w:proofErr w:type="spellEnd"/>
          </w:p>
        </w:tc>
        <w:tc>
          <w:tcPr>
            <w:tcW w:w="284" w:type="dxa"/>
            <w:tcBorders>
              <w:top w:val="nil"/>
              <w:left w:val="single" w:sz="4" w:space="0" w:color="auto"/>
              <w:bottom w:val="nil"/>
              <w:right w:val="single" w:sz="4" w:space="0" w:color="auto"/>
            </w:tcBorders>
          </w:tcPr>
          <w:p w14:paraId="1EFA9CFA"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F64D2A1" w14:textId="77777777" w:rsidR="003100DC" w:rsidRDefault="003100DC" w:rsidP="00AA62BA">
            <w:pPr>
              <w:rPr>
                <w:rFonts w:cs="Arial"/>
                <w:sz w:val="16"/>
              </w:rPr>
            </w:pPr>
            <w:r>
              <w:rPr>
                <w:rFonts w:cs="Arial"/>
                <w:color w:val="000000"/>
                <w:sz w:val="16"/>
                <w:szCs w:val="20"/>
              </w:rPr>
              <w:t xml:space="preserve">Los </w:t>
            </w:r>
            <w:proofErr w:type="spellStart"/>
            <w:r>
              <w:rPr>
                <w:rFonts w:cs="Arial"/>
                <w:color w:val="000000"/>
                <w:sz w:val="16"/>
                <w:szCs w:val="20"/>
              </w:rPr>
              <w:t>pasatubos</w:t>
            </w:r>
            <w:proofErr w:type="spellEnd"/>
            <w:r>
              <w:rPr>
                <w:rFonts w:cs="Arial"/>
                <w:color w:val="000000"/>
                <w:sz w:val="16"/>
                <w:szCs w:val="20"/>
              </w:rPr>
              <w:t xml:space="preserve"> deben ser flexibles para absorber los movimientos previstos y estancos.</w:t>
            </w:r>
          </w:p>
        </w:tc>
      </w:tr>
      <w:tr w:rsidR="003100DC" w14:paraId="432B5AF3" w14:textId="77777777" w:rsidTr="00AA62BA">
        <w:trPr>
          <w:cantSplit/>
          <w:trHeight w:val="36"/>
        </w:trPr>
        <w:tc>
          <w:tcPr>
            <w:tcW w:w="2267" w:type="dxa"/>
            <w:tcBorders>
              <w:left w:val="nil"/>
              <w:bottom w:val="single" w:sz="4" w:space="0" w:color="auto"/>
              <w:right w:val="nil"/>
            </w:tcBorders>
          </w:tcPr>
          <w:p w14:paraId="2170A5E8" w14:textId="77777777" w:rsidR="003100DC" w:rsidRDefault="003100DC" w:rsidP="00AA62BA">
            <w:pPr>
              <w:rPr>
                <w:rFonts w:cs="Arial"/>
                <w:sz w:val="16"/>
              </w:rPr>
            </w:pPr>
          </w:p>
        </w:tc>
        <w:tc>
          <w:tcPr>
            <w:tcW w:w="284" w:type="dxa"/>
            <w:tcBorders>
              <w:top w:val="nil"/>
              <w:left w:val="nil"/>
              <w:bottom w:val="nil"/>
              <w:right w:val="nil"/>
            </w:tcBorders>
          </w:tcPr>
          <w:p w14:paraId="79997125" w14:textId="77777777" w:rsidR="003100DC" w:rsidRDefault="003100DC" w:rsidP="00AA62BA">
            <w:pPr>
              <w:rPr>
                <w:rFonts w:cs="Arial"/>
                <w:sz w:val="16"/>
              </w:rPr>
            </w:pPr>
          </w:p>
        </w:tc>
        <w:tc>
          <w:tcPr>
            <w:tcW w:w="6427" w:type="dxa"/>
            <w:tcBorders>
              <w:left w:val="nil"/>
              <w:right w:val="nil"/>
            </w:tcBorders>
          </w:tcPr>
          <w:p w14:paraId="0E969DAB" w14:textId="77777777" w:rsidR="003100DC" w:rsidRDefault="003100DC" w:rsidP="00AA62BA">
            <w:pPr>
              <w:rPr>
                <w:rFonts w:cs="Arial"/>
                <w:sz w:val="16"/>
              </w:rPr>
            </w:pPr>
          </w:p>
        </w:tc>
      </w:tr>
      <w:tr w:rsidR="003100DC" w14:paraId="0ECCD45D" w14:textId="77777777" w:rsidTr="00AA62BA">
        <w:trPr>
          <w:cantSplit/>
          <w:trHeight w:val="36"/>
        </w:trPr>
        <w:tc>
          <w:tcPr>
            <w:tcW w:w="2267" w:type="dxa"/>
            <w:tcBorders>
              <w:left w:val="single" w:sz="4" w:space="0" w:color="auto"/>
              <w:bottom w:val="nil"/>
              <w:right w:val="single" w:sz="4" w:space="0" w:color="auto"/>
            </w:tcBorders>
          </w:tcPr>
          <w:p w14:paraId="714CEE19" w14:textId="77777777" w:rsidR="003100DC" w:rsidRDefault="003100DC" w:rsidP="00AA62BA">
            <w:pPr>
              <w:autoSpaceDE w:val="0"/>
              <w:autoSpaceDN w:val="0"/>
              <w:adjustRightInd w:val="0"/>
              <w:rPr>
                <w:rFonts w:cs="Arial"/>
                <w:sz w:val="16"/>
              </w:rPr>
            </w:pPr>
            <w:r>
              <w:rPr>
                <w:rFonts w:cs="Arial"/>
                <w:b/>
                <w:bCs/>
                <w:color w:val="000000"/>
                <w:sz w:val="16"/>
                <w:szCs w:val="20"/>
              </w:rPr>
              <w:t>5.1.2.2 Condiciones de las láminas impermeabilizantes</w:t>
            </w:r>
          </w:p>
        </w:tc>
        <w:tc>
          <w:tcPr>
            <w:tcW w:w="284" w:type="dxa"/>
            <w:tcBorders>
              <w:top w:val="nil"/>
              <w:left w:val="single" w:sz="4" w:space="0" w:color="auto"/>
              <w:bottom w:val="nil"/>
              <w:right w:val="single" w:sz="4" w:space="0" w:color="auto"/>
            </w:tcBorders>
          </w:tcPr>
          <w:p w14:paraId="2F571C6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BE9AE34" w14:textId="77777777" w:rsidR="003100DC" w:rsidRDefault="003100DC" w:rsidP="00AA62BA">
            <w:pPr>
              <w:autoSpaceDE w:val="0"/>
              <w:autoSpaceDN w:val="0"/>
              <w:adjustRightInd w:val="0"/>
              <w:rPr>
                <w:rFonts w:cs="Arial"/>
                <w:sz w:val="16"/>
              </w:rPr>
            </w:pPr>
            <w:r>
              <w:rPr>
                <w:rFonts w:cs="Arial"/>
                <w:color w:val="000000"/>
                <w:sz w:val="16"/>
                <w:szCs w:val="20"/>
              </w:rPr>
              <w:t>Las láminas deben aplicarse en unas condiciones térmicas ambientales que se encuentren dentro de los márgenes prescritos en las correspondientes especificaciones de aplicación.</w:t>
            </w:r>
          </w:p>
        </w:tc>
      </w:tr>
      <w:tr w:rsidR="003100DC" w14:paraId="2B0C9C14" w14:textId="77777777" w:rsidTr="00AA62BA">
        <w:trPr>
          <w:cantSplit/>
          <w:trHeight w:val="39"/>
        </w:trPr>
        <w:tc>
          <w:tcPr>
            <w:tcW w:w="2267" w:type="dxa"/>
            <w:tcBorders>
              <w:top w:val="nil"/>
              <w:left w:val="single" w:sz="4" w:space="0" w:color="auto"/>
              <w:bottom w:val="nil"/>
              <w:right w:val="single" w:sz="4" w:space="0" w:color="auto"/>
            </w:tcBorders>
          </w:tcPr>
          <w:p w14:paraId="62FBB49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D4C2FF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ED9F805" w14:textId="77777777" w:rsidR="003100DC" w:rsidRDefault="003100DC" w:rsidP="00AA62BA">
            <w:pPr>
              <w:rPr>
                <w:rFonts w:cs="Arial"/>
                <w:sz w:val="16"/>
              </w:rPr>
            </w:pPr>
            <w:r>
              <w:rPr>
                <w:rFonts w:cs="Arial"/>
                <w:color w:val="000000"/>
                <w:sz w:val="16"/>
                <w:szCs w:val="20"/>
              </w:rPr>
              <w:t>Las láminas deben aplicarse cuando el suelo esté suficientemente seco de acuerdo con las correspondientes especificaciones de aplicación.</w:t>
            </w:r>
          </w:p>
        </w:tc>
      </w:tr>
      <w:tr w:rsidR="003100DC" w14:paraId="3539A696" w14:textId="77777777" w:rsidTr="00AA62BA">
        <w:trPr>
          <w:cantSplit/>
          <w:trHeight w:val="39"/>
        </w:trPr>
        <w:tc>
          <w:tcPr>
            <w:tcW w:w="2267" w:type="dxa"/>
            <w:tcBorders>
              <w:top w:val="nil"/>
              <w:left w:val="single" w:sz="4" w:space="0" w:color="auto"/>
              <w:bottom w:val="nil"/>
              <w:right w:val="single" w:sz="4" w:space="0" w:color="auto"/>
            </w:tcBorders>
          </w:tcPr>
          <w:p w14:paraId="1DCC70F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715F14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FD5B97C" w14:textId="77777777" w:rsidR="003100DC" w:rsidRDefault="003100DC" w:rsidP="00AA62BA">
            <w:pPr>
              <w:rPr>
                <w:rFonts w:cs="Arial"/>
                <w:sz w:val="16"/>
              </w:rPr>
            </w:pPr>
            <w:r>
              <w:rPr>
                <w:rFonts w:cs="Arial"/>
                <w:color w:val="000000"/>
                <w:sz w:val="16"/>
                <w:szCs w:val="20"/>
              </w:rPr>
              <w:t>Las láminas deben aplicarse de tal forma que no entren en contacto materiales incompatibles químicamente.</w:t>
            </w:r>
          </w:p>
        </w:tc>
      </w:tr>
      <w:tr w:rsidR="003100DC" w14:paraId="69D4992D" w14:textId="77777777" w:rsidTr="00AA62BA">
        <w:trPr>
          <w:cantSplit/>
          <w:trHeight w:val="39"/>
        </w:trPr>
        <w:tc>
          <w:tcPr>
            <w:tcW w:w="2267" w:type="dxa"/>
            <w:tcBorders>
              <w:top w:val="nil"/>
              <w:left w:val="single" w:sz="4" w:space="0" w:color="auto"/>
              <w:bottom w:val="nil"/>
              <w:right w:val="single" w:sz="4" w:space="0" w:color="auto"/>
            </w:tcBorders>
          </w:tcPr>
          <w:p w14:paraId="7FB8887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558B52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72B0E69" w14:textId="77777777" w:rsidR="003100DC" w:rsidRDefault="003100DC" w:rsidP="00AA62BA">
            <w:pPr>
              <w:rPr>
                <w:rFonts w:cs="Arial"/>
                <w:sz w:val="16"/>
              </w:rPr>
            </w:pPr>
            <w:r>
              <w:rPr>
                <w:rFonts w:cs="Arial"/>
                <w:color w:val="000000"/>
                <w:sz w:val="16"/>
                <w:szCs w:val="20"/>
              </w:rPr>
              <w:t>Deben respetarse en las uniones de las láminas los solapos mínimos prescritos en las correspondientes especificaciones de aplicación.</w:t>
            </w:r>
          </w:p>
        </w:tc>
      </w:tr>
      <w:tr w:rsidR="003100DC" w14:paraId="35F3F1D1" w14:textId="77777777" w:rsidTr="00AA62BA">
        <w:trPr>
          <w:cantSplit/>
          <w:trHeight w:val="39"/>
        </w:trPr>
        <w:tc>
          <w:tcPr>
            <w:tcW w:w="2267" w:type="dxa"/>
            <w:tcBorders>
              <w:top w:val="nil"/>
              <w:left w:val="single" w:sz="4" w:space="0" w:color="auto"/>
              <w:bottom w:val="nil"/>
              <w:right w:val="single" w:sz="4" w:space="0" w:color="auto"/>
            </w:tcBorders>
          </w:tcPr>
          <w:p w14:paraId="1C0534A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EC2CF2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292D4A0" w14:textId="77777777" w:rsidR="003100DC" w:rsidRDefault="003100DC" w:rsidP="00AA62BA">
            <w:pPr>
              <w:rPr>
                <w:rFonts w:cs="Arial"/>
                <w:sz w:val="16"/>
              </w:rPr>
            </w:pPr>
            <w:r>
              <w:rPr>
                <w:rFonts w:cs="Arial"/>
                <w:color w:val="000000"/>
                <w:sz w:val="16"/>
                <w:szCs w:val="20"/>
              </w:rPr>
              <w:t xml:space="preserve">La superficie donde va a aplicarse la impermeabilización no debe presentar algún tipo de resaltos de materiales que puedan suponer un riesgo de </w:t>
            </w:r>
            <w:proofErr w:type="spellStart"/>
            <w:r>
              <w:rPr>
                <w:rFonts w:cs="Arial"/>
                <w:color w:val="000000"/>
                <w:sz w:val="16"/>
                <w:szCs w:val="20"/>
              </w:rPr>
              <w:t>punzonamiento</w:t>
            </w:r>
            <w:proofErr w:type="spellEnd"/>
            <w:r>
              <w:rPr>
                <w:rFonts w:cs="Arial"/>
                <w:color w:val="000000"/>
                <w:sz w:val="16"/>
                <w:szCs w:val="20"/>
              </w:rPr>
              <w:t>.</w:t>
            </w:r>
          </w:p>
        </w:tc>
      </w:tr>
      <w:tr w:rsidR="003100DC" w14:paraId="596E3EA7" w14:textId="77777777" w:rsidTr="00AA62BA">
        <w:trPr>
          <w:cantSplit/>
          <w:trHeight w:val="39"/>
        </w:trPr>
        <w:tc>
          <w:tcPr>
            <w:tcW w:w="2267" w:type="dxa"/>
            <w:tcBorders>
              <w:top w:val="nil"/>
              <w:left w:val="single" w:sz="4" w:space="0" w:color="auto"/>
              <w:bottom w:val="nil"/>
              <w:right w:val="single" w:sz="4" w:space="0" w:color="auto"/>
            </w:tcBorders>
          </w:tcPr>
          <w:p w14:paraId="6A90A3C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9E82D1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B168160" w14:textId="77777777" w:rsidR="003100DC" w:rsidRDefault="003100DC" w:rsidP="00AA62BA">
            <w:pPr>
              <w:rPr>
                <w:rFonts w:cs="Arial"/>
                <w:sz w:val="16"/>
              </w:rPr>
            </w:pPr>
            <w:r>
              <w:rPr>
                <w:rFonts w:cs="Arial"/>
                <w:color w:val="000000"/>
                <w:sz w:val="16"/>
                <w:szCs w:val="20"/>
              </w:rPr>
              <w:t>Deben aplicarse imprimaciones sobre los hormigones de regulación o limpieza y las cimentaciones en el caso de aplicar láminas adheridas y en el perímetro de fijación en el caso de aplicar láminas no adheridas.</w:t>
            </w:r>
          </w:p>
        </w:tc>
      </w:tr>
      <w:tr w:rsidR="003100DC" w14:paraId="6DAEAF16" w14:textId="77777777" w:rsidTr="00AA62BA">
        <w:trPr>
          <w:cantSplit/>
          <w:trHeight w:val="39"/>
        </w:trPr>
        <w:tc>
          <w:tcPr>
            <w:tcW w:w="2267" w:type="dxa"/>
            <w:tcBorders>
              <w:top w:val="nil"/>
              <w:left w:val="single" w:sz="4" w:space="0" w:color="auto"/>
              <w:bottom w:val="nil"/>
              <w:right w:val="single" w:sz="4" w:space="0" w:color="auto"/>
            </w:tcBorders>
          </w:tcPr>
          <w:p w14:paraId="7566736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665C4A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9362824" w14:textId="77777777" w:rsidR="003100DC" w:rsidRDefault="003100DC" w:rsidP="00AA62BA">
            <w:pPr>
              <w:autoSpaceDE w:val="0"/>
              <w:autoSpaceDN w:val="0"/>
              <w:adjustRightInd w:val="0"/>
              <w:rPr>
                <w:rFonts w:cs="Arial"/>
                <w:sz w:val="16"/>
              </w:rPr>
            </w:pPr>
            <w:r>
              <w:rPr>
                <w:rFonts w:cs="Arial"/>
                <w:color w:val="000000"/>
                <w:sz w:val="16"/>
                <w:szCs w:val="20"/>
              </w:rPr>
              <w:t>En la aplicación de las láminas impermeabilizantes deben colocarse bandas de refuerzo en los cambios de dirección.</w:t>
            </w:r>
          </w:p>
        </w:tc>
      </w:tr>
      <w:tr w:rsidR="003100DC" w14:paraId="1D21BA38" w14:textId="77777777" w:rsidTr="00AA62BA">
        <w:trPr>
          <w:cantSplit/>
          <w:trHeight w:val="36"/>
        </w:trPr>
        <w:tc>
          <w:tcPr>
            <w:tcW w:w="2267" w:type="dxa"/>
            <w:tcBorders>
              <w:left w:val="nil"/>
              <w:bottom w:val="single" w:sz="4" w:space="0" w:color="auto"/>
              <w:right w:val="nil"/>
            </w:tcBorders>
          </w:tcPr>
          <w:p w14:paraId="617FE02B" w14:textId="77777777" w:rsidR="003100DC" w:rsidRDefault="003100DC" w:rsidP="00AA62BA">
            <w:pPr>
              <w:rPr>
                <w:rFonts w:cs="Arial"/>
                <w:sz w:val="16"/>
              </w:rPr>
            </w:pPr>
          </w:p>
        </w:tc>
        <w:tc>
          <w:tcPr>
            <w:tcW w:w="284" w:type="dxa"/>
            <w:tcBorders>
              <w:top w:val="nil"/>
              <w:left w:val="nil"/>
              <w:bottom w:val="nil"/>
              <w:right w:val="nil"/>
            </w:tcBorders>
          </w:tcPr>
          <w:p w14:paraId="01C7B129" w14:textId="77777777" w:rsidR="003100DC" w:rsidRDefault="003100DC" w:rsidP="00AA62BA">
            <w:pPr>
              <w:rPr>
                <w:rFonts w:cs="Arial"/>
                <w:sz w:val="16"/>
              </w:rPr>
            </w:pPr>
          </w:p>
        </w:tc>
        <w:tc>
          <w:tcPr>
            <w:tcW w:w="6427" w:type="dxa"/>
            <w:tcBorders>
              <w:left w:val="nil"/>
              <w:right w:val="nil"/>
            </w:tcBorders>
          </w:tcPr>
          <w:p w14:paraId="64E415B5" w14:textId="77777777" w:rsidR="003100DC" w:rsidRDefault="003100DC" w:rsidP="00AA62BA">
            <w:pPr>
              <w:rPr>
                <w:rFonts w:cs="Arial"/>
                <w:sz w:val="16"/>
              </w:rPr>
            </w:pPr>
          </w:p>
        </w:tc>
      </w:tr>
      <w:tr w:rsidR="003100DC" w14:paraId="2E9DE0C2" w14:textId="77777777" w:rsidTr="00AA62BA">
        <w:trPr>
          <w:cantSplit/>
          <w:trHeight w:val="36"/>
        </w:trPr>
        <w:tc>
          <w:tcPr>
            <w:tcW w:w="2267" w:type="dxa"/>
            <w:tcBorders>
              <w:left w:val="single" w:sz="4" w:space="0" w:color="auto"/>
              <w:bottom w:val="nil"/>
              <w:right w:val="single" w:sz="4" w:space="0" w:color="auto"/>
            </w:tcBorders>
          </w:tcPr>
          <w:p w14:paraId="31F1AB52" w14:textId="77777777" w:rsidR="003100DC" w:rsidRDefault="003100DC" w:rsidP="00AA62BA">
            <w:pPr>
              <w:autoSpaceDE w:val="0"/>
              <w:autoSpaceDN w:val="0"/>
              <w:adjustRightInd w:val="0"/>
              <w:rPr>
                <w:rFonts w:cs="Arial"/>
                <w:sz w:val="16"/>
              </w:rPr>
            </w:pPr>
            <w:r>
              <w:rPr>
                <w:rFonts w:cs="Arial"/>
                <w:b/>
                <w:bCs/>
                <w:color w:val="000000"/>
                <w:sz w:val="16"/>
                <w:szCs w:val="20"/>
              </w:rPr>
              <w:t>5.1.2.3 Condiciones de las arquetas</w:t>
            </w:r>
          </w:p>
        </w:tc>
        <w:tc>
          <w:tcPr>
            <w:tcW w:w="284" w:type="dxa"/>
            <w:tcBorders>
              <w:top w:val="nil"/>
              <w:left w:val="single" w:sz="4" w:space="0" w:color="auto"/>
              <w:bottom w:val="nil"/>
              <w:right w:val="single" w:sz="4" w:space="0" w:color="auto"/>
            </w:tcBorders>
          </w:tcPr>
          <w:p w14:paraId="1F462C6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2213291" w14:textId="77777777" w:rsidR="003100DC" w:rsidRDefault="003100DC" w:rsidP="00AA62BA">
            <w:pPr>
              <w:rPr>
                <w:rFonts w:cs="Arial"/>
                <w:sz w:val="16"/>
              </w:rPr>
            </w:pPr>
            <w:r>
              <w:rPr>
                <w:rFonts w:cs="Arial"/>
                <w:color w:val="000000"/>
                <w:sz w:val="16"/>
                <w:szCs w:val="20"/>
              </w:rPr>
              <w:t>Deben sellarse todas las tapas de arquetas al propio marco mediante bandas de caucho o similares que permitan el registro.</w:t>
            </w:r>
          </w:p>
        </w:tc>
      </w:tr>
      <w:tr w:rsidR="003100DC" w14:paraId="6E646C2B" w14:textId="77777777" w:rsidTr="00AA62BA">
        <w:trPr>
          <w:cantSplit/>
          <w:trHeight w:val="36"/>
        </w:trPr>
        <w:tc>
          <w:tcPr>
            <w:tcW w:w="2267" w:type="dxa"/>
            <w:tcBorders>
              <w:left w:val="nil"/>
              <w:bottom w:val="single" w:sz="4" w:space="0" w:color="auto"/>
              <w:right w:val="nil"/>
            </w:tcBorders>
          </w:tcPr>
          <w:p w14:paraId="79C44485" w14:textId="77777777" w:rsidR="003100DC" w:rsidRDefault="003100DC" w:rsidP="00AA62BA">
            <w:pPr>
              <w:rPr>
                <w:rFonts w:cs="Arial"/>
                <w:sz w:val="16"/>
              </w:rPr>
            </w:pPr>
          </w:p>
        </w:tc>
        <w:tc>
          <w:tcPr>
            <w:tcW w:w="284" w:type="dxa"/>
            <w:tcBorders>
              <w:top w:val="nil"/>
              <w:left w:val="nil"/>
              <w:bottom w:val="nil"/>
              <w:right w:val="nil"/>
            </w:tcBorders>
          </w:tcPr>
          <w:p w14:paraId="79859E8B" w14:textId="77777777" w:rsidR="003100DC" w:rsidRDefault="003100DC" w:rsidP="00AA62BA">
            <w:pPr>
              <w:rPr>
                <w:rFonts w:cs="Arial"/>
                <w:sz w:val="16"/>
              </w:rPr>
            </w:pPr>
          </w:p>
        </w:tc>
        <w:tc>
          <w:tcPr>
            <w:tcW w:w="6427" w:type="dxa"/>
            <w:tcBorders>
              <w:left w:val="nil"/>
              <w:right w:val="nil"/>
            </w:tcBorders>
          </w:tcPr>
          <w:p w14:paraId="162040D8" w14:textId="77777777" w:rsidR="003100DC" w:rsidRDefault="003100DC" w:rsidP="00AA62BA">
            <w:pPr>
              <w:rPr>
                <w:rFonts w:cs="Arial"/>
                <w:sz w:val="16"/>
              </w:rPr>
            </w:pPr>
          </w:p>
        </w:tc>
      </w:tr>
      <w:tr w:rsidR="003100DC" w14:paraId="145A066B" w14:textId="77777777" w:rsidTr="00AA62BA">
        <w:trPr>
          <w:cantSplit/>
          <w:trHeight w:val="36"/>
        </w:trPr>
        <w:tc>
          <w:tcPr>
            <w:tcW w:w="2267" w:type="dxa"/>
            <w:tcBorders>
              <w:left w:val="single" w:sz="4" w:space="0" w:color="auto"/>
              <w:bottom w:val="nil"/>
              <w:right w:val="single" w:sz="4" w:space="0" w:color="auto"/>
            </w:tcBorders>
          </w:tcPr>
          <w:p w14:paraId="1D969553" w14:textId="77777777" w:rsidR="003100DC" w:rsidRDefault="003100DC" w:rsidP="00AA62BA">
            <w:pPr>
              <w:rPr>
                <w:rFonts w:cs="Arial"/>
                <w:sz w:val="16"/>
              </w:rPr>
            </w:pPr>
            <w:r>
              <w:rPr>
                <w:rFonts w:cs="Arial"/>
                <w:b/>
                <w:bCs/>
                <w:color w:val="000000"/>
                <w:sz w:val="16"/>
                <w:szCs w:val="20"/>
              </w:rPr>
              <w:t>5.1.2.4 Condiciones del hormigón de limpieza</w:t>
            </w:r>
          </w:p>
        </w:tc>
        <w:tc>
          <w:tcPr>
            <w:tcW w:w="284" w:type="dxa"/>
            <w:tcBorders>
              <w:top w:val="nil"/>
              <w:left w:val="single" w:sz="4" w:space="0" w:color="auto"/>
              <w:bottom w:val="nil"/>
              <w:right w:val="single" w:sz="4" w:space="0" w:color="auto"/>
            </w:tcBorders>
          </w:tcPr>
          <w:p w14:paraId="34EB539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2F38C4C" w14:textId="77777777" w:rsidR="003100DC" w:rsidRDefault="003100DC" w:rsidP="00AA62BA">
            <w:pPr>
              <w:rPr>
                <w:rFonts w:cs="Arial"/>
                <w:sz w:val="16"/>
              </w:rPr>
            </w:pPr>
            <w:r>
              <w:rPr>
                <w:rFonts w:cs="Arial"/>
                <w:color w:val="000000"/>
                <w:sz w:val="16"/>
                <w:szCs w:val="20"/>
              </w:rPr>
              <w:t>El terreno inferior de las soleras y placas drenadas debe compactarse y tener como mínimo una pendiente del 1%.</w:t>
            </w:r>
          </w:p>
        </w:tc>
      </w:tr>
      <w:tr w:rsidR="003100DC" w14:paraId="1A6AAADD"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5CB5034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74C5EF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7E2FF58" w14:textId="77777777" w:rsidR="003100DC" w:rsidRDefault="003100DC" w:rsidP="00AA62BA">
            <w:pPr>
              <w:rPr>
                <w:rFonts w:cs="Arial"/>
                <w:sz w:val="16"/>
              </w:rPr>
            </w:pPr>
            <w:r>
              <w:rPr>
                <w:rFonts w:cs="Arial"/>
                <w:color w:val="000000"/>
                <w:sz w:val="16"/>
                <w:szCs w:val="20"/>
              </w:rPr>
              <w:t xml:space="preserve">Cuando deba colocarse una </w:t>
            </w:r>
            <w:proofErr w:type="spellStart"/>
            <w:r>
              <w:rPr>
                <w:rFonts w:cs="Arial"/>
                <w:color w:val="000000"/>
                <w:sz w:val="16"/>
                <w:szCs w:val="20"/>
              </w:rPr>
              <w:t>lamina</w:t>
            </w:r>
            <w:proofErr w:type="spellEnd"/>
            <w:r>
              <w:rPr>
                <w:rFonts w:cs="Arial"/>
                <w:color w:val="000000"/>
                <w:sz w:val="16"/>
                <w:szCs w:val="20"/>
              </w:rPr>
              <w:t xml:space="preserve"> impermeabilizante sobre el hormigón de limpieza del suelo o de la cimentación, la superficie de dicho hormigón debe allanarse.</w:t>
            </w:r>
          </w:p>
        </w:tc>
      </w:tr>
      <w:tr w:rsidR="003100DC" w14:paraId="59FCCD19" w14:textId="77777777" w:rsidTr="00AA62BA">
        <w:trPr>
          <w:cantSplit/>
          <w:trHeight w:val="36"/>
        </w:trPr>
        <w:tc>
          <w:tcPr>
            <w:tcW w:w="2267" w:type="dxa"/>
            <w:tcBorders>
              <w:left w:val="nil"/>
              <w:bottom w:val="single" w:sz="4" w:space="0" w:color="auto"/>
              <w:right w:val="nil"/>
            </w:tcBorders>
          </w:tcPr>
          <w:p w14:paraId="0929963D"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1B754D3F" w14:textId="77777777" w:rsidR="003100DC" w:rsidRDefault="003100DC" w:rsidP="00AA62BA">
            <w:pPr>
              <w:rPr>
                <w:rFonts w:cs="Arial"/>
                <w:sz w:val="16"/>
              </w:rPr>
            </w:pPr>
          </w:p>
        </w:tc>
        <w:tc>
          <w:tcPr>
            <w:tcW w:w="6427" w:type="dxa"/>
            <w:tcBorders>
              <w:left w:val="nil"/>
              <w:bottom w:val="single" w:sz="4" w:space="0" w:color="auto"/>
              <w:right w:val="nil"/>
            </w:tcBorders>
          </w:tcPr>
          <w:p w14:paraId="7E212E5E" w14:textId="77777777" w:rsidR="003100DC" w:rsidRDefault="003100DC" w:rsidP="00AA62BA">
            <w:pPr>
              <w:rPr>
                <w:rFonts w:cs="Arial"/>
                <w:sz w:val="16"/>
              </w:rPr>
            </w:pPr>
          </w:p>
        </w:tc>
      </w:tr>
      <w:tr w:rsidR="003100DC" w14:paraId="28187451" w14:textId="77777777" w:rsidTr="00AA62BA">
        <w:trPr>
          <w:cantSplit/>
          <w:trHeight w:val="98"/>
        </w:trPr>
        <w:tc>
          <w:tcPr>
            <w:tcW w:w="8978" w:type="dxa"/>
            <w:gridSpan w:val="3"/>
            <w:tcBorders>
              <w:left w:val="single" w:sz="4" w:space="0" w:color="auto"/>
              <w:bottom w:val="single" w:sz="4" w:space="0" w:color="auto"/>
            </w:tcBorders>
          </w:tcPr>
          <w:p w14:paraId="52552926" w14:textId="77777777" w:rsidR="003100DC" w:rsidRDefault="003100DC" w:rsidP="00AA62BA">
            <w:pPr>
              <w:autoSpaceDE w:val="0"/>
              <w:autoSpaceDN w:val="0"/>
              <w:adjustRightInd w:val="0"/>
              <w:rPr>
                <w:rFonts w:cs="Arial"/>
                <w:sz w:val="16"/>
              </w:rPr>
            </w:pPr>
            <w:r>
              <w:rPr>
                <w:rFonts w:cs="Arial"/>
                <w:b/>
                <w:bCs/>
                <w:color w:val="000000"/>
                <w:sz w:val="16"/>
                <w:szCs w:val="20"/>
              </w:rPr>
              <w:t>5.1.3 Fachadas</w:t>
            </w:r>
          </w:p>
        </w:tc>
      </w:tr>
      <w:tr w:rsidR="003100DC" w14:paraId="5583E17C" w14:textId="77777777" w:rsidTr="00AA62BA">
        <w:trPr>
          <w:cantSplit/>
          <w:trHeight w:val="97"/>
        </w:trPr>
        <w:tc>
          <w:tcPr>
            <w:tcW w:w="2267" w:type="dxa"/>
            <w:tcBorders>
              <w:left w:val="nil"/>
              <w:bottom w:val="single" w:sz="4" w:space="0" w:color="auto"/>
              <w:right w:val="nil"/>
            </w:tcBorders>
          </w:tcPr>
          <w:p w14:paraId="4D331547" w14:textId="77777777" w:rsidR="003100DC" w:rsidRDefault="003100DC" w:rsidP="00AA62BA">
            <w:pPr>
              <w:rPr>
                <w:rFonts w:cs="Arial"/>
                <w:b/>
                <w:bCs/>
                <w:color w:val="000000"/>
                <w:sz w:val="16"/>
              </w:rPr>
            </w:pPr>
          </w:p>
        </w:tc>
        <w:tc>
          <w:tcPr>
            <w:tcW w:w="284" w:type="dxa"/>
            <w:tcBorders>
              <w:left w:val="nil"/>
              <w:bottom w:val="nil"/>
              <w:right w:val="nil"/>
            </w:tcBorders>
          </w:tcPr>
          <w:p w14:paraId="3BC41411" w14:textId="77777777" w:rsidR="003100DC" w:rsidRDefault="003100DC" w:rsidP="00AA62BA">
            <w:pPr>
              <w:rPr>
                <w:rFonts w:cs="Arial"/>
                <w:b/>
                <w:bCs/>
                <w:color w:val="000000"/>
                <w:sz w:val="16"/>
              </w:rPr>
            </w:pPr>
          </w:p>
        </w:tc>
        <w:tc>
          <w:tcPr>
            <w:tcW w:w="6427" w:type="dxa"/>
            <w:tcBorders>
              <w:left w:val="nil"/>
              <w:bottom w:val="single" w:sz="4" w:space="0" w:color="auto"/>
              <w:right w:val="nil"/>
            </w:tcBorders>
          </w:tcPr>
          <w:p w14:paraId="6C42B0C2" w14:textId="77777777" w:rsidR="003100DC" w:rsidRDefault="003100DC" w:rsidP="00AA62BA">
            <w:pPr>
              <w:rPr>
                <w:rFonts w:cs="Arial"/>
                <w:b/>
                <w:bCs/>
                <w:color w:val="000000"/>
                <w:sz w:val="16"/>
              </w:rPr>
            </w:pPr>
          </w:p>
        </w:tc>
      </w:tr>
      <w:tr w:rsidR="003100DC" w14:paraId="1299D04B" w14:textId="77777777" w:rsidTr="00AA62BA">
        <w:trPr>
          <w:cantSplit/>
          <w:trHeight w:val="36"/>
        </w:trPr>
        <w:tc>
          <w:tcPr>
            <w:tcW w:w="2267" w:type="dxa"/>
            <w:tcBorders>
              <w:left w:val="single" w:sz="4" w:space="0" w:color="auto"/>
              <w:bottom w:val="nil"/>
              <w:right w:val="single" w:sz="4" w:space="0" w:color="auto"/>
            </w:tcBorders>
          </w:tcPr>
          <w:p w14:paraId="3F6E382D" w14:textId="77777777" w:rsidR="003100DC" w:rsidRDefault="003100DC" w:rsidP="00AA62BA">
            <w:pPr>
              <w:rPr>
                <w:rFonts w:cs="Arial"/>
                <w:sz w:val="16"/>
              </w:rPr>
            </w:pPr>
            <w:r>
              <w:rPr>
                <w:rFonts w:cs="Arial"/>
                <w:b/>
                <w:bCs/>
                <w:color w:val="000000"/>
                <w:sz w:val="16"/>
                <w:szCs w:val="20"/>
              </w:rPr>
              <w:t xml:space="preserve">5.1.3.1 Condiciones de la </w:t>
            </w:r>
            <w:r>
              <w:rPr>
                <w:rFonts w:cs="Arial"/>
                <w:b/>
                <w:bCs/>
                <w:i/>
                <w:iCs/>
                <w:color w:val="000000"/>
                <w:sz w:val="16"/>
                <w:szCs w:val="20"/>
              </w:rPr>
              <w:t>hoja principal</w:t>
            </w:r>
          </w:p>
        </w:tc>
        <w:tc>
          <w:tcPr>
            <w:tcW w:w="284" w:type="dxa"/>
            <w:tcBorders>
              <w:top w:val="nil"/>
              <w:left w:val="single" w:sz="4" w:space="0" w:color="auto"/>
              <w:bottom w:val="nil"/>
              <w:right w:val="single" w:sz="4" w:space="0" w:color="auto"/>
            </w:tcBorders>
          </w:tcPr>
          <w:p w14:paraId="026DDFE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C346F2C" w14:textId="77777777" w:rsidR="003100DC" w:rsidRDefault="003100DC" w:rsidP="00AA62BA">
            <w:pPr>
              <w:autoSpaceDE w:val="0"/>
              <w:autoSpaceDN w:val="0"/>
              <w:adjustRightInd w:val="0"/>
              <w:rPr>
                <w:rFonts w:cs="Arial"/>
                <w:sz w:val="16"/>
              </w:rPr>
            </w:pPr>
            <w:r>
              <w:rPr>
                <w:rFonts w:cs="Arial"/>
                <w:color w:val="000000"/>
                <w:sz w:val="16"/>
                <w:szCs w:val="20"/>
              </w:rPr>
              <w:t xml:space="preserve">Cuando la </w:t>
            </w:r>
            <w:r>
              <w:rPr>
                <w:rFonts w:cs="Arial"/>
                <w:i/>
                <w:iCs/>
                <w:color w:val="000000"/>
                <w:sz w:val="16"/>
                <w:szCs w:val="20"/>
              </w:rPr>
              <w:t xml:space="preserve">hoja principal </w:t>
            </w:r>
            <w:r>
              <w:rPr>
                <w:rFonts w:cs="Arial"/>
                <w:color w:val="000000"/>
                <w:sz w:val="16"/>
                <w:szCs w:val="20"/>
              </w:rPr>
              <w:t>sea de ladrillo, deben sumergirse en agua brevemente antes de su colocación. Cuando se utilicen juntas con resistencia a la filtración alta o moderada, el material constituyente de la hoja debe humedecerse antes de colocarse.</w:t>
            </w:r>
          </w:p>
        </w:tc>
      </w:tr>
      <w:tr w:rsidR="003100DC" w14:paraId="6493C9AA" w14:textId="77777777" w:rsidTr="00AA62BA">
        <w:trPr>
          <w:cantSplit/>
          <w:trHeight w:val="39"/>
        </w:trPr>
        <w:tc>
          <w:tcPr>
            <w:tcW w:w="2267" w:type="dxa"/>
            <w:tcBorders>
              <w:top w:val="nil"/>
              <w:left w:val="single" w:sz="4" w:space="0" w:color="auto"/>
              <w:bottom w:val="nil"/>
              <w:right w:val="single" w:sz="4" w:space="0" w:color="auto"/>
            </w:tcBorders>
          </w:tcPr>
          <w:p w14:paraId="31D8878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AD49F1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9E8D72E" w14:textId="77777777" w:rsidR="003100DC" w:rsidRDefault="003100DC" w:rsidP="00AA62BA">
            <w:pPr>
              <w:autoSpaceDE w:val="0"/>
              <w:autoSpaceDN w:val="0"/>
              <w:adjustRightInd w:val="0"/>
              <w:rPr>
                <w:rFonts w:cs="Arial"/>
                <w:sz w:val="16"/>
              </w:rPr>
            </w:pPr>
            <w:r>
              <w:rPr>
                <w:rFonts w:cs="Arial"/>
                <w:color w:val="000000"/>
                <w:sz w:val="16"/>
                <w:szCs w:val="20"/>
              </w:rPr>
              <w:t xml:space="preserve">Deben dejarse </w:t>
            </w:r>
            <w:r>
              <w:rPr>
                <w:rFonts w:cs="Arial"/>
                <w:i/>
                <w:iCs/>
                <w:color w:val="000000"/>
                <w:sz w:val="16"/>
                <w:szCs w:val="20"/>
              </w:rPr>
              <w:t xml:space="preserve">enjarjes </w:t>
            </w:r>
            <w:r>
              <w:rPr>
                <w:rFonts w:cs="Arial"/>
                <w:color w:val="000000"/>
                <w:sz w:val="16"/>
                <w:szCs w:val="20"/>
              </w:rPr>
              <w:t>en todas las hiladas de los encuentros y las esquinas para trabar la fábrica.</w:t>
            </w:r>
          </w:p>
        </w:tc>
      </w:tr>
      <w:tr w:rsidR="003100DC" w14:paraId="6C7E4B95" w14:textId="77777777" w:rsidTr="00AA62BA">
        <w:trPr>
          <w:cantSplit/>
          <w:trHeight w:val="39"/>
        </w:trPr>
        <w:tc>
          <w:tcPr>
            <w:tcW w:w="2267" w:type="dxa"/>
            <w:tcBorders>
              <w:top w:val="nil"/>
              <w:left w:val="single" w:sz="4" w:space="0" w:color="auto"/>
              <w:bottom w:val="nil"/>
              <w:right w:val="single" w:sz="4" w:space="0" w:color="auto"/>
            </w:tcBorders>
          </w:tcPr>
          <w:p w14:paraId="14AC635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46AC4C3"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F0B385D" w14:textId="77777777" w:rsidR="003100DC" w:rsidRDefault="003100DC" w:rsidP="00AA62BA">
            <w:pPr>
              <w:autoSpaceDE w:val="0"/>
              <w:autoSpaceDN w:val="0"/>
              <w:adjustRightInd w:val="0"/>
              <w:rPr>
                <w:rFonts w:cs="Arial"/>
                <w:sz w:val="16"/>
              </w:rPr>
            </w:pPr>
            <w:r>
              <w:rPr>
                <w:rFonts w:cs="Arial"/>
                <w:color w:val="000000"/>
                <w:sz w:val="16"/>
                <w:szCs w:val="20"/>
              </w:rPr>
              <w:t xml:space="preserve">Cuando la </w:t>
            </w:r>
            <w:r>
              <w:rPr>
                <w:rFonts w:cs="Arial"/>
                <w:i/>
                <w:iCs/>
                <w:color w:val="000000"/>
                <w:sz w:val="16"/>
                <w:szCs w:val="20"/>
              </w:rPr>
              <w:t xml:space="preserve">hoja principal </w:t>
            </w:r>
            <w:r>
              <w:rPr>
                <w:rFonts w:cs="Arial"/>
                <w:color w:val="000000"/>
                <w:sz w:val="16"/>
                <w:szCs w:val="20"/>
              </w:rPr>
              <w:t xml:space="preserve">no esté interrumpida por los pilares, el anclaje de dicha hoja a los pilares debe realizarse de tal forma que no se produzcan agrietamientos en la misma. Cuando se ejecute la </w:t>
            </w:r>
            <w:r>
              <w:rPr>
                <w:rFonts w:cs="Arial"/>
                <w:i/>
                <w:iCs/>
                <w:color w:val="000000"/>
                <w:sz w:val="16"/>
                <w:szCs w:val="20"/>
              </w:rPr>
              <w:t xml:space="preserve">hoja principal </w:t>
            </w:r>
            <w:r>
              <w:rPr>
                <w:rFonts w:cs="Arial"/>
                <w:color w:val="000000"/>
                <w:sz w:val="16"/>
                <w:szCs w:val="20"/>
              </w:rPr>
              <w:t>debe evitarse la adherencia de ésta con los pilares.</w:t>
            </w:r>
          </w:p>
        </w:tc>
      </w:tr>
      <w:tr w:rsidR="003100DC" w14:paraId="683EFB0D" w14:textId="77777777" w:rsidTr="00AA62BA">
        <w:trPr>
          <w:cantSplit/>
          <w:trHeight w:val="39"/>
        </w:trPr>
        <w:tc>
          <w:tcPr>
            <w:tcW w:w="2267" w:type="dxa"/>
            <w:tcBorders>
              <w:top w:val="nil"/>
              <w:left w:val="single" w:sz="4" w:space="0" w:color="auto"/>
              <w:bottom w:val="nil"/>
              <w:right w:val="single" w:sz="4" w:space="0" w:color="auto"/>
            </w:tcBorders>
          </w:tcPr>
          <w:p w14:paraId="4426807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41A963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B019F09" w14:textId="77777777" w:rsidR="003100DC" w:rsidRDefault="003100DC" w:rsidP="00AA62BA">
            <w:pPr>
              <w:autoSpaceDE w:val="0"/>
              <w:autoSpaceDN w:val="0"/>
              <w:adjustRightInd w:val="0"/>
              <w:rPr>
                <w:rFonts w:cs="Arial"/>
                <w:sz w:val="16"/>
              </w:rPr>
            </w:pPr>
            <w:r>
              <w:rPr>
                <w:rFonts w:cs="Arial"/>
                <w:color w:val="000000"/>
                <w:sz w:val="16"/>
                <w:szCs w:val="20"/>
              </w:rPr>
              <w:t xml:space="preserve">Cuando la </w:t>
            </w:r>
            <w:r>
              <w:rPr>
                <w:rFonts w:cs="Arial"/>
                <w:i/>
                <w:iCs/>
                <w:color w:val="000000"/>
                <w:sz w:val="16"/>
                <w:szCs w:val="20"/>
              </w:rPr>
              <w:t xml:space="preserve">hoja principal </w:t>
            </w:r>
            <w:r>
              <w:rPr>
                <w:rFonts w:cs="Arial"/>
                <w:color w:val="000000"/>
                <w:sz w:val="16"/>
                <w:szCs w:val="20"/>
              </w:rPr>
              <w:t xml:space="preserve">no esté interrumpida por los forjados el anclaje de dicha hoja a los forjados, debe realizarse de tal forma que no se produzcan agrietamientos en la misma. Cuando se ejecute la </w:t>
            </w:r>
            <w:r>
              <w:rPr>
                <w:rFonts w:cs="Arial"/>
                <w:i/>
                <w:iCs/>
                <w:color w:val="000000"/>
                <w:sz w:val="16"/>
                <w:szCs w:val="20"/>
              </w:rPr>
              <w:t xml:space="preserve">hoja principal </w:t>
            </w:r>
            <w:r>
              <w:rPr>
                <w:rFonts w:cs="Arial"/>
                <w:color w:val="000000"/>
                <w:sz w:val="16"/>
                <w:szCs w:val="20"/>
              </w:rPr>
              <w:t>debe evitarse la adherencia de ésta con los forjados.</w:t>
            </w:r>
          </w:p>
        </w:tc>
      </w:tr>
      <w:tr w:rsidR="003100DC" w14:paraId="37B805E9" w14:textId="77777777" w:rsidTr="00AA62BA">
        <w:trPr>
          <w:cantSplit/>
          <w:trHeight w:val="36"/>
        </w:trPr>
        <w:tc>
          <w:tcPr>
            <w:tcW w:w="2267" w:type="dxa"/>
            <w:tcBorders>
              <w:left w:val="nil"/>
              <w:bottom w:val="single" w:sz="4" w:space="0" w:color="auto"/>
              <w:right w:val="nil"/>
            </w:tcBorders>
          </w:tcPr>
          <w:p w14:paraId="5332194F" w14:textId="77777777" w:rsidR="003100DC" w:rsidRDefault="003100DC" w:rsidP="00AA62BA">
            <w:pPr>
              <w:rPr>
                <w:rFonts w:cs="Arial"/>
                <w:sz w:val="16"/>
              </w:rPr>
            </w:pPr>
          </w:p>
        </w:tc>
        <w:tc>
          <w:tcPr>
            <w:tcW w:w="284" w:type="dxa"/>
            <w:tcBorders>
              <w:top w:val="nil"/>
              <w:left w:val="nil"/>
              <w:bottom w:val="nil"/>
              <w:right w:val="nil"/>
            </w:tcBorders>
          </w:tcPr>
          <w:p w14:paraId="4401C1A4" w14:textId="77777777" w:rsidR="003100DC" w:rsidRDefault="003100DC" w:rsidP="00AA62BA">
            <w:pPr>
              <w:rPr>
                <w:rFonts w:cs="Arial"/>
                <w:sz w:val="16"/>
              </w:rPr>
            </w:pPr>
          </w:p>
        </w:tc>
        <w:tc>
          <w:tcPr>
            <w:tcW w:w="6427" w:type="dxa"/>
            <w:tcBorders>
              <w:left w:val="nil"/>
              <w:right w:val="nil"/>
            </w:tcBorders>
          </w:tcPr>
          <w:p w14:paraId="126E9788" w14:textId="77777777" w:rsidR="003100DC" w:rsidRDefault="003100DC" w:rsidP="00AA62BA">
            <w:pPr>
              <w:rPr>
                <w:rFonts w:cs="Arial"/>
                <w:sz w:val="16"/>
              </w:rPr>
            </w:pPr>
          </w:p>
        </w:tc>
      </w:tr>
      <w:tr w:rsidR="003100DC" w14:paraId="58FA6AB0" w14:textId="77777777" w:rsidTr="00AA62BA">
        <w:trPr>
          <w:cantSplit/>
          <w:trHeight w:val="36"/>
        </w:trPr>
        <w:tc>
          <w:tcPr>
            <w:tcW w:w="2267" w:type="dxa"/>
            <w:tcBorders>
              <w:left w:val="single" w:sz="4" w:space="0" w:color="auto"/>
              <w:bottom w:val="nil"/>
              <w:right w:val="single" w:sz="4" w:space="0" w:color="auto"/>
            </w:tcBorders>
          </w:tcPr>
          <w:p w14:paraId="29C79CC1" w14:textId="77777777" w:rsidR="003100DC" w:rsidRDefault="003100DC" w:rsidP="00AA62BA">
            <w:pPr>
              <w:autoSpaceDE w:val="0"/>
              <w:autoSpaceDN w:val="0"/>
              <w:adjustRightInd w:val="0"/>
              <w:rPr>
                <w:rFonts w:cs="Arial"/>
                <w:sz w:val="16"/>
              </w:rPr>
            </w:pPr>
            <w:r>
              <w:rPr>
                <w:rFonts w:cs="Arial"/>
                <w:b/>
                <w:bCs/>
                <w:color w:val="000000"/>
                <w:sz w:val="16"/>
                <w:szCs w:val="20"/>
              </w:rPr>
              <w:t>5.1.3.2 Condiciones del revestimiento intermedio</w:t>
            </w:r>
          </w:p>
        </w:tc>
        <w:tc>
          <w:tcPr>
            <w:tcW w:w="284" w:type="dxa"/>
            <w:tcBorders>
              <w:top w:val="nil"/>
              <w:left w:val="single" w:sz="4" w:space="0" w:color="auto"/>
              <w:bottom w:val="nil"/>
              <w:right w:val="single" w:sz="4" w:space="0" w:color="auto"/>
            </w:tcBorders>
          </w:tcPr>
          <w:p w14:paraId="69D55B2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91796A1" w14:textId="77777777" w:rsidR="003100DC" w:rsidRDefault="003100DC" w:rsidP="00AA62BA">
            <w:pPr>
              <w:rPr>
                <w:rFonts w:cs="Arial"/>
                <w:sz w:val="16"/>
              </w:rPr>
            </w:pPr>
            <w:r>
              <w:rPr>
                <w:rFonts w:cs="Arial"/>
                <w:color w:val="000000"/>
                <w:sz w:val="16"/>
                <w:szCs w:val="20"/>
              </w:rPr>
              <w:t>Debe disponerse adherido al elemento que sirve de soporte y aplicarse de manera uniforme sobre éste.</w:t>
            </w:r>
          </w:p>
        </w:tc>
      </w:tr>
      <w:tr w:rsidR="003100DC" w14:paraId="69613A1E" w14:textId="77777777" w:rsidTr="00AA62BA">
        <w:trPr>
          <w:cantSplit/>
          <w:trHeight w:val="36"/>
        </w:trPr>
        <w:tc>
          <w:tcPr>
            <w:tcW w:w="2267" w:type="dxa"/>
            <w:tcBorders>
              <w:left w:val="nil"/>
              <w:bottom w:val="single" w:sz="4" w:space="0" w:color="auto"/>
              <w:right w:val="nil"/>
            </w:tcBorders>
          </w:tcPr>
          <w:p w14:paraId="19DBD7BA" w14:textId="77777777" w:rsidR="003100DC" w:rsidRDefault="003100DC" w:rsidP="00AA62BA">
            <w:pPr>
              <w:rPr>
                <w:rFonts w:cs="Arial"/>
                <w:sz w:val="16"/>
              </w:rPr>
            </w:pPr>
          </w:p>
        </w:tc>
        <w:tc>
          <w:tcPr>
            <w:tcW w:w="284" w:type="dxa"/>
            <w:tcBorders>
              <w:top w:val="nil"/>
              <w:left w:val="nil"/>
              <w:bottom w:val="nil"/>
              <w:right w:val="nil"/>
            </w:tcBorders>
          </w:tcPr>
          <w:p w14:paraId="21EFC2BA" w14:textId="77777777" w:rsidR="003100DC" w:rsidRDefault="003100DC" w:rsidP="00AA62BA">
            <w:pPr>
              <w:rPr>
                <w:rFonts w:cs="Arial"/>
                <w:sz w:val="16"/>
              </w:rPr>
            </w:pPr>
          </w:p>
        </w:tc>
        <w:tc>
          <w:tcPr>
            <w:tcW w:w="6427" w:type="dxa"/>
            <w:tcBorders>
              <w:left w:val="nil"/>
              <w:right w:val="nil"/>
            </w:tcBorders>
          </w:tcPr>
          <w:p w14:paraId="060E3057" w14:textId="77777777" w:rsidR="003100DC" w:rsidRDefault="003100DC" w:rsidP="00AA62BA">
            <w:pPr>
              <w:rPr>
                <w:rFonts w:cs="Arial"/>
                <w:sz w:val="16"/>
              </w:rPr>
            </w:pPr>
          </w:p>
        </w:tc>
      </w:tr>
      <w:tr w:rsidR="003100DC" w14:paraId="683FF20C" w14:textId="77777777" w:rsidTr="00AA62BA">
        <w:trPr>
          <w:cantSplit/>
          <w:trHeight w:val="36"/>
        </w:trPr>
        <w:tc>
          <w:tcPr>
            <w:tcW w:w="2267" w:type="dxa"/>
            <w:tcBorders>
              <w:left w:val="single" w:sz="4" w:space="0" w:color="auto"/>
              <w:bottom w:val="nil"/>
              <w:right w:val="single" w:sz="4" w:space="0" w:color="auto"/>
            </w:tcBorders>
          </w:tcPr>
          <w:p w14:paraId="51FF79CC" w14:textId="77777777" w:rsidR="003100DC" w:rsidRDefault="003100DC" w:rsidP="00AA62BA">
            <w:pPr>
              <w:autoSpaceDE w:val="0"/>
              <w:autoSpaceDN w:val="0"/>
              <w:adjustRightInd w:val="0"/>
              <w:rPr>
                <w:rFonts w:cs="Arial"/>
                <w:sz w:val="16"/>
              </w:rPr>
            </w:pPr>
            <w:r>
              <w:rPr>
                <w:rFonts w:cs="Arial"/>
                <w:b/>
                <w:bCs/>
                <w:color w:val="000000"/>
                <w:sz w:val="16"/>
                <w:szCs w:val="20"/>
              </w:rPr>
              <w:t xml:space="preserve">5.1.3.3 Condiciones del </w:t>
            </w:r>
            <w:r>
              <w:rPr>
                <w:rFonts w:cs="Arial"/>
                <w:b/>
                <w:bCs/>
                <w:i/>
                <w:iCs/>
                <w:color w:val="000000"/>
                <w:sz w:val="16"/>
                <w:szCs w:val="20"/>
              </w:rPr>
              <w:t>aislante térmico</w:t>
            </w:r>
          </w:p>
        </w:tc>
        <w:tc>
          <w:tcPr>
            <w:tcW w:w="284" w:type="dxa"/>
            <w:tcBorders>
              <w:top w:val="nil"/>
              <w:left w:val="single" w:sz="4" w:space="0" w:color="auto"/>
              <w:bottom w:val="nil"/>
              <w:right w:val="single" w:sz="4" w:space="0" w:color="auto"/>
            </w:tcBorders>
          </w:tcPr>
          <w:p w14:paraId="50F06C5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279084B" w14:textId="77777777" w:rsidR="003100DC" w:rsidRDefault="003100DC" w:rsidP="00AA62BA">
            <w:pPr>
              <w:rPr>
                <w:rFonts w:cs="Arial"/>
                <w:sz w:val="16"/>
              </w:rPr>
            </w:pPr>
            <w:r>
              <w:rPr>
                <w:rFonts w:cs="Arial"/>
                <w:color w:val="000000"/>
                <w:sz w:val="16"/>
                <w:szCs w:val="20"/>
              </w:rPr>
              <w:t>Debe colocarse de forma continua y estable.</w:t>
            </w:r>
          </w:p>
        </w:tc>
      </w:tr>
      <w:tr w:rsidR="003100DC" w14:paraId="78A5E752"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835972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AF51A2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7F9E3D2" w14:textId="77777777" w:rsidR="003100DC" w:rsidRDefault="003100DC" w:rsidP="00AA62BA">
            <w:pPr>
              <w:rPr>
                <w:rFonts w:cs="Arial"/>
                <w:sz w:val="16"/>
              </w:rPr>
            </w:pPr>
            <w:r>
              <w:rPr>
                <w:rFonts w:cs="Arial"/>
                <w:color w:val="000000"/>
                <w:sz w:val="16"/>
                <w:szCs w:val="20"/>
              </w:rPr>
              <w:t xml:space="preserve">Cuando el </w:t>
            </w:r>
            <w:r>
              <w:rPr>
                <w:rFonts w:cs="Arial"/>
                <w:i/>
                <w:iCs/>
                <w:color w:val="000000"/>
                <w:sz w:val="16"/>
                <w:szCs w:val="20"/>
              </w:rPr>
              <w:t xml:space="preserve">aislante térmico </w:t>
            </w:r>
            <w:r>
              <w:rPr>
                <w:rFonts w:cs="Arial"/>
                <w:color w:val="000000"/>
                <w:sz w:val="16"/>
                <w:szCs w:val="20"/>
              </w:rPr>
              <w:t xml:space="preserve">sea a base de paneles o mantas y no rellene la totalidad del espacio entre las dos hojas de la fachada, el </w:t>
            </w:r>
            <w:r>
              <w:rPr>
                <w:rFonts w:cs="Arial"/>
                <w:i/>
                <w:iCs/>
                <w:color w:val="000000"/>
                <w:sz w:val="16"/>
                <w:szCs w:val="20"/>
              </w:rPr>
              <w:t xml:space="preserve">aislante térmico </w:t>
            </w:r>
            <w:r>
              <w:rPr>
                <w:rFonts w:cs="Arial"/>
                <w:color w:val="000000"/>
                <w:sz w:val="16"/>
                <w:szCs w:val="20"/>
              </w:rPr>
              <w:t>debe disponerse en contacto con la hoja interior y deben utilizarse elementos separadores entre la hoja exterior y el aislante.</w:t>
            </w:r>
          </w:p>
        </w:tc>
      </w:tr>
      <w:tr w:rsidR="003100DC" w14:paraId="7DB33D3B" w14:textId="77777777" w:rsidTr="00AA62BA">
        <w:trPr>
          <w:cantSplit/>
          <w:trHeight w:val="36"/>
        </w:trPr>
        <w:tc>
          <w:tcPr>
            <w:tcW w:w="2267" w:type="dxa"/>
            <w:tcBorders>
              <w:left w:val="nil"/>
              <w:bottom w:val="single" w:sz="4" w:space="0" w:color="auto"/>
              <w:right w:val="nil"/>
            </w:tcBorders>
          </w:tcPr>
          <w:p w14:paraId="0FA8348C" w14:textId="77777777" w:rsidR="003100DC" w:rsidRDefault="003100DC" w:rsidP="00AA62BA">
            <w:pPr>
              <w:rPr>
                <w:rFonts w:cs="Arial"/>
                <w:sz w:val="16"/>
              </w:rPr>
            </w:pPr>
          </w:p>
        </w:tc>
        <w:tc>
          <w:tcPr>
            <w:tcW w:w="284" w:type="dxa"/>
            <w:tcBorders>
              <w:top w:val="nil"/>
              <w:left w:val="nil"/>
              <w:bottom w:val="nil"/>
              <w:right w:val="nil"/>
            </w:tcBorders>
          </w:tcPr>
          <w:p w14:paraId="42F486CC" w14:textId="77777777" w:rsidR="003100DC" w:rsidRDefault="003100DC" w:rsidP="00AA62BA">
            <w:pPr>
              <w:rPr>
                <w:rFonts w:cs="Arial"/>
                <w:sz w:val="16"/>
              </w:rPr>
            </w:pPr>
          </w:p>
        </w:tc>
        <w:tc>
          <w:tcPr>
            <w:tcW w:w="6427" w:type="dxa"/>
            <w:tcBorders>
              <w:left w:val="nil"/>
              <w:right w:val="nil"/>
            </w:tcBorders>
          </w:tcPr>
          <w:p w14:paraId="39E412D5" w14:textId="77777777" w:rsidR="003100DC" w:rsidRDefault="003100DC" w:rsidP="00AA62BA">
            <w:pPr>
              <w:rPr>
                <w:rFonts w:cs="Arial"/>
                <w:sz w:val="16"/>
              </w:rPr>
            </w:pPr>
          </w:p>
        </w:tc>
      </w:tr>
      <w:tr w:rsidR="003100DC" w14:paraId="70CD9ADB" w14:textId="77777777" w:rsidTr="00AA62BA">
        <w:trPr>
          <w:cantSplit/>
          <w:trHeight w:val="36"/>
        </w:trPr>
        <w:tc>
          <w:tcPr>
            <w:tcW w:w="2267" w:type="dxa"/>
            <w:tcBorders>
              <w:left w:val="single" w:sz="4" w:space="0" w:color="auto"/>
              <w:bottom w:val="nil"/>
              <w:right w:val="single" w:sz="4" w:space="0" w:color="auto"/>
            </w:tcBorders>
          </w:tcPr>
          <w:p w14:paraId="6041080D" w14:textId="77777777" w:rsidR="003100DC" w:rsidRDefault="003100DC" w:rsidP="00AA62BA">
            <w:pPr>
              <w:autoSpaceDE w:val="0"/>
              <w:autoSpaceDN w:val="0"/>
              <w:adjustRightInd w:val="0"/>
              <w:rPr>
                <w:rFonts w:cs="Arial"/>
                <w:sz w:val="16"/>
              </w:rPr>
            </w:pPr>
            <w:r>
              <w:rPr>
                <w:rFonts w:cs="Arial"/>
                <w:b/>
                <w:bCs/>
                <w:color w:val="000000"/>
                <w:sz w:val="16"/>
                <w:szCs w:val="20"/>
              </w:rPr>
              <w:t xml:space="preserve">5.1.3.4 Condiciones de la </w:t>
            </w:r>
            <w:r>
              <w:rPr>
                <w:rFonts w:cs="Arial"/>
                <w:b/>
                <w:bCs/>
                <w:i/>
                <w:iCs/>
                <w:color w:val="000000"/>
                <w:sz w:val="16"/>
                <w:szCs w:val="20"/>
              </w:rPr>
              <w:t>cámara de aire ventilada</w:t>
            </w:r>
          </w:p>
        </w:tc>
        <w:tc>
          <w:tcPr>
            <w:tcW w:w="284" w:type="dxa"/>
            <w:tcBorders>
              <w:top w:val="nil"/>
              <w:left w:val="single" w:sz="4" w:space="0" w:color="auto"/>
              <w:bottom w:val="nil"/>
              <w:right w:val="single" w:sz="4" w:space="0" w:color="auto"/>
            </w:tcBorders>
          </w:tcPr>
          <w:p w14:paraId="39DED21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42E5708" w14:textId="77777777" w:rsidR="003100DC" w:rsidRDefault="003100DC" w:rsidP="00AA62BA">
            <w:pPr>
              <w:rPr>
                <w:rFonts w:cs="Arial"/>
                <w:sz w:val="16"/>
              </w:rPr>
            </w:pPr>
            <w:r>
              <w:rPr>
                <w:rFonts w:cs="Arial"/>
                <w:color w:val="000000"/>
                <w:sz w:val="16"/>
                <w:szCs w:val="20"/>
              </w:rPr>
              <w:t>Durante la construcción de la fachada debe evitarse que caigan cascotes, rebabas de mortero y suciedad en la cámara de aire y en las llagas que se utilicen para su ventilación.</w:t>
            </w:r>
          </w:p>
        </w:tc>
      </w:tr>
      <w:tr w:rsidR="003100DC" w14:paraId="4207672A" w14:textId="77777777" w:rsidTr="00AA62BA">
        <w:trPr>
          <w:cantSplit/>
          <w:trHeight w:val="36"/>
        </w:trPr>
        <w:tc>
          <w:tcPr>
            <w:tcW w:w="2267" w:type="dxa"/>
            <w:tcBorders>
              <w:left w:val="nil"/>
              <w:bottom w:val="single" w:sz="4" w:space="0" w:color="auto"/>
              <w:right w:val="nil"/>
            </w:tcBorders>
          </w:tcPr>
          <w:p w14:paraId="1ABAB24E" w14:textId="77777777" w:rsidR="003100DC" w:rsidRDefault="003100DC" w:rsidP="00AA62BA">
            <w:pPr>
              <w:rPr>
                <w:rFonts w:cs="Arial"/>
                <w:sz w:val="16"/>
              </w:rPr>
            </w:pPr>
          </w:p>
        </w:tc>
        <w:tc>
          <w:tcPr>
            <w:tcW w:w="284" w:type="dxa"/>
            <w:tcBorders>
              <w:top w:val="nil"/>
              <w:left w:val="nil"/>
              <w:bottom w:val="nil"/>
              <w:right w:val="nil"/>
            </w:tcBorders>
          </w:tcPr>
          <w:p w14:paraId="07571FA6" w14:textId="77777777" w:rsidR="003100DC" w:rsidRDefault="003100DC" w:rsidP="00AA62BA">
            <w:pPr>
              <w:rPr>
                <w:rFonts w:cs="Arial"/>
                <w:sz w:val="16"/>
              </w:rPr>
            </w:pPr>
          </w:p>
        </w:tc>
        <w:tc>
          <w:tcPr>
            <w:tcW w:w="6427" w:type="dxa"/>
            <w:tcBorders>
              <w:left w:val="nil"/>
              <w:right w:val="nil"/>
            </w:tcBorders>
          </w:tcPr>
          <w:p w14:paraId="3465D775" w14:textId="77777777" w:rsidR="003100DC" w:rsidRDefault="003100DC" w:rsidP="00AA62BA">
            <w:pPr>
              <w:rPr>
                <w:rFonts w:cs="Arial"/>
                <w:sz w:val="16"/>
              </w:rPr>
            </w:pPr>
          </w:p>
        </w:tc>
      </w:tr>
      <w:tr w:rsidR="003100DC" w14:paraId="51EA432B" w14:textId="77777777" w:rsidTr="00AA62BA">
        <w:trPr>
          <w:cantSplit/>
          <w:trHeight w:val="36"/>
        </w:trPr>
        <w:tc>
          <w:tcPr>
            <w:tcW w:w="2267" w:type="dxa"/>
            <w:tcBorders>
              <w:left w:val="single" w:sz="4" w:space="0" w:color="auto"/>
              <w:bottom w:val="nil"/>
              <w:right w:val="single" w:sz="4" w:space="0" w:color="auto"/>
            </w:tcBorders>
          </w:tcPr>
          <w:p w14:paraId="310D90EC" w14:textId="77777777" w:rsidR="003100DC" w:rsidRDefault="003100DC" w:rsidP="00AA62BA">
            <w:pPr>
              <w:autoSpaceDE w:val="0"/>
              <w:autoSpaceDN w:val="0"/>
              <w:adjustRightInd w:val="0"/>
              <w:rPr>
                <w:rFonts w:cs="Arial"/>
                <w:b/>
                <w:bCs/>
                <w:i/>
                <w:iCs/>
                <w:color w:val="000000"/>
                <w:sz w:val="16"/>
                <w:szCs w:val="20"/>
              </w:rPr>
            </w:pPr>
            <w:r>
              <w:rPr>
                <w:rFonts w:cs="Arial"/>
                <w:b/>
                <w:bCs/>
                <w:color w:val="000000"/>
                <w:sz w:val="16"/>
                <w:szCs w:val="20"/>
              </w:rPr>
              <w:t xml:space="preserve">5.1.3.5 Condiciones del </w:t>
            </w:r>
            <w:r>
              <w:rPr>
                <w:rFonts w:cs="Arial"/>
                <w:b/>
                <w:bCs/>
                <w:i/>
                <w:iCs/>
                <w:color w:val="000000"/>
                <w:sz w:val="16"/>
                <w:szCs w:val="20"/>
              </w:rPr>
              <w:t>revestimiento exterior</w:t>
            </w:r>
          </w:p>
          <w:p w14:paraId="707D7F5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98AB24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8E70651" w14:textId="77777777" w:rsidR="003100DC" w:rsidRDefault="003100DC" w:rsidP="00AA62BA">
            <w:pPr>
              <w:rPr>
                <w:rFonts w:cs="Arial"/>
                <w:sz w:val="16"/>
              </w:rPr>
            </w:pPr>
            <w:r>
              <w:rPr>
                <w:rFonts w:cs="Arial"/>
                <w:color w:val="000000"/>
                <w:sz w:val="16"/>
                <w:szCs w:val="20"/>
              </w:rPr>
              <w:t>Debe disponerse adherido o fijado al elemento que sirve de soporte.</w:t>
            </w:r>
          </w:p>
        </w:tc>
      </w:tr>
      <w:tr w:rsidR="003100DC" w14:paraId="64D65BEC" w14:textId="77777777" w:rsidTr="00AA62BA">
        <w:trPr>
          <w:cantSplit/>
          <w:trHeight w:val="36"/>
        </w:trPr>
        <w:tc>
          <w:tcPr>
            <w:tcW w:w="2267" w:type="dxa"/>
            <w:tcBorders>
              <w:left w:val="nil"/>
              <w:bottom w:val="single" w:sz="4" w:space="0" w:color="auto"/>
              <w:right w:val="nil"/>
            </w:tcBorders>
          </w:tcPr>
          <w:p w14:paraId="231F981F" w14:textId="77777777" w:rsidR="003100DC" w:rsidRDefault="003100DC" w:rsidP="00AA62BA">
            <w:pPr>
              <w:rPr>
                <w:rFonts w:cs="Arial"/>
                <w:sz w:val="16"/>
              </w:rPr>
            </w:pPr>
          </w:p>
        </w:tc>
        <w:tc>
          <w:tcPr>
            <w:tcW w:w="284" w:type="dxa"/>
            <w:tcBorders>
              <w:top w:val="nil"/>
              <w:left w:val="nil"/>
              <w:bottom w:val="nil"/>
              <w:right w:val="nil"/>
            </w:tcBorders>
          </w:tcPr>
          <w:p w14:paraId="0E1BAC64" w14:textId="77777777" w:rsidR="003100DC" w:rsidRDefault="003100DC" w:rsidP="00AA62BA">
            <w:pPr>
              <w:rPr>
                <w:rFonts w:cs="Arial"/>
                <w:sz w:val="16"/>
              </w:rPr>
            </w:pPr>
          </w:p>
        </w:tc>
        <w:tc>
          <w:tcPr>
            <w:tcW w:w="6427" w:type="dxa"/>
            <w:tcBorders>
              <w:left w:val="nil"/>
              <w:right w:val="nil"/>
            </w:tcBorders>
          </w:tcPr>
          <w:p w14:paraId="56B1249C" w14:textId="77777777" w:rsidR="003100DC" w:rsidRDefault="003100DC" w:rsidP="00AA62BA">
            <w:pPr>
              <w:rPr>
                <w:rFonts w:cs="Arial"/>
                <w:sz w:val="16"/>
              </w:rPr>
            </w:pPr>
          </w:p>
        </w:tc>
      </w:tr>
      <w:tr w:rsidR="003100DC" w14:paraId="58F88068" w14:textId="77777777" w:rsidTr="00AA62BA">
        <w:trPr>
          <w:cantSplit/>
          <w:trHeight w:val="36"/>
        </w:trPr>
        <w:tc>
          <w:tcPr>
            <w:tcW w:w="2267" w:type="dxa"/>
            <w:tcBorders>
              <w:left w:val="single" w:sz="4" w:space="0" w:color="auto"/>
              <w:bottom w:val="nil"/>
              <w:right w:val="single" w:sz="4" w:space="0" w:color="auto"/>
            </w:tcBorders>
          </w:tcPr>
          <w:p w14:paraId="0E91521E" w14:textId="77777777" w:rsidR="003100DC" w:rsidRDefault="003100DC" w:rsidP="00AA62BA">
            <w:pPr>
              <w:autoSpaceDE w:val="0"/>
              <w:autoSpaceDN w:val="0"/>
              <w:adjustRightInd w:val="0"/>
              <w:rPr>
                <w:rFonts w:cs="Arial"/>
                <w:b/>
                <w:bCs/>
                <w:color w:val="000000"/>
                <w:sz w:val="16"/>
                <w:szCs w:val="20"/>
              </w:rPr>
            </w:pPr>
            <w:r>
              <w:rPr>
                <w:rFonts w:cs="Arial"/>
                <w:b/>
                <w:bCs/>
                <w:color w:val="000000"/>
                <w:sz w:val="16"/>
                <w:szCs w:val="20"/>
              </w:rPr>
              <w:t>5.1.3.6 Condiciones de los puntos singulares</w:t>
            </w:r>
          </w:p>
          <w:p w14:paraId="7807F32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408307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937B3C6" w14:textId="77777777" w:rsidR="003100DC" w:rsidRDefault="003100DC" w:rsidP="00AA62BA">
            <w:pPr>
              <w:rPr>
                <w:rFonts w:cs="Arial"/>
                <w:sz w:val="16"/>
              </w:rPr>
            </w:pPr>
            <w:r>
              <w:rPr>
                <w:rFonts w:cs="Arial"/>
                <w:color w:val="000000"/>
                <w:sz w:val="16"/>
                <w:szCs w:val="20"/>
              </w:rPr>
              <w:t>Las juntas de dilatación deben ejecutarse aplomadas y deben dejarse limpias para la aplicación del relleno y del sellado.</w:t>
            </w:r>
          </w:p>
        </w:tc>
      </w:tr>
      <w:tr w:rsidR="003100DC" w14:paraId="7157AEB8" w14:textId="77777777" w:rsidTr="00AA62BA">
        <w:trPr>
          <w:cantSplit/>
          <w:trHeight w:val="36"/>
        </w:trPr>
        <w:tc>
          <w:tcPr>
            <w:tcW w:w="2267" w:type="dxa"/>
            <w:tcBorders>
              <w:left w:val="nil"/>
              <w:bottom w:val="single" w:sz="4" w:space="0" w:color="auto"/>
              <w:right w:val="nil"/>
            </w:tcBorders>
          </w:tcPr>
          <w:p w14:paraId="5062E894" w14:textId="77777777" w:rsidR="003100DC" w:rsidRDefault="003100DC" w:rsidP="00AA62BA">
            <w:pPr>
              <w:rPr>
                <w:rFonts w:cs="Arial"/>
                <w:b/>
                <w:bCs/>
                <w:color w:val="000000"/>
                <w:sz w:val="16"/>
              </w:rPr>
            </w:pPr>
          </w:p>
        </w:tc>
        <w:tc>
          <w:tcPr>
            <w:tcW w:w="284" w:type="dxa"/>
            <w:tcBorders>
              <w:top w:val="nil"/>
              <w:left w:val="nil"/>
              <w:bottom w:val="nil"/>
              <w:right w:val="nil"/>
            </w:tcBorders>
          </w:tcPr>
          <w:p w14:paraId="7D814496" w14:textId="77777777" w:rsidR="003100DC" w:rsidRDefault="003100DC" w:rsidP="00AA62BA">
            <w:pPr>
              <w:rPr>
                <w:rFonts w:cs="Arial"/>
                <w:sz w:val="16"/>
              </w:rPr>
            </w:pPr>
          </w:p>
        </w:tc>
        <w:tc>
          <w:tcPr>
            <w:tcW w:w="6427" w:type="dxa"/>
            <w:tcBorders>
              <w:left w:val="nil"/>
              <w:bottom w:val="single" w:sz="4" w:space="0" w:color="auto"/>
              <w:right w:val="nil"/>
            </w:tcBorders>
          </w:tcPr>
          <w:p w14:paraId="633131FD" w14:textId="77777777" w:rsidR="003100DC" w:rsidRDefault="003100DC" w:rsidP="00AA62BA">
            <w:pPr>
              <w:rPr>
                <w:rFonts w:cs="Arial"/>
                <w:sz w:val="16"/>
              </w:rPr>
            </w:pPr>
          </w:p>
        </w:tc>
      </w:tr>
      <w:tr w:rsidR="003100DC" w14:paraId="06B867E5" w14:textId="77777777" w:rsidTr="00AA62BA">
        <w:trPr>
          <w:cantSplit/>
          <w:trHeight w:val="98"/>
        </w:trPr>
        <w:tc>
          <w:tcPr>
            <w:tcW w:w="8978" w:type="dxa"/>
            <w:gridSpan w:val="3"/>
            <w:tcBorders>
              <w:left w:val="single" w:sz="4" w:space="0" w:color="auto"/>
              <w:bottom w:val="single" w:sz="4" w:space="0" w:color="auto"/>
            </w:tcBorders>
          </w:tcPr>
          <w:p w14:paraId="4BD6B3B1" w14:textId="77777777" w:rsidR="003100DC" w:rsidRDefault="003100DC" w:rsidP="00AA62BA">
            <w:pPr>
              <w:autoSpaceDE w:val="0"/>
              <w:autoSpaceDN w:val="0"/>
              <w:adjustRightInd w:val="0"/>
              <w:rPr>
                <w:rFonts w:cs="Arial"/>
                <w:sz w:val="16"/>
              </w:rPr>
            </w:pPr>
            <w:r>
              <w:rPr>
                <w:rFonts w:cs="Arial"/>
                <w:b/>
                <w:bCs/>
                <w:color w:val="000000"/>
                <w:sz w:val="16"/>
                <w:szCs w:val="20"/>
              </w:rPr>
              <w:t>5.1.4 Cubiertas</w:t>
            </w:r>
          </w:p>
        </w:tc>
      </w:tr>
      <w:tr w:rsidR="003100DC" w14:paraId="672B48A6" w14:textId="77777777" w:rsidTr="00AA62BA">
        <w:trPr>
          <w:cantSplit/>
          <w:trHeight w:val="97"/>
        </w:trPr>
        <w:tc>
          <w:tcPr>
            <w:tcW w:w="2267" w:type="dxa"/>
            <w:tcBorders>
              <w:left w:val="nil"/>
              <w:bottom w:val="single" w:sz="4" w:space="0" w:color="auto"/>
              <w:right w:val="nil"/>
            </w:tcBorders>
          </w:tcPr>
          <w:p w14:paraId="6B766074" w14:textId="77777777" w:rsidR="003100DC" w:rsidRDefault="003100DC" w:rsidP="00AA62BA">
            <w:pPr>
              <w:rPr>
                <w:rFonts w:cs="Arial"/>
                <w:b/>
                <w:bCs/>
                <w:color w:val="000000"/>
                <w:sz w:val="16"/>
              </w:rPr>
            </w:pPr>
          </w:p>
        </w:tc>
        <w:tc>
          <w:tcPr>
            <w:tcW w:w="284" w:type="dxa"/>
            <w:tcBorders>
              <w:left w:val="nil"/>
              <w:bottom w:val="nil"/>
              <w:right w:val="nil"/>
            </w:tcBorders>
          </w:tcPr>
          <w:p w14:paraId="375F3F0C" w14:textId="77777777" w:rsidR="003100DC" w:rsidRDefault="003100DC" w:rsidP="00AA62BA">
            <w:pPr>
              <w:rPr>
                <w:rFonts w:cs="Arial"/>
                <w:b/>
                <w:bCs/>
                <w:color w:val="000000"/>
                <w:sz w:val="16"/>
              </w:rPr>
            </w:pPr>
          </w:p>
        </w:tc>
        <w:tc>
          <w:tcPr>
            <w:tcW w:w="6427" w:type="dxa"/>
            <w:tcBorders>
              <w:left w:val="nil"/>
              <w:bottom w:val="single" w:sz="4" w:space="0" w:color="auto"/>
              <w:right w:val="nil"/>
            </w:tcBorders>
          </w:tcPr>
          <w:p w14:paraId="5C028168" w14:textId="77777777" w:rsidR="003100DC" w:rsidRDefault="003100DC" w:rsidP="00AA62BA">
            <w:pPr>
              <w:rPr>
                <w:rFonts w:cs="Arial"/>
                <w:b/>
                <w:bCs/>
                <w:color w:val="000000"/>
                <w:sz w:val="16"/>
              </w:rPr>
            </w:pPr>
          </w:p>
        </w:tc>
      </w:tr>
      <w:tr w:rsidR="003100DC" w14:paraId="24D9CF6B" w14:textId="77777777" w:rsidTr="00AA62BA">
        <w:trPr>
          <w:cantSplit/>
          <w:trHeight w:val="36"/>
        </w:trPr>
        <w:tc>
          <w:tcPr>
            <w:tcW w:w="2267" w:type="dxa"/>
            <w:tcBorders>
              <w:left w:val="single" w:sz="4" w:space="0" w:color="auto"/>
              <w:bottom w:val="nil"/>
              <w:right w:val="single" w:sz="4" w:space="0" w:color="auto"/>
            </w:tcBorders>
          </w:tcPr>
          <w:p w14:paraId="028EE84B" w14:textId="77777777" w:rsidR="003100DC" w:rsidRDefault="003100DC" w:rsidP="00AA62BA">
            <w:pPr>
              <w:autoSpaceDE w:val="0"/>
              <w:autoSpaceDN w:val="0"/>
              <w:adjustRightInd w:val="0"/>
              <w:rPr>
                <w:rFonts w:cs="Arial"/>
                <w:sz w:val="16"/>
              </w:rPr>
            </w:pPr>
            <w:r>
              <w:rPr>
                <w:rFonts w:cs="Arial"/>
                <w:b/>
                <w:bCs/>
                <w:color w:val="000000"/>
                <w:sz w:val="16"/>
                <w:szCs w:val="20"/>
              </w:rPr>
              <w:t>5.1.4.1 Condiciones de la formación de pendientes</w:t>
            </w:r>
          </w:p>
        </w:tc>
        <w:tc>
          <w:tcPr>
            <w:tcW w:w="284" w:type="dxa"/>
            <w:tcBorders>
              <w:top w:val="nil"/>
              <w:left w:val="single" w:sz="4" w:space="0" w:color="auto"/>
              <w:bottom w:val="nil"/>
              <w:right w:val="single" w:sz="4" w:space="0" w:color="auto"/>
            </w:tcBorders>
          </w:tcPr>
          <w:p w14:paraId="3F722C82"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A2257F7"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Cuando la formación de pendientes sea el elemento que sirve de soporte de la impermeabilización, su superficie debe ser uniforme y limpia.</w:t>
            </w:r>
          </w:p>
          <w:p w14:paraId="329555F4" w14:textId="77777777" w:rsidR="003100DC" w:rsidRDefault="003100DC" w:rsidP="00AA62BA">
            <w:pPr>
              <w:autoSpaceDE w:val="0"/>
              <w:autoSpaceDN w:val="0"/>
              <w:adjustRightInd w:val="0"/>
              <w:rPr>
                <w:rFonts w:cs="Arial"/>
                <w:sz w:val="16"/>
              </w:rPr>
            </w:pPr>
          </w:p>
          <w:p w14:paraId="260F4676" w14:textId="77777777" w:rsidR="003100DC" w:rsidRDefault="003100DC" w:rsidP="00AA62BA">
            <w:pPr>
              <w:autoSpaceDE w:val="0"/>
              <w:autoSpaceDN w:val="0"/>
              <w:adjustRightInd w:val="0"/>
              <w:rPr>
                <w:rFonts w:cs="Arial"/>
                <w:sz w:val="16"/>
              </w:rPr>
            </w:pPr>
          </w:p>
          <w:p w14:paraId="330EE805" w14:textId="77777777" w:rsidR="003100DC" w:rsidRDefault="003100DC" w:rsidP="00AA62BA">
            <w:pPr>
              <w:autoSpaceDE w:val="0"/>
              <w:autoSpaceDN w:val="0"/>
              <w:adjustRightInd w:val="0"/>
              <w:rPr>
                <w:rFonts w:cs="Arial"/>
                <w:sz w:val="16"/>
              </w:rPr>
            </w:pPr>
          </w:p>
          <w:p w14:paraId="5DE7E8C6" w14:textId="77777777" w:rsidR="003100DC" w:rsidRDefault="003100DC" w:rsidP="00AA62BA">
            <w:pPr>
              <w:autoSpaceDE w:val="0"/>
              <w:autoSpaceDN w:val="0"/>
              <w:adjustRightInd w:val="0"/>
              <w:rPr>
                <w:rFonts w:cs="Arial"/>
                <w:sz w:val="16"/>
              </w:rPr>
            </w:pPr>
          </w:p>
        </w:tc>
      </w:tr>
      <w:tr w:rsidR="003100DC" w14:paraId="7CE211A5" w14:textId="77777777" w:rsidTr="00AA62BA">
        <w:trPr>
          <w:cantSplit/>
          <w:trHeight w:val="36"/>
        </w:trPr>
        <w:tc>
          <w:tcPr>
            <w:tcW w:w="2267" w:type="dxa"/>
            <w:tcBorders>
              <w:left w:val="nil"/>
              <w:bottom w:val="single" w:sz="4" w:space="0" w:color="auto"/>
              <w:right w:val="nil"/>
            </w:tcBorders>
          </w:tcPr>
          <w:p w14:paraId="52F70D64" w14:textId="77777777" w:rsidR="003100DC" w:rsidRDefault="003100DC" w:rsidP="00AA62BA">
            <w:pPr>
              <w:rPr>
                <w:rFonts w:cs="Arial"/>
                <w:sz w:val="16"/>
              </w:rPr>
            </w:pPr>
          </w:p>
        </w:tc>
        <w:tc>
          <w:tcPr>
            <w:tcW w:w="284" w:type="dxa"/>
            <w:tcBorders>
              <w:top w:val="nil"/>
              <w:left w:val="nil"/>
              <w:bottom w:val="nil"/>
              <w:right w:val="nil"/>
            </w:tcBorders>
          </w:tcPr>
          <w:p w14:paraId="6AC9A724" w14:textId="77777777" w:rsidR="003100DC" w:rsidRDefault="003100DC" w:rsidP="00AA62BA">
            <w:pPr>
              <w:rPr>
                <w:rFonts w:cs="Arial"/>
                <w:sz w:val="16"/>
              </w:rPr>
            </w:pPr>
          </w:p>
        </w:tc>
        <w:tc>
          <w:tcPr>
            <w:tcW w:w="6427" w:type="dxa"/>
            <w:tcBorders>
              <w:left w:val="nil"/>
              <w:right w:val="nil"/>
            </w:tcBorders>
          </w:tcPr>
          <w:p w14:paraId="551E0CE8" w14:textId="77777777" w:rsidR="003100DC" w:rsidRDefault="003100DC" w:rsidP="00AA62BA">
            <w:pPr>
              <w:rPr>
                <w:rFonts w:cs="Arial"/>
                <w:sz w:val="16"/>
              </w:rPr>
            </w:pPr>
          </w:p>
        </w:tc>
      </w:tr>
      <w:tr w:rsidR="003100DC" w14:paraId="1BBF5867" w14:textId="77777777" w:rsidTr="00AA62BA">
        <w:trPr>
          <w:cantSplit/>
          <w:trHeight w:val="36"/>
        </w:trPr>
        <w:tc>
          <w:tcPr>
            <w:tcW w:w="2267" w:type="dxa"/>
            <w:tcBorders>
              <w:left w:val="single" w:sz="4" w:space="0" w:color="auto"/>
              <w:bottom w:val="nil"/>
              <w:right w:val="single" w:sz="4" w:space="0" w:color="auto"/>
            </w:tcBorders>
          </w:tcPr>
          <w:p w14:paraId="07CBE054" w14:textId="77777777" w:rsidR="003100DC" w:rsidRDefault="003100DC" w:rsidP="00AA62BA">
            <w:pPr>
              <w:autoSpaceDE w:val="0"/>
              <w:autoSpaceDN w:val="0"/>
              <w:adjustRightInd w:val="0"/>
              <w:rPr>
                <w:rFonts w:cs="Arial"/>
                <w:sz w:val="16"/>
              </w:rPr>
            </w:pPr>
            <w:r>
              <w:rPr>
                <w:rFonts w:cs="Arial"/>
                <w:b/>
                <w:bCs/>
                <w:color w:val="000000"/>
                <w:sz w:val="16"/>
                <w:szCs w:val="20"/>
              </w:rPr>
              <w:t xml:space="preserve">5.1.4.2 Condiciones de la </w:t>
            </w:r>
            <w:r>
              <w:rPr>
                <w:rFonts w:cs="Arial"/>
                <w:b/>
                <w:bCs/>
                <w:i/>
                <w:iCs/>
                <w:color w:val="000000"/>
                <w:sz w:val="16"/>
                <w:szCs w:val="20"/>
              </w:rPr>
              <w:t>barrera contra el vapor</w:t>
            </w:r>
          </w:p>
        </w:tc>
        <w:tc>
          <w:tcPr>
            <w:tcW w:w="284" w:type="dxa"/>
            <w:tcBorders>
              <w:top w:val="nil"/>
              <w:left w:val="single" w:sz="4" w:space="0" w:color="auto"/>
              <w:bottom w:val="nil"/>
              <w:right w:val="single" w:sz="4" w:space="0" w:color="auto"/>
            </w:tcBorders>
          </w:tcPr>
          <w:p w14:paraId="3369B3E2"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926B5DF"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 xml:space="preserve">La </w:t>
            </w:r>
            <w:r>
              <w:rPr>
                <w:rFonts w:cs="Arial"/>
                <w:i/>
                <w:iCs/>
                <w:color w:val="000000"/>
                <w:sz w:val="16"/>
                <w:szCs w:val="20"/>
              </w:rPr>
              <w:t xml:space="preserve">barrera contra el vapor </w:t>
            </w:r>
            <w:r>
              <w:rPr>
                <w:rFonts w:cs="Arial"/>
                <w:color w:val="000000"/>
                <w:sz w:val="16"/>
                <w:szCs w:val="20"/>
              </w:rPr>
              <w:t xml:space="preserve">debe extenderse bajo el fondo y los laterales de la capa de </w:t>
            </w:r>
            <w:r>
              <w:rPr>
                <w:rFonts w:cs="Arial"/>
                <w:i/>
                <w:iCs/>
                <w:color w:val="000000"/>
                <w:sz w:val="16"/>
                <w:szCs w:val="20"/>
              </w:rPr>
              <w:t>aislante térmico</w:t>
            </w:r>
            <w:r>
              <w:rPr>
                <w:rFonts w:cs="Arial"/>
                <w:color w:val="000000"/>
                <w:sz w:val="16"/>
                <w:szCs w:val="20"/>
              </w:rPr>
              <w:t>.</w:t>
            </w:r>
          </w:p>
          <w:p w14:paraId="5D1C24DF" w14:textId="77777777" w:rsidR="003100DC" w:rsidRDefault="003100DC" w:rsidP="00AA62BA">
            <w:pPr>
              <w:rPr>
                <w:rFonts w:cs="Arial"/>
                <w:sz w:val="16"/>
              </w:rPr>
            </w:pPr>
          </w:p>
        </w:tc>
      </w:tr>
      <w:tr w:rsidR="003100DC" w14:paraId="14C68277"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16AF35A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AA9C6B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E3866A4" w14:textId="77777777" w:rsidR="003100DC" w:rsidRDefault="003100DC" w:rsidP="00AA62BA">
            <w:pPr>
              <w:rPr>
                <w:rFonts w:cs="Arial"/>
                <w:sz w:val="16"/>
              </w:rPr>
            </w:pPr>
            <w:r>
              <w:rPr>
                <w:rFonts w:cs="Arial"/>
                <w:color w:val="000000"/>
                <w:sz w:val="16"/>
                <w:szCs w:val="20"/>
              </w:rPr>
              <w:t>Debe aplicarse en unas condiciones térmicas ambientales que se encuentren dentro de los márgenes prescritos en las correspondientes especificaciones de aplicación.</w:t>
            </w:r>
          </w:p>
        </w:tc>
      </w:tr>
      <w:tr w:rsidR="003100DC" w14:paraId="0BF632BE" w14:textId="77777777" w:rsidTr="00AA62BA">
        <w:trPr>
          <w:cantSplit/>
          <w:trHeight w:val="36"/>
        </w:trPr>
        <w:tc>
          <w:tcPr>
            <w:tcW w:w="2267" w:type="dxa"/>
            <w:tcBorders>
              <w:left w:val="nil"/>
              <w:bottom w:val="single" w:sz="4" w:space="0" w:color="auto"/>
              <w:right w:val="nil"/>
            </w:tcBorders>
          </w:tcPr>
          <w:p w14:paraId="1E87BD63" w14:textId="77777777" w:rsidR="003100DC" w:rsidRDefault="003100DC" w:rsidP="00AA62BA">
            <w:pPr>
              <w:rPr>
                <w:rFonts w:cs="Arial"/>
                <w:sz w:val="16"/>
              </w:rPr>
            </w:pPr>
          </w:p>
        </w:tc>
        <w:tc>
          <w:tcPr>
            <w:tcW w:w="284" w:type="dxa"/>
            <w:tcBorders>
              <w:top w:val="nil"/>
              <w:left w:val="nil"/>
              <w:bottom w:val="nil"/>
              <w:right w:val="nil"/>
            </w:tcBorders>
          </w:tcPr>
          <w:p w14:paraId="5879549B" w14:textId="77777777" w:rsidR="003100DC" w:rsidRDefault="003100DC" w:rsidP="00AA62BA">
            <w:pPr>
              <w:rPr>
                <w:rFonts w:cs="Arial"/>
                <w:sz w:val="16"/>
              </w:rPr>
            </w:pPr>
          </w:p>
        </w:tc>
        <w:tc>
          <w:tcPr>
            <w:tcW w:w="6427" w:type="dxa"/>
            <w:tcBorders>
              <w:left w:val="nil"/>
              <w:right w:val="nil"/>
            </w:tcBorders>
          </w:tcPr>
          <w:p w14:paraId="41AFAFC0" w14:textId="77777777" w:rsidR="003100DC" w:rsidRDefault="003100DC" w:rsidP="00AA62BA">
            <w:pPr>
              <w:rPr>
                <w:rFonts w:cs="Arial"/>
                <w:sz w:val="16"/>
              </w:rPr>
            </w:pPr>
          </w:p>
        </w:tc>
      </w:tr>
      <w:tr w:rsidR="003100DC" w14:paraId="4652EB95" w14:textId="77777777" w:rsidTr="00AA62BA">
        <w:trPr>
          <w:cantSplit/>
          <w:trHeight w:val="36"/>
        </w:trPr>
        <w:tc>
          <w:tcPr>
            <w:tcW w:w="2267" w:type="dxa"/>
            <w:tcBorders>
              <w:left w:val="single" w:sz="4" w:space="0" w:color="auto"/>
              <w:bottom w:val="nil"/>
              <w:right w:val="single" w:sz="4" w:space="0" w:color="auto"/>
            </w:tcBorders>
          </w:tcPr>
          <w:p w14:paraId="7F055C44" w14:textId="77777777" w:rsidR="003100DC" w:rsidRDefault="003100DC" w:rsidP="00AA62BA">
            <w:pPr>
              <w:autoSpaceDE w:val="0"/>
              <w:autoSpaceDN w:val="0"/>
              <w:adjustRightInd w:val="0"/>
              <w:rPr>
                <w:rFonts w:cs="Arial"/>
                <w:sz w:val="16"/>
              </w:rPr>
            </w:pPr>
            <w:r>
              <w:rPr>
                <w:rFonts w:cs="Arial"/>
                <w:b/>
                <w:bCs/>
                <w:color w:val="000000"/>
                <w:sz w:val="16"/>
                <w:szCs w:val="20"/>
              </w:rPr>
              <w:t xml:space="preserve">5.1.4.3 Condiciones del </w:t>
            </w:r>
            <w:r>
              <w:rPr>
                <w:rFonts w:cs="Arial"/>
                <w:b/>
                <w:bCs/>
                <w:i/>
                <w:iCs/>
                <w:color w:val="000000"/>
                <w:sz w:val="16"/>
                <w:szCs w:val="20"/>
              </w:rPr>
              <w:t>aislante térmico</w:t>
            </w:r>
          </w:p>
        </w:tc>
        <w:tc>
          <w:tcPr>
            <w:tcW w:w="284" w:type="dxa"/>
            <w:tcBorders>
              <w:top w:val="nil"/>
              <w:left w:val="single" w:sz="4" w:space="0" w:color="auto"/>
              <w:bottom w:val="nil"/>
              <w:right w:val="single" w:sz="4" w:space="0" w:color="auto"/>
            </w:tcBorders>
          </w:tcPr>
          <w:p w14:paraId="0BB1943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68FD108" w14:textId="77777777" w:rsidR="003100DC" w:rsidRDefault="003100DC" w:rsidP="00AA62BA">
            <w:pPr>
              <w:rPr>
                <w:rFonts w:cs="Arial"/>
                <w:sz w:val="16"/>
              </w:rPr>
            </w:pPr>
            <w:r>
              <w:rPr>
                <w:rFonts w:cs="Arial"/>
                <w:color w:val="000000"/>
                <w:sz w:val="16"/>
                <w:szCs w:val="20"/>
              </w:rPr>
              <w:t>Debe colocarse de forma continua y estable.</w:t>
            </w:r>
          </w:p>
        </w:tc>
      </w:tr>
      <w:tr w:rsidR="003100DC" w14:paraId="072F0BF8" w14:textId="77777777" w:rsidTr="00AA62BA">
        <w:trPr>
          <w:cantSplit/>
          <w:trHeight w:val="36"/>
        </w:trPr>
        <w:tc>
          <w:tcPr>
            <w:tcW w:w="2267" w:type="dxa"/>
            <w:tcBorders>
              <w:left w:val="nil"/>
              <w:bottom w:val="single" w:sz="4" w:space="0" w:color="auto"/>
              <w:right w:val="nil"/>
            </w:tcBorders>
          </w:tcPr>
          <w:p w14:paraId="76249E80" w14:textId="77777777" w:rsidR="003100DC" w:rsidRDefault="003100DC" w:rsidP="00AA62BA">
            <w:pPr>
              <w:rPr>
                <w:rFonts w:cs="Arial"/>
                <w:sz w:val="16"/>
              </w:rPr>
            </w:pPr>
          </w:p>
        </w:tc>
        <w:tc>
          <w:tcPr>
            <w:tcW w:w="284" w:type="dxa"/>
            <w:tcBorders>
              <w:top w:val="nil"/>
              <w:left w:val="nil"/>
              <w:bottom w:val="nil"/>
              <w:right w:val="nil"/>
            </w:tcBorders>
          </w:tcPr>
          <w:p w14:paraId="75E17980" w14:textId="77777777" w:rsidR="003100DC" w:rsidRDefault="003100DC" w:rsidP="00AA62BA">
            <w:pPr>
              <w:rPr>
                <w:rFonts w:cs="Arial"/>
                <w:sz w:val="16"/>
              </w:rPr>
            </w:pPr>
          </w:p>
        </w:tc>
        <w:tc>
          <w:tcPr>
            <w:tcW w:w="6427" w:type="dxa"/>
            <w:tcBorders>
              <w:left w:val="nil"/>
              <w:right w:val="nil"/>
            </w:tcBorders>
          </w:tcPr>
          <w:p w14:paraId="65FF1E01" w14:textId="77777777" w:rsidR="003100DC" w:rsidRDefault="003100DC" w:rsidP="00AA62BA">
            <w:pPr>
              <w:rPr>
                <w:rFonts w:cs="Arial"/>
                <w:sz w:val="16"/>
              </w:rPr>
            </w:pPr>
          </w:p>
        </w:tc>
      </w:tr>
      <w:tr w:rsidR="003100DC" w14:paraId="29652D20" w14:textId="77777777" w:rsidTr="00AA62BA">
        <w:trPr>
          <w:cantSplit/>
          <w:trHeight w:val="36"/>
        </w:trPr>
        <w:tc>
          <w:tcPr>
            <w:tcW w:w="2267" w:type="dxa"/>
            <w:tcBorders>
              <w:left w:val="single" w:sz="4" w:space="0" w:color="auto"/>
              <w:bottom w:val="nil"/>
              <w:right w:val="single" w:sz="4" w:space="0" w:color="auto"/>
            </w:tcBorders>
          </w:tcPr>
          <w:p w14:paraId="32EAE962" w14:textId="77777777" w:rsidR="003100DC" w:rsidRDefault="003100DC" w:rsidP="00AA62BA">
            <w:pPr>
              <w:autoSpaceDE w:val="0"/>
              <w:autoSpaceDN w:val="0"/>
              <w:adjustRightInd w:val="0"/>
              <w:rPr>
                <w:rFonts w:cs="Arial"/>
                <w:sz w:val="16"/>
              </w:rPr>
            </w:pPr>
            <w:r>
              <w:rPr>
                <w:rFonts w:cs="Arial"/>
                <w:b/>
                <w:bCs/>
                <w:color w:val="000000"/>
                <w:sz w:val="16"/>
                <w:szCs w:val="20"/>
              </w:rPr>
              <w:t>5.1.4.4 Condiciones de la impermeabilización</w:t>
            </w:r>
          </w:p>
        </w:tc>
        <w:tc>
          <w:tcPr>
            <w:tcW w:w="284" w:type="dxa"/>
            <w:tcBorders>
              <w:top w:val="nil"/>
              <w:left w:val="single" w:sz="4" w:space="0" w:color="auto"/>
              <w:bottom w:val="nil"/>
              <w:right w:val="single" w:sz="4" w:space="0" w:color="auto"/>
            </w:tcBorders>
          </w:tcPr>
          <w:p w14:paraId="7908289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90A40CF" w14:textId="77777777" w:rsidR="003100DC" w:rsidRDefault="003100DC" w:rsidP="00AA62BA">
            <w:pPr>
              <w:rPr>
                <w:rFonts w:cs="Arial"/>
                <w:sz w:val="16"/>
              </w:rPr>
            </w:pPr>
            <w:r>
              <w:rPr>
                <w:rFonts w:cs="Arial"/>
                <w:color w:val="000000"/>
                <w:sz w:val="16"/>
                <w:szCs w:val="20"/>
              </w:rPr>
              <w:t>Las láminas deben aplicarse en unas condiciones térmicas ambientales que se encuentren dentro de los márgenes prescritos en las correspondientes especificaciones de aplicación.</w:t>
            </w:r>
          </w:p>
        </w:tc>
      </w:tr>
      <w:tr w:rsidR="003100DC" w14:paraId="4FBDD53C" w14:textId="77777777" w:rsidTr="00AA62BA">
        <w:trPr>
          <w:cantSplit/>
          <w:trHeight w:val="39"/>
        </w:trPr>
        <w:tc>
          <w:tcPr>
            <w:tcW w:w="2267" w:type="dxa"/>
            <w:tcBorders>
              <w:top w:val="nil"/>
              <w:left w:val="single" w:sz="4" w:space="0" w:color="auto"/>
              <w:bottom w:val="nil"/>
              <w:right w:val="single" w:sz="4" w:space="0" w:color="auto"/>
            </w:tcBorders>
          </w:tcPr>
          <w:p w14:paraId="2980FBF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450112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EAF8CEB" w14:textId="77777777" w:rsidR="003100DC" w:rsidRDefault="003100DC" w:rsidP="00AA62BA">
            <w:pPr>
              <w:rPr>
                <w:rFonts w:cs="Arial"/>
                <w:sz w:val="16"/>
              </w:rPr>
            </w:pPr>
            <w:r>
              <w:rPr>
                <w:rFonts w:cs="Arial"/>
                <w:color w:val="000000"/>
                <w:sz w:val="16"/>
                <w:szCs w:val="20"/>
              </w:rPr>
              <w:t>Cuando se interrumpan los trabajos deben protegerse adecuadamente los materiales.</w:t>
            </w:r>
          </w:p>
        </w:tc>
      </w:tr>
      <w:tr w:rsidR="003100DC" w14:paraId="2D867BB5" w14:textId="77777777" w:rsidTr="00AA62BA">
        <w:trPr>
          <w:cantSplit/>
          <w:trHeight w:val="39"/>
        </w:trPr>
        <w:tc>
          <w:tcPr>
            <w:tcW w:w="2267" w:type="dxa"/>
            <w:tcBorders>
              <w:top w:val="nil"/>
              <w:left w:val="single" w:sz="4" w:space="0" w:color="auto"/>
              <w:bottom w:val="nil"/>
              <w:right w:val="single" w:sz="4" w:space="0" w:color="auto"/>
            </w:tcBorders>
          </w:tcPr>
          <w:p w14:paraId="40AA2BA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B5A4D42"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252CCC5" w14:textId="77777777" w:rsidR="003100DC" w:rsidRDefault="003100DC" w:rsidP="00AA62BA">
            <w:pPr>
              <w:rPr>
                <w:rFonts w:cs="Arial"/>
                <w:sz w:val="16"/>
              </w:rPr>
            </w:pPr>
            <w:r>
              <w:rPr>
                <w:rFonts w:cs="Arial"/>
                <w:color w:val="000000"/>
                <w:sz w:val="16"/>
                <w:szCs w:val="20"/>
              </w:rPr>
              <w:t>La impermeabilización debe colocarse en dirección perpendicular a la línea de máxima pendiente.</w:t>
            </w:r>
          </w:p>
        </w:tc>
      </w:tr>
      <w:tr w:rsidR="003100DC" w14:paraId="62494414" w14:textId="77777777" w:rsidTr="00AA62BA">
        <w:trPr>
          <w:cantSplit/>
          <w:trHeight w:val="39"/>
        </w:trPr>
        <w:tc>
          <w:tcPr>
            <w:tcW w:w="2267" w:type="dxa"/>
            <w:tcBorders>
              <w:top w:val="nil"/>
              <w:left w:val="single" w:sz="4" w:space="0" w:color="auto"/>
              <w:bottom w:val="nil"/>
              <w:right w:val="single" w:sz="4" w:space="0" w:color="auto"/>
            </w:tcBorders>
          </w:tcPr>
          <w:p w14:paraId="1B4495F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138E11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E202571" w14:textId="77777777" w:rsidR="003100DC" w:rsidRDefault="003100DC" w:rsidP="00AA62BA">
            <w:pPr>
              <w:rPr>
                <w:rFonts w:cs="Arial"/>
                <w:sz w:val="16"/>
              </w:rPr>
            </w:pPr>
            <w:r>
              <w:rPr>
                <w:rFonts w:cs="Arial"/>
                <w:color w:val="000000"/>
                <w:sz w:val="16"/>
                <w:szCs w:val="20"/>
              </w:rPr>
              <w:t>Las distintas capas de la impermeabilización deben colocarse en la misma dirección y a cubrejuntas.</w:t>
            </w:r>
          </w:p>
        </w:tc>
      </w:tr>
      <w:tr w:rsidR="003100DC" w14:paraId="6BA60839"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2FC59FF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B9775E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C928286" w14:textId="77777777" w:rsidR="003100DC" w:rsidRDefault="003100DC" w:rsidP="00AA62BA">
            <w:pPr>
              <w:rPr>
                <w:rFonts w:cs="Arial"/>
                <w:sz w:val="16"/>
              </w:rPr>
            </w:pPr>
            <w:r>
              <w:rPr>
                <w:rFonts w:cs="Arial"/>
                <w:color w:val="000000"/>
                <w:sz w:val="16"/>
                <w:szCs w:val="20"/>
              </w:rPr>
              <w:t>Los solapos deben quedar a favor de la corriente de agua y no deben quedar alineados con los de las hileras contiguas.</w:t>
            </w:r>
          </w:p>
        </w:tc>
      </w:tr>
      <w:tr w:rsidR="003100DC" w14:paraId="6DE4B822" w14:textId="77777777" w:rsidTr="00AA62BA">
        <w:trPr>
          <w:cantSplit/>
          <w:trHeight w:val="36"/>
        </w:trPr>
        <w:tc>
          <w:tcPr>
            <w:tcW w:w="2267" w:type="dxa"/>
            <w:tcBorders>
              <w:left w:val="nil"/>
              <w:bottom w:val="single" w:sz="4" w:space="0" w:color="auto"/>
              <w:right w:val="nil"/>
            </w:tcBorders>
          </w:tcPr>
          <w:p w14:paraId="5B965FBA" w14:textId="77777777" w:rsidR="003100DC" w:rsidRDefault="003100DC" w:rsidP="00AA62BA">
            <w:pPr>
              <w:rPr>
                <w:rFonts w:cs="Arial"/>
                <w:sz w:val="16"/>
              </w:rPr>
            </w:pPr>
          </w:p>
        </w:tc>
        <w:tc>
          <w:tcPr>
            <w:tcW w:w="284" w:type="dxa"/>
            <w:tcBorders>
              <w:top w:val="nil"/>
              <w:left w:val="nil"/>
              <w:bottom w:val="nil"/>
              <w:right w:val="nil"/>
            </w:tcBorders>
          </w:tcPr>
          <w:p w14:paraId="32E34780" w14:textId="77777777" w:rsidR="003100DC" w:rsidRDefault="003100DC" w:rsidP="00AA62BA">
            <w:pPr>
              <w:rPr>
                <w:rFonts w:cs="Arial"/>
                <w:sz w:val="16"/>
              </w:rPr>
            </w:pPr>
          </w:p>
        </w:tc>
        <w:tc>
          <w:tcPr>
            <w:tcW w:w="6427" w:type="dxa"/>
            <w:tcBorders>
              <w:left w:val="nil"/>
              <w:right w:val="nil"/>
            </w:tcBorders>
          </w:tcPr>
          <w:p w14:paraId="543AC6AD" w14:textId="77777777" w:rsidR="003100DC" w:rsidRDefault="003100DC" w:rsidP="00AA62BA">
            <w:pPr>
              <w:rPr>
                <w:rFonts w:cs="Arial"/>
                <w:sz w:val="16"/>
              </w:rPr>
            </w:pPr>
          </w:p>
        </w:tc>
      </w:tr>
      <w:tr w:rsidR="003100DC" w14:paraId="7BA8353A" w14:textId="77777777" w:rsidTr="00AA62BA">
        <w:trPr>
          <w:cantSplit/>
          <w:trHeight w:val="36"/>
        </w:trPr>
        <w:tc>
          <w:tcPr>
            <w:tcW w:w="2267" w:type="dxa"/>
            <w:tcBorders>
              <w:left w:val="single" w:sz="4" w:space="0" w:color="auto"/>
              <w:bottom w:val="nil"/>
              <w:right w:val="single" w:sz="4" w:space="0" w:color="auto"/>
            </w:tcBorders>
          </w:tcPr>
          <w:p w14:paraId="7A78CFA8" w14:textId="77777777" w:rsidR="003100DC" w:rsidRDefault="003100DC" w:rsidP="00AA62BA">
            <w:pPr>
              <w:autoSpaceDE w:val="0"/>
              <w:autoSpaceDN w:val="0"/>
              <w:adjustRightInd w:val="0"/>
              <w:rPr>
                <w:rFonts w:cs="Arial"/>
                <w:sz w:val="16"/>
              </w:rPr>
            </w:pPr>
            <w:r>
              <w:rPr>
                <w:rFonts w:cs="Arial"/>
                <w:b/>
                <w:bCs/>
                <w:color w:val="000000"/>
                <w:sz w:val="16"/>
                <w:szCs w:val="20"/>
              </w:rPr>
              <w:t xml:space="preserve">5.1.4.5 Condiciones de la </w:t>
            </w:r>
            <w:r>
              <w:rPr>
                <w:rFonts w:cs="Arial"/>
                <w:b/>
                <w:bCs/>
                <w:i/>
                <w:iCs/>
                <w:color w:val="000000"/>
                <w:sz w:val="16"/>
                <w:szCs w:val="20"/>
              </w:rPr>
              <w:t>cámara de aire ventilada</w:t>
            </w:r>
          </w:p>
        </w:tc>
        <w:tc>
          <w:tcPr>
            <w:tcW w:w="284" w:type="dxa"/>
            <w:tcBorders>
              <w:top w:val="nil"/>
              <w:left w:val="single" w:sz="4" w:space="0" w:color="auto"/>
              <w:bottom w:val="nil"/>
              <w:right w:val="single" w:sz="4" w:space="0" w:color="auto"/>
            </w:tcBorders>
          </w:tcPr>
          <w:p w14:paraId="07C3620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D94AC70" w14:textId="77777777" w:rsidR="003100DC" w:rsidRDefault="003100DC" w:rsidP="00AA62BA">
            <w:pPr>
              <w:rPr>
                <w:rFonts w:cs="Arial"/>
                <w:sz w:val="16"/>
              </w:rPr>
            </w:pPr>
            <w:r>
              <w:rPr>
                <w:rFonts w:cs="Arial"/>
                <w:color w:val="000000"/>
                <w:sz w:val="16"/>
                <w:szCs w:val="20"/>
              </w:rPr>
              <w:t>Durante la construcción de la cubierta debe evitarse que caigan cascotes, rebabas de mortero y suciedad en la cámara de aire.</w:t>
            </w:r>
          </w:p>
        </w:tc>
      </w:tr>
      <w:tr w:rsidR="003100DC" w14:paraId="3BE5BE8E" w14:textId="77777777" w:rsidTr="00AA62BA">
        <w:trPr>
          <w:cantSplit/>
          <w:trHeight w:val="36"/>
        </w:trPr>
        <w:tc>
          <w:tcPr>
            <w:tcW w:w="2267" w:type="dxa"/>
            <w:tcBorders>
              <w:left w:val="nil"/>
              <w:bottom w:val="single" w:sz="4" w:space="0" w:color="auto"/>
              <w:right w:val="nil"/>
            </w:tcBorders>
          </w:tcPr>
          <w:p w14:paraId="7F0EEB87" w14:textId="77777777" w:rsidR="003100DC" w:rsidRDefault="003100DC" w:rsidP="00AA62BA">
            <w:pPr>
              <w:rPr>
                <w:rFonts w:cs="Arial"/>
                <w:sz w:val="16"/>
              </w:rPr>
            </w:pPr>
          </w:p>
        </w:tc>
        <w:tc>
          <w:tcPr>
            <w:tcW w:w="284" w:type="dxa"/>
            <w:tcBorders>
              <w:top w:val="nil"/>
              <w:left w:val="nil"/>
              <w:bottom w:val="nil"/>
              <w:right w:val="nil"/>
            </w:tcBorders>
          </w:tcPr>
          <w:p w14:paraId="7A6E84D0" w14:textId="77777777" w:rsidR="003100DC" w:rsidRDefault="003100DC" w:rsidP="00AA62BA">
            <w:pPr>
              <w:rPr>
                <w:rFonts w:cs="Arial"/>
                <w:sz w:val="16"/>
              </w:rPr>
            </w:pPr>
          </w:p>
        </w:tc>
        <w:tc>
          <w:tcPr>
            <w:tcW w:w="6427" w:type="dxa"/>
            <w:tcBorders>
              <w:left w:val="nil"/>
              <w:right w:val="nil"/>
            </w:tcBorders>
          </w:tcPr>
          <w:p w14:paraId="7CEA199E" w14:textId="77777777" w:rsidR="003100DC" w:rsidRDefault="003100DC" w:rsidP="00AA62BA">
            <w:pPr>
              <w:rPr>
                <w:rFonts w:cs="Arial"/>
                <w:sz w:val="16"/>
              </w:rPr>
            </w:pPr>
          </w:p>
        </w:tc>
      </w:tr>
      <w:tr w:rsidR="003100DC" w14:paraId="25D306C7" w14:textId="77777777" w:rsidTr="00AA62BA">
        <w:trPr>
          <w:cantSplit/>
          <w:trHeight w:val="36"/>
        </w:trPr>
        <w:tc>
          <w:tcPr>
            <w:tcW w:w="2267" w:type="dxa"/>
            <w:tcBorders>
              <w:left w:val="single" w:sz="4" w:space="0" w:color="auto"/>
              <w:bottom w:val="nil"/>
              <w:right w:val="single" w:sz="4" w:space="0" w:color="auto"/>
            </w:tcBorders>
          </w:tcPr>
          <w:p w14:paraId="77CC26AC" w14:textId="77777777" w:rsidR="003100DC" w:rsidRDefault="003100DC" w:rsidP="00AA62BA">
            <w:pPr>
              <w:autoSpaceDE w:val="0"/>
              <w:autoSpaceDN w:val="0"/>
              <w:adjustRightInd w:val="0"/>
              <w:rPr>
                <w:rFonts w:cs="Arial"/>
                <w:sz w:val="16"/>
              </w:rPr>
            </w:pPr>
            <w:r>
              <w:rPr>
                <w:rFonts w:cs="Arial"/>
                <w:b/>
                <w:bCs/>
                <w:color w:val="000000"/>
                <w:sz w:val="16"/>
              </w:rPr>
              <w:t>5.2 Control de la ejecución</w:t>
            </w:r>
          </w:p>
        </w:tc>
        <w:tc>
          <w:tcPr>
            <w:tcW w:w="284" w:type="dxa"/>
            <w:tcBorders>
              <w:top w:val="nil"/>
              <w:left w:val="single" w:sz="4" w:space="0" w:color="auto"/>
              <w:bottom w:val="nil"/>
              <w:right w:val="single" w:sz="4" w:space="0" w:color="auto"/>
            </w:tcBorders>
          </w:tcPr>
          <w:p w14:paraId="6DF4938F"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ACDD78C" w14:textId="77777777" w:rsidR="003100DC" w:rsidRDefault="003100DC" w:rsidP="00AA62BA">
            <w:pPr>
              <w:rPr>
                <w:rFonts w:cs="Arial"/>
                <w:sz w:val="16"/>
              </w:rPr>
            </w:pPr>
            <w:r>
              <w:rPr>
                <w:rFonts w:cs="Arial"/>
                <w:color w:val="000000"/>
                <w:sz w:val="16"/>
                <w:szCs w:val="20"/>
              </w:rPr>
              <w:t>El control de la ejecución de las obras se realizará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3100DC" w14:paraId="715E227C" w14:textId="77777777" w:rsidTr="00AA62BA">
        <w:trPr>
          <w:cantSplit/>
          <w:trHeight w:val="39"/>
        </w:trPr>
        <w:tc>
          <w:tcPr>
            <w:tcW w:w="2267" w:type="dxa"/>
            <w:tcBorders>
              <w:top w:val="nil"/>
              <w:left w:val="single" w:sz="4" w:space="0" w:color="auto"/>
              <w:bottom w:val="nil"/>
              <w:right w:val="single" w:sz="4" w:space="0" w:color="auto"/>
            </w:tcBorders>
          </w:tcPr>
          <w:p w14:paraId="2BB7CFD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5AE4DB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AE9408C" w14:textId="77777777" w:rsidR="003100DC" w:rsidRDefault="003100DC" w:rsidP="00AA62BA">
            <w:pPr>
              <w:rPr>
                <w:rFonts w:cs="Arial"/>
                <w:sz w:val="16"/>
              </w:rPr>
            </w:pPr>
            <w:r>
              <w:rPr>
                <w:rFonts w:cs="Arial"/>
                <w:color w:val="000000"/>
                <w:sz w:val="16"/>
                <w:szCs w:val="20"/>
              </w:rPr>
              <w:t>Se comprobará que la ejecución de la obra se realiza de acuerdo con los controles y con la frecuencia de los mismos establecida en el pliego de condiciones del proyecto.</w:t>
            </w:r>
          </w:p>
        </w:tc>
      </w:tr>
      <w:tr w:rsidR="003100DC" w14:paraId="03F205BC"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435DD0E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124104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F922067" w14:textId="77777777" w:rsidR="003100DC" w:rsidRDefault="003100DC" w:rsidP="00AA62BA">
            <w:pPr>
              <w:rPr>
                <w:rFonts w:cs="Arial"/>
                <w:sz w:val="16"/>
              </w:rPr>
            </w:pPr>
            <w:r>
              <w:rPr>
                <w:rFonts w:cs="Arial"/>
                <w:color w:val="000000"/>
                <w:sz w:val="16"/>
                <w:szCs w:val="20"/>
              </w:rPr>
              <w:t>Cualquier modificación que pueda introducirse durante la ejecución de la obra quedará en la documentación de la obra ejecutada sin que en ningún caso dejen de cumplirse las condiciones mínimas señaladas en este Documento Básico.</w:t>
            </w:r>
          </w:p>
        </w:tc>
      </w:tr>
      <w:tr w:rsidR="003100DC" w14:paraId="7648EAD2" w14:textId="77777777" w:rsidTr="00AA62BA">
        <w:trPr>
          <w:cantSplit/>
          <w:trHeight w:val="36"/>
        </w:trPr>
        <w:tc>
          <w:tcPr>
            <w:tcW w:w="2267" w:type="dxa"/>
            <w:tcBorders>
              <w:left w:val="nil"/>
              <w:bottom w:val="single" w:sz="4" w:space="0" w:color="auto"/>
              <w:right w:val="nil"/>
            </w:tcBorders>
          </w:tcPr>
          <w:p w14:paraId="76D2B4F7" w14:textId="77777777" w:rsidR="003100DC" w:rsidRDefault="003100DC" w:rsidP="00AA62BA">
            <w:pPr>
              <w:rPr>
                <w:rFonts w:cs="Arial"/>
                <w:sz w:val="16"/>
              </w:rPr>
            </w:pPr>
          </w:p>
        </w:tc>
        <w:tc>
          <w:tcPr>
            <w:tcW w:w="284" w:type="dxa"/>
            <w:tcBorders>
              <w:top w:val="nil"/>
              <w:left w:val="nil"/>
              <w:bottom w:val="nil"/>
              <w:right w:val="nil"/>
            </w:tcBorders>
          </w:tcPr>
          <w:p w14:paraId="0C75665D" w14:textId="77777777" w:rsidR="003100DC" w:rsidRDefault="003100DC" w:rsidP="00AA62BA">
            <w:pPr>
              <w:rPr>
                <w:rFonts w:cs="Arial"/>
                <w:sz w:val="16"/>
              </w:rPr>
            </w:pPr>
          </w:p>
        </w:tc>
        <w:tc>
          <w:tcPr>
            <w:tcW w:w="6427" w:type="dxa"/>
            <w:tcBorders>
              <w:left w:val="nil"/>
              <w:right w:val="nil"/>
            </w:tcBorders>
          </w:tcPr>
          <w:p w14:paraId="0EE4B037" w14:textId="77777777" w:rsidR="003100DC" w:rsidRDefault="003100DC" w:rsidP="00AA62BA">
            <w:pPr>
              <w:rPr>
                <w:rFonts w:cs="Arial"/>
                <w:sz w:val="16"/>
              </w:rPr>
            </w:pPr>
          </w:p>
        </w:tc>
      </w:tr>
      <w:tr w:rsidR="003100DC" w14:paraId="107A053C" w14:textId="77777777" w:rsidTr="00AA62BA">
        <w:trPr>
          <w:cantSplit/>
          <w:trHeight w:val="36"/>
        </w:trPr>
        <w:tc>
          <w:tcPr>
            <w:tcW w:w="2267" w:type="dxa"/>
            <w:tcBorders>
              <w:left w:val="single" w:sz="4" w:space="0" w:color="auto"/>
              <w:bottom w:val="single" w:sz="4" w:space="0" w:color="auto"/>
              <w:right w:val="single" w:sz="4" w:space="0" w:color="auto"/>
            </w:tcBorders>
          </w:tcPr>
          <w:p w14:paraId="66656702" w14:textId="77777777" w:rsidR="003100DC" w:rsidRDefault="003100DC" w:rsidP="00AA62BA">
            <w:pPr>
              <w:autoSpaceDE w:val="0"/>
              <w:autoSpaceDN w:val="0"/>
              <w:adjustRightInd w:val="0"/>
              <w:rPr>
                <w:rFonts w:cs="Arial"/>
                <w:sz w:val="16"/>
              </w:rPr>
            </w:pPr>
            <w:r>
              <w:rPr>
                <w:rFonts w:cs="Arial"/>
                <w:b/>
                <w:bCs/>
                <w:color w:val="000000"/>
                <w:sz w:val="16"/>
              </w:rPr>
              <w:t>5.3 Control de la obra terminada</w:t>
            </w:r>
          </w:p>
        </w:tc>
        <w:tc>
          <w:tcPr>
            <w:tcW w:w="284" w:type="dxa"/>
            <w:tcBorders>
              <w:top w:val="nil"/>
              <w:left w:val="single" w:sz="4" w:space="0" w:color="auto"/>
              <w:bottom w:val="nil"/>
              <w:right w:val="single" w:sz="4" w:space="0" w:color="auto"/>
            </w:tcBorders>
          </w:tcPr>
          <w:p w14:paraId="5B2DA72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172141B" w14:textId="77777777" w:rsidR="003100DC" w:rsidRDefault="003100DC" w:rsidP="00AA62BA">
            <w:pPr>
              <w:rPr>
                <w:rFonts w:cs="Arial"/>
                <w:sz w:val="16"/>
              </w:rPr>
            </w:pPr>
            <w:r>
              <w:rPr>
                <w:rFonts w:cs="Arial"/>
                <w:color w:val="000000"/>
                <w:sz w:val="16"/>
                <w:szCs w:val="20"/>
              </w:rPr>
              <w:t>En el control se seguirán los criterios indicados en el artículo 7.4 de la parte I del CTE. En esta sección del DB no se prescriben pruebas finales.</w:t>
            </w:r>
          </w:p>
        </w:tc>
      </w:tr>
    </w:tbl>
    <w:p w14:paraId="342795D5" w14:textId="77777777" w:rsidR="003100DC" w:rsidRDefault="003100DC" w:rsidP="003100DC">
      <w:pPr>
        <w:rPr>
          <w:rFonts w:cs="Arial"/>
          <w:b/>
          <w:bCs/>
          <w:color w:val="FFFFFF"/>
          <w:sz w:val="16"/>
          <w:szCs w:val="53"/>
        </w:rPr>
      </w:pPr>
    </w:p>
    <w:p w14:paraId="6DABD2D9"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5C71BA24" w14:textId="77777777" w:rsidTr="00AA62BA">
        <w:trPr>
          <w:cantSplit/>
          <w:trHeight w:val="262"/>
        </w:trPr>
        <w:tc>
          <w:tcPr>
            <w:tcW w:w="8978" w:type="dxa"/>
            <w:tcBorders>
              <w:top w:val="single" w:sz="4" w:space="0" w:color="auto"/>
              <w:left w:val="single" w:sz="4" w:space="0" w:color="auto"/>
              <w:bottom w:val="single" w:sz="4" w:space="0" w:color="auto"/>
            </w:tcBorders>
            <w:shd w:val="clear" w:color="auto" w:fill="003366"/>
          </w:tcPr>
          <w:p w14:paraId="73C4B572" w14:textId="77777777" w:rsidR="003100DC" w:rsidRDefault="003100DC" w:rsidP="00AA62BA">
            <w:pPr>
              <w:rPr>
                <w:rFonts w:cs="Arial"/>
                <w:b/>
                <w:bCs/>
                <w:sz w:val="16"/>
              </w:rPr>
            </w:pPr>
            <w:r>
              <w:rPr>
                <w:rFonts w:cs="Arial"/>
                <w:b/>
                <w:bCs/>
                <w:sz w:val="16"/>
              </w:rPr>
              <w:t>HS 2-RECOGIDA Y EVACUACIÓN DE RESIDUOS</w:t>
            </w:r>
          </w:p>
        </w:tc>
      </w:tr>
      <w:tr w:rsidR="003100DC" w14:paraId="7C086658" w14:textId="77777777" w:rsidTr="00AA62BA">
        <w:trPr>
          <w:cantSplit/>
          <w:trHeight w:val="65"/>
        </w:trPr>
        <w:tc>
          <w:tcPr>
            <w:tcW w:w="8978" w:type="dxa"/>
            <w:tcBorders>
              <w:top w:val="single" w:sz="4" w:space="0" w:color="auto"/>
              <w:left w:val="nil"/>
              <w:bottom w:val="nil"/>
              <w:right w:val="nil"/>
            </w:tcBorders>
          </w:tcPr>
          <w:p w14:paraId="11FEEE4B" w14:textId="77777777" w:rsidR="003100DC" w:rsidRDefault="003100DC" w:rsidP="00AA62BA">
            <w:pPr>
              <w:rPr>
                <w:rFonts w:cs="Arial"/>
                <w:b/>
                <w:bCs/>
                <w:sz w:val="16"/>
              </w:rPr>
            </w:pPr>
          </w:p>
        </w:tc>
      </w:tr>
      <w:tr w:rsidR="003100DC" w14:paraId="05EAB7C1" w14:textId="77777777" w:rsidTr="00AA62BA">
        <w:trPr>
          <w:cantSplit/>
          <w:trHeight w:val="65"/>
        </w:trPr>
        <w:tc>
          <w:tcPr>
            <w:tcW w:w="8978" w:type="dxa"/>
            <w:tcBorders>
              <w:top w:val="nil"/>
              <w:left w:val="nil"/>
              <w:bottom w:val="nil"/>
              <w:right w:val="nil"/>
            </w:tcBorders>
          </w:tcPr>
          <w:p w14:paraId="694B3986" w14:textId="77777777" w:rsidR="003100DC" w:rsidRDefault="003100DC" w:rsidP="00AA62BA">
            <w:pPr>
              <w:rPr>
                <w:rFonts w:cs="Arial"/>
                <w:b/>
                <w:bCs/>
                <w:sz w:val="16"/>
              </w:rPr>
            </w:pPr>
            <w:r>
              <w:rPr>
                <w:rFonts w:cs="Arial"/>
                <w:sz w:val="16"/>
              </w:rPr>
              <w:t>(No aparece requerimiento de documento de control alguno)</w:t>
            </w:r>
          </w:p>
        </w:tc>
      </w:tr>
    </w:tbl>
    <w:p w14:paraId="18981413" w14:textId="77777777" w:rsidR="003100DC" w:rsidRDefault="003100DC" w:rsidP="003100DC">
      <w:pPr>
        <w:rPr>
          <w:rFonts w:cs="Arial"/>
          <w:sz w:val="16"/>
        </w:rPr>
      </w:pPr>
    </w:p>
    <w:p w14:paraId="1D46CFC8" w14:textId="77777777" w:rsidR="003100DC" w:rsidRDefault="003100DC" w:rsidP="003100DC">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57176EA" w14:textId="77777777" w:rsidTr="00AA62BA">
        <w:trPr>
          <w:cantSplit/>
          <w:trHeight w:val="34"/>
        </w:trPr>
        <w:tc>
          <w:tcPr>
            <w:tcW w:w="8978" w:type="dxa"/>
            <w:gridSpan w:val="3"/>
            <w:tcBorders>
              <w:top w:val="nil"/>
              <w:left w:val="nil"/>
              <w:bottom w:val="nil"/>
              <w:right w:val="nil"/>
            </w:tcBorders>
            <w:shd w:val="clear" w:color="auto" w:fill="003366"/>
          </w:tcPr>
          <w:p w14:paraId="409DEBF2" w14:textId="77777777" w:rsidR="003100DC" w:rsidRDefault="003100DC" w:rsidP="00AA62BA">
            <w:pPr>
              <w:rPr>
                <w:rFonts w:cs="Arial"/>
                <w:b/>
                <w:bCs/>
                <w:sz w:val="16"/>
              </w:rPr>
            </w:pPr>
            <w:r>
              <w:rPr>
                <w:rFonts w:cs="Arial"/>
                <w:b/>
                <w:bCs/>
                <w:sz w:val="16"/>
              </w:rPr>
              <w:t xml:space="preserve">HS 3-CALIDAD DEL AIRE INTERIOR </w:t>
            </w:r>
          </w:p>
        </w:tc>
      </w:tr>
      <w:tr w:rsidR="003100DC" w14:paraId="46CE105A" w14:textId="77777777" w:rsidTr="00AA62BA">
        <w:trPr>
          <w:cantSplit/>
          <w:trHeight w:val="137"/>
        </w:trPr>
        <w:tc>
          <w:tcPr>
            <w:tcW w:w="2267" w:type="dxa"/>
            <w:tcBorders>
              <w:top w:val="nil"/>
              <w:left w:val="nil"/>
              <w:bottom w:val="single" w:sz="4" w:space="0" w:color="auto"/>
              <w:right w:val="nil"/>
            </w:tcBorders>
          </w:tcPr>
          <w:p w14:paraId="6CEB93DF" w14:textId="77777777" w:rsidR="003100DC" w:rsidRDefault="003100DC" w:rsidP="00AA62BA">
            <w:pPr>
              <w:jc w:val="center"/>
              <w:rPr>
                <w:rFonts w:cs="Arial"/>
                <w:b/>
                <w:bCs/>
                <w:sz w:val="16"/>
              </w:rPr>
            </w:pPr>
          </w:p>
        </w:tc>
        <w:tc>
          <w:tcPr>
            <w:tcW w:w="284" w:type="dxa"/>
            <w:tcBorders>
              <w:top w:val="nil"/>
              <w:left w:val="nil"/>
              <w:bottom w:val="nil"/>
              <w:right w:val="nil"/>
            </w:tcBorders>
          </w:tcPr>
          <w:p w14:paraId="2494B9F0" w14:textId="77777777" w:rsidR="003100DC" w:rsidRDefault="003100DC" w:rsidP="00AA62BA">
            <w:pPr>
              <w:jc w:val="center"/>
              <w:rPr>
                <w:rFonts w:cs="Arial"/>
                <w:b/>
                <w:bCs/>
                <w:sz w:val="16"/>
              </w:rPr>
            </w:pPr>
          </w:p>
        </w:tc>
        <w:tc>
          <w:tcPr>
            <w:tcW w:w="6427" w:type="dxa"/>
            <w:tcBorders>
              <w:top w:val="nil"/>
              <w:left w:val="nil"/>
              <w:bottom w:val="single" w:sz="4" w:space="0" w:color="auto"/>
              <w:right w:val="nil"/>
            </w:tcBorders>
          </w:tcPr>
          <w:p w14:paraId="78AE03A0" w14:textId="77777777" w:rsidR="003100DC" w:rsidRDefault="003100DC" w:rsidP="00AA62BA">
            <w:pPr>
              <w:jc w:val="center"/>
              <w:rPr>
                <w:rFonts w:cs="Arial"/>
                <w:b/>
                <w:bCs/>
                <w:sz w:val="16"/>
              </w:rPr>
            </w:pPr>
          </w:p>
        </w:tc>
      </w:tr>
      <w:tr w:rsidR="003100DC" w14:paraId="35DE507B" w14:textId="77777777" w:rsidTr="00AA62BA">
        <w:trPr>
          <w:cantSplit/>
          <w:trHeight w:val="487"/>
        </w:trPr>
        <w:tc>
          <w:tcPr>
            <w:tcW w:w="2267" w:type="dxa"/>
            <w:tcBorders>
              <w:top w:val="single" w:sz="4" w:space="0" w:color="auto"/>
              <w:left w:val="single" w:sz="4" w:space="0" w:color="auto"/>
              <w:bottom w:val="single" w:sz="4" w:space="0" w:color="auto"/>
              <w:right w:val="single" w:sz="4" w:space="0" w:color="auto"/>
            </w:tcBorders>
          </w:tcPr>
          <w:p w14:paraId="6A5636DE" w14:textId="77777777" w:rsidR="003100DC" w:rsidRDefault="003100DC" w:rsidP="00AA62BA">
            <w:pPr>
              <w:rPr>
                <w:rFonts w:cs="Arial"/>
                <w:sz w:val="16"/>
              </w:rPr>
            </w:pPr>
            <w:r>
              <w:rPr>
                <w:rFonts w:cs="Arial"/>
                <w:b/>
                <w:bCs/>
                <w:sz w:val="16"/>
                <w:szCs w:val="28"/>
              </w:rPr>
              <w:t>6 Construcción</w:t>
            </w:r>
          </w:p>
        </w:tc>
        <w:tc>
          <w:tcPr>
            <w:tcW w:w="284" w:type="dxa"/>
            <w:tcBorders>
              <w:top w:val="nil"/>
              <w:left w:val="single" w:sz="4" w:space="0" w:color="auto"/>
              <w:bottom w:val="nil"/>
              <w:right w:val="single" w:sz="4" w:space="0" w:color="auto"/>
            </w:tcBorders>
          </w:tcPr>
          <w:p w14:paraId="0883CB4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3191F9B" w14:textId="77777777" w:rsidR="003100DC" w:rsidRDefault="003100DC" w:rsidP="00AA62BA">
            <w:pPr>
              <w:rPr>
                <w:rFonts w:cs="Arial"/>
                <w:sz w:val="16"/>
              </w:rPr>
            </w:pPr>
            <w:r>
              <w:rPr>
                <w:rFonts w:cs="Arial"/>
                <w:sz w:val="16"/>
                <w:szCs w:val="20"/>
              </w:rPr>
              <w:t>En el proyecto deben definirse y justificarse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bl>
    <w:p w14:paraId="2CC249FD" w14:textId="77777777" w:rsidR="003100DC" w:rsidRDefault="003100DC" w:rsidP="003100DC">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A794883" w14:textId="77777777" w:rsidTr="00AA62BA">
        <w:trPr>
          <w:cantSplit/>
          <w:trHeight w:val="36"/>
        </w:trPr>
        <w:tc>
          <w:tcPr>
            <w:tcW w:w="2267" w:type="dxa"/>
            <w:tcBorders>
              <w:left w:val="single" w:sz="4" w:space="0" w:color="auto"/>
              <w:bottom w:val="nil"/>
              <w:right w:val="single" w:sz="4" w:space="0" w:color="auto"/>
            </w:tcBorders>
          </w:tcPr>
          <w:p w14:paraId="349D3771" w14:textId="77777777" w:rsidR="003100DC" w:rsidRDefault="003100DC" w:rsidP="00AA62BA">
            <w:pPr>
              <w:rPr>
                <w:rFonts w:cs="Arial"/>
                <w:sz w:val="16"/>
              </w:rPr>
            </w:pPr>
            <w:r>
              <w:rPr>
                <w:rFonts w:cs="Arial"/>
                <w:b/>
                <w:bCs/>
                <w:sz w:val="16"/>
              </w:rPr>
              <w:t>6.1 Ejecución</w:t>
            </w:r>
          </w:p>
        </w:tc>
        <w:tc>
          <w:tcPr>
            <w:tcW w:w="284" w:type="dxa"/>
            <w:tcBorders>
              <w:top w:val="nil"/>
              <w:left w:val="single" w:sz="4" w:space="0" w:color="auto"/>
              <w:bottom w:val="nil"/>
              <w:right w:val="single" w:sz="4" w:space="0" w:color="auto"/>
            </w:tcBorders>
          </w:tcPr>
          <w:p w14:paraId="0E64BD4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9BEDEE1" w14:textId="77777777" w:rsidR="003100DC" w:rsidRDefault="003100DC" w:rsidP="00AA62BA">
            <w:pPr>
              <w:rPr>
                <w:rFonts w:cs="Arial"/>
                <w:sz w:val="16"/>
              </w:rPr>
            </w:pPr>
            <w:r>
              <w:rPr>
                <w:rFonts w:cs="Arial"/>
                <w:sz w:val="16"/>
                <w:szCs w:val="20"/>
              </w:rPr>
              <w:t>Las obras de construcción del edificio, en relación con esta Sección, deben ejecutarse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deben indicarse las condiciones particulares de ejecución de los sistemas de ventilación.</w:t>
            </w:r>
          </w:p>
        </w:tc>
      </w:tr>
    </w:tbl>
    <w:p w14:paraId="59DF9D35" w14:textId="77777777" w:rsidR="003100DC" w:rsidRDefault="003100DC" w:rsidP="003100DC">
      <w:pPr>
        <w:autoSpaceDE w:val="0"/>
        <w:autoSpaceDN w:val="0"/>
        <w:adjustRightInd w:val="0"/>
        <w:ind w:left="36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94429E0" w14:textId="77777777" w:rsidTr="00AA62BA">
        <w:trPr>
          <w:cantSplit/>
          <w:trHeight w:val="36"/>
        </w:trPr>
        <w:tc>
          <w:tcPr>
            <w:tcW w:w="2267" w:type="dxa"/>
            <w:tcBorders>
              <w:left w:val="single" w:sz="4" w:space="0" w:color="auto"/>
              <w:bottom w:val="nil"/>
              <w:right w:val="single" w:sz="4" w:space="0" w:color="auto"/>
            </w:tcBorders>
          </w:tcPr>
          <w:p w14:paraId="729EEF5D" w14:textId="77777777" w:rsidR="003100DC" w:rsidRDefault="003100DC" w:rsidP="00AA62BA">
            <w:pPr>
              <w:rPr>
                <w:rFonts w:cs="Arial"/>
                <w:sz w:val="16"/>
              </w:rPr>
            </w:pPr>
            <w:r>
              <w:rPr>
                <w:rFonts w:cs="Arial"/>
                <w:b/>
                <w:bCs/>
                <w:sz w:val="16"/>
                <w:szCs w:val="20"/>
              </w:rPr>
              <w:t>6.1.1 Aberturas</w:t>
            </w:r>
          </w:p>
        </w:tc>
        <w:tc>
          <w:tcPr>
            <w:tcW w:w="284" w:type="dxa"/>
            <w:tcBorders>
              <w:top w:val="nil"/>
              <w:left w:val="single" w:sz="4" w:space="0" w:color="auto"/>
              <w:bottom w:val="nil"/>
              <w:right w:val="single" w:sz="4" w:space="0" w:color="auto"/>
            </w:tcBorders>
          </w:tcPr>
          <w:p w14:paraId="5651BF5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9255BEC" w14:textId="77777777" w:rsidR="003100DC" w:rsidRDefault="003100DC" w:rsidP="00AA62BA">
            <w:pPr>
              <w:autoSpaceDE w:val="0"/>
              <w:autoSpaceDN w:val="0"/>
              <w:adjustRightInd w:val="0"/>
              <w:rPr>
                <w:rFonts w:cs="Arial"/>
                <w:sz w:val="16"/>
              </w:rPr>
            </w:pPr>
            <w:r>
              <w:rPr>
                <w:rFonts w:cs="Arial"/>
                <w:sz w:val="16"/>
                <w:szCs w:val="20"/>
              </w:rPr>
              <w:t xml:space="preserve">Cuando las aberturas se dispongan directamente en el muro debe colocarse un </w:t>
            </w:r>
            <w:proofErr w:type="spellStart"/>
            <w:r>
              <w:rPr>
                <w:rFonts w:cs="Arial"/>
                <w:sz w:val="16"/>
                <w:szCs w:val="20"/>
              </w:rPr>
              <w:t>pasamuros</w:t>
            </w:r>
            <w:proofErr w:type="spellEnd"/>
            <w:r>
              <w:rPr>
                <w:rFonts w:cs="Arial"/>
                <w:sz w:val="16"/>
                <w:szCs w:val="20"/>
              </w:rPr>
              <w:t xml:space="preserve"> cuya sección interior tenga las dimensiones mínimas de ventilación previstas y deben sellarse los extremos en su encuentro con el mismo. Los elementos de protección de las aberturas deben colocarse de tal modo que no se permita la entrada de agua desde el exterior.</w:t>
            </w:r>
          </w:p>
        </w:tc>
      </w:tr>
      <w:tr w:rsidR="003100DC" w14:paraId="62B4DB62"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5707589B" w14:textId="77777777" w:rsidR="003100DC" w:rsidRDefault="003100DC" w:rsidP="00AA62BA">
            <w:pPr>
              <w:rPr>
                <w:rFonts w:cs="Arial"/>
                <w:sz w:val="16"/>
              </w:rPr>
            </w:pPr>
          </w:p>
        </w:tc>
        <w:tc>
          <w:tcPr>
            <w:tcW w:w="284" w:type="dxa"/>
            <w:tcBorders>
              <w:top w:val="nil"/>
              <w:left w:val="single" w:sz="4" w:space="0" w:color="auto"/>
              <w:bottom w:val="single" w:sz="4" w:space="0" w:color="auto"/>
              <w:right w:val="single" w:sz="4" w:space="0" w:color="auto"/>
            </w:tcBorders>
          </w:tcPr>
          <w:p w14:paraId="4FDF112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BA276D0" w14:textId="77777777" w:rsidR="003100DC" w:rsidRDefault="003100DC" w:rsidP="00AA62BA">
            <w:pPr>
              <w:rPr>
                <w:rFonts w:cs="Arial"/>
                <w:sz w:val="16"/>
              </w:rPr>
            </w:pPr>
            <w:r>
              <w:rPr>
                <w:rFonts w:cs="Arial"/>
                <w:sz w:val="16"/>
                <w:szCs w:val="20"/>
              </w:rPr>
              <w:t xml:space="preserve">Los elementos de protección de las </w:t>
            </w:r>
            <w:r>
              <w:rPr>
                <w:rFonts w:cs="Arial"/>
                <w:i/>
                <w:iCs/>
                <w:sz w:val="16"/>
                <w:szCs w:val="20"/>
              </w:rPr>
              <w:t xml:space="preserve">aberturas de extracción </w:t>
            </w:r>
            <w:r>
              <w:rPr>
                <w:rFonts w:cs="Arial"/>
                <w:sz w:val="16"/>
                <w:szCs w:val="20"/>
              </w:rPr>
              <w:t>cuando dispongan de lamas, deben colocarse con éstas inclinadas en la dirección de la circulación del aire.</w:t>
            </w:r>
          </w:p>
        </w:tc>
      </w:tr>
    </w:tbl>
    <w:p w14:paraId="4F5125ED" w14:textId="77777777" w:rsidR="003100DC" w:rsidRDefault="003100DC" w:rsidP="003100DC">
      <w:pPr>
        <w:autoSpaceDE w:val="0"/>
        <w:autoSpaceDN w:val="0"/>
        <w:adjustRightInd w:val="0"/>
        <w:ind w:left="36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A190852" w14:textId="77777777" w:rsidTr="00AA62BA">
        <w:trPr>
          <w:cantSplit/>
          <w:trHeight w:val="36"/>
        </w:trPr>
        <w:tc>
          <w:tcPr>
            <w:tcW w:w="2267" w:type="dxa"/>
            <w:tcBorders>
              <w:left w:val="single" w:sz="4" w:space="0" w:color="auto"/>
              <w:bottom w:val="nil"/>
              <w:right w:val="single" w:sz="4" w:space="0" w:color="auto"/>
            </w:tcBorders>
          </w:tcPr>
          <w:p w14:paraId="7728E171" w14:textId="77777777" w:rsidR="003100DC" w:rsidRDefault="003100DC" w:rsidP="00AA62BA">
            <w:pPr>
              <w:rPr>
                <w:rFonts w:cs="Arial"/>
                <w:sz w:val="16"/>
              </w:rPr>
            </w:pPr>
            <w:r>
              <w:rPr>
                <w:rFonts w:cs="Arial"/>
                <w:b/>
                <w:bCs/>
                <w:sz w:val="16"/>
                <w:szCs w:val="20"/>
              </w:rPr>
              <w:t>6.1.2 Conductos de extracción</w:t>
            </w:r>
          </w:p>
        </w:tc>
        <w:tc>
          <w:tcPr>
            <w:tcW w:w="284" w:type="dxa"/>
            <w:tcBorders>
              <w:top w:val="nil"/>
              <w:left w:val="single" w:sz="4" w:space="0" w:color="auto"/>
              <w:bottom w:val="nil"/>
              <w:right w:val="single" w:sz="4" w:space="0" w:color="auto"/>
            </w:tcBorders>
          </w:tcPr>
          <w:p w14:paraId="765D9EEA"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0A66262" w14:textId="77777777" w:rsidR="003100DC" w:rsidRDefault="003100DC" w:rsidP="00AA62BA">
            <w:pPr>
              <w:autoSpaceDE w:val="0"/>
              <w:autoSpaceDN w:val="0"/>
              <w:adjustRightInd w:val="0"/>
              <w:rPr>
                <w:rFonts w:cs="Arial"/>
                <w:sz w:val="16"/>
              </w:rPr>
            </w:pPr>
            <w:r>
              <w:rPr>
                <w:rFonts w:cs="Arial"/>
                <w:sz w:val="16"/>
                <w:szCs w:val="20"/>
              </w:rPr>
              <w:t>Debe preverse el paso de los conductos a través de los forjados y otros elementos de partición horizontal de tal forma que se ejecuten aquellos elementos necesarios para ello tales como brochales y zunchos. Los huecos de paso de los forjados deben proporcionar una holgura perimétrica de 20 mm y debe rellenarse dicha holgura con aislante térmico.</w:t>
            </w:r>
          </w:p>
        </w:tc>
      </w:tr>
      <w:tr w:rsidR="003100DC" w14:paraId="7A8337A7" w14:textId="77777777" w:rsidTr="00AA62BA">
        <w:trPr>
          <w:cantSplit/>
          <w:trHeight w:val="39"/>
        </w:trPr>
        <w:tc>
          <w:tcPr>
            <w:tcW w:w="2267" w:type="dxa"/>
            <w:tcBorders>
              <w:top w:val="nil"/>
              <w:left w:val="single" w:sz="4" w:space="0" w:color="auto"/>
              <w:bottom w:val="nil"/>
              <w:right w:val="single" w:sz="4" w:space="0" w:color="auto"/>
            </w:tcBorders>
          </w:tcPr>
          <w:p w14:paraId="7D60E68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9791CA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64E0785" w14:textId="77777777" w:rsidR="003100DC" w:rsidRDefault="003100DC" w:rsidP="00AA62BA">
            <w:pPr>
              <w:rPr>
                <w:rFonts w:cs="Arial"/>
                <w:sz w:val="16"/>
              </w:rPr>
            </w:pPr>
            <w:r>
              <w:rPr>
                <w:rFonts w:cs="Arial"/>
                <w:sz w:val="16"/>
                <w:szCs w:val="20"/>
              </w:rPr>
              <w:t>El tramo de conducto correspondiente a cada planta debe apoyarse sobre el forjado inferior de la misma.</w:t>
            </w:r>
          </w:p>
        </w:tc>
      </w:tr>
      <w:tr w:rsidR="003100DC" w14:paraId="22B1F3D3" w14:textId="77777777" w:rsidTr="00AA62BA">
        <w:trPr>
          <w:cantSplit/>
          <w:trHeight w:val="39"/>
        </w:trPr>
        <w:tc>
          <w:tcPr>
            <w:tcW w:w="2267" w:type="dxa"/>
            <w:tcBorders>
              <w:top w:val="nil"/>
              <w:left w:val="single" w:sz="4" w:space="0" w:color="auto"/>
              <w:bottom w:val="nil"/>
              <w:right w:val="single" w:sz="4" w:space="0" w:color="auto"/>
            </w:tcBorders>
          </w:tcPr>
          <w:p w14:paraId="16FB06A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73B917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34900D7" w14:textId="77777777" w:rsidR="003100DC" w:rsidRDefault="003100DC" w:rsidP="00AA62BA">
            <w:pPr>
              <w:rPr>
                <w:rFonts w:cs="Arial"/>
                <w:sz w:val="16"/>
              </w:rPr>
            </w:pPr>
            <w:r>
              <w:rPr>
                <w:rFonts w:cs="Arial"/>
                <w:sz w:val="16"/>
                <w:szCs w:val="20"/>
              </w:rPr>
              <w:t xml:space="preserve">Para </w:t>
            </w:r>
            <w:r>
              <w:rPr>
                <w:rFonts w:cs="Arial"/>
                <w:i/>
                <w:iCs/>
                <w:sz w:val="16"/>
                <w:szCs w:val="20"/>
              </w:rPr>
              <w:t xml:space="preserve">conductos de extracción </w:t>
            </w:r>
            <w:r>
              <w:rPr>
                <w:rFonts w:cs="Arial"/>
                <w:sz w:val="16"/>
                <w:szCs w:val="20"/>
              </w:rPr>
              <w:t xml:space="preserve">para </w:t>
            </w:r>
            <w:r>
              <w:rPr>
                <w:rFonts w:cs="Arial"/>
                <w:i/>
                <w:iCs/>
                <w:sz w:val="16"/>
                <w:szCs w:val="20"/>
              </w:rPr>
              <w:t>ventilación híbrida</w:t>
            </w:r>
            <w:r>
              <w:rPr>
                <w:rFonts w:cs="Arial"/>
                <w:sz w:val="16"/>
                <w:szCs w:val="20"/>
              </w:rPr>
              <w:t>, las piezas deben colocarse cuidando el aplomado, admitiéndose una desviación de la vertical de hasta 15º con transiciones suaves.</w:t>
            </w:r>
          </w:p>
        </w:tc>
      </w:tr>
      <w:tr w:rsidR="003100DC" w14:paraId="560C1D70" w14:textId="77777777" w:rsidTr="00AA62BA">
        <w:trPr>
          <w:cantSplit/>
          <w:trHeight w:val="39"/>
        </w:trPr>
        <w:tc>
          <w:tcPr>
            <w:tcW w:w="2267" w:type="dxa"/>
            <w:tcBorders>
              <w:top w:val="nil"/>
              <w:left w:val="single" w:sz="4" w:space="0" w:color="auto"/>
              <w:bottom w:val="nil"/>
              <w:right w:val="single" w:sz="4" w:space="0" w:color="auto"/>
            </w:tcBorders>
          </w:tcPr>
          <w:p w14:paraId="1FE3B69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DE01CD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9BF2C1D" w14:textId="77777777" w:rsidR="003100DC" w:rsidRDefault="003100DC" w:rsidP="00AA62BA">
            <w:pPr>
              <w:rPr>
                <w:rFonts w:cs="Arial"/>
                <w:sz w:val="16"/>
              </w:rPr>
            </w:pPr>
            <w:r>
              <w:rPr>
                <w:rFonts w:cs="Arial"/>
                <w:sz w:val="16"/>
              </w:rPr>
              <w:t xml:space="preserve">Cuando las piezas sean de hormigón en masa o cerámicas, deben recibirse con mortero de cemento tipo M-5a (1:6), evitando la caída de restos de mortero al interior del conducto y enrasando la junta por ambos lados. Cuando sean de otro material, deben realizarse las uniones previstas en el sistema, </w:t>
            </w:r>
            <w:r>
              <w:rPr>
                <w:rFonts w:cs="Arial"/>
                <w:sz w:val="16"/>
                <w:szCs w:val="20"/>
              </w:rPr>
              <w:t>cuidándose la estanquidad de sus juntas.</w:t>
            </w:r>
          </w:p>
        </w:tc>
      </w:tr>
      <w:tr w:rsidR="003100DC" w14:paraId="68F0A9AE" w14:textId="77777777" w:rsidTr="00AA62BA">
        <w:trPr>
          <w:cantSplit/>
          <w:trHeight w:val="39"/>
        </w:trPr>
        <w:tc>
          <w:tcPr>
            <w:tcW w:w="2267" w:type="dxa"/>
            <w:tcBorders>
              <w:top w:val="nil"/>
              <w:left w:val="single" w:sz="4" w:space="0" w:color="auto"/>
              <w:bottom w:val="nil"/>
              <w:right w:val="single" w:sz="4" w:space="0" w:color="auto"/>
            </w:tcBorders>
          </w:tcPr>
          <w:p w14:paraId="29D247C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3185AF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86655A6" w14:textId="77777777" w:rsidR="003100DC" w:rsidRDefault="003100DC" w:rsidP="00AA62BA">
            <w:pPr>
              <w:rPr>
                <w:rFonts w:cs="Arial"/>
                <w:sz w:val="16"/>
              </w:rPr>
            </w:pPr>
            <w:r>
              <w:rPr>
                <w:rFonts w:cs="Arial"/>
                <w:sz w:val="16"/>
                <w:szCs w:val="20"/>
              </w:rPr>
              <w:t xml:space="preserve">Las </w:t>
            </w:r>
            <w:r>
              <w:rPr>
                <w:rFonts w:cs="Arial"/>
                <w:i/>
                <w:iCs/>
                <w:sz w:val="16"/>
                <w:szCs w:val="20"/>
              </w:rPr>
              <w:t xml:space="preserve">aberturas de extracción </w:t>
            </w:r>
            <w:r>
              <w:rPr>
                <w:rFonts w:cs="Arial"/>
                <w:sz w:val="16"/>
                <w:szCs w:val="20"/>
              </w:rPr>
              <w:t xml:space="preserve">conectadas a </w:t>
            </w:r>
            <w:r>
              <w:rPr>
                <w:rFonts w:cs="Arial"/>
                <w:i/>
                <w:iCs/>
                <w:sz w:val="16"/>
                <w:szCs w:val="20"/>
              </w:rPr>
              <w:t xml:space="preserve">conductos de extracción </w:t>
            </w:r>
            <w:r>
              <w:rPr>
                <w:rFonts w:cs="Arial"/>
                <w:sz w:val="16"/>
                <w:szCs w:val="20"/>
              </w:rPr>
              <w:t>deben taparse adecuadamente para evitar la entrada de escombros u otros objetos en los conductos hasta que se coloquen los elementos de protección correspondientes.</w:t>
            </w:r>
          </w:p>
        </w:tc>
      </w:tr>
      <w:tr w:rsidR="003100DC" w14:paraId="04B63ED1"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3AA6A0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BB26502"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5D9EF18" w14:textId="77777777" w:rsidR="003100DC" w:rsidRDefault="003100DC" w:rsidP="00AA62BA">
            <w:pPr>
              <w:rPr>
                <w:rFonts w:cs="Arial"/>
                <w:sz w:val="16"/>
              </w:rPr>
            </w:pPr>
            <w:r>
              <w:rPr>
                <w:rFonts w:cs="Arial"/>
                <w:sz w:val="16"/>
                <w:szCs w:val="20"/>
              </w:rPr>
              <w:t>Se consideran satisfactorios los conductos de chapa ejecutados según lo especificado en la norma UNE 100 102:1988.</w:t>
            </w:r>
          </w:p>
        </w:tc>
      </w:tr>
    </w:tbl>
    <w:p w14:paraId="5E949C42" w14:textId="77777777" w:rsidR="003100DC" w:rsidRDefault="003100DC" w:rsidP="003100DC">
      <w:pPr>
        <w:autoSpaceDE w:val="0"/>
        <w:autoSpaceDN w:val="0"/>
        <w:adjustRightInd w:val="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76DD8D0" w14:textId="77777777" w:rsidTr="00AA62BA">
        <w:trPr>
          <w:cantSplit/>
          <w:trHeight w:val="36"/>
        </w:trPr>
        <w:tc>
          <w:tcPr>
            <w:tcW w:w="2267" w:type="dxa"/>
            <w:tcBorders>
              <w:left w:val="single" w:sz="4" w:space="0" w:color="auto"/>
              <w:bottom w:val="nil"/>
              <w:right w:val="single" w:sz="4" w:space="0" w:color="auto"/>
            </w:tcBorders>
          </w:tcPr>
          <w:p w14:paraId="063B82FF" w14:textId="77777777" w:rsidR="003100DC" w:rsidRDefault="003100DC" w:rsidP="00AA62BA">
            <w:pPr>
              <w:rPr>
                <w:rFonts w:cs="Arial"/>
                <w:sz w:val="16"/>
              </w:rPr>
            </w:pPr>
            <w:r>
              <w:rPr>
                <w:rFonts w:cs="Arial"/>
                <w:b/>
                <w:bCs/>
                <w:sz w:val="16"/>
                <w:szCs w:val="20"/>
              </w:rPr>
              <w:t>6.1.3 Sistemas de ventilación mecánicos</w:t>
            </w:r>
          </w:p>
        </w:tc>
        <w:tc>
          <w:tcPr>
            <w:tcW w:w="284" w:type="dxa"/>
            <w:tcBorders>
              <w:top w:val="nil"/>
              <w:left w:val="single" w:sz="4" w:space="0" w:color="auto"/>
              <w:bottom w:val="nil"/>
              <w:right w:val="single" w:sz="4" w:space="0" w:color="auto"/>
            </w:tcBorders>
          </w:tcPr>
          <w:p w14:paraId="341D1D2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BF3EA3C" w14:textId="77777777" w:rsidR="003100DC" w:rsidRDefault="003100DC" w:rsidP="00AA62BA">
            <w:pPr>
              <w:autoSpaceDE w:val="0"/>
              <w:autoSpaceDN w:val="0"/>
              <w:adjustRightInd w:val="0"/>
              <w:rPr>
                <w:rFonts w:cs="Arial"/>
                <w:sz w:val="16"/>
              </w:rPr>
            </w:pPr>
            <w:r>
              <w:rPr>
                <w:rFonts w:cs="Arial"/>
                <w:sz w:val="16"/>
                <w:szCs w:val="20"/>
              </w:rPr>
              <w:t xml:space="preserve">El </w:t>
            </w:r>
            <w:r>
              <w:rPr>
                <w:rFonts w:cs="Arial"/>
                <w:i/>
                <w:iCs/>
                <w:sz w:val="16"/>
                <w:szCs w:val="20"/>
              </w:rPr>
              <w:t xml:space="preserve">aspirador híbrido </w:t>
            </w:r>
            <w:r>
              <w:rPr>
                <w:rFonts w:cs="Arial"/>
                <w:sz w:val="16"/>
                <w:szCs w:val="20"/>
              </w:rPr>
              <w:t xml:space="preserve">o el </w:t>
            </w:r>
            <w:r>
              <w:rPr>
                <w:rFonts w:cs="Arial"/>
                <w:i/>
                <w:iCs/>
                <w:sz w:val="16"/>
                <w:szCs w:val="20"/>
              </w:rPr>
              <w:t>aspirador mecánico</w:t>
            </w:r>
            <w:r>
              <w:rPr>
                <w:rFonts w:cs="Arial"/>
                <w:sz w:val="16"/>
                <w:szCs w:val="20"/>
              </w:rPr>
              <w:t xml:space="preserve">, en su caso, debe colocarse aplomado y sujeto al </w:t>
            </w:r>
            <w:r>
              <w:rPr>
                <w:rFonts w:cs="Arial"/>
                <w:i/>
                <w:iCs/>
                <w:sz w:val="16"/>
                <w:szCs w:val="20"/>
              </w:rPr>
              <w:t xml:space="preserve">conducto de extracción </w:t>
            </w:r>
            <w:r>
              <w:rPr>
                <w:rFonts w:cs="Arial"/>
                <w:sz w:val="16"/>
                <w:szCs w:val="20"/>
              </w:rPr>
              <w:t>o a su revestimiento.</w:t>
            </w:r>
          </w:p>
        </w:tc>
      </w:tr>
      <w:tr w:rsidR="003100DC" w14:paraId="188A50B7" w14:textId="77777777" w:rsidTr="00AA62BA">
        <w:trPr>
          <w:cantSplit/>
          <w:trHeight w:val="39"/>
        </w:trPr>
        <w:tc>
          <w:tcPr>
            <w:tcW w:w="2267" w:type="dxa"/>
            <w:tcBorders>
              <w:top w:val="nil"/>
              <w:left w:val="single" w:sz="4" w:space="0" w:color="auto"/>
              <w:bottom w:val="nil"/>
              <w:right w:val="single" w:sz="4" w:space="0" w:color="auto"/>
            </w:tcBorders>
          </w:tcPr>
          <w:p w14:paraId="0C23755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758380F"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E6B618E" w14:textId="77777777" w:rsidR="003100DC" w:rsidRDefault="003100DC" w:rsidP="00AA62BA">
            <w:pPr>
              <w:rPr>
                <w:rFonts w:cs="Arial"/>
                <w:sz w:val="16"/>
              </w:rPr>
            </w:pPr>
            <w:r>
              <w:rPr>
                <w:rFonts w:cs="Arial"/>
                <w:sz w:val="16"/>
                <w:szCs w:val="20"/>
              </w:rPr>
              <w:t xml:space="preserve">El sistema de ventilación mecánica debe colocarse sobre el soporte de manera estable y utilizando elementos </w:t>
            </w:r>
            <w:proofErr w:type="spellStart"/>
            <w:r>
              <w:rPr>
                <w:rFonts w:cs="Arial"/>
                <w:sz w:val="16"/>
                <w:szCs w:val="20"/>
              </w:rPr>
              <w:t>antivibratorios</w:t>
            </w:r>
            <w:proofErr w:type="spellEnd"/>
            <w:r>
              <w:rPr>
                <w:rFonts w:cs="Arial"/>
                <w:sz w:val="16"/>
                <w:szCs w:val="20"/>
              </w:rPr>
              <w:t>.</w:t>
            </w:r>
          </w:p>
        </w:tc>
      </w:tr>
      <w:tr w:rsidR="003100DC" w14:paraId="546F4C29"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0D4744F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22C777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EEFE69F" w14:textId="77777777" w:rsidR="003100DC" w:rsidRDefault="003100DC" w:rsidP="00AA62BA">
            <w:pPr>
              <w:rPr>
                <w:rFonts w:cs="Arial"/>
                <w:sz w:val="16"/>
              </w:rPr>
            </w:pPr>
            <w:r>
              <w:rPr>
                <w:rFonts w:cs="Arial"/>
                <w:sz w:val="16"/>
                <w:szCs w:val="20"/>
              </w:rPr>
              <w:t>Los empalmes y conexiones deben ser estancos y estar protegidos para evitar la entrada o salida de aire en esos puntos.</w:t>
            </w:r>
          </w:p>
        </w:tc>
      </w:tr>
    </w:tbl>
    <w:p w14:paraId="4CC9AEF7" w14:textId="77777777" w:rsidR="003100DC" w:rsidRDefault="003100DC" w:rsidP="003100DC">
      <w:pPr>
        <w:autoSpaceDE w:val="0"/>
        <w:autoSpaceDN w:val="0"/>
        <w:adjustRightInd w:val="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1534BAF" w14:textId="77777777" w:rsidTr="00AA62BA">
        <w:trPr>
          <w:cantSplit/>
          <w:trHeight w:val="36"/>
        </w:trPr>
        <w:tc>
          <w:tcPr>
            <w:tcW w:w="2267" w:type="dxa"/>
            <w:tcBorders>
              <w:left w:val="single" w:sz="4" w:space="0" w:color="auto"/>
              <w:bottom w:val="nil"/>
              <w:right w:val="single" w:sz="4" w:space="0" w:color="auto"/>
            </w:tcBorders>
          </w:tcPr>
          <w:p w14:paraId="704A0D0C" w14:textId="77777777" w:rsidR="003100DC" w:rsidRDefault="003100DC" w:rsidP="00AA62BA">
            <w:pPr>
              <w:rPr>
                <w:rFonts w:cs="Arial"/>
                <w:sz w:val="16"/>
              </w:rPr>
            </w:pPr>
            <w:r>
              <w:rPr>
                <w:rFonts w:cs="Arial"/>
                <w:b/>
                <w:bCs/>
                <w:sz w:val="16"/>
              </w:rPr>
              <w:t>6.2 Control de la ejecución</w:t>
            </w:r>
          </w:p>
        </w:tc>
        <w:tc>
          <w:tcPr>
            <w:tcW w:w="284" w:type="dxa"/>
            <w:tcBorders>
              <w:top w:val="nil"/>
              <w:left w:val="single" w:sz="4" w:space="0" w:color="auto"/>
              <w:bottom w:val="nil"/>
              <w:right w:val="single" w:sz="4" w:space="0" w:color="auto"/>
            </w:tcBorders>
          </w:tcPr>
          <w:p w14:paraId="63E384F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A70B818" w14:textId="77777777" w:rsidR="003100DC" w:rsidRDefault="003100DC" w:rsidP="00AA62BA">
            <w:pPr>
              <w:autoSpaceDE w:val="0"/>
              <w:autoSpaceDN w:val="0"/>
              <w:adjustRightInd w:val="0"/>
              <w:rPr>
                <w:rFonts w:cs="Arial"/>
                <w:sz w:val="16"/>
              </w:rPr>
            </w:pPr>
            <w:r>
              <w:rPr>
                <w:rFonts w:cs="Arial"/>
                <w:sz w:val="16"/>
                <w:szCs w:val="20"/>
              </w:rPr>
              <w:t>El control de la ejecución de las obras debe realizarse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3100DC" w14:paraId="5D2054FB" w14:textId="77777777" w:rsidTr="00AA62BA">
        <w:trPr>
          <w:cantSplit/>
          <w:trHeight w:val="39"/>
        </w:trPr>
        <w:tc>
          <w:tcPr>
            <w:tcW w:w="2267" w:type="dxa"/>
            <w:tcBorders>
              <w:top w:val="nil"/>
              <w:left w:val="single" w:sz="4" w:space="0" w:color="auto"/>
              <w:bottom w:val="nil"/>
              <w:right w:val="single" w:sz="4" w:space="0" w:color="auto"/>
            </w:tcBorders>
          </w:tcPr>
          <w:p w14:paraId="338B3FA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016DE8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8631B70" w14:textId="77777777" w:rsidR="003100DC" w:rsidRDefault="003100DC" w:rsidP="00AA62BA">
            <w:pPr>
              <w:rPr>
                <w:rFonts w:cs="Arial"/>
                <w:sz w:val="16"/>
              </w:rPr>
            </w:pPr>
            <w:r>
              <w:rPr>
                <w:rFonts w:cs="Arial"/>
                <w:sz w:val="16"/>
                <w:szCs w:val="20"/>
              </w:rPr>
              <w:t>Debe comprobarse que la ejecución de la obra se realiza de acuerdo con los controles y con la frecuencia de los mismos establecida en el pliego de condiciones del proyecto.</w:t>
            </w:r>
          </w:p>
        </w:tc>
      </w:tr>
      <w:tr w:rsidR="003100DC" w14:paraId="520045CE"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3C68F8A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217A2F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FD2B896" w14:textId="77777777" w:rsidR="003100DC" w:rsidRDefault="003100DC" w:rsidP="00AA62BA">
            <w:pPr>
              <w:rPr>
                <w:rFonts w:cs="Arial"/>
                <w:sz w:val="16"/>
              </w:rPr>
            </w:pPr>
            <w:r>
              <w:rPr>
                <w:rFonts w:cs="Arial"/>
                <w:sz w:val="16"/>
                <w:szCs w:val="20"/>
              </w:rPr>
              <w:t>Cualquier modificación que pueda introducirse durante la ejecución de la obra debe quedar en la documentación de la obra ejecutada sin que en ningún caso dejen de cumplirse las condiciones mínimas señaladas en este Documento Básico.</w:t>
            </w:r>
          </w:p>
        </w:tc>
      </w:tr>
    </w:tbl>
    <w:p w14:paraId="6F82DEA7" w14:textId="77777777" w:rsidR="003100DC" w:rsidRDefault="003100DC" w:rsidP="003100DC">
      <w:pPr>
        <w:autoSpaceDE w:val="0"/>
        <w:autoSpaceDN w:val="0"/>
        <w:adjustRightInd w:val="0"/>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D4B1F41" w14:textId="77777777" w:rsidTr="00AA62BA">
        <w:trPr>
          <w:cantSplit/>
          <w:trHeight w:val="487"/>
        </w:trPr>
        <w:tc>
          <w:tcPr>
            <w:tcW w:w="2267" w:type="dxa"/>
            <w:tcBorders>
              <w:top w:val="single" w:sz="4" w:space="0" w:color="auto"/>
              <w:left w:val="single" w:sz="4" w:space="0" w:color="auto"/>
              <w:bottom w:val="single" w:sz="4" w:space="0" w:color="auto"/>
              <w:right w:val="single" w:sz="4" w:space="0" w:color="auto"/>
            </w:tcBorders>
          </w:tcPr>
          <w:p w14:paraId="0AA49F50" w14:textId="77777777" w:rsidR="003100DC" w:rsidRDefault="003100DC" w:rsidP="00AA62BA">
            <w:pPr>
              <w:rPr>
                <w:rFonts w:cs="Arial"/>
                <w:sz w:val="16"/>
              </w:rPr>
            </w:pPr>
            <w:r>
              <w:rPr>
                <w:rFonts w:cs="Arial"/>
                <w:b/>
                <w:bCs/>
                <w:sz w:val="16"/>
              </w:rPr>
              <w:t>6.3 Control de la obra terminada</w:t>
            </w:r>
          </w:p>
        </w:tc>
        <w:tc>
          <w:tcPr>
            <w:tcW w:w="284" w:type="dxa"/>
            <w:tcBorders>
              <w:top w:val="nil"/>
              <w:left w:val="single" w:sz="4" w:space="0" w:color="auto"/>
              <w:bottom w:val="nil"/>
              <w:right w:val="single" w:sz="4" w:space="0" w:color="auto"/>
            </w:tcBorders>
          </w:tcPr>
          <w:p w14:paraId="6880701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2590CC1" w14:textId="77777777" w:rsidR="003100DC" w:rsidRDefault="003100DC" w:rsidP="00AA62BA">
            <w:pPr>
              <w:rPr>
                <w:rFonts w:cs="Arial"/>
                <w:sz w:val="16"/>
              </w:rPr>
            </w:pPr>
            <w:r>
              <w:rPr>
                <w:rFonts w:cs="Arial"/>
                <w:sz w:val="16"/>
                <w:szCs w:val="20"/>
              </w:rPr>
              <w:t>En el control deben seguirse los criterios indicados en el artículo 7.4 de la parte I del CTE. En esta sección del DB no se prescriben pruebas finales.</w:t>
            </w:r>
          </w:p>
        </w:tc>
      </w:tr>
    </w:tbl>
    <w:p w14:paraId="55FAE3F8" w14:textId="77777777" w:rsidR="003100DC" w:rsidRDefault="003100DC" w:rsidP="003100DC">
      <w:pPr>
        <w:autoSpaceDE w:val="0"/>
        <w:autoSpaceDN w:val="0"/>
        <w:adjustRightInd w:val="0"/>
        <w:rPr>
          <w:rFonts w:cs="Arial"/>
          <w:b/>
          <w:bCs/>
          <w:sz w:val="16"/>
        </w:rPr>
      </w:pPr>
    </w:p>
    <w:p w14:paraId="15087564"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F35E99F" w14:textId="77777777" w:rsidTr="00AA62BA">
        <w:trPr>
          <w:cantSplit/>
          <w:trHeight w:val="34"/>
        </w:trPr>
        <w:tc>
          <w:tcPr>
            <w:tcW w:w="8978" w:type="dxa"/>
            <w:gridSpan w:val="3"/>
            <w:tcBorders>
              <w:top w:val="nil"/>
              <w:left w:val="nil"/>
              <w:bottom w:val="nil"/>
              <w:right w:val="nil"/>
            </w:tcBorders>
            <w:shd w:val="clear" w:color="auto" w:fill="003366"/>
          </w:tcPr>
          <w:p w14:paraId="008C3E12" w14:textId="77777777" w:rsidR="003100DC" w:rsidRDefault="003100DC" w:rsidP="00AA62BA">
            <w:pPr>
              <w:rPr>
                <w:rFonts w:cs="Arial"/>
                <w:b/>
                <w:bCs/>
                <w:sz w:val="16"/>
              </w:rPr>
            </w:pPr>
            <w:r>
              <w:rPr>
                <w:rFonts w:cs="Arial"/>
                <w:b/>
                <w:bCs/>
                <w:sz w:val="16"/>
              </w:rPr>
              <w:t>HS 4-SUMINISTRO DE AGUA</w:t>
            </w:r>
          </w:p>
        </w:tc>
      </w:tr>
      <w:tr w:rsidR="003100DC" w14:paraId="7AEBBC6F" w14:textId="77777777" w:rsidTr="00AA62BA">
        <w:trPr>
          <w:cantSplit/>
          <w:trHeight w:val="137"/>
        </w:trPr>
        <w:tc>
          <w:tcPr>
            <w:tcW w:w="2267" w:type="dxa"/>
            <w:tcBorders>
              <w:top w:val="nil"/>
              <w:left w:val="nil"/>
              <w:bottom w:val="single" w:sz="4" w:space="0" w:color="auto"/>
              <w:right w:val="nil"/>
            </w:tcBorders>
          </w:tcPr>
          <w:p w14:paraId="72502B43" w14:textId="77777777" w:rsidR="003100DC" w:rsidRDefault="003100DC" w:rsidP="00AA62BA">
            <w:pPr>
              <w:jc w:val="center"/>
              <w:rPr>
                <w:rFonts w:cs="Arial"/>
                <w:b/>
                <w:bCs/>
                <w:sz w:val="16"/>
              </w:rPr>
            </w:pPr>
          </w:p>
        </w:tc>
        <w:tc>
          <w:tcPr>
            <w:tcW w:w="284" w:type="dxa"/>
            <w:tcBorders>
              <w:top w:val="nil"/>
              <w:left w:val="nil"/>
              <w:bottom w:val="nil"/>
              <w:right w:val="nil"/>
            </w:tcBorders>
          </w:tcPr>
          <w:p w14:paraId="08989F05" w14:textId="77777777" w:rsidR="003100DC" w:rsidRDefault="003100DC" w:rsidP="00AA62BA">
            <w:pPr>
              <w:jc w:val="center"/>
              <w:rPr>
                <w:rFonts w:cs="Arial"/>
                <w:b/>
                <w:bCs/>
                <w:sz w:val="16"/>
              </w:rPr>
            </w:pPr>
          </w:p>
        </w:tc>
        <w:tc>
          <w:tcPr>
            <w:tcW w:w="6427" w:type="dxa"/>
            <w:tcBorders>
              <w:top w:val="nil"/>
              <w:left w:val="nil"/>
              <w:bottom w:val="single" w:sz="4" w:space="0" w:color="auto"/>
              <w:right w:val="nil"/>
            </w:tcBorders>
          </w:tcPr>
          <w:p w14:paraId="62192D4D" w14:textId="77777777" w:rsidR="003100DC" w:rsidRDefault="003100DC" w:rsidP="00AA62BA">
            <w:pPr>
              <w:jc w:val="center"/>
              <w:rPr>
                <w:rFonts w:cs="Arial"/>
                <w:b/>
                <w:bCs/>
                <w:sz w:val="16"/>
              </w:rPr>
            </w:pPr>
          </w:p>
        </w:tc>
      </w:tr>
      <w:tr w:rsidR="003100DC" w14:paraId="2B214ACF" w14:textId="77777777" w:rsidTr="00AA62BA">
        <w:trPr>
          <w:cantSplit/>
          <w:trHeight w:val="205"/>
        </w:trPr>
        <w:tc>
          <w:tcPr>
            <w:tcW w:w="8978" w:type="dxa"/>
            <w:gridSpan w:val="3"/>
            <w:tcBorders>
              <w:top w:val="single" w:sz="4" w:space="0" w:color="auto"/>
              <w:left w:val="single" w:sz="4" w:space="0" w:color="auto"/>
              <w:bottom w:val="single" w:sz="4" w:space="0" w:color="auto"/>
            </w:tcBorders>
          </w:tcPr>
          <w:p w14:paraId="40A8E9E2" w14:textId="77777777" w:rsidR="003100DC" w:rsidRDefault="003100DC" w:rsidP="00AA62BA">
            <w:pPr>
              <w:rPr>
                <w:rFonts w:cs="Arial"/>
                <w:sz w:val="16"/>
              </w:rPr>
            </w:pPr>
            <w:r>
              <w:rPr>
                <w:rFonts w:cs="Arial"/>
                <w:b/>
                <w:bCs/>
                <w:color w:val="000000"/>
                <w:sz w:val="16"/>
                <w:szCs w:val="28"/>
              </w:rPr>
              <w:t>5 Construcción</w:t>
            </w:r>
          </w:p>
        </w:tc>
      </w:tr>
    </w:tbl>
    <w:p w14:paraId="373FBA85" w14:textId="77777777" w:rsidR="003100DC" w:rsidRDefault="003100DC" w:rsidP="003100DC">
      <w:pPr>
        <w:pStyle w:val="Ttulo4"/>
        <w:numPr>
          <w:ilvl w:val="0"/>
          <w:numId w:val="0"/>
        </w:numPr>
        <w:autoSpaceDE w:val="0"/>
        <w:autoSpaceDN w:val="0"/>
        <w:adjustRightInd w:val="0"/>
        <w:ind w:left="425"/>
        <w:rPr>
          <w:rFonts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7A2BCC3"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22E3598F" w14:textId="77777777" w:rsidR="003100DC" w:rsidRDefault="003100DC" w:rsidP="00AA62BA">
            <w:pPr>
              <w:rPr>
                <w:rFonts w:cs="Arial"/>
                <w:sz w:val="16"/>
              </w:rPr>
            </w:pPr>
            <w:r>
              <w:rPr>
                <w:rFonts w:cs="Arial"/>
                <w:b/>
                <w:bCs/>
                <w:color w:val="000000"/>
                <w:sz w:val="16"/>
              </w:rPr>
              <w:t>5.1 Ejecución</w:t>
            </w:r>
          </w:p>
        </w:tc>
        <w:tc>
          <w:tcPr>
            <w:tcW w:w="284" w:type="dxa"/>
            <w:tcBorders>
              <w:top w:val="nil"/>
              <w:left w:val="single" w:sz="4" w:space="0" w:color="auto"/>
              <w:bottom w:val="nil"/>
              <w:right w:val="single" w:sz="4" w:space="0" w:color="auto"/>
            </w:tcBorders>
          </w:tcPr>
          <w:p w14:paraId="06EF833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D8A8F28" w14:textId="77777777" w:rsidR="003100DC" w:rsidRDefault="003100DC" w:rsidP="00AA62BA">
            <w:pPr>
              <w:rPr>
                <w:rFonts w:cs="Arial"/>
                <w:sz w:val="16"/>
              </w:rPr>
            </w:pPr>
            <w:r>
              <w:rPr>
                <w:rFonts w:cs="Arial"/>
                <w:color w:val="000000"/>
                <w:sz w:val="16"/>
                <w:szCs w:val="20"/>
              </w:rPr>
              <w:t>La instalación de suministro de agua se ejecutará con sujeción al proyecto, a la legislación aplicable, a las normas de la buena construcción y a las instrucciones del director de obra y del director de la ejecución de la obra.</w:t>
            </w:r>
          </w:p>
        </w:tc>
      </w:tr>
      <w:tr w:rsidR="003100DC" w14:paraId="02EB834E"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930466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C09B4C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B6954EB" w14:textId="77777777" w:rsidR="003100DC" w:rsidRDefault="003100DC" w:rsidP="00AA62BA">
            <w:pPr>
              <w:rPr>
                <w:rFonts w:cs="Arial"/>
                <w:sz w:val="16"/>
              </w:rPr>
            </w:pPr>
            <w:r>
              <w:rPr>
                <w:rFonts w:cs="Arial"/>
                <w:color w:val="000000"/>
                <w:sz w:val="16"/>
                <w:szCs w:val="20"/>
              </w:rPr>
              <w:t>Durante la ejecución e instalación de los materiales, accesorios y productos de construcción en la instalación interior, se utilizarán técnicas apropiadas para no empeorar el agua suministrada y en ningún caso incumplir los valores paramétricos establecidos en el Anexo I del Real Decreto 140/2003</w:t>
            </w:r>
          </w:p>
        </w:tc>
      </w:tr>
      <w:tr w:rsidR="003100DC" w14:paraId="7B82B667" w14:textId="77777777" w:rsidTr="00AA62BA">
        <w:trPr>
          <w:gridAfter w:val="2"/>
          <w:wAfter w:w="6711" w:type="dxa"/>
          <w:cantSplit/>
          <w:trHeight w:val="137"/>
        </w:trPr>
        <w:tc>
          <w:tcPr>
            <w:tcW w:w="2267" w:type="dxa"/>
            <w:tcBorders>
              <w:top w:val="single" w:sz="4" w:space="0" w:color="auto"/>
              <w:left w:val="nil"/>
              <w:bottom w:val="single" w:sz="4" w:space="0" w:color="auto"/>
              <w:right w:val="nil"/>
            </w:tcBorders>
          </w:tcPr>
          <w:p w14:paraId="20190933" w14:textId="77777777" w:rsidR="003100DC" w:rsidRDefault="003100DC" w:rsidP="00AA62BA">
            <w:pPr>
              <w:jc w:val="center"/>
              <w:rPr>
                <w:rFonts w:cs="Arial"/>
                <w:b/>
                <w:bCs/>
                <w:sz w:val="16"/>
              </w:rPr>
            </w:pPr>
          </w:p>
        </w:tc>
      </w:tr>
      <w:tr w:rsidR="003100DC" w14:paraId="70BB40E3" w14:textId="77777777" w:rsidTr="00AA62BA">
        <w:trPr>
          <w:cantSplit/>
          <w:trHeight w:val="205"/>
        </w:trPr>
        <w:tc>
          <w:tcPr>
            <w:tcW w:w="8978" w:type="dxa"/>
            <w:gridSpan w:val="3"/>
            <w:tcBorders>
              <w:top w:val="single" w:sz="4" w:space="0" w:color="auto"/>
              <w:left w:val="single" w:sz="4" w:space="0" w:color="auto"/>
              <w:bottom w:val="single" w:sz="4" w:space="0" w:color="auto"/>
            </w:tcBorders>
          </w:tcPr>
          <w:p w14:paraId="609C8C32" w14:textId="77777777" w:rsidR="003100DC" w:rsidRDefault="003100DC" w:rsidP="00AA62BA">
            <w:pPr>
              <w:rPr>
                <w:rFonts w:cs="Arial"/>
                <w:sz w:val="16"/>
              </w:rPr>
            </w:pPr>
            <w:r>
              <w:rPr>
                <w:rFonts w:cs="Arial"/>
                <w:b/>
                <w:bCs/>
                <w:color w:val="000000"/>
                <w:sz w:val="16"/>
                <w:szCs w:val="20"/>
              </w:rPr>
              <w:t>5.1.1 Ejecución de las redes de tuberías</w:t>
            </w:r>
          </w:p>
        </w:tc>
      </w:tr>
    </w:tbl>
    <w:p w14:paraId="5AB545CA" w14:textId="77777777" w:rsidR="003100DC" w:rsidRDefault="003100DC" w:rsidP="003100DC">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33EC9D6"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774343DA" w14:textId="77777777" w:rsidR="003100DC" w:rsidRDefault="003100DC" w:rsidP="00AA62BA">
            <w:pPr>
              <w:rPr>
                <w:rFonts w:cs="Arial"/>
                <w:sz w:val="16"/>
              </w:rPr>
            </w:pPr>
            <w:r>
              <w:rPr>
                <w:rFonts w:cs="Arial"/>
                <w:b/>
                <w:bCs/>
                <w:color w:val="000000"/>
                <w:sz w:val="16"/>
                <w:szCs w:val="20"/>
              </w:rPr>
              <w:t>5.1.1.1 Condiciones generales</w:t>
            </w:r>
          </w:p>
        </w:tc>
        <w:tc>
          <w:tcPr>
            <w:tcW w:w="284" w:type="dxa"/>
            <w:tcBorders>
              <w:top w:val="nil"/>
              <w:left w:val="single" w:sz="4" w:space="0" w:color="auto"/>
              <w:bottom w:val="nil"/>
              <w:right w:val="single" w:sz="4" w:space="0" w:color="auto"/>
            </w:tcBorders>
          </w:tcPr>
          <w:p w14:paraId="6A8EEA7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7C6DDFC" w14:textId="77777777" w:rsidR="003100DC" w:rsidRDefault="003100DC" w:rsidP="00AA62BA">
            <w:pPr>
              <w:rPr>
                <w:rFonts w:cs="Arial"/>
                <w:sz w:val="16"/>
              </w:rPr>
            </w:pPr>
            <w:r>
              <w:rPr>
                <w:rFonts w:cs="Arial"/>
                <w:color w:val="000000"/>
                <w:sz w:val="16"/>
                <w:szCs w:val="20"/>
              </w:rPr>
              <w:t>La ejecución de las redes de tuberías se realizará de manera que se consigan los objetivos previstos en el proyecto sin dañar o deteriorar al resto del edificio, conservando las características del agua de suministro respecto de su potabilidad, evitando ruidos molestos, procurando las condiciones necesarias para la mayor duración posible de la instalación así como las mejores condiciones para su mantenimiento y conservación.</w:t>
            </w:r>
          </w:p>
        </w:tc>
      </w:tr>
      <w:tr w:rsidR="003100DC" w14:paraId="5C261CD3" w14:textId="77777777" w:rsidTr="00AA62BA">
        <w:trPr>
          <w:cantSplit/>
          <w:trHeight w:val="39"/>
        </w:trPr>
        <w:tc>
          <w:tcPr>
            <w:tcW w:w="2267" w:type="dxa"/>
            <w:tcBorders>
              <w:top w:val="nil"/>
              <w:left w:val="single" w:sz="4" w:space="0" w:color="auto"/>
              <w:bottom w:val="nil"/>
              <w:right w:val="single" w:sz="4" w:space="0" w:color="auto"/>
            </w:tcBorders>
          </w:tcPr>
          <w:p w14:paraId="4AD206E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65FEF5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96D9626" w14:textId="77777777" w:rsidR="003100DC" w:rsidRDefault="003100DC" w:rsidP="00AA62BA">
            <w:pPr>
              <w:rPr>
                <w:rFonts w:cs="Arial"/>
                <w:sz w:val="16"/>
              </w:rPr>
            </w:pPr>
            <w:r>
              <w:rPr>
                <w:rFonts w:cs="Arial"/>
                <w:color w:val="000000"/>
                <w:sz w:val="16"/>
                <w:szCs w:val="20"/>
              </w:rPr>
              <w:t>Las tuberías ocultas o empotradas discurrirán preferentemente por patinillos o cámaras de fábrica realizados al efecto o prefabricados, techos o suelos técnicos, muros cortina o tabiques técnicos. Si esto no fuera posible, por rozas realizadas en paramentos de espesor adecuado, no estando permitido su empotramiento en tabiques de ladrillo hueco sencillo. Cuando discurran por conductos, éstos estarán debidamente ventilados y contarán con un adecuado sistema de vaciado.</w:t>
            </w:r>
          </w:p>
        </w:tc>
      </w:tr>
      <w:tr w:rsidR="003100DC" w14:paraId="493AEFDE" w14:textId="77777777" w:rsidTr="00AA62BA">
        <w:trPr>
          <w:cantSplit/>
          <w:trHeight w:val="39"/>
        </w:trPr>
        <w:tc>
          <w:tcPr>
            <w:tcW w:w="2267" w:type="dxa"/>
            <w:tcBorders>
              <w:top w:val="nil"/>
              <w:left w:val="single" w:sz="4" w:space="0" w:color="auto"/>
              <w:bottom w:val="nil"/>
              <w:right w:val="single" w:sz="4" w:space="0" w:color="auto"/>
            </w:tcBorders>
          </w:tcPr>
          <w:p w14:paraId="3D2CAF8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655D46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5C387BB" w14:textId="77777777" w:rsidR="003100DC" w:rsidRDefault="003100DC" w:rsidP="00AA62BA">
            <w:pPr>
              <w:rPr>
                <w:rFonts w:cs="Arial"/>
                <w:sz w:val="16"/>
              </w:rPr>
            </w:pPr>
            <w:r>
              <w:rPr>
                <w:rFonts w:cs="Arial"/>
                <w:color w:val="000000"/>
                <w:sz w:val="16"/>
                <w:szCs w:val="20"/>
              </w:rPr>
              <w:t>El trazado de las tuberías vistas se efectuará en forma limpia y ordenada. Si estuvieran expuestas a cualquier tipo de deterioro por golpes o choques fortuitos, deben protegerse adecuadamente.</w:t>
            </w:r>
          </w:p>
        </w:tc>
      </w:tr>
      <w:tr w:rsidR="003100DC" w14:paraId="2C5FB94F"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510F6C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6D930E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535CF54" w14:textId="77777777" w:rsidR="003100DC" w:rsidRDefault="003100DC" w:rsidP="00AA62BA">
            <w:pPr>
              <w:rPr>
                <w:rFonts w:cs="Arial"/>
                <w:sz w:val="16"/>
              </w:rPr>
            </w:pPr>
            <w:r>
              <w:rPr>
                <w:rFonts w:cs="Arial"/>
                <w:color w:val="000000"/>
                <w:sz w:val="16"/>
                <w:szCs w:val="20"/>
              </w:rPr>
              <w:t>La ejecución de redes enterradas atenderá preferentemente a la protección frente a fenómenos de corrosión, esfuerzos mecánicos y daños por la formación de hielo en su interior. Las conducciones no deben ser instaladas en contacto con el terreno, disponiendo siempre de un adecuado revestimiento de protección. Si fuese preciso, además del revestimiento de protección, se procederá a realizar una protección catódica, con ánodos de sacrificio y, si fuera el caso, con corriente impresa.</w:t>
            </w:r>
          </w:p>
        </w:tc>
      </w:tr>
    </w:tbl>
    <w:p w14:paraId="6F54E5D6" w14:textId="77777777" w:rsidR="003100DC" w:rsidRDefault="003100DC" w:rsidP="003100DC">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DC197D7"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2702304A" w14:textId="77777777" w:rsidR="003100DC" w:rsidRDefault="003100DC" w:rsidP="00AA62BA">
            <w:pPr>
              <w:rPr>
                <w:rFonts w:cs="Arial"/>
                <w:sz w:val="16"/>
              </w:rPr>
            </w:pPr>
            <w:r>
              <w:rPr>
                <w:rFonts w:cs="Arial"/>
                <w:b/>
                <w:bCs/>
                <w:color w:val="000000"/>
                <w:sz w:val="16"/>
                <w:szCs w:val="20"/>
              </w:rPr>
              <w:t>5.1.1.2 Uniones y juntas</w:t>
            </w:r>
          </w:p>
        </w:tc>
        <w:tc>
          <w:tcPr>
            <w:tcW w:w="284" w:type="dxa"/>
            <w:tcBorders>
              <w:top w:val="nil"/>
              <w:left w:val="single" w:sz="4" w:space="0" w:color="auto"/>
              <w:bottom w:val="nil"/>
              <w:right w:val="single" w:sz="4" w:space="0" w:color="auto"/>
            </w:tcBorders>
          </w:tcPr>
          <w:p w14:paraId="1A034FC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C18C81C" w14:textId="77777777" w:rsidR="003100DC" w:rsidRDefault="003100DC" w:rsidP="00AA62BA">
            <w:pPr>
              <w:rPr>
                <w:rFonts w:cs="Arial"/>
                <w:sz w:val="16"/>
              </w:rPr>
            </w:pPr>
            <w:r>
              <w:rPr>
                <w:rFonts w:cs="Arial"/>
                <w:color w:val="000000"/>
                <w:sz w:val="16"/>
                <w:szCs w:val="20"/>
              </w:rPr>
              <w:t>Las uniones de los tubos serán estancas.</w:t>
            </w:r>
          </w:p>
        </w:tc>
      </w:tr>
      <w:tr w:rsidR="003100DC" w14:paraId="788C0746" w14:textId="77777777" w:rsidTr="00AA62BA">
        <w:trPr>
          <w:cantSplit/>
          <w:trHeight w:val="39"/>
        </w:trPr>
        <w:tc>
          <w:tcPr>
            <w:tcW w:w="2267" w:type="dxa"/>
            <w:tcBorders>
              <w:top w:val="nil"/>
              <w:left w:val="single" w:sz="4" w:space="0" w:color="auto"/>
              <w:bottom w:val="nil"/>
              <w:right w:val="single" w:sz="4" w:space="0" w:color="auto"/>
            </w:tcBorders>
          </w:tcPr>
          <w:p w14:paraId="76EAD96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AA2935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9FB4B7F" w14:textId="77777777" w:rsidR="003100DC" w:rsidRDefault="003100DC" w:rsidP="00AA62BA">
            <w:pPr>
              <w:rPr>
                <w:rFonts w:cs="Arial"/>
                <w:sz w:val="16"/>
              </w:rPr>
            </w:pPr>
            <w:r>
              <w:rPr>
                <w:rFonts w:cs="Arial"/>
                <w:color w:val="000000"/>
                <w:sz w:val="16"/>
                <w:szCs w:val="20"/>
              </w:rPr>
              <w:t>Las uniones de tubos resistirán adecuadamente la tracción, o bien la red la absorberá con el adecuado establecimiento de puntos fijos, y en tuberías enterradas mediante estribos y apoyos dispuestos en curvas y derivaciones.</w:t>
            </w:r>
          </w:p>
        </w:tc>
      </w:tr>
      <w:tr w:rsidR="003100DC" w14:paraId="0505AB21" w14:textId="77777777" w:rsidTr="00AA62BA">
        <w:trPr>
          <w:cantSplit/>
          <w:trHeight w:val="39"/>
        </w:trPr>
        <w:tc>
          <w:tcPr>
            <w:tcW w:w="2267" w:type="dxa"/>
            <w:tcBorders>
              <w:top w:val="nil"/>
              <w:left w:val="single" w:sz="4" w:space="0" w:color="auto"/>
              <w:bottom w:val="nil"/>
              <w:right w:val="single" w:sz="4" w:space="0" w:color="auto"/>
            </w:tcBorders>
          </w:tcPr>
          <w:p w14:paraId="2EFFF4D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C6122B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57E9ACF" w14:textId="77777777" w:rsidR="003100DC" w:rsidRDefault="003100DC" w:rsidP="00AA62BA">
            <w:pPr>
              <w:rPr>
                <w:rFonts w:cs="Arial"/>
                <w:sz w:val="16"/>
              </w:rPr>
            </w:pPr>
            <w:r>
              <w:rPr>
                <w:rFonts w:cs="Arial"/>
                <w:color w:val="000000"/>
                <w:sz w:val="16"/>
                <w:szCs w:val="20"/>
              </w:rPr>
              <w:t xml:space="preserve">En las uniones de tubos de acero galvanizado o </w:t>
            </w:r>
            <w:proofErr w:type="spellStart"/>
            <w:r>
              <w:rPr>
                <w:rFonts w:cs="Arial"/>
                <w:color w:val="000000"/>
                <w:sz w:val="16"/>
                <w:szCs w:val="20"/>
              </w:rPr>
              <w:t>zincado</w:t>
            </w:r>
            <w:proofErr w:type="spellEnd"/>
            <w:r>
              <w:rPr>
                <w:rFonts w:cs="Arial"/>
                <w:color w:val="000000"/>
                <w:sz w:val="16"/>
                <w:szCs w:val="20"/>
              </w:rPr>
              <w:t xml:space="preserve"> las roscas de los tubos serán del tipo cónico, de acuerdo a la norma UNE 10 242:1995. Los tubos sólo pueden soldarse si la protección interior se puede restablecer o si puede aplicarse una nueva. Son admisibles las soldaduras fuertes, siempre que se sigan las instrucciones del fabricante. Los tubos no se podrán curvar salvo cuando se verifiquen los criterios de la norma UNE EN 10 240:1998. En las uniones tubo-accesorio se observarán las indicaciones del fabricante.</w:t>
            </w:r>
          </w:p>
        </w:tc>
      </w:tr>
      <w:tr w:rsidR="003100DC" w14:paraId="0D854D27" w14:textId="77777777" w:rsidTr="00AA62BA">
        <w:trPr>
          <w:cantSplit/>
          <w:trHeight w:val="39"/>
        </w:trPr>
        <w:tc>
          <w:tcPr>
            <w:tcW w:w="2267" w:type="dxa"/>
            <w:tcBorders>
              <w:top w:val="nil"/>
              <w:left w:val="single" w:sz="4" w:space="0" w:color="auto"/>
              <w:bottom w:val="nil"/>
              <w:right w:val="single" w:sz="4" w:space="0" w:color="auto"/>
            </w:tcBorders>
          </w:tcPr>
          <w:p w14:paraId="4582BFB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402C30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9019A32" w14:textId="77777777" w:rsidR="003100DC" w:rsidRDefault="003100DC" w:rsidP="00AA62BA">
            <w:pPr>
              <w:rPr>
                <w:rFonts w:cs="Arial"/>
                <w:sz w:val="16"/>
              </w:rPr>
            </w:pPr>
            <w:r>
              <w:rPr>
                <w:rFonts w:cs="Arial"/>
                <w:color w:val="000000"/>
                <w:sz w:val="16"/>
                <w:szCs w:val="20"/>
              </w:rPr>
              <w:t>Las uniones de tubos de cobre se podrán realizar por medio de soldadura o por medio de manguitos mecánicos. La soldadura, por capilaridad, blanda o fuerte, se podrá realizar mediante manguitos para soldar por capilaridad o por enchufe soldado. Los manguitos mecánicos podrán ser de compresión, de ajuste cónico y de pestañas.</w:t>
            </w:r>
          </w:p>
        </w:tc>
      </w:tr>
      <w:tr w:rsidR="003100DC" w14:paraId="39EF7603"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4DED949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E6AC41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0F09E23" w14:textId="77777777" w:rsidR="003100DC" w:rsidRDefault="003100DC" w:rsidP="00AA62BA">
            <w:pPr>
              <w:rPr>
                <w:rFonts w:cs="Arial"/>
                <w:sz w:val="16"/>
              </w:rPr>
            </w:pPr>
            <w:r>
              <w:rPr>
                <w:rFonts w:cs="Arial"/>
                <w:color w:val="000000"/>
                <w:sz w:val="16"/>
                <w:szCs w:val="20"/>
              </w:rPr>
              <w:t>Las uniones de tubos de plástico se realizarán siguiendo las instrucciones del fabricante.</w:t>
            </w:r>
          </w:p>
        </w:tc>
      </w:tr>
    </w:tbl>
    <w:p w14:paraId="328F2E01" w14:textId="77777777" w:rsidR="003100DC" w:rsidRDefault="003100DC" w:rsidP="003100DC">
      <w:pPr>
        <w:autoSpaceDE w:val="0"/>
        <w:autoSpaceDN w:val="0"/>
        <w:adjustRightInd w:val="0"/>
        <w:rPr>
          <w:rFonts w:cs="Arial"/>
          <w:color w:val="000000"/>
          <w:sz w:val="16"/>
          <w:szCs w:val="20"/>
        </w:rPr>
      </w:pPr>
    </w:p>
    <w:p w14:paraId="39E498D5" w14:textId="77777777" w:rsidR="003100DC" w:rsidRDefault="003100DC" w:rsidP="003100DC">
      <w:pPr>
        <w:autoSpaceDE w:val="0"/>
        <w:autoSpaceDN w:val="0"/>
        <w:adjustRightInd w:val="0"/>
        <w:rPr>
          <w:rFonts w:cs="Arial"/>
          <w:color w:val="000000"/>
          <w:sz w:val="16"/>
          <w:szCs w:val="20"/>
        </w:rPr>
      </w:pPr>
    </w:p>
    <w:p w14:paraId="11C7ED43" w14:textId="77777777" w:rsidR="003100DC" w:rsidRDefault="003100DC" w:rsidP="003100DC">
      <w:pPr>
        <w:autoSpaceDE w:val="0"/>
        <w:autoSpaceDN w:val="0"/>
        <w:adjustRightInd w:val="0"/>
        <w:rPr>
          <w:rFonts w:cs="Arial"/>
          <w:b/>
          <w:bCs/>
          <w:color w:val="000000"/>
          <w:sz w:val="16"/>
          <w:szCs w:val="20"/>
        </w:rPr>
      </w:pPr>
    </w:p>
    <w:p w14:paraId="3DE5DA90" w14:textId="77777777" w:rsidR="003100DC" w:rsidRDefault="003100DC" w:rsidP="003100DC">
      <w:pPr>
        <w:autoSpaceDE w:val="0"/>
        <w:autoSpaceDN w:val="0"/>
        <w:adjustRightInd w:val="0"/>
        <w:rPr>
          <w:rFonts w:cs="Arial"/>
          <w:color w:val="000000"/>
          <w:sz w:val="16"/>
          <w:szCs w:val="20"/>
        </w:rPr>
      </w:pPr>
    </w:p>
    <w:p w14:paraId="35FE9B22"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1AA85FD3" w14:textId="77777777" w:rsidTr="00AA62BA">
        <w:trPr>
          <w:cantSplit/>
          <w:trHeight w:val="205"/>
        </w:trPr>
        <w:tc>
          <w:tcPr>
            <w:tcW w:w="8978" w:type="dxa"/>
            <w:tcBorders>
              <w:top w:val="single" w:sz="4" w:space="0" w:color="auto"/>
              <w:left w:val="single" w:sz="4" w:space="0" w:color="auto"/>
              <w:bottom w:val="single" w:sz="4" w:space="0" w:color="auto"/>
            </w:tcBorders>
          </w:tcPr>
          <w:p w14:paraId="03923282" w14:textId="77777777" w:rsidR="003100DC" w:rsidRDefault="003100DC" w:rsidP="00AA62BA">
            <w:pPr>
              <w:rPr>
                <w:rFonts w:cs="Arial"/>
                <w:sz w:val="16"/>
              </w:rPr>
            </w:pPr>
            <w:r>
              <w:rPr>
                <w:rFonts w:cs="Arial"/>
                <w:b/>
                <w:bCs/>
                <w:color w:val="000000"/>
                <w:sz w:val="16"/>
                <w:szCs w:val="20"/>
              </w:rPr>
              <w:t>5.1.1.3 Protecciones</w:t>
            </w:r>
          </w:p>
        </w:tc>
      </w:tr>
    </w:tbl>
    <w:p w14:paraId="4870D6C7" w14:textId="77777777" w:rsidR="003100DC" w:rsidRDefault="003100DC" w:rsidP="003100DC">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8A517C3"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2BEC61D1" w14:textId="77777777" w:rsidR="003100DC" w:rsidRDefault="003100DC" w:rsidP="00AA62BA">
            <w:pPr>
              <w:rPr>
                <w:rFonts w:cs="Arial"/>
                <w:sz w:val="16"/>
              </w:rPr>
            </w:pPr>
            <w:r>
              <w:rPr>
                <w:rFonts w:cs="Arial"/>
                <w:b/>
                <w:bCs/>
                <w:color w:val="000000"/>
                <w:sz w:val="16"/>
                <w:szCs w:val="20"/>
              </w:rPr>
              <w:t>5.1.1.3.1 Protección contra la corrosión</w:t>
            </w:r>
          </w:p>
        </w:tc>
        <w:tc>
          <w:tcPr>
            <w:tcW w:w="284" w:type="dxa"/>
            <w:tcBorders>
              <w:top w:val="nil"/>
              <w:left w:val="single" w:sz="4" w:space="0" w:color="auto"/>
              <w:bottom w:val="nil"/>
              <w:right w:val="single" w:sz="4" w:space="0" w:color="auto"/>
            </w:tcBorders>
          </w:tcPr>
          <w:p w14:paraId="26715A6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5A511B4" w14:textId="77777777" w:rsidR="003100DC" w:rsidRDefault="003100DC" w:rsidP="00AA62BA">
            <w:pPr>
              <w:rPr>
                <w:rFonts w:cs="Arial"/>
                <w:sz w:val="16"/>
              </w:rPr>
            </w:pPr>
            <w:r>
              <w:rPr>
                <w:rFonts w:cs="Arial"/>
                <w:color w:val="000000"/>
                <w:sz w:val="16"/>
                <w:szCs w:val="20"/>
              </w:rPr>
              <w:t>Las tuberías metálicas se protegerán contra la agresión de todo tipo de morteros, del contacto con el agua en su superficie exterior y de la agresión del terreno mediante la interposición de un elemento separador de material adecuado e instalado de forma continua en todo el perímetro de los tubos y en toda su longitud, no dejando juntas de unión de dicho elemento que interrumpan la protección e instalándolo igualmente en todas las piezas especiales de la red, tales como codos, curvas.</w:t>
            </w:r>
          </w:p>
        </w:tc>
      </w:tr>
      <w:tr w:rsidR="003100DC" w14:paraId="6FD7E02A" w14:textId="77777777" w:rsidTr="00AA62BA">
        <w:trPr>
          <w:cantSplit/>
          <w:trHeight w:val="39"/>
        </w:trPr>
        <w:tc>
          <w:tcPr>
            <w:tcW w:w="2267" w:type="dxa"/>
            <w:tcBorders>
              <w:top w:val="nil"/>
              <w:left w:val="single" w:sz="4" w:space="0" w:color="auto"/>
              <w:bottom w:val="nil"/>
              <w:right w:val="single" w:sz="4" w:space="0" w:color="auto"/>
            </w:tcBorders>
          </w:tcPr>
          <w:p w14:paraId="408D407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5F02BDF"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9CFB46B"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Los revestimientos adecuados, cuando los tubos discurren enterrados o empotrados, según el material  de los mismos, serán:</w:t>
            </w:r>
          </w:p>
          <w:p w14:paraId="604965BB" w14:textId="77777777" w:rsidR="003100DC" w:rsidRDefault="003100DC" w:rsidP="00AA62BA">
            <w:pPr>
              <w:autoSpaceDE w:val="0"/>
              <w:autoSpaceDN w:val="0"/>
              <w:adjustRightInd w:val="0"/>
              <w:rPr>
                <w:rFonts w:cs="Arial"/>
                <w:color w:val="000000"/>
                <w:sz w:val="16"/>
                <w:szCs w:val="20"/>
              </w:rPr>
            </w:pPr>
          </w:p>
          <w:p w14:paraId="7AD0903F" w14:textId="77777777" w:rsidR="003100DC" w:rsidRDefault="003100DC" w:rsidP="0055253C">
            <w:pPr>
              <w:numPr>
                <w:ilvl w:val="1"/>
                <w:numId w:val="27"/>
              </w:numPr>
              <w:autoSpaceDE w:val="0"/>
              <w:autoSpaceDN w:val="0"/>
              <w:adjustRightInd w:val="0"/>
              <w:rPr>
                <w:rFonts w:cs="Arial"/>
                <w:color w:val="000000"/>
                <w:sz w:val="16"/>
                <w:szCs w:val="20"/>
              </w:rPr>
            </w:pPr>
            <w:r>
              <w:rPr>
                <w:rFonts w:cs="Arial"/>
                <w:color w:val="000000"/>
                <w:sz w:val="16"/>
                <w:szCs w:val="20"/>
              </w:rPr>
              <w:t xml:space="preserve">Para tubos de acero con revestimiento de polietileno, bituminoso, de resina </w:t>
            </w:r>
            <w:proofErr w:type="spellStart"/>
            <w:r>
              <w:rPr>
                <w:rFonts w:cs="Arial"/>
                <w:color w:val="000000"/>
                <w:sz w:val="16"/>
                <w:szCs w:val="20"/>
              </w:rPr>
              <w:t>epoxídica</w:t>
            </w:r>
            <w:proofErr w:type="spellEnd"/>
            <w:r>
              <w:rPr>
                <w:rFonts w:cs="Arial"/>
                <w:color w:val="000000"/>
                <w:sz w:val="16"/>
                <w:szCs w:val="20"/>
              </w:rPr>
              <w:t xml:space="preserve"> o con alquitrán de poliuretano.</w:t>
            </w:r>
          </w:p>
          <w:p w14:paraId="2E3AAE82" w14:textId="77777777" w:rsidR="003100DC" w:rsidRDefault="003100DC" w:rsidP="00AA62BA">
            <w:pPr>
              <w:autoSpaceDE w:val="0"/>
              <w:autoSpaceDN w:val="0"/>
              <w:adjustRightInd w:val="0"/>
              <w:ind w:left="1080"/>
              <w:rPr>
                <w:rFonts w:cs="Arial"/>
                <w:color w:val="000000"/>
                <w:sz w:val="16"/>
                <w:szCs w:val="20"/>
              </w:rPr>
            </w:pPr>
          </w:p>
          <w:p w14:paraId="1C45812D" w14:textId="77777777" w:rsidR="003100DC" w:rsidRDefault="003100DC" w:rsidP="0055253C">
            <w:pPr>
              <w:numPr>
                <w:ilvl w:val="1"/>
                <w:numId w:val="27"/>
              </w:numPr>
              <w:autoSpaceDE w:val="0"/>
              <w:autoSpaceDN w:val="0"/>
              <w:adjustRightInd w:val="0"/>
              <w:rPr>
                <w:rFonts w:cs="Arial"/>
                <w:color w:val="000000"/>
                <w:sz w:val="16"/>
                <w:szCs w:val="20"/>
              </w:rPr>
            </w:pPr>
            <w:r>
              <w:rPr>
                <w:rFonts w:cs="Arial"/>
                <w:color w:val="000000"/>
                <w:sz w:val="16"/>
                <w:szCs w:val="20"/>
              </w:rPr>
              <w:t>Para tubos de cobre con revestimiento de plástico.</w:t>
            </w:r>
          </w:p>
          <w:p w14:paraId="31796DEB" w14:textId="77777777" w:rsidR="003100DC" w:rsidRDefault="003100DC" w:rsidP="00AA62BA">
            <w:pPr>
              <w:autoSpaceDE w:val="0"/>
              <w:autoSpaceDN w:val="0"/>
              <w:adjustRightInd w:val="0"/>
              <w:rPr>
                <w:rFonts w:cs="Arial"/>
                <w:color w:val="000000"/>
                <w:sz w:val="16"/>
                <w:szCs w:val="20"/>
              </w:rPr>
            </w:pPr>
          </w:p>
          <w:p w14:paraId="1A7AB0A8" w14:textId="77777777" w:rsidR="003100DC" w:rsidRDefault="003100DC" w:rsidP="0055253C">
            <w:pPr>
              <w:numPr>
                <w:ilvl w:val="1"/>
                <w:numId w:val="27"/>
              </w:numPr>
              <w:autoSpaceDE w:val="0"/>
              <w:autoSpaceDN w:val="0"/>
              <w:adjustRightInd w:val="0"/>
              <w:rPr>
                <w:rFonts w:cs="Arial"/>
                <w:sz w:val="16"/>
              </w:rPr>
            </w:pPr>
            <w:r>
              <w:rPr>
                <w:rFonts w:cs="Arial"/>
                <w:color w:val="000000"/>
                <w:sz w:val="16"/>
                <w:szCs w:val="20"/>
              </w:rPr>
              <w:t xml:space="preserve">Para tubos de fundición con revestimiento de película continua de polietileno, de resina </w:t>
            </w:r>
            <w:proofErr w:type="spellStart"/>
            <w:r>
              <w:rPr>
                <w:rFonts w:cs="Arial"/>
                <w:color w:val="000000"/>
                <w:sz w:val="16"/>
                <w:szCs w:val="20"/>
              </w:rPr>
              <w:t>epoxídica</w:t>
            </w:r>
            <w:proofErr w:type="spellEnd"/>
            <w:r>
              <w:rPr>
                <w:rFonts w:cs="Arial"/>
                <w:color w:val="000000"/>
                <w:sz w:val="16"/>
                <w:szCs w:val="20"/>
              </w:rPr>
              <w:t xml:space="preserve">, con betún, con láminas de poliuretano o con </w:t>
            </w:r>
            <w:proofErr w:type="spellStart"/>
            <w:r>
              <w:rPr>
                <w:rFonts w:cs="Arial"/>
                <w:color w:val="000000"/>
                <w:sz w:val="16"/>
                <w:szCs w:val="20"/>
              </w:rPr>
              <w:t>zincado</w:t>
            </w:r>
            <w:proofErr w:type="spellEnd"/>
            <w:r>
              <w:rPr>
                <w:rFonts w:cs="Arial"/>
                <w:color w:val="000000"/>
                <w:sz w:val="16"/>
                <w:szCs w:val="20"/>
              </w:rPr>
              <w:t xml:space="preserve"> con recubrimiento de cobertura</w:t>
            </w:r>
          </w:p>
        </w:tc>
      </w:tr>
      <w:tr w:rsidR="003100DC" w14:paraId="1D4014D8" w14:textId="77777777" w:rsidTr="00AA62BA">
        <w:trPr>
          <w:cantSplit/>
          <w:trHeight w:val="39"/>
        </w:trPr>
        <w:tc>
          <w:tcPr>
            <w:tcW w:w="2267" w:type="dxa"/>
            <w:tcBorders>
              <w:top w:val="nil"/>
              <w:left w:val="single" w:sz="4" w:space="0" w:color="auto"/>
              <w:bottom w:val="nil"/>
              <w:right w:val="single" w:sz="4" w:space="0" w:color="auto"/>
            </w:tcBorders>
          </w:tcPr>
          <w:p w14:paraId="47BFA1D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DB1B02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4C03863" w14:textId="77777777" w:rsidR="003100DC" w:rsidRDefault="003100DC" w:rsidP="00AA62BA">
            <w:pPr>
              <w:rPr>
                <w:rFonts w:cs="Arial"/>
                <w:sz w:val="16"/>
              </w:rPr>
            </w:pPr>
            <w:r>
              <w:rPr>
                <w:rFonts w:cs="Arial"/>
                <w:color w:val="000000"/>
                <w:sz w:val="16"/>
                <w:szCs w:val="20"/>
              </w:rPr>
              <w:t>Los tubos de acero galvanizado empotrados para transporte de agua fría se recubrirán con una lechada de cemento, y los que se utilicen para transporte de agua caliente deben recubrirse preferentemente con una coquilla o envoltura aislante de un material que no absorba humedad y que permita las dilataciones y contracciones provocadas por las variaciones de temperatura.</w:t>
            </w:r>
          </w:p>
        </w:tc>
      </w:tr>
      <w:tr w:rsidR="003100DC" w14:paraId="76D0F214" w14:textId="77777777" w:rsidTr="00AA62BA">
        <w:trPr>
          <w:cantSplit/>
          <w:trHeight w:val="39"/>
        </w:trPr>
        <w:tc>
          <w:tcPr>
            <w:tcW w:w="2267" w:type="dxa"/>
            <w:tcBorders>
              <w:top w:val="nil"/>
              <w:left w:val="single" w:sz="4" w:space="0" w:color="auto"/>
              <w:bottom w:val="nil"/>
              <w:right w:val="single" w:sz="4" w:space="0" w:color="auto"/>
            </w:tcBorders>
          </w:tcPr>
          <w:p w14:paraId="3E6C650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F6BBC9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32ED5E8" w14:textId="77777777" w:rsidR="003100DC" w:rsidRDefault="003100DC" w:rsidP="00AA62BA">
            <w:pPr>
              <w:rPr>
                <w:rFonts w:cs="Arial"/>
                <w:sz w:val="16"/>
              </w:rPr>
            </w:pPr>
            <w:r>
              <w:rPr>
                <w:rFonts w:cs="Arial"/>
                <w:color w:val="000000"/>
                <w:sz w:val="16"/>
                <w:szCs w:val="20"/>
              </w:rPr>
              <w:t>Toda conducción exterior y al aire libre, se protegerá igualmente. En este caso, los tubos de acero podrán ser protegidos, además, con recubrimientos de cinc. Para los tubos de acero que discurran por cubiertas de hormigón se dispondrá de manera adicional a la envuelta del tubo de una lámina de retención de 1 m de ancho entre éstos y el hormigón. Cuando los tubos discurran por canales de suelo, ha de garantizarse que estos son impermeables o bien que disponen de adecuada ventilación y drenaje. En las redes metálicas enterradas, se instalará una junta dieléctrica después de la entrada al edificio y antes de la salida.</w:t>
            </w:r>
          </w:p>
        </w:tc>
      </w:tr>
      <w:tr w:rsidR="003100DC" w14:paraId="11A7ADCE" w14:textId="77777777" w:rsidTr="00AA62BA">
        <w:trPr>
          <w:cantSplit/>
          <w:trHeight w:val="39"/>
        </w:trPr>
        <w:tc>
          <w:tcPr>
            <w:tcW w:w="2267" w:type="dxa"/>
            <w:tcBorders>
              <w:top w:val="nil"/>
              <w:left w:val="single" w:sz="4" w:space="0" w:color="auto"/>
              <w:bottom w:val="nil"/>
              <w:right w:val="single" w:sz="4" w:space="0" w:color="auto"/>
            </w:tcBorders>
          </w:tcPr>
          <w:p w14:paraId="48E3F07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B8BC63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C40EBEC" w14:textId="77777777" w:rsidR="003100DC" w:rsidRDefault="003100DC" w:rsidP="00AA62BA">
            <w:pPr>
              <w:rPr>
                <w:rFonts w:cs="Arial"/>
                <w:sz w:val="16"/>
              </w:rPr>
            </w:pPr>
            <w:r>
              <w:rPr>
                <w:rFonts w:cs="Arial"/>
                <w:color w:val="000000"/>
                <w:sz w:val="16"/>
                <w:szCs w:val="20"/>
              </w:rPr>
              <w:t>Para la corrosión por el uso de materiales distintos se aplicará lo especificado en el apartado 6.3.2.</w:t>
            </w:r>
          </w:p>
        </w:tc>
      </w:tr>
      <w:tr w:rsidR="003100DC" w14:paraId="65AC7E4D"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68C36F0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C88674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7EE8D39" w14:textId="77777777" w:rsidR="003100DC" w:rsidRDefault="003100DC" w:rsidP="00AA62BA">
            <w:pPr>
              <w:rPr>
                <w:rFonts w:cs="Arial"/>
                <w:sz w:val="16"/>
              </w:rPr>
            </w:pPr>
            <w:r>
              <w:rPr>
                <w:rFonts w:cs="Arial"/>
                <w:color w:val="000000"/>
                <w:sz w:val="16"/>
                <w:szCs w:val="20"/>
              </w:rPr>
              <w:t>Para la corrosión por elementos contenidos en el agua de suministro, además de lo reseñado, se instalarán los filtros especificados en el punto 6.3.1</w:t>
            </w:r>
          </w:p>
        </w:tc>
      </w:tr>
    </w:tbl>
    <w:p w14:paraId="25762B76"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471A3A0"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416E1F64" w14:textId="77777777" w:rsidR="003100DC" w:rsidRDefault="003100DC" w:rsidP="00AA62BA">
            <w:pPr>
              <w:rPr>
                <w:rFonts w:cs="Arial"/>
                <w:sz w:val="16"/>
              </w:rPr>
            </w:pPr>
            <w:r>
              <w:rPr>
                <w:rFonts w:cs="Arial"/>
                <w:b/>
                <w:bCs/>
                <w:color w:val="000000"/>
                <w:sz w:val="16"/>
                <w:szCs w:val="20"/>
              </w:rPr>
              <w:t>5.1.1.3.2 Protección contra las condensaciones</w:t>
            </w:r>
          </w:p>
        </w:tc>
        <w:tc>
          <w:tcPr>
            <w:tcW w:w="284" w:type="dxa"/>
            <w:tcBorders>
              <w:top w:val="nil"/>
              <w:left w:val="single" w:sz="4" w:space="0" w:color="auto"/>
              <w:bottom w:val="nil"/>
              <w:right w:val="single" w:sz="4" w:space="0" w:color="auto"/>
            </w:tcBorders>
          </w:tcPr>
          <w:p w14:paraId="38B70AC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125711F" w14:textId="77777777" w:rsidR="003100DC" w:rsidRDefault="003100DC" w:rsidP="00AA62BA">
            <w:pPr>
              <w:rPr>
                <w:rFonts w:cs="Arial"/>
                <w:sz w:val="16"/>
              </w:rPr>
            </w:pPr>
            <w:r>
              <w:rPr>
                <w:rFonts w:cs="Arial"/>
                <w:color w:val="000000"/>
                <w:sz w:val="16"/>
                <w:szCs w:val="20"/>
              </w:rPr>
              <w:t xml:space="preserve">Tanto en tuberías empotradas u ocultas como en tuberías vistas, se considerará la posible formación de condensaciones en su superficie exterior y se dispondrá un elemento separador de protección, no necesariamente aislante pero si con capacidad de actuación como barrera </w:t>
            </w:r>
            <w:proofErr w:type="spellStart"/>
            <w:r>
              <w:rPr>
                <w:rFonts w:cs="Arial"/>
                <w:color w:val="000000"/>
                <w:sz w:val="16"/>
                <w:szCs w:val="20"/>
              </w:rPr>
              <w:t>antivapor</w:t>
            </w:r>
            <w:proofErr w:type="spellEnd"/>
            <w:r>
              <w:rPr>
                <w:rFonts w:cs="Arial"/>
                <w:color w:val="000000"/>
                <w:sz w:val="16"/>
                <w:szCs w:val="20"/>
              </w:rPr>
              <w:t>, que evite los daños que dichas condensaciones pudieran causar al resto de la edificación.</w:t>
            </w:r>
          </w:p>
        </w:tc>
      </w:tr>
      <w:tr w:rsidR="003100DC" w14:paraId="01EE4FCB" w14:textId="77777777" w:rsidTr="00AA62BA">
        <w:trPr>
          <w:cantSplit/>
          <w:trHeight w:val="39"/>
        </w:trPr>
        <w:tc>
          <w:tcPr>
            <w:tcW w:w="2267" w:type="dxa"/>
            <w:tcBorders>
              <w:top w:val="nil"/>
              <w:left w:val="single" w:sz="4" w:space="0" w:color="auto"/>
              <w:bottom w:val="nil"/>
              <w:right w:val="single" w:sz="4" w:space="0" w:color="auto"/>
            </w:tcBorders>
          </w:tcPr>
          <w:p w14:paraId="469F2A8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32EA0F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EE1A7C8" w14:textId="77777777" w:rsidR="003100DC" w:rsidRDefault="003100DC" w:rsidP="00AA62BA">
            <w:pPr>
              <w:autoSpaceDE w:val="0"/>
              <w:autoSpaceDN w:val="0"/>
              <w:adjustRightInd w:val="0"/>
              <w:rPr>
                <w:rFonts w:cs="Arial"/>
                <w:sz w:val="16"/>
              </w:rPr>
            </w:pPr>
            <w:r>
              <w:rPr>
                <w:rFonts w:cs="Arial"/>
                <w:color w:val="000000"/>
                <w:sz w:val="16"/>
                <w:szCs w:val="20"/>
              </w:rPr>
              <w:t>Dicho elemento se instalará de la misma forma que se ha descrito para el elemento de protección contra los agentes externos, pudiendo en cualquier caso utilizarse el mismo para ambas protecciones.</w:t>
            </w:r>
          </w:p>
        </w:tc>
      </w:tr>
      <w:tr w:rsidR="003100DC" w14:paraId="38182598"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2E77D1B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5B4874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9B6E266" w14:textId="77777777" w:rsidR="003100DC" w:rsidRDefault="003100DC" w:rsidP="00AA62BA">
            <w:pPr>
              <w:rPr>
                <w:rFonts w:cs="Arial"/>
                <w:sz w:val="16"/>
              </w:rPr>
            </w:pPr>
            <w:r>
              <w:rPr>
                <w:rFonts w:cs="Arial"/>
                <w:color w:val="000000"/>
                <w:sz w:val="16"/>
                <w:szCs w:val="20"/>
              </w:rPr>
              <w:t>Se considerarán válidos los materiales que cumplen lo dispuesto en la norma UNE 100 171:1989.</w:t>
            </w:r>
          </w:p>
        </w:tc>
      </w:tr>
    </w:tbl>
    <w:p w14:paraId="1166F716"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CEF391B"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3621C9AE" w14:textId="77777777" w:rsidR="003100DC" w:rsidRDefault="003100DC" w:rsidP="00AA62BA">
            <w:pPr>
              <w:rPr>
                <w:rFonts w:cs="Arial"/>
                <w:sz w:val="16"/>
              </w:rPr>
            </w:pPr>
            <w:r>
              <w:rPr>
                <w:rFonts w:cs="Arial"/>
                <w:b/>
                <w:bCs/>
                <w:color w:val="000000"/>
                <w:sz w:val="16"/>
                <w:szCs w:val="20"/>
              </w:rPr>
              <w:t>5.1.1.3.3 Protecciones térmicas</w:t>
            </w:r>
          </w:p>
        </w:tc>
        <w:tc>
          <w:tcPr>
            <w:tcW w:w="284" w:type="dxa"/>
            <w:tcBorders>
              <w:top w:val="nil"/>
              <w:left w:val="single" w:sz="4" w:space="0" w:color="auto"/>
              <w:bottom w:val="nil"/>
              <w:right w:val="single" w:sz="4" w:space="0" w:color="auto"/>
            </w:tcBorders>
          </w:tcPr>
          <w:p w14:paraId="4942E50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65884E6" w14:textId="77777777" w:rsidR="003100DC" w:rsidRDefault="003100DC" w:rsidP="00AA62BA">
            <w:pPr>
              <w:rPr>
                <w:rFonts w:cs="Arial"/>
                <w:sz w:val="16"/>
              </w:rPr>
            </w:pPr>
            <w:r>
              <w:rPr>
                <w:rFonts w:cs="Arial"/>
                <w:color w:val="000000"/>
                <w:sz w:val="16"/>
                <w:szCs w:val="20"/>
              </w:rPr>
              <w:t>Los materiales utilizados como aislante térmico que cumplan la norma UNE 100 171:1989 se considerarán adecuados para soportar altas temperaturas.</w:t>
            </w:r>
          </w:p>
        </w:tc>
      </w:tr>
      <w:tr w:rsidR="003100DC" w14:paraId="2CB08083"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06E9A9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E2CC41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66C1D64" w14:textId="77777777" w:rsidR="003100DC" w:rsidRDefault="003100DC" w:rsidP="00AA62BA">
            <w:pPr>
              <w:autoSpaceDE w:val="0"/>
              <w:autoSpaceDN w:val="0"/>
              <w:adjustRightInd w:val="0"/>
              <w:rPr>
                <w:rFonts w:cs="Arial"/>
                <w:sz w:val="16"/>
              </w:rPr>
            </w:pPr>
            <w:r>
              <w:rPr>
                <w:rFonts w:cs="Arial"/>
                <w:color w:val="000000"/>
                <w:sz w:val="16"/>
                <w:szCs w:val="20"/>
              </w:rPr>
              <w:t>Cuando la temperatura exterior del espacio por donde discurre la red pueda alcanzar valores capaces de helar el agua de su interior, se aislará térmicamente dicha red con aislamiento adecuado al material de constitución y al diámetro de cada tramo afectado, considerándose adecuado el que indica la norma UNE EN ISO 12 241:1999.</w:t>
            </w:r>
          </w:p>
        </w:tc>
      </w:tr>
    </w:tbl>
    <w:p w14:paraId="0A3EECBF" w14:textId="77777777" w:rsidR="003100DC" w:rsidRDefault="003100DC" w:rsidP="003100DC">
      <w:pPr>
        <w:autoSpaceDE w:val="0"/>
        <w:autoSpaceDN w:val="0"/>
        <w:adjustRightInd w:val="0"/>
        <w:rPr>
          <w:rFonts w:cs="Arial"/>
          <w:b/>
          <w:bCs/>
          <w:color w:val="000000"/>
          <w:sz w:val="16"/>
          <w:szCs w:val="20"/>
        </w:rPr>
      </w:pPr>
    </w:p>
    <w:p w14:paraId="2B0D15FB" w14:textId="77777777" w:rsidR="003100DC" w:rsidRDefault="003100DC" w:rsidP="003100DC">
      <w:pPr>
        <w:autoSpaceDE w:val="0"/>
        <w:autoSpaceDN w:val="0"/>
        <w:adjustRightInd w:val="0"/>
        <w:rPr>
          <w:rFonts w:cs="Arial"/>
          <w:color w:val="000000"/>
          <w:sz w:val="16"/>
          <w:szCs w:val="20"/>
        </w:rPr>
      </w:pPr>
    </w:p>
    <w:p w14:paraId="301119AC" w14:textId="77777777" w:rsidR="003100DC" w:rsidRDefault="003100DC" w:rsidP="003100DC">
      <w:pPr>
        <w:autoSpaceDE w:val="0"/>
        <w:autoSpaceDN w:val="0"/>
        <w:adjustRightInd w:val="0"/>
        <w:rPr>
          <w:rFonts w:cs="Arial"/>
          <w:color w:val="000000"/>
          <w:sz w:val="16"/>
          <w:szCs w:val="20"/>
        </w:rPr>
      </w:pPr>
    </w:p>
    <w:p w14:paraId="1B12AD02" w14:textId="77777777" w:rsidR="003100DC" w:rsidRDefault="003100DC" w:rsidP="003100DC">
      <w:pPr>
        <w:autoSpaceDE w:val="0"/>
        <w:autoSpaceDN w:val="0"/>
        <w:adjustRightInd w:val="0"/>
        <w:rPr>
          <w:rFonts w:cs="Arial"/>
          <w:color w:val="000000"/>
          <w:sz w:val="16"/>
          <w:szCs w:val="20"/>
        </w:rPr>
      </w:pPr>
    </w:p>
    <w:p w14:paraId="3683F12E"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6C604618"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7EC8482D" w14:textId="77777777" w:rsidR="003100DC" w:rsidRDefault="003100DC" w:rsidP="00AA62BA">
            <w:pPr>
              <w:rPr>
                <w:rFonts w:cs="Arial"/>
                <w:sz w:val="16"/>
              </w:rPr>
            </w:pPr>
            <w:r>
              <w:rPr>
                <w:rFonts w:cs="Arial"/>
                <w:b/>
                <w:bCs/>
                <w:color w:val="000000"/>
                <w:sz w:val="16"/>
                <w:szCs w:val="20"/>
              </w:rPr>
              <w:t>5.1.1.3.4 Protección contra esfuerzos mecánicos</w:t>
            </w:r>
          </w:p>
        </w:tc>
        <w:tc>
          <w:tcPr>
            <w:tcW w:w="284" w:type="dxa"/>
            <w:tcBorders>
              <w:top w:val="nil"/>
              <w:left w:val="single" w:sz="4" w:space="0" w:color="auto"/>
              <w:bottom w:val="nil"/>
              <w:right w:val="single" w:sz="4" w:space="0" w:color="auto"/>
            </w:tcBorders>
          </w:tcPr>
          <w:p w14:paraId="6485D7B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DB15A93"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 xml:space="preserve">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w:t>
            </w:r>
            <w:proofErr w:type="spellStart"/>
            <w:r>
              <w:rPr>
                <w:rFonts w:cs="Arial"/>
                <w:color w:val="000000"/>
                <w:sz w:val="16"/>
                <w:szCs w:val="20"/>
              </w:rPr>
              <w:t>pasatubos</w:t>
            </w:r>
            <w:proofErr w:type="spellEnd"/>
            <w:r>
              <w:rPr>
                <w:rFonts w:cs="Arial"/>
                <w:color w:val="000000"/>
                <w:sz w:val="16"/>
                <w:szCs w:val="20"/>
              </w:rPr>
              <w:t xml:space="preserve"> sobresaldrá al menos 3 centímetros por el lado en que pudieran producirse golpes ocasionales, con el fin de proteger al tubo.</w:t>
            </w:r>
          </w:p>
          <w:p w14:paraId="17ECA41A" w14:textId="77777777" w:rsidR="003100DC" w:rsidRDefault="003100DC" w:rsidP="00AA62BA">
            <w:pPr>
              <w:rPr>
                <w:rFonts w:cs="Arial"/>
                <w:sz w:val="16"/>
              </w:rPr>
            </w:pPr>
            <w:r>
              <w:rPr>
                <w:rFonts w:cs="Arial"/>
                <w:sz w:val="16"/>
              </w:rPr>
              <w:t>Igualmente, si se produce un cambio de sentido, éste sobresaldrá como mínimo una longitud igual al diámetro de la tubería más 1 centímetro.</w:t>
            </w:r>
          </w:p>
        </w:tc>
      </w:tr>
      <w:tr w:rsidR="003100DC" w14:paraId="33869B5A" w14:textId="77777777" w:rsidTr="00AA62BA">
        <w:trPr>
          <w:cantSplit/>
          <w:trHeight w:val="39"/>
        </w:trPr>
        <w:tc>
          <w:tcPr>
            <w:tcW w:w="2267" w:type="dxa"/>
            <w:tcBorders>
              <w:top w:val="nil"/>
              <w:left w:val="single" w:sz="4" w:space="0" w:color="auto"/>
              <w:bottom w:val="nil"/>
              <w:right w:val="single" w:sz="4" w:space="0" w:color="auto"/>
            </w:tcBorders>
          </w:tcPr>
          <w:p w14:paraId="446DFFF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B01096F"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1D3C058" w14:textId="77777777" w:rsidR="003100DC" w:rsidRDefault="003100DC" w:rsidP="00AA62BA">
            <w:pPr>
              <w:autoSpaceDE w:val="0"/>
              <w:autoSpaceDN w:val="0"/>
              <w:adjustRightInd w:val="0"/>
              <w:rPr>
                <w:rFonts w:cs="Arial"/>
                <w:sz w:val="16"/>
              </w:rPr>
            </w:pPr>
            <w:r>
              <w:rPr>
                <w:rFonts w:cs="Arial"/>
                <w:color w:val="000000"/>
                <w:sz w:val="16"/>
                <w:szCs w:val="20"/>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3100DC" w14:paraId="26D8BD5A"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4E02AC0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78F763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5B61F3A" w14:textId="77777777" w:rsidR="003100DC" w:rsidRDefault="003100DC" w:rsidP="00AA62BA">
            <w:pPr>
              <w:rPr>
                <w:rFonts w:cs="Arial"/>
                <w:sz w:val="16"/>
              </w:rPr>
            </w:pPr>
            <w:r>
              <w:rPr>
                <w:rFonts w:cs="Arial"/>
                <w:color w:val="000000"/>
                <w:sz w:val="16"/>
                <w:szCs w:val="20"/>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14:paraId="63E4F1E5"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36F91DE"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6120D3FA" w14:textId="77777777" w:rsidR="003100DC" w:rsidRDefault="003100DC" w:rsidP="00AA62BA">
            <w:pPr>
              <w:rPr>
                <w:rFonts w:cs="Arial"/>
                <w:sz w:val="16"/>
              </w:rPr>
            </w:pPr>
            <w:r>
              <w:rPr>
                <w:rFonts w:cs="Arial"/>
                <w:b/>
                <w:bCs/>
                <w:color w:val="000000"/>
                <w:sz w:val="16"/>
                <w:szCs w:val="20"/>
              </w:rPr>
              <w:lastRenderedPageBreak/>
              <w:t>5.1.1.3.4 Protección contra esfuerzos mecánicos</w:t>
            </w:r>
          </w:p>
        </w:tc>
        <w:tc>
          <w:tcPr>
            <w:tcW w:w="284" w:type="dxa"/>
            <w:tcBorders>
              <w:top w:val="nil"/>
              <w:left w:val="single" w:sz="4" w:space="0" w:color="auto"/>
              <w:bottom w:val="nil"/>
              <w:right w:val="single" w:sz="4" w:space="0" w:color="auto"/>
            </w:tcBorders>
          </w:tcPr>
          <w:p w14:paraId="43710C5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2F33C5F"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 xml:space="preserve">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w:t>
            </w:r>
            <w:proofErr w:type="spellStart"/>
            <w:r>
              <w:rPr>
                <w:rFonts w:cs="Arial"/>
                <w:color w:val="000000"/>
                <w:sz w:val="16"/>
                <w:szCs w:val="20"/>
              </w:rPr>
              <w:t>pasatubos</w:t>
            </w:r>
            <w:proofErr w:type="spellEnd"/>
            <w:r>
              <w:rPr>
                <w:rFonts w:cs="Arial"/>
                <w:color w:val="000000"/>
                <w:sz w:val="16"/>
                <w:szCs w:val="20"/>
              </w:rPr>
              <w:t xml:space="preserve"> sobresaldrá al menos 3 centímetros por el lado en que pudieran producirse golpes ocasionales, con el fin de proteger al tubo.</w:t>
            </w:r>
          </w:p>
          <w:p w14:paraId="285FEF64" w14:textId="77777777" w:rsidR="003100DC" w:rsidRDefault="003100DC" w:rsidP="00AA62BA">
            <w:pPr>
              <w:rPr>
                <w:rFonts w:cs="Arial"/>
                <w:sz w:val="16"/>
              </w:rPr>
            </w:pPr>
            <w:r>
              <w:rPr>
                <w:rFonts w:cs="Arial"/>
                <w:sz w:val="16"/>
              </w:rPr>
              <w:t>Igualmente, si se produce un cambio de sentido, éste sobresaldrá como mínimo una longitud igual al diámetro de la tubería más 1 centímetro.</w:t>
            </w:r>
          </w:p>
        </w:tc>
      </w:tr>
      <w:tr w:rsidR="003100DC" w14:paraId="1108140C" w14:textId="77777777" w:rsidTr="00AA62BA">
        <w:trPr>
          <w:cantSplit/>
          <w:trHeight w:val="39"/>
        </w:trPr>
        <w:tc>
          <w:tcPr>
            <w:tcW w:w="2267" w:type="dxa"/>
            <w:tcBorders>
              <w:top w:val="nil"/>
              <w:left w:val="single" w:sz="4" w:space="0" w:color="auto"/>
              <w:bottom w:val="nil"/>
              <w:right w:val="single" w:sz="4" w:space="0" w:color="auto"/>
            </w:tcBorders>
          </w:tcPr>
          <w:p w14:paraId="6A3BB08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EEF7AA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440B262" w14:textId="77777777" w:rsidR="003100DC" w:rsidRDefault="003100DC" w:rsidP="00AA62BA">
            <w:pPr>
              <w:autoSpaceDE w:val="0"/>
              <w:autoSpaceDN w:val="0"/>
              <w:adjustRightInd w:val="0"/>
              <w:rPr>
                <w:rFonts w:cs="Arial"/>
                <w:sz w:val="16"/>
              </w:rPr>
            </w:pPr>
            <w:r>
              <w:rPr>
                <w:rFonts w:cs="Arial"/>
                <w:color w:val="000000"/>
                <w:sz w:val="16"/>
                <w:szCs w:val="20"/>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3100DC" w14:paraId="3A184558"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DF5DDE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C4F0D6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FC23FD9" w14:textId="77777777" w:rsidR="003100DC" w:rsidRDefault="003100DC" w:rsidP="00AA62BA">
            <w:pPr>
              <w:rPr>
                <w:rFonts w:cs="Arial"/>
                <w:sz w:val="16"/>
              </w:rPr>
            </w:pPr>
            <w:r>
              <w:rPr>
                <w:rFonts w:cs="Arial"/>
                <w:color w:val="000000"/>
                <w:sz w:val="16"/>
                <w:szCs w:val="20"/>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14:paraId="50290ED2"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1492DB1"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522A5D90" w14:textId="77777777" w:rsidR="003100DC" w:rsidRDefault="003100DC" w:rsidP="00AA62BA">
            <w:pPr>
              <w:rPr>
                <w:rFonts w:cs="Arial"/>
                <w:sz w:val="16"/>
              </w:rPr>
            </w:pPr>
            <w:r>
              <w:rPr>
                <w:rFonts w:cs="Arial"/>
                <w:b/>
                <w:bCs/>
                <w:color w:val="000000"/>
                <w:sz w:val="16"/>
                <w:szCs w:val="20"/>
              </w:rPr>
              <w:t>5.1.1.3.5 Protección contra ruidos</w:t>
            </w:r>
          </w:p>
        </w:tc>
        <w:tc>
          <w:tcPr>
            <w:tcW w:w="284" w:type="dxa"/>
            <w:tcBorders>
              <w:top w:val="nil"/>
              <w:left w:val="single" w:sz="4" w:space="0" w:color="auto"/>
              <w:bottom w:val="nil"/>
              <w:right w:val="single" w:sz="4" w:space="0" w:color="auto"/>
            </w:tcBorders>
          </w:tcPr>
          <w:p w14:paraId="3E543DE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0D75933"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Como normas generales a adoptar, sin perjuicio de lo que pueda establecer el DB HR al respecto, se adoptarán las siguientes:</w:t>
            </w:r>
          </w:p>
          <w:p w14:paraId="2085DFA8" w14:textId="77777777" w:rsidR="003100DC" w:rsidRDefault="003100DC" w:rsidP="00AA62BA">
            <w:pPr>
              <w:autoSpaceDE w:val="0"/>
              <w:autoSpaceDN w:val="0"/>
              <w:adjustRightInd w:val="0"/>
              <w:rPr>
                <w:rFonts w:cs="Arial"/>
                <w:color w:val="000000"/>
                <w:sz w:val="16"/>
                <w:szCs w:val="20"/>
              </w:rPr>
            </w:pPr>
          </w:p>
          <w:p w14:paraId="4AE1F99C" w14:textId="77777777" w:rsidR="003100DC" w:rsidRDefault="003100DC" w:rsidP="0055253C">
            <w:pPr>
              <w:numPr>
                <w:ilvl w:val="1"/>
                <w:numId w:val="28"/>
              </w:numPr>
              <w:autoSpaceDE w:val="0"/>
              <w:autoSpaceDN w:val="0"/>
              <w:adjustRightInd w:val="0"/>
              <w:rPr>
                <w:rFonts w:cs="Arial"/>
                <w:color w:val="000000"/>
                <w:sz w:val="16"/>
                <w:szCs w:val="20"/>
              </w:rPr>
            </w:pPr>
            <w:r>
              <w:rPr>
                <w:rFonts w:cs="Arial"/>
                <w:color w:val="000000"/>
                <w:sz w:val="16"/>
                <w:szCs w:val="20"/>
              </w:rPr>
              <w:t>los huecos o patinillos, tanto horizontales como verticales, por donde discurran las conducciones estarán situados en zonas comunes;</w:t>
            </w:r>
          </w:p>
          <w:p w14:paraId="5A31BDBF" w14:textId="77777777" w:rsidR="003100DC" w:rsidRDefault="003100DC" w:rsidP="0055253C">
            <w:pPr>
              <w:numPr>
                <w:ilvl w:val="1"/>
                <w:numId w:val="28"/>
              </w:numPr>
              <w:autoSpaceDE w:val="0"/>
              <w:autoSpaceDN w:val="0"/>
              <w:adjustRightInd w:val="0"/>
              <w:rPr>
                <w:rFonts w:cs="Arial"/>
                <w:sz w:val="16"/>
              </w:rPr>
            </w:pPr>
            <w:r>
              <w:rPr>
                <w:rFonts w:cs="Arial"/>
                <w:color w:val="000000"/>
                <w:sz w:val="16"/>
                <w:szCs w:val="20"/>
              </w:rPr>
              <w:t>a la salida de las bombas se instalarán conectores flexibles para atenuar la transmisión del ruido y las vibraciones a lo largo de la red de distribución. dichos conectores serán adecuados al tipo de tubo y al lugar de su instalación</w:t>
            </w:r>
          </w:p>
        </w:tc>
      </w:tr>
      <w:tr w:rsidR="003100DC" w14:paraId="242F4D82"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2F6AA8F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9E087B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5C225C2" w14:textId="77777777" w:rsidR="003100DC" w:rsidRDefault="003100DC" w:rsidP="00AA62BA">
            <w:pPr>
              <w:autoSpaceDE w:val="0"/>
              <w:autoSpaceDN w:val="0"/>
              <w:adjustRightInd w:val="0"/>
              <w:rPr>
                <w:rFonts w:cs="Arial"/>
                <w:sz w:val="16"/>
              </w:rPr>
            </w:pPr>
            <w:r>
              <w:rPr>
                <w:rFonts w:cs="Arial"/>
                <w:sz w:val="16"/>
              </w:rPr>
              <w:t xml:space="preserve">Los soportes y colgantes para tramos de la red interior con tubos metálicos que transporten el agua a velocidades de 1,5 a 2,0 m/s serán </w:t>
            </w:r>
            <w:proofErr w:type="spellStart"/>
            <w:r>
              <w:rPr>
                <w:rFonts w:cs="Arial"/>
                <w:sz w:val="16"/>
              </w:rPr>
              <w:t>antivibratorios</w:t>
            </w:r>
            <w:proofErr w:type="spellEnd"/>
            <w:r>
              <w:rPr>
                <w:rFonts w:cs="Arial"/>
                <w:sz w:val="16"/>
              </w:rPr>
              <w:t xml:space="preserve">. Igualmente, se utilizarán anclajes y guías flexibles </w:t>
            </w:r>
            <w:r>
              <w:rPr>
                <w:rFonts w:cs="Arial"/>
                <w:sz w:val="16"/>
                <w:szCs w:val="20"/>
              </w:rPr>
              <w:t>que vayan a estar rígidamente unidos a la estructura del edificio.</w:t>
            </w:r>
          </w:p>
        </w:tc>
      </w:tr>
    </w:tbl>
    <w:p w14:paraId="45BD3963"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09DE3B67" w14:textId="77777777" w:rsidTr="00AA62BA">
        <w:trPr>
          <w:cantSplit/>
          <w:trHeight w:val="205"/>
        </w:trPr>
        <w:tc>
          <w:tcPr>
            <w:tcW w:w="8978" w:type="dxa"/>
            <w:tcBorders>
              <w:top w:val="single" w:sz="4" w:space="0" w:color="auto"/>
              <w:left w:val="single" w:sz="4" w:space="0" w:color="auto"/>
              <w:bottom w:val="single" w:sz="4" w:space="0" w:color="auto"/>
            </w:tcBorders>
          </w:tcPr>
          <w:p w14:paraId="074F578C" w14:textId="77777777" w:rsidR="003100DC" w:rsidRDefault="003100DC" w:rsidP="00AA62BA">
            <w:pPr>
              <w:rPr>
                <w:rFonts w:cs="Arial"/>
                <w:sz w:val="16"/>
              </w:rPr>
            </w:pPr>
            <w:r>
              <w:rPr>
                <w:rFonts w:cs="Arial"/>
                <w:b/>
                <w:bCs/>
                <w:color w:val="000000"/>
                <w:sz w:val="16"/>
                <w:szCs w:val="20"/>
              </w:rPr>
              <w:t>5.1.1.4 Accesorios</w:t>
            </w:r>
          </w:p>
        </w:tc>
      </w:tr>
    </w:tbl>
    <w:p w14:paraId="2D9991F8" w14:textId="77777777" w:rsidR="003100DC" w:rsidRDefault="003100DC" w:rsidP="003100DC">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52286506"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7781AFBB" w14:textId="77777777" w:rsidR="003100DC" w:rsidRDefault="003100DC" w:rsidP="00AA62BA">
            <w:pPr>
              <w:rPr>
                <w:rFonts w:cs="Arial"/>
                <w:sz w:val="16"/>
              </w:rPr>
            </w:pPr>
            <w:r>
              <w:rPr>
                <w:rFonts w:cs="Arial"/>
                <w:b/>
                <w:bCs/>
                <w:color w:val="000000"/>
                <w:sz w:val="16"/>
                <w:szCs w:val="20"/>
              </w:rPr>
              <w:t>5.1.1.4.1 Grapas y abrazaderas</w:t>
            </w:r>
          </w:p>
        </w:tc>
        <w:tc>
          <w:tcPr>
            <w:tcW w:w="284" w:type="dxa"/>
            <w:tcBorders>
              <w:top w:val="nil"/>
              <w:left w:val="single" w:sz="4" w:space="0" w:color="auto"/>
              <w:bottom w:val="nil"/>
              <w:right w:val="single" w:sz="4" w:space="0" w:color="auto"/>
            </w:tcBorders>
          </w:tcPr>
          <w:p w14:paraId="453F949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3334D47" w14:textId="77777777" w:rsidR="003100DC" w:rsidRDefault="003100DC" w:rsidP="00AA62BA">
            <w:pPr>
              <w:rPr>
                <w:rFonts w:cs="Arial"/>
                <w:sz w:val="16"/>
              </w:rPr>
            </w:pPr>
            <w:r>
              <w:rPr>
                <w:rFonts w:cs="Arial"/>
                <w:color w:val="000000"/>
                <w:sz w:val="16"/>
                <w:szCs w:val="20"/>
              </w:rPr>
              <w:t>La colocación de grapas y abrazaderas para la fijación de los tubos a los paramentos se hará de forma tal que los tubos queden perfectamente alineados con dichos paramentos, guarden las distancias exigidas y no transmitan ruidos y/o vibraciones al edificio.</w:t>
            </w:r>
          </w:p>
        </w:tc>
      </w:tr>
      <w:tr w:rsidR="003100DC" w14:paraId="3AB2A33E" w14:textId="77777777" w:rsidTr="00AA62BA">
        <w:trPr>
          <w:cantSplit/>
          <w:trHeight w:val="39"/>
        </w:trPr>
        <w:tc>
          <w:tcPr>
            <w:tcW w:w="2267" w:type="dxa"/>
            <w:tcBorders>
              <w:top w:val="nil"/>
              <w:left w:val="single" w:sz="4" w:space="0" w:color="auto"/>
              <w:bottom w:val="nil"/>
              <w:right w:val="single" w:sz="4" w:space="0" w:color="auto"/>
            </w:tcBorders>
          </w:tcPr>
          <w:p w14:paraId="72B874E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96A17C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61E7D1D" w14:textId="77777777" w:rsidR="003100DC" w:rsidRDefault="003100DC" w:rsidP="00AA62BA">
            <w:pPr>
              <w:autoSpaceDE w:val="0"/>
              <w:autoSpaceDN w:val="0"/>
              <w:adjustRightInd w:val="0"/>
              <w:rPr>
                <w:rFonts w:cs="Arial"/>
                <w:sz w:val="16"/>
              </w:rPr>
            </w:pPr>
            <w:r>
              <w:rPr>
                <w:rFonts w:cs="Arial"/>
                <w:color w:val="000000"/>
                <w:sz w:val="16"/>
                <w:szCs w:val="20"/>
              </w:rPr>
              <w:t>El tipo de grapa o abrazadera será siempre de fácil montaje y desmontaje, así como aislante eléctrico.</w:t>
            </w:r>
          </w:p>
        </w:tc>
      </w:tr>
      <w:tr w:rsidR="003100DC" w14:paraId="3CA11DD1"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22D55F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047D9C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F7A29C3" w14:textId="77777777" w:rsidR="003100DC" w:rsidRDefault="003100DC" w:rsidP="00AA62BA">
            <w:pPr>
              <w:rPr>
                <w:rFonts w:cs="Arial"/>
                <w:sz w:val="16"/>
              </w:rPr>
            </w:pPr>
            <w:r>
              <w:rPr>
                <w:rFonts w:cs="Arial"/>
                <w:color w:val="000000"/>
                <w:sz w:val="16"/>
                <w:szCs w:val="20"/>
              </w:rPr>
              <w:t>Si la velocidad del tramo correspondiente es igual o superior a 2 m/s, se interpondrá un elemento de tipo elástico semirrígido entre la abrazadera y el tubo.</w:t>
            </w:r>
          </w:p>
        </w:tc>
      </w:tr>
    </w:tbl>
    <w:p w14:paraId="0C01BE0F"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DDC1078"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39E504D7" w14:textId="77777777" w:rsidR="003100DC" w:rsidRDefault="003100DC" w:rsidP="00AA62BA">
            <w:pPr>
              <w:rPr>
                <w:rFonts w:cs="Arial"/>
                <w:sz w:val="16"/>
              </w:rPr>
            </w:pPr>
            <w:r>
              <w:rPr>
                <w:rFonts w:cs="Arial"/>
                <w:b/>
                <w:bCs/>
                <w:color w:val="000000"/>
                <w:sz w:val="16"/>
                <w:szCs w:val="20"/>
              </w:rPr>
              <w:t>5.1.1.4.2 Soportes</w:t>
            </w:r>
          </w:p>
        </w:tc>
        <w:tc>
          <w:tcPr>
            <w:tcW w:w="284" w:type="dxa"/>
            <w:tcBorders>
              <w:top w:val="nil"/>
              <w:left w:val="single" w:sz="4" w:space="0" w:color="auto"/>
              <w:bottom w:val="nil"/>
              <w:right w:val="single" w:sz="4" w:space="0" w:color="auto"/>
            </w:tcBorders>
          </w:tcPr>
          <w:p w14:paraId="21F7793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DF1BC93" w14:textId="77777777" w:rsidR="003100DC" w:rsidRDefault="003100DC" w:rsidP="00AA62BA">
            <w:pPr>
              <w:rPr>
                <w:rFonts w:cs="Arial"/>
                <w:sz w:val="16"/>
              </w:rPr>
            </w:pPr>
            <w:r>
              <w:rPr>
                <w:rFonts w:cs="Arial"/>
                <w:color w:val="000000"/>
                <w:sz w:val="16"/>
                <w:szCs w:val="20"/>
              </w:rPr>
              <w:t>Se dispondrán soportes de manera que el peso de los tubos cargue sobre estos y nunca sobre los propios tubos o sus uniones.</w:t>
            </w:r>
          </w:p>
        </w:tc>
      </w:tr>
      <w:tr w:rsidR="003100DC" w14:paraId="4CC90291" w14:textId="77777777" w:rsidTr="00AA62BA">
        <w:trPr>
          <w:cantSplit/>
          <w:trHeight w:val="39"/>
        </w:trPr>
        <w:tc>
          <w:tcPr>
            <w:tcW w:w="2267" w:type="dxa"/>
            <w:tcBorders>
              <w:top w:val="nil"/>
              <w:left w:val="single" w:sz="4" w:space="0" w:color="auto"/>
              <w:bottom w:val="nil"/>
              <w:right w:val="single" w:sz="4" w:space="0" w:color="auto"/>
            </w:tcBorders>
          </w:tcPr>
          <w:p w14:paraId="6E70A6D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2BE028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E744005" w14:textId="77777777" w:rsidR="003100DC" w:rsidRDefault="003100DC" w:rsidP="00AA62BA">
            <w:pPr>
              <w:autoSpaceDE w:val="0"/>
              <w:autoSpaceDN w:val="0"/>
              <w:adjustRightInd w:val="0"/>
              <w:rPr>
                <w:rFonts w:cs="Arial"/>
                <w:sz w:val="16"/>
              </w:rPr>
            </w:pPr>
            <w:r>
              <w:rPr>
                <w:rFonts w:cs="Arial"/>
                <w:color w:val="000000"/>
                <w:sz w:val="16"/>
                <w:szCs w:val="20"/>
              </w:rPr>
              <w:t>No podrán anclarse en ningún elemento de tipo estructural, salvo que en determinadas ocasiones no sea posible otra solución, para lo cual se adoptarán las medidas preventivas necesarias. La longitud de empotramiento será tal que garantice una perfecta fijación de la red sin posibles desprendimientos.</w:t>
            </w:r>
          </w:p>
        </w:tc>
      </w:tr>
      <w:tr w:rsidR="003100DC" w14:paraId="0F384088" w14:textId="77777777" w:rsidTr="00AA62BA">
        <w:trPr>
          <w:cantSplit/>
          <w:trHeight w:val="39"/>
        </w:trPr>
        <w:tc>
          <w:tcPr>
            <w:tcW w:w="2267" w:type="dxa"/>
            <w:tcBorders>
              <w:top w:val="nil"/>
              <w:left w:val="single" w:sz="4" w:space="0" w:color="auto"/>
              <w:bottom w:val="nil"/>
              <w:right w:val="single" w:sz="4" w:space="0" w:color="auto"/>
            </w:tcBorders>
          </w:tcPr>
          <w:p w14:paraId="56744D2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6C131F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CA6347B" w14:textId="77777777" w:rsidR="003100DC" w:rsidRDefault="003100DC" w:rsidP="00AA62BA">
            <w:pPr>
              <w:rPr>
                <w:rFonts w:cs="Arial"/>
                <w:sz w:val="16"/>
              </w:rPr>
            </w:pPr>
            <w:r>
              <w:rPr>
                <w:rFonts w:cs="Arial"/>
                <w:color w:val="000000"/>
                <w:sz w:val="16"/>
                <w:szCs w:val="20"/>
              </w:rPr>
              <w:t>De igual forma que para las grapas y abrazaderas se interpondrá un elemento elástico en los mismos casos, incluso cuando se trate de soportes que agrupan varios tubos.</w:t>
            </w:r>
          </w:p>
        </w:tc>
      </w:tr>
      <w:tr w:rsidR="003100DC" w14:paraId="749B319D"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C105FD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B38E0E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018705A" w14:textId="77777777" w:rsidR="003100DC" w:rsidRDefault="003100DC" w:rsidP="00AA62BA">
            <w:pPr>
              <w:rPr>
                <w:rFonts w:cs="Arial"/>
                <w:sz w:val="16"/>
              </w:rPr>
            </w:pPr>
            <w:r>
              <w:rPr>
                <w:rFonts w:cs="Arial"/>
                <w:color w:val="000000"/>
                <w:sz w:val="16"/>
                <w:szCs w:val="20"/>
              </w:rPr>
              <w:t>La máxima separación que habrá entre soportes dependerá del tipo de tubería, de su diámetro y de su posición en la instalación.</w:t>
            </w:r>
          </w:p>
        </w:tc>
      </w:tr>
    </w:tbl>
    <w:p w14:paraId="00CB5D15"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71A568BC" w14:textId="77777777" w:rsidTr="00AA62BA">
        <w:trPr>
          <w:cantSplit/>
          <w:trHeight w:val="205"/>
        </w:trPr>
        <w:tc>
          <w:tcPr>
            <w:tcW w:w="8978" w:type="dxa"/>
            <w:tcBorders>
              <w:top w:val="single" w:sz="4" w:space="0" w:color="auto"/>
              <w:left w:val="single" w:sz="4" w:space="0" w:color="auto"/>
              <w:bottom w:val="single" w:sz="4" w:space="0" w:color="auto"/>
            </w:tcBorders>
          </w:tcPr>
          <w:p w14:paraId="14BEAAA6" w14:textId="77777777" w:rsidR="003100DC" w:rsidRDefault="003100DC" w:rsidP="00AA62BA">
            <w:pPr>
              <w:rPr>
                <w:rFonts w:cs="Arial"/>
                <w:sz w:val="16"/>
              </w:rPr>
            </w:pPr>
            <w:r>
              <w:rPr>
                <w:rFonts w:cs="Arial"/>
                <w:b/>
                <w:bCs/>
                <w:color w:val="000000"/>
                <w:sz w:val="16"/>
                <w:szCs w:val="20"/>
              </w:rPr>
              <w:t>5.1.2 Ejecución de los sistemas de medición del consumo. Contadores</w:t>
            </w:r>
          </w:p>
        </w:tc>
      </w:tr>
    </w:tbl>
    <w:p w14:paraId="71AFF61C" w14:textId="77777777" w:rsidR="003100DC" w:rsidRDefault="003100DC" w:rsidP="003100DC">
      <w:pPr>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861D284"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0681715C" w14:textId="77777777" w:rsidR="003100DC" w:rsidRDefault="003100DC" w:rsidP="00AA62BA">
            <w:pPr>
              <w:rPr>
                <w:rFonts w:cs="Arial"/>
                <w:sz w:val="16"/>
              </w:rPr>
            </w:pPr>
            <w:r>
              <w:rPr>
                <w:rFonts w:cs="Arial"/>
                <w:b/>
                <w:bCs/>
                <w:color w:val="000000"/>
                <w:sz w:val="16"/>
                <w:szCs w:val="20"/>
              </w:rPr>
              <w:t>5.1.2.1 Alojamiento del contador general</w:t>
            </w:r>
          </w:p>
        </w:tc>
        <w:tc>
          <w:tcPr>
            <w:tcW w:w="284" w:type="dxa"/>
            <w:tcBorders>
              <w:top w:val="nil"/>
              <w:left w:val="single" w:sz="4" w:space="0" w:color="auto"/>
              <w:bottom w:val="nil"/>
              <w:right w:val="single" w:sz="4" w:space="0" w:color="auto"/>
            </w:tcBorders>
          </w:tcPr>
          <w:p w14:paraId="2EE67A2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AE96962"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La cámara o arqueta de alojamiento estará construida de tal forma que una fuga de agua en la instalación no afecte al resto del edificio. A tal fin, estará impermeabilizada y contará con un desagüe en su piso o fondo que garantice la evacuación del caudal de agua máximo previsto en la acometida.</w:t>
            </w:r>
          </w:p>
          <w:p w14:paraId="477CC36C" w14:textId="77777777" w:rsidR="003100DC" w:rsidRDefault="003100DC" w:rsidP="00AA62BA">
            <w:pPr>
              <w:rPr>
                <w:rFonts w:cs="Arial"/>
                <w:sz w:val="16"/>
              </w:rPr>
            </w:pPr>
            <w:r>
              <w:rPr>
                <w:rFonts w:cs="Arial"/>
                <w:color w:val="000000"/>
                <w:sz w:val="16"/>
                <w:szCs w:val="20"/>
              </w:rPr>
              <w:t xml:space="preserve">El desagüe lo conformará un sumidero de tipo </w:t>
            </w:r>
            <w:proofErr w:type="spellStart"/>
            <w:r>
              <w:rPr>
                <w:rFonts w:cs="Arial"/>
                <w:color w:val="000000"/>
                <w:sz w:val="16"/>
                <w:szCs w:val="20"/>
              </w:rPr>
              <w:t>sifónico</w:t>
            </w:r>
            <w:proofErr w:type="spellEnd"/>
            <w:r>
              <w:rPr>
                <w:rFonts w:cs="Arial"/>
                <w:color w:val="000000"/>
                <w:sz w:val="16"/>
                <w:szCs w:val="20"/>
              </w:rPr>
              <w:t xml:space="preserve"> provisto de rejilla de acero inoxidable recibida en la superficie de dicho fondo o piso. El vertido se hará a la red de saneamiento general del edificio, si ésta es capaz para absorber dicho caudal, y si no lo fuese, se hará directamente a la red pública de alcantarillado.</w:t>
            </w:r>
          </w:p>
        </w:tc>
      </w:tr>
      <w:tr w:rsidR="003100DC" w14:paraId="0D8B9D6D" w14:textId="77777777" w:rsidTr="00AA62BA">
        <w:trPr>
          <w:cantSplit/>
          <w:trHeight w:val="39"/>
        </w:trPr>
        <w:tc>
          <w:tcPr>
            <w:tcW w:w="2267" w:type="dxa"/>
            <w:tcBorders>
              <w:top w:val="nil"/>
              <w:left w:val="single" w:sz="4" w:space="0" w:color="auto"/>
              <w:bottom w:val="nil"/>
              <w:right w:val="single" w:sz="4" w:space="0" w:color="auto"/>
            </w:tcBorders>
          </w:tcPr>
          <w:p w14:paraId="7BD5C1F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27FA49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5D9BF46" w14:textId="77777777" w:rsidR="003100DC" w:rsidRDefault="003100DC" w:rsidP="00AA62BA">
            <w:pPr>
              <w:autoSpaceDE w:val="0"/>
              <w:autoSpaceDN w:val="0"/>
              <w:adjustRightInd w:val="0"/>
              <w:rPr>
                <w:rFonts w:cs="Arial"/>
                <w:sz w:val="16"/>
              </w:rPr>
            </w:pPr>
            <w:r>
              <w:rPr>
                <w:rFonts w:cs="Arial"/>
                <w:color w:val="000000"/>
                <w:sz w:val="16"/>
                <w:szCs w:val="20"/>
              </w:rPr>
              <w:t>Las superficies interiores de la cámara o arqueta, cuando ésta se realice “in situ”, se terminarán adecuadamente mediante un enfoscado, bruñido y fratasado, sin esquinas en el fondo, que a su vez tendrá la pendiente adecuada hacia el sumidero. Si la misma fuera prefabricada cumplirá los mismos requisitos de forma general.</w:t>
            </w:r>
          </w:p>
        </w:tc>
      </w:tr>
      <w:tr w:rsidR="003100DC" w14:paraId="52953EF7" w14:textId="77777777" w:rsidTr="00AA62BA">
        <w:trPr>
          <w:cantSplit/>
          <w:trHeight w:val="39"/>
        </w:trPr>
        <w:tc>
          <w:tcPr>
            <w:tcW w:w="2267" w:type="dxa"/>
            <w:tcBorders>
              <w:top w:val="nil"/>
              <w:left w:val="single" w:sz="4" w:space="0" w:color="auto"/>
              <w:bottom w:val="nil"/>
              <w:right w:val="single" w:sz="4" w:space="0" w:color="auto"/>
            </w:tcBorders>
          </w:tcPr>
          <w:p w14:paraId="40230C8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BA47E2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08828E3" w14:textId="77777777" w:rsidR="003100DC" w:rsidRDefault="003100DC" w:rsidP="00AA62BA">
            <w:pPr>
              <w:rPr>
                <w:rFonts w:cs="Arial"/>
                <w:sz w:val="16"/>
              </w:rPr>
            </w:pPr>
            <w:r>
              <w:rPr>
                <w:rFonts w:cs="Arial"/>
                <w:color w:val="000000"/>
                <w:sz w:val="16"/>
                <w:szCs w:val="20"/>
              </w:rPr>
              <w:t>En cualquier caso, contará con la pre-instalación adecuada para una conexión de envío de señales para la lectura a distancia del contador.</w:t>
            </w:r>
          </w:p>
        </w:tc>
      </w:tr>
      <w:tr w:rsidR="003100DC" w14:paraId="515C89A7"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429D73E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D744D8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1CEB0AB" w14:textId="77777777" w:rsidR="003100DC" w:rsidRDefault="003100DC" w:rsidP="00AA62BA">
            <w:pPr>
              <w:rPr>
                <w:rFonts w:cs="Arial"/>
                <w:sz w:val="16"/>
              </w:rPr>
            </w:pPr>
            <w:r>
              <w:rPr>
                <w:rFonts w:cs="Arial"/>
                <w:color w:val="000000"/>
                <w:sz w:val="16"/>
                <w:szCs w:val="20"/>
              </w:rPr>
              <w:t>Estarán cerradas con puertas capaces de resistir adecuadamente tanto la acción de la intemperie como posibles esfuerzos mecánicos derivados de su utilización y situación. En las mismas, se practicarán aberturas fijas, taladros o rejillas, que posibiliten la necesaria ventilación de la cámara. Irán provistas de cerradura y llave, para impedir la manipulación por personas no autorizadas, tanto del contador como de sus llaves.</w:t>
            </w:r>
          </w:p>
        </w:tc>
      </w:tr>
    </w:tbl>
    <w:p w14:paraId="6619BD55"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808C2AE" w14:textId="77777777" w:rsidTr="00AA62BA">
        <w:trPr>
          <w:cantSplit/>
          <w:trHeight w:val="487"/>
        </w:trPr>
        <w:tc>
          <w:tcPr>
            <w:tcW w:w="2267" w:type="dxa"/>
            <w:tcBorders>
              <w:top w:val="single" w:sz="4" w:space="0" w:color="auto"/>
              <w:left w:val="single" w:sz="4" w:space="0" w:color="auto"/>
              <w:bottom w:val="single" w:sz="4" w:space="0" w:color="auto"/>
              <w:right w:val="single" w:sz="4" w:space="0" w:color="auto"/>
            </w:tcBorders>
          </w:tcPr>
          <w:p w14:paraId="048154C7" w14:textId="77777777" w:rsidR="003100DC" w:rsidRDefault="003100DC" w:rsidP="00AA62BA">
            <w:pPr>
              <w:rPr>
                <w:rFonts w:cs="Arial"/>
                <w:sz w:val="16"/>
              </w:rPr>
            </w:pPr>
            <w:r>
              <w:rPr>
                <w:rFonts w:cs="Arial"/>
                <w:b/>
                <w:bCs/>
                <w:color w:val="000000"/>
                <w:sz w:val="16"/>
                <w:szCs w:val="20"/>
              </w:rPr>
              <w:t>5.1.2.2 Contadores individuales aislados</w:t>
            </w:r>
          </w:p>
        </w:tc>
        <w:tc>
          <w:tcPr>
            <w:tcW w:w="284" w:type="dxa"/>
            <w:tcBorders>
              <w:top w:val="nil"/>
              <w:left w:val="single" w:sz="4" w:space="0" w:color="auto"/>
              <w:bottom w:val="nil"/>
              <w:right w:val="single" w:sz="4" w:space="0" w:color="auto"/>
            </w:tcBorders>
          </w:tcPr>
          <w:p w14:paraId="709E032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8ECA79E"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Se alojarán en cámara, arqueta o armario según las distintas posibilidades de instalación y cumpliendo los requisitos establecidos en el apartado anterior en cuanto a sus condiciones de ejecución.</w:t>
            </w:r>
          </w:p>
          <w:p w14:paraId="29E7432C" w14:textId="77777777" w:rsidR="003100DC" w:rsidRDefault="003100DC" w:rsidP="00AA62BA">
            <w:pPr>
              <w:rPr>
                <w:rFonts w:cs="Arial"/>
                <w:sz w:val="16"/>
              </w:rPr>
            </w:pPr>
            <w:r>
              <w:rPr>
                <w:rFonts w:cs="Arial"/>
                <w:sz w:val="16"/>
              </w:rPr>
              <w:t>En cualquier caso este alojamiento dispondrá de desagüe capaz para el caudal máximo contenido en este tramo de la instalación, conectado, o bien a la red general de evacuación del edificio, o bien con una red independiente que recoja todos ellos y la conecte con dicha red general.</w:t>
            </w:r>
          </w:p>
        </w:tc>
      </w:tr>
    </w:tbl>
    <w:p w14:paraId="732162ED"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56B54F2B" w14:textId="77777777" w:rsidTr="00AA62BA">
        <w:trPr>
          <w:cantSplit/>
          <w:trHeight w:val="205"/>
        </w:trPr>
        <w:tc>
          <w:tcPr>
            <w:tcW w:w="8978" w:type="dxa"/>
            <w:tcBorders>
              <w:top w:val="single" w:sz="4" w:space="0" w:color="auto"/>
              <w:left w:val="single" w:sz="4" w:space="0" w:color="auto"/>
              <w:bottom w:val="single" w:sz="4" w:space="0" w:color="auto"/>
            </w:tcBorders>
          </w:tcPr>
          <w:p w14:paraId="62DD1681" w14:textId="77777777" w:rsidR="003100DC" w:rsidRDefault="003100DC" w:rsidP="00AA62BA">
            <w:pPr>
              <w:rPr>
                <w:rFonts w:cs="Arial"/>
                <w:sz w:val="16"/>
              </w:rPr>
            </w:pPr>
            <w:r>
              <w:rPr>
                <w:rFonts w:cs="Arial"/>
                <w:b/>
                <w:bCs/>
                <w:color w:val="000000"/>
                <w:sz w:val="16"/>
                <w:szCs w:val="20"/>
              </w:rPr>
              <w:t>5.1.3 Ejecución de los sistemas de control de la presión</w:t>
            </w:r>
          </w:p>
        </w:tc>
      </w:tr>
    </w:tbl>
    <w:p w14:paraId="04AB0B94"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481FD863" w14:textId="77777777" w:rsidTr="00AA62BA">
        <w:trPr>
          <w:cantSplit/>
          <w:trHeight w:val="205"/>
        </w:trPr>
        <w:tc>
          <w:tcPr>
            <w:tcW w:w="8978" w:type="dxa"/>
            <w:tcBorders>
              <w:top w:val="single" w:sz="4" w:space="0" w:color="auto"/>
              <w:left w:val="single" w:sz="4" w:space="0" w:color="auto"/>
              <w:bottom w:val="single" w:sz="4" w:space="0" w:color="auto"/>
            </w:tcBorders>
          </w:tcPr>
          <w:p w14:paraId="30E7CFE9" w14:textId="77777777" w:rsidR="003100DC" w:rsidRDefault="003100DC" w:rsidP="00AA62BA">
            <w:pPr>
              <w:rPr>
                <w:rFonts w:cs="Arial"/>
                <w:sz w:val="16"/>
              </w:rPr>
            </w:pPr>
            <w:r>
              <w:rPr>
                <w:rFonts w:cs="Arial"/>
                <w:b/>
                <w:bCs/>
                <w:color w:val="000000"/>
                <w:sz w:val="16"/>
                <w:szCs w:val="20"/>
              </w:rPr>
              <w:t>5.1.3.1 Montaje del grupo de sobreelevación</w:t>
            </w:r>
          </w:p>
        </w:tc>
      </w:tr>
    </w:tbl>
    <w:p w14:paraId="08BD3765"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0C2CD12"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5E02C09B" w14:textId="77777777" w:rsidR="003100DC" w:rsidRDefault="003100DC" w:rsidP="00AA62BA">
            <w:pPr>
              <w:rPr>
                <w:rFonts w:cs="Arial"/>
                <w:sz w:val="16"/>
              </w:rPr>
            </w:pPr>
            <w:r>
              <w:rPr>
                <w:rFonts w:cs="Arial"/>
                <w:b/>
                <w:bCs/>
                <w:color w:val="000000"/>
                <w:sz w:val="16"/>
                <w:szCs w:val="20"/>
              </w:rPr>
              <w:t>5.1.3.1.1 Depósito auxiliar de alimentación</w:t>
            </w:r>
          </w:p>
        </w:tc>
        <w:tc>
          <w:tcPr>
            <w:tcW w:w="284" w:type="dxa"/>
            <w:tcBorders>
              <w:top w:val="nil"/>
              <w:left w:val="single" w:sz="4" w:space="0" w:color="auto"/>
              <w:bottom w:val="nil"/>
              <w:right w:val="single" w:sz="4" w:space="0" w:color="auto"/>
            </w:tcBorders>
          </w:tcPr>
          <w:p w14:paraId="2AA3ECE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DC31CCC"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En estos depósitos el agua de consumo humano podrá ser almacenada bajo las siguientes premisas:</w:t>
            </w:r>
          </w:p>
          <w:p w14:paraId="7134ACA0" w14:textId="77777777" w:rsidR="003100DC" w:rsidRDefault="003100DC" w:rsidP="00AA62BA">
            <w:pPr>
              <w:autoSpaceDE w:val="0"/>
              <w:autoSpaceDN w:val="0"/>
              <w:adjustRightInd w:val="0"/>
              <w:rPr>
                <w:rFonts w:cs="Arial"/>
                <w:color w:val="000000"/>
                <w:sz w:val="16"/>
                <w:szCs w:val="20"/>
              </w:rPr>
            </w:pPr>
          </w:p>
          <w:p w14:paraId="0CCF7355" w14:textId="77777777" w:rsidR="003100DC" w:rsidRDefault="003100DC" w:rsidP="0055253C">
            <w:pPr>
              <w:numPr>
                <w:ilvl w:val="1"/>
                <w:numId w:val="29"/>
              </w:numPr>
              <w:autoSpaceDE w:val="0"/>
              <w:autoSpaceDN w:val="0"/>
              <w:adjustRightInd w:val="0"/>
              <w:rPr>
                <w:rFonts w:cs="Arial"/>
                <w:color w:val="000000"/>
                <w:sz w:val="16"/>
                <w:szCs w:val="20"/>
              </w:rPr>
            </w:pPr>
            <w:r>
              <w:rPr>
                <w:rFonts w:cs="Arial"/>
                <w:color w:val="000000"/>
                <w:sz w:val="16"/>
                <w:szCs w:val="20"/>
              </w:rPr>
              <w:t>el depósito habrá de estar fácilmente accesible y ser fácil de limpiar. Contará en cualquier caso con tapa y esta ha de estar asegurada contra deslizamiento y disponer en la zona más alta de suficiente ventilación y aireación;</w:t>
            </w:r>
          </w:p>
          <w:p w14:paraId="0D884B70" w14:textId="77777777" w:rsidR="003100DC" w:rsidRDefault="003100DC" w:rsidP="0055253C">
            <w:pPr>
              <w:numPr>
                <w:ilvl w:val="1"/>
                <w:numId w:val="29"/>
              </w:numPr>
              <w:autoSpaceDE w:val="0"/>
              <w:autoSpaceDN w:val="0"/>
              <w:adjustRightInd w:val="0"/>
              <w:rPr>
                <w:rFonts w:cs="Arial"/>
                <w:sz w:val="16"/>
              </w:rPr>
            </w:pPr>
            <w:r>
              <w:rPr>
                <w:rFonts w:cs="Arial"/>
                <w:color w:val="000000"/>
                <w:sz w:val="16"/>
                <w:szCs w:val="20"/>
              </w:rPr>
              <w:t>Habrá que asegurar todas las uniones con la atmósfera contra la entrada de animales e inmisiones nocivas con dispositivos eficaces tales como tamices de trama densa para ventilación y aireación, sifón para el rebosado.</w:t>
            </w:r>
          </w:p>
        </w:tc>
      </w:tr>
      <w:tr w:rsidR="003100DC" w14:paraId="7306132D" w14:textId="77777777" w:rsidTr="00AA62BA">
        <w:trPr>
          <w:cantSplit/>
          <w:trHeight w:val="39"/>
        </w:trPr>
        <w:tc>
          <w:tcPr>
            <w:tcW w:w="2267" w:type="dxa"/>
            <w:tcBorders>
              <w:top w:val="nil"/>
              <w:left w:val="single" w:sz="4" w:space="0" w:color="auto"/>
              <w:bottom w:val="nil"/>
              <w:right w:val="single" w:sz="4" w:space="0" w:color="auto"/>
            </w:tcBorders>
          </w:tcPr>
          <w:p w14:paraId="0C420D0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CFA5EB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C1093E3" w14:textId="77777777" w:rsidR="003100DC" w:rsidRDefault="003100DC" w:rsidP="00AA62BA">
            <w:pPr>
              <w:rPr>
                <w:rFonts w:cs="Arial"/>
                <w:sz w:val="16"/>
              </w:rPr>
            </w:pPr>
            <w:r>
              <w:rPr>
                <w:rFonts w:cs="Arial"/>
                <w:color w:val="000000"/>
                <w:sz w:val="16"/>
                <w:szCs w:val="20"/>
              </w:rPr>
              <w:t>En cuanto a su construcción, será capaz de resistir las cargas previstas debidas al agua contenida más las debidas a la sobrepresión de la red si es el caso.</w:t>
            </w:r>
          </w:p>
        </w:tc>
      </w:tr>
      <w:tr w:rsidR="003100DC" w14:paraId="4B08DD69" w14:textId="77777777" w:rsidTr="00AA62BA">
        <w:trPr>
          <w:cantSplit/>
          <w:trHeight w:val="39"/>
        </w:trPr>
        <w:tc>
          <w:tcPr>
            <w:tcW w:w="2267" w:type="dxa"/>
            <w:tcBorders>
              <w:top w:val="nil"/>
              <w:left w:val="single" w:sz="4" w:space="0" w:color="auto"/>
              <w:bottom w:val="nil"/>
              <w:right w:val="single" w:sz="4" w:space="0" w:color="auto"/>
            </w:tcBorders>
          </w:tcPr>
          <w:p w14:paraId="4B1A898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41AD45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450CE58" w14:textId="77777777" w:rsidR="003100DC" w:rsidRDefault="003100DC" w:rsidP="00AA62BA">
            <w:pPr>
              <w:rPr>
                <w:rFonts w:cs="Arial"/>
                <w:sz w:val="16"/>
              </w:rPr>
            </w:pPr>
            <w:r>
              <w:rPr>
                <w:rFonts w:cs="Arial"/>
                <w:color w:val="000000"/>
                <w:sz w:val="16"/>
                <w:szCs w:val="20"/>
              </w:rPr>
              <w:t>Estarán, en todos los casos, provistos de un rebosadero, considerando las disposiciones contra retorno del agua especificadas en el punto 3.3.</w:t>
            </w:r>
          </w:p>
        </w:tc>
      </w:tr>
      <w:tr w:rsidR="003100DC" w14:paraId="69E463E2" w14:textId="77777777" w:rsidTr="00AA62BA">
        <w:trPr>
          <w:cantSplit/>
          <w:trHeight w:val="39"/>
        </w:trPr>
        <w:tc>
          <w:tcPr>
            <w:tcW w:w="2267" w:type="dxa"/>
            <w:tcBorders>
              <w:top w:val="nil"/>
              <w:left w:val="single" w:sz="4" w:space="0" w:color="auto"/>
              <w:bottom w:val="nil"/>
              <w:right w:val="single" w:sz="4" w:space="0" w:color="auto"/>
            </w:tcBorders>
          </w:tcPr>
          <w:p w14:paraId="2E22DE0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AABDCE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E464C27" w14:textId="77777777" w:rsidR="003100DC" w:rsidRDefault="003100DC" w:rsidP="00AA62BA">
            <w:pPr>
              <w:rPr>
                <w:rFonts w:cs="Arial"/>
                <w:sz w:val="16"/>
              </w:rPr>
            </w:pPr>
            <w:r>
              <w:rPr>
                <w:rFonts w:cs="Arial"/>
                <w:color w:val="000000"/>
                <w:sz w:val="16"/>
                <w:szCs w:val="20"/>
              </w:rPr>
              <w:t>Se dispondrá, en la tubería de alimentación al depósito de uno o varios dispositivos de cierre para evitar que el nivel de llenado del mismo supere el máximo previsto. Dichos dispositivos serán válvulas pilotadas. En el caso de existir exceso de presión habrá de interponerse, antes de dichas válvulas, una que limite dicha presión con el fin de no producir el deterioro de las anteriores.</w:t>
            </w:r>
          </w:p>
        </w:tc>
      </w:tr>
      <w:tr w:rsidR="003100DC" w14:paraId="731CC447" w14:textId="77777777" w:rsidTr="00AA62BA">
        <w:trPr>
          <w:cantSplit/>
          <w:trHeight w:val="39"/>
        </w:trPr>
        <w:tc>
          <w:tcPr>
            <w:tcW w:w="2267" w:type="dxa"/>
            <w:tcBorders>
              <w:top w:val="nil"/>
              <w:left w:val="single" w:sz="4" w:space="0" w:color="auto"/>
              <w:bottom w:val="nil"/>
              <w:right w:val="single" w:sz="4" w:space="0" w:color="auto"/>
            </w:tcBorders>
          </w:tcPr>
          <w:p w14:paraId="79D8CEB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D7EEE6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98C36BD" w14:textId="77777777" w:rsidR="003100DC" w:rsidRDefault="003100DC" w:rsidP="00AA62BA">
            <w:pPr>
              <w:rPr>
                <w:rFonts w:cs="Arial"/>
                <w:sz w:val="16"/>
              </w:rPr>
            </w:pPr>
            <w:r>
              <w:rPr>
                <w:rFonts w:cs="Arial"/>
                <w:color w:val="000000"/>
                <w:sz w:val="16"/>
                <w:szCs w:val="20"/>
              </w:rPr>
              <w:t xml:space="preserve">La centralita de maniobra y control del equipo dispondrá de un </w:t>
            </w:r>
            <w:proofErr w:type="spellStart"/>
            <w:r>
              <w:rPr>
                <w:rFonts w:cs="Arial"/>
                <w:color w:val="000000"/>
                <w:sz w:val="16"/>
                <w:szCs w:val="20"/>
              </w:rPr>
              <w:t>hidronivel</w:t>
            </w:r>
            <w:proofErr w:type="spellEnd"/>
            <w:r>
              <w:rPr>
                <w:rFonts w:cs="Arial"/>
                <w:color w:val="000000"/>
                <w:sz w:val="16"/>
                <w:szCs w:val="20"/>
              </w:rPr>
              <w:t xml:space="preserve"> de protección para impedir el funcionamiento de las bombas con bajo nivel de agua.</w:t>
            </w:r>
          </w:p>
        </w:tc>
      </w:tr>
      <w:tr w:rsidR="003100DC" w14:paraId="086FB777"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31A2CCE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D9BB68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9B60F24" w14:textId="77777777" w:rsidR="003100DC" w:rsidRDefault="003100DC" w:rsidP="00AA62BA">
            <w:pPr>
              <w:rPr>
                <w:rFonts w:cs="Arial"/>
                <w:sz w:val="16"/>
              </w:rPr>
            </w:pPr>
            <w:r>
              <w:rPr>
                <w:rFonts w:cs="Arial"/>
                <w:color w:val="000000"/>
                <w:sz w:val="16"/>
                <w:szCs w:val="20"/>
              </w:rPr>
              <w:t>Se dispondrá de los mecanismos necesarios que permitan la fácil evacuación del agua contenida en el depósito, para facilitar su mantenimiento y limpieza. Así mismo, se construirán y conectarán de manera que el agua se renueve por su propio modo de funcionamiento evitando siempre la existencia de agua estancada.</w:t>
            </w:r>
          </w:p>
        </w:tc>
      </w:tr>
    </w:tbl>
    <w:p w14:paraId="40DE0C79"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9B596A4"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2191594C" w14:textId="77777777" w:rsidR="003100DC" w:rsidRDefault="003100DC" w:rsidP="00AA62BA">
            <w:pPr>
              <w:rPr>
                <w:rFonts w:cs="Arial"/>
                <w:sz w:val="16"/>
              </w:rPr>
            </w:pPr>
            <w:r>
              <w:rPr>
                <w:rFonts w:cs="Arial"/>
                <w:b/>
                <w:bCs/>
                <w:color w:val="000000"/>
                <w:sz w:val="16"/>
                <w:szCs w:val="20"/>
              </w:rPr>
              <w:t>5.1.3.1.2 Bombas</w:t>
            </w:r>
          </w:p>
        </w:tc>
        <w:tc>
          <w:tcPr>
            <w:tcW w:w="284" w:type="dxa"/>
            <w:tcBorders>
              <w:top w:val="nil"/>
              <w:left w:val="single" w:sz="4" w:space="0" w:color="auto"/>
              <w:bottom w:val="nil"/>
              <w:right w:val="single" w:sz="4" w:space="0" w:color="auto"/>
            </w:tcBorders>
          </w:tcPr>
          <w:p w14:paraId="601B7C3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9785DDD" w14:textId="77777777" w:rsidR="003100DC" w:rsidRDefault="003100DC" w:rsidP="00AA62BA">
            <w:pPr>
              <w:autoSpaceDE w:val="0"/>
              <w:autoSpaceDN w:val="0"/>
              <w:adjustRightInd w:val="0"/>
              <w:rPr>
                <w:rFonts w:cs="Arial"/>
                <w:sz w:val="16"/>
              </w:rPr>
            </w:pPr>
            <w:r>
              <w:rPr>
                <w:rFonts w:cs="Arial"/>
                <w:color w:val="000000"/>
                <w:sz w:val="16"/>
                <w:szCs w:val="20"/>
              </w:rPr>
              <w:t xml:space="preserve">Se montarán sobre bancada de hormigón u otro tipo de material que garantice la suficiente masa e inercia al conjunto e impida la transmisión de ruidos y vibraciones al edificio. Entre la bomba y la bancada irán, además interpuestos elementos </w:t>
            </w:r>
            <w:proofErr w:type="spellStart"/>
            <w:r>
              <w:rPr>
                <w:rFonts w:cs="Arial"/>
                <w:color w:val="000000"/>
                <w:sz w:val="16"/>
                <w:szCs w:val="20"/>
              </w:rPr>
              <w:t>antivibratorios</w:t>
            </w:r>
            <w:proofErr w:type="spellEnd"/>
            <w:r>
              <w:rPr>
                <w:rFonts w:cs="Arial"/>
                <w:color w:val="000000"/>
                <w:sz w:val="16"/>
                <w:szCs w:val="20"/>
              </w:rPr>
              <w:t xml:space="preserve"> adecuados al equipo a instalar, sirviendo estos de anclaje del mismo a la citada bancada.</w:t>
            </w:r>
          </w:p>
        </w:tc>
      </w:tr>
      <w:tr w:rsidR="003100DC" w14:paraId="642DD79A" w14:textId="77777777" w:rsidTr="00AA62BA">
        <w:trPr>
          <w:cantSplit/>
          <w:trHeight w:val="39"/>
        </w:trPr>
        <w:tc>
          <w:tcPr>
            <w:tcW w:w="2267" w:type="dxa"/>
            <w:tcBorders>
              <w:top w:val="nil"/>
              <w:left w:val="single" w:sz="4" w:space="0" w:color="auto"/>
              <w:bottom w:val="nil"/>
              <w:right w:val="single" w:sz="4" w:space="0" w:color="auto"/>
            </w:tcBorders>
          </w:tcPr>
          <w:p w14:paraId="0660E3A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E0946F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4F55E41" w14:textId="77777777" w:rsidR="003100DC" w:rsidRDefault="003100DC" w:rsidP="00AA62BA">
            <w:pPr>
              <w:rPr>
                <w:rFonts w:cs="Arial"/>
                <w:sz w:val="16"/>
              </w:rPr>
            </w:pPr>
            <w:r>
              <w:rPr>
                <w:rFonts w:cs="Arial"/>
                <w:color w:val="000000"/>
                <w:sz w:val="16"/>
                <w:szCs w:val="20"/>
              </w:rPr>
              <w:t>A la salida de cada bomba se instalará un manguito elástico, con el fin de impedir la transmisión de vibraciones a la red de tuberías.</w:t>
            </w:r>
          </w:p>
        </w:tc>
      </w:tr>
      <w:tr w:rsidR="003100DC" w14:paraId="22AB422F" w14:textId="77777777" w:rsidTr="00AA62BA">
        <w:trPr>
          <w:cantSplit/>
          <w:trHeight w:val="39"/>
        </w:trPr>
        <w:tc>
          <w:tcPr>
            <w:tcW w:w="2267" w:type="dxa"/>
            <w:tcBorders>
              <w:top w:val="nil"/>
              <w:left w:val="single" w:sz="4" w:space="0" w:color="auto"/>
              <w:bottom w:val="nil"/>
              <w:right w:val="single" w:sz="4" w:space="0" w:color="auto"/>
            </w:tcBorders>
          </w:tcPr>
          <w:p w14:paraId="4DB50FA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6274CC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CB9E5A2" w14:textId="77777777" w:rsidR="003100DC" w:rsidRDefault="003100DC" w:rsidP="00AA62BA">
            <w:pPr>
              <w:rPr>
                <w:rFonts w:cs="Arial"/>
                <w:sz w:val="16"/>
              </w:rPr>
            </w:pPr>
            <w:r>
              <w:rPr>
                <w:rFonts w:cs="Arial"/>
                <w:color w:val="000000"/>
                <w:sz w:val="16"/>
                <w:szCs w:val="20"/>
              </w:rPr>
              <w:t>Igualmente, se dispondrán llaves de cierre, antes y después de cada bomba, de manera que se puedan desmontar sin interrupción del abastecimiento de agua.</w:t>
            </w:r>
          </w:p>
        </w:tc>
      </w:tr>
      <w:tr w:rsidR="003100DC" w14:paraId="26A211D2" w14:textId="77777777" w:rsidTr="00AA62BA">
        <w:trPr>
          <w:cantSplit/>
          <w:trHeight w:val="39"/>
        </w:trPr>
        <w:tc>
          <w:tcPr>
            <w:tcW w:w="2267" w:type="dxa"/>
            <w:tcBorders>
              <w:top w:val="nil"/>
              <w:left w:val="single" w:sz="4" w:space="0" w:color="auto"/>
              <w:bottom w:val="nil"/>
              <w:right w:val="single" w:sz="4" w:space="0" w:color="auto"/>
            </w:tcBorders>
          </w:tcPr>
          <w:p w14:paraId="1F16BFB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6C6BE7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1864215" w14:textId="77777777" w:rsidR="003100DC" w:rsidRDefault="003100DC" w:rsidP="00AA62BA">
            <w:pPr>
              <w:rPr>
                <w:rFonts w:cs="Arial"/>
                <w:sz w:val="16"/>
              </w:rPr>
            </w:pPr>
            <w:r>
              <w:rPr>
                <w:rFonts w:cs="Arial"/>
                <w:color w:val="000000"/>
                <w:sz w:val="16"/>
                <w:szCs w:val="20"/>
              </w:rPr>
              <w:t xml:space="preserve">Los sistemas </w:t>
            </w:r>
            <w:proofErr w:type="spellStart"/>
            <w:r>
              <w:rPr>
                <w:rFonts w:cs="Arial"/>
                <w:color w:val="000000"/>
                <w:sz w:val="16"/>
                <w:szCs w:val="20"/>
              </w:rPr>
              <w:t>antivibratorios</w:t>
            </w:r>
            <w:proofErr w:type="spellEnd"/>
            <w:r>
              <w:rPr>
                <w:rFonts w:cs="Arial"/>
                <w:color w:val="000000"/>
                <w:sz w:val="16"/>
                <w:szCs w:val="20"/>
              </w:rPr>
              <w:t xml:space="preserve"> tendrán unos valores de transmisibilidad τ inferiores a los establecidos en el apartado correspondiente del DB-HR.</w:t>
            </w:r>
          </w:p>
        </w:tc>
      </w:tr>
      <w:tr w:rsidR="003100DC" w14:paraId="6B21AC96" w14:textId="77777777" w:rsidTr="00AA62BA">
        <w:trPr>
          <w:cantSplit/>
          <w:trHeight w:val="39"/>
        </w:trPr>
        <w:tc>
          <w:tcPr>
            <w:tcW w:w="2267" w:type="dxa"/>
            <w:tcBorders>
              <w:top w:val="nil"/>
              <w:left w:val="single" w:sz="4" w:space="0" w:color="auto"/>
              <w:bottom w:val="nil"/>
              <w:right w:val="single" w:sz="4" w:space="0" w:color="auto"/>
            </w:tcBorders>
          </w:tcPr>
          <w:p w14:paraId="3292783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81B728F"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006ACD9" w14:textId="77777777" w:rsidR="003100DC" w:rsidRDefault="003100DC" w:rsidP="00AA62BA">
            <w:pPr>
              <w:rPr>
                <w:rFonts w:cs="Arial"/>
                <w:sz w:val="16"/>
              </w:rPr>
            </w:pPr>
            <w:r>
              <w:rPr>
                <w:rFonts w:cs="Arial"/>
                <w:color w:val="000000"/>
                <w:sz w:val="16"/>
                <w:szCs w:val="20"/>
              </w:rPr>
              <w:t xml:space="preserve">Se considerarán válidos los soportes </w:t>
            </w:r>
            <w:proofErr w:type="spellStart"/>
            <w:r>
              <w:rPr>
                <w:rFonts w:cs="Arial"/>
                <w:color w:val="000000"/>
                <w:sz w:val="16"/>
                <w:szCs w:val="20"/>
              </w:rPr>
              <w:t>antivibratorios</w:t>
            </w:r>
            <w:proofErr w:type="spellEnd"/>
            <w:r>
              <w:rPr>
                <w:rFonts w:cs="Arial"/>
                <w:color w:val="000000"/>
                <w:sz w:val="16"/>
                <w:szCs w:val="20"/>
              </w:rPr>
              <w:t xml:space="preserve"> y los manguitos elásticos que cumplan lo dispuesto en la norma UNE 100 153:1988.</w:t>
            </w:r>
          </w:p>
        </w:tc>
      </w:tr>
      <w:tr w:rsidR="003100DC" w14:paraId="03540F15" w14:textId="77777777" w:rsidTr="00AA62BA">
        <w:trPr>
          <w:cantSplit/>
          <w:trHeight w:val="39"/>
        </w:trPr>
        <w:tc>
          <w:tcPr>
            <w:tcW w:w="2267" w:type="dxa"/>
            <w:tcBorders>
              <w:top w:val="nil"/>
              <w:left w:val="single" w:sz="4" w:space="0" w:color="auto"/>
              <w:bottom w:val="nil"/>
              <w:right w:val="single" w:sz="4" w:space="0" w:color="auto"/>
            </w:tcBorders>
          </w:tcPr>
          <w:p w14:paraId="05E6F9B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905D73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01F1421" w14:textId="77777777" w:rsidR="003100DC" w:rsidRDefault="003100DC" w:rsidP="00AA62BA">
            <w:pPr>
              <w:rPr>
                <w:rFonts w:cs="Arial"/>
                <w:sz w:val="16"/>
              </w:rPr>
            </w:pPr>
            <w:r>
              <w:rPr>
                <w:rFonts w:cs="Arial"/>
                <w:color w:val="000000"/>
                <w:sz w:val="16"/>
                <w:szCs w:val="20"/>
              </w:rPr>
              <w:t>Se realizará siempre una adecuada nivelación.</w:t>
            </w:r>
          </w:p>
        </w:tc>
      </w:tr>
      <w:tr w:rsidR="003100DC" w14:paraId="2FFD9562"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4AD34AF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6F05B6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DF01FB7" w14:textId="77777777" w:rsidR="003100DC" w:rsidRDefault="003100DC" w:rsidP="00AA62BA">
            <w:pPr>
              <w:rPr>
                <w:rFonts w:cs="Arial"/>
                <w:sz w:val="16"/>
              </w:rPr>
            </w:pPr>
            <w:r>
              <w:rPr>
                <w:rFonts w:cs="Arial"/>
                <w:color w:val="000000"/>
                <w:sz w:val="16"/>
                <w:szCs w:val="20"/>
              </w:rPr>
              <w:t>Las bombas de impulsión se instalarán preferiblemente sumergidas.</w:t>
            </w:r>
          </w:p>
        </w:tc>
      </w:tr>
    </w:tbl>
    <w:p w14:paraId="2E58ABA4"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6FB5FA0"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1ABD80A8" w14:textId="77777777" w:rsidR="003100DC" w:rsidRDefault="003100DC" w:rsidP="00AA62BA">
            <w:pPr>
              <w:rPr>
                <w:rFonts w:cs="Arial"/>
                <w:sz w:val="16"/>
              </w:rPr>
            </w:pPr>
            <w:r>
              <w:rPr>
                <w:rFonts w:cs="Arial"/>
                <w:b/>
                <w:bCs/>
                <w:color w:val="000000"/>
                <w:sz w:val="16"/>
                <w:szCs w:val="20"/>
              </w:rPr>
              <w:t>5.1.3.1.3 Depósito de presión</w:t>
            </w:r>
          </w:p>
        </w:tc>
        <w:tc>
          <w:tcPr>
            <w:tcW w:w="284" w:type="dxa"/>
            <w:tcBorders>
              <w:top w:val="nil"/>
              <w:left w:val="single" w:sz="4" w:space="0" w:color="auto"/>
              <w:bottom w:val="nil"/>
              <w:right w:val="single" w:sz="4" w:space="0" w:color="auto"/>
            </w:tcBorders>
          </w:tcPr>
          <w:p w14:paraId="72FD6AD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EF8DB0C"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 xml:space="preserve">Estará dotado de un </w:t>
            </w:r>
            <w:proofErr w:type="spellStart"/>
            <w:r>
              <w:rPr>
                <w:rFonts w:cs="Arial"/>
                <w:color w:val="000000"/>
                <w:sz w:val="16"/>
                <w:szCs w:val="20"/>
              </w:rPr>
              <w:t>presostato</w:t>
            </w:r>
            <w:proofErr w:type="spellEnd"/>
            <w:r>
              <w:rPr>
                <w:rFonts w:cs="Arial"/>
                <w:color w:val="000000"/>
                <w:sz w:val="16"/>
                <w:szCs w:val="20"/>
              </w:rPr>
              <w:t xml:space="preserve"> con manómetro, tarado a las presiones máxima y mínima de servicio, haciendo las veces de interruptor, comandando la centralita de maniobra y control de las bombas, de tal manera que estas sólo funcionen en el momento en que disminuya la presión en el interior del depósito hasta los límites establecidos, provocando el corte de corriente, y por tanto la parada de los equipos de bombeo, cuando se alcance la presión máxima del aire contenido en el depósito.</w:t>
            </w:r>
          </w:p>
          <w:p w14:paraId="2BF861DB" w14:textId="77777777" w:rsidR="003100DC" w:rsidRDefault="003100DC" w:rsidP="00AA62BA">
            <w:pPr>
              <w:autoSpaceDE w:val="0"/>
              <w:autoSpaceDN w:val="0"/>
              <w:adjustRightInd w:val="0"/>
              <w:rPr>
                <w:rFonts w:cs="Arial"/>
                <w:color w:val="000000"/>
                <w:sz w:val="16"/>
                <w:szCs w:val="20"/>
              </w:rPr>
            </w:pPr>
          </w:p>
          <w:p w14:paraId="72CEEA31" w14:textId="77777777" w:rsidR="003100DC" w:rsidRDefault="003100DC" w:rsidP="00AA62BA">
            <w:pPr>
              <w:autoSpaceDE w:val="0"/>
              <w:autoSpaceDN w:val="0"/>
              <w:adjustRightInd w:val="0"/>
              <w:rPr>
                <w:rFonts w:cs="Arial"/>
                <w:sz w:val="16"/>
              </w:rPr>
            </w:pPr>
            <w:r>
              <w:rPr>
                <w:rFonts w:cs="Arial"/>
                <w:color w:val="000000"/>
                <w:sz w:val="16"/>
                <w:szCs w:val="20"/>
              </w:rPr>
              <w:t>Los valores correspondientes de reglaje han de figurar de forma visible en el depósito.</w:t>
            </w:r>
          </w:p>
        </w:tc>
      </w:tr>
      <w:tr w:rsidR="003100DC" w14:paraId="3E7E4930" w14:textId="77777777" w:rsidTr="00AA62BA">
        <w:trPr>
          <w:cantSplit/>
          <w:trHeight w:val="39"/>
        </w:trPr>
        <w:tc>
          <w:tcPr>
            <w:tcW w:w="2267" w:type="dxa"/>
            <w:tcBorders>
              <w:top w:val="nil"/>
              <w:left w:val="single" w:sz="4" w:space="0" w:color="auto"/>
              <w:bottom w:val="nil"/>
              <w:right w:val="single" w:sz="4" w:space="0" w:color="auto"/>
            </w:tcBorders>
          </w:tcPr>
          <w:p w14:paraId="7490405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D00FA7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99544D5" w14:textId="77777777" w:rsidR="003100DC" w:rsidRDefault="003100DC" w:rsidP="00AA62BA">
            <w:pPr>
              <w:rPr>
                <w:rFonts w:cs="Arial"/>
                <w:sz w:val="16"/>
              </w:rPr>
            </w:pPr>
            <w:r>
              <w:rPr>
                <w:rFonts w:cs="Arial"/>
                <w:color w:val="000000"/>
                <w:sz w:val="16"/>
                <w:szCs w:val="20"/>
              </w:rPr>
              <w:t xml:space="preserve">En equipos con varias bombas de funcionamiento en cascada, se instalarán tantos </w:t>
            </w:r>
            <w:proofErr w:type="spellStart"/>
            <w:r>
              <w:rPr>
                <w:rFonts w:cs="Arial"/>
                <w:color w:val="000000"/>
                <w:sz w:val="16"/>
                <w:szCs w:val="20"/>
              </w:rPr>
              <w:t>presostatos</w:t>
            </w:r>
            <w:proofErr w:type="spellEnd"/>
            <w:r>
              <w:rPr>
                <w:rFonts w:cs="Arial"/>
                <w:color w:val="000000"/>
                <w:sz w:val="16"/>
                <w:szCs w:val="20"/>
              </w:rPr>
              <w:t xml:space="preserve"> como bombas se desee hacer entrar en funcionamiento. Dichos </w:t>
            </w:r>
            <w:proofErr w:type="spellStart"/>
            <w:r>
              <w:rPr>
                <w:rFonts w:cs="Arial"/>
                <w:color w:val="000000"/>
                <w:sz w:val="16"/>
                <w:szCs w:val="20"/>
              </w:rPr>
              <w:t>presostatos</w:t>
            </w:r>
            <w:proofErr w:type="spellEnd"/>
            <w:r>
              <w:rPr>
                <w:rFonts w:cs="Arial"/>
                <w:color w:val="000000"/>
                <w:sz w:val="16"/>
                <w:szCs w:val="20"/>
              </w:rPr>
              <w:t>, se tararán mediante un valor de presión diferencial para que las bombas entren en funcionamiento consecutivo para ahorrar energía.</w:t>
            </w:r>
          </w:p>
        </w:tc>
      </w:tr>
      <w:tr w:rsidR="003100DC" w14:paraId="729F89E3" w14:textId="77777777" w:rsidTr="00AA62BA">
        <w:trPr>
          <w:cantSplit/>
          <w:trHeight w:val="39"/>
        </w:trPr>
        <w:tc>
          <w:tcPr>
            <w:tcW w:w="2267" w:type="dxa"/>
            <w:tcBorders>
              <w:top w:val="nil"/>
              <w:left w:val="single" w:sz="4" w:space="0" w:color="auto"/>
              <w:bottom w:val="nil"/>
              <w:right w:val="single" w:sz="4" w:space="0" w:color="auto"/>
            </w:tcBorders>
          </w:tcPr>
          <w:p w14:paraId="0DCA9DE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118EDE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46C87B9" w14:textId="77777777" w:rsidR="003100DC" w:rsidRDefault="003100DC" w:rsidP="00AA62BA">
            <w:pPr>
              <w:rPr>
                <w:rFonts w:cs="Arial"/>
                <w:sz w:val="16"/>
              </w:rPr>
            </w:pPr>
            <w:r>
              <w:rPr>
                <w:rFonts w:cs="Arial"/>
                <w:color w:val="000000"/>
                <w:sz w:val="16"/>
                <w:szCs w:val="20"/>
              </w:rPr>
              <w:t>Cumplirán la reglamentación vigente sobre aparatos a presión y su construcción atenderá en cualquier caso, al uso previsto. Dispondrán, en lugar visible, de una placa en la que figure la contraseña de certificación, las presiones máximas de trabajo y prueba, la fecha de timbrado, el espesor de la chapa y el volumen.</w:t>
            </w:r>
          </w:p>
        </w:tc>
      </w:tr>
      <w:tr w:rsidR="003100DC" w14:paraId="4C022612" w14:textId="77777777" w:rsidTr="00AA62BA">
        <w:trPr>
          <w:cantSplit/>
          <w:trHeight w:val="39"/>
        </w:trPr>
        <w:tc>
          <w:tcPr>
            <w:tcW w:w="2267" w:type="dxa"/>
            <w:tcBorders>
              <w:top w:val="nil"/>
              <w:left w:val="single" w:sz="4" w:space="0" w:color="auto"/>
              <w:bottom w:val="nil"/>
              <w:right w:val="single" w:sz="4" w:space="0" w:color="auto"/>
            </w:tcBorders>
          </w:tcPr>
          <w:p w14:paraId="6D79C6D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3CD3BC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37B4B3D" w14:textId="77777777" w:rsidR="003100DC" w:rsidRDefault="003100DC" w:rsidP="00AA62BA">
            <w:pPr>
              <w:rPr>
                <w:rFonts w:cs="Arial"/>
                <w:sz w:val="16"/>
              </w:rPr>
            </w:pPr>
            <w:r>
              <w:rPr>
                <w:rFonts w:cs="Arial"/>
                <w:color w:val="000000"/>
                <w:sz w:val="16"/>
                <w:szCs w:val="20"/>
              </w:rPr>
              <w:t>El timbre de presión máxima de trabajo del depósito superará, al menos, en 1 bar, a la presión máxima prevista a la instalación.</w:t>
            </w:r>
          </w:p>
        </w:tc>
      </w:tr>
      <w:tr w:rsidR="003100DC" w14:paraId="4871ACC9" w14:textId="77777777" w:rsidTr="00AA62BA">
        <w:trPr>
          <w:cantSplit/>
          <w:trHeight w:val="39"/>
        </w:trPr>
        <w:tc>
          <w:tcPr>
            <w:tcW w:w="2267" w:type="dxa"/>
            <w:tcBorders>
              <w:top w:val="nil"/>
              <w:left w:val="single" w:sz="4" w:space="0" w:color="auto"/>
              <w:bottom w:val="nil"/>
              <w:right w:val="single" w:sz="4" w:space="0" w:color="auto"/>
            </w:tcBorders>
          </w:tcPr>
          <w:p w14:paraId="097B624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D74DF5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7A88E8D" w14:textId="77777777" w:rsidR="003100DC" w:rsidRDefault="003100DC" w:rsidP="00AA62BA">
            <w:pPr>
              <w:rPr>
                <w:rFonts w:cs="Arial"/>
                <w:sz w:val="16"/>
              </w:rPr>
            </w:pPr>
            <w:r>
              <w:rPr>
                <w:rFonts w:cs="Arial"/>
                <w:color w:val="000000"/>
                <w:sz w:val="16"/>
                <w:szCs w:val="20"/>
              </w:rPr>
              <w:t>Dispondrá de una válvula de seguridad, situada en su parte superior, con una presión de apertura por encima de la presión nominal de trabajo e inferior o igual a la presión de timbrado del depósito.</w:t>
            </w:r>
          </w:p>
        </w:tc>
      </w:tr>
      <w:tr w:rsidR="003100DC" w14:paraId="34E0734A" w14:textId="77777777" w:rsidTr="00AA62BA">
        <w:trPr>
          <w:cantSplit/>
          <w:trHeight w:val="39"/>
        </w:trPr>
        <w:tc>
          <w:tcPr>
            <w:tcW w:w="2267" w:type="dxa"/>
            <w:tcBorders>
              <w:top w:val="nil"/>
              <w:left w:val="single" w:sz="4" w:space="0" w:color="auto"/>
              <w:bottom w:val="nil"/>
              <w:right w:val="single" w:sz="4" w:space="0" w:color="auto"/>
            </w:tcBorders>
          </w:tcPr>
          <w:p w14:paraId="4BFE74A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BCD4DFA"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E357BF1" w14:textId="77777777" w:rsidR="003100DC" w:rsidRDefault="003100DC" w:rsidP="00AA62BA">
            <w:pPr>
              <w:rPr>
                <w:rFonts w:cs="Arial"/>
                <w:sz w:val="16"/>
              </w:rPr>
            </w:pPr>
            <w:r>
              <w:rPr>
                <w:rFonts w:cs="Arial"/>
                <w:color w:val="000000"/>
                <w:sz w:val="16"/>
                <w:szCs w:val="20"/>
              </w:rPr>
              <w:t>Con objeto de evitar paradas y puestas en marcha demasiado frecuentes del equipo de bombeo, con el consiguiente gasto de energía, se dará un margen suficientemente amplio entre la presión máxima y la presión mínima en el interior del depósito, tal como figura en los puntos correspondientes a su cálculo.</w:t>
            </w:r>
          </w:p>
        </w:tc>
      </w:tr>
      <w:tr w:rsidR="003100DC" w14:paraId="64B0A0AE" w14:textId="77777777" w:rsidTr="00AA62BA">
        <w:trPr>
          <w:cantSplit/>
          <w:trHeight w:val="39"/>
        </w:trPr>
        <w:tc>
          <w:tcPr>
            <w:tcW w:w="2267" w:type="dxa"/>
            <w:tcBorders>
              <w:top w:val="nil"/>
              <w:left w:val="single" w:sz="4" w:space="0" w:color="auto"/>
              <w:bottom w:val="nil"/>
              <w:right w:val="single" w:sz="4" w:space="0" w:color="auto"/>
            </w:tcBorders>
          </w:tcPr>
          <w:p w14:paraId="21B3B43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614EBF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BACF144" w14:textId="77777777" w:rsidR="003100DC" w:rsidRDefault="003100DC" w:rsidP="00AA62BA">
            <w:pPr>
              <w:rPr>
                <w:rFonts w:cs="Arial"/>
                <w:sz w:val="16"/>
              </w:rPr>
            </w:pPr>
            <w:r>
              <w:rPr>
                <w:rFonts w:cs="Arial"/>
                <w:color w:val="000000"/>
                <w:sz w:val="16"/>
                <w:szCs w:val="20"/>
              </w:rPr>
              <w:t>Si se instalaran varios depósitos, estos pueden disponerse tanto en línea como en derivación.</w:t>
            </w:r>
          </w:p>
        </w:tc>
      </w:tr>
      <w:tr w:rsidR="003100DC" w14:paraId="4C4BE766"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6711317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9A37E8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03A6BF2" w14:textId="77777777" w:rsidR="003100DC" w:rsidRDefault="003100DC" w:rsidP="00AA62BA">
            <w:pPr>
              <w:rPr>
                <w:rFonts w:cs="Arial"/>
                <w:sz w:val="16"/>
              </w:rPr>
            </w:pPr>
            <w:r>
              <w:rPr>
                <w:rFonts w:cs="Arial"/>
                <w:color w:val="000000"/>
                <w:sz w:val="16"/>
                <w:szCs w:val="20"/>
              </w:rPr>
              <w:t>Las conducciones de conexión se instalarán de manera que el aire comprimido no pueda llegar ni a la entrada al depósito ni a su salida a la red de distribución.</w:t>
            </w:r>
          </w:p>
        </w:tc>
      </w:tr>
    </w:tbl>
    <w:p w14:paraId="16F90EA5"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FAB1336"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6BB39A91" w14:textId="77777777" w:rsidR="003100DC" w:rsidRDefault="003100DC" w:rsidP="00AA62BA">
            <w:pPr>
              <w:rPr>
                <w:rFonts w:cs="Arial"/>
                <w:sz w:val="16"/>
              </w:rPr>
            </w:pPr>
            <w:r>
              <w:rPr>
                <w:rFonts w:cs="Arial"/>
                <w:b/>
                <w:bCs/>
                <w:color w:val="000000"/>
                <w:sz w:val="16"/>
                <w:szCs w:val="20"/>
              </w:rPr>
              <w:t>5.1.3.2 Funcionamiento alternativo del grupo de presión convencional</w:t>
            </w:r>
          </w:p>
        </w:tc>
        <w:tc>
          <w:tcPr>
            <w:tcW w:w="284" w:type="dxa"/>
            <w:tcBorders>
              <w:top w:val="nil"/>
              <w:left w:val="single" w:sz="4" w:space="0" w:color="auto"/>
              <w:bottom w:val="nil"/>
              <w:right w:val="single" w:sz="4" w:space="0" w:color="auto"/>
            </w:tcBorders>
          </w:tcPr>
          <w:p w14:paraId="643DA99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C9F8B2D" w14:textId="77777777" w:rsidR="003100DC" w:rsidRDefault="003100DC" w:rsidP="00AA62BA">
            <w:pPr>
              <w:autoSpaceDE w:val="0"/>
              <w:autoSpaceDN w:val="0"/>
              <w:adjustRightInd w:val="0"/>
              <w:rPr>
                <w:rFonts w:cs="Arial"/>
                <w:sz w:val="16"/>
              </w:rPr>
            </w:pPr>
            <w:r>
              <w:rPr>
                <w:rFonts w:cs="Arial"/>
                <w:color w:val="000000"/>
                <w:sz w:val="16"/>
                <w:szCs w:val="20"/>
              </w:rPr>
              <w:t>Se preverá una derivación alternativa (</w:t>
            </w:r>
            <w:proofErr w:type="spellStart"/>
            <w:r>
              <w:rPr>
                <w:rFonts w:cs="Arial"/>
                <w:color w:val="000000"/>
                <w:sz w:val="16"/>
                <w:szCs w:val="20"/>
              </w:rPr>
              <w:t>by-pass</w:t>
            </w:r>
            <w:proofErr w:type="spellEnd"/>
            <w:r>
              <w:rPr>
                <w:rFonts w:cs="Arial"/>
                <w:color w:val="000000"/>
                <w:sz w:val="16"/>
                <w:szCs w:val="20"/>
              </w:rPr>
              <w:t>) que una el tubo de alimentación con el tubo de salida del grupo hacia la red interior de suministro, de manera que no se produzca una interrupción total del abastecimiento por la parada de éste y que se aproveche la presión de la red de distribución en aquellos momentos en que ésta sea suficiente para abastecer nuestra instalación.</w:t>
            </w:r>
          </w:p>
        </w:tc>
      </w:tr>
      <w:tr w:rsidR="003100DC" w14:paraId="3E506038" w14:textId="77777777" w:rsidTr="00AA62BA">
        <w:trPr>
          <w:cantSplit/>
          <w:trHeight w:val="39"/>
        </w:trPr>
        <w:tc>
          <w:tcPr>
            <w:tcW w:w="2267" w:type="dxa"/>
            <w:tcBorders>
              <w:top w:val="nil"/>
              <w:left w:val="single" w:sz="4" w:space="0" w:color="auto"/>
              <w:bottom w:val="nil"/>
              <w:right w:val="single" w:sz="4" w:space="0" w:color="auto"/>
            </w:tcBorders>
          </w:tcPr>
          <w:p w14:paraId="610D04F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B84456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C6874AA" w14:textId="77777777" w:rsidR="003100DC" w:rsidRDefault="003100DC" w:rsidP="00AA62BA">
            <w:pPr>
              <w:rPr>
                <w:rFonts w:cs="Arial"/>
                <w:sz w:val="16"/>
              </w:rPr>
            </w:pPr>
            <w:r>
              <w:rPr>
                <w:rFonts w:cs="Arial"/>
                <w:color w:val="000000"/>
                <w:sz w:val="16"/>
                <w:szCs w:val="20"/>
              </w:rPr>
              <w:t xml:space="preserve">Esta derivación llevará incluidas una válvula de tres vías motorizada y una válvula </w:t>
            </w:r>
            <w:proofErr w:type="spellStart"/>
            <w:r>
              <w:rPr>
                <w:rFonts w:cs="Arial"/>
                <w:color w:val="000000"/>
                <w:sz w:val="16"/>
                <w:szCs w:val="20"/>
              </w:rPr>
              <w:t>antirretorno</w:t>
            </w:r>
            <w:proofErr w:type="spellEnd"/>
            <w:r>
              <w:rPr>
                <w:rFonts w:cs="Arial"/>
                <w:color w:val="000000"/>
                <w:sz w:val="16"/>
                <w:szCs w:val="20"/>
              </w:rPr>
              <w:t xml:space="preserve"> posterior a ésta. La válvula de tres vías estará accionada automáticamente por un manómetro y su correspondiente </w:t>
            </w:r>
            <w:proofErr w:type="spellStart"/>
            <w:r>
              <w:rPr>
                <w:rFonts w:cs="Arial"/>
                <w:color w:val="000000"/>
                <w:sz w:val="16"/>
                <w:szCs w:val="20"/>
              </w:rPr>
              <w:t>presostato</w:t>
            </w:r>
            <w:proofErr w:type="spellEnd"/>
            <w:r>
              <w:rPr>
                <w:rFonts w:cs="Arial"/>
                <w:color w:val="000000"/>
                <w:sz w:val="16"/>
                <w:szCs w:val="20"/>
              </w:rPr>
              <w:t>, en función de la presión de la red de suministro, dando paso al agua cuando ésta tome valor suficiente de abastecimiento y cerrando el paso al grupo de presión, de manera que éste sólo funcione cuando sea imprescindible. El accionamiento de la válvula también podrá ser manual para discriminar el sentido de circulación del agua en base a otras causas tales cómo avería, interrupción del suministro eléctrico, etc.</w:t>
            </w:r>
          </w:p>
        </w:tc>
      </w:tr>
      <w:tr w:rsidR="003100DC" w14:paraId="63BE067B" w14:textId="77777777" w:rsidTr="00AA62BA">
        <w:trPr>
          <w:cantSplit/>
          <w:trHeight w:val="39"/>
        </w:trPr>
        <w:tc>
          <w:tcPr>
            <w:tcW w:w="2267" w:type="dxa"/>
            <w:tcBorders>
              <w:top w:val="nil"/>
              <w:left w:val="single" w:sz="4" w:space="0" w:color="auto"/>
              <w:bottom w:val="nil"/>
              <w:right w:val="single" w:sz="4" w:space="0" w:color="auto"/>
            </w:tcBorders>
          </w:tcPr>
          <w:p w14:paraId="2C88229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DA45B1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5485A54" w14:textId="77777777" w:rsidR="003100DC" w:rsidRDefault="003100DC" w:rsidP="00AA62BA">
            <w:pPr>
              <w:rPr>
                <w:rFonts w:cs="Arial"/>
                <w:sz w:val="16"/>
              </w:rPr>
            </w:pPr>
            <w:r>
              <w:rPr>
                <w:rFonts w:cs="Arial"/>
                <w:color w:val="000000"/>
                <w:sz w:val="16"/>
                <w:szCs w:val="20"/>
              </w:rPr>
              <w:t>Cuando en un edificio se produzca la circunstancia de tener que recurrir a un doble distribuidor principal para dar servicio a plantas con presión de red y servicio a plantas mediante grupo de presión podrá optarse por no duplicar dicho distribuidor y hacer funcionar la válvula de tres vías con presiones máxima y/o mínima para cada situación.</w:t>
            </w:r>
          </w:p>
        </w:tc>
      </w:tr>
      <w:tr w:rsidR="003100DC" w14:paraId="6D8802B9"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0C0B7ED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00DD5FF"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DD773F3" w14:textId="77777777" w:rsidR="003100DC" w:rsidRDefault="003100DC" w:rsidP="00AA62BA">
            <w:pPr>
              <w:rPr>
                <w:rFonts w:cs="Arial"/>
                <w:sz w:val="16"/>
              </w:rPr>
            </w:pPr>
            <w:r>
              <w:rPr>
                <w:rFonts w:cs="Arial"/>
                <w:color w:val="000000"/>
                <w:sz w:val="16"/>
                <w:szCs w:val="20"/>
              </w:rPr>
              <w:t>Dadas las características de funcionamiento de los grupos de presión con accionamiento regulable, no será imprescindible, aunque sí aconsejable, la instalación de ningún tipo de circuito alternativo.</w:t>
            </w:r>
          </w:p>
        </w:tc>
      </w:tr>
    </w:tbl>
    <w:p w14:paraId="15DD5E0F"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C1F0242"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686E19AC" w14:textId="77777777" w:rsidR="003100DC" w:rsidRDefault="003100DC" w:rsidP="00AA62BA">
            <w:pPr>
              <w:rPr>
                <w:rFonts w:cs="Arial"/>
                <w:sz w:val="16"/>
              </w:rPr>
            </w:pPr>
            <w:r>
              <w:rPr>
                <w:rFonts w:cs="Arial"/>
                <w:b/>
                <w:bCs/>
                <w:color w:val="000000"/>
                <w:sz w:val="16"/>
                <w:szCs w:val="20"/>
              </w:rPr>
              <w:t>5.1.3.3 Ejecución y montaje del reductor de presión</w:t>
            </w:r>
          </w:p>
        </w:tc>
        <w:tc>
          <w:tcPr>
            <w:tcW w:w="284" w:type="dxa"/>
            <w:tcBorders>
              <w:top w:val="nil"/>
              <w:left w:val="single" w:sz="4" w:space="0" w:color="auto"/>
              <w:bottom w:val="nil"/>
              <w:right w:val="single" w:sz="4" w:space="0" w:color="auto"/>
            </w:tcBorders>
          </w:tcPr>
          <w:p w14:paraId="62DBCC7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5403ADD" w14:textId="77777777" w:rsidR="003100DC" w:rsidRDefault="003100DC" w:rsidP="00AA62BA">
            <w:pPr>
              <w:autoSpaceDE w:val="0"/>
              <w:autoSpaceDN w:val="0"/>
              <w:adjustRightInd w:val="0"/>
              <w:rPr>
                <w:rFonts w:cs="Arial"/>
                <w:sz w:val="16"/>
              </w:rPr>
            </w:pPr>
            <w:r>
              <w:rPr>
                <w:rFonts w:cs="Arial"/>
                <w:color w:val="000000"/>
                <w:sz w:val="16"/>
                <w:szCs w:val="20"/>
              </w:rPr>
              <w:t>Cuando existan baterías mezcladoras, se instalará una reducción de presión centralizada.</w:t>
            </w:r>
          </w:p>
        </w:tc>
      </w:tr>
      <w:tr w:rsidR="003100DC" w14:paraId="3EC61D14" w14:textId="77777777" w:rsidTr="00AA62BA">
        <w:trPr>
          <w:cantSplit/>
          <w:trHeight w:val="39"/>
        </w:trPr>
        <w:tc>
          <w:tcPr>
            <w:tcW w:w="2267" w:type="dxa"/>
            <w:tcBorders>
              <w:top w:val="nil"/>
              <w:left w:val="single" w:sz="4" w:space="0" w:color="auto"/>
              <w:bottom w:val="nil"/>
              <w:right w:val="single" w:sz="4" w:space="0" w:color="auto"/>
            </w:tcBorders>
          </w:tcPr>
          <w:p w14:paraId="3CA66CE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7ABB17A"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0C488EF" w14:textId="77777777" w:rsidR="003100DC" w:rsidRDefault="003100DC" w:rsidP="00AA62BA">
            <w:pPr>
              <w:rPr>
                <w:rFonts w:cs="Arial"/>
                <w:sz w:val="16"/>
              </w:rPr>
            </w:pPr>
            <w:r>
              <w:rPr>
                <w:rFonts w:cs="Arial"/>
                <w:sz w:val="16"/>
              </w:rPr>
              <w:t>Se instalarán libres de presiones y preferentemente con la caperuza de muelle dispuesta en vertical.</w:t>
            </w:r>
          </w:p>
        </w:tc>
      </w:tr>
      <w:tr w:rsidR="003100DC" w14:paraId="4520E1DA" w14:textId="77777777" w:rsidTr="00AA62BA">
        <w:trPr>
          <w:cantSplit/>
          <w:trHeight w:val="39"/>
        </w:trPr>
        <w:tc>
          <w:tcPr>
            <w:tcW w:w="2267" w:type="dxa"/>
            <w:tcBorders>
              <w:top w:val="nil"/>
              <w:left w:val="single" w:sz="4" w:space="0" w:color="auto"/>
              <w:bottom w:val="nil"/>
              <w:right w:val="single" w:sz="4" w:space="0" w:color="auto"/>
            </w:tcBorders>
          </w:tcPr>
          <w:p w14:paraId="5156637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A323526"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32DF51A" w14:textId="77777777" w:rsidR="003100DC" w:rsidRDefault="003100DC" w:rsidP="00AA62BA">
            <w:pPr>
              <w:rPr>
                <w:rFonts w:cs="Arial"/>
                <w:sz w:val="16"/>
              </w:rPr>
            </w:pPr>
            <w:r>
              <w:rPr>
                <w:rFonts w:cs="Arial"/>
                <w:sz w:val="16"/>
              </w:rPr>
              <w:t xml:space="preserve">Asimismo, se dispondrá de un racor de conexión para la instalación de un aparato de medición de presión o un puente de presión diferencial. Para impedir reacciones sobre el reductor de presión </w:t>
            </w:r>
            <w:r>
              <w:rPr>
                <w:rFonts w:cs="Arial"/>
                <w:sz w:val="16"/>
                <w:szCs w:val="20"/>
              </w:rPr>
              <w:t>debe disponerse en su lado de salida como tramo de retardo con la misma medida nominal, un tramo de tubo de una longitud mínima de cinco veces el diámetro interior.</w:t>
            </w:r>
          </w:p>
        </w:tc>
      </w:tr>
      <w:tr w:rsidR="003100DC" w14:paraId="5E17820A" w14:textId="77777777" w:rsidTr="00AA62BA">
        <w:trPr>
          <w:cantSplit/>
          <w:trHeight w:val="39"/>
        </w:trPr>
        <w:tc>
          <w:tcPr>
            <w:tcW w:w="2267" w:type="dxa"/>
            <w:tcBorders>
              <w:top w:val="nil"/>
              <w:left w:val="single" w:sz="4" w:space="0" w:color="auto"/>
              <w:bottom w:val="nil"/>
              <w:right w:val="single" w:sz="4" w:space="0" w:color="auto"/>
            </w:tcBorders>
          </w:tcPr>
          <w:p w14:paraId="1985485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9349A1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207C9C1" w14:textId="77777777" w:rsidR="003100DC" w:rsidRDefault="003100DC" w:rsidP="00AA62BA">
            <w:pPr>
              <w:pStyle w:val="Textoindependiente3"/>
              <w:rPr>
                <w:rFonts w:ascii="Arial" w:hAnsi="Arial" w:cs="Arial"/>
                <w:szCs w:val="20"/>
              </w:rPr>
            </w:pPr>
            <w:r>
              <w:rPr>
                <w:rFonts w:ascii="Arial" w:hAnsi="Arial" w:cs="Arial"/>
              </w:rPr>
              <w:t xml:space="preserve">Si en el lado de salida se encuentran partes de la instalación que por un cierre incompleto del reductor </w:t>
            </w:r>
            <w:r>
              <w:rPr>
                <w:rFonts w:ascii="Arial" w:hAnsi="Arial" w:cs="Arial"/>
                <w:szCs w:val="20"/>
              </w:rPr>
              <w:t>serán sobrecargadas con una presión no admisible, hay que instalar una válvula de seguridad.</w:t>
            </w:r>
          </w:p>
          <w:p w14:paraId="5FD3DECF" w14:textId="77777777" w:rsidR="003100DC" w:rsidRDefault="003100DC" w:rsidP="00AA62BA">
            <w:pPr>
              <w:rPr>
                <w:rFonts w:cs="Arial"/>
                <w:sz w:val="16"/>
              </w:rPr>
            </w:pPr>
            <w:r>
              <w:rPr>
                <w:rFonts w:cs="Arial"/>
                <w:color w:val="000000"/>
                <w:sz w:val="16"/>
                <w:szCs w:val="20"/>
              </w:rPr>
              <w:t>La presión de salida del reductor en estos casos ha de ajustarse como mínimo un 20 % por debajo de la presión de reacción de la válvula de seguridad.</w:t>
            </w:r>
          </w:p>
        </w:tc>
      </w:tr>
      <w:tr w:rsidR="003100DC" w14:paraId="752D4B19"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46E4A77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CF9D81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7E41CB0" w14:textId="77777777" w:rsidR="003100DC" w:rsidRDefault="003100DC" w:rsidP="00AA62BA">
            <w:pPr>
              <w:rPr>
                <w:rFonts w:cs="Arial"/>
                <w:sz w:val="16"/>
              </w:rPr>
            </w:pPr>
            <w:r>
              <w:rPr>
                <w:rFonts w:cs="Arial"/>
                <w:color w:val="000000"/>
                <w:sz w:val="16"/>
                <w:szCs w:val="20"/>
              </w:rPr>
              <w:t xml:space="preserve">Si por razones de servicio se requiere un </w:t>
            </w:r>
            <w:proofErr w:type="spellStart"/>
            <w:r>
              <w:rPr>
                <w:rFonts w:cs="Arial"/>
                <w:color w:val="000000"/>
                <w:sz w:val="16"/>
                <w:szCs w:val="20"/>
              </w:rPr>
              <w:t>by-pass</w:t>
            </w:r>
            <w:proofErr w:type="spellEnd"/>
            <w:r>
              <w:rPr>
                <w:rFonts w:cs="Arial"/>
                <w:color w:val="000000"/>
                <w:sz w:val="16"/>
                <w:szCs w:val="20"/>
              </w:rPr>
              <w:t>, éste se proveerá de un reductor de presión. Los reductores de presión se elegirán de acuerdo con sus correspondientes condiciones de servicio y se instalarán de manera que exista circulación por ambos.</w:t>
            </w:r>
          </w:p>
        </w:tc>
      </w:tr>
    </w:tbl>
    <w:p w14:paraId="65A70301"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52E478B"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532B200B" w14:textId="77777777" w:rsidR="003100DC" w:rsidRDefault="003100DC" w:rsidP="00AA62BA">
            <w:pPr>
              <w:rPr>
                <w:rFonts w:cs="Arial"/>
                <w:sz w:val="16"/>
              </w:rPr>
            </w:pPr>
            <w:r>
              <w:rPr>
                <w:rFonts w:cs="Arial"/>
                <w:b/>
                <w:bCs/>
                <w:color w:val="000000"/>
                <w:sz w:val="16"/>
                <w:szCs w:val="20"/>
              </w:rPr>
              <w:t>5.1.4 Montaje de los filtros</w:t>
            </w:r>
          </w:p>
        </w:tc>
        <w:tc>
          <w:tcPr>
            <w:tcW w:w="284" w:type="dxa"/>
            <w:tcBorders>
              <w:top w:val="nil"/>
              <w:left w:val="single" w:sz="4" w:space="0" w:color="auto"/>
              <w:bottom w:val="nil"/>
              <w:right w:val="single" w:sz="4" w:space="0" w:color="auto"/>
            </w:tcBorders>
          </w:tcPr>
          <w:p w14:paraId="3879284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B0BF7CE" w14:textId="77777777" w:rsidR="003100DC" w:rsidRDefault="003100DC" w:rsidP="00AA62BA">
            <w:pPr>
              <w:autoSpaceDE w:val="0"/>
              <w:autoSpaceDN w:val="0"/>
              <w:adjustRightInd w:val="0"/>
              <w:rPr>
                <w:rFonts w:cs="Arial"/>
                <w:sz w:val="16"/>
              </w:rPr>
            </w:pPr>
            <w:r>
              <w:rPr>
                <w:rFonts w:cs="Arial"/>
                <w:color w:val="000000"/>
                <w:sz w:val="16"/>
                <w:szCs w:val="20"/>
              </w:rPr>
              <w:t>El filtro ha de instalarse antes del primer llenado de la instalación, y se situará inmediatamente delante del contador según el sentido de circulación del agua. Deben instalarse únicamente filtros adecuados.</w:t>
            </w:r>
          </w:p>
        </w:tc>
      </w:tr>
      <w:tr w:rsidR="003100DC" w14:paraId="7FDBD598" w14:textId="77777777" w:rsidTr="00AA62BA">
        <w:trPr>
          <w:cantSplit/>
          <w:trHeight w:val="39"/>
        </w:trPr>
        <w:tc>
          <w:tcPr>
            <w:tcW w:w="2267" w:type="dxa"/>
            <w:tcBorders>
              <w:top w:val="nil"/>
              <w:left w:val="single" w:sz="4" w:space="0" w:color="auto"/>
              <w:bottom w:val="nil"/>
              <w:right w:val="single" w:sz="4" w:space="0" w:color="auto"/>
            </w:tcBorders>
          </w:tcPr>
          <w:p w14:paraId="4B7B71B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9C5771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7771E8E" w14:textId="77777777" w:rsidR="003100DC" w:rsidRDefault="003100DC" w:rsidP="00AA62BA">
            <w:pPr>
              <w:rPr>
                <w:rFonts w:cs="Arial"/>
                <w:sz w:val="16"/>
              </w:rPr>
            </w:pPr>
            <w:r>
              <w:rPr>
                <w:rFonts w:cs="Arial"/>
                <w:color w:val="000000"/>
                <w:sz w:val="16"/>
                <w:szCs w:val="20"/>
              </w:rPr>
              <w:t>En la ampliación de instalaciones existentes o en el cambio de tramos grandes de instalación, es conveniente la instalación de un filtro adicional en el punto de transición, para evitar la transferencia de materias sólidas de los tramos de conducción existentes.</w:t>
            </w:r>
          </w:p>
        </w:tc>
      </w:tr>
      <w:tr w:rsidR="003100DC" w14:paraId="1C8A2F32" w14:textId="77777777" w:rsidTr="00AA62BA">
        <w:trPr>
          <w:cantSplit/>
          <w:trHeight w:val="39"/>
        </w:trPr>
        <w:tc>
          <w:tcPr>
            <w:tcW w:w="2267" w:type="dxa"/>
            <w:tcBorders>
              <w:top w:val="nil"/>
              <w:left w:val="single" w:sz="4" w:space="0" w:color="auto"/>
              <w:bottom w:val="nil"/>
              <w:right w:val="single" w:sz="4" w:space="0" w:color="auto"/>
            </w:tcBorders>
          </w:tcPr>
          <w:p w14:paraId="2F9E284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17BC93D"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4E411C2" w14:textId="77777777" w:rsidR="003100DC" w:rsidRDefault="003100DC" w:rsidP="00AA62BA">
            <w:pPr>
              <w:rPr>
                <w:rFonts w:cs="Arial"/>
                <w:sz w:val="16"/>
              </w:rPr>
            </w:pPr>
            <w:r>
              <w:rPr>
                <w:rFonts w:cs="Arial"/>
                <w:color w:val="000000"/>
                <w:sz w:val="16"/>
                <w:szCs w:val="20"/>
              </w:rPr>
              <w:t xml:space="preserve">Para no tener que interrumpir el abastecimiento de agua durante los trabajos de mantenimiento, se recomienda la instalación de filtros </w:t>
            </w:r>
            <w:proofErr w:type="spellStart"/>
            <w:r>
              <w:rPr>
                <w:rFonts w:cs="Arial"/>
                <w:color w:val="000000"/>
                <w:sz w:val="16"/>
                <w:szCs w:val="20"/>
              </w:rPr>
              <w:t>retroenjuagables</w:t>
            </w:r>
            <w:proofErr w:type="spellEnd"/>
            <w:r>
              <w:rPr>
                <w:rFonts w:cs="Arial"/>
                <w:color w:val="000000"/>
                <w:sz w:val="16"/>
                <w:szCs w:val="20"/>
              </w:rPr>
              <w:t xml:space="preserve"> o de instalaciones paralelas.</w:t>
            </w:r>
          </w:p>
        </w:tc>
      </w:tr>
      <w:tr w:rsidR="003100DC" w14:paraId="775B1884"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C41645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3B3028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35757D77" w14:textId="77777777" w:rsidR="003100DC" w:rsidRDefault="003100DC" w:rsidP="00AA62BA">
            <w:pPr>
              <w:rPr>
                <w:rFonts w:cs="Arial"/>
                <w:sz w:val="16"/>
              </w:rPr>
            </w:pPr>
            <w:r>
              <w:rPr>
                <w:rFonts w:cs="Arial"/>
                <w:color w:val="000000"/>
                <w:sz w:val="16"/>
                <w:szCs w:val="20"/>
              </w:rPr>
              <w:t xml:space="preserve">Hay que conectar una tubería con salida libre para la evacuación del agua del </w:t>
            </w:r>
            <w:proofErr w:type="spellStart"/>
            <w:r>
              <w:rPr>
                <w:rFonts w:cs="Arial"/>
                <w:color w:val="000000"/>
                <w:sz w:val="16"/>
                <w:szCs w:val="20"/>
              </w:rPr>
              <w:t>autolimpiado</w:t>
            </w:r>
            <w:proofErr w:type="spellEnd"/>
            <w:r>
              <w:rPr>
                <w:rFonts w:cs="Arial"/>
                <w:color w:val="000000"/>
                <w:sz w:val="16"/>
                <w:szCs w:val="20"/>
              </w:rPr>
              <w:t>.</w:t>
            </w:r>
          </w:p>
        </w:tc>
      </w:tr>
    </w:tbl>
    <w:p w14:paraId="7CC87B6E" w14:textId="77777777" w:rsidR="003100DC" w:rsidRDefault="003100DC" w:rsidP="003100DC">
      <w:pPr>
        <w:autoSpaceDE w:val="0"/>
        <w:autoSpaceDN w:val="0"/>
        <w:adjustRightInd w:val="0"/>
        <w:rPr>
          <w:rFonts w:cs="Arial"/>
          <w:color w:val="000000"/>
          <w:sz w:val="16"/>
          <w:szCs w:val="20"/>
        </w:rPr>
      </w:pPr>
    </w:p>
    <w:p w14:paraId="3234385A" w14:textId="77777777" w:rsidR="003100DC" w:rsidRDefault="003100DC" w:rsidP="003100DC">
      <w:pPr>
        <w:autoSpaceDE w:val="0"/>
        <w:autoSpaceDN w:val="0"/>
        <w:adjustRightInd w:val="0"/>
        <w:rPr>
          <w:rFonts w:cs="Arial"/>
          <w:color w:val="000000"/>
          <w:sz w:val="16"/>
          <w:szCs w:val="20"/>
        </w:rPr>
      </w:pPr>
    </w:p>
    <w:p w14:paraId="1862A53F"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4D599CA"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1B6A1F7B" w14:textId="77777777" w:rsidR="003100DC" w:rsidRDefault="003100DC" w:rsidP="00AA62BA">
            <w:pPr>
              <w:rPr>
                <w:rFonts w:cs="Arial"/>
                <w:sz w:val="16"/>
              </w:rPr>
            </w:pPr>
            <w:r>
              <w:rPr>
                <w:rFonts w:cs="Arial"/>
                <w:b/>
                <w:bCs/>
                <w:color w:val="000000"/>
                <w:sz w:val="16"/>
                <w:szCs w:val="20"/>
              </w:rPr>
              <w:t>5.1.4.1 Instalación de aparatos dosificadores</w:t>
            </w:r>
          </w:p>
        </w:tc>
        <w:tc>
          <w:tcPr>
            <w:tcW w:w="284" w:type="dxa"/>
            <w:tcBorders>
              <w:top w:val="nil"/>
              <w:left w:val="single" w:sz="4" w:space="0" w:color="auto"/>
              <w:bottom w:val="nil"/>
              <w:right w:val="single" w:sz="4" w:space="0" w:color="auto"/>
            </w:tcBorders>
          </w:tcPr>
          <w:p w14:paraId="514670F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669D323" w14:textId="77777777" w:rsidR="003100DC" w:rsidRDefault="003100DC" w:rsidP="00AA62BA">
            <w:pPr>
              <w:autoSpaceDE w:val="0"/>
              <w:autoSpaceDN w:val="0"/>
              <w:adjustRightInd w:val="0"/>
              <w:rPr>
                <w:rFonts w:cs="Arial"/>
                <w:sz w:val="16"/>
              </w:rPr>
            </w:pPr>
            <w:r>
              <w:rPr>
                <w:rFonts w:cs="Arial"/>
                <w:color w:val="000000"/>
                <w:sz w:val="16"/>
                <w:szCs w:val="20"/>
              </w:rPr>
              <w:t>Sólo deben instalarse aparatos de dosificación conformes con la reglamentación vigente.</w:t>
            </w:r>
          </w:p>
        </w:tc>
      </w:tr>
      <w:tr w:rsidR="003100DC" w14:paraId="7EFFD1A6" w14:textId="77777777" w:rsidTr="00AA62BA">
        <w:trPr>
          <w:cantSplit/>
          <w:trHeight w:val="39"/>
        </w:trPr>
        <w:tc>
          <w:tcPr>
            <w:tcW w:w="2267" w:type="dxa"/>
            <w:tcBorders>
              <w:top w:val="nil"/>
              <w:left w:val="single" w:sz="4" w:space="0" w:color="auto"/>
              <w:bottom w:val="nil"/>
              <w:right w:val="single" w:sz="4" w:space="0" w:color="auto"/>
            </w:tcBorders>
          </w:tcPr>
          <w:p w14:paraId="4179BD7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6655078"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7CD032E" w14:textId="77777777" w:rsidR="003100DC" w:rsidRDefault="003100DC" w:rsidP="00AA62BA">
            <w:pPr>
              <w:rPr>
                <w:rFonts w:cs="Arial"/>
                <w:sz w:val="16"/>
              </w:rPr>
            </w:pPr>
            <w:r>
              <w:rPr>
                <w:rFonts w:cs="Arial"/>
                <w:color w:val="000000"/>
                <w:sz w:val="16"/>
                <w:szCs w:val="20"/>
              </w:rPr>
              <w:t>Cuando se deba tratar todo el agua potable dentro de una instalación, se instalará el aparato de dosificación detrás de la instalación de contador y, en caso de existir, detrás del filtro y del reductor de presión.</w:t>
            </w:r>
          </w:p>
        </w:tc>
      </w:tr>
      <w:tr w:rsidR="003100DC" w14:paraId="1591A2A0"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371ADA9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C41CF4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3B944D0" w14:textId="77777777" w:rsidR="003100DC" w:rsidRDefault="003100DC" w:rsidP="00AA62BA">
            <w:pPr>
              <w:rPr>
                <w:rFonts w:cs="Arial"/>
                <w:sz w:val="16"/>
              </w:rPr>
            </w:pPr>
            <w:r>
              <w:rPr>
                <w:rFonts w:cs="Arial"/>
                <w:color w:val="000000"/>
                <w:sz w:val="16"/>
                <w:szCs w:val="20"/>
              </w:rPr>
              <w:t>Si sólo ha de tratarse el agua potable para la producción de ACS, entonces se instala delante del grupo de válvulas en la alimentación de agua fría al generador de ACS.</w:t>
            </w:r>
          </w:p>
        </w:tc>
      </w:tr>
    </w:tbl>
    <w:p w14:paraId="0F189D68"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0AFEC9CE"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3E5B6AFC" w14:textId="77777777" w:rsidR="003100DC" w:rsidRDefault="003100DC" w:rsidP="00AA62BA">
            <w:pPr>
              <w:rPr>
                <w:rFonts w:cs="Arial"/>
                <w:sz w:val="16"/>
              </w:rPr>
            </w:pPr>
            <w:r>
              <w:rPr>
                <w:rFonts w:cs="Arial"/>
                <w:b/>
                <w:bCs/>
                <w:color w:val="000000"/>
                <w:sz w:val="16"/>
                <w:szCs w:val="20"/>
              </w:rPr>
              <w:t>5.1.4.2 Montaje de los equipos de descalcificación</w:t>
            </w:r>
          </w:p>
        </w:tc>
        <w:tc>
          <w:tcPr>
            <w:tcW w:w="284" w:type="dxa"/>
            <w:tcBorders>
              <w:top w:val="nil"/>
              <w:left w:val="single" w:sz="4" w:space="0" w:color="auto"/>
              <w:bottom w:val="nil"/>
              <w:right w:val="single" w:sz="4" w:space="0" w:color="auto"/>
            </w:tcBorders>
          </w:tcPr>
          <w:p w14:paraId="542414F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7455C9E" w14:textId="77777777" w:rsidR="003100DC" w:rsidRDefault="003100DC" w:rsidP="00AA62BA">
            <w:pPr>
              <w:autoSpaceDE w:val="0"/>
              <w:autoSpaceDN w:val="0"/>
              <w:adjustRightInd w:val="0"/>
              <w:rPr>
                <w:rFonts w:cs="Arial"/>
                <w:sz w:val="16"/>
              </w:rPr>
            </w:pPr>
            <w:r>
              <w:rPr>
                <w:rFonts w:cs="Arial"/>
                <w:color w:val="000000"/>
                <w:sz w:val="16"/>
                <w:szCs w:val="20"/>
              </w:rPr>
              <w:t>La tubería para la evacuación del agua de enjuagado y regeneración debe conectarse con salida libre.</w:t>
            </w:r>
          </w:p>
        </w:tc>
      </w:tr>
      <w:tr w:rsidR="003100DC" w14:paraId="1B053372" w14:textId="77777777" w:rsidTr="00AA62BA">
        <w:trPr>
          <w:cantSplit/>
          <w:trHeight w:val="39"/>
        </w:trPr>
        <w:tc>
          <w:tcPr>
            <w:tcW w:w="2267" w:type="dxa"/>
            <w:tcBorders>
              <w:top w:val="nil"/>
              <w:left w:val="single" w:sz="4" w:space="0" w:color="auto"/>
              <w:bottom w:val="nil"/>
              <w:right w:val="single" w:sz="4" w:space="0" w:color="auto"/>
            </w:tcBorders>
          </w:tcPr>
          <w:p w14:paraId="6B90A45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6FDD33C"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29D63A9" w14:textId="77777777" w:rsidR="003100DC" w:rsidRDefault="003100DC" w:rsidP="00AA62BA">
            <w:pPr>
              <w:rPr>
                <w:rFonts w:cs="Arial"/>
                <w:sz w:val="16"/>
              </w:rPr>
            </w:pPr>
            <w:r>
              <w:rPr>
                <w:rFonts w:cs="Arial"/>
                <w:color w:val="000000"/>
                <w:sz w:val="16"/>
                <w:szCs w:val="20"/>
              </w:rPr>
              <w:t>Cuando se deba tratar todo el agua potable dentro de una instalación, se instalará el aparato de descalcificación detrás de la instalación de contador, del filtro incorporado y delante de un aparato de dosificación eventualmente existente.</w:t>
            </w:r>
          </w:p>
        </w:tc>
      </w:tr>
      <w:tr w:rsidR="003100DC" w14:paraId="4825CFAA" w14:textId="77777777" w:rsidTr="00AA62BA">
        <w:trPr>
          <w:cantSplit/>
          <w:trHeight w:val="39"/>
        </w:trPr>
        <w:tc>
          <w:tcPr>
            <w:tcW w:w="2267" w:type="dxa"/>
            <w:tcBorders>
              <w:top w:val="nil"/>
              <w:left w:val="single" w:sz="4" w:space="0" w:color="auto"/>
              <w:bottom w:val="nil"/>
              <w:right w:val="single" w:sz="4" w:space="0" w:color="auto"/>
            </w:tcBorders>
          </w:tcPr>
          <w:p w14:paraId="3193693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F3843C9"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2C8D69EF" w14:textId="77777777" w:rsidR="003100DC" w:rsidRDefault="003100DC" w:rsidP="00AA62BA">
            <w:pPr>
              <w:rPr>
                <w:rFonts w:cs="Arial"/>
                <w:sz w:val="16"/>
              </w:rPr>
            </w:pPr>
            <w:r>
              <w:rPr>
                <w:rFonts w:cs="Arial"/>
                <w:color w:val="000000"/>
                <w:sz w:val="16"/>
                <w:szCs w:val="20"/>
              </w:rPr>
              <w:t xml:space="preserve">Cuando sólo deba tratarse el agua potable para la producción de ACS, entonces se instalará, delante del grupo de </w:t>
            </w:r>
            <w:proofErr w:type="spellStart"/>
            <w:r>
              <w:rPr>
                <w:rFonts w:cs="Arial"/>
                <w:color w:val="000000"/>
                <w:sz w:val="16"/>
                <w:szCs w:val="20"/>
              </w:rPr>
              <w:t>valvulería</w:t>
            </w:r>
            <w:proofErr w:type="spellEnd"/>
            <w:r>
              <w:rPr>
                <w:rFonts w:cs="Arial"/>
                <w:color w:val="000000"/>
                <w:sz w:val="16"/>
                <w:szCs w:val="20"/>
              </w:rPr>
              <w:t>, en la alimentación de agua fría al generador de ACS.</w:t>
            </w:r>
          </w:p>
        </w:tc>
      </w:tr>
      <w:tr w:rsidR="003100DC" w14:paraId="78031E5B" w14:textId="77777777" w:rsidTr="00AA62BA">
        <w:trPr>
          <w:cantSplit/>
          <w:trHeight w:val="39"/>
        </w:trPr>
        <w:tc>
          <w:tcPr>
            <w:tcW w:w="2267" w:type="dxa"/>
            <w:tcBorders>
              <w:top w:val="nil"/>
              <w:left w:val="single" w:sz="4" w:space="0" w:color="auto"/>
              <w:bottom w:val="nil"/>
              <w:right w:val="single" w:sz="4" w:space="0" w:color="auto"/>
            </w:tcBorders>
          </w:tcPr>
          <w:p w14:paraId="6D9C7E6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7AB1B5A"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A4519FE" w14:textId="77777777" w:rsidR="003100DC" w:rsidRDefault="003100DC" w:rsidP="00AA62BA">
            <w:pPr>
              <w:rPr>
                <w:rFonts w:cs="Arial"/>
                <w:sz w:val="16"/>
              </w:rPr>
            </w:pPr>
            <w:r>
              <w:rPr>
                <w:rFonts w:cs="Arial"/>
                <w:color w:val="000000"/>
                <w:sz w:val="16"/>
                <w:szCs w:val="20"/>
              </w:rPr>
              <w:t>Cuando sea pertinente, se mezclará el agua descalcificada con agua dura para obtener la adecuada dureza de la misma.</w:t>
            </w:r>
          </w:p>
        </w:tc>
      </w:tr>
      <w:tr w:rsidR="003100DC" w14:paraId="33D07B23"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2AB0774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EDCC02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05C36398" w14:textId="77777777" w:rsidR="003100DC" w:rsidRDefault="003100DC" w:rsidP="00AA62BA">
            <w:pPr>
              <w:rPr>
                <w:rFonts w:cs="Arial"/>
                <w:sz w:val="16"/>
              </w:rPr>
            </w:pPr>
            <w:r>
              <w:rPr>
                <w:rFonts w:cs="Arial"/>
                <w:color w:val="000000"/>
                <w:sz w:val="16"/>
                <w:szCs w:val="20"/>
              </w:rPr>
              <w:t>Cuando se monte un sistema de tratamiento electrolítico del agua mediante ánodos de aluminio, se instalará en el último acumulador de ACS de la serie, como especifica la norma UNE 100 050:2000.</w:t>
            </w:r>
          </w:p>
        </w:tc>
      </w:tr>
    </w:tbl>
    <w:p w14:paraId="6010BB0A"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5F57FDA0" w14:textId="77777777" w:rsidTr="00AA62BA">
        <w:trPr>
          <w:cantSplit/>
          <w:trHeight w:val="205"/>
        </w:trPr>
        <w:tc>
          <w:tcPr>
            <w:tcW w:w="8978" w:type="dxa"/>
            <w:tcBorders>
              <w:top w:val="single" w:sz="4" w:space="0" w:color="auto"/>
              <w:left w:val="single" w:sz="4" w:space="0" w:color="auto"/>
              <w:bottom w:val="single" w:sz="4" w:space="0" w:color="auto"/>
            </w:tcBorders>
          </w:tcPr>
          <w:p w14:paraId="7CE459DA" w14:textId="77777777" w:rsidR="003100DC" w:rsidRDefault="003100DC" w:rsidP="00AA62BA">
            <w:pPr>
              <w:rPr>
                <w:rFonts w:cs="Arial"/>
                <w:sz w:val="16"/>
              </w:rPr>
            </w:pPr>
            <w:r>
              <w:rPr>
                <w:rFonts w:cs="Arial"/>
                <w:b/>
                <w:bCs/>
                <w:color w:val="000000"/>
                <w:sz w:val="16"/>
              </w:rPr>
              <w:t>5.2 Puesta en servicio</w:t>
            </w:r>
          </w:p>
        </w:tc>
      </w:tr>
    </w:tbl>
    <w:p w14:paraId="4DA9BF83"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153F5618" w14:textId="77777777" w:rsidTr="00AA62BA">
        <w:trPr>
          <w:cantSplit/>
          <w:trHeight w:val="205"/>
        </w:trPr>
        <w:tc>
          <w:tcPr>
            <w:tcW w:w="8978" w:type="dxa"/>
            <w:tcBorders>
              <w:top w:val="single" w:sz="4" w:space="0" w:color="auto"/>
              <w:left w:val="single" w:sz="4" w:space="0" w:color="auto"/>
              <w:bottom w:val="single" w:sz="4" w:space="0" w:color="auto"/>
            </w:tcBorders>
          </w:tcPr>
          <w:p w14:paraId="0424DD02" w14:textId="77777777" w:rsidR="003100DC" w:rsidRDefault="003100DC" w:rsidP="00AA62BA">
            <w:pPr>
              <w:rPr>
                <w:rFonts w:cs="Arial"/>
                <w:sz w:val="16"/>
              </w:rPr>
            </w:pPr>
            <w:r>
              <w:rPr>
                <w:rFonts w:cs="Arial"/>
                <w:b/>
                <w:bCs/>
                <w:color w:val="000000"/>
                <w:sz w:val="16"/>
                <w:szCs w:val="20"/>
              </w:rPr>
              <w:t>5.2.1 Pruebas y ensayos de las instalaciones</w:t>
            </w:r>
          </w:p>
        </w:tc>
      </w:tr>
    </w:tbl>
    <w:p w14:paraId="39D68B52"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CC1DE0E"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76AB8FE5" w14:textId="77777777" w:rsidR="003100DC" w:rsidRDefault="003100DC" w:rsidP="00AA62BA">
            <w:pPr>
              <w:rPr>
                <w:rFonts w:cs="Arial"/>
                <w:sz w:val="16"/>
              </w:rPr>
            </w:pPr>
            <w:r>
              <w:rPr>
                <w:rFonts w:cs="Arial"/>
                <w:b/>
                <w:bCs/>
                <w:color w:val="000000"/>
                <w:sz w:val="16"/>
                <w:szCs w:val="20"/>
              </w:rPr>
              <w:t>5.2.1.1 Pruebas de las instalaciones interiores</w:t>
            </w:r>
          </w:p>
        </w:tc>
        <w:tc>
          <w:tcPr>
            <w:tcW w:w="284" w:type="dxa"/>
            <w:tcBorders>
              <w:top w:val="nil"/>
              <w:left w:val="single" w:sz="4" w:space="0" w:color="auto"/>
              <w:bottom w:val="nil"/>
              <w:right w:val="single" w:sz="4" w:space="0" w:color="auto"/>
            </w:tcBorders>
          </w:tcPr>
          <w:p w14:paraId="2EBC2C7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403B19F" w14:textId="77777777" w:rsidR="003100DC" w:rsidRDefault="003100DC" w:rsidP="00AA62BA">
            <w:pPr>
              <w:autoSpaceDE w:val="0"/>
              <w:autoSpaceDN w:val="0"/>
              <w:adjustRightInd w:val="0"/>
              <w:rPr>
                <w:rFonts w:cs="Arial"/>
                <w:sz w:val="16"/>
              </w:rPr>
            </w:pPr>
            <w:r>
              <w:rPr>
                <w:rFonts w:cs="Arial"/>
                <w:color w:val="000000"/>
                <w:sz w:val="16"/>
                <w:szCs w:val="20"/>
              </w:rPr>
              <w:t>La empresa instaladora estará obligada a efectuar una prueba de resistencia mecánica y estanquidad de todas las tuberías, elementos y accesorios que integran la instalación, estando todos sus componentes vistos y accesibles para su control.</w:t>
            </w:r>
          </w:p>
        </w:tc>
      </w:tr>
      <w:tr w:rsidR="003100DC" w14:paraId="5627368A" w14:textId="77777777" w:rsidTr="00AA62BA">
        <w:trPr>
          <w:cantSplit/>
          <w:trHeight w:val="39"/>
        </w:trPr>
        <w:tc>
          <w:tcPr>
            <w:tcW w:w="2267" w:type="dxa"/>
            <w:tcBorders>
              <w:top w:val="nil"/>
              <w:left w:val="single" w:sz="4" w:space="0" w:color="auto"/>
              <w:bottom w:val="nil"/>
              <w:right w:val="single" w:sz="4" w:space="0" w:color="auto"/>
            </w:tcBorders>
          </w:tcPr>
          <w:p w14:paraId="547088E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C406971"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E1A135A" w14:textId="77777777" w:rsidR="003100DC" w:rsidRDefault="003100DC" w:rsidP="0055253C">
            <w:pPr>
              <w:numPr>
                <w:ilvl w:val="0"/>
                <w:numId w:val="30"/>
              </w:numPr>
              <w:autoSpaceDE w:val="0"/>
              <w:autoSpaceDN w:val="0"/>
              <w:adjustRightInd w:val="0"/>
              <w:rPr>
                <w:rFonts w:cs="Arial"/>
                <w:color w:val="000000"/>
                <w:sz w:val="16"/>
                <w:szCs w:val="20"/>
              </w:rPr>
            </w:pPr>
            <w:r>
              <w:rPr>
                <w:rFonts w:cs="Arial"/>
                <w:color w:val="000000"/>
                <w:sz w:val="16"/>
                <w:szCs w:val="20"/>
              </w:rPr>
              <w:t>Para iniciar la prueba se llenará de agua toda la instalación, manteniendo abiertos los grifos terminales hasta que se tenga la seguridad de que la purga ha sido completa y no queda nada de aire.</w:t>
            </w:r>
          </w:p>
          <w:p w14:paraId="596554E9" w14:textId="77777777" w:rsidR="003100DC" w:rsidRDefault="003100DC" w:rsidP="00AA62BA">
            <w:pPr>
              <w:autoSpaceDE w:val="0"/>
              <w:autoSpaceDN w:val="0"/>
              <w:adjustRightInd w:val="0"/>
              <w:ind w:left="708"/>
              <w:rPr>
                <w:rFonts w:cs="Arial"/>
                <w:color w:val="000000"/>
                <w:sz w:val="16"/>
                <w:szCs w:val="20"/>
              </w:rPr>
            </w:pPr>
            <w:r>
              <w:rPr>
                <w:rFonts w:cs="Arial"/>
                <w:color w:val="000000"/>
                <w:sz w:val="16"/>
                <w:szCs w:val="20"/>
              </w:rPr>
              <w:t>Entonces se cerrarán los grifos que han servido de purga y el de la fuente de alimentación. A continuación se empleará la bomba, que ya estará conectada y se mantendrá su funcionamiento hasta alcanzar la presión de prueba. Una vez acondicionada, se procederá en función del tipo del material como sigue:</w:t>
            </w:r>
          </w:p>
          <w:p w14:paraId="1F775A18" w14:textId="77777777" w:rsidR="003100DC" w:rsidRDefault="003100DC" w:rsidP="0055253C">
            <w:pPr>
              <w:numPr>
                <w:ilvl w:val="1"/>
                <w:numId w:val="30"/>
              </w:numPr>
              <w:autoSpaceDE w:val="0"/>
              <w:autoSpaceDN w:val="0"/>
              <w:adjustRightInd w:val="0"/>
              <w:rPr>
                <w:rFonts w:cs="Arial"/>
                <w:color w:val="000000"/>
                <w:sz w:val="16"/>
                <w:szCs w:val="20"/>
              </w:rPr>
            </w:pPr>
            <w:r>
              <w:rPr>
                <w:rFonts w:cs="Arial"/>
                <w:color w:val="000000"/>
                <w:sz w:val="16"/>
                <w:szCs w:val="20"/>
              </w:rPr>
              <w:t>para las tuberías metálicas se considerarán válidas las pruebas realizadas según se describe en la norma UNE 100 151:1988 ;</w:t>
            </w:r>
          </w:p>
          <w:p w14:paraId="40C81054" w14:textId="77777777" w:rsidR="003100DC" w:rsidRDefault="003100DC" w:rsidP="0055253C">
            <w:pPr>
              <w:numPr>
                <w:ilvl w:val="1"/>
                <w:numId w:val="30"/>
              </w:numPr>
              <w:autoSpaceDE w:val="0"/>
              <w:autoSpaceDN w:val="0"/>
              <w:adjustRightInd w:val="0"/>
              <w:rPr>
                <w:rFonts w:cs="Arial"/>
                <w:sz w:val="16"/>
              </w:rPr>
            </w:pPr>
            <w:r>
              <w:rPr>
                <w:rFonts w:cs="Arial"/>
                <w:color w:val="000000"/>
                <w:sz w:val="16"/>
                <w:szCs w:val="20"/>
              </w:rPr>
              <w:t>para las tuberías termoplásticas y multicapas se considerarán válidas las pruebas realizadas conforme al Método A de la Norma UNE ENV 12 108:2002.</w:t>
            </w:r>
          </w:p>
        </w:tc>
      </w:tr>
      <w:tr w:rsidR="003100DC" w14:paraId="1DD640A8" w14:textId="77777777" w:rsidTr="00AA62BA">
        <w:trPr>
          <w:cantSplit/>
          <w:trHeight w:val="39"/>
        </w:trPr>
        <w:tc>
          <w:tcPr>
            <w:tcW w:w="2267" w:type="dxa"/>
            <w:tcBorders>
              <w:top w:val="nil"/>
              <w:left w:val="single" w:sz="4" w:space="0" w:color="auto"/>
              <w:bottom w:val="nil"/>
              <w:right w:val="single" w:sz="4" w:space="0" w:color="auto"/>
            </w:tcBorders>
          </w:tcPr>
          <w:p w14:paraId="396425A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20613A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E2C8AD1" w14:textId="77777777" w:rsidR="003100DC" w:rsidRDefault="003100DC" w:rsidP="00AA62BA">
            <w:pPr>
              <w:rPr>
                <w:rFonts w:cs="Arial"/>
                <w:sz w:val="16"/>
              </w:rPr>
            </w:pPr>
            <w:r>
              <w:rPr>
                <w:rFonts w:cs="Arial"/>
                <w:color w:val="000000"/>
                <w:sz w:val="16"/>
                <w:szCs w:val="20"/>
              </w:rPr>
              <w:t>Una vez realizada la prueba anterior, a la instalación se le conectarán la grifería y los aparatos de consumo, sometiéndose nuevamente a la prueba anterior.</w:t>
            </w:r>
          </w:p>
        </w:tc>
      </w:tr>
      <w:tr w:rsidR="003100DC" w14:paraId="28206E37" w14:textId="77777777" w:rsidTr="00AA62BA">
        <w:trPr>
          <w:cantSplit/>
          <w:trHeight w:val="39"/>
        </w:trPr>
        <w:tc>
          <w:tcPr>
            <w:tcW w:w="2267" w:type="dxa"/>
            <w:tcBorders>
              <w:top w:val="nil"/>
              <w:left w:val="single" w:sz="4" w:space="0" w:color="auto"/>
              <w:bottom w:val="nil"/>
              <w:right w:val="single" w:sz="4" w:space="0" w:color="auto"/>
            </w:tcBorders>
          </w:tcPr>
          <w:p w14:paraId="3F7B208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19AECE5"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F7F0CF1" w14:textId="77777777" w:rsidR="003100DC" w:rsidRDefault="003100DC" w:rsidP="00AA62BA">
            <w:pPr>
              <w:rPr>
                <w:rFonts w:cs="Arial"/>
                <w:sz w:val="16"/>
              </w:rPr>
            </w:pPr>
            <w:r>
              <w:rPr>
                <w:rFonts w:cs="Arial"/>
                <w:color w:val="000000"/>
                <w:sz w:val="16"/>
                <w:szCs w:val="20"/>
              </w:rPr>
              <w:t>El manómetro que se utilice en esta prueba debe apreciar como mínimo intervalos de presión de 0,1 bar.</w:t>
            </w:r>
          </w:p>
        </w:tc>
      </w:tr>
      <w:tr w:rsidR="003100DC" w14:paraId="27B5AD50"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F3106B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6DAEF4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8192537" w14:textId="77777777" w:rsidR="003100DC" w:rsidRDefault="003100DC" w:rsidP="00AA62BA">
            <w:pPr>
              <w:rPr>
                <w:rFonts w:cs="Arial"/>
                <w:sz w:val="16"/>
              </w:rPr>
            </w:pPr>
            <w:r>
              <w:rPr>
                <w:rFonts w:cs="Arial"/>
                <w:color w:val="000000"/>
                <w:sz w:val="16"/>
                <w:szCs w:val="20"/>
              </w:rPr>
              <w:t>Las presiones aludidas anteriormente se refieren a nivel de la calzada.</w:t>
            </w:r>
          </w:p>
        </w:tc>
      </w:tr>
    </w:tbl>
    <w:p w14:paraId="7FC692FA" w14:textId="77777777" w:rsidR="003100DC" w:rsidRDefault="003100DC" w:rsidP="003100DC">
      <w:pPr>
        <w:autoSpaceDE w:val="0"/>
        <w:autoSpaceDN w:val="0"/>
        <w:adjustRightInd w:val="0"/>
        <w:rPr>
          <w:rFonts w:cs="Arial"/>
          <w:color w:val="000000"/>
          <w:sz w:val="16"/>
          <w:szCs w:val="20"/>
        </w:rPr>
      </w:pPr>
    </w:p>
    <w:p w14:paraId="00017484" w14:textId="77777777" w:rsidR="003100DC" w:rsidRDefault="003100DC" w:rsidP="003100DC">
      <w:pPr>
        <w:autoSpaceDE w:val="0"/>
        <w:autoSpaceDN w:val="0"/>
        <w:adjustRightInd w:val="0"/>
        <w:rPr>
          <w:rFonts w:cs="Arial"/>
          <w:color w:val="000000"/>
          <w:sz w:val="16"/>
          <w:szCs w:val="20"/>
        </w:rPr>
      </w:pPr>
    </w:p>
    <w:p w14:paraId="52DF8A73"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00E8FFD" w14:textId="77777777" w:rsidTr="00AA62BA">
        <w:trPr>
          <w:cantSplit/>
          <w:trHeight w:val="487"/>
        </w:trPr>
        <w:tc>
          <w:tcPr>
            <w:tcW w:w="2267" w:type="dxa"/>
            <w:tcBorders>
              <w:top w:val="single" w:sz="4" w:space="0" w:color="auto"/>
              <w:left w:val="single" w:sz="4" w:space="0" w:color="auto"/>
              <w:bottom w:val="single" w:sz="4" w:space="0" w:color="auto"/>
              <w:right w:val="single" w:sz="4" w:space="0" w:color="auto"/>
            </w:tcBorders>
          </w:tcPr>
          <w:p w14:paraId="64CF34D8" w14:textId="77777777" w:rsidR="003100DC" w:rsidRDefault="003100DC" w:rsidP="00AA62BA">
            <w:pPr>
              <w:rPr>
                <w:rFonts w:cs="Arial"/>
                <w:sz w:val="16"/>
              </w:rPr>
            </w:pPr>
            <w:r>
              <w:rPr>
                <w:rFonts w:cs="Arial"/>
                <w:b/>
                <w:bCs/>
                <w:color w:val="000000"/>
                <w:sz w:val="16"/>
                <w:szCs w:val="20"/>
              </w:rPr>
              <w:t>5.2.1.2 Pruebas particulares de las instalaciones de ACS</w:t>
            </w:r>
          </w:p>
        </w:tc>
        <w:tc>
          <w:tcPr>
            <w:tcW w:w="284" w:type="dxa"/>
            <w:tcBorders>
              <w:top w:val="nil"/>
              <w:left w:val="single" w:sz="4" w:space="0" w:color="auto"/>
              <w:bottom w:val="nil"/>
              <w:right w:val="single" w:sz="4" w:space="0" w:color="auto"/>
            </w:tcBorders>
          </w:tcPr>
          <w:p w14:paraId="7C2B2CB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F5F580D"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En las instalaciones de preparación de ACS se realizarán las siguientes pruebas de funcionamiento:</w:t>
            </w:r>
          </w:p>
          <w:p w14:paraId="27C1B008" w14:textId="77777777" w:rsidR="003100DC" w:rsidRDefault="003100DC" w:rsidP="00AA62BA">
            <w:pPr>
              <w:autoSpaceDE w:val="0"/>
              <w:autoSpaceDN w:val="0"/>
              <w:adjustRightInd w:val="0"/>
              <w:rPr>
                <w:rFonts w:cs="Arial"/>
                <w:color w:val="000000"/>
                <w:sz w:val="16"/>
                <w:szCs w:val="20"/>
              </w:rPr>
            </w:pPr>
          </w:p>
          <w:p w14:paraId="4C8AFD6B" w14:textId="77777777" w:rsidR="003100DC" w:rsidRDefault="003100DC" w:rsidP="0055253C">
            <w:pPr>
              <w:numPr>
                <w:ilvl w:val="1"/>
                <w:numId w:val="31"/>
              </w:numPr>
              <w:autoSpaceDE w:val="0"/>
              <w:autoSpaceDN w:val="0"/>
              <w:adjustRightInd w:val="0"/>
              <w:rPr>
                <w:rFonts w:cs="Arial"/>
                <w:color w:val="000000"/>
                <w:sz w:val="16"/>
                <w:szCs w:val="20"/>
              </w:rPr>
            </w:pPr>
            <w:r>
              <w:rPr>
                <w:rFonts w:cs="Arial"/>
                <w:color w:val="000000"/>
                <w:sz w:val="16"/>
                <w:szCs w:val="20"/>
              </w:rPr>
              <w:t>medición de caudal y temperatura en los puntos de agua;</w:t>
            </w:r>
          </w:p>
          <w:p w14:paraId="0B28DBE6" w14:textId="77777777" w:rsidR="003100DC" w:rsidRDefault="003100DC" w:rsidP="0055253C">
            <w:pPr>
              <w:numPr>
                <w:ilvl w:val="1"/>
                <w:numId w:val="31"/>
              </w:numPr>
              <w:autoSpaceDE w:val="0"/>
              <w:autoSpaceDN w:val="0"/>
              <w:adjustRightInd w:val="0"/>
              <w:rPr>
                <w:rFonts w:cs="Arial"/>
                <w:color w:val="000000"/>
                <w:sz w:val="16"/>
                <w:szCs w:val="20"/>
              </w:rPr>
            </w:pPr>
            <w:r>
              <w:rPr>
                <w:rFonts w:cs="Arial"/>
                <w:color w:val="000000"/>
                <w:sz w:val="16"/>
                <w:szCs w:val="20"/>
              </w:rPr>
              <w:t>obtención de los caudales exigidos a la temperatura fijada una vez abiertos el número de grifos estimados en la simultaneidad;</w:t>
            </w:r>
          </w:p>
          <w:p w14:paraId="3988BADB" w14:textId="77777777" w:rsidR="003100DC" w:rsidRDefault="003100DC" w:rsidP="0055253C">
            <w:pPr>
              <w:numPr>
                <w:ilvl w:val="1"/>
                <w:numId w:val="31"/>
              </w:numPr>
              <w:autoSpaceDE w:val="0"/>
              <w:autoSpaceDN w:val="0"/>
              <w:adjustRightInd w:val="0"/>
              <w:rPr>
                <w:rFonts w:cs="Arial"/>
                <w:color w:val="000000"/>
                <w:sz w:val="16"/>
                <w:szCs w:val="20"/>
              </w:rPr>
            </w:pPr>
            <w:r>
              <w:rPr>
                <w:rFonts w:cs="Arial"/>
                <w:color w:val="000000"/>
                <w:sz w:val="16"/>
                <w:szCs w:val="20"/>
              </w:rPr>
              <w:t>comprobación del tiempo que tarda el agua en salir a la temperatura de funcionamiento una vez realizado el equilibrado hidráulico de las distintas ramas de la red de retorno y abiertos uno a uno el grifo más alejado de cada uno de los ramales, sin haber abierto ningún grifo en las últimas 24 horas;</w:t>
            </w:r>
          </w:p>
          <w:p w14:paraId="4D753528" w14:textId="77777777" w:rsidR="003100DC" w:rsidRDefault="003100DC" w:rsidP="0055253C">
            <w:pPr>
              <w:numPr>
                <w:ilvl w:val="1"/>
                <w:numId w:val="31"/>
              </w:numPr>
              <w:autoSpaceDE w:val="0"/>
              <w:autoSpaceDN w:val="0"/>
              <w:adjustRightInd w:val="0"/>
              <w:rPr>
                <w:rFonts w:cs="Arial"/>
                <w:color w:val="000000"/>
                <w:sz w:val="16"/>
                <w:szCs w:val="20"/>
              </w:rPr>
            </w:pPr>
            <w:r>
              <w:rPr>
                <w:rFonts w:cs="Arial"/>
                <w:color w:val="000000"/>
                <w:sz w:val="16"/>
                <w:szCs w:val="20"/>
              </w:rPr>
              <w:t>medición de temperaturas de la red;</w:t>
            </w:r>
          </w:p>
          <w:p w14:paraId="248511F4" w14:textId="77777777" w:rsidR="003100DC" w:rsidRDefault="003100DC" w:rsidP="0055253C">
            <w:pPr>
              <w:numPr>
                <w:ilvl w:val="1"/>
                <w:numId w:val="31"/>
              </w:numPr>
              <w:autoSpaceDE w:val="0"/>
              <w:autoSpaceDN w:val="0"/>
              <w:adjustRightInd w:val="0"/>
              <w:rPr>
                <w:rFonts w:cs="Arial"/>
                <w:sz w:val="16"/>
              </w:rPr>
            </w:pPr>
            <w:r>
              <w:rPr>
                <w:rFonts w:cs="Arial"/>
                <w:color w:val="000000"/>
                <w:sz w:val="16"/>
                <w:szCs w:val="20"/>
              </w:rPr>
              <w:t xml:space="preserve">con el acumulador a régimen, comprobación con termómetro de contacto de las temperaturas del mismo, en su salida y en los grifos. La temperatura del retorno no debe ser inferior en 3 </w:t>
            </w:r>
            <w:proofErr w:type="spellStart"/>
            <w:r>
              <w:rPr>
                <w:rFonts w:cs="Arial"/>
                <w:color w:val="000000"/>
                <w:sz w:val="16"/>
                <w:szCs w:val="20"/>
              </w:rPr>
              <w:t>ºC</w:t>
            </w:r>
            <w:proofErr w:type="spellEnd"/>
            <w:r>
              <w:rPr>
                <w:rFonts w:cs="Arial"/>
                <w:color w:val="000000"/>
                <w:sz w:val="16"/>
                <w:szCs w:val="20"/>
              </w:rPr>
              <w:t xml:space="preserve"> a la de salida del acumulador.</w:t>
            </w:r>
          </w:p>
        </w:tc>
      </w:tr>
    </w:tbl>
    <w:p w14:paraId="69B6A849"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315FF4BA" w14:textId="77777777" w:rsidTr="00AA62BA">
        <w:trPr>
          <w:cantSplit/>
          <w:trHeight w:val="205"/>
        </w:trPr>
        <w:tc>
          <w:tcPr>
            <w:tcW w:w="8978" w:type="dxa"/>
            <w:tcBorders>
              <w:top w:val="single" w:sz="4" w:space="0" w:color="auto"/>
              <w:left w:val="single" w:sz="4" w:space="0" w:color="auto"/>
              <w:bottom w:val="single" w:sz="4" w:space="0" w:color="auto"/>
            </w:tcBorders>
          </w:tcPr>
          <w:p w14:paraId="1F62EE62" w14:textId="77777777" w:rsidR="003100DC" w:rsidRDefault="003100DC" w:rsidP="00AA62BA">
            <w:pPr>
              <w:rPr>
                <w:rFonts w:cs="Arial"/>
                <w:sz w:val="16"/>
              </w:rPr>
            </w:pPr>
            <w:r>
              <w:rPr>
                <w:rFonts w:cs="Arial"/>
                <w:b/>
                <w:bCs/>
                <w:color w:val="000000"/>
                <w:sz w:val="16"/>
                <w:szCs w:val="28"/>
              </w:rPr>
              <w:t>6 Productos de construcción</w:t>
            </w:r>
          </w:p>
        </w:tc>
      </w:tr>
    </w:tbl>
    <w:p w14:paraId="493C5637"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7F2EE2F"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2AC4633C" w14:textId="77777777" w:rsidR="003100DC" w:rsidRDefault="003100DC" w:rsidP="00AA62BA">
            <w:pPr>
              <w:rPr>
                <w:rFonts w:cs="Arial"/>
                <w:sz w:val="16"/>
              </w:rPr>
            </w:pPr>
            <w:r>
              <w:rPr>
                <w:rFonts w:cs="Arial"/>
                <w:b/>
                <w:bCs/>
                <w:color w:val="000000"/>
                <w:sz w:val="16"/>
              </w:rPr>
              <w:lastRenderedPageBreak/>
              <w:t>6.1 Condiciones generales de los materiales</w:t>
            </w:r>
          </w:p>
        </w:tc>
        <w:tc>
          <w:tcPr>
            <w:tcW w:w="284" w:type="dxa"/>
            <w:tcBorders>
              <w:top w:val="nil"/>
              <w:left w:val="single" w:sz="4" w:space="0" w:color="auto"/>
              <w:bottom w:val="nil"/>
              <w:right w:val="single" w:sz="4" w:space="0" w:color="auto"/>
            </w:tcBorders>
          </w:tcPr>
          <w:p w14:paraId="4B1FB3D0" w14:textId="77777777" w:rsidR="003100DC" w:rsidRDefault="003100DC" w:rsidP="00AA62BA">
            <w:pPr>
              <w:rPr>
                <w:rFonts w:cs="Arial"/>
                <w:sz w:val="16"/>
              </w:rPr>
            </w:pPr>
          </w:p>
        </w:tc>
        <w:tc>
          <w:tcPr>
            <w:tcW w:w="6427" w:type="dxa"/>
            <w:tcBorders>
              <w:top w:val="single" w:sz="4" w:space="0" w:color="auto"/>
              <w:left w:val="single" w:sz="4" w:space="0" w:color="auto"/>
              <w:bottom w:val="nil"/>
            </w:tcBorders>
          </w:tcPr>
          <w:p w14:paraId="1A420330"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De forma general, todos los materiales que se vayan a utilizar en las instalaciones de agua de consumo</w:t>
            </w:r>
          </w:p>
          <w:p w14:paraId="71810CFF"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humano cumplirán los siguientes requisitos :</w:t>
            </w:r>
          </w:p>
          <w:p w14:paraId="7EDC7431" w14:textId="77777777" w:rsidR="003100DC" w:rsidRDefault="003100DC" w:rsidP="00AA62BA">
            <w:pPr>
              <w:autoSpaceDE w:val="0"/>
              <w:autoSpaceDN w:val="0"/>
              <w:adjustRightInd w:val="0"/>
              <w:rPr>
                <w:rFonts w:cs="Arial"/>
                <w:color w:val="000000"/>
                <w:sz w:val="16"/>
                <w:szCs w:val="20"/>
              </w:rPr>
            </w:pPr>
          </w:p>
          <w:p w14:paraId="6A6268AB"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a) todos los productos empleados deben cumplir lo especificado en la legislación vigente para aguas de consumo humano;</w:t>
            </w:r>
          </w:p>
          <w:p w14:paraId="5C56657A"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b) no deben modificar las características organolépticas ni la salubridad del agua suministrada;</w:t>
            </w:r>
          </w:p>
          <w:p w14:paraId="797FCEBC"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c) serán resistentes a la corrosión interior;</w:t>
            </w:r>
          </w:p>
          <w:p w14:paraId="372B0533"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d) serán capaces de funcionar eficazmente en las condiciones previstas de servicio;</w:t>
            </w:r>
          </w:p>
          <w:p w14:paraId="08733598"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e) no presentarán incompatibilidad electroquímica entre sí;</w:t>
            </w:r>
          </w:p>
          <w:p w14:paraId="46DBC74F"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f) deben ser resistentes, sin presentar daños ni deterioro, a temperaturas de hasta 40ºC, sin que</w:t>
            </w:r>
          </w:p>
          <w:p w14:paraId="7879F94A"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tampoco les afecte la temperatura exterior de su entorno inmediato;</w:t>
            </w:r>
          </w:p>
          <w:p w14:paraId="7A5D72AE"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g) serán compatibles con el agua a transportar y contener y no deben favorecer la migración de</w:t>
            </w:r>
          </w:p>
          <w:p w14:paraId="6E058581"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sustancias de los materiales en cantidades que sean un riesgo para la salubridad y limpieza</w:t>
            </w:r>
          </w:p>
          <w:p w14:paraId="64DF8F49" w14:textId="77777777" w:rsidR="003100DC" w:rsidRDefault="003100DC" w:rsidP="00AA62BA">
            <w:pPr>
              <w:autoSpaceDE w:val="0"/>
              <w:autoSpaceDN w:val="0"/>
              <w:adjustRightInd w:val="0"/>
              <w:rPr>
                <w:rFonts w:cs="Arial"/>
                <w:color w:val="000000"/>
                <w:sz w:val="16"/>
                <w:szCs w:val="16"/>
              </w:rPr>
            </w:pPr>
            <w:r>
              <w:rPr>
                <w:rFonts w:cs="Arial"/>
                <w:color w:val="000000"/>
                <w:sz w:val="16"/>
                <w:szCs w:val="20"/>
              </w:rPr>
              <w:t>del agua de consumo humano;</w:t>
            </w:r>
          </w:p>
          <w:p w14:paraId="6F88D33C"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h) su envejecimiento, fatiga, durabilidad y todo tipo de factores mecánicos, físicos o químicos, no</w:t>
            </w:r>
          </w:p>
          <w:p w14:paraId="6F1C9E54" w14:textId="77777777" w:rsidR="003100DC" w:rsidRDefault="003100DC" w:rsidP="00AA62BA">
            <w:pPr>
              <w:autoSpaceDE w:val="0"/>
              <w:autoSpaceDN w:val="0"/>
              <w:adjustRightInd w:val="0"/>
              <w:rPr>
                <w:rFonts w:cs="Arial"/>
                <w:sz w:val="16"/>
              </w:rPr>
            </w:pPr>
            <w:r>
              <w:rPr>
                <w:rFonts w:cs="Arial"/>
                <w:color w:val="000000"/>
                <w:sz w:val="16"/>
                <w:szCs w:val="20"/>
              </w:rPr>
              <w:t>disminuirán la vida útil prevista de la instalación.</w:t>
            </w:r>
          </w:p>
        </w:tc>
      </w:tr>
      <w:tr w:rsidR="003100DC" w14:paraId="41192EDE"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7DA849A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C1F726D" w14:textId="77777777" w:rsidR="003100DC" w:rsidRDefault="003100DC" w:rsidP="00AA62BA">
            <w:pPr>
              <w:rPr>
                <w:rFonts w:cs="Arial"/>
                <w:sz w:val="16"/>
              </w:rPr>
            </w:pPr>
          </w:p>
        </w:tc>
        <w:tc>
          <w:tcPr>
            <w:tcW w:w="6427" w:type="dxa"/>
            <w:tcBorders>
              <w:top w:val="nil"/>
              <w:left w:val="single" w:sz="4" w:space="0" w:color="auto"/>
              <w:bottom w:val="single" w:sz="4" w:space="0" w:color="auto"/>
            </w:tcBorders>
          </w:tcPr>
          <w:p w14:paraId="1D758DC0"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Para que se cumplan las condiciones anteriores, se podrán utilizar revestimientos, sistemas de protección</w:t>
            </w:r>
          </w:p>
          <w:p w14:paraId="41CBC389" w14:textId="77777777" w:rsidR="003100DC" w:rsidRDefault="003100DC" w:rsidP="00AA62BA">
            <w:pPr>
              <w:rPr>
                <w:rFonts w:cs="Arial"/>
                <w:sz w:val="16"/>
              </w:rPr>
            </w:pPr>
            <w:r>
              <w:rPr>
                <w:rFonts w:cs="Arial"/>
                <w:color w:val="000000"/>
                <w:sz w:val="16"/>
                <w:szCs w:val="20"/>
              </w:rPr>
              <w:t>o los ya citados sistemas de tratamiento de agua.</w:t>
            </w:r>
          </w:p>
        </w:tc>
      </w:tr>
    </w:tbl>
    <w:p w14:paraId="7E27DB27" w14:textId="77777777" w:rsidR="003100DC" w:rsidRDefault="003100DC" w:rsidP="003100DC">
      <w:pPr>
        <w:autoSpaceDE w:val="0"/>
        <w:autoSpaceDN w:val="0"/>
        <w:adjustRightInd w:val="0"/>
        <w:rPr>
          <w:rFonts w:cs="Arial"/>
          <w:color w:val="000000"/>
          <w:sz w:val="16"/>
          <w:szCs w:val="20"/>
        </w:rPr>
      </w:pPr>
    </w:p>
    <w:p w14:paraId="5A0F6592" w14:textId="77777777" w:rsidR="003100DC" w:rsidRDefault="003100DC" w:rsidP="003100DC">
      <w:pPr>
        <w:autoSpaceDE w:val="0"/>
        <w:autoSpaceDN w:val="0"/>
        <w:adjustRightInd w:val="0"/>
        <w:rPr>
          <w:rFonts w:cs="Arial"/>
          <w:b/>
          <w:bCs/>
          <w:color w:val="000000"/>
          <w:sz w:val="16"/>
          <w:szCs w:val="28"/>
        </w:rPr>
      </w:pPr>
    </w:p>
    <w:p w14:paraId="1BB87C5D" w14:textId="77777777" w:rsidR="003100DC" w:rsidRDefault="003100DC" w:rsidP="003100DC">
      <w:pPr>
        <w:autoSpaceDE w:val="0"/>
        <w:autoSpaceDN w:val="0"/>
        <w:adjustRightInd w:val="0"/>
        <w:rPr>
          <w:rFonts w:cs="Arial"/>
          <w:b/>
          <w:bCs/>
          <w:color w:val="000000"/>
          <w:sz w:val="16"/>
          <w:szCs w:val="28"/>
        </w:rPr>
      </w:pPr>
    </w:p>
    <w:p w14:paraId="0F87CBF6" w14:textId="77777777" w:rsidR="003100DC" w:rsidRDefault="003100DC" w:rsidP="003100DC">
      <w:pPr>
        <w:autoSpaceDE w:val="0"/>
        <w:autoSpaceDN w:val="0"/>
        <w:adjustRightInd w:val="0"/>
        <w:rPr>
          <w:rFonts w:cs="Arial"/>
          <w:b/>
          <w:bCs/>
          <w:color w:val="000000"/>
          <w:sz w:val="16"/>
        </w:rPr>
      </w:pPr>
    </w:p>
    <w:p w14:paraId="67A85D7A" w14:textId="77777777" w:rsidR="003100DC" w:rsidRDefault="003100DC" w:rsidP="003100DC">
      <w:pPr>
        <w:autoSpaceDE w:val="0"/>
        <w:autoSpaceDN w:val="0"/>
        <w:adjustRightInd w:val="0"/>
        <w:rPr>
          <w:rFonts w:cs="Arial"/>
          <w:b/>
          <w:bCs/>
          <w:color w:val="000000"/>
          <w:sz w:val="16"/>
        </w:rPr>
      </w:pPr>
    </w:p>
    <w:p w14:paraId="41170B9B" w14:textId="77777777" w:rsidR="003100DC" w:rsidRDefault="003100DC" w:rsidP="003100DC">
      <w:pPr>
        <w:autoSpaceDE w:val="0"/>
        <w:autoSpaceDN w:val="0"/>
        <w:adjustRightInd w:val="0"/>
        <w:rPr>
          <w:rFonts w:cs="Arial"/>
          <w:color w:val="000000"/>
          <w:sz w:val="16"/>
          <w:szCs w:val="20"/>
        </w:rPr>
      </w:pPr>
    </w:p>
    <w:p w14:paraId="2C24FD92" w14:textId="77777777" w:rsidR="003100DC" w:rsidRDefault="003100DC" w:rsidP="003100DC">
      <w:pPr>
        <w:autoSpaceDE w:val="0"/>
        <w:autoSpaceDN w:val="0"/>
        <w:adjustRightInd w:val="0"/>
        <w:rPr>
          <w:rFonts w:cs="Arial"/>
          <w:b/>
          <w:bCs/>
          <w:color w:val="000000"/>
          <w:sz w:val="16"/>
        </w:rPr>
      </w:pPr>
    </w:p>
    <w:p w14:paraId="22208FB9" w14:textId="77777777" w:rsidR="003100DC" w:rsidRDefault="003100DC" w:rsidP="003100DC">
      <w:pPr>
        <w:autoSpaceDE w:val="0"/>
        <w:autoSpaceDN w:val="0"/>
        <w:adjustRightInd w:val="0"/>
        <w:rPr>
          <w:rFonts w:cs="Arial"/>
          <w:b/>
          <w:bCs/>
          <w:color w:val="00000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06F1177"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56368333" w14:textId="77777777" w:rsidR="003100DC" w:rsidRDefault="003100DC" w:rsidP="00AA62BA">
            <w:pPr>
              <w:rPr>
                <w:rFonts w:cs="Arial"/>
                <w:sz w:val="16"/>
              </w:rPr>
            </w:pPr>
            <w:r>
              <w:rPr>
                <w:rFonts w:cs="Arial"/>
                <w:b/>
                <w:bCs/>
                <w:color w:val="000000"/>
                <w:sz w:val="16"/>
              </w:rPr>
              <w:t>6.2. Condiciones particulares de las conducciones</w:t>
            </w:r>
          </w:p>
        </w:tc>
        <w:tc>
          <w:tcPr>
            <w:tcW w:w="284" w:type="dxa"/>
            <w:tcBorders>
              <w:top w:val="nil"/>
              <w:left w:val="single" w:sz="4" w:space="0" w:color="auto"/>
              <w:bottom w:val="nil"/>
              <w:right w:val="single" w:sz="4" w:space="0" w:color="auto"/>
            </w:tcBorders>
          </w:tcPr>
          <w:p w14:paraId="045410F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81AF074"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En función de las condiciones expuestas en el apartado anterior, se consideran adecuados para las</w:t>
            </w:r>
          </w:p>
          <w:p w14:paraId="2C875222"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instalaciones de agua de consumo humano los siguientes tubos:</w:t>
            </w:r>
          </w:p>
          <w:p w14:paraId="5E669A79" w14:textId="77777777" w:rsidR="003100DC" w:rsidRDefault="003100DC" w:rsidP="00AA62BA">
            <w:pPr>
              <w:autoSpaceDE w:val="0"/>
              <w:autoSpaceDN w:val="0"/>
              <w:adjustRightInd w:val="0"/>
              <w:rPr>
                <w:rFonts w:cs="Arial"/>
                <w:color w:val="000000"/>
                <w:sz w:val="16"/>
                <w:szCs w:val="20"/>
              </w:rPr>
            </w:pPr>
          </w:p>
          <w:p w14:paraId="2140EFAC"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a) tubos de acero galvanizado, según Norma UNE 19 047:1996;</w:t>
            </w:r>
          </w:p>
          <w:p w14:paraId="5337598C" w14:textId="77777777" w:rsidR="003100DC" w:rsidRDefault="003100DC" w:rsidP="00AA62BA">
            <w:pPr>
              <w:autoSpaceDE w:val="0"/>
              <w:autoSpaceDN w:val="0"/>
              <w:adjustRightInd w:val="0"/>
              <w:rPr>
                <w:rFonts w:cs="Arial"/>
                <w:color w:val="000000"/>
                <w:sz w:val="16"/>
                <w:szCs w:val="20"/>
              </w:rPr>
            </w:pPr>
          </w:p>
          <w:p w14:paraId="0D733551"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b) tubos de cobre, según Norma UNE EN 1 057:1996;</w:t>
            </w:r>
          </w:p>
          <w:p w14:paraId="17D115A8" w14:textId="77777777" w:rsidR="003100DC" w:rsidRDefault="003100DC" w:rsidP="00AA62BA">
            <w:pPr>
              <w:autoSpaceDE w:val="0"/>
              <w:autoSpaceDN w:val="0"/>
              <w:adjustRightInd w:val="0"/>
              <w:rPr>
                <w:rFonts w:cs="Arial"/>
                <w:color w:val="000000"/>
                <w:sz w:val="16"/>
                <w:szCs w:val="20"/>
              </w:rPr>
            </w:pPr>
          </w:p>
          <w:p w14:paraId="4B388E78"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c) tubos de acero inoxidable, según Norma UNE 19 049-1:1997;</w:t>
            </w:r>
          </w:p>
          <w:p w14:paraId="53BE7386" w14:textId="77777777" w:rsidR="003100DC" w:rsidRDefault="003100DC" w:rsidP="00AA62BA">
            <w:pPr>
              <w:autoSpaceDE w:val="0"/>
              <w:autoSpaceDN w:val="0"/>
              <w:adjustRightInd w:val="0"/>
              <w:rPr>
                <w:rFonts w:cs="Arial"/>
                <w:color w:val="000000"/>
                <w:sz w:val="16"/>
                <w:szCs w:val="20"/>
              </w:rPr>
            </w:pPr>
          </w:p>
          <w:p w14:paraId="4C62C507"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d) tubos de fundición dúctil, según Norma UNE EN 545:1995;</w:t>
            </w:r>
          </w:p>
          <w:p w14:paraId="042D8639" w14:textId="77777777" w:rsidR="003100DC" w:rsidRDefault="003100DC" w:rsidP="00AA62BA">
            <w:pPr>
              <w:autoSpaceDE w:val="0"/>
              <w:autoSpaceDN w:val="0"/>
              <w:adjustRightInd w:val="0"/>
              <w:rPr>
                <w:rFonts w:cs="Arial"/>
                <w:color w:val="000000"/>
                <w:sz w:val="16"/>
                <w:szCs w:val="20"/>
              </w:rPr>
            </w:pPr>
          </w:p>
          <w:p w14:paraId="6182E2AA"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 xml:space="preserve">e) tubos de </w:t>
            </w:r>
            <w:proofErr w:type="spellStart"/>
            <w:r>
              <w:rPr>
                <w:rFonts w:cs="Arial"/>
                <w:color w:val="000000"/>
                <w:sz w:val="16"/>
                <w:szCs w:val="20"/>
              </w:rPr>
              <w:t>policloruro</w:t>
            </w:r>
            <w:proofErr w:type="spellEnd"/>
            <w:r>
              <w:rPr>
                <w:rFonts w:cs="Arial"/>
                <w:color w:val="000000"/>
                <w:sz w:val="16"/>
                <w:szCs w:val="20"/>
              </w:rPr>
              <w:t xml:space="preserve"> de vinilo no plastificado (PVC), según Norma UNE EN 1452:2000;</w:t>
            </w:r>
          </w:p>
          <w:p w14:paraId="753E892B" w14:textId="77777777" w:rsidR="003100DC" w:rsidRDefault="003100DC" w:rsidP="00AA62BA">
            <w:pPr>
              <w:autoSpaceDE w:val="0"/>
              <w:autoSpaceDN w:val="0"/>
              <w:adjustRightInd w:val="0"/>
              <w:rPr>
                <w:rFonts w:cs="Arial"/>
                <w:color w:val="000000"/>
                <w:sz w:val="16"/>
                <w:szCs w:val="20"/>
              </w:rPr>
            </w:pPr>
          </w:p>
          <w:p w14:paraId="7B2128A9"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 xml:space="preserve">f) tubos de </w:t>
            </w:r>
            <w:proofErr w:type="spellStart"/>
            <w:r>
              <w:rPr>
                <w:rFonts w:cs="Arial"/>
                <w:color w:val="000000"/>
                <w:sz w:val="16"/>
                <w:szCs w:val="20"/>
              </w:rPr>
              <w:t>policloruro</w:t>
            </w:r>
            <w:proofErr w:type="spellEnd"/>
            <w:r>
              <w:rPr>
                <w:rFonts w:cs="Arial"/>
                <w:color w:val="000000"/>
                <w:sz w:val="16"/>
                <w:szCs w:val="20"/>
              </w:rPr>
              <w:t xml:space="preserve"> de vinilo clorado (PVC-C), según Norma UNE EN ISO 15877:2004;</w:t>
            </w:r>
          </w:p>
          <w:p w14:paraId="4221C6C4" w14:textId="77777777" w:rsidR="003100DC" w:rsidRDefault="003100DC" w:rsidP="00AA62BA">
            <w:pPr>
              <w:autoSpaceDE w:val="0"/>
              <w:autoSpaceDN w:val="0"/>
              <w:adjustRightInd w:val="0"/>
              <w:rPr>
                <w:rFonts w:cs="Arial"/>
                <w:color w:val="000000"/>
                <w:sz w:val="16"/>
                <w:szCs w:val="20"/>
              </w:rPr>
            </w:pPr>
          </w:p>
          <w:p w14:paraId="24D33249"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g) tubos de polietileno (PE), según Normas UNE EN 12201:2003;</w:t>
            </w:r>
          </w:p>
          <w:p w14:paraId="553CCF45" w14:textId="77777777" w:rsidR="003100DC" w:rsidRDefault="003100DC" w:rsidP="00AA62BA">
            <w:pPr>
              <w:autoSpaceDE w:val="0"/>
              <w:autoSpaceDN w:val="0"/>
              <w:adjustRightInd w:val="0"/>
              <w:rPr>
                <w:rFonts w:cs="Arial"/>
                <w:color w:val="000000"/>
                <w:sz w:val="16"/>
                <w:szCs w:val="20"/>
              </w:rPr>
            </w:pPr>
          </w:p>
          <w:p w14:paraId="18E85F1D"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h) tubos de polietileno reticulado (PE-X), según Norma UNE EN ISO 15875:2004;</w:t>
            </w:r>
          </w:p>
          <w:p w14:paraId="2595953B" w14:textId="77777777" w:rsidR="003100DC" w:rsidRDefault="003100DC" w:rsidP="00AA62BA">
            <w:pPr>
              <w:autoSpaceDE w:val="0"/>
              <w:autoSpaceDN w:val="0"/>
              <w:adjustRightInd w:val="0"/>
              <w:rPr>
                <w:rFonts w:cs="Arial"/>
                <w:color w:val="000000"/>
                <w:sz w:val="16"/>
                <w:szCs w:val="20"/>
              </w:rPr>
            </w:pPr>
          </w:p>
          <w:p w14:paraId="768ACD06"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 xml:space="preserve">i) tubos de </w:t>
            </w:r>
            <w:proofErr w:type="spellStart"/>
            <w:r>
              <w:rPr>
                <w:rFonts w:cs="Arial"/>
                <w:color w:val="000000"/>
                <w:sz w:val="16"/>
                <w:szCs w:val="20"/>
              </w:rPr>
              <w:t>polibutileno</w:t>
            </w:r>
            <w:proofErr w:type="spellEnd"/>
            <w:r>
              <w:rPr>
                <w:rFonts w:cs="Arial"/>
                <w:color w:val="000000"/>
                <w:sz w:val="16"/>
                <w:szCs w:val="20"/>
              </w:rPr>
              <w:t xml:space="preserve"> (PB), según Norma UNE EN ISO 15876:2004;</w:t>
            </w:r>
          </w:p>
          <w:p w14:paraId="45E86228" w14:textId="77777777" w:rsidR="003100DC" w:rsidRDefault="003100DC" w:rsidP="00AA62BA">
            <w:pPr>
              <w:autoSpaceDE w:val="0"/>
              <w:autoSpaceDN w:val="0"/>
              <w:adjustRightInd w:val="0"/>
              <w:rPr>
                <w:rFonts w:cs="Arial"/>
                <w:color w:val="000000"/>
                <w:sz w:val="16"/>
                <w:szCs w:val="20"/>
              </w:rPr>
            </w:pPr>
          </w:p>
          <w:p w14:paraId="7F0A5F7C"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j) tubos de polipropileno (PP) según Norma UNE EN ISO 15874:2004;</w:t>
            </w:r>
          </w:p>
          <w:p w14:paraId="4BFE18C6" w14:textId="77777777" w:rsidR="003100DC" w:rsidRDefault="003100DC" w:rsidP="00AA62BA">
            <w:pPr>
              <w:autoSpaceDE w:val="0"/>
              <w:autoSpaceDN w:val="0"/>
              <w:adjustRightInd w:val="0"/>
              <w:rPr>
                <w:rFonts w:cs="Arial"/>
                <w:color w:val="000000"/>
                <w:sz w:val="16"/>
                <w:szCs w:val="20"/>
              </w:rPr>
            </w:pPr>
          </w:p>
          <w:p w14:paraId="6E094004"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k) tubos multicapa de polímero / aluminio / polietileno resistente a temperatura (PE-RT), según</w:t>
            </w:r>
          </w:p>
          <w:p w14:paraId="73E9BC5B"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Norma UNE 53 960 EX:2002;</w:t>
            </w:r>
          </w:p>
          <w:p w14:paraId="68EBE644" w14:textId="77777777" w:rsidR="003100DC" w:rsidRDefault="003100DC" w:rsidP="00AA62BA">
            <w:pPr>
              <w:autoSpaceDE w:val="0"/>
              <w:autoSpaceDN w:val="0"/>
              <w:adjustRightInd w:val="0"/>
              <w:rPr>
                <w:rFonts w:cs="Arial"/>
                <w:color w:val="000000"/>
                <w:sz w:val="16"/>
                <w:szCs w:val="20"/>
              </w:rPr>
            </w:pPr>
          </w:p>
          <w:p w14:paraId="3CEDBE9B"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l) tubos multicapa de polímero / aluminio / polietileno reticulado (PE-X), según Norma UNE 53</w:t>
            </w:r>
          </w:p>
          <w:p w14:paraId="07B61C79" w14:textId="77777777" w:rsidR="003100DC" w:rsidRDefault="003100DC" w:rsidP="00AA62BA">
            <w:pPr>
              <w:autoSpaceDE w:val="0"/>
              <w:autoSpaceDN w:val="0"/>
              <w:adjustRightInd w:val="0"/>
              <w:rPr>
                <w:rFonts w:cs="Arial"/>
                <w:sz w:val="16"/>
              </w:rPr>
            </w:pPr>
            <w:r>
              <w:rPr>
                <w:rFonts w:cs="Arial"/>
                <w:color w:val="000000"/>
                <w:sz w:val="16"/>
                <w:szCs w:val="20"/>
              </w:rPr>
              <w:t>961 EX:2002.</w:t>
            </w:r>
          </w:p>
        </w:tc>
      </w:tr>
      <w:tr w:rsidR="003100DC" w14:paraId="5F6AB73B" w14:textId="77777777" w:rsidTr="00AA62BA">
        <w:trPr>
          <w:cantSplit/>
          <w:trHeight w:val="39"/>
        </w:trPr>
        <w:tc>
          <w:tcPr>
            <w:tcW w:w="2267" w:type="dxa"/>
            <w:tcBorders>
              <w:top w:val="nil"/>
              <w:left w:val="single" w:sz="4" w:space="0" w:color="auto"/>
              <w:bottom w:val="nil"/>
              <w:right w:val="single" w:sz="4" w:space="0" w:color="auto"/>
            </w:tcBorders>
          </w:tcPr>
          <w:p w14:paraId="6FFDF55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CB924A0"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65BF063C"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No podrán emplearse para las tuberías ni para los accesorios, materiales que puedan producir concentraciones</w:t>
            </w:r>
          </w:p>
          <w:p w14:paraId="6C5F0C3A"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de sustancias nocivas que excedan los valores permitidos por el Real Decreto</w:t>
            </w:r>
          </w:p>
          <w:p w14:paraId="15650482" w14:textId="77777777" w:rsidR="003100DC" w:rsidRDefault="003100DC" w:rsidP="00AA62BA">
            <w:pPr>
              <w:rPr>
                <w:rFonts w:cs="Arial"/>
                <w:sz w:val="16"/>
              </w:rPr>
            </w:pPr>
            <w:r>
              <w:rPr>
                <w:rFonts w:cs="Arial"/>
                <w:color w:val="000000"/>
                <w:sz w:val="16"/>
                <w:szCs w:val="20"/>
              </w:rPr>
              <w:t>140/2003, de 7 de febrero.</w:t>
            </w:r>
          </w:p>
        </w:tc>
      </w:tr>
      <w:tr w:rsidR="003100DC" w14:paraId="4A5C6202" w14:textId="77777777" w:rsidTr="00AA62BA">
        <w:trPr>
          <w:cantSplit/>
          <w:trHeight w:val="39"/>
        </w:trPr>
        <w:tc>
          <w:tcPr>
            <w:tcW w:w="2267" w:type="dxa"/>
            <w:tcBorders>
              <w:top w:val="nil"/>
              <w:left w:val="single" w:sz="4" w:space="0" w:color="auto"/>
              <w:bottom w:val="nil"/>
              <w:right w:val="single" w:sz="4" w:space="0" w:color="auto"/>
            </w:tcBorders>
          </w:tcPr>
          <w:p w14:paraId="1C0441A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A56863E"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1468E0AD"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El ACS se considera igualmente agua de consumo humano y cumplirá por tanto con todos los requisitos</w:t>
            </w:r>
          </w:p>
          <w:p w14:paraId="168012C2" w14:textId="77777777" w:rsidR="003100DC" w:rsidRDefault="003100DC" w:rsidP="00AA62BA">
            <w:pPr>
              <w:rPr>
                <w:rFonts w:cs="Arial"/>
                <w:sz w:val="16"/>
              </w:rPr>
            </w:pPr>
            <w:r>
              <w:rPr>
                <w:rFonts w:cs="Arial"/>
                <w:color w:val="000000"/>
                <w:sz w:val="16"/>
                <w:szCs w:val="20"/>
              </w:rPr>
              <w:t>al respecto.</w:t>
            </w:r>
          </w:p>
        </w:tc>
      </w:tr>
      <w:tr w:rsidR="003100DC" w14:paraId="73A62658" w14:textId="77777777" w:rsidTr="00AA62BA">
        <w:trPr>
          <w:cantSplit/>
          <w:trHeight w:val="39"/>
        </w:trPr>
        <w:tc>
          <w:tcPr>
            <w:tcW w:w="2267" w:type="dxa"/>
            <w:tcBorders>
              <w:top w:val="nil"/>
              <w:left w:val="single" w:sz="4" w:space="0" w:color="auto"/>
              <w:bottom w:val="nil"/>
              <w:right w:val="single" w:sz="4" w:space="0" w:color="auto"/>
            </w:tcBorders>
          </w:tcPr>
          <w:p w14:paraId="5528D62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AAC271B"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964EC3B"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Dada la alteración que producen en las condiciones de potabilidad del agua, quedan prohibidos</w:t>
            </w:r>
          </w:p>
          <w:p w14:paraId="0FC780D5" w14:textId="77777777" w:rsidR="003100DC" w:rsidRDefault="003100DC" w:rsidP="00AA62BA">
            <w:pPr>
              <w:rPr>
                <w:rFonts w:cs="Arial"/>
                <w:sz w:val="16"/>
              </w:rPr>
            </w:pPr>
            <w:r>
              <w:rPr>
                <w:rFonts w:cs="Arial"/>
                <w:color w:val="000000"/>
                <w:sz w:val="16"/>
                <w:szCs w:val="20"/>
              </w:rPr>
              <w:t>expresamente los tubos de aluminio y aquellos cuya composición contenga plomo.</w:t>
            </w:r>
          </w:p>
        </w:tc>
      </w:tr>
      <w:tr w:rsidR="003100DC" w14:paraId="10000B15" w14:textId="77777777" w:rsidTr="00AA62BA">
        <w:trPr>
          <w:cantSplit/>
          <w:trHeight w:val="39"/>
        </w:trPr>
        <w:tc>
          <w:tcPr>
            <w:tcW w:w="2267" w:type="dxa"/>
            <w:tcBorders>
              <w:top w:val="nil"/>
              <w:left w:val="single" w:sz="4" w:space="0" w:color="auto"/>
              <w:bottom w:val="single" w:sz="4" w:space="0" w:color="auto"/>
              <w:right w:val="single" w:sz="4" w:space="0" w:color="auto"/>
            </w:tcBorders>
          </w:tcPr>
          <w:p w14:paraId="4819FC4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7F0D2E4"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5CD74227"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Todos los materiales utilizados en los tubos, accesorios y componentes de la red, incluyendo también</w:t>
            </w:r>
          </w:p>
          <w:p w14:paraId="4911BD64"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las juntas elásticas y productos usados para la estanqueidad, así como los materiales de aporte</w:t>
            </w:r>
          </w:p>
          <w:p w14:paraId="489B7C65" w14:textId="77777777" w:rsidR="003100DC" w:rsidRDefault="003100DC" w:rsidP="00AA62BA">
            <w:pPr>
              <w:rPr>
                <w:rFonts w:cs="Arial"/>
                <w:sz w:val="16"/>
              </w:rPr>
            </w:pPr>
            <w:r>
              <w:rPr>
                <w:rFonts w:cs="Arial"/>
                <w:color w:val="000000"/>
                <w:sz w:val="16"/>
                <w:szCs w:val="20"/>
              </w:rPr>
              <w:t>y fundentes para soldaduras, cumplirán igualmente las condiciones expuestas.</w:t>
            </w:r>
          </w:p>
        </w:tc>
      </w:tr>
    </w:tbl>
    <w:p w14:paraId="6CB5D6AE"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3748A751" w14:textId="77777777" w:rsidTr="00AA62BA">
        <w:trPr>
          <w:cantSplit/>
          <w:trHeight w:val="487"/>
        </w:trPr>
        <w:tc>
          <w:tcPr>
            <w:tcW w:w="2267" w:type="dxa"/>
            <w:tcBorders>
              <w:top w:val="single" w:sz="4" w:space="0" w:color="auto"/>
              <w:left w:val="single" w:sz="4" w:space="0" w:color="auto"/>
              <w:bottom w:val="single" w:sz="4" w:space="0" w:color="auto"/>
              <w:right w:val="single" w:sz="4" w:space="0" w:color="auto"/>
            </w:tcBorders>
          </w:tcPr>
          <w:p w14:paraId="16F9B7F1" w14:textId="77777777" w:rsidR="003100DC" w:rsidRDefault="003100DC" w:rsidP="00AA62BA">
            <w:pPr>
              <w:rPr>
                <w:rFonts w:cs="Arial"/>
                <w:sz w:val="16"/>
              </w:rPr>
            </w:pPr>
            <w:r>
              <w:rPr>
                <w:rFonts w:cs="Arial"/>
                <w:b/>
                <w:bCs/>
                <w:color w:val="000000"/>
                <w:sz w:val="16"/>
                <w:szCs w:val="20"/>
              </w:rPr>
              <w:t>6.2.2 Aislantes térmicos</w:t>
            </w:r>
          </w:p>
        </w:tc>
        <w:tc>
          <w:tcPr>
            <w:tcW w:w="284" w:type="dxa"/>
            <w:tcBorders>
              <w:top w:val="nil"/>
              <w:left w:val="single" w:sz="4" w:space="0" w:color="auto"/>
              <w:bottom w:val="nil"/>
              <w:right w:val="single" w:sz="4" w:space="0" w:color="auto"/>
            </w:tcBorders>
          </w:tcPr>
          <w:p w14:paraId="05124D3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A297826"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El aislamiento térmico de las tuberías utilizado para reducir pérdidas de calor, evitar condensaciones</w:t>
            </w:r>
          </w:p>
          <w:p w14:paraId="13F307A0"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y congelación del agua en el interior de las conducciones, se realizará con coquillas resistentes</w:t>
            </w:r>
          </w:p>
          <w:p w14:paraId="6D7832FB" w14:textId="77777777" w:rsidR="003100DC" w:rsidRDefault="003100DC" w:rsidP="00AA62BA">
            <w:pPr>
              <w:autoSpaceDE w:val="0"/>
              <w:autoSpaceDN w:val="0"/>
              <w:adjustRightInd w:val="0"/>
              <w:rPr>
                <w:rFonts w:cs="Arial"/>
                <w:sz w:val="16"/>
              </w:rPr>
            </w:pPr>
            <w:r>
              <w:rPr>
                <w:rFonts w:cs="Arial"/>
                <w:color w:val="000000"/>
                <w:sz w:val="16"/>
                <w:szCs w:val="20"/>
              </w:rPr>
              <w:t>a la temperatura de aplicación.</w:t>
            </w:r>
          </w:p>
        </w:tc>
      </w:tr>
    </w:tbl>
    <w:p w14:paraId="7947AA0F" w14:textId="77777777" w:rsidR="003100DC" w:rsidRDefault="003100DC" w:rsidP="003100DC">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221C3B12"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4D540745" w14:textId="77777777" w:rsidR="003100DC" w:rsidRDefault="003100DC" w:rsidP="00AA62BA">
            <w:pPr>
              <w:rPr>
                <w:rFonts w:cs="Arial"/>
                <w:sz w:val="16"/>
              </w:rPr>
            </w:pPr>
            <w:r>
              <w:rPr>
                <w:rFonts w:cs="Arial"/>
                <w:b/>
                <w:bCs/>
                <w:color w:val="000000"/>
                <w:sz w:val="16"/>
                <w:szCs w:val="20"/>
              </w:rPr>
              <w:t>6.2.3 Válvulas y llaves</w:t>
            </w:r>
          </w:p>
        </w:tc>
        <w:tc>
          <w:tcPr>
            <w:tcW w:w="284" w:type="dxa"/>
            <w:tcBorders>
              <w:top w:val="nil"/>
              <w:left w:val="single" w:sz="4" w:space="0" w:color="auto"/>
              <w:bottom w:val="nil"/>
              <w:right w:val="single" w:sz="4" w:space="0" w:color="auto"/>
            </w:tcBorders>
          </w:tcPr>
          <w:p w14:paraId="2BA7CBA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F3C29CB" w14:textId="77777777" w:rsidR="003100DC" w:rsidRDefault="003100DC" w:rsidP="00AA62BA">
            <w:pPr>
              <w:autoSpaceDE w:val="0"/>
              <w:autoSpaceDN w:val="0"/>
              <w:adjustRightInd w:val="0"/>
              <w:rPr>
                <w:rFonts w:cs="Arial"/>
                <w:sz w:val="16"/>
              </w:rPr>
            </w:pPr>
            <w:r>
              <w:rPr>
                <w:rFonts w:cs="Arial"/>
                <w:color w:val="000000"/>
                <w:sz w:val="16"/>
                <w:szCs w:val="20"/>
              </w:rPr>
              <w:t>El material de válvulas y llaves no será incompatible con las tuberías en que se intercalen.</w:t>
            </w:r>
          </w:p>
        </w:tc>
      </w:tr>
      <w:tr w:rsidR="003100DC" w14:paraId="608B095D" w14:textId="77777777" w:rsidTr="00AA62BA">
        <w:trPr>
          <w:cantSplit/>
          <w:trHeight w:val="487"/>
        </w:trPr>
        <w:tc>
          <w:tcPr>
            <w:tcW w:w="2267" w:type="dxa"/>
            <w:tcBorders>
              <w:top w:val="nil"/>
              <w:left w:val="single" w:sz="4" w:space="0" w:color="auto"/>
              <w:bottom w:val="nil"/>
              <w:right w:val="single" w:sz="4" w:space="0" w:color="auto"/>
            </w:tcBorders>
          </w:tcPr>
          <w:p w14:paraId="3012F1B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1CFBA9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9362D23"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 xml:space="preserve">El cuerpo de la llave </w:t>
            </w:r>
            <w:proofErr w:type="spellStart"/>
            <w:r>
              <w:rPr>
                <w:rFonts w:cs="Arial"/>
                <w:color w:val="000000"/>
                <w:sz w:val="16"/>
                <w:szCs w:val="20"/>
              </w:rPr>
              <w:t>ó</w:t>
            </w:r>
            <w:proofErr w:type="spellEnd"/>
            <w:r>
              <w:rPr>
                <w:rFonts w:cs="Arial"/>
                <w:color w:val="000000"/>
                <w:sz w:val="16"/>
                <w:szCs w:val="20"/>
              </w:rPr>
              <w:t xml:space="preserve"> válvula será de una sola pieza de fundición o fundida en bronce, latón, acero,</w:t>
            </w:r>
          </w:p>
          <w:p w14:paraId="2E6E8257" w14:textId="77777777" w:rsidR="003100DC" w:rsidRDefault="003100DC" w:rsidP="00AA62BA">
            <w:pPr>
              <w:autoSpaceDE w:val="0"/>
              <w:autoSpaceDN w:val="0"/>
              <w:adjustRightInd w:val="0"/>
              <w:rPr>
                <w:rFonts w:cs="Arial"/>
                <w:sz w:val="16"/>
              </w:rPr>
            </w:pPr>
            <w:r>
              <w:rPr>
                <w:rFonts w:cs="Arial"/>
                <w:color w:val="000000"/>
                <w:sz w:val="16"/>
                <w:szCs w:val="20"/>
              </w:rPr>
              <w:t>acero inoxidable, aleaciones especiales o plástico.</w:t>
            </w:r>
          </w:p>
        </w:tc>
      </w:tr>
      <w:tr w:rsidR="003100DC" w14:paraId="119EBFE1" w14:textId="77777777" w:rsidTr="00AA62BA">
        <w:trPr>
          <w:cantSplit/>
          <w:trHeight w:val="487"/>
        </w:trPr>
        <w:tc>
          <w:tcPr>
            <w:tcW w:w="2267" w:type="dxa"/>
            <w:tcBorders>
              <w:top w:val="nil"/>
              <w:left w:val="single" w:sz="4" w:space="0" w:color="auto"/>
              <w:bottom w:val="nil"/>
              <w:right w:val="single" w:sz="4" w:space="0" w:color="auto"/>
            </w:tcBorders>
          </w:tcPr>
          <w:p w14:paraId="50F312B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822FAB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0F7E87D" w14:textId="77777777" w:rsidR="003100DC" w:rsidRDefault="003100DC" w:rsidP="00AA62BA">
            <w:pPr>
              <w:autoSpaceDE w:val="0"/>
              <w:autoSpaceDN w:val="0"/>
              <w:adjustRightInd w:val="0"/>
              <w:rPr>
                <w:rFonts w:cs="Arial"/>
                <w:sz w:val="16"/>
              </w:rPr>
            </w:pPr>
            <w:r>
              <w:rPr>
                <w:rFonts w:cs="Arial"/>
                <w:color w:val="000000"/>
                <w:sz w:val="16"/>
                <w:szCs w:val="20"/>
              </w:rPr>
              <w:t>Solamente pueden emplearse válvulas de cierre por giro de 90º como válvulas de tubería si sirven como órgano de cierre para trabajos de mantenimiento.</w:t>
            </w:r>
          </w:p>
        </w:tc>
      </w:tr>
      <w:tr w:rsidR="003100DC" w14:paraId="0FC1E74E" w14:textId="77777777" w:rsidTr="00AA62BA">
        <w:trPr>
          <w:cantSplit/>
          <w:trHeight w:val="193"/>
        </w:trPr>
        <w:tc>
          <w:tcPr>
            <w:tcW w:w="2267" w:type="dxa"/>
            <w:tcBorders>
              <w:top w:val="nil"/>
              <w:left w:val="single" w:sz="4" w:space="0" w:color="auto"/>
              <w:bottom w:val="single" w:sz="4" w:space="0" w:color="auto"/>
              <w:right w:val="single" w:sz="4" w:space="0" w:color="auto"/>
            </w:tcBorders>
          </w:tcPr>
          <w:p w14:paraId="1233E49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BD65EF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A06BE5E" w14:textId="77777777" w:rsidR="003100DC" w:rsidRDefault="003100DC" w:rsidP="00AA62BA">
            <w:pPr>
              <w:autoSpaceDE w:val="0"/>
              <w:autoSpaceDN w:val="0"/>
              <w:adjustRightInd w:val="0"/>
              <w:rPr>
                <w:rFonts w:cs="Arial"/>
                <w:sz w:val="16"/>
              </w:rPr>
            </w:pPr>
            <w:r>
              <w:rPr>
                <w:rFonts w:cs="Arial"/>
                <w:color w:val="000000"/>
                <w:sz w:val="16"/>
                <w:szCs w:val="20"/>
              </w:rPr>
              <w:t>Serán resistentes a una presión de servicio de 10 bar.</w:t>
            </w:r>
          </w:p>
        </w:tc>
      </w:tr>
    </w:tbl>
    <w:p w14:paraId="1CD355EF" w14:textId="77777777" w:rsidR="003100DC" w:rsidRDefault="003100DC" w:rsidP="003100DC">
      <w:pPr>
        <w:autoSpaceDE w:val="0"/>
        <w:autoSpaceDN w:val="0"/>
        <w:adjustRightInd w:val="0"/>
        <w:rPr>
          <w:rFonts w:cs="Arial"/>
          <w:b/>
          <w:bCs/>
          <w:color w:val="00000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423E49CD" w14:textId="77777777" w:rsidTr="00AA62BA">
        <w:trPr>
          <w:cantSplit/>
          <w:trHeight w:val="205"/>
        </w:trPr>
        <w:tc>
          <w:tcPr>
            <w:tcW w:w="8978" w:type="dxa"/>
            <w:tcBorders>
              <w:top w:val="single" w:sz="4" w:space="0" w:color="auto"/>
              <w:left w:val="single" w:sz="4" w:space="0" w:color="auto"/>
              <w:bottom w:val="single" w:sz="4" w:space="0" w:color="auto"/>
            </w:tcBorders>
          </w:tcPr>
          <w:p w14:paraId="729466F2" w14:textId="77777777" w:rsidR="003100DC" w:rsidRDefault="003100DC" w:rsidP="00AA62BA">
            <w:pPr>
              <w:rPr>
                <w:rFonts w:cs="Arial"/>
                <w:sz w:val="16"/>
              </w:rPr>
            </w:pPr>
            <w:r>
              <w:rPr>
                <w:rFonts w:cs="Arial"/>
                <w:b/>
                <w:bCs/>
                <w:color w:val="000000"/>
                <w:sz w:val="16"/>
              </w:rPr>
              <w:t>6.3 Incompatibilidades</w:t>
            </w:r>
          </w:p>
        </w:tc>
      </w:tr>
    </w:tbl>
    <w:p w14:paraId="6AA208EC"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7F690029"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653D4290" w14:textId="77777777" w:rsidR="003100DC" w:rsidRDefault="003100DC" w:rsidP="00AA62BA">
            <w:pPr>
              <w:rPr>
                <w:rFonts w:cs="Arial"/>
                <w:sz w:val="16"/>
              </w:rPr>
            </w:pPr>
            <w:r>
              <w:rPr>
                <w:rFonts w:cs="Arial"/>
                <w:b/>
                <w:bCs/>
                <w:color w:val="000000"/>
                <w:sz w:val="16"/>
                <w:szCs w:val="20"/>
              </w:rPr>
              <w:t>6.3.1 Incompatibilidad de los materiales y el agua</w:t>
            </w:r>
          </w:p>
        </w:tc>
        <w:tc>
          <w:tcPr>
            <w:tcW w:w="284" w:type="dxa"/>
            <w:tcBorders>
              <w:top w:val="nil"/>
              <w:left w:val="single" w:sz="4" w:space="0" w:color="auto"/>
              <w:bottom w:val="nil"/>
              <w:right w:val="single" w:sz="4" w:space="0" w:color="auto"/>
            </w:tcBorders>
          </w:tcPr>
          <w:p w14:paraId="7A2F7FA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B42093C" w14:textId="77777777" w:rsidR="003100DC" w:rsidRDefault="003100DC" w:rsidP="00AA62BA">
            <w:pPr>
              <w:autoSpaceDE w:val="0"/>
              <w:autoSpaceDN w:val="0"/>
              <w:adjustRightInd w:val="0"/>
              <w:rPr>
                <w:rFonts w:cs="Arial"/>
                <w:sz w:val="16"/>
              </w:rPr>
            </w:pPr>
            <w:r>
              <w:rPr>
                <w:rFonts w:cs="Arial"/>
                <w:color w:val="000000"/>
                <w:sz w:val="16"/>
                <w:szCs w:val="20"/>
              </w:rPr>
              <w:t xml:space="preserve">Se evitará siempre la incompatibilidad de las tuberías de acero galvanizado y cobre controlando la agresividad del agua. Para los tubos de acero galvanizado se considerarán agresivas las aguas no incrustantes con contenidos de ión cloruro superiores a 250 mg/l. Para su valoración se empleará el índice de </w:t>
            </w:r>
            <w:proofErr w:type="spellStart"/>
            <w:r>
              <w:rPr>
                <w:rFonts w:cs="Arial"/>
                <w:color w:val="000000"/>
                <w:sz w:val="16"/>
                <w:szCs w:val="20"/>
              </w:rPr>
              <w:t>Langelier</w:t>
            </w:r>
            <w:proofErr w:type="spellEnd"/>
            <w:r>
              <w:rPr>
                <w:rFonts w:cs="Arial"/>
                <w:color w:val="000000"/>
                <w:sz w:val="16"/>
                <w:szCs w:val="20"/>
              </w:rPr>
              <w:t xml:space="preserve">. Para los tubos de cobre se consideraran agresivas las aguas dulces y ácidas (pH inferior a 6,5) y con contenidos altos de CO2. Para su valoración se empleará el índice de </w:t>
            </w:r>
            <w:proofErr w:type="spellStart"/>
            <w:r>
              <w:rPr>
                <w:rFonts w:cs="Arial"/>
                <w:color w:val="000000"/>
                <w:sz w:val="16"/>
                <w:szCs w:val="20"/>
              </w:rPr>
              <w:t>Lucey</w:t>
            </w:r>
            <w:proofErr w:type="spellEnd"/>
            <w:r>
              <w:rPr>
                <w:rFonts w:cs="Arial"/>
                <w:color w:val="000000"/>
                <w:sz w:val="16"/>
                <w:szCs w:val="20"/>
              </w:rPr>
              <w:t>.</w:t>
            </w:r>
          </w:p>
        </w:tc>
      </w:tr>
      <w:tr w:rsidR="003100DC" w14:paraId="0F0E6C6B" w14:textId="77777777" w:rsidTr="00AA62BA">
        <w:trPr>
          <w:cantSplit/>
          <w:trHeight w:val="3133"/>
        </w:trPr>
        <w:tc>
          <w:tcPr>
            <w:tcW w:w="2267" w:type="dxa"/>
            <w:tcBorders>
              <w:top w:val="nil"/>
              <w:left w:val="single" w:sz="4" w:space="0" w:color="auto"/>
              <w:bottom w:val="nil"/>
              <w:right w:val="single" w:sz="4" w:space="0" w:color="auto"/>
            </w:tcBorders>
          </w:tcPr>
          <w:p w14:paraId="7A381C0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5983167"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4AAC15CF"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Para los tubos de acero galvanizado las condiciones límites del agua a transportar, a partir de las cuales será necesario un tratamiento serán las de la tabla 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0"/>
              <w:gridCol w:w="1663"/>
              <w:gridCol w:w="1984"/>
            </w:tblGrid>
            <w:tr w:rsidR="003100DC" w14:paraId="52F84559" w14:textId="77777777" w:rsidTr="00AA62BA">
              <w:trPr>
                <w:cantSplit/>
              </w:trPr>
              <w:tc>
                <w:tcPr>
                  <w:tcW w:w="6277" w:type="dxa"/>
                  <w:gridSpan w:val="3"/>
                </w:tcPr>
                <w:p w14:paraId="46CD746D" w14:textId="77777777" w:rsidR="003100DC" w:rsidRDefault="003100DC" w:rsidP="00AA62BA">
                  <w:pPr>
                    <w:autoSpaceDE w:val="0"/>
                    <w:autoSpaceDN w:val="0"/>
                    <w:adjustRightInd w:val="0"/>
                    <w:rPr>
                      <w:rFonts w:cs="Arial"/>
                      <w:color w:val="000000"/>
                      <w:sz w:val="16"/>
                      <w:szCs w:val="20"/>
                    </w:rPr>
                  </w:pPr>
                  <w:r>
                    <w:rPr>
                      <w:rFonts w:cs="Arial"/>
                      <w:b/>
                      <w:bCs/>
                      <w:color w:val="000000"/>
                      <w:sz w:val="16"/>
                      <w:szCs w:val="18"/>
                    </w:rPr>
                    <w:t>Tabla 6.1</w:t>
                  </w:r>
                </w:p>
              </w:tc>
            </w:tr>
            <w:tr w:rsidR="003100DC" w14:paraId="0E8453C4" w14:textId="77777777" w:rsidTr="00AA62BA">
              <w:tc>
                <w:tcPr>
                  <w:tcW w:w="2630" w:type="dxa"/>
                </w:tcPr>
                <w:p w14:paraId="198959AD" w14:textId="77777777" w:rsidR="003100DC" w:rsidRDefault="003100DC" w:rsidP="00AA62BA">
                  <w:pPr>
                    <w:autoSpaceDE w:val="0"/>
                    <w:autoSpaceDN w:val="0"/>
                    <w:adjustRightInd w:val="0"/>
                    <w:rPr>
                      <w:rFonts w:cs="Arial"/>
                      <w:color w:val="000000"/>
                      <w:sz w:val="16"/>
                      <w:szCs w:val="20"/>
                    </w:rPr>
                  </w:pPr>
                  <w:r>
                    <w:rPr>
                      <w:rFonts w:cs="Arial"/>
                      <w:b/>
                      <w:bCs/>
                      <w:color w:val="000000"/>
                      <w:sz w:val="16"/>
                      <w:szCs w:val="18"/>
                    </w:rPr>
                    <w:t>Características</w:t>
                  </w:r>
                </w:p>
              </w:tc>
              <w:tc>
                <w:tcPr>
                  <w:tcW w:w="1663" w:type="dxa"/>
                </w:tcPr>
                <w:p w14:paraId="4541FC5E" w14:textId="77777777" w:rsidR="003100DC" w:rsidRDefault="003100DC" w:rsidP="00AA62BA">
                  <w:pPr>
                    <w:autoSpaceDE w:val="0"/>
                    <w:autoSpaceDN w:val="0"/>
                    <w:adjustRightInd w:val="0"/>
                    <w:rPr>
                      <w:rFonts w:cs="Arial"/>
                      <w:color w:val="000000"/>
                      <w:sz w:val="16"/>
                      <w:szCs w:val="20"/>
                    </w:rPr>
                  </w:pPr>
                  <w:r>
                    <w:rPr>
                      <w:rFonts w:cs="Arial"/>
                      <w:b/>
                      <w:bCs/>
                      <w:color w:val="000000"/>
                      <w:sz w:val="16"/>
                      <w:szCs w:val="18"/>
                    </w:rPr>
                    <w:t>Agua fría</w:t>
                  </w:r>
                </w:p>
              </w:tc>
              <w:tc>
                <w:tcPr>
                  <w:tcW w:w="1984" w:type="dxa"/>
                </w:tcPr>
                <w:p w14:paraId="0F7B76AC" w14:textId="77777777" w:rsidR="003100DC" w:rsidRDefault="003100DC" w:rsidP="00AA62BA">
                  <w:pPr>
                    <w:autoSpaceDE w:val="0"/>
                    <w:autoSpaceDN w:val="0"/>
                    <w:adjustRightInd w:val="0"/>
                    <w:rPr>
                      <w:rFonts w:cs="Arial"/>
                      <w:color w:val="000000"/>
                      <w:sz w:val="16"/>
                      <w:szCs w:val="20"/>
                    </w:rPr>
                  </w:pPr>
                  <w:r>
                    <w:rPr>
                      <w:rFonts w:cs="Arial"/>
                      <w:b/>
                      <w:bCs/>
                      <w:color w:val="000000"/>
                      <w:sz w:val="16"/>
                      <w:szCs w:val="18"/>
                    </w:rPr>
                    <w:t>Agua caliente</w:t>
                  </w:r>
                </w:p>
              </w:tc>
            </w:tr>
            <w:tr w:rsidR="003100DC" w14:paraId="5054FBDF" w14:textId="77777777" w:rsidTr="00AA62BA">
              <w:tc>
                <w:tcPr>
                  <w:tcW w:w="2630" w:type="dxa"/>
                </w:tcPr>
                <w:p w14:paraId="058E5149"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Resistividad (Ohm x cm)</w:t>
                  </w:r>
                </w:p>
              </w:tc>
              <w:tc>
                <w:tcPr>
                  <w:tcW w:w="1663" w:type="dxa"/>
                </w:tcPr>
                <w:p w14:paraId="3FD11125"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1.500 – 4.500</w:t>
                  </w:r>
                </w:p>
              </w:tc>
              <w:tc>
                <w:tcPr>
                  <w:tcW w:w="1984" w:type="dxa"/>
                </w:tcPr>
                <w:p w14:paraId="528B980D"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1,6 mínimo</w:t>
                  </w:r>
                </w:p>
              </w:tc>
            </w:tr>
            <w:tr w:rsidR="003100DC" w14:paraId="43B16175" w14:textId="77777777" w:rsidTr="00AA62BA">
              <w:tc>
                <w:tcPr>
                  <w:tcW w:w="2630" w:type="dxa"/>
                </w:tcPr>
                <w:p w14:paraId="674F68FC"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 xml:space="preserve">Título </w:t>
                  </w:r>
                  <w:proofErr w:type="spellStart"/>
                  <w:r>
                    <w:rPr>
                      <w:rFonts w:cs="Arial"/>
                      <w:color w:val="000000"/>
                      <w:sz w:val="16"/>
                      <w:szCs w:val="18"/>
                    </w:rPr>
                    <w:t>alcalimétrico</w:t>
                  </w:r>
                  <w:proofErr w:type="spellEnd"/>
                  <w:r>
                    <w:rPr>
                      <w:rFonts w:cs="Arial"/>
                      <w:color w:val="000000"/>
                      <w:sz w:val="16"/>
                      <w:szCs w:val="18"/>
                    </w:rPr>
                    <w:t xml:space="preserve"> completo (TAC) </w:t>
                  </w:r>
                  <w:proofErr w:type="spellStart"/>
                  <w:r>
                    <w:rPr>
                      <w:rFonts w:cs="Arial"/>
                      <w:color w:val="000000"/>
                      <w:sz w:val="16"/>
                      <w:szCs w:val="18"/>
                    </w:rPr>
                    <w:t>meq</w:t>
                  </w:r>
                  <w:proofErr w:type="spellEnd"/>
                  <w:r>
                    <w:rPr>
                      <w:rFonts w:cs="Arial"/>
                      <w:color w:val="000000"/>
                      <w:sz w:val="16"/>
                      <w:szCs w:val="18"/>
                    </w:rPr>
                    <w:t>/l</w:t>
                  </w:r>
                </w:p>
              </w:tc>
              <w:tc>
                <w:tcPr>
                  <w:tcW w:w="1663" w:type="dxa"/>
                </w:tcPr>
                <w:p w14:paraId="6C7B769E"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4 mínimo</w:t>
                  </w:r>
                </w:p>
              </w:tc>
              <w:tc>
                <w:tcPr>
                  <w:tcW w:w="1984" w:type="dxa"/>
                </w:tcPr>
                <w:p w14:paraId="57827AE4"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30 máximo</w:t>
                  </w:r>
                </w:p>
              </w:tc>
            </w:tr>
            <w:tr w:rsidR="003100DC" w14:paraId="2B540271" w14:textId="77777777" w:rsidTr="00AA62BA">
              <w:tc>
                <w:tcPr>
                  <w:tcW w:w="2630" w:type="dxa"/>
                </w:tcPr>
                <w:p w14:paraId="06F49D2C"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Oxígeno disuelto, mg/l</w:t>
                  </w:r>
                </w:p>
              </w:tc>
              <w:tc>
                <w:tcPr>
                  <w:tcW w:w="1663" w:type="dxa"/>
                </w:tcPr>
                <w:p w14:paraId="713E6863"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5 máximo</w:t>
                  </w:r>
                </w:p>
              </w:tc>
              <w:tc>
                <w:tcPr>
                  <w:tcW w:w="1984" w:type="dxa"/>
                </w:tcPr>
                <w:p w14:paraId="0237A224"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32 mínimo</w:t>
                  </w:r>
                </w:p>
              </w:tc>
            </w:tr>
            <w:tr w:rsidR="003100DC" w14:paraId="6AD7CD49" w14:textId="77777777" w:rsidTr="00AA62BA">
              <w:tc>
                <w:tcPr>
                  <w:tcW w:w="2630" w:type="dxa"/>
                </w:tcPr>
                <w:p w14:paraId="50EE67D8"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CO</w:t>
                  </w:r>
                  <w:r>
                    <w:rPr>
                      <w:rFonts w:cs="Arial"/>
                      <w:color w:val="000000"/>
                      <w:sz w:val="16"/>
                      <w:szCs w:val="12"/>
                    </w:rPr>
                    <w:t xml:space="preserve">2 </w:t>
                  </w:r>
                  <w:r>
                    <w:rPr>
                      <w:rFonts w:cs="Arial"/>
                      <w:color w:val="000000"/>
                      <w:sz w:val="16"/>
                      <w:szCs w:val="18"/>
                    </w:rPr>
                    <w:t>libre, mg/l</w:t>
                  </w:r>
                </w:p>
              </w:tc>
              <w:tc>
                <w:tcPr>
                  <w:tcW w:w="1663" w:type="dxa"/>
                </w:tcPr>
                <w:p w14:paraId="65129C30"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150 máximo</w:t>
                  </w:r>
                </w:p>
              </w:tc>
              <w:tc>
                <w:tcPr>
                  <w:tcW w:w="1984" w:type="dxa"/>
                </w:tcPr>
                <w:p w14:paraId="15FECBA9"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100 máximo</w:t>
                  </w:r>
                </w:p>
              </w:tc>
            </w:tr>
            <w:tr w:rsidR="003100DC" w14:paraId="3CF6260D" w14:textId="77777777" w:rsidTr="00AA62BA">
              <w:tc>
                <w:tcPr>
                  <w:tcW w:w="2630" w:type="dxa"/>
                </w:tcPr>
                <w:p w14:paraId="73EB60E1"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CO</w:t>
                  </w:r>
                  <w:r>
                    <w:rPr>
                      <w:rFonts w:cs="Arial"/>
                      <w:color w:val="000000"/>
                      <w:sz w:val="16"/>
                      <w:szCs w:val="12"/>
                    </w:rPr>
                    <w:t xml:space="preserve">2 </w:t>
                  </w:r>
                  <w:r>
                    <w:rPr>
                      <w:rFonts w:cs="Arial"/>
                      <w:color w:val="000000"/>
                      <w:sz w:val="16"/>
                      <w:szCs w:val="18"/>
                    </w:rPr>
                    <w:t>agresivo, mg/l</w:t>
                  </w:r>
                </w:p>
              </w:tc>
              <w:tc>
                <w:tcPr>
                  <w:tcW w:w="1663" w:type="dxa"/>
                </w:tcPr>
                <w:p w14:paraId="27F07F37"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w:t>
                  </w:r>
                </w:p>
              </w:tc>
              <w:tc>
                <w:tcPr>
                  <w:tcW w:w="1984" w:type="dxa"/>
                </w:tcPr>
                <w:p w14:paraId="504D34F9"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2.200 – 4.500</w:t>
                  </w:r>
                </w:p>
              </w:tc>
            </w:tr>
            <w:tr w:rsidR="003100DC" w14:paraId="29A13EB8" w14:textId="77777777" w:rsidTr="00AA62BA">
              <w:tc>
                <w:tcPr>
                  <w:tcW w:w="2630" w:type="dxa"/>
                </w:tcPr>
                <w:p w14:paraId="4A1E8249"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Calcio (Ca</w:t>
                  </w:r>
                  <w:r>
                    <w:rPr>
                      <w:rFonts w:cs="Arial"/>
                      <w:color w:val="000000"/>
                      <w:sz w:val="16"/>
                      <w:szCs w:val="12"/>
                    </w:rPr>
                    <w:t>2+</w:t>
                  </w:r>
                  <w:r>
                    <w:rPr>
                      <w:rFonts w:cs="Arial"/>
                      <w:color w:val="000000"/>
                      <w:sz w:val="16"/>
                      <w:szCs w:val="18"/>
                    </w:rPr>
                    <w:t>), mg/l</w:t>
                  </w:r>
                </w:p>
              </w:tc>
              <w:tc>
                <w:tcPr>
                  <w:tcW w:w="1663" w:type="dxa"/>
                </w:tcPr>
                <w:p w14:paraId="0F7901E4"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1,6 mínimo</w:t>
                  </w:r>
                </w:p>
              </w:tc>
              <w:tc>
                <w:tcPr>
                  <w:tcW w:w="1984" w:type="dxa"/>
                </w:tcPr>
                <w:p w14:paraId="304A335D"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w:t>
                  </w:r>
                </w:p>
              </w:tc>
            </w:tr>
            <w:tr w:rsidR="003100DC" w14:paraId="384E7035" w14:textId="77777777" w:rsidTr="00AA62BA">
              <w:tc>
                <w:tcPr>
                  <w:tcW w:w="2630" w:type="dxa"/>
                </w:tcPr>
                <w:p w14:paraId="29EFDAB5"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Sulfatos (SO</w:t>
                  </w:r>
                  <w:r>
                    <w:rPr>
                      <w:rFonts w:cs="Arial"/>
                      <w:color w:val="000000"/>
                      <w:sz w:val="16"/>
                      <w:szCs w:val="12"/>
                    </w:rPr>
                    <w:t>4 2-</w:t>
                  </w:r>
                  <w:r>
                    <w:rPr>
                      <w:rFonts w:cs="Arial"/>
                      <w:color w:val="000000"/>
                      <w:sz w:val="16"/>
                      <w:szCs w:val="18"/>
                    </w:rPr>
                    <w:t>), mg/l</w:t>
                  </w:r>
                </w:p>
              </w:tc>
              <w:tc>
                <w:tcPr>
                  <w:tcW w:w="1663" w:type="dxa"/>
                </w:tcPr>
                <w:p w14:paraId="71A61EA1"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15 máximo</w:t>
                  </w:r>
                </w:p>
              </w:tc>
              <w:tc>
                <w:tcPr>
                  <w:tcW w:w="1984" w:type="dxa"/>
                </w:tcPr>
                <w:p w14:paraId="0CF1EE44"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w:t>
                  </w:r>
                </w:p>
              </w:tc>
            </w:tr>
            <w:tr w:rsidR="003100DC" w14:paraId="680BC6BC" w14:textId="77777777" w:rsidTr="00AA62BA">
              <w:tc>
                <w:tcPr>
                  <w:tcW w:w="2630" w:type="dxa"/>
                </w:tcPr>
                <w:p w14:paraId="3433825D"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Cloruros (Cl</w:t>
                  </w:r>
                  <w:r>
                    <w:rPr>
                      <w:rFonts w:cs="Arial"/>
                      <w:color w:val="000000"/>
                      <w:sz w:val="16"/>
                      <w:szCs w:val="12"/>
                    </w:rPr>
                    <w:t>-</w:t>
                  </w:r>
                  <w:r>
                    <w:rPr>
                      <w:rFonts w:cs="Arial"/>
                      <w:color w:val="000000"/>
                      <w:sz w:val="16"/>
                      <w:szCs w:val="18"/>
                    </w:rPr>
                    <w:t>), mg/l</w:t>
                  </w:r>
                </w:p>
              </w:tc>
              <w:tc>
                <w:tcPr>
                  <w:tcW w:w="1663" w:type="dxa"/>
                </w:tcPr>
                <w:p w14:paraId="371CECD9"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32 mínimo</w:t>
                  </w:r>
                </w:p>
              </w:tc>
              <w:tc>
                <w:tcPr>
                  <w:tcW w:w="1984" w:type="dxa"/>
                </w:tcPr>
                <w:p w14:paraId="6BB70A1C"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96 máximo</w:t>
                  </w:r>
                </w:p>
              </w:tc>
            </w:tr>
            <w:tr w:rsidR="003100DC" w14:paraId="5D62841E" w14:textId="77777777" w:rsidTr="00AA62BA">
              <w:tc>
                <w:tcPr>
                  <w:tcW w:w="2630" w:type="dxa"/>
                </w:tcPr>
                <w:p w14:paraId="26D41029"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 xml:space="preserve">Sulfatos + Cloruros, </w:t>
                  </w:r>
                  <w:proofErr w:type="spellStart"/>
                  <w:r>
                    <w:rPr>
                      <w:rFonts w:cs="Arial"/>
                      <w:color w:val="000000"/>
                      <w:sz w:val="16"/>
                      <w:szCs w:val="18"/>
                    </w:rPr>
                    <w:t>meq</w:t>
                  </w:r>
                  <w:proofErr w:type="spellEnd"/>
                  <w:r>
                    <w:rPr>
                      <w:rFonts w:cs="Arial"/>
                      <w:color w:val="000000"/>
                      <w:sz w:val="16"/>
                      <w:szCs w:val="18"/>
                    </w:rPr>
                    <w:t>/l</w:t>
                  </w:r>
                </w:p>
              </w:tc>
              <w:tc>
                <w:tcPr>
                  <w:tcW w:w="1663" w:type="dxa"/>
                </w:tcPr>
                <w:p w14:paraId="307CC405"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71 máximo</w:t>
                  </w:r>
                </w:p>
              </w:tc>
              <w:tc>
                <w:tcPr>
                  <w:tcW w:w="1984" w:type="dxa"/>
                </w:tcPr>
                <w:p w14:paraId="3D78C676"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3 máximo</w:t>
                  </w:r>
                </w:p>
              </w:tc>
            </w:tr>
          </w:tbl>
          <w:p w14:paraId="27735847" w14:textId="77777777" w:rsidR="003100DC" w:rsidRDefault="003100DC" w:rsidP="00AA62BA">
            <w:pPr>
              <w:autoSpaceDE w:val="0"/>
              <w:autoSpaceDN w:val="0"/>
              <w:adjustRightInd w:val="0"/>
              <w:rPr>
                <w:rFonts w:cs="Arial"/>
                <w:sz w:val="16"/>
              </w:rPr>
            </w:pPr>
          </w:p>
        </w:tc>
      </w:tr>
      <w:tr w:rsidR="003100DC" w14:paraId="4F4B5D92" w14:textId="77777777" w:rsidTr="00AA62BA">
        <w:trPr>
          <w:cantSplit/>
          <w:trHeight w:val="1705"/>
        </w:trPr>
        <w:tc>
          <w:tcPr>
            <w:tcW w:w="2267" w:type="dxa"/>
            <w:tcBorders>
              <w:top w:val="nil"/>
              <w:left w:val="single" w:sz="4" w:space="0" w:color="auto"/>
              <w:bottom w:val="nil"/>
              <w:right w:val="single" w:sz="4" w:space="0" w:color="auto"/>
            </w:tcBorders>
          </w:tcPr>
          <w:p w14:paraId="3762096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710A28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4378ED2"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Para los tubos de cobre las condiciones límites del agua a transportar, a partir de las cuales será necesario un tratamiento serán las de la tabla 6.2:</w:t>
            </w:r>
          </w:p>
          <w:p w14:paraId="426F0B92" w14:textId="77777777" w:rsidR="003100DC" w:rsidRDefault="003100DC" w:rsidP="00AA62BA">
            <w:pPr>
              <w:autoSpaceDE w:val="0"/>
              <w:autoSpaceDN w:val="0"/>
              <w:adjustRightInd w:val="0"/>
              <w:rPr>
                <w:rFonts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2"/>
              <w:gridCol w:w="2658"/>
            </w:tblGrid>
            <w:tr w:rsidR="003100DC" w14:paraId="3EE4BC27" w14:textId="77777777" w:rsidTr="00AA62BA">
              <w:tc>
                <w:tcPr>
                  <w:tcW w:w="2992" w:type="dxa"/>
                </w:tcPr>
                <w:p w14:paraId="391BAE7D" w14:textId="77777777" w:rsidR="003100DC" w:rsidRDefault="003100DC" w:rsidP="00AA62BA">
                  <w:pPr>
                    <w:autoSpaceDE w:val="0"/>
                    <w:autoSpaceDN w:val="0"/>
                    <w:adjustRightInd w:val="0"/>
                    <w:rPr>
                      <w:rFonts w:cs="Arial"/>
                      <w:color w:val="000000"/>
                      <w:sz w:val="16"/>
                      <w:szCs w:val="20"/>
                    </w:rPr>
                  </w:pPr>
                  <w:r>
                    <w:rPr>
                      <w:rFonts w:cs="Arial"/>
                      <w:b/>
                      <w:bCs/>
                      <w:color w:val="000000"/>
                      <w:sz w:val="16"/>
                      <w:szCs w:val="18"/>
                    </w:rPr>
                    <w:t>Características</w:t>
                  </w:r>
                </w:p>
              </w:tc>
              <w:tc>
                <w:tcPr>
                  <w:tcW w:w="2658" w:type="dxa"/>
                </w:tcPr>
                <w:p w14:paraId="7601D211" w14:textId="77777777" w:rsidR="003100DC" w:rsidRDefault="003100DC" w:rsidP="00AA62BA">
                  <w:pPr>
                    <w:autoSpaceDE w:val="0"/>
                    <w:autoSpaceDN w:val="0"/>
                    <w:adjustRightInd w:val="0"/>
                    <w:rPr>
                      <w:rFonts w:cs="Arial"/>
                      <w:color w:val="000000"/>
                      <w:sz w:val="16"/>
                      <w:szCs w:val="20"/>
                    </w:rPr>
                  </w:pPr>
                  <w:r>
                    <w:rPr>
                      <w:rFonts w:cs="Arial"/>
                      <w:b/>
                      <w:bCs/>
                      <w:color w:val="000000"/>
                      <w:sz w:val="16"/>
                      <w:szCs w:val="18"/>
                    </w:rPr>
                    <w:t>Agua fría y agua caliente</w:t>
                  </w:r>
                </w:p>
              </w:tc>
            </w:tr>
            <w:tr w:rsidR="003100DC" w14:paraId="0204F66C" w14:textId="77777777" w:rsidTr="00AA62BA">
              <w:tc>
                <w:tcPr>
                  <w:tcW w:w="2992" w:type="dxa"/>
                </w:tcPr>
                <w:p w14:paraId="6813063F"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pH</w:t>
                  </w:r>
                </w:p>
              </w:tc>
              <w:tc>
                <w:tcPr>
                  <w:tcW w:w="2658" w:type="dxa"/>
                </w:tcPr>
                <w:p w14:paraId="3CE3962C"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7,0 mínimo</w:t>
                  </w:r>
                </w:p>
              </w:tc>
            </w:tr>
            <w:tr w:rsidR="003100DC" w14:paraId="6CC76B91" w14:textId="77777777" w:rsidTr="00AA62BA">
              <w:tc>
                <w:tcPr>
                  <w:tcW w:w="2992" w:type="dxa"/>
                </w:tcPr>
                <w:p w14:paraId="136E37F2"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CO</w:t>
                  </w:r>
                  <w:r>
                    <w:rPr>
                      <w:rFonts w:cs="Arial"/>
                      <w:color w:val="000000"/>
                      <w:sz w:val="16"/>
                      <w:szCs w:val="12"/>
                    </w:rPr>
                    <w:t xml:space="preserve">2 </w:t>
                  </w:r>
                  <w:r>
                    <w:rPr>
                      <w:rFonts w:cs="Arial"/>
                      <w:color w:val="000000"/>
                      <w:sz w:val="16"/>
                      <w:szCs w:val="18"/>
                    </w:rPr>
                    <w:t>libre, mg/l</w:t>
                  </w:r>
                </w:p>
              </w:tc>
              <w:tc>
                <w:tcPr>
                  <w:tcW w:w="2658" w:type="dxa"/>
                </w:tcPr>
                <w:p w14:paraId="066506ED"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no concentraciones altas</w:t>
                  </w:r>
                </w:p>
              </w:tc>
            </w:tr>
            <w:tr w:rsidR="003100DC" w14:paraId="616F1FB1" w14:textId="77777777" w:rsidTr="00AA62BA">
              <w:tc>
                <w:tcPr>
                  <w:tcW w:w="2992" w:type="dxa"/>
                </w:tcPr>
                <w:p w14:paraId="39767FBB" w14:textId="77777777" w:rsidR="003100DC" w:rsidRDefault="003100DC" w:rsidP="00AA62BA">
                  <w:pPr>
                    <w:autoSpaceDE w:val="0"/>
                    <w:autoSpaceDN w:val="0"/>
                    <w:adjustRightInd w:val="0"/>
                    <w:rPr>
                      <w:rFonts w:cs="Arial"/>
                      <w:color w:val="000000"/>
                      <w:sz w:val="16"/>
                      <w:szCs w:val="20"/>
                      <w:lang w:val="fr-FR"/>
                    </w:rPr>
                  </w:pPr>
                  <w:r>
                    <w:rPr>
                      <w:rFonts w:cs="Arial"/>
                      <w:color w:val="000000"/>
                      <w:sz w:val="16"/>
                      <w:szCs w:val="18"/>
                      <w:lang w:val="fr-FR"/>
                    </w:rPr>
                    <w:t xml:space="preserve">Indice de </w:t>
                  </w:r>
                  <w:proofErr w:type="spellStart"/>
                  <w:r>
                    <w:rPr>
                      <w:rFonts w:cs="Arial"/>
                      <w:color w:val="000000"/>
                      <w:sz w:val="16"/>
                      <w:szCs w:val="18"/>
                      <w:lang w:val="fr-FR"/>
                    </w:rPr>
                    <w:t>Langelier</w:t>
                  </w:r>
                  <w:proofErr w:type="spellEnd"/>
                  <w:r>
                    <w:rPr>
                      <w:rFonts w:cs="Arial"/>
                      <w:color w:val="000000"/>
                      <w:sz w:val="16"/>
                      <w:szCs w:val="18"/>
                      <w:lang w:val="fr-FR"/>
                    </w:rPr>
                    <w:t xml:space="preserve"> (IS)</w:t>
                  </w:r>
                </w:p>
              </w:tc>
              <w:tc>
                <w:tcPr>
                  <w:tcW w:w="2658" w:type="dxa"/>
                </w:tcPr>
                <w:p w14:paraId="120EEB8C"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debe ser positivo</w:t>
                  </w:r>
                </w:p>
              </w:tc>
            </w:tr>
            <w:tr w:rsidR="003100DC" w14:paraId="2DAE6FF6" w14:textId="77777777" w:rsidTr="00AA62BA">
              <w:tc>
                <w:tcPr>
                  <w:tcW w:w="2992" w:type="dxa"/>
                </w:tcPr>
                <w:p w14:paraId="7F1FAE3A" w14:textId="77777777" w:rsidR="003100DC" w:rsidRDefault="003100DC" w:rsidP="00AA62BA">
                  <w:pPr>
                    <w:autoSpaceDE w:val="0"/>
                    <w:autoSpaceDN w:val="0"/>
                    <w:adjustRightInd w:val="0"/>
                    <w:rPr>
                      <w:rFonts w:cs="Arial"/>
                      <w:color w:val="000000"/>
                      <w:sz w:val="16"/>
                      <w:szCs w:val="20"/>
                      <w:lang w:val="en-GB"/>
                    </w:rPr>
                  </w:pPr>
                  <w:proofErr w:type="spellStart"/>
                  <w:r>
                    <w:rPr>
                      <w:rFonts w:cs="Arial"/>
                      <w:color w:val="000000"/>
                      <w:sz w:val="16"/>
                      <w:szCs w:val="18"/>
                      <w:lang w:val="en-GB"/>
                    </w:rPr>
                    <w:t>Dureza</w:t>
                  </w:r>
                  <w:proofErr w:type="spellEnd"/>
                  <w:r>
                    <w:rPr>
                      <w:rFonts w:cs="Arial"/>
                      <w:color w:val="000000"/>
                      <w:sz w:val="16"/>
                      <w:szCs w:val="18"/>
                      <w:lang w:val="en-GB"/>
                    </w:rPr>
                    <w:t xml:space="preserve"> total (TH), ºF</w:t>
                  </w:r>
                </w:p>
              </w:tc>
              <w:tc>
                <w:tcPr>
                  <w:tcW w:w="2658" w:type="dxa"/>
                </w:tcPr>
                <w:p w14:paraId="7D6BDA9B" w14:textId="77777777" w:rsidR="003100DC" w:rsidRDefault="003100DC" w:rsidP="00AA62BA">
                  <w:pPr>
                    <w:autoSpaceDE w:val="0"/>
                    <w:autoSpaceDN w:val="0"/>
                    <w:adjustRightInd w:val="0"/>
                    <w:rPr>
                      <w:rFonts w:cs="Arial"/>
                      <w:color w:val="000000"/>
                      <w:sz w:val="16"/>
                      <w:szCs w:val="20"/>
                    </w:rPr>
                  </w:pPr>
                  <w:r>
                    <w:rPr>
                      <w:rFonts w:cs="Arial"/>
                      <w:color w:val="000000"/>
                      <w:sz w:val="16"/>
                      <w:szCs w:val="18"/>
                    </w:rPr>
                    <w:t>5 mínimo (no aguas dulces)</w:t>
                  </w:r>
                </w:p>
              </w:tc>
            </w:tr>
          </w:tbl>
          <w:p w14:paraId="1809E964" w14:textId="77777777" w:rsidR="003100DC" w:rsidRDefault="003100DC" w:rsidP="00AA62BA">
            <w:pPr>
              <w:autoSpaceDE w:val="0"/>
              <w:autoSpaceDN w:val="0"/>
              <w:adjustRightInd w:val="0"/>
              <w:rPr>
                <w:rFonts w:cs="Arial"/>
                <w:sz w:val="16"/>
              </w:rPr>
            </w:pPr>
          </w:p>
        </w:tc>
      </w:tr>
      <w:tr w:rsidR="003100DC" w14:paraId="0435DB0E" w14:textId="77777777" w:rsidTr="00AA62BA">
        <w:trPr>
          <w:cantSplit/>
          <w:trHeight w:val="829"/>
        </w:trPr>
        <w:tc>
          <w:tcPr>
            <w:tcW w:w="2267" w:type="dxa"/>
            <w:tcBorders>
              <w:top w:val="nil"/>
              <w:left w:val="single" w:sz="4" w:space="0" w:color="auto"/>
              <w:bottom w:val="single" w:sz="4" w:space="0" w:color="auto"/>
              <w:right w:val="single" w:sz="4" w:space="0" w:color="auto"/>
            </w:tcBorders>
          </w:tcPr>
          <w:p w14:paraId="1951856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7769DD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C917B59" w14:textId="77777777" w:rsidR="003100DC" w:rsidRDefault="003100DC" w:rsidP="00AA62BA">
            <w:pPr>
              <w:autoSpaceDE w:val="0"/>
              <w:autoSpaceDN w:val="0"/>
              <w:adjustRightInd w:val="0"/>
              <w:rPr>
                <w:rFonts w:cs="Arial"/>
                <w:sz w:val="16"/>
              </w:rPr>
            </w:pPr>
            <w:r>
              <w:rPr>
                <w:rFonts w:cs="Arial"/>
                <w:color w:val="000000"/>
                <w:sz w:val="16"/>
                <w:szCs w:val="20"/>
              </w:rPr>
              <w:t>Para las tuberías de acero inoxidable las calidades se seleccionarán en función del contenido de cloruros disueltos en el agua. Cuando éstos no sobrepasen los 200 mg/l se puede emplear el AISI- 304. Para concentraciones superiores es necesario utilizar el AISI-316.</w:t>
            </w:r>
          </w:p>
        </w:tc>
      </w:tr>
    </w:tbl>
    <w:p w14:paraId="212153C5" w14:textId="77777777" w:rsidR="003100DC" w:rsidRDefault="003100DC" w:rsidP="003100DC">
      <w:pPr>
        <w:autoSpaceDE w:val="0"/>
        <w:autoSpaceDN w:val="0"/>
        <w:adjustRightInd w:val="0"/>
        <w:rPr>
          <w:rFonts w:cs="Arial"/>
          <w:b/>
          <w:bCs/>
          <w:color w:val="00000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3100DC" w14:paraId="4D73BC4F" w14:textId="77777777" w:rsidTr="00AA62BA">
        <w:trPr>
          <w:cantSplit/>
          <w:trHeight w:val="205"/>
        </w:trPr>
        <w:tc>
          <w:tcPr>
            <w:tcW w:w="8978" w:type="dxa"/>
            <w:tcBorders>
              <w:top w:val="single" w:sz="4" w:space="0" w:color="auto"/>
              <w:left w:val="single" w:sz="4" w:space="0" w:color="auto"/>
              <w:bottom w:val="single" w:sz="4" w:space="0" w:color="auto"/>
            </w:tcBorders>
          </w:tcPr>
          <w:p w14:paraId="16978270" w14:textId="77777777" w:rsidR="003100DC" w:rsidRDefault="003100DC" w:rsidP="00AA62BA">
            <w:pPr>
              <w:rPr>
                <w:rFonts w:cs="Arial"/>
                <w:sz w:val="16"/>
              </w:rPr>
            </w:pPr>
            <w:r>
              <w:rPr>
                <w:rFonts w:cs="Arial"/>
                <w:b/>
                <w:bCs/>
                <w:color w:val="000000"/>
                <w:sz w:val="16"/>
              </w:rPr>
              <w:t>6.3.2 Incompatibilidad entre materiales</w:t>
            </w:r>
          </w:p>
        </w:tc>
      </w:tr>
    </w:tbl>
    <w:p w14:paraId="6C0BF053" w14:textId="77777777" w:rsidR="003100DC" w:rsidRDefault="003100DC" w:rsidP="003100DC">
      <w:pPr>
        <w:autoSpaceDE w:val="0"/>
        <w:autoSpaceDN w:val="0"/>
        <w:adjustRightInd w:val="0"/>
        <w:rPr>
          <w:rFonts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4A4B4FEA" w14:textId="77777777" w:rsidTr="00AA62BA">
        <w:trPr>
          <w:cantSplit/>
          <w:trHeight w:val="487"/>
        </w:trPr>
        <w:tc>
          <w:tcPr>
            <w:tcW w:w="2267" w:type="dxa"/>
            <w:tcBorders>
              <w:top w:val="single" w:sz="4" w:space="0" w:color="auto"/>
              <w:left w:val="single" w:sz="4" w:space="0" w:color="auto"/>
              <w:bottom w:val="nil"/>
              <w:right w:val="single" w:sz="4" w:space="0" w:color="auto"/>
            </w:tcBorders>
          </w:tcPr>
          <w:p w14:paraId="210F80E3" w14:textId="77777777" w:rsidR="003100DC" w:rsidRDefault="003100DC" w:rsidP="00AA62BA">
            <w:pPr>
              <w:rPr>
                <w:rFonts w:cs="Arial"/>
                <w:sz w:val="16"/>
              </w:rPr>
            </w:pPr>
            <w:r>
              <w:rPr>
                <w:rFonts w:cs="Arial"/>
                <w:b/>
                <w:bCs/>
                <w:color w:val="000000"/>
                <w:sz w:val="16"/>
                <w:szCs w:val="20"/>
              </w:rPr>
              <w:t>6.3.2.1 Medidas de protección frente a la incompatibilidad entre materiales</w:t>
            </w:r>
          </w:p>
        </w:tc>
        <w:tc>
          <w:tcPr>
            <w:tcW w:w="284" w:type="dxa"/>
            <w:tcBorders>
              <w:top w:val="nil"/>
              <w:left w:val="single" w:sz="4" w:space="0" w:color="auto"/>
              <w:bottom w:val="nil"/>
              <w:right w:val="single" w:sz="4" w:space="0" w:color="auto"/>
            </w:tcBorders>
          </w:tcPr>
          <w:p w14:paraId="6AD04B1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3DEC91D"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Se evitará el acoplamiento de tuberías y elementos de metales con diferentes valores de potencial</w:t>
            </w:r>
          </w:p>
          <w:p w14:paraId="24D64A1C" w14:textId="77777777" w:rsidR="003100DC" w:rsidRDefault="003100DC" w:rsidP="00AA62BA">
            <w:pPr>
              <w:autoSpaceDE w:val="0"/>
              <w:autoSpaceDN w:val="0"/>
              <w:adjustRightInd w:val="0"/>
              <w:rPr>
                <w:rFonts w:cs="Arial"/>
                <w:color w:val="000000"/>
                <w:sz w:val="16"/>
                <w:szCs w:val="20"/>
              </w:rPr>
            </w:pPr>
            <w:r>
              <w:rPr>
                <w:rFonts w:cs="Arial"/>
                <w:color w:val="000000"/>
                <w:sz w:val="16"/>
                <w:szCs w:val="20"/>
              </w:rPr>
              <w:t>electroquímico excepto cuando según el sentido de circulación del agua se instale primero el de</w:t>
            </w:r>
          </w:p>
          <w:p w14:paraId="4BE5CF37" w14:textId="77777777" w:rsidR="003100DC" w:rsidRDefault="003100DC" w:rsidP="00AA62BA">
            <w:pPr>
              <w:autoSpaceDE w:val="0"/>
              <w:autoSpaceDN w:val="0"/>
              <w:adjustRightInd w:val="0"/>
              <w:rPr>
                <w:rFonts w:cs="Arial"/>
                <w:sz w:val="16"/>
              </w:rPr>
            </w:pPr>
            <w:r>
              <w:rPr>
                <w:rFonts w:cs="Arial"/>
                <w:color w:val="000000"/>
                <w:sz w:val="16"/>
                <w:szCs w:val="20"/>
              </w:rPr>
              <w:t>menor valor.</w:t>
            </w:r>
          </w:p>
        </w:tc>
      </w:tr>
      <w:tr w:rsidR="003100DC" w14:paraId="48E0173C" w14:textId="77777777" w:rsidTr="00AA62BA">
        <w:trPr>
          <w:cantSplit/>
          <w:trHeight w:val="1081"/>
        </w:trPr>
        <w:tc>
          <w:tcPr>
            <w:tcW w:w="2267" w:type="dxa"/>
            <w:tcBorders>
              <w:top w:val="nil"/>
              <w:left w:val="single" w:sz="4" w:space="0" w:color="auto"/>
              <w:bottom w:val="nil"/>
              <w:right w:val="single" w:sz="4" w:space="0" w:color="auto"/>
            </w:tcBorders>
          </w:tcPr>
          <w:p w14:paraId="4645A32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8917652" w14:textId="77777777" w:rsidR="003100DC" w:rsidRDefault="003100DC" w:rsidP="00AA62BA">
            <w:pPr>
              <w:rPr>
                <w:rFonts w:cs="Arial"/>
                <w:sz w:val="16"/>
              </w:rPr>
            </w:pPr>
          </w:p>
        </w:tc>
        <w:tc>
          <w:tcPr>
            <w:tcW w:w="6427" w:type="dxa"/>
            <w:tcBorders>
              <w:left w:val="single" w:sz="4" w:space="0" w:color="auto"/>
              <w:bottom w:val="single" w:sz="4" w:space="0" w:color="auto"/>
            </w:tcBorders>
          </w:tcPr>
          <w:p w14:paraId="7F750F7C" w14:textId="77777777" w:rsidR="003100DC" w:rsidRDefault="003100DC" w:rsidP="00AA62BA">
            <w:pPr>
              <w:autoSpaceDE w:val="0"/>
              <w:autoSpaceDN w:val="0"/>
              <w:adjustRightInd w:val="0"/>
              <w:rPr>
                <w:rFonts w:cs="Arial"/>
                <w:sz w:val="16"/>
              </w:rPr>
            </w:pPr>
            <w:r>
              <w:rPr>
                <w:rFonts w:cs="Arial"/>
                <w:color w:val="000000"/>
                <w:sz w:val="16"/>
                <w:szCs w:val="20"/>
              </w:rPr>
              <w:t>En particular, las tuberías de cobre no se colocarán antes de las conducciones de acero galvanizado, según el sentido de circulación del agua, para evitar la aparición de fenómenos de corrosión por la formación de pares galvánicos y arrastre de iones Cu</w:t>
            </w:r>
            <w:r>
              <w:rPr>
                <w:rFonts w:cs="Arial"/>
                <w:color w:val="000000"/>
                <w:sz w:val="16"/>
                <w:szCs w:val="13"/>
              </w:rPr>
              <w:t xml:space="preserve">+ </w:t>
            </w:r>
            <w:r>
              <w:rPr>
                <w:rFonts w:cs="Arial"/>
                <w:color w:val="000000"/>
                <w:sz w:val="16"/>
                <w:szCs w:val="20"/>
              </w:rPr>
              <w:t>hacía las conducciones de acero galvanizado, que aceleren el proceso de perforación.</w:t>
            </w:r>
          </w:p>
        </w:tc>
      </w:tr>
      <w:tr w:rsidR="003100DC" w14:paraId="1B815CF4" w14:textId="77777777" w:rsidTr="00AA62BA">
        <w:trPr>
          <w:cantSplit/>
          <w:trHeight w:val="505"/>
        </w:trPr>
        <w:tc>
          <w:tcPr>
            <w:tcW w:w="2267" w:type="dxa"/>
            <w:tcBorders>
              <w:top w:val="nil"/>
              <w:left w:val="single" w:sz="4" w:space="0" w:color="auto"/>
              <w:bottom w:val="nil"/>
              <w:right w:val="single" w:sz="4" w:space="0" w:color="auto"/>
            </w:tcBorders>
          </w:tcPr>
          <w:p w14:paraId="57E8372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297E12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7A4774C" w14:textId="77777777" w:rsidR="003100DC" w:rsidRDefault="003100DC" w:rsidP="00AA62BA">
            <w:pPr>
              <w:autoSpaceDE w:val="0"/>
              <w:autoSpaceDN w:val="0"/>
              <w:adjustRightInd w:val="0"/>
              <w:rPr>
                <w:rFonts w:cs="Arial"/>
                <w:sz w:val="16"/>
              </w:rPr>
            </w:pPr>
            <w:r>
              <w:rPr>
                <w:rFonts w:cs="Arial"/>
                <w:color w:val="000000"/>
                <w:sz w:val="16"/>
                <w:szCs w:val="20"/>
              </w:rPr>
              <w:t>Igualmente, no se instalarán aparatos de producción de ACS en cobre colocados antes de canalizaciones en acero.</w:t>
            </w:r>
          </w:p>
        </w:tc>
      </w:tr>
      <w:tr w:rsidR="003100DC" w14:paraId="304D576A" w14:textId="77777777" w:rsidTr="00AA62BA">
        <w:trPr>
          <w:cantSplit/>
          <w:trHeight w:val="697"/>
        </w:trPr>
        <w:tc>
          <w:tcPr>
            <w:tcW w:w="2267" w:type="dxa"/>
            <w:tcBorders>
              <w:top w:val="nil"/>
              <w:left w:val="single" w:sz="4" w:space="0" w:color="auto"/>
              <w:bottom w:val="single" w:sz="4" w:space="0" w:color="auto"/>
              <w:right w:val="single" w:sz="4" w:space="0" w:color="auto"/>
            </w:tcBorders>
          </w:tcPr>
          <w:p w14:paraId="4CD7CBE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DB6B09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4A16FDE" w14:textId="77777777" w:rsidR="003100DC" w:rsidRDefault="003100DC" w:rsidP="00AA62BA">
            <w:pPr>
              <w:autoSpaceDE w:val="0"/>
              <w:autoSpaceDN w:val="0"/>
              <w:adjustRightInd w:val="0"/>
              <w:rPr>
                <w:rFonts w:cs="Arial"/>
                <w:sz w:val="16"/>
              </w:rPr>
            </w:pPr>
            <w:r>
              <w:rPr>
                <w:rFonts w:cs="Arial"/>
                <w:color w:val="000000"/>
                <w:sz w:val="16"/>
                <w:szCs w:val="20"/>
              </w:rPr>
              <w:t xml:space="preserve">Excepcionalmente, por requisitos insalvables de la instalación, se admitirá el uso de manguitos </w:t>
            </w:r>
            <w:proofErr w:type="spellStart"/>
            <w:r>
              <w:rPr>
                <w:rFonts w:cs="Arial"/>
                <w:color w:val="000000"/>
                <w:sz w:val="16"/>
                <w:szCs w:val="20"/>
              </w:rPr>
              <w:t>antielectrolíticos</w:t>
            </w:r>
            <w:proofErr w:type="spellEnd"/>
            <w:r>
              <w:rPr>
                <w:rFonts w:cs="Arial"/>
                <w:color w:val="000000"/>
                <w:sz w:val="16"/>
                <w:szCs w:val="20"/>
              </w:rPr>
              <w:t>, de material plástico, en la unión del cobre y el acero galvanizado.</w:t>
            </w:r>
          </w:p>
        </w:tc>
      </w:tr>
      <w:tr w:rsidR="003100DC" w14:paraId="5BB27C56" w14:textId="77777777" w:rsidTr="00AA62BA">
        <w:trPr>
          <w:cantSplit/>
          <w:trHeight w:val="457"/>
        </w:trPr>
        <w:tc>
          <w:tcPr>
            <w:tcW w:w="2267" w:type="dxa"/>
            <w:tcBorders>
              <w:top w:val="nil"/>
              <w:left w:val="single" w:sz="4" w:space="0" w:color="auto"/>
              <w:bottom w:val="nil"/>
              <w:right w:val="single" w:sz="4" w:space="0" w:color="auto"/>
            </w:tcBorders>
          </w:tcPr>
          <w:p w14:paraId="221F471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4F6FF1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2A4147B" w14:textId="77777777" w:rsidR="003100DC" w:rsidRDefault="003100DC" w:rsidP="00AA62BA">
            <w:pPr>
              <w:autoSpaceDE w:val="0"/>
              <w:autoSpaceDN w:val="0"/>
              <w:adjustRightInd w:val="0"/>
              <w:rPr>
                <w:rFonts w:cs="Arial"/>
                <w:sz w:val="16"/>
              </w:rPr>
            </w:pPr>
            <w:r>
              <w:rPr>
                <w:rFonts w:cs="Arial"/>
                <w:color w:val="000000"/>
                <w:sz w:val="16"/>
                <w:szCs w:val="20"/>
              </w:rPr>
              <w:t>Se autoriza sin embargo, el acoplamiento de cobre después de acero galvanizado, montando una válvula de retención entre ambas tuberías.</w:t>
            </w:r>
          </w:p>
        </w:tc>
      </w:tr>
      <w:tr w:rsidR="003100DC" w14:paraId="1FAD3A65" w14:textId="77777777" w:rsidTr="00AA62BA">
        <w:trPr>
          <w:cantSplit/>
          <w:trHeight w:val="193"/>
        </w:trPr>
        <w:tc>
          <w:tcPr>
            <w:tcW w:w="2267" w:type="dxa"/>
            <w:tcBorders>
              <w:top w:val="nil"/>
              <w:left w:val="single" w:sz="4" w:space="0" w:color="auto"/>
              <w:bottom w:val="nil"/>
              <w:right w:val="single" w:sz="4" w:space="0" w:color="auto"/>
            </w:tcBorders>
          </w:tcPr>
          <w:p w14:paraId="6958DE4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15477B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080FE6B" w14:textId="77777777" w:rsidR="003100DC" w:rsidRDefault="003100DC" w:rsidP="00AA62BA">
            <w:pPr>
              <w:autoSpaceDE w:val="0"/>
              <w:autoSpaceDN w:val="0"/>
              <w:adjustRightInd w:val="0"/>
              <w:rPr>
                <w:rFonts w:cs="Arial"/>
                <w:sz w:val="16"/>
              </w:rPr>
            </w:pPr>
            <w:r>
              <w:rPr>
                <w:rFonts w:cs="Arial"/>
                <w:color w:val="000000"/>
                <w:sz w:val="16"/>
                <w:szCs w:val="20"/>
              </w:rPr>
              <w:t>Se podrán acoplar al acero galvanizado elementos de acero inoxidable.</w:t>
            </w:r>
          </w:p>
        </w:tc>
      </w:tr>
      <w:tr w:rsidR="003100DC" w14:paraId="4966A092" w14:textId="77777777" w:rsidTr="00AA62BA">
        <w:trPr>
          <w:cantSplit/>
          <w:trHeight w:val="193"/>
        </w:trPr>
        <w:tc>
          <w:tcPr>
            <w:tcW w:w="2267" w:type="dxa"/>
            <w:tcBorders>
              <w:top w:val="nil"/>
              <w:left w:val="single" w:sz="4" w:space="0" w:color="auto"/>
              <w:bottom w:val="single" w:sz="4" w:space="0" w:color="auto"/>
              <w:right w:val="single" w:sz="4" w:space="0" w:color="auto"/>
            </w:tcBorders>
          </w:tcPr>
          <w:p w14:paraId="53A6015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28E5FD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AFF90E6" w14:textId="77777777" w:rsidR="003100DC" w:rsidRDefault="003100DC" w:rsidP="00AA62BA">
            <w:pPr>
              <w:autoSpaceDE w:val="0"/>
              <w:autoSpaceDN w:val="0"/>
              <w:adjustRightInd w:val="0"/>
              <w:rPr>
                <w:rFonts w:cs="Arial"/>
                <w:sz w:val="16"/>
              </w:rPr>
            </w:pPr>
            <w:r>
              <w:rPr>
                <w:rFonts w:cs="Arial"/>
                <w:color w:val="000000"/>
                <w:sz w:val="16"/>
                <w:szCs w:val="20"/>
              </w:rPr>
              <w:t xml:space="preserve">En las vainas </w:t>
            </w:r>
            <w:proofErr w:type="spellStart"/>
            <w:r>
              <w:rPr>
                <w:rFonts w:cs="Arial"/>
                <w:color w:val="000000"/>
                <w:sz w:val="16"/>
                <w:szCs w:val="20"/>
              </w:rPr>
              <w:t>pasamuros</w:t>
            </w:r>
            <w:proofErr w:type="spellEnd"/>
            <w:r>
              <w:rPr>
                <w:rFonts w:cs="Arial"/>
                <w:color w:val="000000"/>
                <w:sz w:val="16"/>
                <w:szCs w:val="20"/>
              </w:rPr>
              <w:t>, se interpondrá un material plástico para evitar contactos inconvenientes entre distintos materiales.</w:t>
            </w:r>
          </w:p>
        </w:tc>
      </w:tr>
    </w:tbl>
    <w:p w14:paraId="012AD2CA" w14:textId="77777777" w:rsidR="003100DC" w:rsidRDefault="003100DC" w:rsidP="003100DC">
      <w:pPr>
        <w:autoSpaceDE w:val="0"/>
        <w:autoSpaceDN w:val="0"/>
        <w:adjustRightInd w:val="0"/>
        <w:rPr>
          <w:rFonts w:cs="Arial"/>
          <w:color w:val="000000"/>
          <w:sz w:val="16"/>
          <w:szCs w:val="20"/>
        </w:rPr>
      </w:pPr>
      <w:r>
        <w:rPr>
          <w:rFonts w:cs="Arial"/>
          <w:color w:val="000000"/>
          <w:sz w:val="16"/>
          <w:szCs w:val="20"/>
        </w:rPr>
        <w:t xml:space="preserve"> </w:t>
      </w:r>
    </w:p>
    <w:p w14:paraId="62E54960" w14:textId="77777777" w:rsidR="003100DC" w:rsidRDefault="003100DC" w:rsidP="003100DC">
      <w:pPr>
        <w:autoSpaceDE w:val="0"/>
        <w:autoSpaceDN w:val="0"/>
        <w:adjustRightInd w:val="0"/>
        <w:rPr>
          <w:rFonts w:cs="Arial"/>
          <w:color w:val="000000"/>
          <w:sz w:val="16"/>
          <w:szCs w:val="20"/>
        </w:rPr>
      </w:pPr>
    </w:p>
    <w:p w14:paraId="113CD859" w14:textId="77777777" w:rsidR="003100DC" w:rsidRDefault="003100DC" w:rsidP="003100DC">
      <w:pPr>
        <w:autoSpaceDE w:val="0"/>
        <w:autoSpaceDN w:val="0"/>
        <w:adjustRightInd w:val="0"/>
        <w:rPr>
          <w:rFonts w:cs="Arial"/>
          <w:color w:val="000000"/>
          <w:sz w:val="16"/>
          <w:szCs w:val="20"/>
        </w:rPr>
      </w:pPr>
      <w:r>
        <w:rPr>
          <w:rFonts w:cs="Arial"/>
          <w:color w:val="000000"/>
          <w:sz w:val="16"/>
          <w:szCs w:val="20"/>
        </w:rPr>
        <w:br w:type="page"/>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30"/>
        <w:gridCol w:w="360"/>
        <w:gridCol w:w="6388"/>
      </w:tblGrid>
      <w:tr w:rsidR="003100DC" w14:paraId="6CDE77C0" w14:textId="77777777" w:rsidTr="00AA62BA">
        <w:trPr>
          <w:cantSplit/>
          <w:trHeight w:val="36"/>
        </w:trPr>
        <w:tc>
          <w:tcPr>
            <w:tcW w:w="8978" w:type="dxa"/>
            <w:gridSpan w:val="3"/>
            <w:tcBorders>
              <w:top w:val="single" w:sz="4" w:space="0" w:color="auto"/>
              <w:left w:val="single" w:sz="4" w:space="0" w:color="auto"/>
              <w:bottom w:val="single" w:sz="4" w:space="0" w:color="auto"/>
            </w:tcBorders>
            <w:shd w:val="clear" w:color="auto" w:fill="000000"/>
          </w:tcPr>
          <w:p w14:paraId="66447F8F" w14:textId="77777777" w:rsidR="003100DC" w:rsidRDefault="003100DC" w:rsidP="00AA62BA">
            <w:pPr>
              <w:autoSpaceDE w:val="0"/>
              <w:autoSpaceDN w:val="0"/>
              <w:adjustRightInd w:val="0"/>
              <w:rPr>
                <w:rFonts w:cs="Arial"/>
                <w:b/>
                <w:bCs/>
                <w:color w:val="FFFFFF"/>
                <w:sz w:val="16"/>
                <w:szCs w:val="159"/>
                <w:highlight w:val="black"/>
              </w:rPr>
            </w:pPr>
            <w:r>
              <w:rPr>
                <w:rFonts w:cs="Arial"/>
                <w:b/>
                <w:bCs/>
                <w:color w:val="FFFFFF"/>
                <w:sz w:val="16"/>
                <w:szCs w:val="76"/>
                <w:highlight w:val="black"/>
              </w:rPr>
              <w:lastRenderedPageBreak/>
              <w:t>COMPORTAMIENTO FRENTE AL FUEGO-Según DB SI-Seguridad en caso de Incendio</w:t>
            </w:r>
          </w:p>
        </w:tc>
      </w:tr>
      <w:tr w:rsidR="003100DC" w14:paraId="1618B857" w14:textId="77777777" w:rsidTr="00AA62BA">
        <w:trPr>
          <w:cantSplit/>
          <w:trHeight w:val="36"/>
        </w:trPr>
        <w:tc>
          <w:tcPr>
            <w:tcW w:w="2230" w:type="dxa"/>
            <w:tcBorders>
              <w:top w:val="single" w:sz="4" w:space="0" w:color="auto"/>
              <w:left w:val="nil"/>
              <w:bottom w:val="single" w:sz="4" w:space="0" w:color="auto"/>
            </w:tcBorders>
          </w:tcPr>
          <w:p w14:paraId="2DA4E2AF" w14:textId="77777777" w:rsidR="003100DC" w:rsidRDefault="003100DC" w:rsidP="00AA62BA">
            <w:pPr>
              <w:rPr>
                <w:rFonts w:cs="Arial"/>
                <w:b/>
                <w:bCs/>
                <w:color w:val="000000"/>
                <w:sz w:val="16"/>
              </w:rPr>
            </w:pPr>
          </w:p>
        </w:tc>
        <w:tc>
          <w:tcPr>
            <w:tcW w:w="360" w:type="dxa"/>
            <w:tcBorders>
              <w:bottom w:val="single" w:sz="4" w:space="0" w:color="auto"/>
            </w:tcBorders>
          </w:tcPr>
          <w:p w14:paraId="299916A3" w14:textId="77777777" w:rsidR="003100DC" w:rsidRDefault="003100DC" w:rsidP="00AA62BA">
            <w:pPr>
              <w:rPr>
                <w:rFonts w:cs="Arial"/>
                <w:sz w:val="16"/>
              </w:rPr>
            </w:pPr>
          </w:p>
        </w:tc>
        <w:tc>
          <w:tcPr>
            <w:tcW w:w="6388" w:type="dxa"/>
            <w:tcBorders>
              <w:top w:val="single" w:sz="4" w:space="0" w:color="auto"/>
              <w:bottom w:val="single" w:sz="4" w:space="0" w:color="auto"/>
              <w:right w:val="nil"/>
            </w:tcBorders>
          </w:tcPr>
          <w:p w14:paraId="7106347E" w14:textId="77777777" w:rsidR="003100DC" w:rsidRDefault="003100DC" w:rsidP="00AA62BA">
            <w:pPr>
              <w:rPr>
                <w:rFonts w:cs="Arial"/>
                <w:sz w:val="16"/>
              </w:rPr>
            </w:pPr>
          </w:p>
        </w:tc>
      </w:tr>
      <w:tr w:rsidR="003100DC" w14:paraId="2AEB27EF" w14:textId="77777777" w:rsidTr="00AA62BA">
        <w:trPr>
          <w:cantSplit/>
          <w:trHeight w:val="36"/>
        </w:trPr>
        <w:tc>
          <w:tcPr>
            <w:tcW w:w="8978" w:type="dxa"/>
            <w:gridSpan w:val="3"/>
            <w:tcBorders>
              <w:top w:val="nil"/>
              <w:left w:val="nil"/>
              <w:bottom w:val="nil"/>
            </w:tcBorders>
            <w:shd w:val="clear" w:color="auto" w:fill="003366"/>
          </w:tcPr>
          <w:p w14:paraId="4D64B11B" w14:textId="77777777" w:rsidR="003100DC" w:rsidRDefault="003100DC" w:rsidP="00AA62BA">
            <w:pPr>
              <w:rPr>
                <w:rFonts w:cs="Arial"/>
                <w:b/>
                <w:bCs/>
                <w:color w:val="FFFFFF"/>
                <w:sz w:val="16"/>
                <w:szCs w:val="18"/>
              </w:rPr>
            </w:pPr>
            <w:r>
              <w:rPr>
                <w:rFonts w:cs="Arial"/>
                <w:b/>
                <w:bCs/>
                <w:color w:val="FFFFFF"/>
                <w:sz w:val="16"/>
                <w:szCs w:val="30"/>
              </w:rPr>
              <w:t>INTRODUCCIÓN</w:t>
            </w:r>
          </w:p>
        </w:tc>
      </w:tr>
      <w:tr w:rsidR="003100DC" w14:paraId="4FA12474" w14:textId="77777777" w:rsidTr="00AA62BA">
        <w:trPr>
          <w:cantSplit/>
          <w:trHeight w:val="36"/>
        </w:trPr>
        <w:tc>
          <w:tcPr>
            <w:tcW w:w="2230" w:type="dxa"/>
            <w:tcBorders>
              <w:top w:val="single" w:sz="4" w:space="0" w:color="auto"/>
              <w:left w:val="nil"/>
              <w:bottom w:val="single" w:sz="4" w:space="0" w:color="auto"/>
            </w:tcBorders>
          </w:tcPr>
          <w:p w14:paraId="1A67CE79" w14:textId="77777777" w:rsidR="003100DC" w:rsidRDefault="003100DC" w:rsidP="00AA62BA">
            <w:pPr>
              <w:rPr>
                <w:rFonts w:cs="Arial"/>
                <w:b/>
                <w:bCs/>
                <w:color w:val="000000"/>
                <w:sz w:val="16"/>
              </w:rPr>
            </w:pPr>
          </w:p>
        </w:tc>
        <w:tc>
          <w:tcPr>
            <w:tcW w:w="360" w:type="dxa"/>
            <w:tcBorders>
              <w:top w:val="single" w:sz="4" w:space="0" w:color="auto"/>
              <w:bottom w:val="nil"/>
            </w:tcBorders>
          </w:tcPr>
          <w:p w14:paraId="1B68B8D9" w14:textId="77777777" w:rsidR="003100DC" w:rsidRDefault="003100DC" w:rsidP="00AA62BA">
            <w:pPr>
              <w:rPr>
                <w:rFonts w:cs="Arial"/>
                <w:sz w:val="16"/>
              </w:rPr>
            </w:pPr>
          </w:p>
        </w:tc>
        <w:tc>
          <w:tcPr>
            <w:tcW w:w="6388" w:type="dxa"/>
            <w:tcBorders>
              <w:top w:val="single" w:sz="4" w:space="0" w:color="auto"/>
              <w:bottom w:val="single" w:sz="4" w:space="0" w:color="auto"/>
              <w:right w:val="nil"/>
            </w:tcBorders>
          </w:tcPr>
          <w:p w14:paraId="1B881BD9" w14:textId="77777777" w:rsidR="003100DC" w:rsidRDefault="003100DC" w:rsidP="00AA62BA">
            <w:pPr>
              <w:rPr>
                <w:rFonts w:cs="Arial"/>
                <w:sz w:val="16"/>
              </w:rPr>
            </w:pPr>
          </w:p>
        </w:tc>
      </w:tr>
      <w:tr w:rsidR="003100DC" w14:paraId="6F619E5A" w14:textId="77777777" w:rsidTr="00AA62BA">
        <w:trPr>
          <w:cantSplit/>
          <w:trHeight w:val="36"/>
        </w:trPr>
        <w:tc>
          <w:tcPr>
            <w:tcW w:w="2230" w:type="dxa"/>
            <w:tcBorders>
              <w:top w:val="single" w:sz="4" w:space="0" w:color="auto"/>
              <w:left w:val="single" w:sz="4" w:space="0" w:color="auto"/>
              <w:bottom w:val="single" w:sz="4" w:space="0" w:color="auto"/>
              <w:right w:val="single" w:sz="4" w:space="0" w:color="auto"/>
            </w:tcBorders>
          </w:tcPr>
          <w:p w14:paraId="7400610F" w14:textId="77777777" w:rsidR="003100DC" w:rsidRDefault="003100DC" w:rsidP="00AA62BA">
            <w:pPr>
              <w:autoSpaceDE w:val="0"/>
              <w:autoSpaceDN w:val="0"/>
              <w:adjustRightInd w:val="0"/>
              <w:rPr>
                <w:rFonts w:cs="Arial"/>
                <w:sz w:val="16"/>
                <w:szCs w:val="20"/>
              </w:rPr>
            </w:pPr>
            <w:r>
              <w:rPr>
                <w:rFonts w:cs="Arial"/>
                <w:b/>
                <w:bCs/>
                <w:sz w:val="16"/>
                <w:szCs w:val="28"/>
              </w:rPr>
              <w:t>III Criterios generales de aplicación</w:t>
            </w:r>
          </w:p>
          <w:p w14:paraId="4D98845E" w14:textId="77777777" w:rsidR="003100DC" w:rsidRDefault="003100DC" w:rsidP="00AA62BA">
            <w:pPr>
              <w:autoSpaceDE w:val="0"/>
              <w:autoSpaceDN w:val="0"/>
              <w:adjustRightInd w:val="0"/>
              <w:rPr>
                <w:rFonts w:cs="Arial"/>
                <w:b/>
                <w:bCs/>
                <w:color w:val="000000"/>
                <w:sz w:val="16"/>
                <w:szCs w:val="26"/>
              </w:rPr>
            </w:pPr>
          </w:p>
          <w:p w14:paraId="6F1AF704" w14:textId="77777777" w:rsidR="003100DC" w:rsidRDefault="003100DC" w:rsidP="00AA62BA">
            <w:pPr>
              <w:rPr>
                <w:rFonts w:cs="Arial"/>
                <w:b/>
                <w:bCs/>
                <w:color w:val="000000"/>
                <w:sz w:val="16"/>
              </w:rPr>
            </w:pPr>
          </w:p>
        </w:tc>
        <w:tc>
          <w:tcPr>
            <w:tcW w:w="360" w:type="dxa"/>
            <w:tcBorders>
              <w:top w:val="nil"/>
              <w:left w:val="single" w:sz="4" w:space="0" w:color="auto"/>
              <w:bottom w:val="nil"/>
              <w:right w:val="single" w:sz="4" w:space="0" w:color="auto"/>
            </w:tcBorders>
          </w:tcPr>
          <w:p w14:paraId="788351BB" w14:textId="77777777" w:rsidR="003100DC" w:rsidRDefault="003100DC" w:rsidP="00AA62BA">
            <w:pPr>
              <w:rPr>
                <w:rFonts w:cs="Arial"/>
                <w:sz w:val="16"/>
              </w:rPr>
            </w:pPr>
          </w:p>
        </w:tc>
        <w:tc>
          <w:tcPr>
            <w:tcW w:w="6388" w:type="dxa"/>
            <w:tcBorders>
              <w:top w:val="single" w:sz="4" w:space="0" w:color="auto"/>
              <w:left w:val="single" w:sz="4" w:space="0" w:color="auto"/>
              <w:bottom w:val="single" w:sz="4" w:space="0" w:color="auto"/>
            </w:tcBorders>
          </w:tcPr>
          <w:p w14:paraId="60E367BF" w14:textId="77777777" w:rsidR="003100DC" w:rsidRDefault="003100DC" w:rsidP="00AA62BA">
            <w:pPr>
              <w:autoSpaceDE w:val="0"/>
              <w:autoSpaceDN w:val="0"/>
              <w:adjustRightInd w:val="0"/>
              <w:rPr>
                <w:rFonts w:cs="Arial"/>
                <w:sz w:val="16"/>
                <w:szCs w:val="20"/>
              </w:rPr>
            </w:pPr>
            <w:r>
              <w:rPr>
                <w:rFonts w:cs="Arial"/>
                <w:sz w:val="16"/>
                <w:szCs w:val="20"/>
              </w:rPr>
              <w:t>Pueden utilizarse otras soluciones diferentes a las contenidas en este DB, en cuyo caso deberá seguirse el procedimiento establecido en el artículo 5 del CTE y deberá documentarse en el proyecto el cumplimiento de las exigencias básicas.</w:t>
            </w:r>
          </w:p>
          <w:p w14:paraId="0F0FEB1F" w14:textId="77777777" w:rsidR="003100DC" w:rsidRDefault="003100DC" w:rsidP="00AA62BA">
            <w:pPr>
              <w:autoSpaceDE w:val="0"/>
              <w:autoSpaceDN w:val="0"/>
              <w:adjustRightInd w:val="0"/>
              <w:rPr>
                <w:rFonts w:cs="Arial"/>
                <w:sz w:val="16"/>
                <w:szCs w:val="20"/>
              </w:rPr>
            </w:pPr>
            <w:r>
              <w:rPr>
                <w:rFonts w:cs="Arial"/>
                <w:sz w:val="16"/>
                <w:szCs w:val="20"/>
              </w:rPr>
              <w:t>Las citas a normas equivalentes a normas EN cuya referencia haya sido publicada en el Diario Oficial de la Unión Europea, en el marco de la aplicación de la Directiva 89/106/CEE sobre productos de construcción o de otras Directivas, se deberán relacionar con la versión de dicha referencia.</w:t>
            </w:r>
          </w:p>
          <w:p w14:paraId="70BBCAD7" w14:textId="77777777" w:rsidR="003100DC" w:rsidRDefault="003100DC" w:rsidP="00AA62BA">
            <w:pPr>
              <w:autoSpaceDE w:val="0"/>
              <w:autoSpaceDN w:val="0"/>
              <w:adjustRightInd w:val="0"/>
              <w:rPr>
                <w:rFonts w:cs="Arial"/>
                <w:color w:val="000000"/>
                <w:sz w:val="16"/>
                <w:szCs w:val="19"/>
              </w:rPr>
            </w:pPr>
            <w:r>
              <w:rPr>
                <w:rFonts w:cs="Arial"/>
                <w:color w:val="000000"/>
                <w:sz w:val="16"/>
                <w:szCs w:val="19"/>
              </w:rPr>
              <w:t>[...]</w:t>
            </w:r>
          </w:p>
        </w:tc>
      </w:tr>
      <w:tr w:rsidR="003100DC" w14:paraId="04F93A38" w14:textId="77777777" w:rsidTr="00AA62BA">
        <w:trPr>
          <w:cantSplit/>
          <w:trHeight w:val="36"/>
        </w:trPr>
        <w:tc>
          <w:tcPr>
            <w:tcW w:w="2230" w:type="dxa"/>
            <w:tcBorders>
              <w:top w:val="single" w:sz="4" w:space="0" w:color="auto"/>
              <w:left w:val="nil"/>
              <w:bottom w:val="single" w:sz="4" w:space="0" w:color="auto"/>
            </w:tcBorders>
          </w:tcPr>
          <w:p w14:paraId="0F04D377" w14:textId="77777777" w:rsidR="003100DC" w:rsidRDefault="003100DC" w:rsidP="00AA62BA">
            <w:pPr>
              <w:rPr>
                <w:rFonts w:cs="Arial"/>
                <w:b/>
                <w:bCs/>
                <w:color w:val="000000"/>
                <w:sz w:val="16"/>
                <w:szCs w:val="23"/>
              </w:rPr>
            </w:pPr>
          </w:p>
        </w:tc>
        <w:tc>
          <w:tcPr>
            <w:tcW w:w="360" w:type="dxa"/>
            <w:tcBorders>
              <w:top w:val="nil"/>
              <w:bottom w:val="nil"/>
            </w:tcBorders>
          </w:tcPr>
          <w:p w14:paraId="47313DF1" w14:textId="77777777" w:rsidR="003100DC" w:rsidRDefault="003100DC" w:rsidP="00AA62BA">
            <w:pPr>
              <w:rPr>
                <w:rFonts w:cs="Arial"/>
                <w:sz w:val="16"/>
              </w:rPr>
            </w:pPr>
          </w:p>
        </w:tc>
        <w:tc>
          <w:tcPr>
            <w:tcW w:w="6388" w:type="dxa"/>
            <w:tcBorders>
              <w:top w:val="single" w:sz="4" w:space="0" w:color="auto"/>
              <w:bottom w:val="single" w:sz="4" w:space="0" w:color="auto"/>
              <w:right w:val="nil"/>
            </w:tcBorders>
          </w:tcPr>
          <w:p w14:paraId="47222BDB" w14:textId="77777777" w:rsidR="003100DC" w:rsidRDefault="003100DC" w:rsidP="00AA62BA">
            <w:pPr>
              <w:autoSpaceDE w:val="0"/>
              <w:autoSpaceDN w:val="0"/>
              <w:adjustRightInd w:val="0"/>
              <w:rPr>
                <w:rFonts w:cs="Arial"/>
                <w:color w:val="000000"/>
                <w:sz w:val="16"/>
                <w:szCs w:val="19"/>
              </w:rPr>
            </w:pPr>
          </w:p>
        </w:tc>
      </w:tr>
      <w:tr w:rsidR="003100DC" w14:paraId="74D35E44" w14:textId="77777777" w:rsidTr="00AA62BA">
        <w:trPr>
          <w:cantSplit/>
          <w:trHeight w:val="36"/>
        </w:trPr>
        <w:tc>
          <w:tcPr>
            <w:tcW w:w="2230" w:type="dxa"/>
            <w:tcBorders>
              <w:top w:val="single" w:sz="4" w:space="0" w:color="auto"/>
              <w:left w:val="single" w:sz="4" w:space="0" w:color="auto"/>
              <w:bottom w:val="single" w:sz="4" w:space="0" w:color="auto"/>
              <w:right w:val="single" w:sz="4" w:space="0" w:color="auto"/>
            </w:tcBorders>
          </w:tcPr>
          <w:p w14:paraId="683B18A9" w14:textId="77777777" w:rsidR="003100DC" w:rsidRDefault="003100DC" w:rsidP="00AA62BA">
            <w:pPr>
              <w:rPr>
                <w:rFonts w:cs="Arial"/>
                <w:b/>
                <w:bCs/>
                <w:color w:val="000000"/>
                <w:sz w:val="16"/>
              </w:rPr>
            </w:pPr>
            <w:r>
              <w:rPr>
                <w:rFonts w:cs="Arial"/>
                <w:b/>
                <w:bCs/>
                <w:sz w:val="16"/>
              </w:rPr>
              <w:t>IV Condiciones particulares para el cumplimiento del DB SI</w:t>
            </w:r>
          </w:p>
        </w:tc>
        <w:tc>
          <w:tcPr>
            <w:tcW w:w="360" w:type="dxa"/>
            <w:tcBorders>
              <w:top w:val="nil"/>
              <w:left w:val="single" w:sz="4" w:space="0" w:color="auto"/>
              <w:bottom w:val="nil"/>
              <w:right w:val="single" w:sz="4" w:space="0" w:color="auto"/>
            </w:tcBorders>
          </w:tcPr>
          <w:p w14:paraId="3E2DEC94" w14:textId="77777777" w:rsidR="003100DC" w:rsidRDefault="003100DC" w:rsidP="00AA62BA">
            <w:pPr>
              <w:rPr>
                <w:rFonts w:cs="Arial"/>
                <w:sz w:val="16"/>
              </w:rPr>
            </w:pPr>
          </w:p>
        </w:tc>
        <w:tc>
          <w:tcPr>
            <w:tcW w:w="6388" w:type="dxa"/>
            <w:tcBorders>
              <w:top w:val="single" w:sz="4" w:space="0" w:color="auto"/>
              <w:left w:val="single" w:sz="4" w:space="0" w:color="auto"/>
              <w:bottom w:val="single" w:sz="4" w:space="0" w:color="auto"/>
            </w:tcBorders>
          </w:tcPr>
          <w:p w14:paraId="02D9B3CD" w14:textId="77777777" w:rsidR="003100DC" w:rsidRDefault="003100DC" w:rsidP="0055253C">
            <w:pPr>
              <w:numPr>
                <w:ilvl w:val="0"/>
                <w:numId w:val="157"/>
              </w:numPr>
              <w:autoSpaceDE w:val="0"/>
              <w:autoSpaceDN w:val="0"/>
              <w:adjustRightInd w:val="0"/>
              <w:rPr>
                <w:rFonts w:cs="Arial"/>
                <w:color w:val="000000"/>
                <w:sz w:val="16"/>
                <w:szCs w:val="19"/>
              </w:rPr>
            </w:pPr>
            <w:r>
              <w:rPr>
                <w:rFonts w:cs="Arial"/>
                <w:sz w:val="16"/>
                <w:szCs w:val="20"/>
              </w:rPr>
              <w:t>La aplicación de los procedimientos de este DB se llevará a cabo de acuerdo con las condiciones particulares que en el mismo se establecen y con las condiciones generales para el cumplimiento del CTE, las condiciones del proyecto, las condiciones en la ejecución de las obras y las condiciones del edificio que figuran en los artículos 5, 6, 7 y 8 respectivamente de la parte I del CTE.</w:t>
            </w:r>
          </w:p>
        </w:tc>
      </w:tr>
      <w:tr w:rsidR="003100DC" w14:paraId="5EDA2CA7" w14:textId="77777777" w:rsidTr="00AA62BA">
        <w:trPr>
          <w:cantSplit/>
          <w:trHeight w:val="36"/>
        </w:trPr>
        <w:tc>
          <w:tcPr>
            <w:tcW w:w="2230" w:type="dxa"/>
            <w:tcBorders>
              <w:top w:val="single" w:sz="4" w:space="0" w:color="auto"/>
              <w:left w:val="nil"/>
              <w:bottom w:val="single" w:sz="4" w:space="0" w:color="auto"/>
            </w:tcBorders>
          </w:tcPr>
          <w:p w14:paraId="6BD449A5" w14:textId="77777777" w:rsidR="003100DC" w:rsidRDefault="003100DC" w:rsidP="00AA62BA">
            <w:pPr>
              <w:rPr>
                <w:rFonts w:cs="Arial"/>
                <w:b/>
                <w:bCs/>
                <w:color w:val="000000"/>
                <w:sz w:val="16"/>
                <w:szCs w:val="23"/>
              </w:rPr>
            </w:pPr>
          </w:p>
        </w:tc>
        <w:tc>
          <w:tcPr>
            <w:tcW w:w="360" w:type="dxa"/>
            <w:tcBorders>
              <w:top w:val="nil"/>
              <w:bottom w:val="nil"/>
            </w:tcBorders>
          </w:tcPr>
          <w:p w14:paraId="4A1A21C6" w14:textId="77777777" w:rsidR="003100DC" w:rsidRDefault="003100DC" w:rsidP="00AA62BA">
            <w:pPr>
              <w:rPr>
                <w:rFonts w:cs="Arial"/>
                <w:sz w:val="16"/>
              </w:rPr>
            </w:pPr>
          </w:p>
        </w:tc>
        <w:tc>
          <w:tcPr>
            <w:tcW w:w="6388" w:type="dxa"/>
            <w:tcBorders>
              <w:top w:val="single" w:sz="4" w:space="0" w:color="auto"/>
              <w:bottom w:val="single" w:sz="4" w:space="0" w:color="auto"/>
              <w:right w:val="nil"/>
            </w:tcBorders>
          </w:tcPr>
          <w:p w14:paraId="678E72E2" w14:textId="77777777" w:rsidR="003100DC" w:rsidRDefault="003100DC" w:rsidP="00AA62BA">
            <w:pPr>
              <w:autoSpaceDE w:val="0"/>
              <w:autoSpaceDN w:val="0"/>
              <w:adjustRightInd w:val="0"/>
              <w:rPr>
                <w:rFonts w:cs="Arial"/>
                <w:color w:val="000000"/>
                <w:sz w:val="16"/>
                <w:szCs w:val="19"/>
              </w:rPr>
            </w:pPr>
          </w:p>
        </w:tc>
      </w:tr>
      <w:tr w:rsidR="003100DC" w14:paraId="74DC3D61" w14:textId="77777777" w:rsidTr="00AA62BA">
        <w:trPr>
          <w:cantSplit/>
          <w:trHeight w:val="36"/>
        </w:trPr>
        <w:tc>
          <w:tcPr>
            <w:tcW w:w="2230" w:type="dxa"/>
            <w:tcBorders>
              <w:top w:val="single" w:sz="4" w:space="0" w:color="auto"/>
              <w:left w:val="single" w:sz="4" w:space="0" w:color="auto"/>
              <w:bottom w:val="nil"/>
              <w:right w:val="single" w:sz="4" w:space="0" w:color="auto"/>
            </w:tcBorders>
          </w:tcPr>
          <w:p w14:paraId="72EFF9BA" w14:textId="77777777" w:rsidR="003100DC" w:rsidRDefault="003100DC" w:rsidP="00AA62BA">
            <w:pPr>
              <w:autoSpaceDE w:val="0"/>
              <w:autoSpaceDN w:val="0"/>
              <w:adjustRightInd w:val="0"/>
              <w:rPr>
                <w:rFonts w:cs="Arial"/>
                <w:b/>
                <w:bCs/>
                <w:sz w:val="16"/>
              </w:rPr>
            </w:pPr>
            <w:r>
              <w:rPr>
                <w:rFonts w:cs="Arial"/>
                <w:b/>
                <w:bCs/>
                <w:sz w:val="16"/>
              </w:rPr>
              <w:t>V Condiciones de comportamiento ante el fuego de los productos de construcción</w:t>
            </w:r>
          </w:p>
          <w:p w14:paraId="7B4C4675" w14:textId="77777777" w:rsidR="003100DC" w:rsidRDefault="003100DC" w:rsidP="00AA62BA">
            <w:pPr>
              <w:autoSpaceDE w:val="0"/>
              <w:autoSpaceDN w:val="0"/>
              <w:adjustRightInd w:val="0"/>
              <w:rPr>
                <w:rFonts w:cs="Arial"/>
                <w:sz w:val="16"/>
                <w:szCs w:val="20"/>
              </w:rPr>
            </w:pPr>
            <w:r>
              <w:rPr>
                <w:rFonts w:cs="Arial"/>
                <w:b/>
                <w:bCs/>
                <w:sz w:val="16"/>
              </w:rPr>
              <w:t>y de los elementos constructivos.</w:t>
            </w:r>
          </w:p>
          <w:p w14:paraId="3837FA4E" w14:textId="77777777" w:rsidR="003100DC" w:rsidRDefault="003100DC" w:rsidP="00AA62BA">
            <w:pPr>
              <w:rPr>
                <w:rFonts w:cs="Arial"/>
                <w:b/>
                <w:bCs/>
                <w:color w:val="000000"/>
                <w:sz w:val="16"/>
              </w:rPr>
            </w:pPr>
          </w:p>
        </w:tc>
        <w:tc>
          <w:tcPr>
            <w:tcW w:w="360" w:type="dxa"/>
            <w:tcBorders>
              <w:top w:val="nil"/>
              <w:left w:val="single" w:sz="4" w:space="0" w:color="auto"/>
              <w:bottom w:val="nil"/>
              <w:right w:val="single" w:sz="4" w:space="0" w:color="auto"/>
            </w:tcBorders>
          </w:tcPr>
          <w:p w14:paraId="568A494B" w14:textId="77777777" w:rsidR="003100DC" w:rsidRDefault="003100DC" w:rsidP="00AA62BA">
            <w:pPr>
              <w:rPr>
                <w:rFonts w:cs="Arial"/>
                <w:sz w:val="16"/>
              </w:rPr>
            </w:pPr>
          </w:p>
        </w:tc>
        <w:tc>
          <w:tcPr>
            <w:tcW w:w="6388" w:type="dxa"/>
            <w:tcBorders>
              <w:top w:val="single" w:sz="4" w:space="0" w:color="auto"/>
              <w:left w:val="single" w:sz="4" w:space="0" w:color="auto"/>
              <w:bottom w:val="single" w:sz="4" w:space="0" w:color="auto"/>
            </w:tcBorders>
          </w:tcPr>
          <w:p w14:paraId="122A9C9D" w14:textId="77777777" w:rsidR="003100DC" w:rsidRDefault="003100DC" w:rsidP="0055253C">
            <w:pPr>
              <w:numPr>
                <w:ilvl w:val="0"/>
                <w:numId w:val="158"/>
              </w:numPr>
              <w:autoSpaceDE w:val="0"/>
              <w:autoSpaceDN w:val="0"/>
              <w:adjustRightInd w:val="0"/>
              <w:rPr>
                <w:rFonts w:cs="Arial"/>
                <w:sz w:val="16"/>
                <w:szCs w:val="20"/>
              </w:rPr>
            </w:pPr>
            <w:r>
              <w:rPr>
                <w:rFonts w:cs="Arial"/>
                <w:sz w:val="16"/>
                <w:szCs w:val="20"/>
              </w:rPr>
              <w:t xml:space="preserve">Este DB establece las condiciones de </w:t>
            </w:r>
            <w:r>
              <w:rPr>
                <w:rFonts w:cs="Arial"/>
                <w:i/>
                <w:iCs/>
                <w:sz w:val="16"/>
                <w:szCs w:val="20"/>
              </w:rPr>
              <w:t xml:space="preserve">reacción al fuego </w:t>
            </w:r>
            <w:r>
              <w:rPr>
                <w:rFonts w:cs="Arial"/>
                <w:sz w:val="16"/>
                <w:szCs w:val="20"/>
              </w:rPr>
              <w:t xml:space="preserve">y de </w:t>
            </w:r>
            <w:r>
              <w:rPr>
                <w:rFonts w:cs="Arial"/>
                <w:i/>
                <w:iCs/>
                <w:sz w:val="16"/>
                <w:szCs w:val="20"/>
              </w:rPr>
              <w:t xml:space="preserve">resistencia al fuego </w:t>
            </w:r>
            <w:r>
              <w:rPr>
                <w:rFonts w:cs="Arial"/>
                <w:sz w:val="16"/>
                <w:szCs w:val="20"/>
              </w:rPr>
              <w:t>de los elementos constructivos conforme a las nuevas clasificaciones europeas establecidas mediante el Real Decreto 312/2005, de 18 de marzo y a las normas de ensayo y clasificación que allí se indican.</w:t>
            </w:r>
          </w:p>
          <w:p w14:paraId="07C6E8C3" w14:textId="77777777" w:rsidR="003100DC" w:rsidRDefault="003100DC" w:rsidP="00AA62BA">
            <w:pPr>
              <w:autoSpaceDE w:val="0"/>
              <w:autoSpaceDN w:val="0"/>
              <w:adjustRightInd w:val="0"/>
              <w:rPr>
                <w:rFonts w:cs="Arial"/>
                <w:color w:val="000000"/>
                <w:sz w:val="16"/>
                <w:szCs w:val="16"/>
              </w:rPr>
            </w:pPr>
            <w:r>
              <w:rPr>
                <w:rFonts w:cs="Arial"/>
                <w:sz w:val="16"/>
                <w:szCs w:val="20"/>
              </w:rPr>
              <w:tab/>
              <w:t xml:space="preserve">No obstante, cuando las normas de ensayo y clasificación del </w:t>
            </w:r>
            <w:r>
              <w:rPr>
                <w:rFonts w:cs="Arial"/>
                <w:sz w:val="16"/>
                <w:szCs w:val="20"/>
              </w:rPr>
              <w:tab/>
              <w:t xml:space="preserve">elemento constructivo considerado según su </w:t>
            </w:r>
            <w:r>
              <w:rPr>
                <w:rFonts w:cs="Arial"/>
                <w:i/>
                <w:iCs/>
                <w:sz w:val="16"/>
                <w:szCs w:val="20"/>
              </w:rPr>
              <w:t xml:space="preserve">resistencia al fuego </w:t>
            </w:r>
            <w:r>
              <w:rPr>
                <w:rFonts w:cs="Arial"/>
                <w:sz w:val="16"/>
                <w:szCs w:val="20"/>
              </w:rPr>
              <w:t xml:space="preserve">no </w:t>
            </w:r>
            <w:r>
              <w:rPr>
                <w:rFonts w:cs="Arial"/>
                <w:sz w:val="16"/>
                <w:szCs w:val="20"/>
              </w:rPr>
              <w:tab/>
              <w:t xml:space="preserve">estén aún disponibles en el momento de realizar el ensayo, dicha </w:t>
            </w:r>
            <w:r>
              <w:rPr>
                <w:rFonts w:cs="Arial"/>
                <w:sz w:val="16"/>
                <w:szCs w:val="20"/>
              </w:rPr>
              <w:tab/>
              <w:t xml:space="preserve">clasificación se podrá seguir determinando y acreditando conforme </w:t>
            </w:r>
            <w:r>
              <w:rPr>
                <w:rFonts w:cs="Arial"/>
                <w:sz w:val="16"/>
                <w:szCs w:val="20"/>
              </w:rPr>
              <w:tab/>
              <w:t xml:space="preserve">a las anteriores normas UNE, hasta que tenga lugar dicha </w:t>
            </w:r>
            <w:r>
              <w:rPr>
                <w:rFonts w:cs="Arial"/>
                <w:sz w:val="16"/>
                <w:szCs w:val="20"/>
              </w:rPr>
              <w:tab/>
              <w:t>disponibilidad.</w:t>
            </w:r>
          </w:p>
        </w:tc>
      </w:tr>
      <w:tr w:rsidR="003100DC" w14:paraId="7C13D15D" w14:textId="77777777" w:rsidTr="00AA62BA">
        <w:trPr>
          <w:cantSplit/>
          <w:trHeight w:val="36"/>
        </w:trPr>
        <w:tc>
          <w:tcPr>
            <w:tcW w:w="2230" w:type="dxa"/>
            <w:tcBorders>
              <w:top w:val="nil"/>
              <w:left w:val="single" w:sz="4" w:space="0" w:color="auto"/>
              <w:bottom w:val="nil"/>
              <w:right w:val="single" w:sz="4" w:space="0" w:color="auto"/>
            </w:tcBorders>
          </w:tcPr>
          <w:p w14:paraId="402BA973" w14:textId="77777777" w:rsidR="003100DC" w:rsidRDefault="003100DC" w:rsidP="00AA62BA">
            <w:pPr>
              <w:rPr>
                <w:rFonts w:cs="Arial"/>
                <w:b/>
                <w:bCs/>
                <w:color w:val="000000"/>
                <w:sz w:val="16"/>
              </w:rPr>
            </w:pPr>
          </w:p>
        </w:tc>
        <w:tc>
          <w:tcPr>
            <w:tcW w:w="360" w:type="dxa"/>
            <w:tcBorders>
              <w:top w:val="nil"/>
              <w:left w:val="single" w:sz="4" w:space="0" w:color="auto"/>
              <w:bottom w:val="nil"/>
              <w:right w:val="single" w:sz="4" w:space="0" w:color="auto"/>
            </w:tcBorders>
          </w:tcPr>
          <w:p w14:paraId="66107A51" w14:textId="77777777" w:rsidR="003100DC" w:rsidRDefault="003100DC" w:rsidP="00AA62BA">
            <w:pPr>
              <w:rPr>
                <w:rFonts w:cs="Arial"/>
                <w:sz w:val="16"/>
              </w:rPr>
            </w:pPr>
          </w:p>
        </w:tc>
        <w:tc>
          <w:tcPr>
            <w:tcW w:w="6388" w:type="dxa"/>
            <w:tcBorders>
              <w:top w:val="single" w:sz="4" w:space="0" w:color="auto"/>
              <w:left w:val="single" w:sz="4" w:space="0" w:color="auto"/>
              <w:bottom w:val="single" w:sz="4" w:space="0" w:color="auto"/>
            </w:tcBorders>
          </w:tcPr>
          <w:p w14:paraId="21315197" w14:textId="77777777" w:rsidR="003100DC" w:rsidRDefault="003100DC" w:rsidP="0055253C">
            <w:pPr>
              <w:numPr>
                <w:ilvl w:val="0"/>
                <w:numId w:val="158"/>
              </w:numPr>
              <w:autoSpaceDE w:val="0"/>
              <w:autoSpaceDN w:val="0"/>
              <w:adjustRightInd w:val="0"/>
              <w:rPr>
                <w:rFonts w:cs="Arial"/>
                <w:color w:val="000000"/>
                <w:sz w:val="16"/>
                <w:szCs w:val="16"/>
              </w:rPr>
            </w:pPr>
            <w:r>
              <w:rPr>
                <w:rFonts w:cs="Arial"/>
                <w:sz w:val="16"/>
                <w:szCs w:val="20"/>
              </w:rPr>
              <w:t>El Anejo G refleja, con carácter informativo, el conjunto de normas de clasificación, de ensayo y de producto más directamente relacionadas con la aplicación de este DB.</w:t>
            </w:r>
          </w:p>
        </w:tc>
      </w:tr>
      <w:tr w:rsidR="003100DC" w14:paraId="36D2610F" w14:textId="77777777" w:rsidTr="00AA62BA">
        <w:trPr>
          <w:cantSplit/>
          <w:trHeight w:val="36"/>
        </w:trPr>
        <w:tc>
          <w:tcPr>
            <w:tcW w:w="2230" w:type="dxa"/>
            <w:tcBorders>
              <w:top w:val="nil"/>
              <w:left w:val="single" w:sz="4" w:space="0" w:color="auto"/>
              <w:bottom w:val="nil"/>
              <w:right w:val="single" w:sz="4" w:space="0" w:color="auto"/>
            </w:tcBorders>
          </w:tcPr>
          <w:p w14:paraId="1F53CFE1" w14:textId="77777777" w:rsidR="003100DC" w:rsidRDefault="003100DC" w:rsidP="00AA62BA">
            <w:pPr>
              <w:rPr>
                <w:rFonts w:cs="Arial"/>
                <w:b/>
                <w:bCs/>
                <w:color w:val="000000"/>
                <w:sz w:val="16"/>
              </w:rPr>
            </w:pPr>
          </w:p>
        </w:tc>
        <w:tc>
          <w:tcPr>
            <w:tcW w:w="360" w:type="dxa"/>
            <w:tcBorders>
              <w:top w:val="nil"/>
              <w:left w:val="single" w:sz="4" w:space="0" w:color="auto"/>
              <w:bottom w:val="nil"/>
              <w:right w:val="single" w:sz="4" w:space="0" w:color="auto"/>
            </w:tcBorders>
          </w:tcPr>
          <w:p w14:paraId="6D5A9E36" w14:textId="77777777" w:rsidR="003100DC" w:rsidRDefault="003100DC" w:rsidP="00AA62BA">
            <w:pPr>
              <w:rPr>
                <w:rFonts w:cs="Arial"/>
                <w:sz w:val="16"/>
              </w:rPr>
            </w:pPr>
          </w:p>
        </w:tc>
        <w:tc>
          <w:tcPr>
            <w:tcW w:w="6388" w:type="dxa"/>
            <w:tcBorders>
              <w:top w:val="single" w:sz="4" w:space="0" w:color="auto"/>
              <w:left w:val="single" w:sz="4" w:space="0" w:color="auto"/>
              <w:bottom w:val="single" w:sz="4" w:space="0" w:color="auto"/>
            </w:tcBorders>
          </w:tcPr>
          <w:p w14:paraId="487475A7" w14:textId="77777777" w:rsidR="003100DC" w:rsidRDefault="003100DC" w:rsidP="0055253C">
            <w:pPr>
              <w:numPr>
                <w:ilvl w:val="0"/>
                <w:numId w:val="158"/>
              </w:numPr>
              <w:autoSpaceDE w:val="0"/>
              <w:autoSpaceDN w:val="0"/>
              <w:adjustRightInd w:val="0"/>
              <w:rPr>
                <w:rFonts w:cs="Arial"/>
                <w:color w:val="000000"/>
                <w:sz w:val="16"/>
                <w:szCs w:val="16"/>
              </w:rPr>
            </w:pPr>
            <w:r>
              <w:rPr>
                <w:rFonts w:cs="Arial"/>
                <w:sz w:val="16"/>
                <w:szCs w:val="20"/>
              </w:rPr>
              <w:t>Los sistemas de cierre automático de las puertas resistentes al fuego deben consistir en un dispositivo conforme a la norma UNE-EN 1154:2003 “Herrajes para la edificación. Dispositivos de cierre controlado de puertas. Requisitos y métodos de ensayo”. Las puertas de dos hojas deben estar además equipadas con un dispositivo de coordinación de dichas hojas conforme a la norma UNEEN 1158:2003 “Herrajes para la edificación. Dispositivos de coordinación de puertas. Requisitos y métodos de ensayo”.</w:t>
            </w:r>
          </w:p>
        </w:tc>
      </w:tr>
      <w:tr w:rsidR="003100DC" w14:paraId="00CC2B9F" w14:textId="77777777" w:rsidTr="00AA62BA">
        <w:trPr>
          <w:cantSplit/>
          <w:trHeight w:val="36"/>
        </w:trPr>
        <w:tc>
          <w:tcPr>
            <w:tcW w:w="2230" w:type="dxa"/>
            <w:tcBorders>
              <w:top w:val="nil"/>
              <w:left w:val="single" w:sz="4" w:space="0" w:color="auto"/>
              <w:bottom w:val="single" w:sz="4" w:space="0" w:color="auto"/>
              <w:right w:val="single" w:sz="4" w:space="0" w:color="auto"/>
            </w:tcBorders>
          </w:tcPr>
          <w:p w14:paraId="3FE24AAD" w14:textId="77777777" w:rsidR="003100DC" w:rsidRDefault="003100DC" w:rsidP="00AA62BA">
            <w:pPr>
              <w:rPr>
                <w:rFonts w:cs="Arial"/>
                <w:b/>
                <w:bCs/>
                <w:color w:val="000000"/>
                <w:sz w:val="16"/>
              </w:rPr>
            </w:pPr>
          </w:p>
        </w:tc>
        <w:tc>
          <w:tcPr>
            <w:tcW w:w="360" w:type="dxa"/>
            <w:tcBorders>
              <w:top w:val="nil"/>
              <w:left w:val="single" w:sz="4" w:space="0" w:color="auto"/>
              <w:bottom w:val="nil"/>
              <w:right w:val="single" w:sz="4" w:space="0" w:color="auto"/>
            </w:tcBorders>
          </w:tcPr>
          <w:p w14:paraId="67579A99" w14:textId="77777777" w:rsidR="003100DC" w:rsidRDefault="003100DC" w:rsidP="00AA62BA">
            <w:pPr>
              <w:rPr>
                <w:rFonts w:cs="Arial"/>
                <w:sz w:val="16"/>
              </w:rPr>
            </w:pPr>
          </w:p>
        </w:tc>
        <w:tc>
          <w:tcPr>
            <w:tcW w:w="6388" w:type="dxa"/>
            <w:tcBorders>
              <w:top w:val="single" w:sz="4" w:space="0" w:color="auto"/>
              <w:left w:val="single" w:sz="4" w:space="0" w:color="auto"/>
              <w:bottom w:val="single" w:sz="4" w:space="0" w:color="auto"/>
            </w:tcBorders>
          </w:tcPr>
          <w:p w14:paraId="26D2D1ED" w14:textId="77777777" w:rsidR="003100DC" w:rsidRDefault="003100DC" w:rsidP="0055253C">
            <w:pPr>
              <w:numPr>
                <w:ilvl w:val="0"/>
                <w:numId w:val="158"/>
              </w:numPr>
              <w:autoSpaceDE w:val="0"/>
              <w:autoSpaceDN w:val="0"/>
              <w:adjustRightInd w:val="0"/>
              <w:rPr>
                <w:rFonts w:cs="Arial"/>
                <w:sz w:val="16"/>
                <w:szCs w:val="20"/>
              </w:rPr>
            </w:pPr>
            <w:r>
              <w:rPr>
                <w:rFonts w:cs="Arial"/>
                <w:sz w:val="16"/>
                <w:szCs w:val="20"/>
              </w:rPr>
              <w:t>Las puertas previstas para permanecer habitualmente en posición abierta deben disponer de un dispositivo conforme con la norma UNE-EN 1155:2003 “Herrajes para la edificación. Dispositivos de retención electromagnética para puertas batientes. Requisitos y métodos de ensayo”.</w:t>
            </w:r>
          </w:p>
        </w:tc>
      </w:tr>
      <w:tr w:rsidR="003100DC" w14:paraId="53A5AD04" w14:textId="77777777" w:rsidTr="00AA62BA">
        <w:trPr>
          <w:cantSplit/>
          <w:trHeight w:val="36"/>
        </w:trPr>
        <w:tc>
          <w:tcPr>
            <w:tcW w:w="8978" w:type="dxa"/>
            <w:gridSpan w:val="3"/>
            <w:tcBorders>
              <w:top w:val="nil"/>
              <w:left w:val="nil"/>
              <w:bottom w:val="nil"/>
            </w:tcBorders>
          </w:tcPr>
          <w:p w14:paraId="33B220EB" w14:textId="77777777" w:rsidR="003100DC" w:rsidRDefault="003100DC" w:rsidP="00AA62BA">
            <w:pPr>
              <w:rPr>
                <w:rFonts w:cs="Arial"/>
                <w:sz w:val="16"/>
                <w:szCs w:val="20"/>
              </w:rPr>
            </w:pPr>
          </w:p>
        </w:tc>
      </w:tr>
      <w:tr w:rsidR="003100DC" w14:paraId="0951547B" w14:textId="77777777" w:rsidTr="00AA62BA">
        <w:trPr>
          <w:cantSplit/>
          <w:trHeight w:val="36"/>
        </w:trPr>
        <w:tc>
          <w:tcPr>
            <w:tcW w:w="2230" w:type="dxa"/>
            <w:tcBorders>
              <w:top w:val="single" w:sz="4" w:space="0" w:color="auto"/>
              <w:left w:val="single" w:sz="4" w:space="0" w:color="auto"/>
              <w:bottom w:val="single" w:sz="4" w:space="0" w:color="auto"/>
              <w:right w:val="single" w:sz="4" w:space="0" w:color="auto"/>
            </w:tcBorders>
          </w:tcPr>
          <w:p w14:paraId="15EB4909" w14:textId="77777777" w:rsidR="003100DC" w:rsidRDefault="003100DC" w:rsidP="00AA62BA">
            <w:pPr>
              <w:rPr>
                <w:rFonts w:cs="Arial"/>
                <w:sz w:val="16"/>
              </w:rPr>
            </w:pPr>
            <w:r>
              <w:rPr>
                <w:rFonts w:cs="Arial"/>
                <w:b/>
                <w:bCs/>
                <w:sz w:val="16"/>
              </w:rPr>
              <w:t>VI Laboratorios de ensayo</w:t>
            </w:r>
          </w:p>
        </w:tc>
        <w:tc>
          <w:tcPr>
            <w:tcW w:w="360" w:type="dxa"/>
            <w:tcBorders>
              <w:top w:val="nil"/>
              <w:left w:val="single" w:sz="4" w:space="0" w:color="auto"/>
              <w:bottom w:val="nil"/>
              <w:right w:val="single" w:sz="4" w:space="0" w:color="auto"/>
            </w:tcBorders>
          </w:tcPr>
          <w:p w14:paraId="7E5DA094" w14:textId="77777777" w:rsidR="003100DC" w:rsidRDefault="003100DC" w:rsidP="00AA62BA">
            <w:pPr>
              <w:rPr>
                <w:rFonts w:cs="Arial"/>
                <w:sz w:val="16"/>
              </w:rPr>
            </w:pPr>
          </w:p>
        </w:tc>
        <w:tc>
          <w:tcPr>
            <w:tcW w:w="6388" w:type="dxa"/>
            <w:tcBorders>
              <w:top w:val="single" w:sz="4" w:space="0" w:color="auto"/>
              <w:left w:val="single" w:sz="4" w:space="0" w:color="auto"/>
              <w:bottom w:val="single" w:sz="4" w:space="0" w:color="auto"/>
            </w:tcBorders>
          </w:tcPr>
          <w:p w14:paraId="68E64473" w14:textId="77777777" w:rsidR="003100DC" w:rsidRDefault="003100DC" w:rsidP="00AA62BA">
            <w:pPr>
              <w:autoSpaceDE w:val="0"/>
              <w:autoSpaceDN w:val="0"/>
              <w:adjustRightInd w:val="0"/>
              <w:rPr>
                <w:rFonts w:cs="Arial"/>
                <w:sz w:val="16"/>
                <w:szCs w:val="20"/>
              </w:rPr>
            </w:pPr>
            <w:r>
              <w:rPr>
                <w:rFonts w:cs="Arial"/>
                <w:sz w:val="16"/>
                <w:szCs w:val="20"/>
              </w:rPr>
              <w:t xml:space="preserve">La clasificación, según las características de </w:t>
            </w:r>
            <w:r>
              <w:rPr>
                <w:rFonts w:cs="Arial"/>
                <w:i/>
                <w:iCs/>
                <w:sz w:val="16"/>
                <w:szCs w:val="20"/>
              </w:rPr>
              <w:t xml:space="preserve">reacción al fuego </w:t>
            </w:r>
            <w:r>
              <w:rPr>
                <w:rFonts w:cs="Arial"/>
                <w:sz w:val="16"/>
                <w:szCs w:val="20"/>
              </w:rPr>
              <w:t xml:space="preserve">o de </w:t>
            </w:r>
            <w:r>
              <w:rPr>
                <w:rFonts w:cs="Arial"/>
                <w:i/>
                <w:iCs/>
                <w:sz w:val="16"/>
                <w:szCs w:val="20"/>
              </w:rPr>
              <w:t xml:space="preserve">resistencia al fuego, </w:t>
            </w:r>
            <w:r>
              <w:rPr>
                <w:rFonts w:cs="Arial"/>
                <w:sz w:val="16"/>
                <w:szCs w:val="20"/>
              </w:rPr>
              <w:t xml:space="preserve">de los productos de construcción que aún no ostenten el </w:t>
            </w:r>
            <w:r>
              <w:rPr>
                <w:rFonts w:cs="Arial"/>
                <w:i/>
                <w:iCs/>
                <w:sz w:val="16"/>
                <w:szCs w:val="20"/>
              </w:rPr>
              <w:t xml:space="preserve">marcado CE </w:t>
            </w:r>
            <w:r>
              <w:rPr>
                <w:rFonts w:cs="Arial"/>
                <w:sz w:val="16"/>
                <w:szCs w:val="20"/>
              </w:rPr>
              <w:t>o los elementos constructivos, así como los ensayos necesarios para ello deben realizarse por laboratorios acreditados por una entidad oficialmente reconocida conforme al Real Decreto 2200/1995 de 28 de diciembre, modificado por el Real Decreto 411/1997 de 21 de marzo.</w:t>
            </w:r>
          </w:p>
          <w:p w14:paraId="64DCE530" w14:textId="77777777" w:rsidR="003100DC" w:rsidRDefault="003100DC" w:rsidP="00AA62BA">
            <w:pPr>
              <w:autoSpaceDE w:val="0"/>
              <w:autoSpaceDN w:val="0"/>
              <w:adjustRightInd w:val="0"/>
              <w:rPr>
                <w:rFonts w:cs="Arial"/>
                <w:color w:val="000000"/>
                <w:sz w:val="16"/>
                <w:szCs w:val="19"/>
              </w:rPr>
            </w:pPr>
            <w:r>
              <w:rPr>
                <w:rFonts w:cs="Arial"/>
                <w:sz w:val="16"/>
                <w:szCs w:val="20"/>
              </w:rPr>
              <w:t xml:space="preserve">En el momento de su presentación, los certificados de los ensayos antes citados deberán tener una antigüedad menor que 5 años cuando se refieran a </w:t>
            </w:r>
            <w:r>
              <w:rPr>
                <w:rFonts w:cs="Arial"/>
                <w:i/>
                <w:iCs/>
                <w:sz w:val="16"/>
                <w:szCs w:val="20"/>
              </w:rPr>
              <w:t xml:space="preserve">reacción al fuego </w:t>
            </w:r>
            <w:r>
              <w:rPr>
                <w:rFonts w:cs="Arial"/>
                <w:sz w:val="16"/>
                <w:szCs w:val="20"/>
              </w:rPr>
              <w:t xml:space="preserve">y menor que 10 años cuando se refieran a </w:t>
            </w:r>
            <w:r>
              <w:rPr>
                <w:rFonts w:cs="Arial"/>
                <w:i/>
                <w:iCs/>
                <w:sz w:val="16"/>
                <w:szCs w:val="20"/>
              </w:rPr>
              <w:t>resistencia al fuego</w:t>
            </w:r>
            <w:r>
              <w:rPr>
                <w:rFonts w:cs="Arial"/>
                <w:sz w:val="16"/>
                <w:szCs w:val="20"/>
              </w:rPr>
              <w:t>.</w:t>
            </w:r>
          </w:p>
        </w:tc>
      </w:tr>
    </w:tbl>
    <w:p w14:paraId="1022B7B2" w14:textId="77777777" w:rsidR="003100DC" w:rsidRDefault="003100DC" w:rsidP="003100DC">
      <w:pPr>
        <w:autoSpaceDE w:val="0"/>
        <w:autoSpaceDN w:val="0"/>
        <w:adjustRightInd w:val="0"/>
        <w:rPr>
          <w:rFonts w:cs="Arial"/>
          <w:color w:val="000000"/>
          <w:sz w:val="16"/>
          <w:szCs w:val="20"/>
        </w:rPr>
      </w:pPr>
    </w:p>
    <w:p w14:paraId="1EEDE64E" w14:textId="77777777" w:rsidR="003100DC" w:rsidRDefault="003100DC" w:rsidP="003100DC">
      <w:pPr>
        <w:autoSpaceDE w:val="0"/>
        <w:autoSpaceDN w:val="0"/>
        <w:adjustRightInd w:val="0"/>
        <w:rPr>
          <w:rFonts w:cs="Arial"/>
          <w:color w:val="000000"/>
          <w:sz w:val="16"/>
          <w:szCs w:val="20"/>
        </w:rPr>
      </w:pPr>
      <w:r>
        <w:rPr>
          <w:rFonts w:cs="Arial"/>
          <w:color w:val="000000"/>
          <w:sz w:val="16"/>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284"/>
        <w:gridCol w:w="6427"/>
      </w:tblGrid>
      <w:tr w:rsidR="003100DC" w14:paraId="1C36D1DA" w14:textId="77777777" w:rsidTr="00AA62BA">
        <w:trPr>
          <w:cantSplit/>
          <w:trHeight w:val="34"/>
        </w:trPr>
        <w:tc>
          <w:tcPr>
            <w:tcW w:w="8978" w:type="dxa"/>
            <w:gridSpan w:val="3"/>
            <w:tcBorders>
              <w:top w:val="nil"/>
              <w:left w:val="nil"/>
              <w:bottom w:val="nil"/>
              <w:right w:val="nil"/>
            </w:tcBorders>
            <w:shd w:val="clear" w:color="auto" w:fill="003366"/>
          </w:tcPr>
          <w:p w14:paraId="27A9127B" w14:textId="77777777" w:rsidR="003100DC" w:rsidRDefault="003100DC" w:rsidP="00AA62BA">
            <w:pPr>
              <w:rPr>
                <w:rFonts w:cs="Arial"/>
                <w:b/>
                <w:color w:val="FFFFFF"/>
                <w:sz w:val="16"/>
                <w:szCs w:val="20"/>
              </w:rPr>
            </w:pPr>
            <w:r>
              <w:rPr>
                <w:rFonts w:cs="Arial"/>
                <w:b/>
                <w:color w:val="FFFFFF"/>
                <w:sz w:val="16"/>
                <w:szCs w:val="16"/>
                <w:shd w:val="clear" w:color="auto" w:fill="003366"/>
              </w:rPr>
              <w:lastRenderedPageBreak/>
              <w:t xml:space="preserve">ANEJO SI G. </w:t>
            </w:r>
            <w:r>
              <w:rPr>
                <w:rFonts w:cs="Arial"/>
                <w:b/>
                <w:bCs/>
                <w:color w:val="FFFFFF"/>
                <w:sz w:val="16"/>
                <w:szCs w:val="16"/>
                <w:shd w:val="clear" w:color="auto" w:fill="003366"/>
              </w:rPr>
              <w:t>NORMAS RELACIONADAS CON LA APLICACIÓN DEL DB SI</w:t>
            </w:r>
          </w:p>
        </w:tc>
      </w:tr>
      <w:tr w:rsidR="003100DC" w14:paraId="1FE285C7" w14:textId="77777777" w:rsidTr="00AA62BA">
        <w:trPr>
          <w:cantSplit/>
          <w:trHeight w:val="34"/>
        </w:trPr>
        <w:tc>
          <w:tcPr>
            <w:tcW w:w="2267" w:type="dxa"/>
            <w:tcBorders>
              <w:top w:val="nil"/>
              <w:left w:val="nil"/>
              <w:bottom w:val="single" w:sz="4" w:space="0" w:color="auto"/>
              <w:right w:val="nil"/>
            </w:tcBorders>
          </w:tcPr>
          <w:p w14:paraId="7E1D5183" w14:textId="77777777" w:rsidR="003100DC" w:rsidRDefault="003100DC" w:rsidP="00AA62BA">
            <w:pPr>
              <w:rPr>
                <w:rFonts w:cs="Arial"/>
                <w:sz w:val="16"/>
              </w:rPr>
            </w:pPr>
          </w:p>
        </w:tc>
        <w:tc>
          <w:tcPr>
            <w:tcW w:w="284" w:type="dxa"/>
            <w:tcBorders>
              <w:top w:val="nil"/>
              <w:left w:val="nil"/>
              <w:bottom w:val="single" w:sz="4" w:space="0" w:color="auto"/>
              <w:right w:val="nil"/>
            </w:tcBorders>
          </w:tcPr>
          <w:p w14:paraId="45CD0D12" w14:textId="77777777" w:rsidR="003100DC" w:rsidRDefault="003100DC" w:rsidP="00AA62BA">
            <w:pPr>
              <w:rPr>
                <w:rFonts w:cs="Arial"/>
                <w:sz w:val="16"/>
              </w:rPr>
            </w:pPr>
          </w:p>
        </w:tc>
        <w:tc>
          <w:tcPr>
            <w:tcW w:w="6427" w:type="dxa"/>
            <w:tcBorders>
              <w:top w:val="nil"/>
              <w:left w:val="nil"/>
              <w:bottom w:val="single" w:sz="4" w:space="0" w:color="auto"/>
              <w:right w:val="nil"/>
            </w:tcBorders>
          </w:tcPr>
          <w:p w14:paraId="667B3664" w14:textId="77777777" w:rsidR="003100DC" w:rsidRDefault="003100DC" w:rsidP="00AA62BA">
            <w:pPr>
              <w:rPr>
                <w:rFonts w:cs="Arial"/>
                <w:sz w:val="16"/>
                <w:szCs w:val="20"/>
              </w:rPr>
            </w:pPr>
          </w:p>
        </w:tc>
      </w:tr>
      <w:tr w:rsidR="003100DC" w14:paraId="4C1DB5F1" w14:textId="77777777" w:rsidTr="00AA62BA">
        <w:trPr>
          <w:cantSplit/>
          <w:trHeight w:val="34"/>
        </w:trPr>
        <w:tc>
          <w:tcPr>
            <w:tcW w:w="8978" w:type="dxa"/>
            <w:gridSpan w:val="3"/>
            <w:tcBorders>
              <w:top w:val="single" w:sz="4" w:space="0" w:color="auto"/>
              <w:left w:val="single" w:sz="4" w:space="0" w:color="auto"/>
              <w:bottom w:val="single" w:sz="4" w:space="0" w:color="auto"/>
              <w:right w:val="single" w:sz="4" w:space="0" w:color="auto"/>
            </w:tcBorders>
          </w:tcPr>
          <w:p w14:paraId="5032E8E7" w14:textId="77777777" w:rsidR="003100DC" w:rsidRDefault="003100DC" w:rsidP="00AA62BA">
            <w:pPr>
              <w:autoSpaceDE w:val="0"/>
              <w:autoSpaceDN w:val="0"/>
              <w:adjustRightInd w:val="0"/>
              <w:rPr>
                <w:rFonts w:cs="Arial"/>
                <w:sz w:val="16"/>
                <w:szCs w:val="20"/>
              </w:rPr>
            </w:pPr>
            <w:r>
              <w:rPr>
                <w:rFonts w:cs="Arial"/>
                <w:sz w:val="16"/>
                <w:szCs w:val="20"/>
              </w:rPr>
              <w:t>Este Anejo incluye, con carácter informativo, las normas de clasificación, de ensayo y de especificación de producto que guardan relación con la aplicación del DB SI. Las referencias indican cuales están ya disponibles como normas UNE EN, cuales están disponibles como normas EN y cuales están aún en fase de proyecto (</w:t>
            </w:r>
            <w:proofErr w:type="spellStart"/>
            <w:r>
              <w:rPr>
                <w:rFonts w:cs="Arial"/>
                <w:sz w:val="16"/>
                <w:szCs w:val="20"/>
              </w:rPr>
              <w:t>prEN</w:t>
            </w:r>
            <w:proofErr w:type="spellEnd"/>
            <w:r>
              <w:rPr>
                <w:rFonts w:cs="Arial"/>
                <w:sz w:val="16"/>
                <w:szCs w:val="20"/>
              </w:rPr>
              <w:t>).</w:t>
            </w:r>
          </w:p>
        </w:tc>
      </w:tr>
      <w:tr w:rsidR="003100DC" w14:paraId="61B6B4D1" w14:textId="77777777" w:rsidTr="00AA62BA">
        <w:trPr>
          <w:cantSplit/>
          <w:trHeight w:val="34"/>
        </w:trPr>
        <w:tc>
          <w:tcPr>
            <w:tcW w:w="2267" w:type="dxa"/>
            <w:tcBorders>
              <w:top w:val="nil"/>
              <w:left w:val="nil"/>
              <w:bottom w:val="single" w:sz="4" w:space="0" w:color="auto"/>
              <w:right w:val="nil"/>
            </w:tcBorders>
          </w:tcPr>
          <w:p w14:paraId="2AD9B817" w14:textId="77777777" w:rsidR="003100DC" w:rsidRDefault="003100DC" w:rsidP="00AA62BA">
            <w:pPr>
              <w:rPr>
                <w:rFonts w:cs="Arial"/>
                <w:sz w:val="16"/>
              </w:rPr>
            </w:pPr>
          </w:p>
        </w:tc>
        <w:tc>
          <w:tcPr>
            <w:tcW w:w="284" w:type="dxa"/>
            <w:tcBorders>
              <w:top w:val="nil"/>
              <w:left w:val="nil"/>
              <w:bottom w:val="nil"/>
              <w:right w:val="nil"/>
            </w:tcBorders>
          </w:tcPr>
          <w:p w14:paraId="7D782684" w14:textId="77777777" w:rsidR="003100DC" w:rsidRDefault="003100DC" w:rsidP="00AA62BA">
            <w:pPr>
              <w:rPr>
                <w:rFonts w:cs="Arial"/>
                <w:sz w:val="16"/>
              </w:rPr>
            </w:pPr>
          </w:p>
        </w:tc>
        <w:tc>
          <w:tcPr>
            <w:tcW w:w="6427" w:type="dxa"/>
            <w:tcBorders>
              <w:top w:val="nil"/>
              <w:left w:val="nil"/>
              <w:bottom w:val="single" w:sz="4" w:space="0" w:color="auto"/>
              <w:right w:val="nil"/>
            </w:tcBorders>
          </w:tcPr>
          <w:p w14:paraId="056A7FD5" w14:textId="77777777" w:rsidR="003100DC" w:rsidRDefault="003100DC" w:rsidP="00AA62BA">
            <w:pPr>
              <w:rPr>
                <w:rFonts w:cs="Arial"/>
                <w:sz w:val="16"/>
                <w:szCs w:val="20"/>
              </w:rPr>
            </w:pPr>
          </w:p>
        </w:tc>
      </w:tr>
      <w:tr w:rsidR="003100DC" w14:paraId="3242C708"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394396BC" w14:textId="77777777" w:rsidR="003100DC" w:rsidRDefault="003100DC" w:rsidP="00AA62BA">
            <w:pPr>
              <w:rPr>
                <w:rFonts w:cs="Arial"/>
                <w:sz w:val="16"/>
                <w:szCs w:val="20"/>
              </w:rPr>
            </w:pPr>
            <w:r>
              <w:rPr>
                <w:rFonts w:cs="Arial"/>
                <w:b/>
                <w:bCs/>
                <w:sz w:val="16"/>
                <w:szCs w:val="20"/>
              </w:rPr>
              <w:t>1 Reacción al fuego</w:t>
            </w:r>
          </w:p>
          <w:p w14:paraId="70FA77D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3D4999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E154D4A" w14:textId="77777777" w:rsidR="003100DC" w:rsidRDefault="003100DC" w:rsidP="00AA62BA">
            <w:pPr>
              <w:autoSpaceDE w:val="0"/>
              <w:autoSpaceDN w:val="0"/>
              <w:adjustRightInd w:val="0"/>
              <w:rPr>
                <w:rFonts w:cs="Arial"/>
                <w:sz w:val="16"/>
                <w:szCs w:val="20"/>
              </w:rPr>
            </w:pPr>
            <w:r>
              <w:rPr>
                <w:rFonts w:cs="Arial"/>
                <w:b/>
                <w:bCs/>
                <w:sz w:val="16"/>
                <w:szCs w:val="18"/>
              </w:rPr>
              <w:t>13501 Clasificación en función del comportamiento frente al fuego de los productos de construcción y elementos para la edificación</w:t>
            </w:r>
            <w:r>
              <w:rPr>
                <w:rFonts w:cs="Arial"/>
                <w:sz w:val="16"/>
                <w:szCs w:val="20"/>
              </w:rPr>
              <w:t>.</w:t>
            </w:r>
          </w:p>
        </w:tc>
      </w:tr>
      <w:tr w:rsidR="003100DC" w14:paraId="03B909E4" w14:textId="77777777" w:rsidTr="00AA62BA">
        <w:trPr>
          <w:cantSplit/>
          <w:trHeight w:val="34"/>
        </w:trPr>
        <w:tc>
          <w:tcPr>
            <w:tcW w:w="2267" w:type="dxa"/>
            <w:tcBorders>
              <w:top w:val="nil"/>
              <w:left w:val="single" w:sz="4" w:space="0" w:color="auto"/>
              <w:bottom w:val="nil"/>
              <w:right w:val="single" w:sz="4" w:space="0" w:color="auto"/>
            </w:tcBorders>
          </w:tcPr>
          <w:p w14:paraId="46DA4BC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F9920C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08A4654" w14:textId="77777777" w:rsidR="003100DC" w:rsidRDefault="003100DC" w:rsidP="00AA62BA">
            <w:pPr>
              <w:autoSpaceDE w:val="0"/>
              <w:autoSpaceDN w:val="0"/>
              <w:adjustRightInd w:val="0"/>
              <w:rPr>
                <w:rFonts w:cs="Arial"/>
                <w:sz w:val="16"/>
              </w:rPr>
            </w:pPr>
            <w:r>
              <w:rPr>
                <w:rFonts w:cs="Arial"/>
                <w:sz w:val="16"/>
                <w:szCs w:val="18"/>
              </w:rPr>
              <w:t>UNE EN 13501-1: 2002</w:t>
            </w:r>
            <w:r>
              <w:rPr>
                <w:rFonts w:cs="Arial"/>
                <w:sz w:val="16"/>
                <w:szCs w:val="20"/>
              </w:rPr>
              <w:t xml:space="preserve"> </w:t>
            </w:r>
            <w:r>
              <w:rPr>
                <w:rFonts w:cs="Arial"/>
                <w:sz w:val="16"/>
                <w:szCs w:val="18"/>
              </w:rPr>
              <w:t>Parte 1: Clasificación a partir de datos obtenidos en ensayos de reacción al fuego.</w:t>
            </w:r>
          </w:p>
        </w:tc>
      </w:tr>
      <w:tr w:rsidR="003100DC" w14:paraId="17A13D61" w14:textId="77777777" w:rsidTr="00AA62BA">
        <w:trPr>
          <w:cantSplit/>
          <w:trHeight w:val="34"/>
        </w:trPr>
        <w:tc>
          <w:tcPr>
            <w:tcW w:w="2267" w:type="dxa"/>
            <w:tcBorders>
              <w:top w:val="nil"/>
              <w:left w:val="single" w:sz="4" w:space="0" w:color="auto"/>
              <w:bottom w:val="nil"/>
              <w:right w:val="single" w:sz="4" w:space="0" w:color="auto"/>
            </w:tcBorders>
          </w:tcPr>
          <w:p w14:paraId="6CBD2F9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0D7A3C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BB3B12F"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13501-5</w:t>
            </w:r>
            <w:r>
              <w:rPr>
                <w:rFonts w:cs="Arial"/>
                <w:sz w:val="16"/>
                <w:szCs w:val="20"/>
              </w:rPr>
              <w:t xml:space="preserve"> </w:t>
            </w:r>
            <w:r>
              <w:rPr>
                <w:rFonts w:cs="Arial"/>
                <w:sz w:val="16"/>
                <w:szCs w:val="18"/>
              </w:rPr>
              <w:t>Parte 5: Clasificación en función de datos obtenidos en ensayos de cubiertas ante la acción de un fuego exterior.</w:t>
            </w:r>
          </w:p>
        </w:tc>
      </w:tr>
      <w:tr w:rsidR="003100DC" w14:paraId="5E63EC31" w14:textId="77777777" w:rsidTr="00AA62BA">
        <w:trPr>
          <w:cantSplit/>
          <w:trHeight w:val="34"/>
        </w:trPr>
        <w:tc>
          <w:tcPr>
            <w:tcW w:w="2267" w:type="dxa"/>
            <w:tcBorders>
              <w:top w:val="nil"/>
              <w:left w:val="single" w:sz="4" w:space="0" w:color="auto"/>
              <w:bottom w:val="nil"/>
              <w:right w:val="single" w:sz="4" w:space="0" w:color="auto"/>
            </w:tcBorders>
          </w:tcPr>
          <w:p w14:paraId="1FBC7BE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CE9C8E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FCBF431" w14:textId="77777777" w:rsidR="003100DC" w:rsidRDefault="003100DC" w:rsidP="00AA62BA">
            <w:pPr>
              <w:autoSpaceDE w:val="0"/>
              <w:autoSpaceDN w:val="0"/>
              <w:adjustRightInd w:val="0"/>
              <w:rPr>
                <w:rFonts w:cs="Arial"/>
                <w:sz w:val="16"/>
              </w:rPr>
            </w:pPr>
            <w:r>
              <w:rPr>
                <w:rFonts w:cs="Arial"/>
                <w:sz w:val="16"/>
                <w:szCs w:val="18"/>
              </w:rPr>
              <w:t>UNE EN ISO 1182: 2002</w:t>
            </w:r>
            <w:r>
              <w:rPr>
                <w:rFonts w:cs="Arial"/>
                <w:sz w:val="16"/>
                <w:szCs w:val="20"/>
              </w:rPr>
              <w:t xml:space="preserve"> </w:t>
            </w:r>
            <w:r>
              <w:rPr>
                <w:rFonts w:cs="Arial"/>
                <w:sz w:val="16"/>
                <w:szCs w:val="18"/>
              </w:rPr>
              <w:t>Ensayos de reacción al fuego para productos de construcción - Ensayo de no combustibilidad.</w:t>
            </w:r>
          </w:p>
        </w:tc>
      </w:tr>
      <w:tr w:rsidR="003100DC" w14:paraId="0C67EFA9" w14:textId="77777777" w:rsidTr="00AA62BA">
        <w:trPr>
          <w:cantSplit/>
          <w:trHeight w:val="34"/>
        </w:trPr>
        <w:tc>
          <w:tcPr>
            <w:tcW w:w="2267" w:type="dxa"/>
            <w:tcBorders>
              <w:top w:val="nil"/>
              <w:left w:val="single" w:sz="4" w:space="0" w:color="auto"/>
              <w:bottom w:val="nil"/>
              <w:right w:val="single" w:sz="4" w:space="0" w:color="auto"/>
            </w:tcBorders>
          </w:tcPr>
          <w:p w14:paraId="3A68FF5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917DFB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3EED4D6" w14:textId="77777777" w:rsidR="003100DC" w:rsidRDefault="003100DC" w:rsidP="00AA62BA">
            <w:pPr>
              <w:autoSpaceDE w:val="0"/>
              <w:autoSpaceDN w:val="0"/>
              <w:adjustRightInd w:val="0"/>
              <w:rPr>
                <w:rFonts w:cs="Arial"/>
                <w:sz w:val="16"/>
              </w:rPr>
            </w:pPr>
            <w:r>
              <w:rPr>
                <w:rFonts w:cs="Arial"/>
                <w:sz w:val="16"/>
                <w:szCs w:val="18"/>
              </w:rPr>
              <w:t>UNE ENV 1187: 2003</w:t>
            </w:r>
            <w:r>
              <w:rPr>
                <w:rFonts w:cs="Arial"/>
                <w:sz w:val="16"/>
                <w:szCs w:val="20"/>
              </w:rPr>
              <w:t xml:space="preserve"> </w:t>
            </w:r>
            <w:r>
              <w:rPr>
                <w:rFonts w:cs="Arial"/>
                <w:sz w:val="16"/>
                <w:szCs w:val="18"/>
              </w:rPr>
              <w:t>Métodos de ensayo para cubiertas expuestas a fuego exterior.</w:t>
            </w:r>
          </w:p>
        </w:tc>
      </w:tr>
      <w:tr w:rsidR="003100DC" w14:paraId="4E54B1B6" w14:textId="77777777" w:rsidTr="00AA62BA">
        <w:trPr>
          <w:cantSplit/>
          <w:trHeight w:val="34"/>
        </w:trPr>
        <w:tc>
          <w:tcPr>
            <w:tcW w:w="2267" w:type="dxa"/>
            <w:tcBorders>
              <w:top w:val="nil"/>
              <w:left w:val="single" w:sz="4" w:space="0" w:color="auto"/>
              <w:bottom w:val="nil"/>
              <w:right w:val="single" w:sz="4" w:space="0" w:color="auto"/>
            </w:tcBorders>
          </w:tcPr>
          <w:p w14:paraId="0A61D8A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6C213C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E7CA1B7" w14:textId="77777777" w:rsidR="003100DC" w:rsidRDefault="003100DC" w:rsidP="00AA62BA">
            <w:pPr>
              <w:autoSpaceDE w:val="0"/>
              <w:autoSpaceDN w:val="0"/>
              <w:adjustRightInd w:val="0"/>
              <w:rPr>
                <w:rFonts w:cs="Arial"/>
                <w:sz w:val="16"/>
              </w:rPr>
            </w:pPr>
            <w:r>
              <w:rPr>
                <w:rFonts w:cs="Arial"/>
                <w:sz w:val="16"/>
                <w:szCs w:val="18"/>
              </w:rPr>
              <w:t>UNE EN ISO 1716: 2002</w:t>
            </w:r>
            <w:r>
              <w:rPr>
                <w:rFonts w:cs="Arial"/>
                <w:sz w:val="16"/>
                <w:szCs w:val="20"/>
              </w:rPr>
              <w:t xml:space="preserve"> </w:t>
            </w:r>
            <w:r>
              <w:rPr>
                <w:rFonts w:cs="Arial"/>
                <w:sz w:val="16"/>
                <w:szCs w:val="18"/>
              </w:rPr>
              <w:t>Ensayos de reacción al fuego de los productos de construcción – Determinación del calor de combustión.</w:t>
            </w:r>
          </w:p>
        </w:tc>
      </w:tr>
      <w:tr w:rsidR="003100DC" w14:paraId="5BB80EEE" w14:textId="77777777" w:rsidTr="00AA62BA">
        <w:trPr>
          <w:cantSplit/>
          <w:trHeight w:val="34"/>
        </w:trPr>
        <w:tc>
          <w:tcPr>
            <w:tcW w:w="2267" w:type="dxa"/>
            <w:tcBorders>
              <w:top w:val="nil"/>
              <w:left w:val="single" w:sz="4" w:space="0" w:color="auto"/>
              <w:bottom w:val="nil"/>
              <w:right w:val="single" w:sz="4" w:space="0" w:color="auto"/>
            </w:tcBorders>
          </w:tcPr>
          <w:p w14:paraId="223270D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4203DF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3F57C8D" w14:textId="77777777" w:rsidR="003100DC" w:rsidRDefault="003100DC" w:rsidP="00AA62BA">
            <w:pPr>
              <w:autoSpaceDE w:val="0"/>
              <w:autoSpaceDN w:val="0"/>
              <w:adjustRightInd w:val="0"/>
              <w:rPr>
                <w:rFonts w:cs="Arial"/>
                <w:sz w:val="16"/>
              </w:rPr>
            </w:pPr>
            <w:r>
              <w:rPr>
                <w:rFonts w:cs="Arial"/>
                <w:sz w:val="16"/>
                <w:szCs w:val="18"/>
              </w:rPr>
              <w:t>UNE EN ISO 9239-1: 2002</w:t>
            </w:r>
            <w:r>
              <w:rPr>
                <w:rFonts w:cs="Arial"/>
                <w:sz w:val="16"/>
                <w:szCs w:val="20"/>
              </w:rPr>
              <w:t xml:space="preserve"> </w:t>
            </w:r>
            <w:r>
              <w:rPr>
                <w:rFonts w:cs="Arial"/>
                <w:sz w:val="16"/>
                <w:szCs w:val="18"/>
              </w:rPr>
              <w:t>Ensayos de reacción al fuego de los revestimientos de suelos. Parte 1: Determinación del comportamiento al fuego mediante una fuente de calor radiante.</w:t>
            </w:r>
          </w:p>
        </w:tc>
      </w:tr>
      <w:tr w:rsidR="003100DC" w14:paraId="2E61D882" w14:textId="77777777" w:rsidTr="00AA62BA">
        <w:trPr>
          <w:cantSplit/>
          <w:trHeight w:val="34"/>
        </w:trPr>
        <w:tc>
          <w:tcPr>
            <w:tcW w:w="2267" w:type="dxa"/>
            <w:tcBorders>
              <w:top w:val="nil"/>
              <w:left w:val="single" w:sz="4" w:space="0" w:color="auto"/>
              <w:bottom w:val="nil"/>
              <w:right w:val="single" w:sz="4" w:space="0" w:color="auto"/>
            </w:tcBorders>
          </w:tcPr>
          <w:p w14:paraId="3F2194E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65A56F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2C6C434" w14:textId="77777777" w:rsidR="003100DC" w:rsidRDefault="003100DC" w:rsidP="00AA62BA">
            <w:pPr>
              <w:autoSpaceDE w:val="0"/>
              <w:autoSpaceDN w:val="0"/>
              <w:adjustRightInd w:val="0"/>
              <w:rPr>
                <w:rFonts w:cs="Arial"/>
                <w:sz w:val="16"/>
              </w:rPr>
            </w:pPr>
            <w:r>
              <w:rPr>
                <w:rFonts w:cs="Arial"/>
                <w:sz w:val="16"/>
                <w:szCs w:val="18"/>
              </w:rPr>
              <w:t>UNE EN ISO 11925-2:2002</w:t>
            </w:r>
            <w:r>
              <w:rPr>
                <w:rFonts w:cs="Arial"/>
                <w:sz w:val="16"/>
                <w:szCs w:val="20"/>
              </w:rPr>
              <w:t xml:space="preserve"> </w:t>
            </w:r>
            <w:r>
              <w:rPr>
                <w:rFonts w:cs="Arial"/>
                <w:sz w:val="16"/>
                <w:szCs w:val="18"/>
              </w:rPr>
              <w:t>Ensayos de reacción al fuego de los materiales de construcción – Inflamabilidad de los productos de construcción cuando se someten a la acción directa de la llama. Parte 2: Ensayo con una fuente de llama única.</w:t>
            </w:r>
          </w:p>
        </w:tc>
      </w:tr>
      <w:tr w:rsidR="003100DC" w14:paraId="4566F642" w14:textId="77777777" w:rsidTr="00AA62BA">
        <w:trPr>
          <w:cantSplit/>
          <w:trHeight w:val="34"/>
        </w:trPr>
        <w:tc>
          <w:tcPr>
            <w:tcW w:w="2267" w:type="dxa"/>
            <w:tcBorders>
              <w:top w:val="nil"/>
              <w:left w:val="single" w:sz="4" w:space="0" w:color="auto"/>
              <w:bottom w:val="nil"/>
              <w:right w:val="single" w:sz="4" w:space="0" w:color="auto"/>
            </w:tcBorders>
          </w:tcPr>
          <w:p w14:paraId="7ABBAFF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D5B890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BA49EA6" w14:textId="77777777" w:rsidR="003100DC" w:rsidRDefault="003100DC" w:rsidP="00AA62BA">
            <w:pPr>
              <w:autoSpaceDE w:val="0"/>
              <w:autoSpaceDN w:val="0"/>
              <w:adjustRightInd w:val="0"/>
              <w:rPr>
                <w:rFonts w:cs="Arial"/>
                <w:sz w:val="16"/>
              </w:rPr>
            </w:pPr>
            <w:r>
              <w:rPr>
                <w:rFonts w:cs="Arial"/>
                <w:sz w:val="16"/>
                <w:szCs w:val="18"/>
              </w:rPr>
              <w:t>UNE EN 13823: 2002</w:t>
            </w:r>
            <w:r>
              <w:rPr>
                <w:rFonts w:cs="Arial"/>
                <w:sz w:val="16"/>
                <w:szCs w:val="20"/>
              </w:rPr>
              <w:t xml:space="preserve"> </w:t>
            </w:r>
            <w:r>
              <w:rPr>
                <w:rFonts w:cs="Arial"/>
                <w:sz w:val="16"/>
                <w:szCs w:val="18"/>
              </w:rPr>
              <w:t>Ensayos de reacción al fuego de productos de construcción – Productos de construcción, excluyendo revestimientos de suelos, expuestos al ataque térmico provocado por un único objeto ardiendo.</w:t>
            </w:r>
          </w:p>
        </w:tc>
      </w:tr>
      <w:tr w:rsidR="003100DC" w14:paraId="5D5E28A3" w14:textId="77777777" w:rsidTr="00AA62BA">
        <w:trPr>
          <w:cantSplit/>
          <w:trHeight w:val="34"/>
        </w:trPr>
        <w:tc>
          <w:tcPr>
            <w:tcW w:w="2267" w:type="dxa"/>
            <w:tcBorders>
              <w:top w:val="nil"/>
              <w:left w:val="single" w:sz="4" w:space="0" w:color="auto"/>
              <w:bottom w:val="nil"/>
              <w:right w:val="single" w:sz="4" w:space="0" w:color="auto"/>
            </w:tcBorders>
          </w:tcPr>
          <w:p w14:paraId="1A02256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F61E20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929A2FA" w14:textId="77777777" w:rsidR="003100DC" w:rsidRDefault="003100DC" w:rsidP="00AA62BA">
            <w:pPr>
              <w:autoSpaceDE w:val="0"/>
              <w:autoSpaceDN w:val="0"/>
              <w:adjustRightInd w:val="0"/>
              <w:rPr>
                <w:rFonts w:cs="Arial"/>
                <w:sz w:val="16"/>
              </w:rPr>
            </w:pPr>
            <w:r>
              <w:rPr>
                <w:rFonts w:cs="Arial"/>
                <w:sz w:val="16"/>
                <w:szCs w:val="18"/>
              </w:rPr>
              <w:t>UNE EN 13773: 2003</w:t>
            </w:r>
            <w:r>
              <w:rPr>
                <w:rFonts w:cs="Arial"/>
                <w:sz w:val="16"/>
                <w:szCs w:val="20"/>
              </w:rPr>
              <w:t xml:space="preserve"> </w:t>
            </w:r>
            <w:r>
              <w:rPr>
                <w:rFonts w:cs="Arial"/>
                <w:sz w:val="16"/>
                <w:szCs w:val="18"/>
              </w:rPr>
              <w:t>Textiles y productos textiles. Comportamiento al fuego. Cortinas y cortinajes. Esquema de clasificación.</w:t>
            </w:r>
          </w:p>
        </w:tc>
      </w:tr>
      <w:tr w:rsidR="003100DC" w14:paraId="0C087919" w14:textId="77777777" w:rsidTr="00AA62BA">
        <w:trPr>
          <w:cantSplit/>
          <w:trHeight w:val="34"/>
        </w:trPr>
        <w:tc>
          <w:tcPr>
            <w:tcW w:w="2267" w:type="dxa"/>
            <w:tcBorders>
              <w:top w:val="nil"/>
              <w:left w:val="single" w:sz="4" w:space="0" w:color="auto"/>
              <w:bottom w:val="nil"/>
              <w:right w:val="single" w:sz="4" w:space="0" w:color="auto"/>
            </w:tcBorders>
          </w:tcPr>
          <w:p w14:paraId="0049CA9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9ECA58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696A36D" w14:textId="77777777" w:rsidR="003100DC" w:rsidRDefault="003100DC" w:rsidP="00AA62BA">
            <w:pPr>
              <w:autoSpaceDE w:val="0"/>
              <w:autoSpaceDN w:val="0"/>
              <w:adjustRightInd w:val="0"/>
              <w:rPr>
                <w:rFonts w:cs="Arial"/>
                <w:sz w:val="16"/>
              </w:rPr>
            </w:pPr>
            <w:r>
              <w:rPr>
                <w:rFonts w:cs="Arial"/>
                <w:sz w:val="16"/>
                <w:szCs w:val="18"/>
              </w:rPr>
              <w:t>UNE EN 13772: 2003</w:t>
            </w:r>
            <w:r>
              <w:rPr>
                <w:rFonts w:cs="Arial"/>
                <w:sz w:val="16"/>
                <w:szCs w:val="20"/>
              </w:rPr>
              <w:t xml:space="preserve"> </w:t>
            </w:r>
            <w:r>
              <w:rPr>
                <w:rFonts w:cs="Arial"/>
                <w:sz w:val="16"/>
                <w:szCs w:val="18"/>
              </w:rPr>
              <w:t>Textiles y productos textiles. Comportamiento al fuego. Cortinas y Cortinajes. Medición de la propagación de la llama de probetas orientadas verticalmente frente a una fuente de ignición de llama grande.</w:t>
            </w:r>
          </w:p>
        </w:tc>
      </w:tr>
      <w:tr w:rsidR="003100DC" w14:paraId="4CD87B04" w14:textId="77777777" w:rsidTr="00AA62BA">
        <w:trPr>
          <w:cantSplit/>
          <w:trHeight w:val="34"/>
        </w:trPr>
        <w:tc>
          <w:tcPr>
            <w:tcW w:w="2267" w:type="dxa"/>
            <w:tcBorders>
              <w:top w:val="nil"/>
              <w:left w:val="single" w:sz="4" w:space="0" w:color="auto"/>
              <w:bottom w:val="nil"/>
              <w:right w:val="single" w:sz="4" w:space="0" w:color="auto"/>
            </w:tcBorders>
          </w:tcPr>
          <w:p w14:paraId="3C1A682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C1AA99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5E8BE48" w14:textId="77777777" w:rsidR="003100DC" w:rsidRDefault="003100DC" w:rsidP="00AA62BA">
            <w:pPr>
              <w:autoSpaceDE w:val="0"/>
              <w:autoSpaceDN w:val="0"/>
              <w:adjustRightInd w:val="0"/>
              <w:rPr>
                <w:rFonts w:cs="Arial"/>
                <w:sz w:val="16"/>
              </w:rPr>
            </w:pPr>
            <w:r>
              <w:rPr>
                <w:rFonts w:cs="Arial"/>
                <w:sz w:val="16"/>
                <w:szCs w:val="18"/>
              </w:rPr>
              <w:t>UNE EN 1101:1996</w:t>
            </w:r>
            <w:r>
              <w:rPr>
                <w:rFonts w:cs="Arial"/>
                <w:sz w:val="16"/>
                <w:szCs w:val="20"/>
              </w:rPr>
              <w:t xml:space="preserve"> </w:t>
            </w:r>
            <w:r>
              <w:rPr>
                <w:rFonts w:cs="Arial"/>
                <w:sz w:val="16"/>
                <w:szCs w:val="18"/>
              </w:rPr>
              <w:t>Textiles y productos textiles. Comportamiento al fuego. Cortinas y Cortinajes. Procedimiento detallado para determinar la inflamabilidad de probetas orientadas verticalmente (llama pequeña).</w:t>
            </w:r>
          </w:p>
        </w:tc>
      </w:tr>
      <w:tr w:rsidR="003100DC" w14:paraId="750D3485" w14:textId="77777777" w:rsidTr="00AA62BA">
        <w:trPr>
          <w:cantSplit/>
          <w:trHeight w:val="34"/>
        </w:trPr>
        <w:tc>
          <w:tcPr>
            <w:tcW w:w="2267" w:type="dxa"/>
            <w:tcBorders>
              <w:top w:val="nil"/>
              <w:left w:val="single" w:sz="4" w:space="0" w:color="auto"/>
              <w:bottom w:val="nil"/>
              <w:right w:val="single" w:sz="4" w:space="0" w:color="auto"/>
            </w:tcBorders>
          </w:tcPr>
          <w:p w14:paraId="27F41E6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B3EEFA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87C5673" w14:textId="77777777" w:rsidR="003100DC" w:rsidRDefault="003100DC" w:rsidP="00AA62BA">
            <w:pPr>
              <w:autoSpaceDE w:val="0"/>
              <w:autoSpaceDN w:val="0"/>
              <w:adjustRightInd w:val="0"/>
              <w:rPr>
                <w:rFonts w:cs="Arial"/>
                <w:sz w:val="16"/>
              </w:rPr>
            </w:pPr>
            <w:r>
              <w:rPr>
                <w:rFonts w:cs="Arial"/>
                <w:sz w:val="16"/>
                <w:szCs w:val="18"/>
              </w:rPr>
              <w:t>UNE EN 1021- 1:1994</w:t>
            </w:r>
            <w:r>
              <w:rPr>
                <w:rFonts w:cs="Arial"/>
                <w:sz w:val="16"/>
                <w:szCs w:val="20"/>
              </w:rPr>
              <w:t xml:space="preserve"> </w:t>
            </w:r>
            <w:r>
              <w:rPr>
                <w:rFonts w:cs="Arial"/>
                <w:sz w:val="16"/>
                <w:szCs w:val="18"/>
              </w:rPr>
              <w:t>“Valoración de la inflamabilidad del mobiliario tapizado - Parte 1: fuente de ignición: cigarrillo en combustión”.</w:t>
            </w:r>
          </w:p>
        </w:tc>
      </w:tr>
      <w:tr w:rsidR="003100DC" w14:paraId="4F236C72" w14:textId="77777777" w:rsidTr="00AA62BA">
        <w:trPr>
          <w:cantSplit/>
          <w:trHeight w:val="34"/>
        </w:trPr>
        <w:tc>
          <w:tcPr>
            <w:tcW w:w="2267" w:type="dxa"/>
            <w:tcBorders>
              <w:top w:val="nil"/>
              <w:left w:val="single" w:sz="4" w:space="0" w:color="auto"/>
              <w:bottom w:val="nil"/>
              <w:right w:val="single" w:sz="4" w:space="0" w:color="auto"/>
            </w:tcBorders>
          </w:tcPr>
          <w:p w14:paraId="16A4BBB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8C3316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34A296A" w14:textId="77777777" w:rsidR="003100DC" w:rsidRDefault="003100DC" w:rsidP="00AA62BA">
            <w:pPr>
              <w:autoSpaceDE w:val="0"/>
              <w:autoSpaceDN w:val="0"/>
              <w:adjustRightInd w:val="0"/>
              <w:rPr>
                <w:rFonts w:cs="Arial"/>
                <w:sz w:val="16"/>
              </w:rPr>
            </w:pPr>
            <w:r>
              <w:rPr>
                <w:rFonts w:cs="Arial"/>
                <w:sz w:val="16"/>
                <w:szCs w:val="18"/>
              </w:rPr>
              <w:t>UNE EN 1021-2:1994</w:t>
            </w:r>
            <w:r>
              <w:rPr>
                <w:rFonts w:cs="Arial"/>
                <w:sz w:val="16"/>
                <w:szCs w:val="20"/>
              </w:rPr>
              <w:t xml:space="preserve"> </w:t>
            </w:r>
            <w:r>
              <w:rPr>
                <w:rFonts w:cs="Arial"/>
                <w:sz w:val="16"/>
                <w:szCs w:val="18"/>
              </w:rPr>
              <w:t>Mobiliario. Valoración de la inflamabilidad del mobiliario tapizado. Parte 2: Fuente de ignición: llama equivalente a una cerilla.</w:t>
            </w:r>
          </w:p>
        </w:tc>
      </w:tr>
      <w:tr w:rsidR="003100DC" w14:paraId="38D4E148"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1D04405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72400F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B45337B" w14:textId="77777777" w:rsidR="003100DC" w:rsidRDefault="003100DC" w:rsidP="00AA62BA">
            <w:pPr>
              <w:autoSpaceDE w:val="0"/>
              <w:autoSpaceDN w:val="0"/>
              <w:adjustRightInd w:val="0"/>
              <w:rPr>
                <w:rFonts w:cs="Arial"/>
                <w:sz w:val="16"/>
              </w:rPr>
            </w:pPr>
            <w:r>
              <w:rPr>
                <w:rFonts w:cs="Arial"/>
                <w:sz w:val="16"/>
                <w:szCs w:val="18"/>
              </w:rPr>
              <w:t>UNE 23727: 1990</w:t>
            </w:r>
            <w:r>
              <w:rPr>
                <w:rFonts w:cs="Arial"/>
                <w:sz w:val="16"/>
                <w:szCs w:val="20"/>
              </w:rPr>
              <w:t xml:space="preserve"> </w:t>
            </w:r>
            <w:r>
              <w:rPr>
                <w:rFonts w:cs="Arial"/>
                <w:sz w:val="16"/>
                <w:szCs w:val="18"/>
              </w:rPr>
              <w:t>Ensayos de reacción al fuego de los materiales de construcción. Clasificación de los materiales utilizados en la construcción.</w:t>
            </w:r>
          </w:p>
        </w:tc>
      </w:tr>
      <w:tr w:rsidR="003100DC" w14:paraId="0C38078D" w14:textId="77777777" w:rsidTr="00AA62BA">
        <w:trPr>
          <w:cantSplit/>
          <w:trHeight w:val="34"/>
        </w:trPr>
        <w:tc>
          <w:tcPr>
            <w:tcW w:w="2267" w:type="dxa"/>
            <w:tcBorders>
              <w:top w:val="single" w:sz="4" w:space="0" w:color="auto"/>
              <w:left w:val="nil"/>
              <w:bottom w:val="single" w:sz="4" w:space="0" w:color="auto"/>
              <w:right w:val="nil"/>
            </w:tcBorders>
          </w:tcPr>
          <w:p w14:paraId="59D35AB3" w14:textId="77777777" w:rsidR="003100DC" w:rsidRDefault="003100DC" w:rsidP="00AA62BA">
            <w:pPr>
              <w:rPr>
                <w:rFonts w:cs="Arial"/>
                <w:sz w:val="16"/>
              </w:rPr>
            </w:pPr>
          </w:p>
        </w:tc>
        <w:tc>
          <w:tcPr>
            <w:tcW w:w="284" w:type="dxa"/>
            <w:tcBorders>
              <w:top w:val="nil"/>
              <w:left w:val="nil"/>
              <w:bottom w:val="nil"/>
              <w:right w:val="nil"/>
            </w:tcBorders>
          </w:tcPr>
          <w:p w14:paraId="1C4B732D"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158E3947" w14:textId="77777777" w:rsidR="003100DC" w:rsidRDefault="003100DC" w:rsidP="00AA62BA">
            <w:pPr>
              <w:rPr>
                <w:rFonts w:cs="Arial"/>
                <w:sz w:val="16"/>
              </w:rPr>
            </w:pPr>
          </w:p>
        </w:tc>
      </w:tr>
      <w:tr w:rsidR="003100DC" w14:paraId="79020140"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5C866CE2" w14:textId="77777777" w:rsidR="003100DC" w:rsidRDefault="003100DC" w:rsidP="00AA62BA">
            <w:pPr>
              <w:autoSpaceDE w:val="0"/>
              <w:autoSpaceDN w:val="0"/>
              <w:adjustRightInd w:val="0"/>
              <w:rPr>
                <w:rFonts w:cs="Arial"/>
                <w:sz w:val="16"/>
                <w:szCs w:val="20"/>
              </w:rPr>
            </w:pPr>
            <w:r>
              <w:rPr>
                <w:rFonts w:cs="Arial"/>
                <w:b/>
                <w:bCs/>
                <w:sz w:val="16"/>
                <w:szCs w:val="20"/>
              </w:rPr>
              <w:t>2 Resistencia al fuego</w:t>
            </w:r>
          </w:p>
          <w:p w14:paraId="2C0C10F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5F2A42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89115C9" w14:textId="77777777" w:rsidR="003100DC" w:rsidRDefault="003100DC" w:rsidP="00AA62BA">
            <w:pPr>
              <w:autoSpaceDE w:val="0"/>
              <w:autoSpaceDN w:val="0"/>
              <w:adjustRightInd w:val="0"/>
              <w:rPr>
                <w:rFonts w:cs="Arial"/>
                <w:b/>
                <w:bCs/>
                <w:sz w:val="16"/>
                <w:szCs w:val="18"/>
              </w:rPr>
            </w:pPr>
            <w:r>
              <w:rPr>
                <w:rFonts w:cs="Arial"/>
                <w:b/>
                <w:bCs/>
                <w:sz w:val="16"/>
                <w:szCs w:val="18"/>
              </w:rPr>
              <w:t>13501 Clasificación de los productos de construcción y de los elementos</w:t>
            </w:r>
          </w:p>
          <w:p w14:paraId="60FD85C7" w14:textId="77777777" w:rsidR="003100DC" w:rsidRDefault="003100DC" w:rsidP="00AA62BA">
            <w:pPr>
              <w:autoSpaceDE w:val="0"/>
              <w:autoSpaceDN w:val="0"/>
              <w:adjustRightInd w:val="0"/>
              <w:rPr>
                <w:rFonts w:cs="Arial"/>
                <w:sz w:val="16"/>
              </w:rPr>
            </w:pPr>
            <w:r>
              <w:rPr>
                <w:rFonts w:cs="Arial"/>
                <w:b/>
                <w:bCs/>
                <w:sz w:val="16"/>
                <w:szCs w:val="18"/>
              </w:rPr>
              <w:t>constructivos en función de su comportamiento ante el fuego</w:t>
            </w:r>
          </w:p>
        </w:tc>
      </w:tr>
      <w:tr w:rsidR="003100DC" w14:paraId="77E154A3" w14:textId="77777777" w:rsidTr="00AA62BA">
        <w:trPr>
          <w:cantSplit/>
          <w:trHeight w:val="34"/>
        </w:trPr>
        <w:tc>
          <w:tcPr>
            <w:tcW w:w="2267" w:type="dxa"/>
            <w:tcBorders>
              <w:top w:val="nil"/>
              <w:left w:val="single" w:sz="4" w:space="0" w:color="auto"/>
              <w:bottom w:val="nil"/>
              <w:right w:val="single" w:sz="4" w:space="0" w:color="auto"/>
            </w:tcBorders>
          </w:tcPr>
          <w:p w14:paraId="5CF6EBE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7C526A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167D84A" w14:textId="77777777" w:rsidR="003100DC" w:rsidRDefault="003100DC" w:rsidP="00AA62BA">
            <w:pPr>
              <w:autoSpaceDE w:val="0"/>
              <w:autoSpaceDN w:val="0"/>
              <w:adjustRightInd w:val="0"/>
              <w:rPr>
                <w:rFonts w:cs="Arial"/>
                <w:sz w:val="16"/>
              </w:rPr>
            </w:pPr>
            <w:r>
              <w:rPr>
                <w:rFonts w:cs="Arial"/>
                <w:sz w:val="16"/>
                <w:szCs w:val="18"/>
              </w:rPr>
              <w:t>UNE EN 13501-2: 2004 Parte 2: Clasificación a partir de datos obtenidos de los ensayos de resistencia al fuego, excluidas las instalaciones de ventilación.</w:t>
            </w:r>
          </w:p>
        </w:tc>
      </w:tr>
      <w:tr w:rsidR="003100DC" w14:paraId="0BBBC5D8" w14:textId="77777777" w:rsidTr="00AA62BA">
        <w:trPr>
          <w:cantSplit/>
          <w:trHeight w:val="34"/>
        </w:trPr>
        <w:tc>
          <w:tcPr>
            <w:tcW w:w="2267" w:type="dxa"/>
            <w:tcBorders>
              <w:top w:val="nil"/>
              <w:left w:val="single" w:sz="4" w:space="0" w:color="auto"/>
              <w:bottom w:val="nil"/>
              <w:right w:val="single" w:sz="4" w:space="0" w:color="auto"/>
            </w:tcBorders>
          </w:tcPr>
          <w:p w14:paraId="1A78F58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D70806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FFBD8DF"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13501-3 Parte 3: Clasificación a partir de datos obtenidos en los ensayos de resistencia al fuego de productos y elementos utilizados en las instalaciones de servicio de los edificios: conductos y compuertas resistentes al fuego.</w:t>
            </w:r>
          </w:p>
        </w:tc>
      </w:tr>
      <w:tr w:rsidR="003100DC" w14:paraId="513A26F4" w14:textId="77777777" w:rsidTr="00AA62BA">
        <w:trPr>
          <w:cantSplit/>
          <w:trHeight w:val="34"/>
        </w:trPr>
        <w:tc>
          <w:tcPr>
            <w:tcW w:w="2267" w:type="dxa"/>
            <w:tcBorders>
              <w:top w:val="nil"/>
              <w:left w:val="single" w:sz="4" w:space="0" w:color="auto"/>
              <w:bottom w:val="nil"/>
              <w:right w:val="single" w:sz="4" w:space="0" w:color="auto"/>
            </w:tcBorders>
          </w:tcPr>
          <w:p w14:paraId="3DA1B95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05068E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7D5D431"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13501-4 Parte 4: Clasificación a partir de datos obtenidos en ensayos de resistencia al fuego de componentes de sistemas de control de humo.</w:t>
            </w:r>
          </w:p>
        </w:tc>
      </w:tr>
      <w:tr w:rsidR="003100DC" w14:paraId="29065833" w14:textId="77777777" w:rsidTr="00AA62BA">
        <w:trPr>
          <w:cantSplit/>
          <w:trHeight w:val="34"/>
        </w:trPr>
        <w:tc>
          <w:tcPr>
            <w:tcW w:w="2267" w:type="dxa"/>
            <w:tcBorders>
              <w:top w:val="nil"/>
              <w:left w:val="single" w:sz="4" w:space="0" w:color="auto"/>
              <w:bottom w:val="nil"/>
              <w:right w:val="single" w:sz="4" w:space="0" w:color="auto"/>
            </w:tcBorders>
          </w:tcPr>
          <w:p w14:paraId="3EF54DF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3BD933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AC66B11" w14:textId="77777777" w:rsidR="003100DC" w:rsidRDefault="003100DC" w:rsidP="00AA62BA">
            <w:pPr>
              <w:autoSpaceDE w:val="0"/>
              <w:autoSpaceDN w:val="0"/>
              <w:adjustRightInd w:val="0"/>
              <w:rPr>
                <w:rFonts w:cs="Arial"/>
                <w:sz w:val="16"/>
              </w:rPr>
            </w:pPr>
            <w:r>
              <w:rPr>
                <w:rFonts w:cs="Arial"/>
                <w:b/>
                <w:bCs/>
                <w:sz w:val="16"/>
                <w:szCs w:val="18"/>
              </w:rPr>
              <w:t>1363 Ensayos de resistencia al fuego</w:t>
            </w:r>
          </w:p>
        </w:tc>
      </w:tr>
      <w:tr w:rsidR="003100DC" w14:paraId="4ADAF1A1" w14:textId="77777777" w:rsidTr="00AA62BA">
        <w:trPr>
          <w:cantSplit/>
          <w:trHeight w:val="34"/>
        </w:trPr>
        <w:tc>
          <w:tcPr>
            <w:tcW w:w="2267" w:type="dxa"/>
            <w:tcBorders>
              <w:top w:val="nil"/>
              <w:left w:val="single" w:sz="4" w:space="0" w:color="auto"/>
              <w:bottom w:val="nil"/>
              <w:right w:val="single" w:sz="4" w:space="0" w:color="auto"/>
            </w:tcBorders>
          </w:tcPr>
          <w:p w14:paraId="73725B1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51D74E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61A527A" w14:textId="77777777" w:rsidR="003100DC" w:rsidRDefault="003100DC" w:rsidP="00AA62BA">
            <w:pPr>
              <w:autoSpaceDE w:val="0"/>
              <w:autoSpaceDN w:val="0"/>
              <w:adjustRightInd w:val="0"/>
              <w:rPr>
                <w:rFonts w:cs="Arial"/>
                <w:sz w:val="16"/>
              </w:rPr>
            </w:pPr>
            <w:r>
              <w:rPr>
                <w:rFonts w:cs="Arial"/>
                <w:sz w:val="16"/>
                <w:szCs w:val="18"/>
              </w:rPr>
              <w:t>UNE EN 1363-1: 2000 Parte 1: Requisitos generales.</w:t>
            </w:r>
          </w:p>
        </w:tc>
      </w:tr>
      <w:tr w:rsidR="003100DC" w14:paraId="2791051C" w14:textId="77777777" w:rsidTr="00AA62BA">
        <w:trPr>
          <w:cantSplit/>
          <w:trHeight w:val="34"/>
        </w:trPr>
        <w:tc>
          <w:tcPr>
            <w:tcW w:w="2267" w:type="dxa"/>
            <w:tcBorders>
              <w:top w:val="nil"/>
              <w:left w:val="single" w:sz="4" w:space="0" w:color="auto"/>
              <w:bottom w:val="nil"/>
              <w:right w:val="single" w:sz="4" w:space="0" w:color="auto"/>
            </w:tcBorders>
          </w:tcPr>
          <w:p w14:paraId="4C74892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DBD701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781BF34" w14:textId="77777777" w:rsidR="003100DC" w:rsidRDefault="003100DC" w:rsidP="00AA62BA">
            <w:pPr>
              <w:autoSpaceDE w:val="0"/>
              <w:autoSpaceDN w:val="0"/>
              <w:adjustRightInd w:val="0"/>
              <w:rPr>
                <w:rFonts w:cs="Arial"/>
                <w:sz w:val="16"/>
              </w:rPr>
            </w:pPr>
            <w:r>
              <w:rPr>
                <w:rFonts w:cs="Arial"/>
                <w:sz w:val="16"/>
                <w:szCs w:val="18"/>
              </w:rPr>
              <w:t>UNE EN 1363-2: 2000 Parte 2: Procedimientos alternativos y adicionales.</w:t>
            </w:r>
          </w:p>
        </w:tc>
      </w:tr>
      <w:tr w:rsidR="003100DC" w14:paraId="3CBA74EA" w14:textId="77777777" w:rsidTr="00AA62BA">
        <w:trPr>
          <w:cantSplit/>
          <w:trHeight w:val="34"/>
        </w:trPr>
        <w:tc>
          <w:tcPr>
            <w:tcW w:w="2267" w:type="dxa"/>
            <w:tcBorders>
              <w:top w:val="nil"/>
              <w:left w:val="single" w:sz="4" w:space="0" w:color="auto"/>
              <w:bottom w:val="nil"/>
              <w:right w:val="single" w:sz="4" w:space="0" w:color="auto"/>
            </w:tcBorders>
          </w:tcPr>
          <w:p w14:paraId="017DC72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14D338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9BE8329" w14:textId="77777777" w:rsidR="003100DC" w:rsidRDefault="003100DC" w:rsidP="00AA62BA">
            <w:pPr>
              <w:autoSpaceDE w:val="0"/>
              <w:autoSpaceDN w:val="0"/>
              <w:adjustRightInd w:val="0"/>
              <w:rPr>
                <w:rFonts w:cs="Arial"/>
                <w:sz w:val="16"/>
              </w:rPr>
            </w:pPr>
            <w:r>
              <w:rPr>
                <w:rFonts w:cs="Arial"/>
                <w:b/>
                <w:bCs/>
                <w:sz w:val="16"/>
                <w:szCs w:val="18"/>
              </w:rPr>
              <w:t>1364 Ensayos de resistencia al fuego de elementos no portantes</w:t>
            </w:r>
          </w:p>
        </w:tc>
      </w:tr>
      <w:tr w:rsidR="003100DC" w14:paraId="2536B590" w14:textId="77777777" w:rsidTr="00AA62BA">
        <w:trPr>
          <w:cantSplit/>
          <w:trHeight w:val="34"/>
        </w:trPr>
        <w:tc>
          <w:tcPr>
            <w:tcW w:w="2267" w:type="dxa"/>
            <w:tcBorders>
              <w:top w:val="nil"/>
              <w:left w:val="single" w:sz="4" w:space="0" w:color="auto"/>
              <w:bottom w:val="nil"/>
              <w:right w:val="single" w:sz="4" w:space="0" w:color="auto"/>
            </w:tcBorders>
          </w:tcPr>
          <w:p w14:paraId="5824179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BAABD5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02FCF75" w14:textId="77777777" w:rsidR="003100DC" w:rsidRDefault="003100DC" w:rsidP="00AA62BA">
            <w:pPr>
              <w:autoSpaceDE w:val="0"/>
              <w:autoSpaceDN w:val="0"/>
              <w:adjustRightInd w:val="0"/>
              <w:rPr>
                <w:rFonts w:cs="Arial"/>
                <w:sz w:val="16"/>
              </w:rPr>
            </w:pPr>
            <w:r>
              <w:rPr>
                <w:rFonts w:cs="Arial"/>
                <w:sz w:val="16"/>
                <w:szCs w:val="18"/>
              </w:rPr>
              <w:t>UNE EN 1364-1: 2000 Parte 1: Paredes.</w:t>
            </w:r>
          </w:p>
        </w:tc>
      </w:tr>
      <w:tr w:rsidR="003100DC" w14:paraId="31246436" w14:textId="77777777" w:rsidTr="00AA62BA">
        <w:trPr>
          <w:cantSplit/>
          <w:trHeight w:val="34"/>
        </w:trPr>
        <w:tc>
          <w:tcPr>
            <w:tcW w:w="2267" w:type="dxa"/>
            <w:tcBorders>
              <w:top w:val="nil"/>
              <w:left w:val="single" w:sz="4" w:space="0" w:color="auto"/>
              <w:bottom w:val="nil"/>
              <w:right w:val="single" w:sz="4" w:space="0" w:color="auto"/>
            </w:tcBorders>
          </w:tcPr>
          <w:p w14:paraId="3EE02B0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8DFA3F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6A19D81" w14:textId="77777777" w:rsidR="003100DC" w:rsidRDefault="003100DC" w:rsidP="00AA62BA">
            <w:pPr>
              <w:autoSpaceDE w:val="0"/>
              <w:autoSpaceDN w:val="0"/>
              <w:adjustRightInd w:val="0"/>
              <w:rPr>
                <w:rFonts w:cs="Arial"/>
                <w:sz w:val="16"/>
              </w:rPr>
            </w:pPr>
            <w:r>
              <w:rPr>
                <w:rFonts w:cs="Arial"/>
                <w:sz w:val="16"/>
                <w:szCs w:val="18"/>
              </w:rPr>
              <w:t>UNE EN 1364-2: 2000 Parte 2: Falsos techos.</w:t>
            </w:r>
          </w:p>
        </w:tc>
      </w:tr>
      <w:tr w:rsidR="003100DC" w14:paraId="664F3E09" w14:textId="77777777" w:rsidTr="00AA62BA">
        <w:trPr>
          <w:cantSplit/>
          <w:trHeight w:val="34"/>
        </w:trPr>
        <w:tc>
          <w:tcPr>
            <w:tcW w:w="2267" w:type="dxa"/>
            <w:tcBorders>
              <w:top w:val="nil"/>
              <w:left w:val="single" w:sz="4" w:space="0" w:color="auto"/>
              <w:bottom w:val="nil"/>
              <w:right w:val="single" w:sz="4" w:space="0" w:color="auto"/>
            </w:tcBorders>
          </w:tcPr>
          <w:p w14:paraId="5C25395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B14C02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61B7474"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1364-3 Parte 3: Fachadas ligeras. Configuración a tamaño real (conjunto completo)</w:t>
            </w:r>
          </w:p>
        </w:tc>
      </w:tr>
      <w:tr w:rsidR="003100DC" w14:paraId="61028D76" w14:textId="77777777" w:rsidTr="00AA62BA">
        <w:trPr>
          <w:cantSplit/>
          <w:trHeight w:val="34"/>
        </w:trPr>
        <w:tc>
          <w:tcPr>
            <w:tcW w:w="2267" w:type="dxa"/>
            <w:tcBorders>
              <w:top w:val="nil"/>
              <w:left w:val="single" w:sz="4" w:space="0" w:color="auto"/>
              <w:bottom w:val="nil"/>
              <w:right w:val="single" w:sz="4" w:space="0" w:color="auto"/>
            </w:tcBorders>
          </w:tcPr>
          <w:p w14:paraId="090BCC7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4AED77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28D47A6"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1364-3 Parte 4: Fachadas ligeras. Configuraciones parciales</w:t>
            </w:r>
          </w:p>
        </w:tc>
      </w:tr>
      <w:tr w:rsidR="003100DC" w14:paraId="65D246DD" w14:textId="77777777" w:rsidTr="00AA62BA">
        <w:trPr>
          <w:cantSplit/>
          <w:trHeight w:val="34"/>
        </w:trPr>
        <w:tc>
          <w:tcPr>
            <w:tcW w:w="2267" w:type="dxa"/>
            <w:tcBorders>
              <w:top w:val="nil"/>
              <w:left w:val="single" w:sz="4" w:space="0" w:color="auto"/>
              <w:bottom w:val="nil"/>
              <w:right w:val="single" w:sz="4" w:space="0" w:color="auto"/>
            </w:tcBorders>
          </w:tcPr>
          <w:p w14:paraId="39F9BFC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D3E51C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AD483D5"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1364-5 Parte 5: Ensayo de fachadas y muros cortina ante un fuego </w:t>
            </w:r>
            <w:proofErr w:type="spellStart"/>
            <w:r>
              <w:rPr>
                <w:rFonts w:cs="Arial"/>
                <w:sz w:val="16"/>
                <w:szCs w:val="18"/>
              </w:rPr>
              <w:t>seminatural</w:t>
            </w:r>
            <w:proofErr w:type="spellEnd"/>
            <w:r>
              <w:rPr>
                <w:rFonts w:cs="Arial"/>
                <w:sz w:val="16"/>
                <w:szCs w:val="18"/>
              </w:rPr>
              <w:t>.</w:t>
            </w:r>
          </w:p>
        </w:tc>
      </w:tr>
      <w:tr w:rsidR="003100DC" w14:paraId="661C5C40" w14:textId="77777777" w:rsidTr="00AA62BA">
        <w:trPr>
          <w:cantSplit/>
          <w:trHeight w:val="34"/>
        </w:trPr>
        <w:tc>
          <w:tcPr>
            <w:tcW w:w="2267" w:type="dxa"/>
            <w:tcBorders>
              <w:top w:val="nil"/>
              <w:left w:val="single" w:sz="4" w:space="0" w:color="auto"/>
              <w:bottom w:val="nil"/>
              <w:right w:val="single" w:sz="4" w:space="0" w:color="auto"/>
            </w:tcBorders>
          </w:tcPr>
          <w:p w14:paraId="4EF566D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7786A0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1877EE8" w14:textId="77777777" w:rsidR="003100DC" w:rsidRDefault="003100DC" w:rsidP="00AA62BA">
            <w:pPr>
              <w:autoSpaceDE w:val="0"/>
              <w:autoSpaceDN w:val="0"/>
              <w:adjustRightInd w:val="0"/>
              <w:rPr>
                <w:rFonts w:cs="Arial"/>
                <w:sz w:val="16"/>
              </w:rPr>
            </w:pPr>
            <w:r>
              <w:rPr>
                <w:rFonts w:cs="Arial"/>
                <w:b/>
                <w:bCs/>
                <w:sz w:val="16"/>
                <w:szCs w:val="18"/>
              </w:rPr>
              <w:t>1365 Ensayos de resistencia al fuego de elementos portantes</w:t>
            </w:r>
          </w:p>
        </w:tc>
      </w:tr>
      <w:tr w:rsidR="003100DC" w14:paraId="2D322F43" w14:textId="77777777" w:rsidTr="00AA62BA">
        <w:trPr>
          <w:cantSplit/>
          <w:trHeight w:val="34"/>
        </w:trPr>
        <w:tc>
          <w:tcPr>
            <w:tcW w:w="2267" w:type="dxa"/>
            <w:tcBorders>
              <w:top w:val="nil"/>
              <w:left w:val="single" w:sz="4" w:space="0" w:color="auto"/>
              <w:bottom w:val="nil"/>
              <w:right w:val="single" w:sz="4" w:space="0" w:color="auto"/>
            </w:tcBorders>
          </w:tcPr>
          <w:p w14:paraId="690BF88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B499DB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23382EB" w14:textId="77777777" w:rsidR="003100DC" w:rsidRDefault="003100DC" w:rsidP="00AA62BA">
            <w:pPr>
              <w:autoSpaceDE w:val="0"/>
              <w:autoSpaceDN w:val="0"/>
              <w:adjustRightInd w:val="0"/>
              <w:rPr>
                <w:rFonts w:cs="Arial"/>
                <w:sz w:val="16"/>
              </w:rPr>
            </w:pPr>
            <w:r>
              <w:rPr>
                <w:rFonts w:cs="Arial"/>
                <w:sz w:val="16"/>
                <w:szCs w:val="18"/>
              </w:rPr>
              <w:t>UNE EN 1365-1: 2000 Parte 1: Paredes.</w:t>
            </w:r>
          </w:p>
        </w:tc>
      </w:tr>
      <w:tr w:rsidR="003100DC" w14:paraId="2C0CA33A" w14:textId="77777777" w:rsidTr="00AA62BA">
        <w:trPr>
          <w:cantSplit/>
          <w:trHeight w:val="34"/>
        </w:trPr>
        <w:tc>
          <w:tcPr>
            <w:tcW w:w="2267" w:type="dxa"/>
            <w:tcBorders>
              <w:top w:val="nil"/>
              <w:left w:val="single" w:sz="4" w:space="0" w:color="auto"/>
              <w:bottom w:val="nil"/>
              <w:right w:val="single" w:sz="4" w:space="0" w:color="auto"/>
            </w:tcBorders>
          </w:tcPr>
          <w:p w14:paraId="794BF88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28A2F0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A3C0806" w14:textId="77777777" w:rsidR="003100DC" w:rsidRDefault="003100DC" w:rsidP="00AA62BA">
            <w:pPr>
              <w:autoSpaceDE w:val="0"/>
              <w:autoSpaceDN w:val="0"/>
              <w:adjustRightInd w:val="0"/>
              <w:rPr>
                <w:rFonts w:cs="Arial"/>
                <w:sz w:val="16"/>
              </w:rPr>
            </w:pPr>
            <w:r>
              <w:rPr>
                <w:rFonts w:cs="Arial"/>
                <w:sz w:val="16"/>
                <w:szCs w:val="18"/>
              </w:rPr>
              <w:t>UNE EN 1365-2: 2000 Parte 2: Suelos y cubiertas.</w:t>
            </w:r>
          </w:p>
        </w:tc>
      </w:tr>
      <w:tr w:rsidR="003100DC" w14:paraId="0130860A" w14:textId="77777777" w:rsidTr="00AA62BA">
        <w:trPr>
          <w:cantSplit/>
          <w:trHeight w:val="34"/>
        </w:trPr>
        <w:tc>
          <w:tcPr>
            <w:tcW w:w="2267" w:type="dxa"/>
            <w:tcBorders>
              <w:top w:val="nil"/>
              <w:left w:val="single" w:sz="4" w:space="0" w:color="auto"/>
              <w:bottom w:val="nil"/>
              <w:right w:val="single" w:sz="4" w:space="0" w:color="auto"/>
            </w:tcBorders>
          </w:tcPr>
          <w:p w14:paraId="7BDEA1C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6F0B0C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ABB5ECB" w14:textId="77777777" w:rsidR="003100DC" w:rsidRDefault="003100DC" w:rsidP="00AA62BA">
            <w:pPr>
              <w:autoSpaceDE w:val="0"/>
              <w:autoSpaceDN w:val="0"/>
              <w:adjustRightInd w:val="0"/>
              <w:rPr>
                <w:rFonts w:cs="Arial"/>
                <w:sz w:val="16"/>
              </w:rPr>
            </w:pPr>
            <w:r>
              <w:rPr>
                <w:rFonts w:cs="Arial"/>
                <w:sz w:val="16"/>
                <w:szCs w:val="18"/>
              </w:rPr>
              <w:t>UNE EN 1365-3: 2000 Parte 3: Vigas.</w:t>
            </w:r>
          </w:p>
        </w:tc>
      </w:tr>
      <w:tr w:rsidR="003100DC" w14:paraId="076643A2" w14:textId="77777777" w:rsidTr="00AA62BA">
        <w:trPr>
          <w:cantSplit/>
          <w:trHeight w:val="34"/>
        </w:trPr>
        <w:tc>
          <w:tcPr>
            <w:tcW w:w="2267" w:type="dxa"/>
            <w:tcBorders>
              <w:top w:val="nil"/>
              <w:left w:val="single" w:sz="4" w:space="0" w:color="auto"/>
              <w:bottom w:val="nil"/>
              <w:right w:val="single" w:sz="4" w:space="0" w:color="auto"/>
            </w:tcBorders>
          </w:tcPr>
          <w:p w14:paraId="3D92DD8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648C70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1092891" w14:textId="77777777" w:rsidR="003100DC" w:rsidRDefault="003100DC" w:rsidP="00AA62BA">
            <w:pPr>
              <w:autoSpaceDE w:val="0"/>
              <w:autoSpaceDN w:val="0"/>
              <w:adjustRightInd w:val="0"/>
              <w:rPr>
                <w:rFonts w:cs="Arial"/>
                <w:sz w:val="16"/>
              </w:rPr>
            </w:pPr>
            <w:r>
              <w:rPr>
                <w:rFonts w:cs="Arial"/>
                <w:sz w:val="16"/>
                <w:szCs w:val="18"/>
              </w:rPr>
              <w:t>UNE EN 1365-4: 2000 Parte 4: Pilares.</w:t>
            </w:r>
          </w:p>
        </w:tc>
      </w:tr>
      <w:tr w:rsidR="003100DC" w14:paraId="79EE2947" w14:textId="77777777" w:rsidTr="00AA62BA">
        <w:trPr>
          <w:cantSplit/>
          <w:trHeight w:val="34"/>
        </w:trPr>
        <w:tc>
          <w:tcPr>
            <w:tcW w:w="2267" w:type="dxa"/>
            <w:tcBorders>
              <w:top w:val="nil"/>
              <w:left w:val="single" w:sz="4" w:space="0" w:color="auto"/>
              <w:bottom w:val="nil"/>
              <w:right w:val="single" w:sz="4" w:space="0" w:color="auto"/>
            </w:tcBorders>
          </w:tcPr>
          <w:p w14:paraId="793D423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E212F5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A20DDEA" w14:textId="77777777" w:rsidR="003100DC" w:rsidRDefault="003100DC" w:rsidP="00AA62BA">
            <w:pPr>
              <w:autoSpaceDE w:val="0"/>
              <w:autoSpaceDN w:val="0"/>
              <w:adjustRightInd w:val="0"/>
              <w:rPr>
                <w:rFonts w:cs="Arial"/>
                <w:sz w:val="16"/>
              </w:rPr>
            </w:pPr>
            <w:r>
              <w:rPr>
                <w:rFonts w:cs="Arial"/>
                <w:sz w:val="16"/>
                <w:szCs w:val="18"/>
              </w:rPr>
              <w:t>UNE EN 1365-5: 2004 Parte 5: Balcones y pasarelas.</w:t>
            </w:r>
          </w:p>
        </w:tc>
      </w:tr>
      <w:tr w:rsidR="003100DC" w14:paraId="09F8BCB9" w14:textId="77777777" w:rsidTr="00AA62BA">
        <w:trPr>
          <w:cantSplit/>
          <w:trHeight w:val="34"/>
        </w:trPr>
        <w:tc>
          <w:tcPr>
            <w:tcW w:w="2267" w:type="dxa"/>
            <w:tcBorders>
              <w:top w:val="nil"/>
              <w:left w:val="single" w:sz="4" w:space="0" w:color="auto"/>
              <w:bottom w:val="nil"/>
              <w:right w:val="single" w:sz="4" w:space="0" w:color="auto"/>
            </w:tcBorders>
          </w:tcPr>
          <w:p w14:paraId="40B28FB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D4124B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72B7A1E" w14:textId="77777777" w:rsidR="003100DC" w:rsidRDefault="003100DC" w:rsidP="00AA62BA">
            <w:pPr>
              <w:autoSpaceDE w:val="0"/>
              <w:autoSpaceDN w:val="0"/>
              <w:adjustRightInd w:val="0"/>
              <w:rPr>
                <w:rFonts w:cs="Arial"/>
                <w:sz w:val="16"/>
              </w:rPr>
            </w:pPr>
            <w:r>
              <w:rPr>
                <w:rFonts w:cs="Arial"/>
                <w:sz w:val="16"/>
                <w:szCs w:val="18"/>
              </w:rPr>
              <w:t>UNE EN 1365-6: 2004 Parte 6: Escaleras.</w:t>
            </w:r>
          </w:p>
        </w:tc>
      </w:tr>
      <w:tr w:rsidR="003100DC" w14:paraId="75F3A68E" w14:textId="77777777" w:rsidTr="00AA62BA">
        <w:trPr>
          <w:cantSplit/>
          <w:trHeight w:val="34"/>
        </w:trPr>
        <w:tc>
          <w:tcPr>
            <w:tcW w:w="2267" w:type="dxa"/>
            <w:tcBorders>
              <w:top w:val="nil"/>
              <w:left w:val="single" w:sz="4" w:space="0" w:color="auto"/>
              <w:bottom w:val="nil"/>
              <w:right w:val="single" w:sz="4" w:space="0" w:color="auto"/>
            </w:tcBorders>
          </w:tcPr>
          <w:p w14:paraId="266CC74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6266A0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ABE69F4" w14:textId="77777777" w:rsidR="003100DC" w:rsidRDefault="003100DC" w:rsidP="00AA62BA">
            <w:pPr>
              <w:autoSpaceDE w:val="0"/>
              <w:autoSpaceDN w:val="0"/>
              <w:adjustRightInd w:val="0"/>
              <w:rPr>
                <w:rFonts w:cs="Arial"/>
                <w:sz w:val="16"/>
              </w:rPr>
            </w:pPr>
            <w:r>
              <w:rPr>
                <w:rFonts w:cs="Arial"/>
                <w:b/>
                <w:bCs/>
                <w:sz w:val="16"/>
                <w:szCs w:val="18"/>
              </w:rPr>
              <w:t>1366 Ensayos de resistencia al fuego de instalaciones de servicio</w:t>
            </w:r>
          </w:p>
        </w:tc>
      </w:tr>
      <w:tr w:rsidR="003100DC" w14:paraId="0ADCC6DD" w14:textId="77777777" w:rsidTr="00AA62BA">
        <w:trPr>
          <w:cantSplit/>
          <w:trHeight w:val="34"/>
        </w:trPr>
        <w:tc>
          <w:tcPr>
            <w:tcW w:w="2267" w:type="dxa"/>
            <w:tcBorders>
              <w:top w:val="nil"/>
              <w:left w:val="single" w:sz="4" w:space="0" w:color="auto"/>
              <w:bottom w:val="nil"/>
              <w:right w:val="single" w:sz="4" w:space="0" w:color="auto"/>
            </w:tcBorders>
          </w:tcPr>
          <w:p w14:paraId="1F498B9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37D49B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881E937" w14:textId="77777777" w:rsidR="003100DC" w:rsidRDefault="003100DC" w:rsidP="00AA62BA">
            <w:pPr>
              <w:autoSpaceDE w:val="0"/>
              <w:autoSpaceDN w:val="0"/>
              <w:adjustRightInd w:val="0"/>
              <w:rPr>
                <w:rFonts w:cs="Arial"/>
                <w:sz w:val="16"/>
              </w:rPr>
            </w:pPr>
            <w:r>
              <w:rPr>
                <w:rFonts w:cs="Arial"/>
                <w:sz w:val="16"/>
                <w:szCs w:val="18"/>
              </w:rPr>
              <w:t>UNE EN 1366-1: 2000 Parte 1: Conductos.</w:t>
            </w:r>
          </w:p>
        </w:tc>
      </w:tr>
      <w:tr w:rsidR="003100DC" w14:paraId="79F3AF96" w14:textId="77777777" w:rsidTr="00AA62BA">
        <w:trPr>
          <w:cantSplit/>
          <w:trHeight w:val="34"/>
        </w:trPr>
        <w:tc>
          <w:tcPr>
            <w:tcW w:w="2267" w:type="dxa"/>
            <w:tcBorders>
              <w:top w:val="nil"/>
              <w:left w:val="single" w:sz="4" w:space="0" w:color="auto"/>
              <w:bottom w:val="nil"/>
              <w:right w:val="single" w:sz="4" w:space="0" w:color="auto"/>
            </w:tcBorders>
          </w:tcPr>
          <w:p w14:paraId="52C5C4A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815451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308F6E0" w14:textId="77777777" w:rsidR="003100DC" w:rsidRDefault="003100DC" w:rsidP="00AA62BA">
            <w:pPr>
              <w:autoSpaceDE w:val="0"/>
              <w:autoSpaceDN w:val="0"/>
              <w:adjustRightInd w:val="0"/>
              <w:rPr>
                <w:rFonts w:cs="Arial"/>
                <w:sz w:val="16"/>
              </w:rPr>
            </w:pPr>
            <w:r>
              <w:rPr>
                <w:rFonts w:cs="Arial"/>
                <w:sz w:val="16"/>
                <w:szCs w:val="18"/>
              </w:rPr>
              <w:t>UNE EN 1366-2: 2000 Parte 2: Compuertas cortafuegos.</w:t>
            </w:r>
          </w:p>
        </w:tc>
      </w:tr>
      <w:tr w:rsidR="003100DC" w14:paraId="55D0FD67" w14:textId="77777777" w:rsidTr="00AA62BA">
        <w:trPr>
          <w:cantSplit/>
          <w:trHeight w:val="34"/>
        </w:trPr>
        <w:tc>
          <w:tcPr>
            <w:tcW w:w="2267" w:type="dxa"/>
            <w:tcBorders>
              <w:top w:val="nil"/>
              <w:left w:val="single" w:sz="4" w:space="0" w:color="auto"/>
              <w:bottom w:val="nil"/>
              <w:right w:val="single" w:sz="4" w:space="0" w:color="auto"/>
            </w:tcBorders>
          </w:tcPr>
          <w:p w14:paraId="14A400E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2C2AD7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184FC54" w14:textId="77777777" w:rsidR="003100DC" w:rsidRDefault="003100DC" w:rsidP="00AA62BA">
            <w:pPr>
              <w:autoSpaceDE w:val="0"/>
              <w:autoSpaceDN w:val="0"/>
              <w:adjustRightInd w:val="0"/>
              <w:rPr>
                <w:rFonts w:cs="Arial"/>
                <w:sz w:val="16"/>
              </w:rPr>
            </w:pPr>
            <w:r>
              <w:rPr>
                <w:rFonts w:cs="Arial"/>
                <w:sz w:val="16"/>
                <w:szCs w:val="18"/>
              </w:rPr>
              <w:t>UNE EN 1366-3: 2005 Parte 3: Sellados de penetraciones.</w:t>
            </w:r>
          </w:p>
        </w:tc>
      </w:tr>
      <w:tr w:rsidR="003100DC" w14:paraId="6326B928" w14:textId="77777777" w:rsidTr="00AA62BA">
        <w:trPr>
          <w:cantSplit/>
          <w:trHeight w:val="34"/>
        </w:trPr>
        <w:tc>
          <w:tcPr>
            <w:tcW w:w="2267" w:type="dxa"/>
            <w:tcBorders>
              <w:top w:val="nil"/>
              <w:left w:val="single" w:sz="4" w:space="0" w:color="auto"/>
              <w:bottom w:val="nil"/>
              <w:right w:val="single" w:sz="4" w:space="0" w:color="auto"/>
            </w:tcBorders>
          </w:tcPr>
          <w:p w14:paraId="4D963EE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7F8A9C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996A438"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1366-4 Parte 4: Sellados de juntas lineales.</w:t>
            </w:r>
          </w:p>
        </w:tc>
      </w:tr>
      <w:tr w:rsidR="003100DC" w14:paraId="511DD2D3" w14:textId="77777777" w:rsidTr="00AA62BA">
        <w:trPr>
          <w:cantSplit/>
          <w:trHeight w:val="34"/>
        </w:trPr>
        <w:tc>
          <w:tcPr>
            <w:tcW w:w="2267" w:type="dxa"/>
            <w:tcBorders>
              <w:top w:val="nil"/>
              <w:left w:val="single" w:sz="4" w:space="0" w:color="auto"/>
              <w:bottom w:val="nil"/>
              <w:right w:val="single" w:sz="4" w:space="0" w:color="auto"/>
            </w:tcBorders>
          </w:tcPr>
          <w:p w14:paraId="5F9A11F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4AF1F4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D506ACB" w14:textId="77777777" w:rsidR="003100DC" w:rsidRDefault="003100DC" w:rsidP="00AA62BA">
            <w:pPr>
              <w:autoSpaceDE w:val="0"/>
              <w:autoSpaceDN w:val="0"/>
              <w:adjustRightInd w:val="0"/>
              <w:rPr>
                <w:rFonts w:cs="Arial"/>
                <w:sz w:val="16"/>
              </w:rPr>
            </w:pPr>
            <w:r>
              <w:rPr>
                <w:rFonts w:cs="Arial"/>
                <w:sz w:val="16"/>
                <w:szCs w:val="18"/>
              </w:rPr>
              <w:t>UNE EN 1366-5: 2004 Parte 5: Conductos para servicios y patinillos.</w:t>
            </w:r>
          </w:p>
        </w:tc>
      </w:tr>
      <w:tr w:rsidR="003100DC" w14:paraId="04EFD9E6" w14:textId="77777777" w:rsidTr="00AA62BA">
        <w:trPr>
          <w:cantSplit/>
          <w:trHeight w:val="34"/>
        </w:trPr>
        <w:tc>
          <w:tcPr>
            <w:tcW w:w="2267" w:type="dxa"/>
            <w:tcBorders>
              <w:top w:val="nil"/>
              <w:left w:val="single" w:sz="4" w:space="0" w:color="auto"/>
              <w:bottom w:val="nil"/>
              <w:right w:val="single" w:sz="4" w:space="0" w:color="auto"/>
            </w:tcBorders>
          </w:tcPr>
          <w:p w14:paraId="002DC3C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6BC0B3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7084FF3" w14:textId="77777777" w:rsidR="003100DC" w:rsidRDefault="003100DC" w:rsidP="00AA62BA">
            <w:pPr>
              <w:autoSpaceDE w:val="0"/>
              <w:autoSpaceDN w:val="0"/>
              <w:adjustRightInd w:val="0"/>
              <w:rPr>
                <w:rFonts w:cs="Arial"/>
                <w:sz w:val="16"/>
              </w:rPr>
            </w:pPr>
            <w:r>
              <w:rPr>
                <w:rFonts w:cs="Arial"/>
                <w:sz w:val="16"/>
                <w:szCs w:val="18"/>
              </w:rPr>
              <w:t>UNE EN 1366-6: 2005 Parte 6: Suelos elevados.</w:t>
            </w:r>
          </w:p>
        </w:tc>
      </w:tr>
      <w:tr w:rsidR="003100DC" w14:paraId="5E6211BF" w14:textId="77777777" w:rsidTr="00AA62BA">
        <w:trPr>
          <w:cantSplit/>
          <w:trHeight w:val="34"/>
        </w:trPr>
        <w:tc>
          <w:tcPr>
            <w:tcW w:w="2267" w:type="dxa"/>
            <w:tcBorders>
              <w:top w:val="nil"/>
              <w:left w:val="single" w:sz="4" w:space="0" w:color="auto"/>
              <w:bottom w:val="nil"/>
              <w:right w:val="single" w:sz="4" w:space="0" w:color="auto"/>
            </w:tcBorders>
          </w:tcPr>
          <w:p w14:paraId="0086FE0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5CB681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764501B" w14:textId="77777777" w:rsidR="003100DC" w:rsidRDefault="003100DC" w:rsidP="00AA62BA">
            <w:pPr>
              <w:autoSpaceDE w:val="0"/>
              <w:autoSpaceDN w:val="0"/>
              <w:adjustRightInd w:val="0"/>
              <w:rPr>
                <w:rFonts w:cs="Arial"/>
                <w:sz w:val="16"/>
              </w:rPr>
            </w:pPr>
            <w:r>
              <w:rPr>
                <w:rFonts w:cs="Arial"/>
                <w:sz w:val="16"/>
                <w:szCs w:val="18"/>
              </w:rPr>
              <w:t>UNE EN 1366-7: 2005 Parte 7: Cerramientos para sistemas transportadores y de cintas transportadoras.</w:t>
            </w:r>
          </w:p>
        </w:tc>
      </w:tr>
      <w:tr w:rsidR="003100DC" w14:paraId="657F2098" w14:textId="77777777" w:rsidTr="00AA62BA">
        <w:trPr>
          <w:cantSplit/>
          <w:trHeight w:val="34"/>
        </w:trPr>
        <w:tc>
          <w:tcPr>
            <w:tcW w:w="2267" w:type="dxa"/>
            <w:tcBorders>
              <w:top w:val="nil"/>
              <w:left w:val="single" w:sz="4" w:space="0" w:color="auto"/>
              <w:bottom w:val="nil"/>
              <w:right w:val="single" w:sz="4" w:space="0" w:color="auto"/>
            </w:tcBorders>
          </w:tcPr>
          <w:p w14:paraId="734FA27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119173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A9C33E1" w14:textId="77777777" w:rsidR="003100DC" w:rsidRDefault="003100DC" w:rsidP="00AA62BA">
            <w:pPr>
              <w:autoSpaceDE w:val="0"/>
              <w:autoSpaceDN w:val="0"/>
              <w:adjustRightInd w:val="0"/>
              <w:rPr>
                <w:rFonts w:cs="Arial"/>
                <w:sz w:val="16"/>
              </w:rPr>
            </w:pPr>
            <w:r>
              <w:rPr>
                <w:rFonts w:cs="Arial"/>
                <w:sz w:val="16"/>
                <w:szCs w:val="18"/>
              </w:rPr>
              <w:t>UNE EN 1366-8: 2005 Parte 8: Conductos para extracción de humos.</w:t>
            </w:r>
          </w:p>
        </w:tc>
      </w:tr>
      <w:tr w:rsidR="003100DC" w14:paraId="21B4F003" w14:textId="77777777" w:rsidTr="00AA62BA">
        <w:trPr>
          <w:cantSplit/>
          <w:trHeight w:val="34"/>
        </w:trPr>
        <w:tc>
          <w:tcPr>
            <w:tcW w:w="2267" w:type="dxa"/>
            <w:tcBorders>
              <w:top w:val="nil"/>
              <w:left w:val="single" w:sz="4" w:space="0" w:color="auto"/>
              <w:bottom w:val="nil"/>
              <w:right w:val="single" w:sz="4" w:space="0" w:color="auto"/>
            </w:tcBorders>
          </w:tcPr>
          <w:p w14:paraId="5912499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D9E5F6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FBDDC30"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1366-9 Parte 9: Conductos para extracción de humo en un único sector de incendio.</w:t>
            </w:r>
          </w:p>
        </w:tc>
      </w:tr>
      <w:tr w:rsidR="003100DC" w14:paraId="25FE25F2" w14:textId="77777777" w:rsidTr="00AA62BA">
        <w:trPr>
          <w:cantSplit/>
          <w:trHeight w:val="34"/>
        </w:trPr>
        <w:tc>
          <w:tcPr>
            <w:tcW w:w="2267" w:type="dxa"/>
            <w:tcBorders>
              <w:top w:val="nil"/>
              <w:left w:val="single" w:sz="4" w:space="0" w:color="auto"/>
              <w:bottom w:val="nil"/>
              <w:right w:val="single" w:sz="4" w:space="0" w:color="auto"/>
            </w:tcBorders>
          </w:tcPr>
          <w:p w14:paraId="35685D0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FC4FF3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3802452"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1366-10 Parte 10: Compuertas para control de humos.</w:t>
            </w:r>
          </w:p>
        </w:tc>
      </w:tr>
      <w:tr w:rsidR="003100DC" w14:paraId="2D9AF50F" w14:textId="77777777" w:rsidTr="00AA62BA">
        <w:trPr>
          <w:cantSplit/>
          <w:trHeight w:val="34"/>
        </w:trPr>
        <w:tc>
          <w:tcPr>
            <w:tcW w:w="2267" w:type="dxa"/>
            <w:tcBorders>
              <w:top w:val="nil"/>
              <w:left w:val="single" w:sz="4" w:space="0" w:color="auto"/>
              <w:bottom w:val="nil"/>
              <w:right w:val="single" w:sz="4" w:space="0" w:color="auto"/>
            </w:tcBorders>
          </w:tcPr>
          <w:p w14:paraId="22028BA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6B5791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AF329E5" w14:textId="77777777" w:rsidR="003100DC" w:rsidRDefault="003100DC" w:rsidP="00AA62BA">
            <w:pPr>
              <w:autoSpaceDE w:val="0"/>
              <w:autoSpaceDN w:val="0"/>
              <w:adjustRightInd w:val="0"/>
              <w:rPr>
                <w:rFonts w:cs="Arial"/>
                <w:sz w:val="16"/>
              </w:rPr>
            </w:pPr>
            <w:r>
              <w:rPr>
                <w:rFonts w:cs="Arial"/>
                <w:b/>
                <w:bCs/>
                <w:sz w:val="16"/>
                <w:szCs w:val="18"/>
              </w:rPr>
              <w:t>1634 Ensayos de resistencia al fuego de puertas y elementos de cerramiento de huecos</w:t>
            </w:r>
          </w:p>
        </w:tc>
      </w:tr>
      <w:tr w:rsidR="003100DC" w14:paraId="3230C064" w14:textId="77777777" w:rsidTr="00AA62BA">
        <w:trPr>
          <w:cantSplit/>
          <w:trHeight w:val="34"/>
        </w:trPr>
        <w:tc>
          <w:tcPr>
            <w:tcW w:w="2267" w:type="dxa"/>
            <w:tcBorders>
              <w:top w:val="nil"/>
              <w:left w:val="single" w:sz="4" w:space="0" w:color="auto"/>
              <w:bottom w:val="nil"/>
              <w:right w:val="single" w:sz="4" w:space="0" w:color="auto"/>
            </w:tcBorders>
          </w:tcPr>
          <w:p w14:paraId="2CB8032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A5D228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20202C2" w14:textId="77777777" w:rsidR="003100DC" w:rsidRDefault="003100DC" w:rsidP="00AA62BA">
            <w:pPr>
              <w:autoSpaceDE w:val="0"/>
              <w:autoSpaceDN w:val="0"/>
              <w:adjustRightInd w:val="0"/>
              <w:rPr>
                <w:rFonts w:cs="Arial"/>
                <w:sz w:val="16"/>
              </w:rPr>
            </w:pPr>
            <w:r>
              <w:rPr>
                <w:rFonts w:cs="Arial"/>
                <w:sz w:val="16"/>
                <w:szCs w:val="18"/>
              </w:rPr>
              <w:t>UNE EN 1634-1: 2000 Parte 1: Puertas y cerramientos cortafuegos.</w:t>
            </w:r>
          </w:p>
        </w:tc>
      </w:tr>
      <w:tr w:rsidR="003100DC" w14:paraId="3A3B723D" w14:textId="77777777" w:rsidTr="00AA62BA">
        <w:trPr>
          <w:cantSplit/>
          <w:trHeight w:val="34"/>
        </w:trPr>
        <w:tc>
          <w:tcPr>
            <w:tcW w:w="2267" w:type="dxa"/>
            <w:tcBorders>
              <w:top w:val="nil"/>
              <w:left w:val="single" w:sz="4" w:space="0" w:color="auto"/>
              <w:bottom w:val="nil"/>
              <w:right w:val="single" w:sz="4" w:space="0" w:color="auto"/>
            </w:tcBorders>
          </w:tcPr>
          <w:p w14:paraId="1351961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BF7E16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F8FC9BF"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1634-2 Parte 2: Herrajes para puertas y ventanas practicables resistentes al fuego.</w:t>
            </w:r>
          </w:p>
        </w:tc>
      </w:tr>
      <w:tr w:rsidR="003100DC" w14:paraId="4A691702" w14:textId="77777777" w:rsidTr="00AA62BA">
        <w:trPr>
          <w:cantSplit/>
          <w:trHeight w:val="34"/>
        </w:trPr>
        <w:tc>
          <w:tcPr>
            <w:tcW w:w="2267" w:type="dxa"/>
            <w:tcBorders>
              <w:top w:val="nil"/>
              <w:left w:val="single" w:sz="4" w:space="0" w:color="auto"/>
              <w:bottom w:val="nil"/>
              <w:right w:val="single" w:sz="4" w:space="0" w:color="auto"/>
            </w:tcBorders>
          </w:tcPr>
          <w:p w14:paraId="159A5D7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DFF4BE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60FE24B" w14:textId="77777777" w:rsidR="003100DC" w:rsidRDefault="003100DC" w:rsidP="00AA62BA">
            <w:pPr>
              <w:autoSpaceDE w:val="0"/>
              <w:autoSpaceDN w:val="0"/>
              <w:adjustRightInd w:val="0"/>
              <w:rPr>
                <w:rFonts w:cs="Arial"/>
                <w:sz w:val="16"/>
              </w:rPr>
            </w:pPr>
            <w:r>
              <w:rPr>
                <w:rFonts w:cs="Arial"/>
                <w:sz w:val="16"/>
                <w:szCs w:val="18"/>
              </w:rPr>
              <w:t>UNE EN 1634-3: 2001 Parte 3: Puertas y cerramientos para control de humos.</w:t>
            </w:r>
          </w:p>
        </w:tc>
      </w:tr>
      <w:tr w:rsidR="003100DC" w14:paraId="6E10773F" w14:textId="77777777" w:rsidTr="00AA62BA">
        <w:trPr>
          <w:cantSplit/>
          <w:trHeight w:val="34"/>
        </w:trPr>
        <w:tc>
          <w:tcPr>
            <w:tcW w:w="2267" w:type="dxa"/>
            <w:tcBorders>
              <w:top w:val="nil"/>
              <w:left w:val="single" w:sz="4" w:space="0" w:color="auto"/>
              <w:bottom w:val="nil"/>
              <w:right w:val="single" w:sz="4" w:space="0" w:color="auto"/>
            </w:tcBorders>
          </w:tcPr>
          <w:p w14:paraId="3CA497A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15B633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9F95A77" w14:textId="77777777" w:rsidR="003100DC" w:rsidRDefault="003100DC" w:rsidP="00AA62BA">
            <w:pPr>
              <w:autoSpaceDE w:val="0"/>
              <w:autoSpaceDN w:val="0"/>
              <w:adjustRightInd w:val="0"/>
              <w:rPr>
                <w:rFonts w:cs="Arial"/>
                <w:sz w:val="16"/>
              </w:rPr>
            </w:pPr>
            <w:r>
              <w:rPr>
                <w:rFonts w:cs="Arial"/>
                <w:sz w:val="16"/>
                <w:szCs w:val="18"/>
              </w:rPr>
              <w:t>UNE EN 81-58: 2004 Reglas de seguridad para la construcción e instalación de ascensores – Exámenes y ensayos. Parte 58: Ensayo de resistencia al fuego de las puertas de piso.</w:t>
            </w:r>
          </w:p>
        </w:tc>
      </w:tr>
      <w:tr w:rsidR="003100DC" w14:paraId="098D8BB7" w14:textId="77777777" w:rsidTr="00AA62BA">
        <w:trPr>
          <w:cantSplit/>
          <w:trHeight w:val="34"/>
        </w:trPr>
        <w:tc>
          <w:tcPr>
            <w:tcW w:w="2267" w:type="dxa"/>
            <w:tcBorders>
              <w:top w:val="nil"/>
              <w:left w:val="single" w:sz="4" w:space="0" w:color="auto"/>
              <w:bottom w:val="nil"/>
              <w:right w:val="single" w:sz="4" w:space="0" w:color="auto"/>
            </w:tcBorders>
          </w:tcPr>
          <w:p w14:paraId="08BB9B0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0365D9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0B136BB" w14:textId="77777777" w:rsidR="003100DC" w:rsidRDefault="003100DC" w:rsidP="00AA62BA">
            <w:pPr>
              <w:autoSpaceDE w:val="0"/>
              <w:autoSpaceDN w:val="0"/>
              <w:adjustRightInd w:val="0"/>
              <w:rPr>
                <w:rFonts w:cs="Arial"/>
                <w:sz w:val="16"/>
              </w:rPr>
            </w:pPr>
            <w:r>
              <w:rPr>
                <w:rFonts w:cs="Arial"/>
                <w:b/>
                <w:bCs/>
                <w:sz w:val="16"/>
                <w:szCs w:val="18"/>
              </w:rPr>
              <w:t>13381 Ensayos para determinar la contribución a la resistencia al fuego de elementos estructurales</w:t>
            </w:r>
          </w:p>
        </w:tc>
      </w:tr>
      <w:tr w:rsidR="003100DC" w14:paraId="570F21FA" w14:textId="77777777" w:rsidTr="00AA62BA">
        <w:trPr>
          <w:cantSplit/>
          <w:trHeight w:val="34"/>
        </w:trPr>
        <w:tc>
          <w:tcPr>
            <w:tcW w:w="2267" w:type="dxa"/>
            <w:tcBorders>
              <w:top w:val="nil"/>
              <w:left w:val="single" w:sz="4" w:space="0" w:color="auto"/>
              <w:bottom w:val="nil"/>
              <w:right w:val="single" w:sz="4" w:space="0" w:color="auto"/>
            </w:tcBorders>
          </w:tcPr>
          <w:p w14:paraId="16358E8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FAA6B0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7D7A62E" w14:textId="77777777" w:rsidR="003100DC" w:rsidRDefault="003100DC" w:rsidP="00AA62BA">
            <w:pPr>
              <w:autoSpaceDE w:val="0"/>
              <w:autoSpaceDN w:val="0"/>
              <w:adjustRightInd w:val="0"/>
              <w:rPr>
                <w:rFonts w:cs="Arial"/>
                <w:sz w:val="16"/>
              </w:rPr>
            </w:pPr>
            <w:proofErr w:type="spellStart"/>
            <w:r>
              <w:rPr>
                <w:rFonts w:cs="Arial"/>
                <w:sz w:val="16"/>
                <w:szCs w:val="18"/>
              </w:rPr>
              <w:t>prENV</w:t>
            </w:r>
            <w:proofErr w:type="spellEnd"/>
            <w:r>
              <w:rPr>
                <w:rFonts w:cs="Arial"/>
                <w:sz w:val="16"/>
                <w:szCs w:val="18"/>
              </w:rPr>
              <w:t xml:space="preserve"> 13381-1 Parte 1: Membranas protectoras horizontales.</w:t>
            </w:r>
          </w:p>
        </w:tc>
      </w:tr>
      <w:tr w:rsidR="003100DC" w14:paraId="397DC437" w14:textId="77777777" w:rsidTr="00AA62BA">
        <w:trPr>
          <w:cantSplit/>
          <w:trHeight w:val="34"/>
        </w:trPr>
        <w:tc>
          <w:tcPr>
            <w:tcW w:w="2267" w:type="dxa"/>
            <w:tcBorders>
              <w:top w:val="nil"/>
              <w:left w:val="single" w:sz="4" w:space="0" w:color="auto"/>
              <w:bottom w:val="nil"/>
              <w:right w:val="single" w:sz="4" w:space="0" w:color="auto"/>
            </w:tcBorders>
          </w:tcPr>
          <w:p w14:paraId="7A9769E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DC6CD50"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EBF3C6B" w14:textId="77777777" w:rsidR="003100DC" w:rsidRDefault="003100DC" w:rsidP="00AA62BA">
            <w:pPr>
              <w:autoSpaceDE w:val="0"/>
              <w:autoSpaceDN w:val="0"/>
              <w:adjustRightInd w:val="0"/>
              <w:rPr>
                <w:rFonts w:cs="Arial"/>
                <w:sz w:val="16"/>
              </w:rPr>
            </w:pPr>
            <w:r>
              <w:rPr>
                <w:rFonts w:cs="Arial"/>
                <w:sz w:val="16"/>
                <w:szCs w:val="18"/>
              </w:rPr>
              <w:t>UNE ENV 13381-2: 2004 Parte 2: Membranas protectoras verticales.</w:t>
            </w:r>
          </w:p>
        </w:tc>
      </w:tr>
      <w:tr w:rsidR="003100DC" w14:paraId="514C9E2F" w14:textId="77777777" w:rsidTr="00AA62BA">
        <w:trPr>
          <w:cantSplit/>
          <w:trHeight w:val="34"/>
        </w:trPr>
        <w:tc>
          <w:tcPr>
            <w:tcW w:w="2267" w:type="dxa"/>
            <w:tcBorders>
              <w:top w:val="nil"/>
              <w:left w:val="single" w:sz="4" w:space="0" w:color="auto"/>
              <w:bottom w:val="nil"/>
              <w:right w:val="single" w:sz="4" w:space="0" w:color="auto"/>
            </w:tcBorders>
          </w:tcPr>
          <w:p w14:paraId="28DD48A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C39CE6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0AFBF59" w14:textId="77777777" w:rsidR="003100DC" w:rsidRDefault="003100DC" w:rsidP="00AA62BA">
            <w:pPr>
              <w:autoSpaceDE w:val="0"/>
              <w:autoSpaceDN w:val="0"/>
              <w:adjustRightInd w:val="0"/>
              <w:rPr>
                <w:rFonts w:cs="Arial"/>
                <w:sz w:val="16"/>
              </w:rPr>
            </w:pPr>
            <w:r>
              <w:rPr>
                <w:rFonts w:cs="Arial"/>
                <w:sz w:val="16"/>
                <w:szCs w:val="18"/>
              </w:rPr>
              <w:t>UNE ENV 13381-3: 2004 Parte 3: Protección aplicada a elementos de hormigón.</w:t>
            </w:r>
          </w:p>
        </w:tc>
      </w:tr>
      <w:tr w:rsidR="003100DC" w14:paraId="38EAD4DD" w14:textId="77777777" w:rsidTr="00AA62BA">
        <w:trPr>
          <w:cantSplit/>
          <w:trHeight w:val="34"/>
        </w:trPr>
        <w:tc>
          <w:tcPr>
            <w:tcW w:w="2267" w:type="dxa"/>
            <w:tcBorders>
              <w:top w:val="nil"/>
              <w:left w:val="single" w:sz="4" w:space="0" w:color="auto"/>
              <w:bottom w:val="nil"/>
              <w:right w:val="single" w:sz="4" w:space="0" w:color="auto"/>
            </w:tcBorders>
          </w:tcPr>
          <w:p w14:paraId="035D5DA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FDE645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1BC8945" w14:textId="77777777" w:rsidR="003100DC" w:rsidRDefault="003100DC" w:rsidP="00AA62BA">
            <w:pPr>
              <w:autoSpaceDE w:val="0"/>
              <w:autoSpaceDN w:val="0"/>
              <w:adjustRightInd w:val="0"/>
              <w:rPr>
                <w:rFonts w:cs="Arial"/>
                <w:sz w:val="16"/>
              </w:rPr>
            </w:pPr>
            <w:r>
              <w:rPr>
                <w:rFonts w:cs="Arial"/>
                <w:sz w:val="16"/>
                <w:szCs w:val="18"/>
              </w:rPr>
              <w:t>UNE ENV 13381-4: 2005 Parte 4: Protección aplicada a elementos de acero.</w:t>
            </w:r>
          </w:p>
        </w:tc>
      </w:tr>
      <w:tr w:rsidR="003100DC" w14:paraId="657563CF" w14:textId="77777777" w:rsidTr="00AA62BA">
        <w:trPr>
          <w:cantSplit/>
          <w:trHeight w:val="34"/>
        </w:trPr>
        <w:tc>
          <w:tcPr>
            <w:tcW w:w="2267" w:type="dxa"/>
            <w:tcBorders>
              <w:top w:val="nil"/>
              <w:left w:val="single" w:sz="4" w:space="0" w:color="auto"/>
              <w:bottom w:val="nil"/>
              <w:right w:val="single" w:sz="4" w:space="0" w:color="auto"/>
            </w:tcBorders>
          </w:tcPr>
          <w:p w14:paraId="23F4EFF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6A7954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6159802" w14:textId="77777777" w:rsidR="003100DC" w:rsidRDefault="003100DC" w:rsidP="00AA62BA">
            <w:pPr>
              <w:autoSpaceDE w:val="0"/>
              <w:autoSpaceDN w:val="0"/>
              <w:adjustRightInd w:val="0"/>
              <w:rPr>
                <w:rFonts w:cs="Arial"/>
                <w:sz w:val="16"/>
              </w:rPr>
            </w:pPr>
            <w:r>
              <w:rPr>
                <w:rFonts w:cs="Arial"/>
                <w:sz w:val="16"/>
                <w:szCs w:val="18"/>
              </w:rPr>
              <w:t>UNE ENV 13381-5: 2005 Parte 5: Protección aplicada a elementos mixtos de hormigón/láminas de acero perfiladas.</w:t>
            </w:r>
          </w:p>
        </w:tc>
      </w:tr>
      <w:tr w:rsidR="003100DC" w14:paraId="30CDBDE8" w14:textId="77777777" w:rsidTr="00AA62BA">
        <w:trPr>
          <w:cantSplit/>
          <w:trHeight w:val="34"/>
        </w:trPr>
        <w:tc>
          <w:tcPr>
            <w:tcW w:w="2267" w:type="dxa"/>
            <w:tcBorders>
              <w:top w:val="nil"/>
              <w:left w:val="single" w:sz="4" w:space="0" w:color="auto"/>
              <w:bottom w:val="nil"/>
              <w:right w:val="single" w:sz="4" w:space="0" w:color="auto"/>
            </w:tcBorders>
          </w:tcPr>
          <w:p w14:paraId="6382E94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03CCE1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7BA4AA1" w14:textId="77777777" w:rsidR="003100DC" w:rsidRDefault="003100DC" w:rsidP="00AA62BA">
            <w:pPr>
              <w:autoSpaceDE w:val="0"/>
              <w:autoSpaceDN w:val="0"/>
              <w:adjustRightInd w:val="0"/>
              <w:rPr>
                <w:rFonts w:cs="Arial"/>
                <w:sz w:val="16"/>
              </w:rPr>
            </w:pPr>
            <w:r>
              <w:rPr>
                <w:rFonts w:cs="Arial"/>
                <w:sz w:val="16"/>
                <w:szCs w:val="18"/>
              </w:rPr>
              <w:t>UNE ENV 13381-6: 2004 Parte 6: Protección aplicada a columnas de acero huecas rellenadas de hormigón .</w:t>
            </w:r>
          </w:p>
        </w:tc>
      </w:tr>
      <w:tr w:rsidR="003100DC" w14:paraId="5D756B76" w14:textId="77777777" w:rsidTr="00AA62BA">
        <w:trPr>
          <w:cantSplit/>
          <w:trHeight w:val="34"/>
        </w:trPr>
        <w:tc>
          <w:tcPr>
            <w:tcW w:w="2267" w:type="dxa"/>
            <w:tcBorders>
              <w:top w:val="nil"/>
              <w:left w:val="single" w:sz="4" w:space="0" w:color="auto"/>
              <w:bottom w:val="nil"/>
              <w:right w:val="single" w:sz="4" w:space="0" w:color="auto"/>
            </w:tcBorders>
          </w:tcPr>
          <w:p w14:paraId="5FFB48B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6209F3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C88F6EA" w14:textId="77777777" w:rsidR="003100DC" w:rsidRDefault="003100DC" w:rsidP="00AA62BA">
            <w:pPr>
              <w:autoSpaceDE w:val="0"/>
              <w:autoSpaceDN w:val="0"/>
              <w:adjustRightInd w:val="0"/>
              <w:rPr>
                <w:rFonts w:cs="Arial"/>
                <w:sz w:val="16"/>
              </w:rPr>
            </w:pPr>
            <w:r>
              <w:rPr>
                <w:rFonts w:cs="Arial"/>
                <w:sz w:val="16"/>
                <w:szCs w:val="18"/>
              </w:rPr>
              <w:t>ENV 13381-7: 2002 Parte 7: Protección aplicada a elementos de madera.</w:t>
            </w:r>
          </w:p>
        </w:tc>
      </w:tr>
      <w:tr w:rsidR="003100DC" w14:paraId="76951389" w14:textId="77777777" w:rsidTr="00AA62BA">
        <w:trPr>
          <w:cantSplit/>
          <w:trHeight w:val="34"/>
        </w:trPr>
        <w:tc>
          <w:tcPr>
            <w:tcW w:w="2267" w:type="dxa"/>
            <w:tcBorders>
              <w:top w:val="nil"/>
              <w:left w:val="single" w:sz="4" w:space="0" w:color="auto"/>
              <w:bottom w:val="nil"/>
              <w:right w:val="single" w:sz="4" w:space="0" w:color="auto"/>
            </w:tcBorders>
          </w:tcPr>
          <w:p w14:paraId="7CA882D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7AFED9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33B5768" w14:textId="77777777" w:rsidR="003100DC" w:rsidRDefault="003100DC" w:rsidP="00AA62BA">
            <w:pPr>
              <w:autoSpaceDE w:val="0"/>
              <w:autoSpaceDN w:val="0"/>
              <w:adjustRightInd w:val="0"/>
              <w:rPr>
                <w:rFonts w:cs="Arial"/>
                <w:sz w:val="16"/>
              </w:rPr>
            </w:pPr>
            <w:r>
              <w:rPr>
                <w:rFonts w:cs="Arial"/>
                <w:sz w:val="16"/>
                <w:szCs w:val="18"/>
              </w:rPr>
              <w:t>UNE EN 14135: 2005 Revestimientos. Determinación de la capacidad de protección contra el fuego.</w:t>
            </w:r>
          </w:p>
        </w:tc>
      </w:tr>
      <w:tr w:rsidR="003100DC" w14:paraId="75B27A4E" w14:textId="77777777" w:rsidTr="00AA62BA">
        <w:trPr>
          <w:cantSplit/>
          <w:trHeight w:val="34"/>
        </w:trPr>
        <w:tc>
          <w:tcPr>
            <w:tcW w:w="2267" w:type="dxa"/>
            <w:tcBorders>
              <w:top w:val="nil"/>
              <w:left w:val="single" w:sz="4" w:space="0" w:color="auto"/>
              <w:bottom w:val="nil"/>
              <w:right w:val="single" w:sz="4" w:space="0" w:color="auto"/>
            </w:tcBorders>
          </w:tcPr>
          <w:p w14:paraId="501B580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40D7FC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4EBD0B4" w14:textId="77777777" w:rsidR="003100DC" w:rsidRDefault="003100DC" w:rsidP="00AA62BA">
            <w:pPr>
              <w:autoSpaceDE w:val="0"/>
              <w:autoSpaceDN w:val="0"/>
              <w:adjustRightInd w:val="0"/>
              <w:rPr>
                <w:rFonts w:cs="Arial"/>
                <w:sz w:val="16"/>
              </w:rPr>
            </w:pPr>
            <w:r>
              <w:rPr>
                <w:rFonts w:cs="Arial"/>
                <w:b/>
                <w:bCs/>
                <w:sz w:val="16"/>
                <w:szCs w:val="18"/>
              </w:rPr>
              <w:t>15080 Extensión de la aplicación de los resultados de los ensayos de resistencia al fuego</w:t>
            </w:r>
          </w:p>
        </w:tc>
      </w:tr>
      <w:tr w:rsidR="003100DC" w14:paraId="03472C85" w14:textId="77777777" w:rsidTr="00AA62BA">
        <w:trPr>
          <w:cantSplit/>
          <w:trHeight w:val="34"/>
        </w:trPr>
        <w:tc>
          <w:tcPr>
            <w:tcW w:w="2267" w:type="dxa"/>
            <w:tcBorders>
              <w:top w:val="nil"/>
              <w:left w:val="single" w:sz="4" w:space="0" w:color="auto"/>
              <w:bottom w:val="nil"/>
              <w:right w:val="single" w:sz="4" w:space="0" w:color="auto"/>
            </w:tcBorders>
          </w:tcPr>
          <w:p w14:paraId="5B0AF84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EE36B8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5A0C235"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15080-2 Parte 2: Paredes no portantes.</w:t>
            </w:r>
          </w:p>
        </w:tc>
      </w:tr>
      <w:tr w:rsidR="003100DC" w14:paraId="6EAEE68E" w14:textId="77777777" w:rsidTr="00AA62BA">
        <w:trPr>
          <w:cantSplit/>
          <w:trHeight w:val="34"/>
        </w:trPr>
        <w:tc>
          <w:tcPr>
            <w:tcW w:w="2267" w:type="dxa"/>
            <w:tcBorders>
              <w:top w:val="nil"/>
              <w:left w:val="single" w:sz="4" w:space="0" w:color="auto"/>
              <w:bottom w:val="nil"/>
              <w:right w:val="single" w:sz="4" w:space="0" w:color="auto"/>
            </w:tcBorders>
          </w:tcPr>
          <w:p w14:paraId="5C83A5C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17CD89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D8DA990"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15080-8 Parte 8: Vigas.</w:t>
            </w:r>
          </w:p>
        </w:tc>
      </w:tr>
      <w:tr w:rsidR="003100DC" w14:paraId="1763B100" w14:textId="77777777" w:rsidTr="00AA62BA">
        <w:trPr>
          <w:cantSplit/>
          <w:trHeight w:val="34"/>
        </w:trPr>
        <w:tc>
          <w:tcPr>
            <w:tcW w:w="2267" w:type="dxa"/>
            <w:tcBorders>
              <w:top w:val="nil"/>
              <w:left w:val="single" w:sz="4" w:space="0" w:color="auto"/>
              <w:bottom w:val="nil"/>
              <w:right w:val="single" w:sz="4" w:space="0" w:color="auto"/>
            </w:tcBorders>
          </w:tcPr>
          <w:p w14:paraId="46CFCF5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D52434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7EAD7C0"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15080-12 Parte 12: Sellados de penetración.</w:t>
            </w:r>
          </w:p>
        </w:tc>
      </w:tr>
      <w:tr w:rsidR="003100DC" w14:paraId="4EC6B5BE" w14:textId="77777777" w:rsidTr="00AA62BA">
        <w:trPr>
          <w:cantSplit/>
          <w:trHeight w:val="34"/>
        </w:trPr>
        <w:tc>
          <w:tcPr>
            <w:tcW w:w="2267" w:type="dxa"/>
            <w:tcBorders>
              <w:top w:val="nil"/>
              <w:left w:val="single" w:sz="4" w:space="0" w:color="auto"/>
              <w:bottom w:val="nil"/>
              <w:right w:val="single" w:sz="4" w:space="0" w:color="auto"/>
            </w:tcBorders>
          </w:tcPr>
          <w:p w14:paraId="668A151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A57966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D32BE98"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15080-14 Parte 14: Conductos y patinillos para instalaciones.</w:t>
            </w:r>
          </w:p>
        </w:tc>
      </w:tr>
      <w:tr w:rsidR="003100DC" w14:paraId="458AEF78" w14:textId="77777777" w:rsidTr="00AA62BA">
        <w:trPr>
          <w:cantSplit/>
          <w:trHeight w:val="34"/>
        </w:trPr>
        <w:tc>
          <w:tcPr>
            <w:tcW w:w="2267" w:type="dxa"/>
            <w:tcBorders>
              <w:top w:val="nil"/>
              <w:left w:val="single" w:sz="4" w:space="0" w:color="auto"/>
              <w:bottom w:val="nil"/>
              <w:right w:val="single" w:sz="4" w:space="0" w:color="auto"/>
            </w:tcBorders>
          </w:tcPr>
          <w:p w14:paraId="383722D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640BD1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CA30886"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15080-17 Parte 17: Conductos para extracción del humo en un único sector de incendio.</w:t>
            </w:r>
          </w:p>
        </w:tc>
      </w:tr>
      <w:tr w:rsidR="003100DC" w14:paraId="6D551A27" w14:textId="77777777" w:rsidTr="00AA62BA">
        <w:trPr>
          <w:cantSplit/>
          <w:trHeight w:val="34"/>
        </w:trPr>
        <w:tc>
          <w:tcPr>
            <w:tcW w:w="2267" w:type="dxa"/>
            <w:tcBorders>
              <w:top w:val="nil"/>
              <w:left w:val="single" w:sz="4" w:space="0" w:color="auto"/>
              <w:bottom w:val="nil"/>
              <w:right w:val="single" w:sz="4" w:space="0" w:color="auto"/>
            </w:tcBorders>
          </w:tcPr>
          <w:p w14:paraId="7E11B2E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809E9E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F5EA7B7"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15080-19 Parte 19: Puertas y cierres resistentes al fuego.</w:t>
            </w:r>
          </w:p>
        </w:tc>
      </w:tr>
      <w:tr w:rsidR="003100DC" w14:paraId="1DB91A82" w14:textId="77777777" w:rsidTr="00AA62BA">
        <w:trPr>
          <w:cantSplit/>
          <w:trHeight w:val="34"/>
        </w:trPr>
        <w:tc>
          <w:tcPr>
            <w:tcW w:w="2267" w:type="dxa"/>
            <w:tcBorders>
              <w:top w:val="nil"/>
              <w:left w:val="single" w:sz="4" w:space="0" w:color="auto"/>
              <w:bottom w:val="nil"/>
              <w:right w:val="single" w:sz="4" w:space="0" w:color="auto"/>
            </w:tcBorders>
          </w:tcPr>
          <w:p w14:paraId="74D941F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DC4FEB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96DA0A8" w14:textId="77777777" w:rsidR="003100DC" w:rsidRDefault="003100DC" w:rsidP="00AA62BA">
            <w:pPr>
              <w:autoSpaceDE w:val="0"/>
              <w:autoSpaceDN w:val="0"/>
              <w:adjustRightInd w:val="0"/>
              <w:rPr>
                <w:rFonts w:cs="Arial"/>
                <w:sz w:val="16"/>
              </w:rPr>
            </w:pPr>
            <w:r>
              <w:rPr>
                <w:rFonts w:cs="Arial"/>
                <w:b/>
                <w:bCs/>
                <w:sz w:val="16"/>
                <w:szCs w:val="18"/>
              </w:rPr>
              <w:t>15254 Extensión de la aplicación de los resultados de los ensayos de resistencia al fuego de paredes no portantes</w:t>
            </w:r>
          </w:p>
        </w:tc>
      </w:tr>
      <w:tr w:rsidR="003100DC" w14:paraId="50D5F3DF" w14:textId="77777777" w:rsidTr="00AA62BA">
        <w:trPr>
          <w:cantSplit/>
          <w:trHeight w:val="34"/>
        </w:trPr>
        <w:tc>
          <w:tcPr>
            <w:tcW w:w="2267" w:type="dxa"/>
            <w:tcBorders>
              <w:top w:val="nil"/>
              <w:left w:val="single" w:sz="4" w:space="0" w:color="auto"/>
              <w:bottom w:val="nil"/>
              <w:right w:val="single" w:sz="4" w:space="0" w:color="auto"/>
            </w:tcBorders>
          </w:tcPr>
          <w:p w14:paraId="613AC005"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5E5750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EC6847F"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15254-1 Parte 1: Generalidades.</w:t>
            </w:r>
          </w:p>
        </w:tc>
      </w:tr>
      <w:tr w:rsidR="003100DC" w14:paraId="28EF4208" w14:textId="77777777" w:rsidTr="00AA62BA">
        <w:trPr>
          <w:cantSplit/>
          <w:trHeight w:val="34"/>
        </w:trPr>
        <w:tc>
          <w:tcPr>
            <w:tcW w:w="2267" w:type="dxa"/>
            <w:tcBorders>
              <w:top w:val="nil"/>
              <w:left w:val="single" w:sz="4" w:space="0" w:color="auto"/>
              <w:bottom w:val="nil"/>
              <w:right w:val="single" w:sz="4" w:space="0" w:color="auto"/>
            </w:tcBorders>
          </w:tcPr>
          <w:p w14:paraId="3AF995E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3F82A8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284BA63"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15254-2 Parte 2: Tabiques de fábrica y de bloques de yeso</w:t>
            </w:r>
          </w:p>
        </w:tc>
      </w:tr>
      <w:tr w:rsidR="003100DC" w14:paraId="53C56FFC" w14:textId="77777777" w:rsidTr="00AA62BA">
        <w:trPr>
          <w:cantSplit/>
          <w:trHeight w:val="34"/>
        </w:trPr>
        <w:tc>
          <w:tcPr>
            <w:tcW w:w="2267" w:type="dxa"/>
            <w:tcBorders>
              <w:top w:val="nil"/>
              <w:left w:val="single" w:sz="4" w:space="0" w:color="auto"/>
              <w:bottom w:val="nil"/>
              <w:right w:val="single" w:sz="4" w:space="0" w:color="auto"/>
            </w:tcBorders>
          </w:tcPr>
          <w:p w14:paraId="7DC4ED1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6C98B4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CF1653A"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15254-3 Parte 3: Tabiques ligeros.</w:t>
            </w:r>
          </w:p>
        </w:tc>
      </w:tr>
      <w:tr w:rsidR="003100DC" w14:paraId="27BDA860" w14:textId="77777777" w:rsidTr="00AA62BA">
        <w:trPr>
          <w:cantSplit/>
          <w:trHeight w:val="34"/>
        </w:trPr>
        <w:tc>
          <w:tcPr>
            <w:tcW w:w="2267" w:type="dxa"/>
            <w:tcBorders>
              <w:top w:val="nil"/>
              <w:left w:val="single" w:sz="4" w:space="0" w:color="auto"/>
              <w:bottom w:val="nil"/>
              <w:right w:val="single" w:sz="4" w:space="0" w:color="auto"/>
            </w:tcBorders>
          </w:tcPr>
          <w:p w14:paraId="5865F16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9EC15D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10E2C13"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15254-4 Parte 4: Tabiques acristalados.</w:t>
            </w:r>
          </w:p>
        </w:tc>
      </w:tr>
      <w:tr w:rsidR="003100DC" w14:paraId="36D6E774" w14:textId="77777777" w:rsidTr="00AA62BA">
        <w:trPr>
          <w:cantSplit/>
          <w:trHeight w:val="34"/>
        </w:trPr>
        <w:tc>
          <w:tcPr>
            <w:tcW w:w="2267" w:type="dxa"/>
            <w:tcBorders>
              <w:top w:val="nil"/>
              <w:left w:val="single" w:sz="4" w:space="0" w:color="auto"/>
              <w:bottom w:val="nil"/>
              <w:right w:val="single" w:sz="4" w:space="0" w:color="auto"/>
            </w:tcBorders>
          </w:tcPr>
          <w:p w14:paraId="31F12BB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C25DD5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3A97414"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15254-5 Parte 5: Tabiques a base de paneles </w:t>
            </w:r>
            <w:proofErr w:type="spellStart"/>
            <w:r>
              <w:rPr>
                <w:rFonts w:cs="Arial"/>
                <w:sz w:val="16"/>
                <w:szCs w:val="18"/>
              </w:rPr>
              <w:t>sandwich</w:t>
            </w:r>
            <w:proofErr w:type="spellEnd"/>
            <w:r>
              <w:rPr>
                <w:rFonts w:cs="Arial"/>
                <w:sz w:val="16"/>
                <w:szCs w:val="18"/>
              </w:rPr>
              <w:t xml:space="preserve"> metálicos.</w:t>
            </w:r>
          </w:p>
        </w:tc>
      </w:tr>
      <w:tr w:rsidR="003100DC" w14:paraId="22FBAD2E" w14:textId="77777777" w:rsidTr="00AA62BA">
        <w:trPr>
          <w:cantSplit/>
          <w:trHeight w:val="34"/>
        </w:trPr>
        <w:tc>
          <w:tcPr>
            <w:tcW w:w="2267" w:type="dxa"/>
            <w:tcBorders>
              <w:top w:val="nil"/>
              <w:left w:val="single" w:sz="4" w:space="0" w:color="auto"/>
              <w:bottom w:val="nil"/>
              <w:right w:val="single" w:sz="4" w:space="0" w:color="auto"/>
            </w:tcBorders>
          </w:tcPr>
          <w:p w14:paraId="6D7A0BD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E25ABA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637BA88"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15254-6 Parte 6: Tabiques desmontables.</w:t>
            </w:r>
          </w:p>
        </w:tc>
      </w:tr>
      <w:tr w:rsidR="003100DC" w14:paraId="19F32634" w14:textId="77777777" w:rsidTr="00AA62BA">
        <w:trPr>
          <w:cantSplit/>
          <w:trHeight w:val="34"/>
        </w:trPr>
        <w:tc>
          <w:tcPr>
            <w:tcW w:w="2267" w:type="dxa"/>
            <w:tcBorders>
              <w:top w:val="nil"/>
              <w:left w:val="single" w:sz="4" w:space="0" w:color="auto"/>
              <w:bottom w:val="nil"/>
              <w:right w:val="single" w:sz="4" w:space="0" w:color="auto"/>
            </w:tcBorders>
          </w:tcPr>
          <w:p w14:paraId="2C2F72E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3582D2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8C85F0C" w14:textId="77777777" w:rsidR="003100DC" w:rsidRDefault="003100DC" w:rsidP="00AA62BA">
            <w:pPr>
              <w:autoSpaceDE w:val="0"/>
              <w:autoSpaceDN w:val="0"/>
              <w:adjustRightInd w:val="0"/>
              <w:rPr>
                <w:rFonts w:cs="Arial"/>
                <w:sz w:val="16"/>
              </w:rPr>
            </w:pPr>
            <w:r>
              <w:rPr>
                <w:rFonts w:cs="Arial"/>
                <w:b/>
                <w:bCs/>
                <w:sz w:val="16"/>
                <w:szCs w:val="18"/>
              </w:rPr>
              <w:t>15269 Extensión de la aplicación de los resultados de los ensayos de resistencia al fuego de puertas y persianas</w:t>
            </w:r>
          </w:p>
        </w:tc>
      </w:tr>
      <w:tr w:rsidR="003100DC" w14:paraId="242ACF94" w14:textId="77777777" w:rsidTr="00AA62BA">
        <w:trPr>
          <w:cantSplit/>
          <w:trHeight w:val="34"/>
        </w:trPr>
        <w:tc>
          <w:tcPr>
            <w:tcW w:w="2267" w:type="dxa"/>
            <w:tcBorders>
              <w:top w:val="nil"/>
              <w:left w:val="single" w:sz="4" w:space="0" w:color="auto"/>
              <w:bottom w:val="nil"/>
              <w:right w:val="single" w:sz="4" w:space="0" w:color="auto"/>
            </w:tcBorders>
          </w:tcPr>
          <w:p w14:paraId="200D606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C37014A"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539597D"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15269-1 Parte 1: Requisitos generales de resistencia al fuego.</w:t>
            </w:r>
          </w:p>
        </w:tc>
      </w:tr>
      <w:tr w:rsidR="003100DC" w14:paraId="1BF1CD96" w14:textId="77777777" w:rsidTr="00AA62BA">
        <w:trPr>
          <w:cantSplit/>
          <w:trHeight w:val="34"/>
        </w:trPr>
        <w:tc>
          <w:tcPr>
            <w:tcW w:w="2267" w:type="dxa"/>
            <w:tcBorders>
              <w:top w:val="nil"/>
              <w:left w:val="single" w:sz="4" w:space="0" w:color="auto"/>
              <w:bottom w:val="nil"/>
              <w:right w:val="single" w:sz="4" w:space="0" w:color="auto"/>
            </w:tcBorders>
          </w:tcPr>
          <w:p w14:paraId="196A18F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64C780D"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EA646AB"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15269-2 Parte 2: Puertas abisagradas pivotantes de acero.</w:t>
            </w:r>
          </w:p>
        </w:tc>
      </w:tr>
      <w:tr w:rsidR="003100DC" w14:paraId="31BE86A6" w14:textId="77777777" w:rsidTr="00AA62BA">
        <w:trPr>
          <w:cantSplit/>
          <w:trHeight w:val="34"/>
        </w:trPr>
        <w:tc>
          <w:tcPr>
            <w:tcW w:w="2267" w:type="dxa"/>
            <w:tcBorders>
              <w:top w:val="nil"/>
              <w:left w:val="single" w:sz="4" w:space="0" w:color="auto"/>
              <w:bottom w:val="nil"/>
              <w:right w:val="single" w:sz="4" w:space="0" w:color="auto"/>
            </w:tcBorders>
          </w:tcPr>
          <w:p w14:paraId="2668C79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CBCB18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DF2AC09"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15269-3 Parte 3: Puertas abisagradas pivotantes de madera.</w:t>
            </w:r>
          </w:p>
        </w:tc>
      </w:tr>
      <w:tr w:rsidR="003100DC" w14:paraId="0BB21D2C" w14:textId="77777777" w:rsidTr="00AA62BA">
        <w:trPr>
          <w:cantSplit/>
          <w:trHeight w:val="34"/>
        </w:trPr>
        <w:tc>
          <w:tcPr>
            <w:tcW w:w="2267" w:type="dxa"/>
            <w:tcBorders>
              <w:top w:val="nil"/>
              <w:left w:val="single" w:sz="4" w:space="0" w:color="auto"/>
              <w:bottom w:val="nil"/>
              <w:right w:val="single" w:sz="4" w:space="0" w:color="auto"/>
            </w:tcBorders>
          </w:tcPr>
          <w:p w14:paraId="75405CA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13058E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6CF59BA"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15269-4 Parte 4: Puertas abisagradas pivotantes de vidrio.</w:t>
            </w:r>
          </w:p>
        </w:tc>
      </w:tr>
      <w:tr w:rsidR="003100DC" w14:paraId="43E40D1D" w14:textId="77777777" w:rsidTr="00AA62BA">
        <w:trPr>
          <w:cantSplit/>
          <w:trHeight w:val="34"/>
        </w:trPr>
        <w:tc>
          <w:tcPr>
            <w:tcW w:w="2267" w:type="dxa"/>
            <w:tcBorders>
              <w:top w:val="nil"/>
              <w:left w:val="single" w:sz="4" w:space="0" w:color="auto"/>
              <w:bottom w:val="nil"/>
              <w:right w:val="single" w:sz="4" w:space="0" w:color="auto"/>
            </w:tcBorders>
          </w:tcPr>
          <w:p w14:paraId="4B15EA5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2CBDEC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22E439A"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15269-5 Parte 5: Puertas abisagradas pivotantes de aluminio.</w:t>
            </w:r>
          </w:p>
        </w:tc>
      </w:tr>
      <w:tr w:rsidR="003100DC" w14:paraId="3C9D3F11" w14:textId="77777777" w:rsidTr="00AA62BA">
        <w:trPr>
          <w:cantSplit/>
          <w:trHeight w:val="34"/>
        </w:trPr>
        <w:tc>
          <w:tcPr>
            <w:tcW w:w="2267" w:type="dxa"/>
            <w:tcBorders>
              <w:top w:val="nil"/>
              <w:left w:val="single" w:sz="4" w:space="0" w:color="auto"/>
              <w:bottom w:val="nil"/>
              <w:right w:val="single" w:sz="4" w:space="0" w:color="auto"/>
            </w:tcBorders>
          </w:tcPr>
          <w:p w14:paraId="1ED7E4C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B70B5E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E004D2C"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15269-6 Parte 6: Puertas correderas de madera.</w:t>
            </w:r>
          </w:p>
        </w:tc>
      </w:tr>
      <w:tr w:rsidR="003100DC" w14:paraId="5FCAFA56" w14:textId="77777777" w:rsidTr="00AA62BA">
        <w:trPr>
          <w:cantSplit/>
          <w:trHeight w:val="34"/>
        </w:trPr>
        <w:tc>
          <w:tcPr>
            <w:tcW w:w="2267" w:type="dxa"/>
            <w:tcBorders>
              <w:top w:val="nil"/>
              <w:left w:val="single" w:sz="4" w:space="0" w:color="auto"/>
              <w:bottom w:val="nil"/>
              <w:right w:val="single" w:sz="4" w:space="0" w:color="auto"/>
            </w:tcBorders>
          </w:tcPr>
          <w:p w14:paraId="77893DD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716A36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A873361"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15269-7 Parte 7: Puertas correderas de acero.</w:t>
            </w:r>
          </w:p>
        </w:tc>
      </w:tr>
      <w:tr w:rsidR="003100DC" w14:paraId="44020419" w14:textId="77777777" w:rsidTr="00AA62BA">
        <w:trPr>
          <w:cantSplit/>
          <w:trHeight w:val="34"/>
        </w:trPr>
        <w:tc>
          <w:tcPr>
            <w:tcW w:w="2267" w:type="dxa"/>
            <w:tcBorders>
              <w:top w:val="nil"/>
              <w:left w:val="single" w:sz="4" w:space="0" w:color="auto"/>
              <w:bottom w:val="nil"/>
              <w:right w:val="single" w:sz="4" w:space="0" w:color="auto"/>
            </w:tcBorders>
          </w:tcPr>
          <w:p w14:paraId="08F296E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D92DCD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62F69FD"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15269-8 Parte 8: Puertas plegables horizontalmente de madera.</w:t>
            </w:r>
          </w:p>
        </w:tc>
      </w:tr>
      <w:tr w:rsidR="003100DC" w14:paraId="55DBA521" w14:textId="77777777" w:rsidTr="00AA62BA">
        <w:trPr>
          <w:cantSplit/>
          <w:trHeight w:val="34"/>
        </w:trPr>
        <w:tc>
          <w:tcPr>
            <w:tcW w:w="2267" w:type="dxa"/>
            <w:tcBorders>
              <w:top w:val="nil"/>
              <w:left w:val="single" w:sz="4" w:space="0" w:color="auto"/>
              <w:bottom w:val="nil"/>
              <w:right w:val="single" w:sz="4" w:space="0" w:color="auto"/>
            </w:tcBorders>
          </w:tcPr>
          <w:p w14:paraId="1C64103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5CF05B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21B215C"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15269-9 Parte 9: Puertas plegables horizontalmente de acero.</w:t>
            </w:r>
          </w:p>
        </w:tc>
      </w:tr>
      <w:tr w:rsidR="003100DC" w14:paraId="36D3C962" w14:textId="77777777" w:rsidTr="00AA62BA">
        <w:trPr>
          <w:cantSplit/>
          <w:trHeight w:val="34"/>
        </w:trPr>
        <w:tc>
          <w:tcPr>
            <w:tcW w:w="2267" w:type="dxa"/>
            <w:tcBorders>
              <w:top w:val="nil"/>
              <w:left w:val="single" w:sz="4" w:space="0" w:color="auto"/>
              <w:bottom w:val="nil"/>
              <w:right w:val="single" w:sz="4" w:space="0" w:color="auto"/>
            </w:tcBorders>
          </w:tcPr>
          <w:p w14:paraId="665AD39A"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574BB5F"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A451217"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15269-10 Parte 10: Cierres enrollables de acero.</w:t>
            </w:r>
          </w:p>
        </w:tc>
      </w:tr>
      <w:tr w:rsidR="003100DC" w14:paraId="40446F6C" w14:textId="77777777" w:rsidTr="00AA62BA">
        <w:trPr>
          <w:cantSplit/>
          <w:trHeight w:val="34"/>
        </w:trPr>
        <w:tc>
          <w:tcPr>
            <w:tcW w:w="2267" w:type="dxa"/>
            <w:tcBorders>
              <w:top w:val="nil"/>
              <w:left w:val="single" w:sz="4" w:space="0" w:color="auto"/>
              <w:bottom w:val="nil"/>
              <w:right w:val="single" w:sz="4" w:space="0" w:color="auto"/>
            </w:tcBorders>
          </w:tcPr>
          <w:p w14:paraId="75E183F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78FE8D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6E3E7E8"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15269-20 Parte 20: Puertas para control del humo.</w:t>
            </w:r>
          </w:p>
        </w:tc>
      </w:tr>
      <w:tr w:rsidR="003100DC" w14:paraId="65532A70" w14:textId="77777777" w:rsidTr="00AA62BA">
        <w:trPr>
          <w:cantSplit/>
          <w:trHeight w:val="34"/>
        </w:trPr>
        <w:tc>
          <w:tcPr>
            <w:tcW w:w="2267" w:type="dxa"/>
            <w:tcBorders>
              <w:top w:val="nil"/>
              <w:left w:val="single" w:sz="4" w:space="0" w:color="auto"/>
              <w:bottom w:val="nil"/>
              <w:right w:val="single" w:sz="4" w:space="0" w:color="auto"/>
            </w:tcBorders>
          </w:tcPr>
          <w:p w14:paraId="1C73484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DA938B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FF1ABA8" w14:textId="77777777" w:rsidR="003100DC" w:rsidRDefault="003100DC" w:rsidP="00AA62BA">
            <w:pPr>
              <w:autoSpaceDE w:val="0"/>
              <w:autoSpaceDN w:val="0"/>
              <w:adjustRightInd w:val="0"/>
              <w:rPr>
                <w:rFonts w:cs="Arial"/>
                <w:sz w:val="16"/>
              </w:rPr>
            </w:pPr>
            <w:r>
              <w:rPr>
                <w:rFonts w:cs="Arial"/>
                <w:sz w:val="16"/>
                <w:szCs w:val="18"/>
              </w:rPr>
              <w:t xml:space="preserve">UNE EN 1991-1-2: 2004 </w:t>
            </w:r>
            <w:proofErr w:type="spellStart"/>
            <w:r>
              <w:rPr>
                <w:rFonts w:cs="Arial"/>
                <w:sz w:val="16"/>
                <w:szCs w:val="18"/>
              </w:rPr>
              <w:t>Eurocódigo</w:t>
            </w:r>
            <w:proofErr w:type="spellEnd"/>
            <w:r>
              <w:rPr>
                <w:rFonts w:cs="Arial"/>
                <w:sz w:val="16"/>
                <w:szCs w:val="18"/>
              </w:rPr>
              <w:t xml:space="preserve"> 1: Acciones en estructuras. Parte 1-2: Acciones generales. Acciones en estructuras expuestas al fuego.</w:t>
            </w:r>
          </w:p>
        </w:tc>
      </w:tr>
      <w:tr w:rsidR="003100DC" w14:paraId="75264443" w14:textId="77777777" w:rsidTr="00AA62BA">
        <w:trPr>
          <w:cantSplit/>
          <w:trHeight w:val="34"/>
        </w:trPr>
        <w:tc>
          <w:tcPr>
            <w:tcW w:w="2267" w:type="dxa"/>
            <w:tcBorders>
              <w:top w:val="nil"/>
              <w:left w:val="single" w:sz="4" w:space="0" w:color="auto"/>
              <w:bottom w:val="nil"/>
              <w:right w:val="single" w:sz="4" w:space="0" w:color="auto"/>
            </w:tcBorders>
          </w:tcPr>
          <w:p w14:paraId="429005C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A3B274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A5F4D53" w14:textId="77777777" w:rsidR="003100DC" w:rsidRDefault="003100DC" w:rsidP="00AA62BA">
            <w:pPr>
              <w:autoSpaceDE w:val="0"/>
              <w:autoSpaceDN w:val="0"/>
              <w:adjustRightInd w:val="0"/>
              <w:rPr>
                <w:rFonts w:cs="Arial"/>
                <w:sz w:val="16"/>
              </w:rPr>
            </w:pPr>
            <w:r>
              <w:rPr>
                <w:rFonts w:cs="Arial"/>
                <w:sz w:val="16"/>
                <w:szCs w:val="18"/>
              </w:rPr>
              <w:t xml:space="preserve">UNE ENV 1992-1-2: 1996 </w:t>
            </w:r>
            <w:proofErr w:type="spellStart"/>
            <w:r>
              <w:rPr>
                <w:rFonts w:cs="Arial"/>
                <w:sz w:val="16"/>
                <w:szCs w:val="18"/>
              </w:rPr>
              <w:t>Eurocódigo</w:t>
            </w:r>
            <w:proofErr w:type="spellEnd"/>
            <w:r>
              <w:rPr>
                <w:rFonts w:cs="Arial"/>
                <w:sz w:val="16"/>
                <w:szCs w:val="18"/>
              </w:rPr>
              <w:t xml:space="preserve"> 2: Proyecto de estructuras de hormigón. Parte 1-2: Reglas generales. Proyecto de estructuras frente al fuego</w:t>
            </w:r>
          </w:p>
        </w:tc>
      </w:tr>
      <w:tr w:rsidR="003100DC" w14:paraId="3739E93B" w14:textId="77777777" w:rsidTr="00AA62BA">
        <w:trPr>
          <w:cantSplit/>
          <w:trHeight w:val="34"/>
        </w:trPr>
        <w:tc>
          <w:tcPr>
            <w:tcW w:w="2267" w:type="dxa"/>
            <w:tcBorders>
              <w:top w:val="nil"/>
              <w:left w:val="single" w:sz="4" w:space="0" w:color="auto"/>
              <w:bottom w:val="nil"/>
              <w:right w:val="single" w:sz="4" w:space="0" w:color="auto"/>
            </w:tcBorders>
          </w:tcPr>
          <w:p w14:paraId="5815B9B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483B48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BB12DE1" w14:textId="77777777" w:rsidR="003100DC" w:rsidRDefault="003100DC" w:rsidP="00AA62BA">
            <w:pPr>
              <w:autoSpaceDE w:val="0"/>
              <w:autoSpaceDN w:val="0"/>
              <w:adjustRightInd w:val="0"/>
              <w:rPr>
                <w:rFonts w:cs="Arial"/>
                <w:sz w:val="16"/>
              </w:rPr>
            </w:pPr>
            <w:r>
              <w:rPr>
                <w:rFonts w:cs="Arial"/>
                <w:sz w:val="16"/>
                <w:szCs w:val="18"/>
              </w:rPr>
              <w:t xml:space="preserve">ENV 1993-1-2: 1995 </w:t>
            </w:r>
            <w:proofErr w:type="spellStart"/>
            <w:r>
              <w:rPr>
                <w:rFonts w:cs="Arial"/>
                <w:sz w:val="16"/>
                <w:szCs w:val="18"/>
              </w:rPr>
              <w:t>Eurocódigo</w:t>
            </w:r>
            <w:proofErr w:type="spellEnd"/>
            <w:r>
              <w:rPr>
                <w:rFonts w:cs="Arial"/>
                <w:sz w:val="16"/>
                <w:szCs w:val="18"/>
              </w:rPr>
              <w:t xml:space="preserve"> 3: Proyecto de estructuras de acero. Parte 1-2: Reglas generales. Proyecto de estructuras expuestas al fuego</w:t>
            </w:r>
          </w:p>
        </w:tc>
      </w:tr>
      <w:tr w:rsidR="003100DC" w14:paraId="092F38E3" w14:textId="77777777" w:rsidTr="00AA62BA">
        <w:trPr>
          <w:cantSplit/>
          <w:trHeight w:val="34"/>
        </w:trPr>
        <w:tc>
          <w:tcPr>
            <w:tcW w:w="2267" w:type="dxa"/>
            <w:tcBorders>
              <w:top w:val="nil"/>
              <w:left w:val="single" w:sz="4" w:space="0" w:color="auto"/>
              <w:bottom w:val="nil"/>
              <w:right w:val="single" w:sz="4" w:space="0" w:color="auto"/>
            </w:tcBorders>
          </w:tcPr>
          <w:p w14:paraId="43B543C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BF58D0C"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3630CCD8" w14:textId="77777777" w:rsidR="003100DC" w:rsidRDefault="003100DC" w:rsidP="00AA62BA">
            <w:pPr>
              <w:autoSpaceDE w:val="0"/>
              <w:autoSpaceDN w:val="0"/>
              <w:adjustRightInd w:val="0"/>
              <w:rPr>
                <w:rFonts w:cs="Arial"/>
                <w:sz w:val="16"/>
              </w:rPr>
            </w:pPr>
            <w:r>
              <w:rPr>
                <w:rFonts w:cs="Arial"/>
                <w:sz w:val="16"/>
                <w:szCs w:val="18"/>
              </w:rPr>
              <w:t xml:space="preserve">UNE ENV 1994-1-2: 1996 </w:t>
            </w:r>
            <w:proofErr w:type="spellStart"/>
            <w:r>
              <w:rPr>
                <w:rFonts w:cs="Arial"/>
                <w:sz w:val="16"/>
                <w:szCs w:val="18"/>
              </w:rPr>
              <w:t>Eurocódigo</w:t>
            </w:r>
            <w:proofErr w:type="spellEnd"/>
            <w:r>
              <w:rPr>
                <w:rFonts w:cs="Arial"/>
                <w:sz w:val="16"/>
                <w:szCs w:val="18"/>
              </w:rPr>
              <w:t xml:space="preserve"> 4: Proyecto de estructuras mixtas de hormigón y acero. Parte 1-2: Reglas generales. Proyecto de estructuras sometidas al fuego</w:t>
            </w:r>
          </w:p>
        </w:tc>
      </w:tr>
      <w:tr w:rsidR="003100DC" w14:paraId="68DBC846" w14:textId="77777777" w:rsidTr="00AA62BA">
        <w:trPr>
          <w:cantSplit/>
          <w:trHeight w:val="34"/>
        </w:trPr>
        <w:tc>
          <w:tcPr>
            <w:tcW w:w="2267" w:type="dxa"/>
            <w:tcBorders>
              <w:top w:val="nil"/>
              <w:left w:val="single" w:sz="4" w:space="0" w:color="auto"/>
              <w:bottom w:val="nil"/>
              <w:right w:val="single" w:sz="4" w:space="0" w:color="auto"/>
            </w:tcBorders>
          </w:tcPr>
          <w:p w14:paraId="73A61BB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681ADE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7F9EF01" w14:textId="77777777" w:rsidR="003100DC" w:rsidRDefault="003100DC" w:rsidP="00AA62BA">
            <w:pPr>
              <w:autoSpaceDE w:val="0"/>
              <w:autoSpaceDN w:val="0"/>
              <w:adjustRightInd w:val="0"/>
              <w:rPr>
                <w:rFonts w:cs="Arial"/>
                <w:sz w:val="16"/>
                <w:szCs w:val="18"/>
              </w:rPr>
            </w:pPr>
            <w:r>
              <w:rPr>
                <w:rFonts w:cs="Arial"/>
                <w:sz w:val="16"/>
                <w:szCs w:val="18"/>
              </w:rPr>
              <w:t xml:space="preserve">UNE ENV 1995-1-2: 1999 </w:t>
            </w:r>
            <w:proofErr w:type="spellStart"/>
            <w:r>
              <w:rPr>
                <w:rFonts w:cs="Arial"/>
                <w:sz w:val="16"/>
                <w:szCs w:val="18"/>
              </w:rPr>
              <w:t>Eurocódigo</w:t>
            </w:r>
            <w:proofErr w:type="spellEnd"/>
            <w:r>
              <w:rPr>
                <w:rFonts w:cs="Arial"/>
                <w:sz w:val="16"/>
                <w:szCs w:val="18"/>
              </w:rPr>
              <w:t xml:space="preserve"> 5: Proyecto de estructuras de madera. Parte 1-2: Reglas generales.</w:t>
            </w:r>
          </w:p>
          <w:p w14:paraId="4A52E303" w14:textId="77777777" w:rsidR="003100DC" w:rsidRDefault="003100DC" w:rsidP="00AA62BA">
            <w:pPr>
              <w:autoSpaceDE w:val="0"/>
              <w:autoSpaceDN w:val="0"/>
              <w:adjustRightInd w:val="0"/>
              <w:rPr>
                <w:rFonts w:cs="Arial"/>
                <w:sz w:val="16"/>
              </w:rPr>
            </w:pPr>
            <w:r>
              <w:rPr>
                <w:rFonts w:cs="Arial"/>
                <w:sz w:val="16"/>
                <w:szCs w:val="18"/>
              </w:rPr>
              <w:t>Proyecto de estructuras sometidas al fuego.</w:t>
            </w:r>
          </w:p>
        </w:tc>
      </w:tr>
      <w:tr w:rsidR="003100DC" w14:paraId="6CC4D167" w14:textId="77777777" w:rsidTr="00AA62BA">
        <w:trPr>
          <w:cantSplit/>
          <w:trHeight w:val="34"/>
        </w:trPr>
        <w:tc>
          <w:tcPr>
            <w:tcW w:w="2267" w:type="dxa"/>
            <w:tcBorders>
              <w:top w:val="nil"/>
              <w:left w:val="single" w:sz="4" w:space="0" w:color="auto"/>
              <w:bottom w:val="nil"/>
              <w:right w:val="single" w:sz="4" w:space="0" w:color="auto"/>
            </w:tcBorders>
          </w:tcPr>
          <w:p w14:paraId="529F0BA2"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A8E166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7FE2B02" w14:textId="77777777" w:rsidR="003100DC" w:rsidRDefault="003100DC" w:rsidP="00AA62BA">
            <w:pPr>
              <w:autoSpaceDE w:val="0"/>
              <w:autoSpaceDN w:val="0"/>
              <w:adjustRightInd w:val="0"/>
              <w:rPr>
                <w:rFonts w:cs="Arial"/>
                <w:sz w:val="16"/>
              </w:rPr>
            </w:pPr>
            <w:r>
              <w:rPr>
                <w:rFonts w:cs="Arial"/>
                <w:sz w:val="16"/>
                <w:szCs w:val="18"/>
              </w:rPr>
              <w:t xml:space="preserve">ENV 1996-1-2: 1995 </w:t>
            </w:r>
            <w:proofErr w:type="spellStart"/>
            <w:r>
              <w:rPr>
                <w:rFonts w:cs="Arial"/>
                <w:sz w:val="16"/>
                <w:szCs w:val="18"/>
              </w:rPr>
              <w:t>Eurocódigo</w:t>
            </w:r>
            <w:proofErr w:type="spellEnd"/>
            <w:r>
              <w:rPr>
                <w:rFonts w:cs="Arial"/>
                <w:sz w:val="16"/>
                <w:szCs w:val="18"/>
              </w:rPr>
              <w:t xml:space="preserve"> 6: Proyecto de estructuras de fábrica. Parte 1-2: Reglas generales. Proyecto de estructuras frente al fuego.</w:t>
            </w:r>
          </w:p>
        </w:tc>
      </w:tr>
      <w:tr w:rsidR="003100DC" w14:paraId="33EE9779" w14:textId="77777777" w:rsidTr="00AA62BA">
        <w:trPr>
          <w:cantSplit/>
          <w:trHeight w:val="34"/>
        </w:trPr>
        <w:tc>
          <w:tcPr>
            <w:tcW w:w="2267" w:type="dxa"/>
            <w:tcBorders>
              <w:top w:val="nil"/>
              <w:left w:val="single" w:sz="4" w:space="0" w:color="auto"/>
              <w:bottom w:val="nil"/>
              <w:right w:val="single" w:sz="4" w:space="0" w:color="auto"/>
            </w:tcBorders>
          </w:tcPr>
          <w:p w14:paraId="55A248F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DD6F364"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A44293B" w14:textId="77777777" w:rsidR="003100DC" w:rsidRDefault="003100DC" w:rsidP="00AA62BA">
            <w:pPr>
              <w:autoSpaceDE w:val="0"/>
              <w:autoSpaceDN w:val="0"/>
              <w:adjustRightInd w:val="0"/>
              <w:rPr>
                <w:rFonts w:cs="Arial"/>
                <w:sz w:val="16"/>
              </w:rPr>
            </w:pPr>
            <w:r>
              <w:rPr>
                <w:rFonts w:cs="Arial"/>
                <w:sz w:val="16"/>
                <w:szCs w:val="18"/>
              </w:rPr>
              <w:t xml:space="preserve">EN 1992-1-2: 2004 </w:t>
            </w:r>
            <w:proofErr w:type="spellStart"/>
            <w:r>
              <w:rPr>
                <w:rFonts w:cs="Arial"/>
                <w:sz w:val="16"/>
                <w:szCs w:val="18"/>
              </w:rPr>
              <w:t>Eurocódigo</w:t>
            </w:r>
            <w:proofErr w:type="spellEnd"/>
            <w:r>
              <w:rPr>
                <w:rFonts w:cs="Arial"/>
                <w:sz w:val="16"/>
                <w:szCs w:val="18"/>
              </w:rPr>
              <w:t xml:space="preserve"> 2: Proyecto de estructuras de hormigón. Parte 1-2: Reglas generales. Proyecto de estructuras expuestas al fuego.</w:t>
            </w:r>
          </w:p>
        </w:tc>
      </w:tr>
      <w:tr w:rsidR="003100DC" w14:paraId="6A609DBF" w14:textId="77777777" w:rsidTr="00AA62BA">
        <w:trPr>
          <w:cantSplit/>
          <w:trHeight w:val="34"/>
        </w:trPr>
        <w:tc>
          <w:tcPr>
            <w:tcW w:w="2267" w:type="dxa"/>
            <w:tcBorders>
              <w:top w:val="nil"/>
              <w:left w:val="single" w:sz="4" w:space="0" w:color="auto"/>
              <w:bottom w:val="nil"/>
              <w:right w:val="single" w:sz="4" w:space="0" w:color="auto"/>
            </w:tcBorders>
          </w:tcPr>
          <w:p w14:paraId="6335CB0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1BAD61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7B3DE37" w14:textId="77777777" w:rsidR="003100DC" w:rsidRDefault="003100DC" w:rsidP="00AA62BA">
            <w:pPr>
              <w:autoSpaceDE w:val="0"/>
              <w:autoSpaceDN w:val="0"/>
              <w:adjustRightInd w:val="0"/>
              <w:rPr>
                <w:rFonts w:cs="Arial"/>
                <w:sz w:val="16"/>
              </w:rPr>
            </w:pPr>
            <w:r>
              <w:rPr>
                <w:rFonts w:cs="Arial"/>
                <w:sz w:val="16"/>
                <w:szCs w:val="18"/>
              </w:rPr>
              <w:t xml:space="preserve">EN 1993-1-2: 2005 </w:t>
            </w:r>
            <w:proofErr w:type="spellStart"/>
            <w:r>
              <w:rPr>
                <w:rFonts w:cs="Arial"/>
                <w:sz w:val="16"/>
                <w:szCs w:val="18"/>
              </w:rPr>
              <w:t>Eurocódigo</w:t>
            </w:r>
            <w:proofErr w:type="spellEnd"/>
            <w:r>
              <w:rPr>
                <w:rFonts w:cs="Arial"/>
                <w:sz w:val="16"/>
                <w:szCs w:val="18"/>
              </w:rPr>
              <w:t xml:space="preserve"> 3: Proyecto de estructuras de acero. Parte 1-2: Reglas generales. Proyecto de estructuras expuestas al fuego.</w:t>
            </w:r>
          </w:p>
        </w:tc>
      </w:tr>
      <w:tr w:rsidR="003100DC" w14:paraId="2406B337" w14:textId="77777777" w:rsidTr="00AA62BA">
        <w:trPr>
          <w:cantSplit/>
          <w:trHeight w:val="34"/>
        </w:trPr>
        <w:tc>
          <w:tcPr>
            <w:tcW w:w="2267" w:type="dxa"/>
            <w:tcBorders>
              <w:top w:val="nil"/>
              <w:left w:val="single" w:sz="4" w:space="0" w:color="auto"/>
              <w:bottom w:val="nil"/>
              <w:right w:val="single" w:sz="4" w:space="0" w:color="auto"/>
            </w:tcBorders>
          </w:tcPr>
          <w:p w14:paraId="1790AA51"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3E2978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6DCE9EB" w14:textId="77777777" w:rsidR="003100DC" w:rsidRDefault="003100DC" w:rsidP="00AA62BA">
            <w:pPr>
              <w:autoSpaceDE w:val="0"/>
              <w:autoSpaceDN w:val="0"/>
              <w:adjustRightInd w:val="0"/>
              <w:rPr>
                <w:rFonts w:cs="Arial"/>
                <w:sz w:val="16"/>
              </w:rPr>
            </w:pPr>
            <w:r>
              <w:rPr>
                <w:rFonts w:cs="Arial"/>
                <w:sz w:val="16"/>
                <w:szCs w:val="18"/>
              </w:rPr>
              <w:t xml:space="preserve">EN 1994-1-2: 2005 </w:t>
            </w:r>
            <w:proofErr w:type="spellStart"/>
            <w:r>
              <w:rPr>
                <w:rFonts w:cs="Arial"/>
                <w:sz w:val="16"/>
                <w:szCs w:val="18"/>
              </w:rPr>
              <w:t>Eurocódigo</w:t>
            </w:r>
            <w:proofErr w:type="spellEnd"/>
            <w:r>
              <w:rPr>
                <w:rFonts w:cs="Arial"/>
                <w:sz w:val="16"/>
                <w:szCs w:val="18"/>
              </w:rPr>
              <w:t xml:space="preserve"> 4: Proyecto de estructuras mixtas de hormigón y acero. Parte 1-2: Reglas generales. Proyecto de estructuras sometidas al fuego.</w:t>
            </w:r>
          </w:p>
        </w:tc>
      </w:tr>
      <w:tr w:rsidR="003100DC" w14:paraId="25BD2407" w14:textId="77777777" w:rsidTr="00AA62BA">
        <w:trPr>
          <w:cantSplit/>
          <w:trHeight w:val="34"/>
        </w:trPr>
        <w:tc>
          <w:tcPr>
            <w:tcW w:w="2267" w:type="dxa"/>
            <w:tcBorders>
              <w:top w:val="nil"/>
              <w:left w:val="single" w:sz="4" w:space="0" w:color="auto"/>
              <w:bottom w:val="nil"/>
              <w:right w:val="single" w:sz="4" w:space="0" w:color="auto"/>
            </w:tcBorders>
          </w:tcPr>
          <w:p w14:paraId="30160C77"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8E8EFA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B3E728A" w14:textId="77777777" w:rsidR="003100DC" w:rsidRDefault="003100DC" w:rsidP="00AA62BA">
            <w:pPr>
              <w:autoSpaceDE w:val="0"/>
              <w:autoSpaceDN w:val="0"/>
              <w:adjustRightInd w:val="0"/>
              <w:rPr>
                <w:rFonts w:cs="Arial"/>
                <w:sz w:val="16"/>
              </w:rPr>
            </w:pPr>
            <w:r>
              <w:rPr>
                <w:rFonts w:cs="Arial"/>
                <w:sz w:val="16"/>
                <w:szCs w:val="18"/>
              </w:rPr>
              <w:t xml:space="preserve">EN 1995-1-2: 2004 </w:t>
            </w:r>
            <w:proofErr w:type="spellStart"/>
            <w:r>
              <w:rPr>
                <w:rFonts w:cs="Arial"/>
                <w:sz w:val="16"/>
                <w:szCs w:val="18"/>
              </w:rPr>
              <w:t>Eurocódigo</w:t>
            </w:r>
            <w:proofErr w:type="spellEnd"/>
            <w:r>
              <w:rPr>
                <w:rFonts w:cs="Arial"/>
                <w:sz w:val="16"/>
                <w:szCs w:val="18"/>
              </w:rPr>
              <w:t xml:space="preserve"> 5: Proyecto de estructuras de madera. Parte 1-2: Reglas generales. Proyecto de estructuras sometidas al fuego.</w:t>
            </w:r>
          </w:p>
        </w:tc>
      </w:tr>
      <w:tr w:rsidR="003100DC" w14:paraId="578F54AC"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641BD8D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B598D3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58B2ECD" w14:textId="77777777" w:rsidR="003100DC" w:rsidRDefault="003100DC" w:rsidP="00AA62BA">
            <w:pPr>
              <w:autoSpaceDE w:val="0"/>
              <w:autoSpaceDN w:val="0"/>
              <w:adjustRightInd w:val="0"/>
              <w:rPr>
                <w:rFonts w:cs="Arial"/>
                <w:sz w:val="16"/>
              </w:rPr>
            </w:pPr>
            <w:r>
              <w:rPr>
                <w:rFonts w:cs="Arial"/>
                <w:sz w:val="16"/>
                <w:szCs w:val="18"/>
              </w:rPr>
              <w:t xml:space="preserve">EN 1996-1-2: 2005 </w:t>
            </w:r>
            <w:proofErr w:type="spellStart"/>
            <w:r>
              <w:rPr>
                <w:rFonts w:cs="Arial"/>
                <w:sz w:val="16"/>
                <w:szCs w:val="18"/>
              </w:rPr>
              <w:t>Eurocódigo</w:t>
            </w:r>
            <w:proofErr w:type="spellEnd"/>
            <w:r>
              <w:rPr>
                <w:rFonts w:cs="Arial"/>
                <w:sz w:val="16"/>
                <w:szCs w:val="18"/>
              </w:rPr>
              <w:t xml:space="preserve"> 6: Proyecto de estructuras de fábrica. Parte 1-2: Reglas generales. Estructuras sometidas al fuego</w:t>
            </w:r>
          </w:p>
        </w:tc>
      </w:tr>
      <w:tr w:rsidR="003100DC" w14:paraId="3A1157F8" w14:textId="77777777" w:rsidTr="00AA62BA">
        <w:trPr>
          <w:cantSplit/>
          <w:trHeight w:val="34"/>
        </w:trPr>
        <w:tc>
          <w:tcPr>
            <w:tcW w:w="2267" w:type="dxa"/>
            <w:tcBorders>
              <w:top w:val="single" w:sz="4" w:space="0" w:color="auto"/>
              <w:left w:val="nil"/>
              <w:bottom w:val="single" w:sz="4" w:space="0" w:color="auto"/>
              <w:right w:val="nil"/>
            </w:tcBorders>
          </w:tcPr>
          <w:p w14:paraId="30B04166" w14:textId="77777777" w:rsidR="003100DC" w:rsidRDefault="003100DC" w:rsidP="00AA62BA">
            <w:pPr>
              <w:rPr>
                <w:rFonts w:cs="Arial"/>
                <w:sz w:val="16"/>
              </w:rPr>
            </w:pPr>
          </w:p>
        </w:tc>
        <w:tc>
          <w:tcPr>
            <w:tcW w:w="284" w:type="dxa"/>
            <w:tcBorders>
              <w:top w:val="nil"/>
              <w:left w:val="nil"/>
              <w:bottom w:val="nil"/>
              <w:right w:val="nil"/>
            </w:tcBorders>
          </w:tcPr>
          <w:p w14:paraId="74C9A3A5"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7697D69E" w14:textId="77777777" w:rsidR="003100DC" w:rsidRDefault="003100DC" w:rsidP="00AA62BA">
            <w:pPr>
              <w:rPr>
                <w:rFonts w:cs="Arial"/>
                <w:sz w:val="16"/>
              </w:rPr>
            </w:pPr>
          </w:p>
        </w:tc>
      </w:tr>
      <w:tr w:rsidR="003100DC" w14:paraId="15260876"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4668A693" w14:textId="77777777" w:rsidR="003100DC" w:rsidRDefault="003100DC" w:rsidP="00AA62BA">
            <w:pPr>
              <w:autoSpaceDE w:val="0"/>
              <w:autoSpaceDN w:val="0"/>
              <w:adjustRightInd w:val="0"/>
              <w:rPr>
                <w:rFonts w:cs="Arial"/>
                <w:sz w:val="16"/>
              </w:rPr>
            </w:pPr>
            <w:r>
              <w:rPr>
                <w:rFonts w:cs="Arial"/>
                <w:b/>
                <w:bCs/>
                <w:sz w:val="16"/>
                <w:szCs w:val="20"/>
              </w:rPr>
              <w:t>3 Instalaciones para control del humo y del calor</w:t>
            </w:r>
          </w:p>
        </w:tc>
        <w:tc>
          <w:tcPr>
            <w:tcW w:w="284" w:type="dxa"/>
            <w:tcBorders>
              <w:top w:val="nil"/>
              <w:left w:val="single" w:sz="4" w:space="0" w:color="auto"/>
              <w:bottom w:val="nil"/>
              <w:right w:val="single" w:sz="4" w:space="0" w:color="auto"/>
            </w:tcBorders>
          </w:tcPr>
          <w:p w14:paraId="37CB3B4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AAEFA61" w14:textId="77777777" w:rsidR="003100DC" w:rsidRDefault="003100DC" w:rsidP="00AA62BA">
            <w:pPr>
              <w:autoSpaceDE w:val="0"/>
              <w:autoSpaceDN w:val="0"/>
              <w:adjustRightInd w:val="0"/>
              <w:rPr>
                <w:rFonts w:cs="Arial"/>
                <w:sz w:val="16"/>
                <w:szCs w:val="20"/>
              </w:rPr>
            </w:pPr>
            <w:r>
              <w:rPr>
                <w:rFonts w:cs="Arial"/>
                <w:b/>
                <w:bCs/>
                <w:sz w:val="16"/>
                <w:szCs w:val="18"/>
              </w:rPr>
              <w:t>12101 Sistemas para el control del humo y el calor</w:t>
            </w:r>
          </w:p>
          <w:p w14:paraId="75C802F3" w14:textId="77777777" w:rsidR="003100DC" w:rsidRDefault="003100DC" w:rsidP="00AA62BA">
            <w:pPr>
              <w:rPr>
                <w:rFonts w:cs="Arial"/>
                <w:sz w:val="16"/>
              </w:rPr>
            </w:pPr>
          </w:p>
        </w:tc>
      </w:tr>
      <w:tr w:rsidR="003100DC" w14:paraId="66574050" w14:textId="77777777" w:rsidTr="00AA62BA">
        <w:trPr>
          <w:cantSplit/>
          <w:trHeight w:val="34"/>
        </w:trPr>
        <w:tc>
          <w:tcPr>
            <w:tcW w:w="2267" w:type="dxa"/>
            <w:tcBorders>
              <w:top w:val="nil"/>
              <w:left w:val="single" w:sz="4" w:space="0" w:color="auto"/>
              <w:bottom w:val="nil"/>
              <w:right w:val="single" w:sz="4" w:space="0" w:color="auto"/>
            </w:tcBorders>
          </w:tcPr>
          <w:p w14:paraId="6F1F44CC"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D9F2D3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E96480E" w14:textId="77777777" w:rsidR="003100DC" w:rsidRDefault="003100DC" w:rsidP="00AA62BA">
            <w:pPr>
              <w:autoSpaceDE w:val="0"/>
              <w:autoSpaceDN w:val="0"/>
              <w:adjustRightInd w:val="0"/>
              <w:rPr>
                <w:rFonts w:cs="Arial"/>
                <w:sz w:val="16"/>
              </w:rPr>
            </w:pPr>
            <w:r>
              <w:rPr>
                <w:rFonts w:cs="Arial"/>
                <w:sz w:val="16"/>
                <w:szCs w:val="18"/>
              </w:rPr>
              <w:t>EN 12101-1:2005 Parte 1: Especificaciones para barreras para control de humo.</w:t>
            </w:r>
          </w:p>
        </w:tc>
      </w:tr>
      <w:tr w:rsidR="003100DC" w14:paraId="30EA7251" w14:textId="77777777" w:rsidTr="00AA62BA">
        <w:trPr>
          <w:cantSplit/>
          <w:trHeight w:val="34"/>
        </w:trPr>
        <w:tc>
          <w:tcPr>
            <w:tcW w:w="2267" w:type="dxa"/>
            <w:tcBorders>
              <w:top w:val="nil"/>
              <w:left w:val="single" w:sz="4" w:space="0" w:color="auto"/>
              <w:bottom w:val="nil"/>
              <w:right w:val="single" w:sz="4" w:space="0" w:color="auto"/>
            </w:tcBorders>
          </w:tcPr>
          <w:p w14:paraId="3C4B273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A2D116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E013F69" w14:textId="77777777" w:rsidR="003100DC" w:rsidRDefault="003100DC" w:rsidP="00AA62BA">
            <w:pPr>
              <w:autoSpaceDE w:val="0"/>
              <w:autoSpaceDN w:val="0"/>
              <w:adjustRightInd w:val="0"/>
              <w:rPr>
                <w:rFonts w:cs="Arial"/>
                <w:sz w:val="16"/>
              </w:rPr>
            </w:pPr>
            <w:r>
              <w:rPr>
                <w:rFonts w:cs="Arial"/>
                <w:sz w:val="16"/>
                <w:szCs w:val="18"/>
              </w:rPr>
              <w:t>UNE EN 12101-2: 2004 Parte 2: Especificaciones para aireadores de extracción natural de humos y calor.</w:t>
            </w:r>
          </w:p>
        </w:tc>
      </w:tr>
      <w:tr w:rsidR="003100DC" w14:paraId="56039897" w14:textId="77777777" w:rsidTr="00AA62BA">
        <w:trPr>
          <w:cantSplit/>
          <w:trHeight w:val="34"/>
        </w:trPr>
        <w:tc>
          <w:tcPr>
            <w:tcW w:w="2267" w:type="dxa"/>
            <w:tcBorders>
              <w:top w:val="nil"/>
              <w:left w:val="single" w:sz="4" w:space="0" w:color="auto"/>
              <w:bottom w:val="nil"/>
              <w:right w:val="single" w:sz="4" w:space="0" w:color="auto"/>
            </w:tcBorders>
          </w:tcPr>
          <w:p w14:paraId="2D3058B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32C8C67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B729679" w14:textId="77777777" w:rsidR="003100DC" w:rsidRDefault="003100DC" w:rsidP="00AA62BA">
            <w:pPr>
              <w:autoSpaceDE w:val="0"/>
              <w:autoSpaceDN w:val="0"/>
              <w:adjustRightInd w:val="0"/>
              <w:rPr>
                <w:rFonts w:cs="Arial"/>
                <w:sz w:val="16"/>
              </w:rPr>
            </w:pPr>
            <w:r>
              <w:rPr>
                <w:rFonts w:cs="Arial"/>
                <w:sz w:val="16"/>
                <w:szCs w:val="18"/>
              </w:rPr>
              <w:t>UNE EN 12101-3: 2002 Parte 3: Especificaciones para aireadores extractores de humos y calor mecánicos.</w:t>
            </w:r>
          </w:p>
        </w:tc>
      </w:tr>
      <w:tr w:rsidR="003100DC" w14:paraId="22E596E7" w14:textId="77777777" w:rsidTr="00AA62BA">
        <w:trPr>
          <w:cantSplit/>
          <w:trHeight w:val="34"/>
        </w:trPr>
        <w:tc>
          <w:tcPr>
            <w:tcW w:w="2267" w:type="dxa"/>
            <w:tcBorders>
              <w:top w:val="nil"/>
              <w:left w:val="single" w:sz="4" w:space="0" w:color="auto"/>
              <w:bottom w:val="nil"/>
              <w:right w:val="single" w:sz="4" w:space="0" w:color="auto"/>
            </w:tcBorders>
          </w:tcPr>
          <w:p w14:paraId="6301C3A0"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5BACB1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A0EBFEB" w14:textId="77777777" w:rsidR="003100DC" w:rsidRDefault="003100DC" w:rsidP="00AA62BA">
            <w:pPr>
              <w:autoSpaceDE w:val="0"/>
              <w:autoSpaceDN w:val="0"/>
              <w:adjustRightInd w:val="0"/>
              <w:rPr>
                <w:rFonts w:cs="Arial"/>
                <w:sz w:val="16"/>
              </w:rPr>
            </w:pPr>
            <w:r>
              <w:rPr>
                <w:rFonts w:cs="Arial"/>
                <w:sz w:val="16"/>
                <w:szCs w:val="18"/>
              </w:rPr>
              <w:t>UNE 23585: 2004 Seguridad contra incendios. Sistemas de control de temperatura y evacuación de humos (SCTEH). Requisitos y métodos de cálculo y diseño para proyectar un sistema de control de temperatura y de evacuación de humos en caso de incendio.</w:t>
            </w:r>
          </w:p>
        </w:tc>
      </w:tr>
      <w:tr w:rsidR="003100DC" w14:paraId="1E0F6CA2" w14:textId="77777777" w:rsidTr="00AA62BA">
        <w:trPr>
          <w:cantSplit/>
          <w:trHeight w:val="34"/>
        </w:trPr>
        <w:tc>
          <w:tcPr>
            <w:tcW w:w="2267" w:type="dxa"/>
            <w:tcBorders>
              <w:top w:val="nil"/>
              <w:left w:val="single" w:sz="4" w:space="0" w:color="auto"/>
              <w:bottom w:val="nil"/>
              <w:right w:val="single" w:sz="4" w:space="0" w:color="auto"/>
            </w:tcBorders>
          </w:tcPr>
          <w:p w14:paraId="5CDAF169"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66C2CA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EF9BE8A" w14:textId="77777777" w:rsidR="003100DC" w:rsidRDefault="003100DC" w:rsidP="00AA62BA">
            <w:pPr>
              <w:autoSpaceDE w:val="0"/>
              <w:autoSpaceDN w:val="0"/>
              <w:adjustRightInd w:val="0"/>
              <w:rPr>
                <w:rFonts w:cs="Arial"/>
                <w:sz w:val="16"/>
              </w:rPr>
            </w:pPr>
            <w:r>
              <w:rPr>
                <w:rFonts w:cs="Arial"/>
                <w:sz w:val="16"/>
                <w:szCs w:val="18"/>
              </w:rPr>
              <w:t>EN 12101-6 Parte 6: Especificaciones para sistemas de presión diferencial. Equipos.</w:t>
            </w:r>
          </w:p>
        </w:tc>
      </w:tr>
      <w:tr w:rsidR="003100DC" w14:paraId="7B3006C7" w14:textId="77777777" w:rsidTr="00AA62BA">
        <w:trPr>
          <w:cantSplit/>
          <w:trHeight w:val="34"/>
        </w:trPr>
        <w:tc>
          <w:tcPr>
            <w:tcW w:w="2267" w:type="dxa"/>
            <w:tcBorders>
              <w:top w:val="nil"/>
              <w:left w:val="single" w:sz="4" w:space="0" w:color="auto"/>
              <w:bottom w:val="nil"/>
              <w:right w:val="single" w:sz="4" w:space="0" w:color="auto"/>
            </w:tcBorders>
          </w:tcPr>
          <w:p w14:paraId="50C734A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053CC90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7F91F3C"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12101-7 Parte 7: Especificaciones para Conductos para control de humos.</w:t>
            </w:r>
          </w:p>
        </w:tc>
      </w:tr>
      <w:tr w:rsidR="003100DC" w14:paraId="0CFBFBD4" w14:textId="77777777" w:rsidTr="00AA62BA">
        <w:trPr>
          <w:cantSplit/>
          <w:trHeight w:val="34"/>
        </w:trPr>
        <w:tc>
          <w:tcPr>
            <w:tcW w:w="2267" w:type="dxa"/>
            <w:tcBorders>
              <w:top w:val="nil"/>
              <w:left w:val="single" w:sz="4" w:space="0" w:color="auto"/>
              <w:bottom w:val="nil"/>
              <w:right w:val="single" w:sz="4" w:space="0" w:color="auto"/>
            </w:tcBorders>
          </w:tcPr>
          <w:p w14:paraId="7C80F328"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79FD30E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0149F300"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12101-8 Parte 8: Especificaciones para compuertas para control del humo.</w:t>
            </w:r>
          </w:p>
        </w:tc>
      </w:tr>
      <w:tr w:rsidR="003100DC" w14:paraId="2E9BF518" w14:textId="77777777" w:rsidTr="00AA62BA">
        <w:trPr>
          <w:cantSplit/>
          <w:trHeight w:val="34"/>
        </w:trPr>
        <w:tc>
          <w:tcPr>
            <w:tcW w:w="2267" w:type="dxa"/>
            <w:tcBorders>
              <w:top w:val="nil"/>
              <w:left w:val="single" w:sz="4" w:space="0" w:color="auto"/>
              <w:bottom w:val="nil"/>
              <w:right w:val="single" w:sz="4" w:space="0" w:color="auto"/>
            </w:tcBorders>
          </w:tcPr>
          <w:p w14:paraId="39F8A9A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391C633"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A6D4FD1"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12101-9 Parte 9: Especificaciones para paneles de control.</w:t>
            </w:r>
          </w:p>
        </w:tc>
      </w:tr>
      <w:tr w:rsidR="003100DC" w14:paraId="35F0BCAD" w14:textId="77777777" w:rsidTr="00AA62BA">
        <w:trPr>
          <w:cantSplit/>
          <w:trHeight w:val="34"/>
        </w:trPr>
        <w:tc>
          <w:tcPr>
            <w:tcW w:w="2267" w:type="dxa"/>
            <w:tcBorders>
              <w:top w:val="nil"/>
              <w:left w:val="single" w:sz="4" w:space="0" w:color="auto"/>
              <w:bottom w:val="nil"/>
              <w:right w:val="single" w:sz="4" w:space="0" w:color="auto"/>
            </w:tcBorders>
          </w:tcPr>
          <w:p w14:paraId="30167056"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7E06C2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7A311DB" w14:textId="77777777" w:rsidR="003100DC" w:rsidRDefault="003100DC" w:rsidP="00AA62BA">
            <w:pPr>
              <w:autoSpaceDE w:val="0"/>
              <w:autoSpaceDN w:val="0"/>
              <w:adjustRightInd w:val="0"/>
              <w:rPr>
                <w:rFonts w:cs="Arial"/>
                <w:sz w:val="16"/>
              </w:rPr>
            </w:pPr>
            <w:proofErr w:type="spellStart"/>
            <w:r>
              <w:rPr>
                <w:rFonts w:cs="Arial"/>
                <w:sz w:val="16"/>
                <w:szCs w:val="18"/>
              </w:rPr>
              <w:t>prEN</w:t>
            </w:r>
            <w:proofErr w:type="spellEnd"/>
            <w:r>
              <w:rPr>
                <w:rFonts w:cs="Arial"/>
                <w:sz w:val="16"/>
                <w:szCs w:val="18"/>
              </w:rPr>
              <w:t xml:space="preserve"> 12101-10 Parte 10: Especificaciones para equipos de alimentación eléctrica.</w:t>
            </w:r>
          </w:p>
        </w:tc>
      </w:tr>
      <w:tr w:rsidR="003100DC" w14:paraId="4C519D50"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6F83029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006B76B"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CB73AA4" w14:textId="77777777" w:rsidR="003100DC" w:rsidRDefault="003100DC" w:rsidP="00AA62BA">
            <w:pPr>
              <w:autoSpaceDE w:val="0"/>
              <w:autoSpaceDN w:val="0"/>
              <w:adjustRightInd w:val="0"/>
              <w:rPr>
                <w:rFonts w:cs="Arial"/>
                <w:sz w:val="16"/>
                <w:szCs w:val="18"/>
              </w:rPr>
            </w:pPr>
            <w:proofErr w:type="spellStart"/>
            <w:r>
              <w:rPr>
                <w:rFonts w:cs="Arial"/>
                <w:sz w:val="16"/>
                <w:szCs w:val="18"/>
              </w:rPr>
              <w:t>prEN</w:t>
            </w:r>
            <w:proofErr w:type="spellEnd"/>
            <w:r>
              <w:rPr>
                <w:rFonts w:cs="Arial"/>
                <w:sz w:val="16"/>
                <w:szCs w:val="18"/>
              </w:rPr>
              <w:t xml:space="preserve"> 12101-11 Parte 11: Requisitos de diseño y métodos de cálculo de sistemas de extracción de humo y de calor considerando fuegos variables en función del tiempo.</w:t>
            </w:r>
          </w:p>
        </w:tc>
      </w:tr>
      <w:tr w:rsidR="003100DC" w14:paraId="38B10E5C" w14:textId="77777777" w:rsidTr="00AA62BA">
        <w:trPr>
          <w:cantSplit/>
          <w:trHeight w:val="34"/>
        </w:trPr>
        <w:tc>
          <w:tcPr>
            <w:tcW w:w="2267" w:type="dxa"/>
            <w:tcBorders>
              <w:top w:val="nil"/>
              <w:left w:val="nil"/>
              <w:bottom w:val="single" w:sz="4" w:space="0" w:color="auto"/>
              <w:right w:val="nil"/>
            </w:tcBorders>
          </w:tcPr>
          <w:p w14:paraId="720CE9F0" w14:textId="77777777" w:rsidR="003100DC" w:rsidRDefault="003100DC" w:rsidP="00AA62BA">
            <w:pPr>
              <w:rPr>
                <w:rFonts w:cs="Arial"/>
                <w:sz w:val="16"/>
              </w:rPr>
            </w:pPr>
          </w:p>
        </w:tc>
        <w:tc>
          <w:tcPr>
            <w:tcW w:w="284" w:type="dxa"/>
            <w:tcBorders>
              <w:top w:val="nil"/>
              <w:left w:val="nil"/>
              <w:bottom w:val="nil"/>
              <w:right w:val="nil"/>
            </w:tcBorders>
          </w:tcPr>
          <w:p w14:paraId="7477A142"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2C725198" w14:textId="77777777" w:rsidR="003100DC" w:rsidRDefault="003100DC" w:rsidP="00AA62BA">
            <w:pPr>
              <w:autoSpaceDE w:val="0"/>
              <w:autoSpaceDN w:val="0"/>
              <w:adjustRightInd w:val="0"/>
              <w:rPr>
                <w:rFonts w:cs="Arial"/>
                <w:sz w:val="16"/>
                <w:szCs w:val="18"/>
              </w:rPr>
            </w:pPr>
          </w:p>
        </w:tc>
      </w:tr>
      <w:tr w:rsidR="003100DC" w14:paraId="4CAA7268"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7B80A69A" w14:textId="77777777" w:rsidR="003100DC" w:rsidRDefault="003100DC" w:rsidP="00AA62BA">
            <w:pPr>
              <w:autoSpaceDE w:val="0"/>
              <w:autoSpaceDN w:val="0"/>
              <w:adjustRightInd w:val="0"/>
              <w:rPr>
                <w:rFonts w:cs="Arial"/>
                <w:sz w:val="16"/>
              </w:rPr>
            </w:pPr>
            <w:r>
              <w:rPr>
                <w:rFonts w:cs="Arial"/>
                <w:b/>
                <w:bCs/>
                <w:sz w:val="16"/>
                <w:szCs w:val="20"/>
              </w:rPr>
              <w:t>4 Herrajes y dispositivos de apertura para puertas resistentes al fuego</w:t>
            </w:r>
          </w:p>
        </w:tc>
        <w:tc>
          <w:tcPr>
            <w:tcW w:w="284" w:type="dxa"/>
            <w:tcBorders>
              <w:top w:val="nil"/>
              <w:left w:val="single" w:sz="4" w:space="0" w:color="auto"/>
              <w:bottom w:val="nil"/>
              <w:right w:val="single" w:sz="4" w:space="0" w:color="auto"/>
            </w:tcBorders>
          </w:tcPr>
          <w:p w14:paraId="1184513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1C2C7AC8" w14:textId="77777777" w:rsidR="003100DC" w:rsidRDefault="003100DC" w:rsidP="00AA62BA">
            <w:pPr>
              <w:autoSpaceDE w:val="0"/>
              <w:autoSpaceDN w:val="0"/>
              <w:adjustRightInd w:val="0"/>
              <w:rPr>
                <w:rFonts w:cs="Arial"/>
                <w:sz w:val="16"/>
                <w:szCs w:val="20"/>
              </w:rPr>
            </w:pPr>
            <w:r>
              <w:rPr>
                <w:rFonts w:cs="Arial"/>
                <w:sz w:val="16"/>
                <w:szCs w:val="18"/>
              </w:rPr>
              <w:t xml:space="preserve">UNE EN 1125: 2003 VC1 Herrajes para la edificación. Dispositivos </w:t>
            </w:r>
            <w:proofErr w:type="spellStart"/>
            <w:r>
              <w:rPr>
                <w:rFonts w:cs="Arial"/>
                <w:sz w:val="16"/>
                <w:szCs w:val="18"/>
              </w:rPr>
              <w:t>antipánico</w:t>
            </w:r>
            <w:proofErr w:type="spellEnd"/>
            <w:r>
              <w:rPr>
                <w:rFonts w:cs="Arial"/>
                <w:sz w:val="16"/>
                <w:szCs w:val="18"/>
              </w:rPr>
              <w:t xml:space="preserve"> para salidas de emergencia activados por una barra horizontal. Requisitos y métodos de ensayo.</w:t>
            </w:r>
          </w:p>
          <w:p w14:paraId="716F0F4A" w14:textId="77777777" w:rsidR="003100DC" w:rsidRDefault="003100DC" w:rsidP="00AA62BA">
            <w:pPr>
              <w:autoSpaceDE w:val="0"/>
              <w:autoSpaceDN w:val="0"/>
              <w:adjustRightInd w:val="0"/>
              <w:rPr>
                <w:rFonts w:cs="Arial"/>
                <w:sz w:val="16"/>
                <w:szCs w:val="18"/>
              </w:rPr>
            </w:pPr>
          </w:p>
        </w:tc>
      </w:tr>
      <w:tr w:rsidR="003100DC" w14:paraId="07A05C43" w14:textId="77777777" w:rsidTr="00AA62BA">
        <w:trPr>
          <w:cantSplit/>
          <w:trHeight w:val="34"/>
        </w:trPr>
        <w:tc>
          <w:tcPr>
            <w:tcW w:w="2267" w:type="dxa"/>
            <w:tcBorders>
              <w:top w:val="nil"/>
              <w:left w:val="single" w:sz="4" w:space="0" w:color="auto"/>
              <w:bottom w:val="nil"/>
              <w:right w:val="single" w:sz="4" w:space="0" w:color="auto"/>
            </w:tcBorders>
          </w:tcPr>
          <w:p w14:paraId="41F3E89B"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52F609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459887D9" w14:textId="77777777" w:rsidR="003100DC" w:rsidRDefault="003100DC" w:rsidP="00AA62BA">
            <w:pPr>
              <w:autoSpaceDE w:val="0"/>
              <w:autoSpaceDN w:val="0"/>
              <w:adjustRightInd w:val="0"/>
              <w:rPr>
                <w:rFonts w:cs="Arial"/>
                <w:sz w:val="16"/>
                <w:szCs w:val="18"/>
              </w:rPr>
            </w:pPr>
            <w:r>
              <w:rPr>
                <w:rFonts w:cs="Arial"/>
                <w:sz w:val="16"/>
                <w:szCs w:val="18"/>
              </w:rPr>
              <w:t>UNE EN 179: 2003 VC1 Herrajes para la edificación. Dispositivos de emergencia accionados por una manilla o un pulsador para salidas de socorro. Requisitos y métodos de ensayo.</w:t>
            </w:r>
          </w:p>
        </w:tc>
      </w:tr>
      <w:tr w:rsidR="003100DC" w14:paraId="6DD83111" w14:textId="77777777" w:rsidTr="00AA62BA">
        <w:trPr>
          <w:cantSplit/>
          <w:trHeight w:val="34"/>
        </w:trPr>
        <w:tc>
          <w:tcPr>
            <w:tcW w:w="2267" w:type="dxa"/>
            <w:tcBorders>
              <w:top w:val="nil"/>
              <w:left w:val="single" w:sz="4" w:space="0" w:color="auto"/>
              <w:bottom w:val="nil"/>
              <w:right w:val="single" w:sz="4" w:space="0" w:color="auto"/>
            </w:tcBorders>
          </w:tcPr>
          <w:p w14:paraId="2E00344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8E3767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94597AB" w14:textId="77777777" w:rsidR="003100DC" w:rsidRDefault="003100DC" w:rsidP="00AA62BA">
            <w:pPr>
              <w:autoSpaceDE w:val="0"/>
              <w:autoSpaceDN w:val="0"/>
              <w:adjustRightInd w:val="0"/>
              <w:rPr>
                <w:rFonts w:cs="Arial"/>
                <w:sz w:val="16"/>
                <w:szCs w:val="18"/>
              </w:rPr>
            </w:pPr>
            <w:r>
              <w:rPr>
                <w:rFonts w:cs="Arial"/>
                <w:sz w:val="16"/>
                <w:szCs w:val="18"/>
              </w:rPr>
              <w:t>UNE EN 1154: 2003 Herrajes para la edificación. Dispositivos de cierre controlado de puertas. Requisitos y métodos de ensayo.</w:t>
            </w:r>
          </w:p>
        </w:tc>
      </w:tr>
      <w:tr w:rsidR="003100DC" w14:paraId="093415AE" w14:textId="77777777" w:rsidTr="00AA62BA">
        <w:trPr>
          <w:cantSplit/>
          <w:trHeight w:val="34"/>
        </w:trPr>
        <w:tc>
          <w:tcPr>
            <w:tcW w:w="2267" w:type="dxa"/>
            <w:tcBorders>
              <w:top w:val="nil"/>
              <w:left w:val="single" w:sz="4" w:space="0" w:color="auto"/>
              <w:bottom w:val="nil"/>
              <w:right w:val="single" w:sz="4" w:space="0" w:color="auto"/>
            </w:tcBorders>
          </w:tcPr>
          <w:p w14:paraId="19DF50FD"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2732BE79"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0C1E326" w14:textId="77777777" w:rsidR="003100DC" w:rsidRDefault="003100DC" w:rsidP="00AA62BA">
            <w:pPr>
              <w:autoSpaceDE w:val="0"/>
              <w:autoSpaceDN w:val="0"/>
              <w:adjustRightInd w:val="0"/>
              <w:rPr>
                <w:rFonts w:cs="Arial"/>
                <w:sz w:val="16"/>
                <w:szCs w:val="18"/>
              </w:rPr>
            </w:pPr>
            <w:r>
              <w:rPr>
                <w:rFonts w:cs="Arial"/>
                <w:sz w:val="16"/>
                <w:szCs w:val="18"/>
              </w:rPr>
              <w:t>UNE EN 1155: 2003 Herrajes para la edificación. Dispositivos de retención electromagnética para puertas batientes. Requisitos y métodos de ensayo.</w:t>
            </w:r>
          </w:p>
        </w:tc>
      </w:tr>
      <w:tr w:rsidR="003100DC" w14:paraId="43908A21" w14:textId="77777777" w:rsidTr="00AA62BA">
        <w:trPr>
          <w:cantSplit/>
          <w:trHeight w:val="34"/>
        </w:trPr>
        <w:tc>
          <w:tcPr>
            <w:tcW w:w="2267" w:type="dxa"/>
            <w:tcBorders>
              <w:top w:val="nil"/>
              <w:left w:val="single" w:sz="4" w:space="0" w:color="auto"/>
              <w:bottom w:val="nil"/>
              <w:right w:val="single" w:sz="4" w:space="0" w:color="auto"/>
            </w:tcBorders>
          </w:tcPr>
          <w:p w14:paraId="2E3064C4"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119681A8"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55F8C453" w14:textId="77777777" w:rsidR="003100DC" w:rsidRDefault="003100DC" w:rsidP="00AA62BA">
            <w:pPr>
              <w:autoSpaceDE w:val="0"/>
              <w:autoSpaceDN w:val="0"/>
              <w:adjustRightInd w:val="0"/>
              <w:rPr>
                <w:rFonts w:cs="Arial"/>
                <w:sz w:val="16"/>
                <w:szCs w:val="18"/>
              </w:rPr>
            </w:pPr>
            <w:r>
              <w:rPr>
                <w:rFonts w:cs="Arial"/>
                <w:sz w:val="16"/>
                <w:szCs w:val="18"/>
              </w:rPr>
              <w:t>UNE EN 1158: 2003 Herrajes para la edificación. Dispositivos de coordinación de puertas. Requisitos y métodos de ensayo.</w:t>
            </w:r>
          </w:p>
        </w:tc>
      </w:tr>
      <w:tr w:rsidR="003100DC" w14:paraId="2C84A6D8" w14:textId="77777777" w:rsidTr="00AA62BA">
        <w:trPr>
          <w:cantSplit/>
          <w:trHeight w:val="34"/>
        </w:trPr>
        <w:tc>
          <w:tcPr>
            <w:tcW w:w="2267" w:type="dxa"/>
            <w:tcBorders>
              <w:top w:val="nil"/>
              <w:left w:val="single" w:sz="4" w:space="0" w:color="auto"/>
              <w:bottom w:val="nil"/>
              <w:right w:val="single" w:sz="4" w:space="0" w:color="auto"/>
            </w:tcBorders>
          </w:tcPr>
          <w:p w14:paraId="1B0FF5FF"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4E5D0197"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112E268" w14:textId="77777777" w:rsidR="003100DC" w:rsidRDefault="003100DC" w:rsidP="00AA62BA">
            <w:pPr>
              <w:autoSpaceDE w:val="0"/>
              <w:autoSpaceDN w:val="0"/>
              <w:adjustRightInd w:val="0"/>
              <w:rPr>
                <w:rFonts w:cs="Arial"/>
                <w:sz w:val="16"/>
                <w:szCs w:val="18"/>
              </w:rPr>
            </w:pPr>
            <w:proofErr w:type="spellStart"/>
            <w:r>
              <w:rPr>
                <w:rFonts w:cs="Arial"/>
                <w:sz w:val="16"/>
                <w:szCs w:val="18"/>
              </w:rPr>
              <w:t>prEN</w:t>
            </w:r>
            <w:proofErr w:type="spellEnd"/>
            <w:r>
              <w:rPr>
                <w:rFonts w:cs="Arial"/>
                <w:sz w:val="16"/>
                <w:szCs w:val="18"/>
              </w:rPr>
              <w:t xml:space="preserve"> 13633 Herrajes para la edificación. Dispositivos </w:t>
            </w:r>
            <w:proofErr w:type="spellStart"/>
            <w:r>
              <w:rPr>
                <w:rFonts w:cs="Arial"/>
                <w:sz w:val="16"/>
                <w:szCs w:val="18"/>
              </w:rPr>
              <w:t>antipánico</w:t>
            </w:r>
            <w:proofErr w:type="spellEnd"/>
            <w:r>
              <w:rPr>
                <w:rFonts w:cs="Arial"/>
                <w:sz w:val="16"/>
                <w:szCs w:val="18"/>
              </w:rPr>
              <w:t xml:space="preserve"> controlados eléctricamente para salidas de emergencia. Requisitos y métodos de ensayo.</w:t>
            </w:r>
          </w:p>
        </w:tc>
      </w:tr>
      <w:tr w:rsidR="003100DC" w14:paraId="50529C5C"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780177F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B654F12"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89752DC" w14:textId="77777777" w:rsidR="003100DC" w:rsidRDefault="003100DC" w:rsidP="00AA62BA">
            <w:pPr>
              <w:autoSpaceDE w:val="0"/>
              <w:autoSpaceDN w:val="0"/>
              <w:adjustRightInd w:val="0"/>
              <w:rPr>
                <w:rFonts w:cs="Arial"/>
                <w:sz w:val="16"/>
                <w:szCs w:val="18"/>
              </w:rPr>
            </w:pPr>
            <w:proofErr w:type="spellStart"/>
            <w:r>
              <w:rPr>
                <w:rFonts w:cs="Arial"/>
                <w:sz w:val="16"/>
                <w:szCs w:val="18"/>
              </w:rPr>
              <w:t>prEN</w:t>
            </w:r>
            <w:proofErr w:type="spellEnd"/>
            <w:r>
              <w:rPr>
                <w:rFonts w:cs="Arial"/>
                <w:sz w:val="16"/>
                <w:szCs w:val="18"/>
              </w:rPr>
              <w:t xml:space="preserve"> 13637 Herrajes para la edificación. Dispositivos de emergencia controlados eléctricamente para salidas de emergencia. Requisitos y métodos de ensayo.</w:t>
            </w:r>
          </w:p>
        </w:tc>
      </w:tr>
      <w:tr w:rsidR="003100DC" w14:paraId="4757A8D9" w14:textId="77777777" w:rsidTr="00AA62BA">
        <w:trPr>
          <w:cantSplit/>
          <w:trHeight w:val="34"/>
        </w:trPr>
        <w:tc>
          <w:tcPr>
            <w:tcW w:w="2267" w:type="dxa"/>
            <w:tcBorders>
              <w:top w:val="single" w:sz="4" w:space="0" w:color="auto"/>
              <w:left w:val="nil"/>
              <w:bottom w:val="single" w:sz="4" w:space="0" w:color="auto"/>
              <w:right w:val="nil"/>
            </w:tcBorders>
          </w:tcPr>
          <w:p w14:paraId="0C45587B" w14:textId="77777777" w:rsidR="003100DC" w:rsidRDefault="003100DC" w:rsidP="00AA62BA">
            <w:pPr>
              <w:rPr>
                <w:rFonts w:cs="Arial"/>
                <w:sz w:val="16"/>
              </w:rPr>
            </w:pPr>
          </w:p>
        </w:tc>
        <w:tc>
          <w:tcPr>
            <w:tcW w:w="284" w:type="dxa"/>
            <w:tcBorders>
              <w:top w:val="nil"/>
              <w:left w:val="nil"/>
              <w:bottom w:val="nil"/>
              <w:right w:val="nil"/>
            </w:tcBorders>
          </w:tcPr>
          <w:p w14:paraId="5B601F1A"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11962009" w14:textId="77777777" w:rsidR="003100DC" w:rsidRDefault="003100DC" w:rsidP="00AA62BA">
            <w:pPr>
              <w:autoSpaceDE w:val="0"/>
              <w:autoSpaceDN w:val="0"/>
              <w:adjustRightInd w:val="0"/>
              <w:rPr>
                <w:rFonts w:cs="Arial"/>
                <w:sz w:val="16"/>
                <w:szCs w:val="18"/>
              </w:rPr>
            </w:pPr>
          </w:p>
        </w:tc>
      </w:tr>
      <w:tr w:rsidR="003100DC" w14:paraId="2C1D7072" w14:textId="77777777" w:rsidTr="00AA62BA">
        <w:trPr>
          <w:cantSplit/>
          <w:trHeight w:val="34"/>
        </w:trPr>
        <w:tc>
          <w:tcPr>
            <w:tcW w:w="2267" w:type="dxa"/>
            <w:tcBorders>
              <w:top w:val="single" w:sz="4" w:space="0" w:color="auto"/>
              <w:left w:val="single" w:sz="4" w:space="0" w:color="auto"/>
              <w:bottom w:val="nil"/>
              <w:right w:val="single" w:sz="4" w:space="0" w:color="auto"/>
            </w:tcBorders>
          </w:tcPr>
          <w:p w14:paraId="08F573CA" w14:textId="77777777" w:rsidR="003100DC" w:rsidRDefault="003100DC" w:rsidP="00AA62BA">
            <w:pPr>
              <w:autoSpaceDE w:val="0"/>
              <w:autoSpaceDN w:val="0"/>
              <w:adjustRightInd w:val="0"/>
              <w:rPr>
                <w:rFonts w:cs="Arial"/>
                <w:sz w:val="16"/>
              </w:rPr>
            </w:pPr>
            <w:r>
              <w:rPr>
                <w:rFonts w:cs="Arial"/>
                <w:b/>
                <w:bCs/>
                <w:sz w:val="16"/>
                <w:szCs w:val="20"/>
              </w:rPr>
              <w:t>5 Señalización</w:t>
            </w:r>
          </w:p>
        </w:tc>
        <w:tc>
          <w:tcPr>
            <w:tcW w:w="284" w:type="dxa"/>
            <w:tcBorders>
              <w:top w:val="nil"/>
              <w:left w:val="single" w:sz="4" w:space="0" w:color="auto"/>
              <w:bottom w:val="nil"/>
              <w:right w:val="single" w:sz="4" w:space="0" w:color="auto"/>
            </w:tcBorders>
          </w:tcPr>
          <w:p w14:paraId="4B67AF86"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63C588C9" w14:textId="77777777" w:rsidR="003100DC" w:rsidRDefault="003100DC" w:rsidP="00AA62BA">
            <w:pPr>
              <w:autoSpaceDE w:val="0"/>
              <w:autoSpaceDN w:val="0"/>
              <w:adjustRightInd w:val="0"/>
              <w:rPr>
                <w:rFonts w:cs="Arial"/>
                <w:sz w:val="16"/>
                <w:szCs w:val="18"/>
              </w:rPr>
            </w:pPr>
            <w:r>
              <w:rPr>
                <w:rFonts w:cs="Arial"/>
                <w:sz w:val="16"/>
                <w:szCs w:val="18"/>
              </w:rPr>
              <w:t>UNE 23033-1:1981 Seguridad contra incendios. Señalización.</w:t>
            </w:r>
          </w:p>
        </w:tc>
      </w:tr>
      <w:tr w:rsidR="003100DC" w14:paraId="0277EE87" w14:textId="77777777" w:rsidTr="00AA62BA">
        <w:trPr>
          <w:cantSplit/>
          <w:trHeight w:val="34"/>
        </w:trPr>
        <w:tc>
          <w:tcPr>
            <w:tcW w:w="2267" w:type="dxa"/>
            <w:tcBorders>
              <w:top w:val="nil"/>
              <w:left w:val="single" w:sz="4" w:space="0" w:color="auto"/>
              <w:bottom w:val="nil"/>
              <w:right w:val="single" w:sz="4" w:space="0" w:color="auto"/>
            </w:tcBorders>
          </w:tcPr>
          <w:p w14:paraId="006F8EB3"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52C20EDE"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79C12A12" w14:textId="77777777" w:rsidR="003100DC" w:rsidRDefault="003100DC" w:rsidP="00AA62BA">
            <w:pPr>
              <w:autoSpaceDE w:val="0"/>
              <w:autoSpaceDN w:val="0"/>
              <w:adjustRightInd w:val="0"/>
              <w:rPr>
                <w:rFonts w:cs="Arial"/>
                <w:sz w:val="16"/>
                <w:szCs w:val="18"/>
              </w:rPr>
            </w:pPr>
            <w:r>
              <w:rPr>
                <w:rFonts w:cs="Arial"/>
                <w:sz w:val="16"/>
                <w:szCs w:val="18"/>
              </w:rPr>
              <w:t>UNE 23034:1988 Seguridad contra incendios. Señalización de seguridad. Vías de evacuación.</w:t>
            </w:r>
          </w:p>
        </w:tc>
      </w:tr>
      <w:tr w:rsidR="003100DC" w14:paraId="0BC8347D" w14:textId="77777777" w:rsidTr="00AA62BA">
        <w:trPr>
          <w:cantSplit/>
          <w:trHeight w:val="34"/>
        </w:trPr>
        <w:tc>
          <w:tcPr>
            <w:tcW w:w="2267" w:type="dxa"/>
            <w:tcBorders>
              <w:top w:val="nil"/>
              <w:left w:val="single" w:sz="4" w:space="0" w:color="auto"/>
              <w:bottom w:val="single" w:sz="4" w:space="0" w:color="auto"/>
              <w:right w:val="single" w:sz="4" w:space="0" w:color="auto"/>
            </w:tcBorders>
          </w:tcPr>
          <w:p w14:paraId="4E06596E" w14:textId="77777777" w:rsidR="003100DC" w:rsidRDefault="003100DC" w:rsidP="00AA62BA">
            <w:pPr>
              <w:rPr>
                <w:rFonts w:cs="Arial"/>
                <w:sz w:val="16"/>
              </w:rPr>
            </w:pPr>
          </w:p>
        </w:tc>
        <w:tc>
          <w:tcPr>
            <w:tcW w:w="284" w:type="dxa"/>
            <w:tcBorders>
              <w:top w:val="nil"/>
              <w:left w:val="single" w:sz="4" w:space="0" w:color="auto"/>
              <w:bottom w:val="nil"/>
              <w:right w:val="single" w:sz="4" w:space="0" w:color="auto"/>
            </w:tcBorders>
          </w:tcPr>
          <w:p w14:paraId="64A1A721"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895897C" w14:textId="77777777" w:rsidR="003100DC" w:rsidRDefault="003100DC" w:rsidP="00AA62BA">
            <w:pPr>
              <w:autoSpaceDE w:val="0"/>
              <w:autoSpaceDN w:val="0"/>
              <w:adjustRightInd w:val="0"/>
              <w:rPr>
                <w:rFonts w:cs="Arial"/>
                <w:sz w:val="16"/>
                <w:szCs w:val="18"/>
              </w:rPr>
            </w:pPr>
            <w:r>
              <w:rPr>
                <w:rFonts w:cs="Arial"/>
                <w:sz w:val="16"/>
                <w:szCs w:val="18"/>
              </w:rPr>
              <w:t xml:space="preserve">UNE 23035-4:2003 Seguridad contra incendios. Señalización </w:t>
            </w:r>
            <w:proofErr w:type="spellStart"/>
            <w:r>
              <w:rPr>
                <w:rFonts w:cs="Arial"/>
                <w:sz w:val="16"/>
                <w:szCs w:val="18"/>
              </w:rPr>
              <w:t>fotoluminiscente</w:t>
            </w:r>
            <w:proofErr w:type="spellEnd"/>
            <w:r>
              <w:rPr>
                <w:rFonts w:cs="Arial"/>
                <w:sz w:val="16"/>
                <w:szCs w:val="18"/>
              </w:rPr>
              <w:t>. Parte 4: Condiciones generales. Mediciones y clasificación.</w:t>
            </w:r>
          </w:p>
        </w:tc>
      </w:tr>
      <w:tr w:rsidR="003100DC" w14:paraId="368DBAFA" w14:textId="77777777" w:rsidTr="00AA62BA">
        <w:trPr>
          <w:cantSplit/>
          <w:trHeight w:val="34"/>
        </w:trPr>
        <w:tc>
          <w:tcPr>
            <w:tcW w:w="2267" w:type="dxa"/>
            <w:tcBorders>
              <w:top w:val="single" w:sz="4" w:space="0" w:color="auto"/>
              <w:left w:val="nil"/>
              <w:bottom w:val="single" w:sz="4" w:space="0" w:color="auto"/>
              <w:right w:val="nil"/>
            </w:tcBorders>
          </w:tcPr>
          <w:p w14:paraId="1A925C1B" w14:textId="77777777" w:rsidR="003100DC" w:rsidRDefault="003100DC" w:rsidP="00AA62BA">
            <w:pPr>
              <w:rPr>
                <w:rFonts w:cs="Arial"/>
                <w:sz w:val="16"/>
              </w:rPr>
            </w:pPr>
          </w:p>
        </w:tc>
        <w:tc>
          <w:tcPr>
            <w:tcW w:w="284" w:type="dxa"/>
            <w:tcBorders>
              <w:top w:val="nil"/>
              <w:left w:val="nil"/>
              <w:bottom w:val="nil"/>
              <w:right w:val="nil"/>
            </w:tcBorders>
          </w:tcPr>
          <w:p w14:paraId="7BE4303A" w14:textId="77777777" w:rsidR="003100DC" w:rsidRDefault="003100DC" w:rsidP="00AA62BA">
            <w:pPr>
              <w:rPr>
                <w:rFonts w:cs="Arial"/>
                <w:sz w:val="16"/>
              </w:rPr>
            </w:pPr>
          </w:p>
        </w:tc>
        <w:tc>
          <w:tcPr>
            <w:tcW w:w="6427" w:type="dxa"/>
            <w:tcBorders>
              <w:top w:val="single" w:sz="4" w:space="0" w:color="auto"/>
              <w:left w:val="nil"/>
              <w:bottom w:val="single" w:sz="4" w:space="0" w:color="auto"/>
              <w:right w:val="nil"/>
            </w:tcBorders>
          </w:tcPr>
          <w:p w14:paraId="7C1B18A7" w14:textId="77777777" w:rsidR="003100DC" w:rsidRDefault="003100DC" w:rsidP="00AA62BA">
            <w:pPr>
              <w:autoSpaceDE w:val="0"/>
              <w:autoSpaceDN w:val="0"/>
              <w:adjustRightInd w:val="0"/>
              <w:rPr>
                <w:rFonts w:cs="Arial"/>
                <w:sz w:val="16"/>
                <w:szCs w:val="18"/>
              </w:rPr>
            </w:pPr>
          </w:p>
        </w:tc>
      </w:tr>
      <w:tr w:rsidR="003100DC" w14:paraId="0FD96CC6" w14:textId="77777777" w:rsidTr="00AA62BA">
        <w:trPr>
          <w:cantSplit/>
          <w:trHeight w:val="34"/>
        </w:trPr>
        <w:tc>
          <w:tcPr>
            <w:tcW w:w="2267" w:type="dxa"/>
            <w:tcBorders>
              <w:top w:val="single" w:sz="4" w:space="0" w:color="auto"/>
              <w:left w:val="single" w:sz="4" w:space="0" w:color="auto"/>
              <w:bottom w:val="single" w:sz="4" w:space="0" w:color="auto"/>
              <w:right w:val="single" w:sz="4" w:space="0" w:color="auto"/>
            </w:tcBorders>
          </w:tcPr>
          <w:p w14:paraId="764AC97B" w14:textId="77777777" w:rsidR="003100DC" w:rsidRDefault="003100DC" w:rsidP="00AA62BA">
            <w:pPr>
              <w:autoSpaceDE w:val="0"/>
              <w:autoSpaceDN w:val="0"/>
              <w:adjustRightInd w:val="0"/>
              <w:rPr>
                <w:rFonts w:cs="Arial"/>
                <w:sz w:val="16"/>
              </w:rPr>
            </w:pPr>
            <w:r>
              <w:rPr>
                <w:rFonts w:cs="Arial"/>
                <w:b/>
                <w:bCs/>
                <w:sz w:val="16"/>
                <w:szCs w:val="20"/>
              </w:rPr>
              <w:t>6 Otras materias</w:t>
            </w:r>
          </w:p>
        </w:tc>
        <w:tc>
          <w:tcPr>
            <w:tcW w:w="284" w:type="dxa"/>
            <w:tcBorders>
              <w:top w:val="nil"/>
              <w:left w:val="single" w:sz="4" w:space="0" w:color="auto"/>
              <w:bottom w:val="nil"/>
              <w:right w:val="single" w:sz="4" w:space="0" w:color="auto"/>
            </w:tcBorders>
          </w:tcPr>
          <w:p w14:paraId="2E206A85" w14:textId="77777777" w:rsidR="003100DC" w:rsidRDefault="003100DC" w:rsidP="00AA62BA">
            <w:pPr>
              <w:rPr>
                <w:rFonts w:cs="Arial"/>
                <w:sz w:val="16"/>
              </w:rPr>
            </w:pPr>
          </w:p>
        </w:tc>
        <w:tc>
          <w:tcPr>
            <w:tcW w:w="6427" w:type="dxa"/>
            <w:tcBorders>
              <w:top w:val="single" w:sz="4" w:space="0" w:color="auto"/>
              <w:left w:val="single" w:sz="4" w:space="0" w:color="auto"/>
              <w:bottom w:val="single" w:sz="4" w:space="0" w:color="auto"/>
            </w:tcBorders>
          </w:tcPr>
          <w:p w14:paraId="2CA34D4E" w14:textId="77777777" w:rsidR="003100DC" w:rsidRDefault="003100DC" w:rsidP="00AA62BA">
            <w:pPr>
              <w:autoSpaceDE w:val="0"/>
              <w:autoSpaceDN w:val="0"/>
              <w:adjustRightInd w:val="0"/>
              <w:rPr>
                <w:rFonts w:cs="Arial"/>
                <w:sz w:val="16"/>
                <w:szCs w:val="18"/>
              </w:rPr>
            </w:pPr>
            <w:r>
              <w:rPr>
                <w:rFonts w:cs="Arial"/>
                <w:sz w:val="16"/>
                <w:szCs w:val="18"/>
              </w:rPr>
              <w:t>UNE EN ISO 13943: 2001 Seguridad contra incendio. Vocabulario.</w:t>
            </w:r>
          </w:p>
        </w:tc>
      </w:tr>
    </w:tbl>
    <w:p w14:paraId="232EADB1" w14:textId="77777777" w:rsidR="003100DC" w:rsidRDefault="003100DC" w:rsidP="003100DC">
      <w:pPr>
        <w:autoSpaceDE w:val="0"/>
        <w:autoSpaceDN w:val="0"/>
        <w:adjustRightInd w:val="0"/>
        <w:rPr>
          <w:rFonts w:cs="Arial"/>
          <w:color w:val="000000"/>
          <w:sz w:val="16"/>
          <w:szCs w:val="20"/>
        </w:rPr>
      </w:pPr>
    </w:p>
    <w:p w14:paraId="50CA16E6" w14:textId="77777777" w:rsidR="003100DC" w:rsidRDefault="003100DC" w:rsidP="003100DC">
      <w:pPr>
        <w:tabs>
          <w:tab w:val="left" w:pos="4253"/>
        </w:tabs>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3100DC" w14:paraId="0AF3F61C" w14:textId="77777777" w:rsidTr="00AA62BA">
        <w:trPr>
          <w:cantSplit/>
          <w:trHeight w:val="34"/>
        </w:trPr>
        <w:tc>
          <w:tcPr>
            <w:tcW w:w="9709" w:type="dxa"/>
            <w:tcBorders>
              <w:top w:val="nil"/>
              <w:left w:val="nil"/>
              <w:bottom w:val="nil"/>
              <w:right w:val="nil"/>
            </w:tcBorders>
            <w:shd w:val="clear" w:color="auto" w:fill="003366"/>
          </w:tcPr>
          <w:p w14:paraId="73DD46D9" w14:textId="77777777" w:rsidR="003100DC" w:rsidRDefault="003100DC" w:rsidP="00AA62BA">
            <w:pPr>
              <w:rPr>
                <w:rFonts w:cs="Arial"/>
                <w:b/>
                <w:color w:val="FFFFFF"/>
                <w:sz w:val="16"/>
                <w:szCs w:val="20"/>
              </w:rPr>
            </w:pPr>
            <w:r>
              <w:rPr>
                <w:rFonts w:cs="Arial"/>
                <w:b/>
                <w:color w:val="FFFFFF"/>
                <w:sz w:val="16"/>
                <w:szCs w:val="16"/>
                <w:shd w:val="clear" w:color="auto" w:fill="003366"/>
              </w:rPr>
              <w:t>CONDICIONES QUE HAN DE CUMPLIR LOS MATERIALES</w:t>
            </w:r>
          </w:p>
        </w:tc>
      </w:tr>
    </w:tbl>
    <w:p w14:paraId="4C354CA3" w14:textId="77777777" w:rsidR="003100DC" w:rsidRDefault="003100DC" w:rsidP="003100DC">
      <w:pPr>
        <w:rPr>
          <w:sz w:val="16"/>
        </w:rPr>
      </w:pPr>
    </w:p>
    <w:p w14:paraId="33C9F975" w14:textId="77777777" w:rsidR="003100DC" w:rsidRPr="00C30E72" w:rsidRDefault="003100DC" w:rsidP="003100DC">
      <w:pPr>
        <w:rPr>
          <w:rFonts w:cs="Arial"/>
          <w:sz w:val="16"/>
          <w:szCs w:val="16"/>
        </w:rPr>
      </w:pPr>
      <w:r w:rsidRPr="00C30E72">
        <w:rPr>
          <w:rFonts w:cs="Arial"/>
          <w:sz w:val="16"/>
          <w:szCs w:val="16"/>
        </w:rPr>
        <w:t>Artículo 5. Materiales para hormigones y morteros</w:t>
      </w:r>
    </w:p>
    <w:p w14:paraId="6673DB16" w14:textId="77777777" w:rsidR="003100DC" w:rsidRPr="00C30E72" w:rsidRDefault="003100DC" w:rsidP="003100DC">
      <w:pPr>
        <w:rPr>
          <w:rFonts w:cs="Arial"/>
          <w:sz w:val="16"/>
          <w:szCs w:val="16"/>
        </w:rPr>
      </w:pPr>
    </w:p>
    <w:p w14:paraId="05A8D62E" w14:textId="77777777" w:rsidR="003100DC" w:rsidRPr="00C30E72" w:rsidRDefault="003100DC" w:rsidP="003100DC">
      <w:pPr>
        <w:rPr>
          <w:rFonts w:cs="Arial"/>
          <w:sz w:val="16"/>
          <w:szCs w:val="16"/>
        </w:rPr>
      </w:pPr>
      <w:r w:rsidRPr="00C30E72">
        <w:rPr>
          <w:rFonts w:cs="Arial"/>
          <w:sz w:val="16"/>
          <w:szCs w:val="16"/>
        </w:rPr>
        <w:t>5.1. Áridos</w:t>
      </w:r>
    </w:p>
    <w:p w14:paraId="392D4780" w14:textId="77777777" w:rsidR="003100DC" w:rsidRPr="00C30E72" w:rsidRDefault="003100DC" w:rsidP="003100DC">
      <w:pPr>
        <w:rPr>
          <w:rFonts w:cs="Arial"/>
          <w:sz w:val="16"/>
          <w:szCs w:val="16"/>
        </w:rPr>
      </w:pPr>
    </w:p>
    <w:p w14:paraId="191CDA76" w14:textId="77777777" w:rsidR="003100DC" w:rsidRPr="00C30E72" w:rsidRDefault="003100DC" w:rsidP="003100DC">
      <w:pPr>
        <w:rPr>
          <w:rFonts w:cs="Arial"/>
          <w:sz w:val="16"/>
          <w:szCs w:val="16"/>
        </w:rPr>
      </w:pPr>
      <w:r w:rsidRPr="00C30E72">
        <w:rPr>
          <w:rFonts w:cs="Arial"/>
          <w:sz w:val="16"/>
          <w:szCs w:val="16"/>
        </w:rPr>
        <w:t>5.1.1. Generalidades</w:t>
      </w:r>
    </w:p>
    <w:p w14:paraId="02F595FF" w14:textId="77777777" w:rsidR="003100DC" w:rsidRPr="00C30E72" w:rsidRDefault="003100DC" w:rsidP="003100DC">
      <w:pPr>
        <w:rPr>
          <w:rFonts w:cs="Arial"/>
          <w:sz w:val="16"/>
          <w:szCs w:val="16"/>
        </w:rPr>
      </w:pPr>
      <w:r w:rsidRPr="00C30E72">
        <w:rPr>
          <w:rFonts w:cs="Arial"/>
          <w:sz w:val="16"/>
          <w:szCs w:val="16"/>
        </w:rPr>
        <w:t>La naturaleza de los áridos y su preparación serán tales que permitan garantizar la adecuada resistencia y durabilidad del hormigón, así como las restantes características que se exijan a éste en el pliego de prescripciones técnicas particulares.</w:t>
      </w:r>
    </w:p>
    <w:p w14:paraId="228802CC" w14:textId="77777777" w:rsidR="003100DC" w:rsidRPr="00C30E72" w:rsidRDefault="003100DC" w:rsidP="003100DC">
      <w:pPr>
        <w:rPr>
          <w:rFonts w:cs="Arial"/>
          <w:sz w:val="16"/>
          <w:szCs w:val="16"/>
        </w:rPr>
      </w:pPr>
      <w:r w:rsidRPr="00C30E72">
        <w:rPr>
          <w:rFonts w:cs="Arial"/>
          <w:sz w:val="16"/>
          <w:szCs w:val="16"/>
        </w:rPr>
        <w:t>Como áridos para la fabricación de hormigones pueden emplearse arenas y gravas existentes en yacimientos naturales, machacados u otros productos cuyo empleo se encuentre sancionado por la práctica o resulte aconsejable como consecuencia de estudios realizados en un laboratorio oficial. En cualquier caso cumplirá las condiciones de la Instrucción de Hormigón Estructural (EHE-08).</w:t>
      </w:r>
    </w:p>
    <w:p w14:paraId="56E01790" w14:textId="77777777" w:rsidR="003100DC" w:rsidRPr="00C30E72" w:rsidRDefault="003100DC" w:rsidP="003100DC">
      <w:pPr>
        <w:rPr>
          <w:rFonts w:cs="Arial"/>
          <w:sz w:val="16"/>
          <w:szCs w:val="16"/>
        </w:rPr>
      </w:pPr>
      <w:r w:rsidRPr="00C30E72">
        <w:rPr>
          <w:rFonts w:cs="Arial"/>
          <w:sz w:val="16"/>
          <w:szCs w:val="16"/>
        </w:rPr>
        <w:t>Cuando no se tengan antecedentes sobre la utilización de los áridos disponibles, o se vayan a emplear para otras aplicaciones distintas de las ya sancionadas por la práctica, se realizarán ensayos de identificación mediante análisis mineralógicos, petrográficos, físicos o químicos, según convengan a cada caso.</w:t>
      </w:r>
    </w:p>
    <w:p w14:paraId="6DF4DCC8" w14:textId="77777777" w:rsidR="003100DC" w:rsidRPr="00C30E72" w:rsidRDefault="003100DC" w:rsidP="003100DC">
      <w:pPr>
        <w:rPr>
          <w:rFonts w:cs="Arial"/>
          <w:sz w:val="16"/>
          <w:szCs w:val="16"/>
        </w:rPr>
      </w:pPr>
      <w:r w:rsidRPr="00C30E72">
        <w:rPr>
          <w:rFonts w:cs="Arial"/>
          <w:sz w:val="16"/>
          <w:szCs w:val="16"/>
        </w:rPr>
        <w:t>En el caso de utilizar escorias siderúrgicas como árido, se comprobará previamente que son estables, es decir, que no contienen silicatos inestables ni compuestos ferrosos. Esta comprobación se efectuará con arreglo al método de ensayo UNE 7243.</w:t>
      </w:r>
    </w:p>
    <w:p w14:paraId="65C6CCF4" w14:textId="77777777" w:rsidR="003100DC" w:rsidRPr="00C30E72" w:rsidRDefault="003100DC" w:rsidP="003100DC">
      <w:pPr>
        <w:rPr>
          <w:rFonts w:cs="Arial"/>
          <w:sz w:val="16"/>
          <w:szCs w:val="16"/>
        </w:rPr>
      </w:pPr>
      <w:r w:rsidRPr="00C30E72">
        <w:rPr>
          <w:rFonts w:cs="Arial"/>
          <w:sz w:val="16"/>
          <w:szCs w:val="16"/>
        </w:rPr>
        <w:t>Se prohíbe el empleo de áridos que contengan sulfuros oxidables.</w:t>
      </w:r>
    </w:p>
    <w:p w14:paraId="16B1A6DA" w14:textId="77777777" w:rsidR="003100DC" w:rsidRPr="00C30E72" w:rsidRDefault="003100DC" w:rsidP="003100DC">
      <w:pPr>
        <w:rPr>
          <w:rFonts w:cs="Arial"/>
          <w:sz w:val="16"/>
          <w:szCs w:val="16"/>
        </w:rPr>
      </w:pPr>
      <w:r w:rsidRPr="00C30E72">
        <w:rPr>
          <w:rFonts w:cs="Arial"/>
          <w:sz w:val="16"/>
          <w:szCs w:val="16"/>
        </w:rPr>
        <w:lastRenderedPageBreak/>
        <w:t>Se entiende por “arena” o “árido fino” el árido fracción del mismo que pasa por un tamiz de 5 mm de luz de malla (tamiz 5 UNE 7050); por “grava” o “árido grueso” el que resulta detenido por dicho tamiz; y por “árido total” (o simplemente “árido”, cuando no hay lugar a confusiones), aquel que, de por sí o por mezcla, posee las proporciones de arena y grava adecuadas para fabricar el hormigón necesario en el caso particular que se considere.</w:t>
      </w:r>
    </w:p>
    <w:p w14:paraId="385AB67D" w14:textId="77777777" w:rsidR="003100DC" w:rsidRPr="00C30E72" w:rsidRDefault="003100DC" w:rsidP="003100DC">
      <w:pPr>
        <w:rPr>
          <w:rFonts w:cs="Arial"/>
          <w:sz w:val="16"/>
          <w:szCs w:val="16"/>
        </w:rPr>
      </w:pPr>
    </w:p>
    <w:p w14:paraId="0B17A338" w14:textId="77777777" w:rsidR="003100DC" w:rsidRPr="00C30E72" w:rsidRDefault="003100DC" w:rsidP="003100DC">
      <w:pPr>
        <w:rPr>
          <w:rFonts w:cs="Arial"/>
          <w:sz w:val="16"/>
          <w:szCs w:val="16"/>
        </w:rPr>
      </w:pPr>
      <w:r w:rsidRPr="00C30E72">
        <w:rPr>
          <w:rFonts w:cs="Arial"/>
          <w:sz w:val="16"/>
          <w:szCs w:val="16"/>
        </w:rPr>
        <w:t>5.1.2. Limitación de tamaño</w:t>
      </w:r>
    </w:p>
    <w:p w14:paraId="24DD4B99" w14:textId="77777777" w:rsidR="003100DC" w:rsidRPr="00C30E72" w:rsidRDefault="003100DC" w:rsidP="003100DC">
      <w:pPr>
        <w:rPr>
          <w:rFonts w:cs="Arial"/>
          <w:sz w:val="16"/>
          <w:szCs w:val="16"/>
        </w:rPr>
      </w:pPr>
      <w:r w:rsidRPr="00C30E72">
        <w:rPr>
          <w:rFonts w:cs="Arial"/>
          <w:sz w:val="16"/>
          <w:szCs w:val="16"/>
        </w:rPr>
        <w:t>Cumplirá las condiciones señaladas en la EHE-08.</w:t>
      </w:r>
    </w:p>
    <w:p w14:paraId="58AA0585" w14:textId="77777777" w:rsidR="003100DC" w:rsidRPr="00C30E72" w:rsidRDefault="003100DC" w:rsidP="003100DC">
      <w:pPr>
        <w:rPr>
          <w:rFonts w:cs="Arial"/>
          <w:sz w:val="16"/>
          <w:szCs w:val="16"/>
        </w:rPr>
      </w:pPr>
    </w:p>
    <w:p w14:paraId="0DA2B076" w14:textId="77777777" w:rsidR="003100DC" w:rsidRPr="00C30E72" w:rsidRDefault="003100DC" w:rsidP="003100DC">
      <w:pPr>
        <w:rPr>
          <w:rFonts w:cs="Arial"/>
          <w:sz w:val="16"/>
          <w:szCs w:val="16"/>
        </w:rPr>
      </w:pPr>
      <w:r w:rsidRPr="00C30E72">
        <w:rPr>
          <w:rFonts w:cs="Arial"/>
          <w:sz w:val="16"/>
          <w:szCs w:val="16"/>
        </w:rPr>
        <w:t>5.2. Agua para amasado</w:t>
      </w:r>
    </w:p>
    <w:p w14:paraId="35585CFC" w14:textId="77777777" w:rsidR="003100DC" w:rsidRPr="00C30E72" w:rsidRDefault="003100DC" w:rsidP="003100DC">
      <w:pPr>
        <w:rPr>
          <w:rFonts w:cs="Arial"/>
          <w:sz w:val="16"/>
          <w:szCs w:val="16"/>
        </w:rPr>
      </w:pPr>
      <w:r w:rsidRPr="00C30E72">
        <w:rPr>
          <w:rFonts w:cs="Arial"/>
          <w:sz w:val="16"/>
          <w:szCs w:val="16"/>
        </w:rPr>
        <w:t>Habrá de cumplir las siguientes prescripciones:</w:t>
      </w:r>
    </w:p>
    <w:p w14:paraId="19F3F947" w14:textId="77777777" w:rsidR="003100DC" w:rsidRPr="00C30E72" w:rsidRDefault="003100DC" w:rsidP="003100DC">
      <w:pPr>
        <w:rPr>
          <w:rFonts w:cs="Arial"/>
          <w:sz w:val="16"/>
          <w:szCs w:val="16"/>
        </w:rPr>
      </w:pPr>
      <w:r w:rsidRPr="00C30E72">
        <w:rPr>
          <w:rFonts w:cs="Arial"/>
          <w:sz w:val="16"/>
          <w:szCs w:val="16"/>
        </w:rPr>
        <w:t>- Acidez tal que el pH sea mayor de 5. (UNE 7234:71).</w:t>
      </w:r>
    </w:p>
    <w:p w14:paraId="3FAEE871" w14:textId="77777777" w:rsidR="003100DC" w:rsidRPr="00C30E72" w:rsidRDefault="003100DC" w:rsidP="003100DC">
      <w:pPr>
        <w:rPr>
          <w:rFonts w:cs="Arial"/>
          <w:sz w:val="16"/>
          <w:szCs w:val="16"/>
        </w:rPr>
      </w:pPr>
      <w:r w:rsidRPr="00C30E72">
        <w:rPr>
          <w:rFonts w:cs="Arial"/>
          <w:sz w:val="16"/>
          <w:szCs w:val="16"/>
        </w:rPr>
        <w:t>- Sustancias solubles, menos de 15 gr/l, según UNE 7130:58.</w:t>
      </w:r>
    </w:p>
    <w:p w14:paraId="3418141D" w14:textId="77777777" w:rsidR="003100DC" w:rsidRPr="00C30E72" w:rsidRDefault="003100DC" w:rsidP="003100DC">
      <w:pPr>
        <w:rPr>
          <w:rFonts w:cs="Arial"/>
          <w:sz w:val="16"/>
          <w:szCs w:val="16"/>
        </w:rPr>
      </w:pPr>
      <w:r w:rsidRPr="00C30E72">
        <w:rPr>
          <w:rFonts w:cs="Arial"/>
          <w:sz w:val="16"/>
          <w:szCs w:val="16"/>
        </w:rPr>
        <w:t>- Sulfatos expresados en SO</w:t>
      </w:r>
      <w:r w:rsidRPr="00C30E72">
        <w:rPr>
          <w:rFonts w:cs="Arial"/>
          <w:sz w:val="16"/>
          <w:szCs w:val="16"/>
          <w:vertAlign w:val="subscript"/>
        </w:rPr>
        <w:t>4</w:t>
      </w:r>
      <w:r w:rsidRPr="00C30E72">
        <w:rPr>
          <w:rFonts w:cs="Arial"/>
          <w:sz w:val="16"/>
          <w:szCs w:val="16"/>
        </w:rPr>
        <w:t>, menos de 1 gr/l, según ensayo UNE 7131:58.</w:t>
      </w:r>
    </w:p>
    <w:p w14:paraId="1AC866F1" w14:textId="77777777" w:rsidR="003100DC" w:rsidRPr="00C30E72" w:rsidRDefault="003100DC" w:rsidP="003100DC">
      <w:pPr>
        <w:rPr>
          <w:rFonts w:cs="Arial"/>
          <w:sz w:val="16"/>
          <w:szCs w:val="16"/>
        </w:rPr>
      </w:pPr>
      <w:r w:rsidRPr="00C30E72">
        <w:rPr>
          <w:rFonts w:cs="Arial"/>
          <w:sz w:val="16"/>
          <w:szCs w:val="16"/>
        </w:rPr>
        <w:t>- Ion cloro para hormigón con armaduras, menos de 6 gr/l, según UNE 7178:60.</w:t>
      </w:r>
    </w:p>
    <w:p w14:paraId="1521ED31" w14:textId="77777777" w:rsidR="003100DC" w:rsidRPr="00C30E72" w:rsidRDefault="003100DC" w:rsidP="003100DC">
      <w:pPr>
        <w:rPr>
          <w:rFonts w:cs="Arial"/>
          <w:sz w:val="16"/>
          <w:szCs w:val="16"/>
        </w:rPr>
      </w:pPr>
      <w:r w:rsidRPr="00C30E72">
        <w:rPr>
          <w:rFonts w:cs="Arial"/>
          <w:sz w:val="16"/>
          <w:szCs w:val="16"/>
        </w:rPr>
        <w:t>- Grasas o aceites de cualquier clase, menos de 15 gr/l, según UNE 7235.</w:t>
      </w:r>
    </w:p>
    <w:p w14:paraId="519528C5" w14:textId="77777777" w:rsidR="003100DC" w:rsidRPr="00C30E72" w:rsidRDefault="003100DC" w:rsidP="003100DC">
      <w:pPr>
        <w:rPr>
          <w:rFonts w:cs="Arial"/>
          <w:sz w:val="16"/>
          <w:szCs w:val="16"/>
        </w:rPr>
      </w:pPr>
      <w:r w:rsidRPr="00C30E72">
        <w:rPr>
          <w:rFonts w:cs="Arial"/>
          <w:sz w:val="16"/>
          <w:szCs w:val="16"/>
        </w:rPr>
        <w:t>- Carencia absoluta de azúcares o carbohidratos, según ensayo UNE 7132:58.</w:t>
      </w:r>
    </w:p>
    <w:p w14:paraId="624A01B4" w14:textId="77777777" w:rsidR="003100DC" w:rsidRPr="00C30E72" w:rsidRDefault="003100DC" w:rsidP="003100DC">
      <w:pPr>
        <w:rPr>
          <w:rFonts w:cs="Arial"/>
          <w:sz w:val="16"/>
          <w:szCs w:val="16"/>
        </w:rPr>
      </w:pPr>
      <w:r w:rsidRPr="00C30E72">
        <w:rPr>
          <w:rFonts w:cs="Arial"/>
          <w:sz w:val="16"/>
          <w:szCs w:val="16"/>
        </w:rPr>
        <w:t>- Demás prescripciones de la EHE-08.</w:t>
      </w:r>
    </w:p>
    <w:p w14:paraId="4C30450F" w14:textId="77777777" w:rsidR="003100DC" w:rsidRPr="00C30E72" w:rsidRDefault="003100DC" w:rsidP="003100DC">
      <w:pPr>
        <w:rPr>
          <w:rFonts w:cs="Arial"/>
          <w:sz w:val="16"/>
          <w:szCs w:val="16"/>
        </w:rPr>
      </w:pPr>
    </w:p>
    <w:p w14:paraId="72D63526" w14:textId="77777777" w:rsidR="003100DC" w:rsidRPr="00C30E72" w:rsidRDefault="003100DC" w:rsidP="003100DC">
      <w:pPr>
        <w:rPr>
          <w:rFonts w:cs="Arial"/>
          <w:sz w:val="16"/>
          <w:szCs w:val="16"/>
        </w:rPr>
      </w:pPr>
      <w:r w:rsidRPr="00C30E72">
        <w:rPr>
          <w:rFonts w:cs="Arial"/>
          <w:sz w:val="16"/>
          <w:szCs w:val="16"/>
        </w:rPr>
        <w:t>5.3. Aditivos</w:t>
      </w:r>
    </w:p>
    <w:p w14:paraId="1EC1F7CE" w14:textId="77777777" w:rsidR="003100DC" w:rsidRPr="00C30E72" w:rsidRDefault="003100DC" w:rsidP="003100DC">
      <w:pPr>
        <w:rPr>
          <w:rFonts w:cs="Arial"/>
          <w:sz w:val="16"/>
          <w:szCs w:val="16"/>
        </w:rPr>
      </w:pPr>
      <w:r w:rsidRPr="00C30E72">
        <w:rPr>
          <w:rFonts w:cs="Arial"/>
          <w:sz w:val="16"/>
          <w:szCs w:val="16"/>
        </w:rPr>
        <w:t>Se definen como aditivos a emplear en hormigones y morteros aquellos productos sólidos o líquidos, excepto cemento, áridos o agua, que mezclados durante el amasado modifican o mejoran las características del mortero u hormigón, en especial en lo referente al fraguado, endurecimiento, plasticidad e inclusión de aire.</w:t>
      </w:r>
    </w:p>
    <w:p w14:paraId="124C5D33" w14:textId="77777777" w:rsidR="003100DC" w:rsidRPr="00C30E72" w:rsidRDefault="003100DC" w:rsidP="003100DC">
      <w:pPr>
        <w:rPr>
          <w:rFonts w:cs="Arial"/>
          <w:sz w:val="16"/>
          <w:szCs w:val="16"/>
        </w:rPr>
      </w:pPr>
      <w:r w:rsidRPr="00C30E72">
        <w:rPr>
          <w:rFonts w:cs="Arial"/>
          <w:sz w:val="16"/>
          <w:szCs w:val="16"/>
        </w:rPr>
        <w:t>Se establecen los siguientes límites:</w:t>
      </w:r>
    </w:p>
    <w:p w14:paraId="16A02C52" w14:textId="77777777" w:rsidR="003100DC" w:rsidRPr="00C30E72" w:rsidRDefault="003100DC" w:rsidP="003100DC">
      <w:pPr>
        <w:rPr>
          <w:rFonts w:cs="Arial"/>
          <w:sz w:val="16"/>
          <w:szCs w:val="16"/>
        </w:rPr>
      </w:pPr>
      <w:r w:rsidRPr="00C30E72">
        <w:rPr>
          <w:rFonts w:cs="Arial"/>
          <w:sz w:val="16"/>
          <w:szCs w:val="16"/>
        </w:rPr>
        <w:t xml:space="preserve">- Si se emplea cloruro cálcico como acelerador, su dosificación será igual o menor del 2% del peso del cemento y si se trata de </w:t>
      </w:r>
      <w:proofErr w:type="spellStart"/>
      <w:r w:rsidRPr="00C30E72">
        <w:rPr>
          <w:rFonts w:cs="Arial"/>
          <w:sz w:val="16"/>
          <w:szCs w:val="16"/>
        </w:rPr>
        <w:t>hormigonar</w:t>
      </w:r>
      <w:proofErr w:type="spellEnd"/>
      <w:r w:rsidRPr="00C30E72">
        <w:rPr>
          <w:rFonts w:cs="Arial"/>
          <w:sz w:val="16"/>
          <w:szCs w:val="16"/>
        </w:rPr>
        <w:t xml:space="preserve"> con temperaturas muy bajas, del 3,5% del peso del cemento.</w:t>
      </w:r>
    </w:p>
    <w:p w14:paraId="19D10182" w14:textId="77777777" w:rsidR="003100DC" w:rsidRPr="00C30E72" w:rsidRDefault="003100DC" w:rsidP="003100DC">
      <w:pPr>
        <w:rPr>
          <w:rFonts w:cs="Arial"/>
          <w:sz w:val="16"/>
          <w:szCs w:val="16"/>
        </w:rPr>
      </w:pPr>
      <w:r w:rsidRPr="00C30E72">
        <w:rPr>
          <w:rFonts w:cs="Arial"/>
          <w:sz w:val="16"/>
          <w:szCs w:val="16"/>
        </w:rPr>
        <w:t xml:space="preserve">- Si se usan </w:t>
      </w:r>
      <w:proofErr w:type="spellStart"/>
      <w:r w:rsidRPr="00C30E72">
        <w:rPr>
          <w:rFonts w:cs="Arial"/>
          <w:sz w:val="16"/>
          <w:szCs w:val="16"/>
        </w:rPr>
        <w:t>aireantes</w:t>
      </w:r>
      <w:proofErr w:type="spellEnd"/>
      <w:r w:rsidRPr="00C30E72">
        <w:rPr>
          <w:rFonts w:cs="Arial"/>
          <w:sz w:val="16"/>
          <w:szCs w:val="16"/>
        </w:rPr>
        <w:t xml:space="preserve"> para hormigones normales su proporción será tal que la disminución de la resistencia a compresión producida por la inclusión del </w:t>
      </w:r>
      <w:proofErr w:type="spellStart"/>
      <w:r w:rsidRPr="00C30E72">
        <w:rPr>
          <w:rFonts w:cs="Arial"/>
          <w:sz w:val="16"/>
          <w:szCs w:val="16"/>
        </w:rPr>
        <w:t>aireante</w:t>
      </w:r>
      <w:proofErr w:type="spellEnd"/>
      <w:r w:rsidRPr="00C30E72">
        <w:rPr>
          <w:rFonts w:cs="Arial"/>
          <w:sz w:val="16"/>
          <w:szCs w:val="16"/>
        </w:rPr>
        <w:t xml:space="preserve"> sea inferior al 20%. En ningún caso la proporción de </w:t>
      </w:r>
      <w:proofErr w:type="spellStart"/>
      <w:r w:rsidRPr="00C30E72">
        <w:rPr>
          <w:rFonts w:cs="Arial"/>
          <w:sz w:val="16"/>
          <w:szCs w:val="16"/>
        </w:rPr>
        <w:t>aireante</w:t>
      </w:r>
      <w:proofErr w:type="spellEnd"/>
      <w:r w:rsidRPr="00C30E72">
        <w:rPr>
          <w:rFonts w:cs="Arial"/>
          <w:sz w:val="16"/>
          <w:szCs w:val="16"/>
        </w:rPr>
        <w:t xml:space="preserve"> será mayor del 4% del peso del cemento.</w:t>
      </w:r>
    </w:p>
    <w:p w14:paraId="0233A927" w14:textId="77777777" w:rsidR="003100DC" w:rsidRPr="00C30E72" w:rsidRDefault="003100DC" w:rsidP="003100DC">
      <w:pPr>
        <w:rPr>
          <w:rFonts w:cs="Arial"/>
          <w:sz w:val="16"/>
          <w:szCs w:val="16"/>
        </w:rPr>
      </w:pPr>
      <w:r w:rsidRPr="00C30E72">
        <w:rPr>
          <w:rFonts w:cs="Arial"/>
          <w:sz w:val="16"/>
          <w:szCs w:val="16"/>
        </w:rPr>
        <w:t>- En caso de empleo de colorantes, la proporción será inferior al 10% del peso del cemento. No se emplearán colorantes orgánicos.</w:t>
      </w:r>
    </w:p>
    <w:p w14:paraId="12ECF73E" w14:textId="77777777" w:rsidR="003100DC" w:rsidRPr="00C30E72" w:rsidRDefault="003100DC" w:rsidP="003100DC">
      <w:pPr>
        <w:rPr>
          <w:rFonts w:cs="Arial"/>
          <w:sz w:val="16"/>
          <w:szCs w:val="16"/>
        </w:rPr>
      </w:pPr>
      <w:r w:rsidRPr="00C30E72">
        <w:rPr>
          <w:rFonts w:cs="Arial"/>
          <w:sz w:val="16"/>
          <w:szCs w:val="16"/>
        </w:rPr>
        <w:t>- Cualquier otro que se derive de la aplicación de la EHE-08.</w:t>
      </w:r>
    </w:p>
    <w:p w14:paraId="27D5B03D" w14:textId="77777777" w:rsidR="003100DC" w:rsidRPr="00C30E72" w:rsidRDefault="003100DC" w:rsidP="003100DC">
      <w:pPr>
        <w:rPr>
          <w:rFonts w:cs="Arial"/>
          <w:sz w:val="16"/>
          <w:szCs w:val="16"/>
        </w:rPr>
      </w:pPr>
    </w:p>
    <w:p w14:paraId="4BD6CCCE" w14:textId="77777777" w:rsidR="003100DC" w:rsidRPr="00C30E72" w:rsidRDefault="003100DC" w:rsidP="003100DC">
      <w:pPr>
        <w:rPr>
          <w:rFonts w:cs="Arial"/>
          <w:sz w:val="16"/>
          <w:szCs w:val="16"/>
        </w:rPr>
      </w:pPr>
      <w:r w:rsidRPr="00C30E72">
        <w:rPr>
          <w:rFonts w:cs="Arial"/>
          <w:sz w:val="16"/>
          <w:szCs w:val="16"/>
        </w:rPr>
        <w:t>5.4. Cemento</w:t>
      </w:r>
    </w:p>
    <w:p w14:paraId="0A7BE0F7" w14:textId="77777777" w:rsidR="003100DC" w:rsidRPr="00C30E72" w:rsidRDefault="003100DC" w:rsidP="003100DC">
      <w:pPr>
        <w:rPr>
          <w:rFonts w:cs="Arial"/>
          <w:sz w:val="16"/>
          <w:szCs w:val="16"/>
        </w:rPr>
      </w:pPr>
      <w:r w:rsidRPr="00C30E72">
        <w:rPr>
          <w:rFonts w:cs="Arial"/>
          <w:sz w:val="16"/>
          <w:szCs w:val="16"/>
        </w:rPr>
        <w:t>Se entiende como tal un aglomerante hidráulico que responda a alguna de las definiciones de la Instrucción para la recepción de cementos (RC-03).</w:t>
      </w:r>
    </w:p>
    <w:p w14:paraId="4D722D4F" w14:textId="77777777" w:rsidR="003100DC" w:rsidRPr="00C30E72" w:rsidRDefault="003100DC" w:rsidP="003100DC">
      <w:pPr>
        <w:rPr>
          <w:rFonts w:cs="Arial"/>
          <w:sz w:val="16"/>
          <w:szCs w:val="16"/>
        </w:rPr>
      </w:pPr>
      <w:r w:rsidRPr="00C30E72">
        <w:rPr>
          <w:rFonts w:cs="Arial"/>
          <w:sz w:val="16"/>
          <w:szCs w:val="16"/>
        </w:rPr>
        <w:t>Podrá almacenarse en sacos o a granel. En el primer caso, el almacén protegerá contra la intemperie y la humedad, tanto del suelo como de las paredes. Si se almacenara a granel, no podrán mezclarse en el mismo sitio cementos de distintas calidades y procedencias.</w:t>
      </w:r>
    </w:p>
    <w:p w14:paraId="304117C7" w14:textId="77777777" w:rsidR="003100DC" w:rsidRPr="00C30E72" w:rsidRDefault="003100DC" w:rsidP="003100DC">
      <w:pPr>
        <w:rPr>
          <w:rFonts w:cs="Arial"/>
          <w:sz w:val="16"/>
          <w:szCs w:val="16"/>
        </w:rPr>
      </w:pPr>
      <w:r w:rsidRPr="00C30E72">
        <w:rPr>
          <w:rFonts w:cs="Arial"/>
          <w:sz w:val="16"/>
          <w:szCs w:val="16"/>
        </w:rPr>
        <w:t>Se exigirá al contratista la realización de ensayos que demuestren de modo satisfactorio que los cementos cumplen las condiciones exigidas. Las partidas de cemento defectuoso serán retiradas de la obra en el plazo máximo de 8 días. Los métodos de ensayo serán los detallados en la RC-03. Se realizarán en laboratorios homologados.</w:t>
      </w:r>
    </w:p>
    <w:p w14:paraId="4C39EC3B" w14:textId="77777777" w:rsidR="003100DC" w:rsidRPr="00C30E72" w:rsidRDefault="003100DC" w:rsidP="003100DC">
      <w:pPr>
        <w:rPr>
          <w:rFonts w:cs="Arial"/>
          <w:sz w:val="16"/>
          <w:szCs w:val="16"/>
        </w:rPr>
      </w:pPr>
      <w:r w:rsidRPr="00C30E72">
        <w:rPr>
          <w:rFonts w:cs="Arial"/>
          <w:sz w:val="16"/>
          <w:szCs w:val="16"/>
        </w:rPr>
        <w:t>Se tendrán en cuenta prioritariamente las determinaciones de la EHE-08.</w:t>
      </w:r>
    </w:p>
    <w:p w14:paraId="65288373" w14:textId="77777777" w:rsidR="003100DC" w:rsidRPr="00C30E72" w:rsidRDefault="003100DC" w:rsidP="003100DC">
      <w:pPr>
        <w:rPr>
          <w:rFonts w:cs="Arial"/>
          <w:sz w:val="16"/>
          <w:szCs w:val="16"/>
        </w:rPr>
      </w:pPr>
    </w:p>
    <w:p w14:paraId="5E47C1D2" w14:textId="77777777" w:rsidR="003100DC" w:rsidRPr="00C30E72" w:rsidRDefault="003100DC" w:rsidP="003100DC">
      <w:pPr>
        <w:rPr>
          <w:rFonts w:cs="Arial"/>
          <w:sz w:val="16"/>
          <w:szCs w:val="16"/>
        </w:rPr>
      </w:pPr>
      <w:r w:rsidRPr="00C30E72">
        <w:rPr>
          <w:rFonts w:cs="Arial"/>
          <w:sz w:val="16"/>
          <w:szCs w:val="16"/>
        </w:rPr>
        <w:t>Artículo 6. Acero</w:t>
      </w:r>
    </w:p>
    <w:p w14:paraId="01E3767A" w14:textId="77777777" w:rsidR="003100DC" w:rsidRPr="00C30E72" w:rsidRDefault="003100DC" w:rsidP="003100DC">
      <w:pPr>
        <w:rPr>
          <w:rFonts w:cs="Arial"/>
          <w:sz w:val="16"/>
          <w:szCs w:val="16"/>
        </w:rPr>
      </w:pPr>
    </w:p>
    <w:p w14:paraId="0E44C9FD" w14:textId="77777777" w:rsidR="003100DC" w:rsidRPr="00C30E72" w:rsidRDefault="003100DC" w:rsidP="003100DC">
      <w:pPr>
        <w:rPr>
          <w:rFonts w:cs="Arial"/>
          <w:sz w:val="16"/>
          <w:szCs w:val="16"/>
        </w:rPr>
      </w:pPr>
      <w:r w:rsidRPr="00C30E72">
        <w:rPr>
          <w:rFonts w:cs="Arial"/>
          <w:sz w:val="16"/>
          <w:szCs w:val="16"/>
        </w:rPr>
        <w:t>6.1. Acero de alta adherencia en redondos para armaduras</w:t>
      </w:r>
    </w:p>
    <w:p w14:paraId="0005B413" w14:textId="77777777" w:rsidR="003100DC" w:rsidRPr="00C30E72" w:rsidRDefault="003100DC" w:rsidP="003100DC">
      <w:pPr>
        <w:rPr>
          <w:rFonts w:cs="Arial"/>
          <w:sz w:val="16"/>
          <w:szCs w:val="16"/>
        </w:rPr>
      </w:pPr>
      <w:r w:rsidRPr="00C30E72">
        <w:rPr>
          <w:rFonts w:cs="Arial"/>
          <w:sz w:val="16"/>
          <w:szCs w:val="16"/>
        </w:rPr>
        <w:t>Se aceptarán aceros de alta adherencia que lleven el sello de conformidad CIETSID.</w:t>
      </w:r>
    </w:p>
    <w:p w14:paraId="75D9FA1E" w14:textId="77777777" w:rsidR="003100DC" w:rsidRPr="00C30E72" w:rsidRDefault="003100DC" w:rsidP="003100DC">
      <w:pPr>
        <w:rPr>
          <w:rFonts w:cs="Arial"/>
          <w:sz w:val="16"/>
          <w:szCs w:val="16"/>
        </w:rPr>
      </w:pPr>
      <w:r w:rsidRPr="00C30E72">
        <w:rPr>
          <w:rFonts w:cs="Arial"/>
          <w:sz w:val="16"/>
          <w:szCs w:val="16"/>
        </w:rPr>
        <w:t xml:space="preserve">Estos aceros vendrán marcados de fábrica con señales indelebles para evitar confusiones en su empleo. No presentarán </w:t>
      </w:r>
      <w:proofErr w:type="spellStart"/>
      <w:r w:rsidRPr="00C30E72">
        <w:rPr>
          <w:rFonts w:cs="Arial"/>
          <w:sz w:val="16"/>
          <w:szCs w:val="16"/>
        </w:rPr>
        <w:t>ovalaciones</w:t>
      </w:r>
      <w:proofErr w:type="spellEnd"/>
      <w:r w:rsidRPr="00C30E72">
        <w:rPr>
          <w:rFonts w:cs="Arial"/>
          <w:sz w:val="16"/>
          <w:szCs w:val="16"/>
        </w:rPr>
        <w:t>, grietas, sopladuras, ni mermas de sección superiores al 5%.</w:t>
      </w:r>
    </w:p>
    <w:p w14:paraId="465D3A19" w14:textId="77777777" w:rsidR="003100DC" w:rsidRPr="00C30E72" w:rsidRDefault="003100DC" w:rsidP="003100DC">
      <w:pPr>
        <w:rPr>
          <w:rFonts w:cs="Arial"/>
          <w:sz w:val="16"/>
          <w:szCs w:val="16"/>
        </w:rPr>
      </w:pPr>
      <w:r w:rsidRPr="00C30E72">
        <w:rPr>
          <w:rFonts w:cs="Arial"/>
          <w:sz w:val="16"/>
          <w:szCs w:val="16"/>
        </w:rPr>
        <w:t>El módulo de elasticidad será igual o mayor que 2.100.000 kg/cm².</w:t>
      </w:r>
    </w:p>
    <w:p w14:paraId="018AB99C" w14:textId="77777777" w:rsidR="003100DC" w:rsidRPr="00C30E72" w:rsidRDefault="003100DC" w:rsidP="003100DC">
      <w:pPr>
        <w:rPr>
          <w:rFonts w:cs="Arial"/>
          <w:sz w:val="16"/>
          <w:szCs w:val="16"/>
        </w:rPr>
      </w:pPr>
      <w:r w:rsidRPr="00C30E72">
        <w:rPr>
          <w:rFonts w:cs="Arial"/>
          <w:sz w:val="16"/>
          <w:szCs w:val="16"/>
        </w:rPr>
        <w:t>Entendiendo por límite elástico la mínima tensión capaz de producir una deformación permanente de 0,2%, se prevé el acero de límite elástico 4.200 kg/cm², cuya carga de rotura no será inferior a 5.250 kg/cm². Esta tensión de rotura es el valor de la ordenada máxima del diagrama tensión-deformación.</w:t>
      </w:r>
    </w:p>
    <w:p w14:paraId="41FF580F" w14:textId="77777777" w:rsidR="003100DC" w:rsidRPr="00C30E72" w:rsidRDefault="003100DC" w:rsidP="003100DC">
      <w:pPr>
        <w:rPr>
          <w:rFonts w:cs="Arial"/>
          <w:sz w:val="16"/>
          <w:szCs w:val="16"/>
        </w:rPr>
      </w:pPr>
      <w:r w:rsidRPr="00C30E72">
        <w:rPr>
          <w:rFonts w:cs="Arial"/>
          <w:sz w:val="16"/>
          <w:szCs w:val="16"/>
        </w:rPr>
        <w:t>Se tendrán en cuenta prioritariamente las determinaciones de la EHE-08.</w:t>
      </w:r>
    </w:p>
    <w:p w14:paraId="7BE20EBD" w14:textId="77777777" w:rsidR="003100DC" w:rsidRPr="00C30E72" w:rsidRDefault="003100DC" w:rsidP="003100DC">
      <w:pPr>
        <w:rPr>
          <w:rFonts w:cs="Arial"/>
          <w:sz w:val="16"/>
          <w:szCs w:val="16"/>
        </w:rPr>
      </w:pPr>
    </w:p>
    <w:p w14:paraId="2A5C656B" w14:textId="77777777" w:rsidR="003100DC" w:rsidRPr="00C30E72" w:rsidRDefault="003100DC" w:rsidP="003100DC">
      <w:pPr>
        <w:rPr>
          <w:rFonts w:cs="Arial"/>
          <w:sz w:val="16"/>
          <w:szCs w:val="16"/>
        </w:rPr>
      </w:pPr>
      <w:r w:rsidRPr="00C30E72">
        <w:rPr>
          <w:rFonts w:cs="Arial"/>
          <w:sz w:val="16"/>
          <w:szCs w:val="16"/>
        </w:rPr>
        <w:t>6.2. Acero laminado</w:t>
      </w:r>
    </w:p>
    <w:p w14:paraId="35AB7DFB" w14:textId="77777777" w:rsidR="003100DC" w:rsidRPr="00C30E72" w:rsidRDefault="003100DC" w:rsidP="003100DC">
      <w:pPr>
        <w:rPr>
          <w:rFonts w:cs="Arial"/>
          <w:sz w:val="16"/>
          <w:szCs w:val="16"/>
        </w:rPr>
      </w:pPr>
      <w:r w:rsidRPr="00C30E72">
        <w:rPr>
          <w:rFonts w:cs="Arial"/>
          <w:sz w:val="16"/>
          <w:szCs w:val="16"/>
        </w:rPr>
        <w:t>El acero empleado en los perfiles de acero laminado será de los tipos establecidos en la norma UNE EN 10025, también se podrán utilizar los aceros establecidos por las normas UNE EN 10210-1:1994 y UNE EN 10219-1:1998.</w:t>
      </w:r>
    </w:p>
    <w:p w14:paraId="0F0CE44C" w14:textId="77777777" w:rsidR="003100DC" w:rsidRPr="00C30E72" w:rsidRDefault="003100DC" w:rsidP="003100DC">
      <w:pPr>
        <w:rPr>
          <w:rFonts w:cs="Arial"/>
          <w:sz w:val="16"/>
          <w:szCs w:val="16"/>
        </w:rPr>
      </w:pPr>
      <w:r w:rsidRPr="00C30E72">
        <w:rPr>
          <w:rFonts w:cs="Arial"/>
          <w:sz w:val="16"/>
          <w:szCs w:val="16"/>
        </w:rPr>
        <w:t>En cualquier caso se tendrán en cuenta las especificaciones del artículo 4.2 del DB SE-A Seguridad Estructural Acero del CTE.</w:t>
      </w:r>
    </w:p>
    <w:p w14:paraId="7C9EF07A" w14:textId="77777777" w:rsidR="003100DC" w:rsidRPr="00C30E72" w:rsidRDefault="003100DC" w:rsidP="003100DC">
      <w:pPr>
        <w:rPr>
          <w:rFonts w:cs="Arial"/>
          <w:sz w:val="16"/>
          <w:szCs w:val="16"/>
        </w:rPr>
      </w:pPr>
      <w:r w:rsidRPr="00C30E72">
        <w:rPr>
          <w:rFonts w:cs="Arial"/>
          <w:sz w:val="16"/>
          <w:szCs w:val="16"/>
        </w:rPr>
        <w:t xml:space="preserve">Los perfiles vendrán con su correspondiente identificación de fábrica, con señales indelebles para evitar confusiones. No presentarán grietas, </w:t>
      </w:r>
      <w:proofErr w:type="spellStart"/>
      <w:r w:rsidRPr="00C30E72">
        <w:rPr>
          <w:rFonts w:cs="Arial"/>
          <w:sz w:val="16"/>
          <w:szCs w:val="16"/>
        </w:rPr>
        <w:t>ovalizaciones</w:t>
      </w:r>
      <w:proofErr w:type="spellEnd"/>
      <w:r w:rsidRPr="00C30E72">
        <w:rPr>
          <w:rFonts w:cs="Arial"/>
          <w:sz w:val="16"/>
          <w:szCs w:val="16"/>
        </w:rPr>
        <w:t>, sopladuras ni mermas de sección superiores al 5%.</w:t>
      </w:r>
    </w:p>
    <w:p w14:paraId="787C7359" w14:textId="77777777" w:rsidR="003100DC" w:rsidRPr="00C30E72" w:rsidRDefault="003100DC" w:rsidP="003100DC">
      <w:pPr>
        <w:rPr>
          <w:rFonts w:cs="Arial"/>
          <w:sz w:val="16"/>
          <w:szCs w:val="16"/>
        </w:rPr>
      </w:pPr>
    </w:p>
    <w:p w14:paraId="59622746" w14:textId="77777777" w:rsidR="003100DC" w:rsidRPr="00C30E72" w:rsidRDefault="003100DC" w:rsidP="003100DC">
      <w:pPr>
        <w:rPr>
          <w:rFonts w:cs="Arial"/>
          <w:sz w:val="16"/>
          <w:szCs w:val="16"/>
        </w:rPr>
      </w:pPr>
      <w:proofErr w:type="spellStart"/>
      <w:r w:rsidRPr="00C30E72">
        <w:rPr>
          <w:rFonts w:cs="Arial"/>
          <w:sz w:val="16"/>
          <w:szCs w:val="16"/>
        </w:rPr>
        <w:t>Articulo</w:t>
      </w:r>
      <w:proofErr w:type="spellEnd"/>
      <w:r w:rsidRPr="00C30E72">
        <w:rPr>
          <w:rFonts w:cs="Arial"/>
          <w:sz w:val="16"/>
          <w:szCs w:val="16"/>
        </w:rPr>
        <w:t xml:space="preserve"> 7. Materiales auxiliares de hormigones</w:t>
      </w:r>
    </w:p>
    <w:p w14:paraId="258991B5" w14:textId="77777777" w:rsidR="003100DC" w:rsidRPr="00C30E72" w:rsidRDefault="003100DC" w:rsidP="003100DC">
      <w:pPr>
        <w:rPr>
          <w:rFonts w:cs="Arial"/>
          <w:sz w:val="16"/>
          <w:szCs w:val="16"/>
        </w:rPr>
      </w:pPr>
    </w:p>
    <w:p w14:paraId="29A78819" w14:textId="77777777" w:rsidR="003100DC" w:rsidRPr="00C30E72" w:rsidRDefault="003100DC" w:rsidP="003100DC">
      <w:pPr>
        <w:rPr>
          <w:rFonts w:cs="Arial"/>
          <w:sz w:val="16"/>
          <w:szCs w:val="16"/>
        </w:rPr>
      </w:pPr>
      <w:r w:rsidRPr="00C30E72">
        <w:rPr>
          <w:rFonts w:cs="Arial"/>
          <w:sz w:val="16"/>
          <w:szCs w:val="16"/>
        </w:rPr>
        <w:t>7.1. Productos para curado de hormigones</w:t>
      </w:r>
    </w:p>
    <w:p w14:paraId="1B1CFB87" w14:textId="77777777" w:rsidR="003100DC" w:rsidRPr="00C30E72" w:rsidRDefault="003100DC" w:rsidP="003100DC">
      <w:pPr>
        <w:rPr>
          <w:rFonts w:cs="Arial"/>
          <w:sz w:val="16"/>
          <w:szCs w:val="16"/>
        </w:rPr>
      </w:pPr>
      <w:r w:rsidRPr="00C30E72">
        <w:rPr>
          <w:rFonts w:cs="Arial"/>
          <w:sz w:val="16"/>
          <w:szCs w:val="16"/>
        </w:rPr>
        <w:t>Se definen como productos para curado de hormigones hidráulicos los que, aplicados en forma de pintura pulverizada, depositan una película impermeable sobre la superficie del hormigón para impedir la pérdida de agua por evaporación.</w:t>
      </w:r>
    </w:p>
    <w:p w14:paraId="41EA38B8" w14:textId="77777777" w:rsidR="003100DC" w:rsidRPr="00C30E72" w:rsidRDefault="003100DC" w:rsidP="003100DC">
      <w:pPr>
        <w:rPr>
          <w:rFonts w:cs="Arial"/>
          <w:sz w:val="16"/>
          <w:szCs w:val="16"/>
        </w:rPr>
      </w:pPr>
      <w:r w:rsidRPr="00C30E72">
        <w:rPr>
          <w:rFonts w:cs="Arial"/>
          <w:sz w:val="16"/>
          <w:szCs w:val="16"/>
        </w:rPr>
        <w:t>El color de la capa protectora resultante será claro, preferiblemente blanco, para evitar la absorción del calor solar. Esta capa deberá ser capaz de permanecer intacta durante 7 días al menos después de una aplicación.</w:t>
      </w:r>
    </w:p>
    <w:p w14:paraId="518EBA0B" w14:textId="77777777" w:rsidR="003100DC" w:rsidRPr="00C30E72" w:rsidRDefault="003100DC" w:rsidP="003100DC">
      <w:pPr>
        <w:rPr>
          <w:rFonts w:cs="Arial"/>
          <w:sz w:val="16"/>
          <w:szCs w:val="16"/>
        </w:rPr>
      </w:pPr>
    </w:p>
    <w:p w14:paraId="6B84119C" w14:textId="77777777" w:rsidR="003100DC" w:rsidRPr="00C30E72" w:rsidRDefault="003100DC" w:rsidP="003100DC">
      <w:pPr>
        <w:rPr>
          <w:rFonts w:cs="Arial"/>
          <w:sz w:val="16"/>
          <w:szCs w:val="16"/>
        </w:rPr>
      </w:pPr>
      <w:r w:rsidRPr="00C30E72">
        <w:rPr>
          <w:rFonts w:cs="Arial"/>
          <w:sz w:val="16"/>
          <w:szCs w:val="16"/>
        </w:rPr>
        <w:t xml:space="preserve">7.2. </w:t>
      </w:r>
      <w:proofErr w:type="spellStart"/>
      <w:r w:rsidRPr="00C30E72">
        <w:rPr>
          <w:rFonts w:cs="Arial"/>
          <w:sz w:val="16"/>
          <w:szCs w:val="16"/>
        </w:rPr>
        <w:t>Desencofrantes</w:t>
      </w:r>
      <w:proofErr w:type="spellEnd"/>
    </w:p>
    <w:p w14:paraId="44A470CD" w14:textId="77777777" w:rsidR="003100DC" w:rsidRPr="00C30E72" w:rsidRDefault="003100DC" w:rsidP="003100DC">
      <w:pPr>
        <w:rPr>
          <w:rFonts w:cs="Arial"/>
          <w:sz w:val="16"/>
          <w:szCs w:val="16"/>
        </w:rPr>
      </w:pPr>
      <w:r w:rsidRPr="00C30E72">
        <w:rPr>
          <w:rFonts w:cs="Arial"/>
          <w:sz w:val="16"/>
          <w:szCs w:val="16"/>
        </w:rPr>
        <w:t xml:space="preserve">Se definen como tales a los productos que, aplicados en forma de pintura a los encofrados, disminuyen la adherencia entre éstos y el hormigón, facilitando la labor de </w:t>
      </w:r>
      <w:proofErr w:type="spellStart"/>
      <w:r w:rsidRPr="00C30E72">
        <w:rPr>
          <w:rFonts w:cs="Arial"/>
          <w:sz w:val="16"/>
          <w:szCs w:val="16"/>
        </w:rPr>
        <w:t>desmoldeo</w:t>
      </w:r>
      <w:proofErr w:type="spellEnd"/>
      <w:r w:rsidRPr="00C30E72">
        <w:rPr>
          <w:rFonts w:cs="Arial"/>
          <w:sz w:val="16"/>
          <w:szCs w:val="16"/>
        </w:rPr>
        <w:t>. El empleo de estos productos deberá ser expresamente autorizado, sin cuyo requisito no se podrán utilizar.</w:t>
      </w:r>
    </w:p>
    <w:p w14:paraId="73884E4C" w14:textId="77777777" w:rsidR="003100DC" w:rsidRPr="00C30E72" w:rsidRDefault="003100DC" w:rsidP="003100DC">
      <w:pPr>
        <w:rPr>
          <w:rFonts w:cs="Arial"/>
          <w:sz w:val="16"/>
          <w:szCs w:val="16"/>
        </w:rPr>
      </w:pPr>
    </w:p>
    <w:p w14:paraId="4F30B40B" w14:textId="77777777" w:rsidR="003100DC" w:rsidRPr="00C30E72" w:rsidRDefault="003100DC" w:rsidP="003100DC">
      <w:pPr>
        <w:rPr>
          <w:rFonts w:cs="Arial"/>
          <w:sz w:val="16"/>
          <w:szCs w:val="16"/>
        </w:rPr>
      </w:pPr>
      <w:r w:rsidRPr="00C30E72">
        <w:rPr>
          <w:rFonts w:cs="Arial"/>
          <w:sz w:val="16"/>
          <w:szCs w:val="16"/>
        </w:rPr>
        <w:t>Artículo 8. Encofrados y cimbras</w:t>
      </w:r>
    </w:p>
    <w:p w14:paraId="1A77DC32" w14:textId="77777777" w:rsidR="003100DC" w:rsidRPr="00C30E72" w:rsidRDefault="003100DC" w:rsidP="003100DC">
      <w:pPr>
        <w:rPr>
          <w:rFonts w:cs="Arial"/>
          <w:sz w:val="16"/>
          <w:szCs w:val="16"/>
        </w:rPr>
      </w:pPr>
    </w:p>
    <w:p w14:paraId="0347279C" w14:textId="77777777" w:rsidR="003100DC" w:rsidRPr="00C30E72" w:rsidRDefault="003100DC" w:rsidP="003100DC">
      <w:pPr>
        <w:rPr>
          <w:rFonts w:cs="Arial"/>
          <w:sz w:val="16"/>
          <w:szCs w:val="16"/>
        </w:rPr>
      </w:pPr>
      <w:r w:rsidRPr="00C30E72">
        <w:rPr>
          <w:rFonts w:cs="Arial"/>
          <w:sz w:val="16"/>
          <w:szCs w:val="16"/>
        </w:rPr>
        <w:t>8.1. Encofrados en muros</w:t>
      </w:r>
    </w:p>
    <w:p w14:paraId="5BC73D0C" w14:textId="77777777" w:rsidR="003100DC" w:rsidRPr="00C30E72" w:rsidRDefault="003100DC" w:rsidP="003100DC">
      <w:pPr>
        <w:rPr>
          <w:rFonts w:cs="Arial"/>
          <w:sz w:val="16"/>
          <w:szCs w:val="16"/>
        </w:rPr>
      </w:pPr>
      <w:r w:rsidRPr="00C30E72">
        <w:rPr>
          <w:rFonts w:cs="Arial"/>
          <w:sz w:val="16"/>
          <w:szCs w:val="16"/>
        </w:rPr>
        <w:lastRenderedPageBreak/>
        <w:t>Podrán ser de madera o metálicos, pero tendrán la suficiente rigidez, latiguillos y puntales para que la deformación máxima debida al empuje del hormigón fresco sea inferior a 1 cm respecto a la superficie teórica de acabado. Para medir estas deformaciones se aplicará sobre la superficie desencofrada una regla metálica de 2 m de longitud, recta si se trata de una superficie plana, o curva si ésta es reglada.</w:t>
      </w:r>
    </w:p>
    <w:p w14:paraId="057DEA1B" w14:textId="77777777" w:rsidR="003100DC" w:rsidRPr="00C30E72" w:rsidRDefault="003100DC" w:rsidP="003100DC">
      <w:pPr>
        <w:rPr>
          <w:rFonts w:cs="Arial"/>
          <w:sz w:val="16"/>
          <w:szCs w:val="16"/>
        </w:rPr>
      </w:pPr>
      <w:r w:rsidRPr="00C30E72">
        <w:rPr>
          <w:rFonts w:cs="Arial"/>
          <w:sz w:val="16"/>
          <w:szCs w:val="16"/>
        </w:rPr>
        <w:t>Los encofrados para hormigón visto necesariamente habrán de ser de madera.</w:t>
      </w:r>
    </w:p>
    <w:p w14:paraId="4A8AB1C6" w14:textId="77777777" w:rsidR="003100DC" w:rsidRPr="00C30E72" w:rsidRDefault="003100DC" w:rsidP="003100DC">
      <w:pPr>
        <w:rPr>
          <w:rFonts w:cs="Arial"/>
          <w:sz w:val="16"/>
          <w:szCs w:val="16"/>
        </w:rPr>
      </w:pPr>
    </w:p>
    <w:p w14:paraId="45D2D9F6" w14:textId="77777777" w:rsidR="003100DC" w:rsidRPr="00C30E72" w:rsidRDefault="003100DC" w:rsidP="003100DC">
      <w:pPr>
        <w:rPr>
          <w:rFonts w:cs="Arial"/>
          <w:sz w:val="16"/>
          <w:szCs w:val="16"/>
        </w:rPr>
      </w:pPr>
      <w:r w:rsidRPr="00C30E72">
        <w:rPr>
          <w:rFonts w:cs="Arial"/>
          <w:sz w:val="16"/>
          <w:szCs w:val="16"/>
        </w:rPr>
        <w:t>8.2. Encofrado de pilares, vigas y arcos</w:t>
      </w:r>
    </w:p>
    <w:p w14:paraId="450094D3" w14:textId="77777777" w:rsidR="003100DC" w:rsidRPr="00C30E72" w:rsidRDefault="003100DC" w:rsidP="003100DC">
      <w:pPr>
        <w:rPr>
          <w:rFonts w:cs="Arial"/>
          <w:sz w:val="16"/>
          <w:szCs w:val="16"/>
        </w:rPr>
      </w:pPr>
      <w:r w:rsidRPr="00C30E72">
        <w:rPr>
          <w:rFonts w:cs="Arial"/>
          <w:sz w:val="16"/>
          <w:szCs w:val="16"/>
        </w:rPr>
        <w:t xml:space="preserve">Podrán ser de madera o metálicos, pero cumplirán la condición de que la deformación máxima de una arista encofrada respecto a la teórica, sea menor o igual de 1 cm de la longitud teórica. Igualmente deberán tener el confrontado lo suficientemente rígido para soportar los efectos dinámicos del vibrado del hormigón, de forma que el máximo movimiento local producido por esta causa sea de 5 </w:t>
      </w:r>
      <w:proofErr w:type="spellStart"/>
      <w:r w:rsidRPr="00C30E72">
        <w:rPr>
          <w:rFonts w:cs="Arial"/>
          <w:sz w:val="16"/>
          <w:szCs w:val="16"/>
        </w:rPr>
        <w:t>mm.</w:t>
      </w:r>
      <w:proofErr w:type="spellEnd"/>
    </w:p>
    <w:p w14:paraId="425A300E" w14:textId="77777777" w:rsidR="003100DC" w:rsidRPr="00C30E72" w:rsidRDefault="003100DC" w:rsidP="003100DC">
      <w:pPr>
        <w:rPr>
          <w:rFonts w:cs="Arial"/>
          <w:sz w:val="16"/>
          <w:szCs w:val="16"/>
        </w:rPr>
      </w:pPr>
    </w:p>
    <w:p w14:paraId="18F254EB" w14:textId="77777777" w:rsidR="003100DC" w:rsidRPr="00C30E72" w:rsidRDefault="003100DC" w:rsidP="003100DC">
      <w:pPr>
        <w:rPr>
          <w:rFonts w:cs="Arial"/>
          <w:sz w:val="16"/>
          <w:szCs w:val="16"/>
        </w:rPr>
      </w:pPr>
      <w:proofErr w:type="spellStart"/>
      <w:r w:rsidRPr="00C30E72">
        <w:rPr>
          <w:rFonts w:cs="Arial"/>
          <w:sz w:val="16"/>
          <w:szCs w:val="16"/>
        </w:rPr>
        <w:t>Articulo</w:t>
      </w:r>
      <w:proofErr w:type="spellEnd"/>
      <w:r w:rsidRPr="00C30E72">
        <w:rPr>
          <w:rFonts w:cs="Arial"/>
          <w:sz w:val="16"/>
          <w:szCs w:val="16"/>
        </w:rPr>
        <w:t xml:space="preserve"> 9. Aglomerantes, excluido cemento</w:t>
      </w:r>
    </w:p>
    <w:p w14:paraId="23B067F5" w14:textId="77777777" w:rsidR="003100DC" w:rsidRPr="00C30E72" w:rsidRDefault="003100DC" w:rsidP="003100DC">
      <w:pPr>
        <w:rPr>
          <w:rFonts w:cs="Arial"/>
          <w:sz w:val="16"/>
          <w:szCs w:val="16"/>
        </w:rPr>
      </w:pPr>
    </w:p>
    <w:p w14:paraId="4190D867" w14:textId="77777777" w:rsidR="003100DC" w:rsidRPr="00C30E72" w:rsidRDefault="003100DC" w:rsidP="003100DC">
      <w:pPr>
        <w:rPr>
          <w:rFonts w:cs="Arial"/>
          <w:sz w:val="16"/>
          <w:szCs w:val="16"/>
        </w:rPr>
      </w:pPr>
      <w:r w:rsidRPr="00C30E72">
        <w:rPr>
          <w:rFonts w:cs="Arial"/>
          <w:sz w:val="16"/>
          <w:szCs w:val="16"/>
        </w:rPr>
        <w:t>9.1. Cal hidráulica</w:t>
      </w:r>
    </w:p>
    <w:p w14:paraId="6CCABC4F" w14:textId="77777777" w:rsidR="003100DC" w:rsidRPr="00C30E72" w:rsidRDefault="003100DC" w:rsidP="003100DC">
      <w:pPr>
        <w:rPr>
          <w:rFonts w:cs="Arial"/>
          <w:sz w:val="16"/>
          <w:szCs w:val="16"/>
        </w:rPr>
      </w:pPr>
      <w:r w:rsidRPr="00C30E72">
        <w:rPr>
          <w:rFonts w:cs="Arial"/>
          <w:sz w:val="16"/>
          <w:szCs w:val="16"/>
        </w:rPr>
        <w:t>Cumplirá las siguientes condiciones:</w:t>
      </w:r>
    </w:p>
    <w:p w14:paraId="38A71B2F" w14:textId="77777777" w:rsidR="003100DC" w:rsidRPr="00C30E72" w:rsidRDefault="003100DC" w:rsidP="003100DC">
      <w:pPr>
        <w:rPr>
          <w:rFonts w:cs="Arial"/>
          <w:sz w:val="16"/>
          <w:szCs w:val="16"/>
        </w:rPr>
      </w:pPr>
      <w:r w:rsidRPr="00C30E72">
        <w:rPr>
          <w:rFonts w:cs="Arial"/>
          <w:sz w:val="16"/>
          <w:szCs w:val="16"/>
        </w:rPr>
        <w:t>- Peso específico comprendido entre dos enteros y cinco décimas y dos enteros y ocho décimas.</w:t>
      </w:r>
    </w:p>
    <w:p w14:paraId="7DCAB6E8" w14:textId="77777777" w:rsidR="003100DC" w:rsidRPr="00C30E72" w:rsidRDefault="003100DC" w:rsidP="003100DC">
      <w:pPr>
        <w:rPr>
          <w:rFonts w:cs="Arial"/>
          <w:sz w:val="16"/>
          <w:szCs w:val="16"/>
        </w:rPr>
      </w:pPr>
      <w:r w:rsidRPr="00C30E72">
        <w:rPr>
          <w:rFonts w:cs="Arial"/>
          <w:sz w:val="16"/>
          <w:szCs w:val="16"/>
        </w:rPr>
        <w:t>- Densidad aparente superior a ocho décimas.</w:t>
      </w:r>
    </w:p>
    <w:p w14:paraId="64D7E481" w14:textId="77777777" w:rsidR="003100DC" w:rsidRPr="00C30E72" w:rsidRDefault="003100DC" w:rsidP="003100DC">
      <w:pPr>
        <w:rPr>
          <w:rFonts w:cs="Arial"/>
          <w:sz w:val="16"/>
          <w:szCs w:val="16"/>
        </w:rPr>
      </w:pPr>
      <w:r w:rsidRPr="00C30E72">
        <w:rPr>
          <w:rFonts w:cs="Arial"/>
          <w:sz w:val="16"/>
          <w:szCs w:val="16"/>
        </w:rPr>
        <w:t>- Pérdida de peso por calcinación al rojo blanco menor del 12%.</w:t>
      </w:r>
    </w:p>
    <w:p w14:paraId="49661D3A" w14:textId="77777777" w:rsidR="003100DC" w:rsidRPr="00C30E72" w:rsidRDefault="003100DC" w:rsidP="003100DC">
      <w:pPr>
        <w:rPr>
          <w:rFonts w:cs="Arial"/>
          <w:sz w:val="16"/>
          <w:szCs w:val="16"/>
        </w:rPr>
      </w:pPr>
      <w:r w:rsidRPr="00C30E72">
        <w:rPr>
          <w:rFonts w:cs="Arial"/>
          <w:sz w:val="16"/>
          <w:szCs w:val="16"/>
        </w:rPr>
        <w:t>- Fraguado entre 9 y 30 h.</w:t>
      </w:r>
    </w:p>
    <w:p w14:paraId="6D7C1747" w14:textId="77777777" w:rsidR="003100DC" w:rsidRPr="00C30E72" w:rsidRDefault="003100DC" w:rsidP="003100DC">
      <w:pPr>
        <w:rPr>
          <w:rFonts w:cs="Arial"/>
          <w:sz w:val="16"/>
          <w:szCs w:val="16"/>
        </w:rPr>
      </w:pPr>
      <w:r w:rsidRPr="00C30E72">
        <w:rPr>
          <w:rFonts w:cs="Arial"/>
          <w:sz w:val="16"/>
          <w:szCs w:val="16"/>
        </w:rPr>
        <w:t>- Residuo de tamiz 4900 mallas menor del 6%.</w:t>
      </w:r>
    </w:p>
    <w:p w14:paraId="4C95FD7F" w14:textId="77777777" w:rsidR="003100DC" w:rsidRPr="00C30E72" w:rsidRDefault="003100DC" w:rsidP="003100DC">
      <w:pPr>
        <w:rPr>
          <w:rFonts w:cs="Arial"/>
          <w:sz w:val="16"/>
          <w:szCs w:val="16"/>
        </w:rPr>
      </w:pPr>
      <w:r w:rsidRPr="00C30E72">
        <w:rPr>
          <w:rFonts w:cs="Arial"/>
          <w:sz w:val="16"/>
          <w:szCs w:val="16"/>
        </w:rPr>
        <w:t>- Resistencia a la tracción de pasta pura a los 7 días superior a 8 kg/cm². Curado de la probeta un 1día al aire y el resto en agua.</w:t>
      </w:r>
    </w:p>
    <w:p w14:paraId="312AD0F9" w14:textId="77777777" w:rsidR="003100DC" w:rsidRPr="00C30E72" w:rsidRDefault="003100DC" w:rsidP="003100DC">
      <w:pPr>
        <w:rPr>
          <w:rFonts w:cs="Arial"/>
          <w:sz w:val="16"/>
          <w:szCs w:val="16"/>
        </w:rPr>
      </w:pPr>
      <w:r w:rsidRPr="00C30E72">
        <w:rPr>
          <w:rFonts w:cs="Arial"/>
          <w:sz w:val="16"/>
          <w:szCs w:val="16"/>
        </w:rPr>
        <w:t>- Resistencia a la tracción del mortero normal a los 7 días superior a 4 kg/cm². Curado por la probeta 1 día al aire y el resto en agua.</w:t>
      </w:r>
    </w:p>
    <w:p w14:paraId="529FA025" w14:textId="77777777" w:rsidR="003100DC" w:rsidRPr="00C30E72" w:rsidRDefault="003100DC" w:rsidP="003100DC">
      <w:pPr>
        <w:rPr>
          <w:rFonts w:cs="Arial"/>
          <w:sz w:val="16"/>
          <w:szCs w:val="16"/>
        </w:rPr>
      </w:pPr>
      <w:r w:rsidRPr="00C30E72">
        <w:rPr>
          <w:rFonts w:cs="Arial"/>
          <w:sz w:val="16"/>
          <w:szCs w:val="16"/>
        </w:rPr>
        <w:t>- Resistencia a la tracción de pasta pura a los 28 días superior a 8 kg/cm² y también superior en 2 kg/cm² a la alcanzada al 7º día.</w:t>
      </w:r>
    </w:p>
    <w:p w14:paraId="50CF946A" w14:textId="77777777" w:rsidR="003100DC" w:rsidRPr="00C30E72" w:rsidRDefault="003100DC" w:rsidP="003100DC">
      <w:pPr>
        <w:rPr>
          <w:rFonts w:cs="Arial"/>
          <w:sz w:val="16"/>
          <w:szCs w:val="16"/>
        </w:rPr>
      </w:pPr>
    </w:p>
    <w:p w14:paraId="467D92B4" w14:textId="77777777" w:rsidR="003100DC" w:rsidRPr="00C30E72" w:rsidRDefault="003100DC" w:rsidP="003100DC">
      <w:pPr>
        <w:rPr>
          <w:rFonts w:cs="Arial"/>
          <w:sz w:val="16"/>
          <w:szCs w:val="16"/>
        </w:rPr>
      </w:pPr>
      <w:r w:rsidRPr="00C30E72">
        <w:rPr>
          <w:rFonts w:cs="Arial"/>
          <w:sz w:val="16"/>
          <w:szCs w:val="16"/>
        </w:rPr>
        <w:t>9.2. Yeso negro</w:t>
      </w:r>
    </w:p>
    <w:p w14:paraId="5A71E851" w14:textId="77777777" w:rsidR="003100DC" w:rsidRPr="00C30E72" w:rsidRDefault="003100DC" w:rsidP="003100DC">
      <w:pPr>
        <w:rPr>
          <w:rFonts w:cs="Arial"/>
          <w:sz w:val="16"/>
          <w:szCs w:val="16"/>
        </w:rPr>
      </w:pPr>
      <w:r w:rsidRPr="00C30E72">
        <w:rPr>
          <w:rFonts w:cs="Arial"/>
          <w:sz w:val="16"/>
          <w:szCs w:val="16"/>
        </w:rPr>
        <w:t>Deberá cumplir las siguientes condiciones:</w:t>
      </w:r>
    </w:p>
    <w:p w14:paraId="5EEA5EF7" w14:textId="77777777" w:rsidR="003100DC" w:rsidRPr="00C30E72" w:rsidRDefault="003100DC" w:rsidP="003100DC">
      <w:pPr>
        <w:rPr>
          <w:rFonts w:cs="Arial"/>
          <w:sz w:val="16"/>
          <w:szCs w:val="16"/>
        </w:rPr>
      </w:pPr>
      <w:r w:rsidRPr="00C30E72">
        <w:rPr>
          <w:rFonts w:cs="Arial"/>
          <w:sz w:val="16"/>
          <w:szCs w:val="16"/>
        </w:rPr>
        <w:t xml:space="preserve">- El contenido en sulfato cálcico </w:t>
      </w:r>
      <w:proofErr w:type="spellStart"/>
      <w:r w:rsidRPr="00C30E72">
        <w:rPr>
          <w:rFonts w:cs="Arial"/>
          <w:sz w:val="16"/>
          <w:szCs w:val="16"/>
        </w:rPr>
        <w:t>semihidratado</w:t>
      </w:r>
      <w:proofErr w:type="spellEnd"/>
      <w:r w:rsidRPr="00C30E72">
        <w:rPr>
          <w:rFonts w:cs="Arial"/>
          <w:sz w:val="16"/>
          <w:szCs w:val="16"/>
        </w:rPr>
        <w:t xml:space="preserve"> (SO</w:t>
      </w:r>
      <w:r w:rsidRPr="00C30E72">
        <w:rPr>
          <w:rFonts w:cs="Arial"/>
          <w:sz w:val="16"/>
          <w:szCs w:val="16"/>
          <w:vertAlign w:val="subscript"/>
        </w:rPr>
        <w:t>4</w:t>
      </w:r>
      <w:r w:rsidRPr="00C30E72">
        <w:rPr>
          <w:rFonts w:cs="Arial"/>
          <w:sz w:val="16"/>
          <w:szCs w:val="16"/>
        </w:rPr>
        <w:t>Ca/2H</w:t>
      </w:r>
      <w:r w:rsidRPr="00C30E72">
        <w:rPr>
          <w:rFonts w:cs="Arial"/>
          <w:sz w:val="16"/>
          <w:szCs w:val="16"/>
          <w:vertAlign w:val="subscript"/>
        </w:rPr>
        <w:t>2</w:t>
      </w:r>
      <w:r w:rsidRPr="00C30E72">
        <w:rPr>
          <w:rFonts w:cs="Arial"/>
          <w:sz w:val="16"/>
          <w:szCs w:val="16"/>
        </w:rPr>
        <w:t>O) será como mínimo del 50% en peso.</w:t>
      </w:r>
    </w:p>
    <w:p w14:paraId="604A0704" w14:textId="77777777" w:rsidR="003100DC" w:rsidRPr="00C30E72" w:rsidRDefault="003100DC" w:rsidP="003100DC">
      <w:pPr>
        <w:rPr>
          <w:rFonts w:cs="Arial"/>
          <w:sz w:val="16"/>
          <w:szCs w:val="16"/>
        </w:rPr>
      </w:pPr>
      <w:r w:rsidRPr="00C30E72">
        <w:rPr>
          <w:rFonts w:cs="Arial"/>
          <w:sz w:val="16"/>
          <w:szCs w:val="16"/>
        </w:rPr>
        <w:t>- El fraguado no comenzará antes de los 2 min y no terminará después de los 30 min.</w:t>
      </w:r>
    </w:p>
    <w:p w14:paraId="12FC03C4" w14:textId="77777777" w:rsidR="003100DC" w:rsidRPr="00C30E72" w:rsidRDefault="003100DC" w:rsidP="003100DC">
      <w:pPr>
        <w:rPr>
          <w:rFonts w:cs="Arial"/>
          <w:sz w:val="16"/>
          <w:szCs w:val="16"/>
        </w:rPr>
      </w:pPr>
      <w:r w:rsidRPr="00C30E72">
        <w:rPr>
          <w:rFonts w:cs="Arial"/>
          <w:sz w:val="16"/>
          <w:szCs w:val="16"/>
        </w:rPr>
        <w:t>- En tamiz 0,2 UNE 7050 no será mayor del 20%.</w:t>
      </w:r>
    </w:p>
    <w:p w14:paraId="69292B7A" w14:textId="77777777" w:rsidR="003100DC" w:rsidRPr="00C30E72" w:rsidRDefault="003100DC" w:rsidP="003100DC">
      <w:pPr>
        <w:rPr>
          <w:rFonts w:cs="Arial"/>
          <w:sz w:val="16"/>
          <w:szCs w:val="16"/>
        </w:rPr>
      </w:pPr>
      <w:r w:rsidRPr="00C30E72">
        <w:rPr>
          <w:rFonts w:cs="Arial"/>
          <w:sz w:val="16"/>
          <w:szCs w:val="16"/>
        </w:rPr>
        <w:t>- En tamiz 0,08 UNE 7050 no será mayor del 50%.</w:t>
      </w:r>
    </w:p>
    <w:p w14:paraId="6B75C6C7" w14:textId="77777777" w:rsidR="003100DC" w:rsidRPr="00C30E72" w:rsidRDefault="003100DC" w:rsidP="003100DC">
      <w:pPr>
        <w:rPr>
          <w:rFonts w:cs="Arial"/>
          <w:sz w:val="16"/>
          <w:szCs w:val="16"/>
        </w:rPr>
      </w:pPr>
      <w:r w:rsidRPr="00C30E72">
        <w:rPr>
          <w:rFonts w:cs="Arial"/>
          <w:sz w:val="16"/>
          <w:szCs w:val="16"/>
        </w:rPr>
        <w:t>- Las probetas prismáticas 4-4-16 cm de pasta normal ensayadas a flexión, con una separación entre apoyos de 10,67 cm, resistirán una carga central de 120 kg como mínimo.</w:t>
      </w:r>
    </w:p>
    <w:p w14:paraId="2057A9DF" w14:textId="77777777" w:rsidR="003100DC" w:rsidRPr="00C30E72" w:rsidRDefault="003100DC" w:rsidP="003100DC">
      <w:pPr>
        <w:rPr>
          <w:rFonts w:cs="Arial"/>
          <w:sz w:val="16"/>
          <w:szCs w:val="16"/>
        </w:rPr>
      </w:pPr>
      <w:r w:rsidRPr="00C30E72">
        <w:rPr>
          <w:rFonts w:cs="Arial"/>
          <w:sz w:val="16"/>
          <w:szCs w:val="16"/>
        </w:rPr>
        <w:t>- La resistencia a compresión determinada sobre medias probetas procedentes del ensayo a flexión, será como mínimo 75 kg/cm². La toma de muestras se efectuará como mínimo en un 3% de los casos mezclando el yeso procedente hasta obtener por cuarteo una muestra de 10 kg como mínimo una muestra. Los ensayos se efectuarán según las normas UNE 7064 y UNE 7065.</w:t>
      </w:r>
    </w:p>
    <w:p w14:paraId="5E1C80F0" w14:textId="77777777" w:rsidR="003100DC" w:rsidRPr="00C30E72" w:rsidRDefault="003100DC" w:rsidP="003100DC">
      <w:pPr>
        <w:rPr>
          <w:rFonts w:cs="Arial"/>
          <w:sz w:val="16"/>
          <w:szCs w:val="16"/>
        </w:rPr>
      </w:pPr>
    </w:p>
    <w:p w14:paraId="068B687C" w14:textId="77777777" w:rsidR="003100DC" w:rsidRPr="00C30E72" w:rsidRDefault="003100DC" w:rsidP="003100DC">
      <w:pPr>
        <w:rPr>
          <w:rFonts w:cs="Arial"/>
          <w:sz w:val="16"/>
          <w:szCs w:val="16"/>
        </w:rPr>
      </w:pPr>
      <w:r w:rsidRPr="00C30E72">
        <w:rPr>
          <w:rFonts w:cs="Arial"/>
          <w:sz w:val="16"/>
          <w:szCs w:val="16"/>
        </w:rPr>
        <w:t>Artículo 10. Materiales de cubierta</w:t>
      </w:r>
    </w:p>
    <w:p w14:paraId="2D3402BD" w14:textId="77777777" w:rsidR="003100DC" w:rsidRPr="00C30E72" w:rsidRDefault="003100DC" w:rsidP="003100DC">
      <w:pPr>
        <w:rPr>
          <w:rFonts w:cs="Arial"/>
          <w:sz w:val="16"/>
          <w:szCs w:val="16"/>
        </w:rPr>
      </w:pPr>
    </w:p>
    <w:p w14:paraId="3F59CE26" w14:textId="77777777" w:rsidR="003100DC" w:rsidRPr="00C30E72" w:rsidRDefault="003100DC" w:rsidP="003100DC">
      <w:pPr>
        <w:rPr>
          <w:rFonts w:cs="Arial"/>
          <w:sz w:val="16"/>
          <w:szCs w:val="16"/>
        </w:rPr>
      </w:pPr>
      <w:r w:rsidRPr="00C30E72">
        <w:rPr>
          <w:rFonts w:cs="Arial"/>
          <w:sz w:val="16"/>
          <w:szCs w:val="16"/>
        </w:rPr>
        <w:t>10.1. Tejas</w:t>
      </w:r>
    </w:p>
    <w:p w14:paraId="73465833" w14:textId="77777777" w:rsidR="003100DC" w:rsidRPr="00C30E72" w:rsidRDefault="003100DC" w:rsidP="003100DC">
      <w:pPr>
        <w:rPr>
          <w:rFonts w:cs="Arial"/>
          <w:sz w:val="16"/>
          <w:szCs w:val="16"/>
        </w:rPr>
      </w:pPr>
      <w:r w:rsidRPr="00C30E72">
        <w:rPr>
          <w:rFonts w:cs="Arial"/>
          <w:sz w:val="16"/>
          <w:szCs w:val="16"/>
        </w:rPr>
        <w:t>Las tejas de cemento se obtendrán a partir de superficies cónicas o cilíndricas que permitan un solape de 70 a 150 mm o bien estarán dotadas de una parte plana con resaltes o dientes de apoyo para facilitar el encaje de las piezas. Deberán tener la aprobación del Ministerio de Industria, la autorización de uso del Ministerio de Obras Públicas y Urbanismo, un Documento de Idoneidad Técnica de IETCC o una certificación de conformidad incluida en el Registro General del CTE del Ministerio de la Vivienda, cumpliendo todas sus condiciones.</w:t>
      </w:r>
    </w:p>
    <w:p w14:paraId="6CB298E8" w14:textId="77777777" w:rsidR="003100DC" w:rsidRPr="00C30E72" w:rsidRDefault="003100DC" w:rsidP="003100DC">
      <w:pPr>
        <w:rPr>
          <w:rFonts w:cs="Arial"/>
          <w:sz w:val="16"/>
          <w:szCs w:val="16"/>
        </w:rPr>
      </w:pPr>
    </w:p>
    <w:p w14:paraId="1AA0EA34" w14:textId="77777777" w:rsidR="003100DC" w:rsidRPr="00C30E72" w:rsidRDefault="003100DC" w:rsidP="003100DC">
      <w:pPr>
        <w:rPr>
          <w:rFonts w:cs="Arial"/>
          <w:sz w:val="16"/>
          <w:szCs w:val="16"/>
        </w:rPr>
      </w:pPr>
      <w:r w:rsidRPr="00C30E72">
        <w:rPr>
          <w:rFonts w:cs="Arial"/>
          <w:sz w:val="16"/>
          <w:szCs w:val="16"/>
        </w:rPr>
        <w:t>10.2. Impermeabilizantes</w:t>
      </w:r>
    </w:p>
    <w:p w14:paraId="2A45925A" w14:textId="77777777" w:rsidR="003100DC" w:rsidRPr="00C30E72" w:rsidRDefault="003100DC" w:rsidP="003100DC">
      <w:pPr>
        <w:rPr>
          <w:rFonts w:cs="Arial"/>
          <w:sz w:val="16"/>
          <w:szCs w:val="16"/>
        </w:rPr>
      </w:pPr>
      <w:r w:rsidRPr="00C30E72">
        <w:rPr>
          <w:rFonts w:cs="Arial"/>
          <w:sz w:val="16"/>
          <w:szCs w:val="16"/>
        </w:rPr>
        <w:t>Las láminas impermeabilizantes podrán ser bituminosas, plásticas o de caucho. Las láminas y las imprimaciones deberán llevar una etiqueta identificativa indicando la clase de producto, el fabricante, las dimensiones y el peso por m². Dispondrán de Sello INCE/Marca AENOR y de homologación MICT, o de un sello o certificación de conformidad incluido en el registro del CTE del Ministerio de la Vivienda.</w:t>
      </w:r>
    </w:p>
    <w:p w14:paraId="4A0C48C8" w14:textId="77777777" w:rsidR="003100DC" w:rsidRPr="00C30E72" w:rsidRDefault="003100DC" w:rsidP="003100DC">
      <w:pPr>
        <w:rPr>
          <w:rFonts w:cs="Arial"/>
          <w:sz w:val="16"/>
          <w:szCs w:val="16"/>
        </w:rPr>
      </w:pPr>
      <w:r w:rsidRPr="00C30E72">
        <w:rPr>
          <w:rFonts w:cs="Arial"/>
          <w:sz w:val="16"/>
          <w:szCs w:val="16"/>
        </w:rPr>
        <w:t>Podrán ser bituminosos, ajustándose a uno de los sistemas aceptados por el DB correspondiente del CTE, cuyas condiciones cumplirá, o, no bituminosos o bituminosos modificados teniendo concedido Documento de Idoneidad Técnica de IETCC, cumpliendo todas sus condiciones.</w:t>
      </w:r>
    </w:p>
    <w:p w14:paraId="54510270" w14:textId="77777777" w:rsidR="003100DC" w:rsidRPr="00C30E72" w:rsidRDefault="003100DC" w:rsidP="003100DC">
      <w:pPr>
        <w:rPr>
          <w:rFonts w:cs="Arial"/>
          <w:sz w:val="16"/>
          <w:szCs w:val="16"/>
        </w:rPr>
      </w:pPr>
    </w:p>
    <w:p w14:paraId="42D75E1A" w14:textId="77777777" w:rsidR="003100DC" w:rsidRPr="00C30E72" w:rsidRDefault="003100DC" w:rsidP="003100DC">
      <w:pPr>
        <w:rPr>
          <w:rFonts w:cs="Arial"/>
          <w:sz w:val="16"/>
          <w:szCs w:val="16"/>
        </w:rPr>
      </w:pPr>
      <w:r w:rsidRPr="00C30E72">
        <w:rPr>
          <w:rFonts w:cs="Arial"/>
          <w:sz w:val="16"/>
          <w:szCs w:val="16"/>
        </w:rPr>
        <w:t>Artículo 11. Plomo y cinc</w:t>
      </w:r>
    </w:p>
    <w:p w14:paraId="5B41D5FF" w14:textId="77777777" w:rsidR="003100DC" w:rsidRPr="00C30E72" w:rsidRDefault="003100DC" w:rsidP="003100DC">
      <w:pPr>
        <w:rPr>
          <w:rFonts w:cs="Arial"/>
          <w:sz w:val="16"/>
          <w:szCs w:val="16"/>
        </w:rPr>
      </w:pPr>
      <w:r w:rsidRPr="00C30E72">
        <w:rPr>
          <w:rFonts w:cs="Arial"/>
          <w:sz w:val="16"/>
          <w:szCs w:val="16"/>
        </w:rPr>
        <w:t>Salvo indicación de lo contrario, la ley mínima del plomo será de 99%.</w:t>
      </w:r>
    </w:p>
    <w:p w14:paraId="07BB8D94" w14:textId="77777777" w:rsidR="003100DC" w:rsidRPr="00C30E72" w:rsidRDefault="003100DC" w:rsidP="003100DC">
      <w:pPr>
        <w:rPr>
          <w:rFonts w:cs="Arial"/>
          <w:sz w:val="16"/>
          <w:szCs w:val="16"/>
        </w:rPr>
      </w:pPr>
      <w:r w:rsidRPr="00C30E72">
        <w:rPr>
          <w:rFonts w:cs="Arial"/>
          <w:sz w:val="16"/>
          <w:szCs w:val="16"/>
        </w:rPr>
        <w:t>Será de la mejor calidad, de primera fusión, dulce, flexible, laminado teniendo las planchas espesor uniforme, fractura brillante y cristalina, desechándose las piezas que tengan picaduras o presenten hojas, aberturas o abolladuras.</w:t>
      </w:r>
    </w:p>
    <w:p w14:paraId="4133167F" w14:textId="77777777" w:rsidR="003100DC" w:rsidRPr="00C30E72" w:rsidRDefault="003100DC" w:rsidP="003100DC">
      <w:pPr>
        <w:rPr>
          <w:rFonts w:cs="Arial"/>
          <w:sz w:val="16"/>
          <w:szCs w:val="16"/>
        </w:rPr>
      </w:pPr>
    </w:p>
    <w:p w14:paraId="5FF2D4A9" w14:textId="77777777" w:rsidR="003100DC" w:rsidRPr="00C30E72" w:rsidRDefault="003100DC" w:rsidP="003100DC">
      <w:pPr>
        <w:rPr>
          <w:rFonts w:cs="Arial"/>
          <w:sz w:val="16"/>
          <w:szCs w:val="16"/>
        </w:rPr>
      </w:pPr>
      <w:r w:rsidRPr="00C30E72">
        <w:rPr>
          <w:rFonts w:cs="Arial"/>
          <w:sz w:val="16"/>
          <w:szCs w:val="16"/>
        </w:rPr>
        <w:t>Artículo 12. Materiales para fábrica y forjados</w:t>
      </w:r>
    </w:p>
    <w:p w14:paraId="01D53F06" w14:textId="77777777" w:rsidR="003100DC" w:rsidRPr="00C30E72" w:rsidRDefault="003100DC" w:rsidP="003100DC">
      <w:pPr>
        <w:rPr>
          <w:rFonts w:cs="Arial"/>
          <w:sz w:val="16"/>
          <w:szCs w:val="16"/>
        </w:rPr>
      </w:pPr>
    </w:p>
    <w:p w14:paraId="6CDF84AC" w14:textId="77777777" w:rsidR="003100DC" w:rsidRPr="00C30E72" w:rsidRDefault="003100DC" w:rsidP="003100DC">
      <w:pPr>
        <w:rPr>
          <w:rFonts w:cs="Arial"/>
          <w:sz w:val="16"/>
          <w:szCs w:val="16"/>
        </w:rPr>
      </w:pPr>
      <w:r w:rsidRPr="00C30E72">
        <w:rPr>
          <w:rFonts w:cs="Arial"/>
          <w:sz w:val="16"/>
          <w:szCs w:val="16"/>
        </w:rPr>
        <w:t>12.1. Fábrica de ladrillo y bloque.</w:t>
      </w:r>
    </w:p>
    <w:p w14:paraId="55F19CDE" w14:textId="77777777" w:rsidR="003100DC" w:rsidRPr="00C30E72" w:rsidRDefault="003100DC" w:rsidP="003100DC">
      <w:pPr>
        <w:rPr>
          <w:rFonts w:cs="Arial"/>
          <w:sz w:val="16"/>
          <w:szCs w:val="16"/>
        </w:rPr>
      </w:pPr>
      <w:r w:rsidRPr="00C30E72">
        <w:rPr>
          <w:rFonts w:cs="Arial"/>
          <w:sz w:val="16"/>
          <w:szCs w:val="16"/>
        </w:rPr>
        <w:t>Las piezas utilizadas en la construcción de fábricas de ladrillo o bloque se ajustarán a lo estipulado en el artículo 4 del DB SE-F Seguridad Estructural Fábrica del CTE.</w:t>
      </w:r>
    </w:p>
    <w:p w14:paraId="311BCE16" w14:textId="77777777" w:rsidR="003100DC" w:rsidRPr="00C30E72" w:rsidRDefault="003100DC" w:rsidP="003100DC">
      <w:pPr>
        <w:rPr>
          <w:rFonts w:cs="Arial"/>
          <w:sz w:val="16"/>
          <w:szCs w:val="16"/>
        </w:rPr>
      </w:pPr>
      <w:r w:rsidRPr="00C30E72">
        <w:rPr>
          <w:rFonts w:cs="Arial"/>
          <w:sz w:val="16"/>
          <w:szCs w:val="16"/>
        </w:rPr>
        <w:t>La resistencia normalizada a compresión mínima de las piezas será de 5 N/mm².</w:t>
      </w:r>
    </w:p>
    <w:p w14:paraId="12BDE8E1" w14:textId="77777777" w:rsidR="003100DC" w:rsidRPr="00C30E72" w:rsidRDefault="003100DC" w:rsidP="003100DC">
      <w:pPr>
        <w:rPr>
          <w:rFonts w:cs="Arial"/>
          <w:sz w:val="16"/>
          <w:szCs w:val="16"/>
        </w:rPr>
      </w:pPr>
      <w:r w:rsidRPr="00C30E72">
        <w:rPr>
          <w:rFonts w:cs="Arial"/>
          <w:sz w:val="16"/>
          <w:szCs w:val="16"/>
        </w:rPr>
        <w:t>Los ladrillos serán de primera calidad según queda definido en el Pliego general de condiciones para la recepción de ladrillos cerámicos en las obras de construcción (RL-88). Las dimensiones de los ladrillos se medirán de acuerdo con la UNE 7267. La resistencia a compresión de los ladrillos será como mínimo:</w:t>
      </w:r>
    </w:p>
    <w:p w14:paraId="1A9BACC6" w14:textId="77777777" w:rsidR="003100DC" w:rsidRPr="00C30E72" w:rsidRDefault="003100DC" w:rsidP="003100DC">
      <w:pPr>
        <w:rPr>
          <w:rFonts w:cs="Arial"/>
          <w:sz w:val="16"/>
          <w:szCs w:val="16"/>
        </w:rPr>
      </w:pPr>
      <w:r w:rsidRPr="00C30E72">
        <w:rPr>
          <w:rFonts w:cs="Arial"/>
          <w:sz w:val="16"/>
          <w:szCs w:val="16"/>
        </w:rPr>
        <w:t>- Ladrillos macizos = 100 kg/cm².</w:t>
      </w:r>
    </w:p>
    <w:p w14:paraId="613FE1C6" w14:textId="77777777" w:rsidR="003100DC" w:rsidRPr="00C30E72" w:rsidRDefault="003100DC" w:rsidP="003100DC">
      <w:pPr>
        <w:rPr>
          <w:rFonts w:cs="Arial"/>
          <w:sz w:val="16"/>
          <w:szCs w:val="16"/>
        </w:rPr>
      </w:pPr>
      <w:r w:rsidRPr="00C30E72">
        <w:rPr>
          <w:rFonts w:cs="Arial"/>
          <w:sz w:val="16"/>
          <w:szCs w:val="16"/>
        </w:rPr>
        <w:t>- Ladrillos perforados = 100 kg/cm².</w:t>
      </w:r>
    </w:p>
    <w:p w14:paraId="6AC54B75" w14:textId="77777777" w:rsidR="003100DC" w:rsidRPr="00C30E72" w:rsidRDefault="003100DC" w:rsidP="003100DC">
      <w:pPr>
        <w:rPr>
          <w:rFonts w:cs="Arial"/>
          <w:sz w:val="16"/>
          <w:szCs w:val="16"/>
        </w:rPr>
      </w:pPr>
      <w:r w:rsidRPr="00C30E72">
        <w:rPr>
          <w:rFonts w:cs="Arial"/>
          <w:sz w:val="16"/>
          <w:szCs w:val="16"/>
        </w:rPr>
        <w:t>- Ladrillos huecos = 50 kg/cm².</w:t>
      </w:r>
    </w:p>
    <w:p w14:paraId="2DECC23D" w14:textId="77777777" w:rsidR="003100DC" w:rsidRPr="00C30E72" w:rsidRDefault="003100DC" w:rsidP="003100DC">
      <w:pPr>
        <w:rPr>
          <w:rFonts w:cs="Arial"/>
          <w:sz w:val="16"/>
          <w:szCs w:val="16"/>
        </w:rPr>
      </w:pPr>
    </w:p>
    <w:p w14:paraId="6EE465DD" w14:textId="77777777" w:rsidR="003100DC" w:rsidRPr="00C30E72" w:rsidRDefault="003100DC" w:rsidP="003100DC">
      <w:pPr>
        <w:rPr>
          <w:rFonts w:cs="Arial"/>
          <w:sz w:val="16"/>
          <w:szCs w:val="16"/>
        </w:rPr>
      </w:pPr>
      <w:r w:rsidRPr="00C30E72">
        <w:rPr>
          <w:rFonts w:cs="Arial"/>
          <w:sz w:val="16"/>
          <w:szCs w:val="16"/>
        </w:rPr>
        <w:t>12.2. Viguetas prefabricadas</w:t>
      </w:r>
    </w:p>
    <w:p w14:paraId="4B24C8F8" w14:textId="77777777" w:rsidR="003100DC" w:rsidRPr="00C30E72" w:rsidRDefault="003100DC" w:rsidP="003100DC">
      <w:pPr>
        <w:rPr>
          <w:rFonts w:cs="Arial"/>
          <w:sz w:val="16"/>
          <w:szCs w:val="16"/>
        </w:rPr>
      </w:pPr>
      <w:r w:rsidRPr="00C30E72">
        <w:rPr>
          <w:rFonts w:cs="Arial"/>
          <w:sz w:val="16"/>
          <w:szCs w:val="16"/>
        </w:rPr>
        <w:t>Las viguetas serán armadas o pretensadas, según la memoria de cálculo, y deberán poseer la autorización de uso correspondiente. No obstante el fabricante deberá garantizar su fabricación y resultados por escrito, caso de que se requiera.</w:t>
      </w:r>
    </w:p>
    <w:p w14:paraId="5D3EAB55" w14:textId="77777777" w:rsidR="003100DC" w:rsidRPr="00C30E72" w:rsidRDefault="003100DC" w:rsidP="003100DC">
      <w:pPr>
        <w:rPr>
          <w:rFonts w:cs="Arial"/>
          <w:sz w:val="16"/>
          <w:szCs w:val="16"/>
        </w:rPr>
      </w:pPr>
      <w:r w:rsidRPr="00C30E72">
        <w:rPr>
          <w:rFonts w:cs="Arial"/>
          <w:sz w:val="16"/>
          <w:szCs w:val="16"/>
        </w:rPr>
        <w:lastRenderedPageBreak/>
        <w:t>El fabricante deberá facilitar instrucciones adicionales para su utilización y montaje en caso de ser éstas necesarias siendo responsable de los daños que pudieran ocurrir por carencia de las instrucciones necesarias.</w:t>
      </w:r>
    </w:p>
    <w:p w14:paraId="483FC288" w14:textId="77777777" w:rsidR="003100DC" w:rsidRPr="00C30E72" w:rsidRDefault="003100DC" w:rsidP="003100DC">
      <w:pPr>
        <w:rPr>
          <w:rFonts w:cs="Arial"/>
          <w:sz w:val="16"/>
          <w:szCs w:val="16"/>
        </w:rPr>
      </w:pPr>
      <w:r w:rsidRPr="00C30E72">
        <w:rPr>
          <w:rFonts w:cs="Arial"/>
          <w:sz w:val="16"/>
          <w:szCs w:val="16"/>
        </w:rPr>
        <w:t>Tanto el forjado como su ejecució</w:t>
      </w:r>
      <w:r>
        <w:rPr>
          <w:rFonts w:cs="Arial"/>
          <w:sz w:val="16"/>
          <w:szCs w:val="16"/>
        </w:rPr>
        <w:t>n se adaptarán a la Instrucciones EHE 08 para obras de hormigón estructural</w:t>
      </w:r>
      <w:r w:rsidRPr="00C30E72">
        <w:rPr>
          <w:rFonts w:cs="Arial"/>
          <w:sz w:val="16"/>
          <w:szCs w:val="16"/>
        </w:rPr>
        <w:t>.</w:t>
      </w:r>
    </w:p>
    <w:p w14:paraId="5116AF66" w14:textId="77777777" w:rsidR="003100DC" w:rsidRPr="00C30E72" w:rsidRDefault="003100DC" w:rsidP="003100DC">
      <w:pPr>
        <w:rPr>
          <w:rFonts w:cs="Arial"/>
          <w:sz w:val="16"/>
          <w:szCs w:val="16"/>
        </w:rPr>
      </w:pPr>
    </w:p>
    <w:p w14:paraId="6E53CDA5" w14:textId="77777777" w:rsidR="003100DC" w:rsidRPr="00C30E72" w:rsidRDefault="003100DC" w:rsidP="003100DC">
      <w:pPr>
        <w:rPr>
          <w:rFonts w:cs="Arial"/>
          <w:sz w:val="16"/>
          <w:szCs w:val="16"/>
        </w:rPr>
      </w:pPr>
      <w:r w:rsidRPr="00C30E72">
        <w:rPr>
          <w:rFonts w:cs="Arial"/>
          <w:sz w:val="16"/>
          <w:szCs w:val="16"/>
        </w:rPr>
        <w:t>12.3. Bovedillas</w:t>
      </w:r>
    </w:p>
    <w:p w14:paraId="20051ADF" w14:textId="77777777" w:rsidR="003100DC" w:rsidRPr="00C30E72" w:rsidRDefault="003100DC" w:rsidP="003100DC">
      <w:pPr>
        <w:rPr>
          <w:rFonts w:cs="Arial"/>
          <w:sz w:val="16"/>
          <w:szCs w:val="16"/>
        </w:rPr>
      </w:pPr>
      <w:r w:rsidRPr="00C30E72">
        <w:rPr>
          <w:rFonts w:cs="Arial"/>
          <w:sz w:val="16"/>
          <w:szCs w:val="16"/>
        </w:rPr>
        <w:t>Las características se deberán exigir directamente al fabricante a fin de ser aprobadas.</w:t>
      </w:r>
    </w:p>
    <w:p w14:paraId="7EE48E16" w14:textId="77777777" w:rsidR="003100DC" w:rsidRPr="00C30E72" w:rsidRDefault="003100DC" w:rsidP="003100DC">
      <w:pPr>
        <w:rPr>
          <w:rFonts w:cs="Arial"/>
          <w:sz w:val="16"/>
          <w:szCs w:val="16"/>
        </w:rPr>
      </w:pPr>
    </w:p>
    <w:p w14:paraId="212BE139" w14:textId="77777777" w:rsidR="003100DC" w:rsidRPr="00C30E72" w:rsidRDefault="003100DC" w:rsidP="003100DC">
      <w:pPr>
        <w:rPr>
          <w:rFonts w:cs="Arial"/>
          <w:sz w:val="16"/>
          <w:szCs w:val="16"/>
        </w:rPr>
      </w:pPr>
      <w:r w:rsidRPr="00C30E72">
        <w:rPr>
          <w:rFonts w:cs="Arial"/>
          <w:sz w:val="16"/>
          <w:szCs w:val="16"/>
        </w:rPr>
        <w:t>Artículo 13. Materiales para solados y alicatados</w:t>
      </w:r>
    </w:p>
    <w:p w14:paraId="2B6C0B85" w14:textId="77777777" w:rsidR="003100DC" w:rsidRPr="00C30E72" w:rsidRDefault="003100DC" w:rsidP="003100DC">
      <w:pPr>
        <w:rPr>
          <w:rFonts w:cs="Arial"/>
          <w:sz w:val="16"/>
          <w:szCs w:val="16"/>
        </w:rPr>
      </w:pPr>
    </w:p>
    <w:p w14:paraId="6B02AF8D" w14:textId="77777777" w:rsidR="003100DC" w:rsidRPr="00C30E72" w:rsidRDefault="003100DC" w:rsidP="003100DC">
      <w:pPr>
        <w:rPr>
          <w:rFonts w:cs="Arial"/>
          <w:sz w:val="16"/>
          <w:szCs w:val="16"/>
        </w:rPr>
      </w:pPr>
      <w:r w:rsidRPr="00C30E72">
        <w:rPr>
          <w:rFonts w:cs="Arial"/>
          <w:sz w:val="16"/>
          <w:szCs w:val="16"/>
        </w:rPr>
        <w:t>13.1. Baldosas y losas de terrazo</w:t>
      </w:r>
    </w:p>
    <w:p w14:paraId="6115A3F0" w14:textId="77777777" w:rsidR="003100DC" w:rsidRPr="00C30E72" w:rsidRDefault="003100DC" w:rsidP="003100DC">
      <w:pPr>
        <w:rPr>
          <w:rFonts w:cs="Arial"/>
          <w:sz w:val="16"/>
          <w:szCs w:val="16"/>
        </w:rPr>
      </w:pPr>
      <w:r w:rsidRPr="00C30E72">
        <w:rPr>
          <w:rFonts w:cs="Arial"/>
          <w:sz w:val="16"/>
          <w:szCs w:val="16"/>
        </w:rPr>
        <w:t>Se compondrán como mínimo de una capa de huella de hormigón o mortero de cemento, triturados de piedra o mármol, y, en general, colorantes y de una capa base de mortero menos rico y árido más grueso.</w:t>
      </w:r>
    </w:p>
    <w:p w14:paraId="163F27CD" w14:textId="77777777" w:rsidR="003100DC" w:rsidRPr="00C30E72" w:rsidRDefault="003100DC" w:rsidP="003100DC">
      <w:pPr>
        <w:rPr>
          <w:rFonts w:cs="Arial"/>
          <w:sz w:val="16"/>
          <w:szCs w:val="16"/>
        </w:rPr>
      </w:pPr>
      <w:r w:rsidRPr="00C30E72">
        <w:rPr>
          <w:rFonts w:cs="Arial"/>
          <w:sz w:val="16"/>
          <w:szCs w:val="16"/>
        </w:rPr>
        <w:t>Los áridos estarán limpios y desprovistos de arcilla y materia orgánica. Los colorantes no serán orgánicos y se ajustarán a la UNE 41060.</w:t>
      </w:r>
    </w:p>
    <w:p w14:paraId="0FE68F62" w14:textId="77777777" w:rsidR="003100DC" w:rsidRPr="00C30E72" w:rsidRDefault="003100DC" w:rsidP="003100DC">
      <w:pPr>
        <w:rPr>
          <w:rFonts w:cs="Arial"/>
          <w:sz w:val="16"/>
          <w:szCs w:val="16"/>
        </w:rPr>
      </w:pPr>
      <w:r w:rsidRPr="00C30E72">
        <w:rPr>
          <w:rFonts w:cs="Arial"/>
          <w:sz w:val="16"/>
          <w:szCs w:val="16"/>
        </w:rPr>
        <w:t>Las tolerancias en dimensiones serán:</w:t>
      </w:r>
    </w:p>
    <w:p w14:paraId="1B176704" w14:textId="77777777" w:rsidR="003100DC" w:rsidRPr="00C30E72" w:rsidRDefault="003100DC" w:rsidP="003100DC">
      <w:pPr>
        <w:rPr>
          <w:rFonts w:cs="Arial"/>
          <w:sz w:val="16"/>
          <w:szCs w:val="16"/>
        </w:rPr>
      </w:pPr>
      <w:r w:rsidRPr="00C30E72">
        <w:rPr>
          <w:rFonts w:cs="Arial"/>
          <w:sz w:val="16"/>
          <w:szCs w:val="16"/>
        </w:rPr>
        <w:t>- Para medidas superiores a 10 cm, cinco décimas de milímetro en más o en menos.</w:t>
      </w:r>
    </w:p>
    <w:p w14:paraId="6BD7B1B5" w14:textId="77777777" w:rsidR="003100DC" w:rsidRPr="00C30E72" w:rsidRDefault="003100DC" w:rsidP="003100DC">
      <w:pPr>
        <w:rPr>
          <w:rFonts w:cs="Arial"/>
          <w:sz w:val="16"/>
          <w:szCs w:val="16"/>
        </w:rPr>
      </w:pPr>
      <w:r w:rsidRPr="00C30E72">
        <w:rPr>
          <w:rFonts w:cs="Arial"/>
          <w:sz w:val="16"/>
          <w:szCs w:val="16"/>
        </w:rPr>
        <w:t>- Para medidas de 10 cm o menos tres décimas de milímetro en más o en menos.</w:t>
      </w:r>
    </w:p>
    <w:p w14:paraId="4CC961DE" w14:textId="77777777" w:rsidR="003100DC" w:rsidRPr="00C30E72" w:rsidRDefault="003100DC" w:rsidP="003100DC">
      <w:pPr>
        <w:rPr>
          <w:rFonts w:cs="Arial"/>
          <w:sz w:val="16"/>
          <w:szCs w:val="16"/>
        </w:rPr>
      </w:pPr>
      <w:r w:rsidRPr="00C30E72">
        <w:rPr>
          <w:rFonts w:cs="Arial"/>
          <w:sz w:val="16"/>
          <w:szCs w:val="16"/>
        </w:rPr>
        <w:t>- El espesor medido en distintos puntos de su contorno no variará en más de 1,5 mm y no será inferior a los valores indicados a continuación.</w:t>
      </w:r>
    </w:p>
    <w:p w14:paraId="64BC57E4" w14:textId="77777777" w:rsidR="003100DC" w:rsidRPr="00C30E72" w:rsidRDefault="003100DC" w:rsidP="003100DC">
      <w:pPr>
        <w:rPr>
          <w:rFonts w:cs="Arial"/>
          <w:sz w:val="16"/>
          <w:szCs w:val="16"/>
        </w:rPr>
      </w:pPr>
      <w:r w:rsidRPr="00C30E72">
        <w:rPr>
          <w:rFonts w:cs="Arial"/>
          <w:sz w:val="16"/>
          <w:szCs w:val="16"/>
        </w:rPr>
        <w:t>- Se entiende a estos efectos por lado, el mayor del rectángulo si la baldosa es rectangular, y si es de otra forma, el lado mínimo del cuadrado circunscrito.</w:t>
      </w:r>
    </w:p>
    <w:p w14:paraId="2884A24B" w14:textId="77777777" w:rsidR="003100DC" w:rsidRPr="00C30E72" w:rsidRDefault="003100DC" w:rsidP="003100DC">
      <w:pPr>
        <w:rPr>
          <w:rFonts w:cs="Arial"/>
          <w:sz w:val="16"/>
          <w:szCs w:val="16"/>
        </w:rPr>
      </w:pPr>
      <w:r w:rsidRPr="00C30E72">
        <w:rPr>
          <w:rFonts w:cs="Arial"/>
          <w:sz w:val="16"/>
          <w:szCs w:val="16"/>
        </w:rPr>
        <w:t xml:space="preserve">- El espesor de la capa de la huella será uniforme y no menor en ningún punto de 7 mm, y en las destinadas a soportar tráfico o en las losas no menor de 8 </w:t>
      </w:r>
      <w:proofErr w:type="spellStart"/>
      <w:r w:rsidRPr="00C30E72">
        <w:rPr>
          <w:rFonts w:cs="Arial"/>
          <w:sz w:val="16"/>
          <w:szCs w:val="16"/>
        </w:rPr>
        <w:t>mm.</w:t>
      </w:r>
      <w:proofErr w:type="spellEnd"/>
    </w:p>
    <w:p w14:paraId="0352D045" w14:textId="77777777" w:rsidR="003100DC" w:rsidRPr="00C30E72" w:rsidRDefault="003100DC" w:rsidP="003100DC">
      <w:pPr>
        <w:rPr>
          <w:rFonts w:cs="Arial"/>
          <w:sz w:val="16"/>
          <w:szCs w:val="16"/>
        </w:rPr>
      </w:pPr>
      <w:r w:rsidRPr="00C30E72">
        <w:rPr>
          <w:rFonts w:cs="Arial"/>
          <w:sz w:val="16"/>
          <w:szCs w:val="16"/>
        </w:rPr>
        <w:t xml:space="preserve">- La variación máxima admisible en los ángulos, medida sobre un arco de 20 cm de radio, será de ±0,5 </w:t>
      </w:r>
      <w:proofErr w:type="spellStart"/>
      <w:r w:rsidRPr="00C30E72">
        <w:rPr>
          <w:rFonts w:cs="Arial"/>
          <w:sz w:val="16"/>
          <w:szCs w:val="16"/>
        </w:rPr>
        <w:t>mm.</w:t>
      </w:r>
      <w:proofErr w:type="spellEnd"/>
    </w:p>
    <w:p w14:paraId="1B0CA350" w14:textId="77777777" w:rsidR="003100DC" w:rsidRPr="00C30E72" w:rsidRDefault="003100DC" w:rsidP="003100DC">
      <w:pPr>
        <w:rPr>
          <w:rFonts w:cs="Arial"/>
          <w:sz w:val="16"/>
          <w:szCs w:val="16"/>
        </w:rPr>
      </w:pPr>
      <w:r w:rsidRPr="00C30E72">
        <w:rPr>
          <w:rFonts w:cs="Arial"/>
          <w:sz w:val="16"/>
          <w:szCs w:val="16"/>
        </w:rPr>
        <w:t>- La flecha mayor de una diagonal no sobrepasará el 4‰ de la longitud, en más o en menos.</w:t>
      </w:r>
    </w:p>
    <w:p w14:paraId="4EE1E90A" w14:textId="77777777" w:rsidR="003100DC" w:rsidRPr="00C30E72" w:rsidRDefault="003100DC" w:rsidP="003100DC">
      <w:pPr>
        <w:rPr>
          <w:rFonts w:cs="Arial"/>
          <w:sz w:val="16"/>
          <w:szCs w:val="16"/>
        </w:rPr>
      </w:pPr>
      <w:r w:rsidRPr="00C30E72">
        <w:rPr>
          <w:rFonts w:cs="Arial"/>
          <w:sz w:val="16"/>
          <w:szCs w:val="16"/>
        </w:rPr>
        <w:t>- El coeficiente de absorción de agua determinado según la UNE 7008 será menor o igual al 15%.</w:t>
      </w:r>
    </w:p>
    <w:p w14:paraId="4BB5FF39" w14:textId="77777777" w:rsidR="003100DC" w:rsidRPr="00C30E72" w:rsidRDefault="003100DC" w:rsidP="003100DC">
      <w:pPr>
        <w:rPr>
          <w:rFonts w:cs="Arial"/>
          <w:sz w:val="16"/>
          <w:szCs w:val="16"/>
        </w:rPr>
      </w:pPr>
      <w:r w:rsidRPr="00C30E72">
        <w:rPr>
          <w:rFonts w:cs="Arial"/>
          <w:sz w:val="16"/>
          <w:szCs w:val="16"/>
        </w:rPr>
        <w:t>- El ensayo de desgaste se efectuará según la UNE 7015, con un recorrido de 250 m en húmedo y con arena como abrasivo; el desgaste máximo admisible será de 4 mm y sin que aparezca la segunda capa tratándose de baldosas para interiores y de 3 mm en baldosas de aceras o destinadas a soportar tráfico.</w:t>
      </w:r>
    </w:p>
    <w:p w14:paraId="200CF856" w14:textId="77777777" w:rsidR="003100DC" w:rsidRPr="00C30E72" w:rsidRDefault="003100DC" w:rsidP="003100DC">
      <w:pPr>
        <w:rPr>
          <w:rFonts w:cs="Arial"/>
          <w:sz w:val="16"/>
          <w:szCs w:val="16"/>
        </w:rPr>
      </w:pPr>
      <w:r w:rsidRPr="00C30E72">
        <w:rPr>
          <w:rFonts w:cs="Arial"/>
          <w:sz w:val="16"/>
          <w:szCs w:val="16"/>
        </w:rPr>
        <w:t>- Las muestras para los ensayos se tomarán por azar, 20 unidades como mínimo del millar y 5 unidades por cada millar más, desechando y sustituyendo por otras las que tengan defectos visibles, siempre que el número de desechadas no exceda del 5%.</w:t>
      </w:r>
    </w:p>
    <w:p w14:paraId="2C9FD1C9" w14:textId="77777777" w:rsidR="003100DC" w:rsidRPr="00C30E72" w:rsidRDefault="003100DC" w:rsidP="003100DC">
      <w:pPr>
        <w:rPr>
          <w:rFonts w:cs="Arial"/>
          <w:sz w:val="16"/>
          <w:szCs w:val="16"/>
        </w:rPr>
      </w:pPr>
    </w:p>
    <w:p w14:paraId="0A3FDDFF" w14:textId="77777777" w:rsidR="003100DC" w:rsidRPr="00C30E72" w:rsidRDefault="003100DC" w:rsidP="003100DC">
      <w:pPr>
        <w:rPr>
          <w:rFonts w:cs="Arial"/>
          <w:sz w:val="16"/>
          <w:szCs w:val="16"/>
        </w:rPr>
      </w:pPr>
      <w:r w:rsidRPr="00C30E72">
        <w:rPr>
          <w:rFonts w:cs="Arial"/>
          <w:sz w:val="16"/>
          <w:szCs w:val="16"/>
        </w:rPr>
        <w:t>13.2. Rodapiés de terrazo</w:t>
      </w:r>
    </w:p>
    <w:p w14:paraId="4F34282C" w14:textId="77777777" w:rsidR="003100DC" w:rsidRPr="00C30E72" w:rsidRDefault="003100DC" w:rsidP="003100DC">
      <w:pPr>
        <w:rPr>
          <w:rFonts w:cs="Arial"/>
          <w:sz w:val="16"/>
          <w:szCs w:val="16"/>
        </w:rPr>
      </w:pPr>
      <w:r w:rsidRPr="00C30E72">
        <w:rPr>
          <w:rFonts w:cs="Arial"/>
          <w:sz w:val="16"/>
          <w:szCs w:val="16"/>
        </w:rPr>
        <w:t>Las piezas para rodapié estarán hechas de los mismos materiales que las del solado, tendrán un canto romo y sus dimensiones serán de 40x10 cm. Las exigencias técnicas serán análogas a las del material de solado.</w:t>
      </w:r>
    </w:p>
    <w:p w14:paraId="1EF60417" w14:textId="77777777" w:rsidR="003100DC" w:rsidRPr="00C30E72" w:rsidRDefault="003100DC" w:rsidP="003100DC">
      <w:pPr>
        <w:rPr>
          <w:rFonts w:cs="Arial"/>
          <w:sz w:val="16"/>
          <w:szCs w:val="16"/>
        </w:rPr>
      </w:pPr>
    </w:p>
    <w:p w14:paraId="5F07B39B" w14:textId="77777777" w:rsidR="003100DC" w:rsidRPr="00C30E72" w:rsidRDefault="003100DC" w:rsidP="003100DC">
      <w:pPr>
        <w:rPr>
          <w:rFonts w:cs="Arial"/>
          <w:sz w:val="16"/>
          <w:szCs w:val="16"/>
        </w:rPr>
      </w:pPr>
      <w:r w:rsidRPr="00C30E72">
        <w:rPr>
          <w:rFonts w:cs="Arial"/>
          <w:sz w:val="16"/>
          <w:szCs w:val="16"/>
        </w:rPr>
        <w:t>13.3. Azulejos</w:t>
      </w:r>
    </w:p>
    <w:p w14:paraId="45822590" w14:textId="77777777" w:rsidR="003100DC" w:rsidRPr="00C30E72" w:rsidRDefault="003100DC" w:rsidP="003100DC">
      <w:pPr>
        <w:rPr>
          <w:rFonts w:cs="Arial"/>
          <w:sz w:val="16"/>
          <w:szCs w:val="16"/>
        </w:rPr>
      </w:pPr>
      <w:r w:rsidRPr="00C30E72">
        <w:rPr>
          <w:rFonts w:cs="Arial"/>
          <w:sz w:val="16"/>
          <w:szCs w:val="16"/>
        </w:rPr>
        <w:t>Se definen como azulejos las piezas poligonales, con base cerámica recubierta de una superficie vidriada de colorido variado, que sirven para revestir paramentos.</w:t>
      </w:r>
    </w:p>
    <w:p w14:paraId="2CE7E080" w14:textId="77777777" w:rsidR="003100DC" w:rsidRPr="00C30E72" w:rsidRDefault="003100DC" w:rsidP="003100DC">
      <w:pPr>
        <w:rPr>
          <w:rFonts w:cs="Arial"/>
          <w:sz w:val="16"/>
          <w:szCs w:val="16"/>
        </w:rPr>
      </w:pPr>
      <w:r w:rsidRPr="00C30E72">
        <w:rPr>
          <w:rFonts w:cs="Arial"/>
          <w:sz w:val="16"/>
          <w:szCs w:val="16"/>
        </w:rPr>
        <w:t>Deberán cumplir las siguientes condiciones:</w:t>
      </w:r>
    </w:p>
    <w:p w14:paraId="569C6A83" w14:textId="77777777" w:rsidR="003100DC" w:rsidRPr="00C30E72" w:rsidRDefault="003100DC" w:rsidP="003100DC">
      <w:pPr>
        <w:rPr>
          <w:rFonts w:cs="Arial"/>
          <w:sz w:val="16"/>
          <w:szCs w:val="16"/>
        </w:rPr>
      </w:pPr>
      <w:r w:rsidRPr="00C30E72">
        <w:rPr>
          <w:rFonts w:cs="Arial"/>
          <w:sz w:val="16"/>
          <w:szCs w:val="16"/>
        </w:rPr>
        <w:t>- Ser homogéneos, de textura compacta y resistentes al desgaste.</w:t>
      </w:r>
    </w:p>
    <w:p w14:paraId="49AEFF87" w14:textId="77777777" w:rsidR="003100DC" w:rsidRPr="00C30E72" w:rsidRDefault="003100DC" w:rsidP="003100DC">
      <w:pPr>
        <w:rPr>
          <w:rFonts w:cs="Arial"/>
          <w:sz w:val="16"/>
          <w:szCs w:val="16"/>
        </w:rPr>
      </w:pPr>
      <w:r w:rsidRPr="00C30E72">
        <w:rPr>
          <w:rFonts w:cs="Arial"/>
          <w:sz w:val="16"/>
          <w:szCs w:val="16"/>
        </w:rPr>
        <w:t>- Carecer de grietas, coqueras, planos y exfoliaciones y materias extrañas que pueden disminuir su resistencia y duración.</w:t>
      </w:r>
    </w:p>
    <w:p w14:paraId="598DB303" w14:textId="77777777" w:rsidR="003100DC" w:rsidRPr="00C30E72" w:rsidRDefault="003100DC" w:rsidP="003100DC">
      <w:pPr>
        <w:rPr>
          <w:rFonts w:cs="Arial"/>
          <w:sz w:val="16"/>
          <w:szCs w:val="16"/>
        </w:rPr>
      </w:pPr>
      <w:r w:rsidRPr="00C30E72">
        <w:rPr>
          <w:rFonts w:cs="Arial"/>
          <w:sz w:val="16"/>
          <w:szCs w:val="16"/>
        </w:rPr>
        <w:t>- Tener color uniforme y carecer de manchas eflorescentes.</w:t>
      </w:r>
    </w:p>
    <w:p w14:paraId="2C19532E" w14:textId="77777777" w:rsidR="003100DC" w:rsidRPr="00C30E72" w:rsidRDefault="003100DC" w:rsidP="003100DC">
      <w:pPr>
        <w:rPr>
          <w:rFonts w:cs="Arial"/>
          <w:sz w:val="16"/>
          <w:szCs w:val="16"/>
        </w:rPr>
      </w:pPr>
      <w:r w:rsidRPr="00C30E72">
        <w:rPr>
          <w:rFonts w:cs="Arial"/>
          <w:sz w:val="16"/>
          <w:szCs w:val="16"/>
        </w:rPr>
        <w:t>- La superficie vitrificada será completamente plana, salvo cantos romos o terminales.</w:t>
      </w:r>
    </w:p>
    <w:p w14:paraId="6298E46D" w14:textId="77777777" w:rsidR="003100DC" w:rsidRPr="00C30E72" w:rsidRDefault="003100DC" w:rsidP="003100DC">
      <w:pPr>
        <w:rPr>
          <w:rFonts w:cs="Arial"/>
          <w:sz w:val="16"/>
          <w:szCs w:val="16"/>
        </w:rPr>
      </w:pPr>
      <w:r w:rsidRPr="00C30E72">
        <w:rPr>
          <w:rFonts w:cs="Arial"/>
          <w:sz w:val="16"/>
          <w:szCs w:val="16"/>
        </w:rPr>
        <w:t>- Los azulejos estarán perfectamente moldeados y su forma y dimensiones serán las señaladas en los planos.</w:t>
      </w:r>
    </w:p>
    <w:p w14:paraId="1E8005D6" w14:textId="77777777" w:rsidR="003100DC" w:rsidRPr="00C30E72" w:rsidRDefault="003100DC" w:rsidP="003100DC">
      <w:pPr>
        <w:rPr>
          <w:rFonts w:cs="Arial"/>
          <w:sz w:val="16"/>
          <w:szCs w:val="16"/>
        </w:rPr>
      </w:pPr>
      <w:r w:rsidRPr="00C30E72">
        <w:rPr>
          <w:rFonts w:cs="Arial"/>
          <w:sz w:val="16"/>
          <w:szCs w:val="16"/>
        </w:rPr>
        <w:t>- La superficie de los azulejos será brillante, salvo que, explícitamente, se exija que la tengan mate.</w:t>
      </w:r>
    </w:p>
    <w:p w14:paraId="306CAD39" w14:textId="77777777" w:rsidR="003100DC" w:rsidRPr="00C30E72" w:rsidRDefault="003100DC" w:rsidP="003100DC">
      <w:pPr>
        <w:rPr>
          <w:rFonts w:cs="Arial"/>
          <w:sz w:val="16"/>
          <w:szCs w:val="16"/>
        </w:rPr>
      </w:pPr>
      <w:r w:rsidRPr="00C30E72">
        <w:rPr>
          <w:rFonts w:cs="Arial"/>
          <w:sz w:val="16"/>
          <w:szCs w:val="16"/>
        </w:rPr>
        <w:t>- Los azulejos situados en las esquinas no serán lisos sino que presentarán, según los casos, un canto romo, largo o corto, o un terminal de esquina izquierda o derecha, o un terminal de ángulo entrante con aparejo vertical u horizontal.</w:t>
      </w:r>
    </w:p>
    <w:p w14:paraId="543E2C50" w14:textId="77777777" w:rsidR="003100DC" w:rsidRPr="00C30E72" w:rsidRDefault="003100DC" w:rsidP="003100DC">
      <w:pPr>
        <w:rPr>
          <w:rFonts w:cs="Arial"/>
          <w:sz w:val="16"/>
          <w:szCs w:val="16"/>
        </w:rPr>
      </w:pPr>
      <w:r w:rsidRPr="00C30E72">
        <w:rPr>
          <w:rFonts w:cs="Arial"/>
          <w:sz w:val="16"/>
          <w:szCs w:val="16"/>
        </w:rPr>
        <w:t>- La tolerancia en las dimensiones será de un 1% en menos y un 0% en más, para los de primera clase.</w:t>
      </w:r>
    </w:p>
    <w:p w14:paraId="7036D346" w14:textId="77777777" w:rsidR="003100DC" w:rsidRPr="00C30E72" w:rsidRDefault="003100DC" w:rsidP="003100DC">
      <w:pPr>
        <w:rPr>
          <w:rFonts w:cs="Arial"/>
          <w:sz w:val="16"/>
          <w:szCs w:val="16"/>
        </w:rPr>
      </w:pPr>
      <w:r w:rsidRPr="00C30E72">
        <w:rPr>
          <w:rFonts w:cs="Arial"/>
          <w:sz w:val="16"/>
          <w:szCs w:val="16"/>
        </w:rPr>
        <w:t>- La determinación de los defectos en las dimensiones se hará aplicando una escuadra perfectamente ortogonal a una vertical cualquiera del azulejo, haciendo coincidir una de las aristas con un lado de la escuadra. La desviación del extremo de la otra arista respecto al lado de la escuadra es el error absoluto, que se traducirá a porcentual.</w:t>
      </w:r>
    </w:p>
    <w:p w14:paraId="025418F3" w14:textId="77777777" w:rsidR="003100DC" w:rsidRPr="00C30E72" w:rsidRDefault="003100DC" w:rsidP="003100DC">
      <w:pPr>
        <w:rPr>
          <w:rFonts w:cs="Arial"/>
          <w:sz w:val="16"/>
          <w:szCs w:val="16"/>
        </w:rPr>
      </w:pPr>
    </w:p>
    <w:p w14:paraId="6F4DC0C5" w14:textId="77777777" w:rsidR="003100DC" w:rsidRPr="00C30E72" w:rsidRDefault="003100DC" w:rsidP="003100DC">
      <w:pPr>
        <w:rPr>
          <w:rFonts w:cs="Arial"/>
          <w:sz w:val="16"/>
          <w:szCs w:val="16"/>
        </w:rPr>
      </w:pPr>
      <w:r w:rsidRPr="00C30E72">
        <w:rPr>
          <w:rFonts w:cs="Arial"/>
          <w:sz w:val="16"/>
          <w:szCs w:val="16"/>
        </w:rPr>
        <w:t>13.4. Baldosas y losas de mármol</w:t>
      </w:r>
    </w:p>
    <w:p w14:paraId="14E94300" w14:textId="77777777" w:rsidR="003100DC" w:rsidRPr="00C30E72" w:rsidRDefault="003100DC" w:rsidP="003100DC">
      <w:pPr>
        <w:rPr>
          <w:rFonts w:cs="Arial"/>
          <w:sz w:val="16"/>
          <w:szCs w:val="16"/>
        </w:rPr>
      </w:pPr>
      <w:r w:rsidRPr="00C30E72">
        <w:rPr>
          <w:rFonts w:cs="Arial"/>
          <w:sz w:val="16"/>
          <w:szCs w:val="16"/>
        </w:rPr>
        <w:t>Los mármoles deben de estar exentos de los defectos generales tales como pelos, grietas, coqueras, bien sean estos defectos debidos a trastornos de la formación de la masa o a la mala explotación de las canteras. Deberán estar perfectamente planos y pulimentados.</w:t>
      </w:r>
    </w:p>
    <w:p w14:paraId="53BC23F3" w14:textId="77777777" w:rsidR="003100DC" w:rsidRPr="00C30E72" w:rsidRDefault="003100DC" w:rsidP="003100DC">
      <w:pPr>
        <w:rPr>
          <w:rFonts w:cs="Arial"/>
          <w:sz w:val="16"/>
          <w:szCs w:val="16"/>
        </w:rPr>
      </w:pPr>
      <w:r w:rsidRPr="00C30E72">
        <w:rPr>
          <w:rFonts w:cs="Arial"/>
          <w:sz w:val="16"/>
          <w:szCs w:val="16"/>
        </w:rPr>
        <w:t>Las baldosas serán piezas de 50x50 cm como máximo y 3 cm de espesor. Las tolerancias en sus dimensiones se ajustarán a las expresadas en el párrafo 9.1 para las piezas de terrazo.</w:t>
      </w:r>
    </w:p>
    <w:p w14:paraId="73BC1005" w14:textId="77777777" w:rsidR="003100DC" w:rsidRPr="00C30E72" w:rsidRDefault="003100DC" w:rsidP="003100DC">
      <w:pPr>
        <w:rPr>
          <w:rFonts w:cs="Arial"/>
          <w:sz w:val="16"/>
          <w:szCs w:val="16"/>
        </w:rPr>
      </w:pPr>
    </w:p>
    <w:p w14:paraId="10BF7B7E" w14:textId="77777777" w:rsidR="003100DC" w:rsidRPr="00C30E72" w:rsidRDefault="003100DC" w:rsidP="003100DC">
      <w:pPr>
        <w:rPr>
          <w:rFonts w:cs="Arial"/>
          <w:sz w:val="16"/>
          <w:szCs w:val="16"/>
        </w:rPr>
      </w:pPr>
      <w:r w:rsidRPr="00C30E72">
        <w:rPr>
          <w:rFonts w:cs="Arial"/>
          <w:sz w:val="16"/>
          <w:szCs w:val="16"/>
        </w:rPr>
        <w:t>13.5. Rodapiés de mármol</w:t>
      </w:r>
    </w:p>
    <w:p w14:paraId="1CF14500" w14:textId="77777777" w:rsidR="003100DC" w:rsidRPr="00C30E72" w:rsidRDefault="003100DC" w:rsidP="003100DC">
      <w:pPr>
        <w:rPr>
          <w:rFonts w:cs="Arial"/>
          <w:sz w:val="16"/>
          <w:szCs w:val="16"/>
        </w:rPr>
      </w:pPr>
      <w:r w:rsidRPr="00C30E72">
        <w:rPr>
          <w:rFonts w:cs="Arial"/>
          <w:sz w:val="16"/>
          <w:szCs w:val="16"/>
        </w:rPr>
        <w:t>Las piezas de rodapié estarán hechas del mismo material que las de solado; tendrán un canto romo y serán de 10 cm de alto. Las exigencias técnicas serán análogas a las del solado de mármol.</w:t>
      </w:r>
    </w:p>
    <w:p w14:paraId="6EF0DBA0" w14:textId="77777777" w:rsidR="003100DC" w:rsidRPr="00C30E72" w:rsidRDefault="003100DC" w:rsidP="003100DC">
      <w:pPr>
        <w:rPr>
          <w:rFonts w:cs="Arial"/>
          <w:sz w:val="16"/>
          <w:szCs w:val="16"/>
        </w:rPr>
      </w:pPr>
    </w:p>
    <w:p w14:paraId="29268608" w14:textId="77777777" w:rsidR="003100DC" w:rsidRPr="00C30E72" w:rsidRDefault="003100DC" w:rsidP="003100DC">
      <w:pPr>
        <w:rPr>
          <w:rFonts w:cs="Arial"/>
          <w:sz w:val="16"/>
          <w:szCs w:val="16"/>
        </w:rPr>
      </w:pPr>
      <w:r w:rsidRPr="00C30E72">
        <w:rPr>
          <w:rFonts w:cs="Arial"/>
          <w:sz w:val="16"/>
          <w:szCs w:val="16"/>
        </w:rPr>
        <w:t>Artículo 14. Carpintería de taller</w:t>
      </w:r>
    </w:p>
    <w:p w14:paraId="45F0B2F4" w14:textId="77777777" w:rsidR="003100DC" w:rsidRPr="00C30E72" w:rsidRDefault="003100DC" w:rsidP="003100DC">
      <w:pPr>
        <w:rPr>
          <w:rFonts w:cs="Arial"/>
          <w:sz w:val="16"/>
          <w:szCs w:val="16"/>
        </w:rPr>
      </w:pPr>
    </w:p>
    <w:p w14:paraId="3E0E1082" w14:textId="77777777" w:rsidR="003100DC" w:rsidRPr="00C30E72" w:rsidRDefault="003100DC" w:rsidP="003100DC">
      <w:pPr>
        <w:rPr>
          <w:rFonts w:cs="Arial"/>
          <w:sz w:val="16"/>
          <w:szCs w:val="16"/>
        </w:rPr>
      </w:pPr>
      <w:r w:rsidRPr="00C30E72">
        <w:rPr>
          <w:rFonts w:cs="Arial"/>
          <w:sz w:val="16"/>
          <w:szCs w:val="16"/>
        </w:rPr>
        <w:t>14.1. Puertas de madera</w:t>
      </w:r>
    </w:p>
    <w:p w14:paraId="3C9C2B36" w14:textId="77777777" w:rsidR="003100DC" w:rsidRPr="00C30E72" w:rsidRDefault="003100DC" w:rsidP="003100DC">
      <w:pPr>
        <w:rPr>
          <w:rFonts w:cs="Arial"/>
          <w:sz w:val="16"/>
          <w:szCs w:val="16"/>
        </w:rPr>
      </w:pPr>
      <w:r w:rsidRPr="00C30E72">
        <w:rPr>
          <w:rFonts w:cs="Arial"/>
          <w:sz w:val="16"/>
          <w:szCs w:val="16"/>
        </w:rPr>
        <w:t>Las puertas de madera que se emplean en la obra deberán tener la aprobación del Ministerio de Industria, la autorización de uso del MOPU o un documento de idoneidad técnica expedido por el IETCC.</w:t>
      </w:r>
    </w:p>
    <w:p w14:paraId="4E32843E" w14:textId="77777777" w:rsidR="003100DC" w:rsidRPr="00C30E72" w:rsidRDefault="003100DC" w:rsidP="003100DC">
      <w:pPr>
        <w:rPr>
          <w:rFonts w:cs="Arial"/>
          <w:sz w:val="16"/>
          <w:szCs w:val="16"/>
        </w:rPr>
      </w:pPr>
    </w:p>
    <w:p w14:paraId="03081F43" w14:textId="77777777" w:rsidR="003100DC" w:rsidRPr="00C30E72" w:rsidRDefault="003100DC" w:rsidP="003100DC">
      <w:pPr>
        <w:rPr>
          <w:rFonts w:cs="Arial"/>
          <w:sz w:val="16"/>
          <w:szCs w:val="16"/>
        </w:rPr>
      </w:pPr>
      <w:r w:rsidRPr="00C30E72">
        <w:rPr>
          <w:rFonts w:cs="Arial"/>
          <w:sz w:val="16"/>
          <w:szCs w:val="16"/>
        </w:rPr>
        <w:t>14.2. Cercos</w:t>
      </w:r>
    </w:p>
    <w:p w14:paraId="69A3ED8F" w14:textId="77777777" w:rsidR="003100DC" w:rsidRPr="00C30E72" w:rsidRDefault="003100DC" w:rsidP="003100DC">
      <w:pPr>
        <w:rPr>
          <w:rFonts w:cs="Arial"/>
          <w:sz w:val="16"/>
          <w:szCs w:val="16"/>
        </w:rPr>
      </w:pPr>
      <w:r w:rsidRPr="00C30E72">
        <w:rPr>
          <w:rFonts w:cs="Arial"/>
          <w:sz w:val="16"/>
          <w:szCs w:val="16"/>
        </w:rPr>
        <w:t>Los cercos de los marcos interiores serán de primera calidad, con una escuadría mínima de 7x5 cm.</w:t>
      </w:r>
    </w:p>
    <w:p w14:paraId="50DD64D6" w14:textId="77777777" w:rsidR="003100DC" w:rsidRPr="00C30E72" w:rsidRDefault="003100DC" w:rsidP="003100DC">
      <w:pPr>
        <w:rPr>
          <w:rFonts w:cs="Arial"/>
          <w:sz w:val="16"/>
          <w:szCs w:val="16"/>
        </w:rPr>
      </w:pPr>
    </w:p>
    <w:p w14:paraId="58724713" w14:textId="77777777" w:rsidR="003100DC" w:rsidRPr="00C30E72" w:rsidRDefault="003100DC" w:rsidP="003100DC">
      <w:pPr>
        <w:rPr>
          <w:rFonts w:cs="Arial"/>
          <w:sz w:val="16"/>
          <w:szCs w:val="16"/>
        </w:rPr>
      </w:pPr>
      <w:r w:rsidRPr="00C30E72">
        <w:rPr>
          <w:rFonts w:cs="Arial"/>
          <w:sz w:val="16"/>
          <w:szCs w:val="16"/>
        </w:rPr>
        <w:t>Artículo 15. Carpintería metálica</w:t>
      </w:r>
    </w:p>
    <w:p w14:paraId="331D7BDF" w14:textId="77777777" w:rsidR="003100DC" w:rsidRPr="00C30E72" w:rsidRDefault="003100DC" w:rsidP="003100DC">
      <w:pPr>
        <w:rPr>
          <w:rFonts w:cs="Arial"/>
          <w:sz w:val="16"/>
          <w:szCs w:val="16"/>
        </w:rPr>
      </w:pPr>
    </w:p>
    <w:p w14:paraId="0D25D6EF" w14:textId="77777777" w:rsidR="003100DC" w:rsidRPr="00C30E72" w:rsidRDefault="003100DC" w:rsidP="003100DC">
      <w:pPr>
        <w:rPr>
          <w:rFonts w:cs="Arial"/>
          <w:sz w:val="16"/>
          <w:szCs w:val="16"/>
        </w:rPr>
      </w:pPr>
      <w:r w:rsidRPr="00C30E72">
        <w:rPr>
          <w:rFonts w:cs="Arial"/>
          <w:sz w:val="16"/>
          <w:szCs w:val="16"/>
        </w:rPr>
        <w:t>15.1. Ventanas y puertas</w:t>
      </w:r>
    </w:p>
    <w:p w14:paraId="7FB335C9" w14:textId="77777777" w:rsidR="003100DC" w:rsidRPr="00C30E72" w:rsidRDefault="003100DC" w:rsidP="003100DC">
      <w:pPr>
        <w:rPr>
          <w:rFonts w:cs="Arial"/>
          <w:sz w:val="16"/>
          <w:szCs w:val="16"/>
        </w:rPr>
      </w:pPr>
      <w:r w:rsidRPr="00C30E72">
        <w:rPr>
          <w:rFonts w:cs="Arial"/>
          <w:sz w:val="16"/>
          <w:szCs w:val="16"/>
        </w:rPr>
        <w:lastRenderedPageBreak/>
        <w:t>Los perfiles empleados en la confección de ventanas y puertas metálicas, serán especiales de doble junta y cumplirán todas las prescripciones legales. No se admitirán rebabas ni curvaturas, rechazándose los elementos que adolezcan de algún defecto de fabricación.</w:t>
      </w:r>
    </w:p>
    <w:p w14:paraId="19234B3F" w14:textId="77777777" w:rsidR="003100DC" w:rsidRPr="00C30E72" w:rsidRDefault="003100DC" w:rsidP="003100DC">
      <w:pPr>
        <w:rPr>
          <w:rFonts w:cs="Arial"/>
          <w:sz w:val="16"/>
          <w:szCs w:val="16"/>
        </w:rPr>
      </w:pPr>
    </w:p>
    <w:p w14:paraId="7A0A60A9" w14:textId="77777777" w:rsidR="003100DC" w:rsidRPr="00C30E72" w:rsidRDefault="003100DC" w:rsidP="003100DC">
      <w:pPr>
        <w:rPr>
          <w:rFonts w:cs="Arial"/>
          <w:sz w:val="16"/>
          <w:szCs w:val="16"/>
        </w:rPr>
      </w:pPr>
      <w:r w:rsidRPr="00C30E72">
        <w:rPr>
          <w:rFonts w:cs="Arial"/>
          <w:sz w:val="16"/>
          <w:szCs w:val="16"/>
        </w:rPr>
        <w:t>Artículo 16. Pintura</w:t>
      </w:r>
    </w:p>
    <w:p w14:paraId="7B2B3D1C" w14:textId="77777777" w:rsidR="003100DC" w:rsidRPr="00C30E72" w:rsidRDefault="003100DC" w:rsidP="003100DC">
      <w:pPr>
        <w:rPr>
          <w:rFonts w:cs="Arial"/>
          <w:sz w:val="16"/>
          <w:szCs w:val="16"/>
        </w:rPr>
      </w:pPr>
    </w:p>
    <w:p w14:paraId="44D455D4" w14:textId="77777777" w:rsidR="003100DC" w:rsidRPr="00C30E72" w:rsidRDefault="003100DC" w:rsidP="003100DC">
      <w:pPr>
        <w:rPr>
          <w:rFonts w:cs="Arial"/>
          <w:sz w:val="16"/>
          <w:szCs w:val="16"/>
        </w:rPr>
      </w:pPr>
      <w:r w:rsidRPr="00C30E72">
        <w:rPr>
          <w:rFonts w:cs="Arial"/>
          <w:sz w:val="16"/>
          <w:szCs w:val="16"/>
        </w:rPr>
        <w:t>16.1. Pintura al temple</w:t>
      </w:r>
    </w:p>
    <w:p w14:paraId="20ED8D32" w14:textId="77777777" w:rsidR="003100DC" w:rsidRPr="00C30E72" w:rsidRDefault="003100DC" w:rsidP="003100DC">
      <w:pPr>
        <w:rPr>
          <w:rFonts w:cs="Arial"/>
          <w:sz w:val="16"/>
          <w:szCs w:val="16"/>
        </w:rPr>
      </w:pPr>
      <w:r w:rsidRPr="00C30E72">
        <w:rPr>
          <w:rFonts w:cs="Arial"/>
          <w:sz w:val="16"/>
          <w:szCs w:val="16"/>
        </w:rPr>
        <w:t>Estará compuesta por una cola disuelta en agua y un pigmento mineral finamente disperso con la adición de un antifermento tipo formol para evitar la putrefacción de la cola. Los pigmentos a utilizar podrán ser:</w:t>
      </w:r>
    </w:p>
    <w:p w14:paraId="544E6F36" w14:textId="77777777" w:rsidR="003100DC" w:rsidRPr="00C30E72" w:rsidRDefault="003100DC" w:rsidP="003100DC">
      <w:pPr>
        <w:rPr>
          <w:rFonts w:cs="Arial"/>
          <w:sz w:val="16"/>
          <w:szCs w:val="16"/>
        </w:rPr>
      </w:pPr>
      <w:r w:rsidRPr="00C30E72">
        <w:rPr>
          <w:rFonts w:cs="Arial"/>
          <w:sz w:val="16"/>
          <w:szCs w:val="16"/>
        </w:rPr>
        <w:t>- Blanco de cinc, que cumplirá la UNE 48041.</w:t>
      </w:r>
    </w:p>
    <w:p w14:paraId="600D3F5C" w14:textId="77777777" w:rsidR="003100DC" w:rsidRPr="00C30E72" w:rsidRDefault="003100DC" w:rsidP="003100DC">
      <w:pPr>
        <w:rPr>
          <w:rFonts w:cs="Arial"/>
          <w:sz w:val="16"/>
          <w:szCs w:val="16"/>
        </w:rPr>
      </w:pPr>
      <w:r w:rsidRPr="00C30E72">
        <w:rPr>
          <w:rFonts w:cs="Arial"/>
          <w:sz w:val="16"/>
          <w:szCs w:val="16"/>
        </w:rPr>
        <w:t>- Litopón, que cumplirá la UNE 48040.</w:t>
      </w:r>
    </w:p>
    <w:p w14:paraId="774496F8" w14:textId="77777777" w:rsidR="003100DC" w:rsidRPr="00C30E72" w:rsidRDefault="003100DC" w:rsidP="003100DC">
      <w:pPr>
        <w:rPr>
          <w:rFonts w:cs="Arial"/>
          <w:sz w:val="16"/>
          <w:szCs w:val="16"/>
        </w:rPr>
      </w:pPr>
      <w:r w:rsidRPr="00C30E72">
        <w:rPr>
          <w:rFonts w:cs="Arial"/>
          <w:sz w:val="16"/>
          <w:szCs w:val="16"/>
        </w:rPr>
        <w:t>- Bióxido de titanio, según la UNE 48044.</w:t>
      </w:r>
    </w:p>
    <w:p w14:paraId="1D608D2D" w14:textId="77777777" w:rsidR="003100DC" w:rsidRPr="00C30E72" w:rsidRDefault="003100DC" w:rsidP="003100DC">
      <w:pPr>
        <w:rPr>
          <w:rFonts w:cs="Arial"/>
          <w:sz w:val="16"/>
          <w:szCs w:val="16"/>
        </w:rPr>
      </w:pPr>
      <w:r w:rsidRPr="00C30E72">
        <w:rPr>
          <w:rFonts w:cs="Arial"/>
          <w:sz w:val="16"/>
          <w:szCs w:val="16"/>
        </w:rPr>
        <w:t>También podrán emplearse mezclas de estos pigmentos con carbonato cálcico y sulfato básico. Estos dos últimos productos, considerados como cargas, no podrán entrar en una proporción mayor del 25% del peso del pigmento.</w:t>
      </w:r>
    </w:p>
    <w:p w14:paraId="1C14AC2D" w14:textId="77777777" w:rsidR="003100DC" w:rsidRPr="00C30E72" w:rsidRDefault="003100DC" w:rsidP="003100DC">
      <w:pPr>
        <w:rPr>
          <w:rFonts w:cs="Arial"/>
          <w:sz w:val="16"/>
          <w:szCs w:val="16"/>
        </w:rPr>
      </w:pPr>
    </w:p>
    <w:p w14:paraId="601DEFFF" w14:textId="77777777" w:rsidR="003100DC" w:rsidRPr="00C30E72" w:rsidRDefault="003100DC" w:rsidP="003100DC">
      <w:pPr>
        <w:rPr>
          <w:rFonts w:cs="Arial"/>
          <w:sz w:val="16"/>
          <w:szCs w:val="16"/>
        </w:rPr>
      </w:pPr>
      <w:r w:rsidRPr="00C30E72">
        <w:rPr>
          <w:rFonts w:cs="Arial"/>
          <w:sz w:val="16"/>
          <w:szCs w:val="16"/>
        </w:rPr>
        <w:t>16.2. Pintura plástica</w:t>
      </w:r>
    </w:p>
    <w:p w14:paraId="778CE592" w14:textId="77777777" w:rsidR="003100DC" w:rsidRPr="00C30E72" w:rsidRDefault="003100DC" w:rsidP="003100DC">
      <w:pPr>
        <w:rPr>
          <w:rFonts w:cs="Arial"/>
          <w:sz w:val="16"/>
          <w:szCs w:val="16"/>
        </w:rPr>
      </w:pPr>
      <w:r w:rsidRPr="00C30E72">
        <w:rPr>
          <w:rFonts w:cs="Arial"/>
          <w:sz w:val="16"/>
          <w:szCs w:val="16"/>
        </w:rPr>
        <w:t>Está compuesta por un vehículo formado por barniz adquirido y los pigmentos están constituidos de bióxido de titanio y colores resistentes.</w:t>
      </w:r>
    </w:p>
    <w:p w14:paraId="73500D5E" w14:textId="77777777" w:rsidR="003100DC" w:rsidRPr="00C30E72" w:rsidRDefault="003100DC" w:rsidP="003100DC">
      <w:pPr>
        <w:rPr>
          <w:rFonts w:cs="Arial"/>
          <w:sz w:val="16"/>
          <w:szCs w:val="16"/>
        </w:rPr>
      </w:pPr>
    </w:p>
    <w:p w14:paraId="611DCE9A" w14:textId="77777777" w:rsidR="003100DC" w:rsidRPr="00C30E72" w:rsidRDefault="003100DC" w:rsidP="003100DC">
      <w:pPr>
        <w:rPr>
          <w:rFonts w:cs="Arial"/>
          <w:sz w:val="16"/>
          <w:szCs w:val="16"/>
        </w:rPr>
      </w:pPr>
      <w:r w:rsidRPr="00C30E72">
        <w:rPr>
          <w:rFonts w:cs="Arial"/>
          <w:sz w:val="16"/>
          <w:szCs w:val="16"/>
        </w:rPr>
        <w:t>Artículo 17. Colores, aceites, barnices, etc.</w:t>
      </w:r>
    </w:p>
    <w:p w14:paraId="4F8BC2BC" w14:textId="77777777" w:rsidR="003100DC" w:rsidRPr="00C30E72" w:rsidRDefault="003100DC" w:rsidP="003100DC">
      <w:pPr>
        <w:rPr>
          <w:rFonts w:cs="Arial"/>
          <w:sz w:val="16"/>
          <w:szCs w:val="16"/>
        </w:rPr>
      </w:pPr>
      <w:r w:rsidRPr="00C30E72">
        <w:rPr>
          <w:rFonts w:cs="Arial"/>
          <w:sz w:val="16"/>
          <w:szCs w:val="16"/>
        </w:rPr>
        <w:t>Todas las sustancias de uso general en la pintura deberán ser de excelente calidad.</w:t>
      </w:r>
    </w:p>
    <w:p w14:paraId="3FBA8981" w14:textId="77777777" w:rsidR="003100DC" w:rsidRPr="00C30E72" w:rsidRDefault="003100DC" w:rsidP="003100DC">
      <w:pPr>
        <w:rPr>
          <w:rFonts w:cs="Arial"/>
          <w:sz w:val="16"/>
          <w:szCs w:val="16"/>
        </w:rPr>
      </w:pPr>
      <w:r w:rsidRPr="00C30E72">
        <w:rPr>
          <w:rFonts w:cs="Arial"/>
          <w:sz w:val="16"/>
          <w:szCs w:val="16"/>
        </w:rPr>
        <w:t>Los colores reunirán las condiciones siguientes:</w:t>
      </w:r>
    </w:p>
    <w:p w14:paraId="7239E038" w14:textId="77777777" w:rsidR="003100DC" w:rsidRPr="00C30E72" w:rsidRDefault="003100DC" w:rsidP="003100DC">
      <w:pPr>
        <w:rPr>
          <w:rFonts w:cs="Arial"/>
          <w:sz w:val="16"/>
          <w:szCs w:val="16"/>
        </w:rPr>
      </w:pPr>
      <w:r w:rsidRPr="00C30E72">
        <w:rPr>
          <w:rFonts w:cs="Arial"/>
          <w:sz w:val="16"/>
          <w:szCs w:val="16"/>
        </w:rPr>
        <w:t>- Facilidad de extenderse y cubrir perfectamente las superficies.</w:t>
      </w:r>
    </w:p>
    <w:p w14:paraId="315BB3B0" w14:textId="77777777" w:rsidR="003100DC" w:rsidRPr="00C30E72" w:rsidRDefault="003100DC" w:rsidP="003100DC">
      <w:pPr>
        <w:rPr>
          <w:rFonts w:cs="Arial"/>
          <w:sz w:val="16"/>
          <w:szCs w:val="16"/>
        </w:rPr>
      </w:pPr>
      <w:r w:rsidRPr="00C30E72">
        <w:rPr>
          <w:rFonts w:cs="Arial"/>
          <w:sz w:val="16"/>
          <w:szCs w:val="16"/>
        </w:rPr>
        <w:t>- Fijeza en su tinta.</w:t>
      </w:r>
    </w:p>
    <w:p w14:paraId="26093DA2" w14:textId="77777777" w:rsidR="003100DC" w:rsidRPr="00C30E72" w:rsidRDefault="003100DC" w:rsidP="003100DC">
      <w:pPr>
        <w:rPr>
          <w:rFonts w:cs="Arial"/>
          <w:sz w:val="16"/>
          <w:szCs w:val="16"/>
        </w:rPr>
      </w:pPr>
      <w:r w:rsidRPr="00C30E72">
        <w:rPr>
          <w:rFonts w:cs="Arial"/>
          <w:sz w:val="16"/>
          <w:szCs w:val="16"/>
        </w:rPr>
        <w:t>- Facultad de incorporarse al aceite, color, etc.</w:t>
      </w:r>
    </w:p>
    <w:p w14:paraId="4B8E2965" w14:textId="77777777" w:rsidR="003100DC" w:rsidRPr="00C30E72" w:rsidRDefault="003100DC" w:rsidP="003100DC">
      <w:pPr>
        <w:rPr>
          <w:rFonts w:cs="Arial"/>
          <w:sz w:val="16"/>
          <w:szCs w:val="16"/>
        </w:rPr>
      </w:pPr>
      <w:r w:rsidRPr="00C30E72">
        <w:rPr>
          <w:rFonts w:cs="Arial"/>
          <w:sz w:val="16"/>
          <w:szCs w:val="16"/>
        </w:rPr>
        <w:t>- Ser inalterables a la acción de los aceites o de otros colores.</w:t>
      </w:r>
    </w:p>
    <w:p w14:paraId="27D6F4B7" w14:textId="77777777" w:rsidR="003100DC" w:rsidRPr="00C30E72" w:rsidRDefault="003100DC" w:rsidP="003100DC">
      <w:pPr>
        <w:rPr>
          <w:rFonts w:cs="Arial"/>
          <w:sz w:val="16"/>
          <w:szCs w:val="16"/>
        </w:rPr>
      </w:pPr>
      <w:r w:rsidRPr="00C30E72">
        <w:rPr>
          <w:rFonts w:cs="Arial"/>
          <w:sz w:val="16"/>
          <w:szCs w:val="16"/>
        </w:rPr>
        <w:t>- Insolubilidad en el agua.</w:t>
      </w:r>
    </w:p>
    <w:p w14:paraId="7C76CEF8" w14:textId="77777777" w:rsidR="003100DC" w:rsidRPr="00C30E72" w:rsidRDefault="003100DC" w:rsidP="003100DC">
      <w:pPr>
        <w:rPr>
          <w:rFonts w:cs="Arial"/>
          <w:sz w:val="16"/>
          <w:szCs w:val="16"/>
        </w:rPr>
      </w:pPr>
      <w:r w:rsidRPr="00C30E72">
        <w:rPr>
          <w:rFonts w:cs="Arial"/>
          <w:sz w:val="16"/>
          <w:szCs w:val="16"/>
        </w:rPr>
        <w:t>Los aceites y barnices reunirán las siguientes condiciones:</w:t>
      </w:r>
    </w:p>
    <w:p w14:paraId="74EEECA9" w14:textId="77777777" w:rsidR="003100DC" w:rsidRPr="00C30E72" w:rsidRDefault="003100DC" w:rsidP="003100DC">
      <w:pPr>
        <w:rPr>
          <w:rFonts w:cs="Arial"/>
          <w:sz w:val="16"/>
          <w:szCs w:val="16"/>
        </w:rPr>
      </w:pPr>
      <w:r w:rsidRPr="00C30E72">
        <w:rPr>
          <w:rFonts w:cs="Arial"/>
          <w:sz w:val="16"/>
          <w:szCs w:val="16"/>
        </w:rPr>
        <w:t>- Ser inalterables por la acción del aire.</w:t>
      </w:r>
    </w:p>
    <w:p w14:paraId="0CFA173E" w14:textId="77777777" w:rsidR="003100DC" w:rsidRPr="00C30E72" w:rsidRDefault="003100DC" w:rsidP="003100DC">
      <w:pPr>
        <w:rPr>
          <w:rFonts w:cs="Arial"/>
          <w:sz w:val="16"/>
          <w:szCs w:val="16"/>
        </w:rPr>
      </w:pPr>
      <w:r w:rsidRPr="00C30E72">
        <w:rPr>
          <w:rFonts w:cs="Arial"/>
          <w:sz w:val="16"/>
          <w:szCs w:val="16"/>
        </w:rPr>
        <w:t>- Conservar la fijeza de los colores.</w:t>
      </w:r>
    </w:p>
    <w:p w14:paraId="715A6523" w14:textId="77777777" w:rsidR="003100DC" w:rsidRPr="00C30E72" w:rsidRDefault="003100DC" w:rsidP="003100DC">
      <w:pPr>
        <w:rPr>
          <w:rFonts w:cs="Arial"/>
          <w:sz w:val="16"/>
          <w:szCs w:val="16"/>
        </w:rPr>
      </w:pPr>
      <w:r w:rsidRPr="00C30E72">
        <w:rPr>
          <w:rFonts w:cs="Arial"/>
          <w:sz w:val="16"/>
          <w:szCs w:val="16"/>
        </w:rPr>
        <w:t>- Transparencia y color perfectos.</w:t>
      </w:r>
    </w:p>
    <w:p w14:paraId="33E6D1B9" w14:textId="77777777" w:rsidR="003100DC" w:rsidRPr="00C30E72" w:rsidRDefault="003100DC" w:rsidP="003100DC">
      <w:pPr>
        <w:rPr>
          <w:rFonts w:cs="Arial"/>
          <w:sz w:val="16"/>
          <w:szCs w:val="16"/>
        </w:rPr>
      </w:pPr>
      <w:r w:rsidRPr="00C30E72">
        <w:rPr>
          <w:rFonts w:cs="Arial"/>
          <w:sz w:val="16"/>
          <w:szCs w:val="16"/>
        </w:rPr>
        <w:t>Los colores estarán bien molidos y serán mezclados con el aceite, bien purificados y sin posos. Su color será amarillo claro, no admitiéndose el que al usarlos, dejen manchas o ráfagas que indiquen la presencia de sustancias extrañas.</w:t>
      </w:r>
    </w:p>
    <w:p w14:paraId="39087029" w14:textId="77777777" w:rsidR="003100DC" w:rsidRPr="00C30E72" w:rsidRDefault="003100DC" w:rsidP="003100DC">
      <w:pPr>
        <w:rPr>
          <w:rFonts w:cs="Arial"/>
          <w:sz w:val="16"/>
          <w:szCs w:val="16"/>
        </w:rPr>
      </w:pPr>
    </w:p>
    <w:p w14:paraId="13C3B974" w14:textId="77777777" w:rsidR="003100DC" w:rsidRPr="00C30E72" w:rsidRDefault="003100DC" w:rsidP="003100DC">
      <w:pPr>
        <w:rPr>
          <w:rFonts w:cs="Arial"/>
          <w:sz w:val="16"/>
          <w:szCs w:val="16"/>
        </w:rPr>
      </w:pPr>
      <w:r w:rsidRPr="00C30E72">
        <w:rPr>
          <w:rFonts w:cs="Arial"/>
          <w:sz w:val="16"/>
          <w:szCs w:val="16"/>
        </w:rPr>
        <w:t>Artículo 18. Fontanería</w:t>
      </w:r>
    </w:p>
    <w:p w14:paraId="56AE4179" w14:textId="77777777" w:rsidR="003100DC" w:rsidRPr="00C30E72" w:rsidRDefault="003100DC" w:rsidP="003100DC">
      <w:pPr>
        <w:rPr>
          <w:rFonts w:cs="Arial"/>
          <w:sz w:val="16"/>
          <w:szCs w:val="16"/>
        </w:rPr>
      </w:pPr>
    </w:p>
    <w:p w14:paraId="7612B0D8" w14:textId="77777777" w:rsidR="003100DC" w:rsidRPr="00C30E72" w:rsidRDefault="003100DC" w:rsidP="003100DC">
      <w:pPr>
        <w:rPr>
          <w:rFonts w:cs="Arial"/>
          <w:sz w:val="16"/>
          <w:szCs w:val="16"/>
        </w:rPr>
      </w:pPr>
      <w:r w:rsidRPr="00C30E72">
        <w:rPr>
          <w:rFonts w:cs="Arial"/>
          <w:sz w:val="16"/>
          <w:szCs w:val="16"/>
        </w:rPr>
        <w:t>18.1. Tubería de hierro galvanizado</w:t>
      </w:r>
    </w:p>
    <w:p w14:paraId="46175244" w14:textId="77777777" w:rsidR="003100DC" w:rsidRPr="00C30E72" w:rsidRDefault="003100DC" w:rsidP="003100DC">
      <w:pPr>
        <w:rPr>
          <w:rFonts w:cs="Arial"/>
          <w:sz w:val="16"/>
          <w:szCs w:val="16"/>
        </w:rPr>
      </w:pPr>
      <w:r w:rsidRPr="00C30E72">
        <w:rPr>
          <w:rFonts w:cs="Arial"/>
          <w:sz w:val="16"/>
          <w:szCs w:val="16"/>
        </w:rPr>
        <w:t>La designación de pesos, espesores de pared, tolerancias, etc. se ajustarán a las correspondientes normas DIN. Los manguitos de unión serán de hierro maleable galvanizado con junta esmerilada.</w:t>
      </w:r>
    </w:p>
    <w:p w14:paraId="07BBE807" w14:textId="77777777" w:rsidR="003100DC" w:rsidRPr="00C30E72" w:rsidRDefault="003100DC" w:rsidP="003100DC">
      <w:pPr>
        <w:rPr>
          <w:rFonts w:cs="Arial"/>
          <w:sz w:val="16"/>
          <w:szCs w:val="16"/>
        </w:rPr>
      </w:pPr>
    </w:p>
    <w:p w14:paraId="4EC1088B" w14:textId="77777777" w:rsidR="003100DC" w:rsidRPr="00C30E72" w:rsidRDefault="003100DC" w:rsidP="003100DC">
      <w:pPr>
        <w:rPr>
          <w:rFonts w:cs="Arial"/>
          <w:sz w:val="16"/>
          <w:szCs w:val="16"/>
        </w:rPr>
      </w:pPr>
      <w:r w:rsidRPr="00C30E72">
        <w:rPr>
          <w:rFonts w:cs="Arial"/>
          <w:sz w:val="16"/>
          <w:szCs w:val="16"/>
        </w:rPr>
        <w:t>18.2. Tubería de cemento centrifugado.</w:t>
      </w:r>
    </w:p>
    <w:p w14:paraId="5E719895" w14:textId="77777777" w:rsidR="003100DC" w:rsidRPr="00C30E72" w:rsidRDefault="003100DC" w:rsidP="003100DC">
      <w:pPr>
        <w:rPr>
          <w:rFonts w:cs="Arial"/>
          <w:sz w:val="16"/>
          <w:szCs w:val="16"/>
        </w:rPr>
      </w:pPr>
      <w:r w:rsidRPr="00C30E72">
        <w:rPr>
          <w:rFonts w:cs="Arial"/>
          <w:sz w:val="16"/>
          <w:szCs w:val="16"/>
        </w:rPr>
        <w:t>Si se utilizan en el saneamiento horizontal, el diámetro mínimo a utilizar será de 20 cm y los cambios de sección se realizarán mediante las arquetas correspondientes</w:t>
      </w:r>
    </w:p>
    <w:p w14:paraId="46F76F09" w14:textId="77777777" w:rsidR="003100DC" w:rsidRPr="00C30E72" w:rsidRDefault="003100DC" w:rsidP="003100DC">
      <w:pPr>
        <w:rPr>
          <w:rFonts w:cs="Arial"/>
          <w:sz w:val="16"/>
          <w:szCs w:val="16"/>
        </w:rPr>
      </w:pPr>
    </w:p>
    <w:p w14:paraId="1D6B7D1F" w14:textId="77777777" w:rsidR="003100DC" w:rsidRPr="00C30E72" w:rsidRDefault="003100DC" w:rsidP="003100DC">
      <w:pPr>
        <w:rPr>
          <w:rFonts w:cs="Arial"/>
          <w:sz w:val="16"/>
          <w:szCs w:val="16"/>
        </w:rPr>
      </w:pPr>
      <w:r w:rsidRPr="00C30E72">
        <w:rPr>
          <w:rFonts w:cs="Arial"/>
          <w:sz w:val="16"/>
          <w:szCs w:val="16"/>
        </w:rPr>
        <w:t>18.3. Bajantes</w:t>
      </w:r>
    </w:p>
    <w:p w14:paraId="3FABC15D" w14:textId="77777777" w:rsidR="003100DC" w:rsidRPr="00C30E72" w:rsidRDefault="003100DC" w:rsidP="003100DC">
      <w:pPr>
        <w:rPr>
          <w:rFonts w:cs="Arial"/>
          <w:sz w:val="16"/>
          <w:szCs w:val="16"/>
        </w:rPr>
      </w:pPr>
      <w:r w:rsidRPr="00C30E72">
        <w:rPr>
          <w:rFonts w:cs="Arial"/>
          <w:sz w:val="16"/>
          <w:szCs w:val="16"/>
        </w:rPr>
        <w:t xml:space="preserve">Las bajantes tanto de aguas pluviales como fecales serán de fibrocemento o materiales plásticos que dispongan autorización de uso. No se admitirán bajantes de diámetro inferior a 90 </w:t>
      </w:r>
      <w:proofErr w:type="spellStart"/>
      <w:r w:rsidRPr="00C30E72">
        <w:rPr>
          <w:rFonts w:cs="Arial"/>
          <w:sz w:val="16"/>
          <w:szCs w:val="16"/>
        </w:rPr>
        <w:t>mm.</w:t>
      </w:r>
      <w:proofErr w:type="spellEnd"/>
    </w:p>
    <w:p w14:paraId="3B25E1FB" w14:textId="77777777" w:rsidR="003100DC" w:rsidRPr="00C30E72" w:rsidRDefault="003100DC" w:rsidP="003100DC">
      <w:pPr>
        <w:rPr>
          <w:rFonts w:cs="Arial"/>
          <w:sz w:val="16"/>
          <w:szCs w:val="16"/>
        </w:rPr>
      </w:pPr>
      <w:r w:rsidRPr="00C30E72">
        <w:rPr>
          <w:rFonts w:cs="Arial"/>
          <w:sz w:val="16"/>
          <w:szCs w:val="16"/>
        </w:rPr>
        <w:t xml:space="preserve">Todas las uniones entre tubos y piezas especiales se realizarán mediante uniones </w:t>
      </w:r>
      <w:proofErr w:type="spellStart"/>
      <w:r w:rsidRPr="00C30E72">
        <w:rPr>
          <w:rFonts w:cs="Arial"/>
          <w:sz w:val="16"/>
          <w:szCs w:val="16"/>
        </w:rPr>
        <w:t>Gibault</w:t>
      </w:r>
      <w:proofErr w:type="spellEnd"/>
      <w:r w:rsidRPr="00C30E72">
        <w:rPr>
          <w:rFonts w:cs="Arial"/>
          <w:sz w:val="16"/>
          <w:szCs w:val="16"/>
        </w:rPr>
        <w:t>.</w:t>
      </w:r>
    </w:p>
    <w:p w14:paraId="375B21D1" w14:textId="77777777" w:rsidR="003100DC" w:rsidRPr="00C30E72" w:rsidRDefault="003100DC" w:rsidP="003100DC">
      <w:pPr>
        <w:rPr>
          <w:rFonts w:cs="Arial"/>
          <w:sz w:val="16"/>
          <w:szCs w:val="16"/>
        </w:rPr>
      </w:pPr>
    </w:p>
    <w:p w14:paraId="3E2D1B47" w14:textId="77777777" w:rsidR="003100DC" w:rsidRPr="00C30E72" w:rsidRDefault="003100DC" w:rsidP="003100DC">
      <w:pPr>
        <w:rPr>
          <w:rFonts w:cs="Arial"/>
          <w:sz w:val="16"/>
          <w:szCs w:val="16"/>
        </w:rPr>
      </w:pPr>
      <w:r w:rsidRPr="00C30E72">
        <w:rPr>
          <w:rFonts w:cs="Arial"/>
          <w:sz w:val="16"/>
          <w:szCs w:val="16"/>
        </w:rPr>
        <w:t>18.4. Tubería de cobre</w:t>
      </w:r>
    </w:p>
    <w:p w14:paraId="637C5027" w14:textId="77777777" w:rsidR="003100DC" w:rsidRPr="00C30E72" w:rsidRDefault="003100DC" w:rsidP="003100DC">
      <w:pPr>
        <w:rPr>
          <w:rFonts w:cs="Arial"/>
          <w:sz w:val="16"/>
          <w:szCs w:val="16"/>
        </w:rPr>
      </w:pPr>
      <w:r w:rsidRPr="00C30E72">
        <w:rPr>
          <w:rFonts w:cs="Arial"/>
          <w:sz w:val="16"/>
          <w:szCs w:val="16"/>
        </w:rPr>
        <w:t>Si la red de distribución de agua y gas ciudad se realiza con tubería de cobre, se someterá a la citada tubería de gas a la presión de prueba exigida por la empresa suministradora, operación que se efectuará una vez acabado el montaje.</w:t>
      </w:r>
    </w:p>
    <w:p w14:paraId="331BCE72" w14:textId="77777777" w:rsidR="003100DC" w:rsidRPr="00C30E72" w:rsidRDefault="003100DC" w:rsidP="003100DC">
      <w:pPr>
        <w:rPr>
          <w:rFonts w:cs="Arial"/>
          <w:sz w:val="16"/>
          <w:szCs w:val="16"/>
        </w:rPr>
      </w:pPr>
      <w:r w:rsidRPr="00C30E72">
        <w:rPr>
          <w:rFonts w:cs="Arial"/>
          <w:sz w:val="16"/>
          <w:szCs w:val="16"/>
        </w:rPr>
        <w:t>Las designaciones, pesos, espesores de pared y tolerancias se ajustarán a las normas correspondientes de la citada empresa.</w:t>
      </w:r>
    </w:p>
    <w:p w14:paraId="4CCBC2EE" w14:textId="77777777" w:rsidR="003100DC" w:rsidRPr="00C30E72" w:rsidRDefault="003100DC" w:rsidP="003100DC">
      <w:pPr>
        <w:rPr>
          <w:rFonts w:cs="Arial"/>
          <w:sz w:val="16"/>
          <w:szCs w:val="16"/>
        </w:rPr>
      </w:pPr>
      <w:r w:rsidRPr="00C30E72">
        <w:rPr>
          <w:rFonts w:cs="Arial"/>
          <w:sz w:val="16"/>
          <w:szCs w:val="16"/>
        </w:rPr>
        <w:t>Las válvulas a las que se someterá a una presión de prueba superior en un 50% a la presión de trabajo serán de marca aceptada por la empresa suministradora y con las características que ésta indique.</w:t>
      </w:r>
    </w:p>
    <w:p w14:paraId="4002044B" w14:textId="77777777" w:rsidR="003100DC" w:rsidRPr="00C30E72" w:rsidRDefault="003100DC" w:rsidP="003100DC">
      <w:pPr>
        <w:rPr>
          <w:rFonts w:cs="Arial"/>
          <w:sz w:val="16"/>
          <w:szCs w:val="16"/>
        </w:rPr>
      </w:pPr>
    </w:p>
    <w:p w14:paraId="286B974D" w14:textId="77777777" w:rsidR="003100DC" w:rsidRPr="00C30E72" w:rsidRDefault="003100DC" w:rsidP="003100DC">
      <w:pPr>
        <w:rPr>
          <w:rFonts w:cs="Arial"/>
          <w:sz w:val="16"/>
          <w:szCs w:val="16"/>
        </w:rPr>
      </w:pPr>
      <w:r w:rsidRPr="00C30E72">
        <w:rPr>
          <w:rFonts w:cs="Arial"/>
          <w:sz w:val="16"/>
          <w:szCs w:val="16"/>
        </w:rPr>
        <w:t>Artículo 19. Instalaciones eléctricas</w:t>
      </w:r>
    </w:p>
    <w:p w14:paraId="42982796" w14:textId="77777777" w:rsidR="003100DC" w:rsidRPr="00C30E72" w:rsidRDefault="003100DC" w:rsidP="003100DC">
      <w:pPr>
        <w:rPr>
          <w:rFonts w:cs="Arial"/>
          <w:sz w:val="16"/>
          <w:szCs w:val="16"/>
        </w:rPr>
      </w:pPr>
    </w:p>
    <w:p w14:paraId="62336B53" w14:textId="77777777" w:rsidR="003100DC" w:rsidRPr="00C30E72" w:rsidRDefault="003100DC" w:rsidP="003100DC">
      <w:pPr>
        <w:rPr>
          <w:rFonts w:cs="Arial"/>
          <w:sz w:val="16"/>
          <w:szCs w:val="16"/>
        </w:rPr>
      </w:pPr>
      <w:r w:rsidRPr="00C30E72">
        <w:rPr>
          <w:rFonts w:cs="Arial"/>
          <w:sz w:val="16"/>
          <w:szCs w:val="16"/>
        </w:rPr>
        <w:t>19.1. Normas</w:t>
      </w:r>
    </w:p>
    <w:p w14:paraId="69A93414" w14:textId="77777777" w:rsidR="003100DC" w:rsidRPr="00C30E72" w:rsidRDefault="003100DC" w:rsidP="003100DC">
      <w:pPr>
        <w:rPr>
          <w:rFonts w:cs="Arial"/>
          <w:sz w:val="16"/>
          <w:szCs w:val="16"/>
        </w:rPr>
      </w:pPr>
      <w:r w:rsidRPr="00C30E72">
        <w:rPr>
          <w:rFonts w:cs="Arial"/>
          <w:sz w:val="16"/>
          <w:szCs w:val="16"/>
        </w:rPr>
        <w:t>Todos los materiales que se empleen en la instalación eléctrica, tanto de alta como de baja tensión deberán cumplir las prescripciones técnicas que dictan las normas internacionales CBI, los reglamentos en vigor, así como las normas técnico-prácticas de la compañía suministradora de energía.</w:t>
      </w:r>
    </w:p>
    <w:p w14:paraId="1B3FD6CF" w14:textId="77777777" w:rsidR="003100DC" w:rsidRPr="00C30E72" w:rsidRDefault="003100DC" w:rsidP="003100DC">
      <w:pPr>
        <w:rPr>
          <w:rFonts w:cs="Arial"/>
          <w:sz w:val="16"/>
          <w:szCs w:val="16"/>
        </w:rPr>
      </w:pPr>
    </w:p>
    <w:p w14:paraId="7B207A1E" w14:textId="77777777" w:rsidR="003100DC" w:rsidRPr="00C30E72" w:rsidRDefault="003100DC" w:rsidP="003100DC">
      <w:pPr>
        <w:rPr>
          <w:rFonts w:cs="Arial"/>
          <w:sz w:val="16"/>
          <w:szCs w:val="16"/>
        </w:rPr>
      </w:pPr>
      <w:r w:rsidRPr="00C30E72">
        <w:rPr>
          <w:rFonts w:cs="Arial"/>
          <w:sz w:val="16"/>
          <w:szCs w:val="16"/>
        </w:rPr>
        <w:t>19.2. Conductores de baja tensión</w:t>
      </w:r>
    </w:p>
    <w:p w14:paraId="27F9D693" w14:textId="77777777" w:rsidR="003100DC" w:rsidRPr="00C30E72" w:rsidRDefault="003100DC" w:rsidP="003100DC">
      <w:pPr>
        <w:rPr>
          <w:rFonts w:cs="Arial"/>
          <w:sz w:val="16"/>
          <w:szCs w:val="16"/>
        </w:rPr>
      </w:pPr>
      <w:r w:rsidRPr="00C30E72">
        <w:rPr>
          <w:rFonts w:cs="Arial"/>
          <w:sz w:val="16"/>
          <w:szCs w:val="16"/>
        </w:rPr>
        <w:t>Los conductores de los cables serán de cobre desnudo recocido, normalmente con formación e hilo único hasta 6 mm².</w:t>
      </w:r>
    </w:p>
    <w:p w14:paraId="36A97AAD" w14:textId="77777777" w:rsidR="003100DC" w:rsidRPr="00C30E72" w:rsidRDefault="003100DC" w:rsidP="003100DC">
      <w:pPr>
        <w:rPr>
          <w:rFonts w:cs="Arial"/>
          <w:sz w:val="16"/>
          <w:szCs w:val="16"/>
        </w:rPr>
      </w:pPr>
      <w:r w:rsidRPr="00C30E72">
        <w:rPr>
          <w:rFonts w:cs="Arial"/>
          <w:sz w:val="16"/>
          <w:szCs w:val="16"/>
        </w:rPr>
        <w:t xml:space="preserve">La cubierta será de </w:t>
      </w:r>
      <w:proofErr w:type="spellStart"/>
      <w:r w:rsidRPr="00C30E72">
        <w:rPr>
          <w:rFonts w:cs="Arial"/>
          <w:sz w:val="16"/>
          <w:szCs w:val="16"/>
        </w:rPr>
        <w:t>policloruro</w:t>
      </w:r>
      <w:proofErr w:type="spellEnd"/>
      <w:r w:rsidRPr="00C30E72">
        <w:rPr>
          <w:rFonts w:cs="Arial"/>
          <w:sz w:val="16"/>
          <w:szCs w:val="16"/>
        </w:rPr>
        <w:t xml:space="preserve"> de vinilo tratada convenientemente de forma que asegure mejor resistencia al frío, a la laceración, a la abrasión respecto al </w:t>
      </w:r>
      <w:proofErr w:type="spellStart"/>
      <w:r w:rsidRPr="00C30E72">
        <w:rPr>
          <w:rFonts w:cs="Arial"/>
          <w:sz w:val="16"/>
          <w:szCs w:val="16"/>
        </w:rPr>
        <w:t>policloruro</w:t>
      </w:r>
      <w:proofErr w:type="spellEnd"/>
      <w:r w:rsidRPr="00C30E72">
        <w:rPr>
          <w:rFonts w:cs="Arial"/>
          <w:sz w:val="16"/>
          <w:szCs w:val="16"/>
        </w:rPr>
        <w:t xml:space="preserve"> de vinilo normal (PVC).</w:t>
      </w:r>
    </w:p>
    <w:p w14:paraId="1ED41E4F" w14:textId="77777777" w:rsidR="003100DC" w:rsidRPr="00C30E72" w:rsidRDefault="003100DC" w:rsidP="003100DC">
      <w:pPr>
        <w:rPr>
          <w:rFonts w:cs="Arial"/>
          <w:sz w:val="16"/>
          <w:szCs w:val="16"/>
        </w:rPr>
      </w:pPr>
      <w:r w:rsidRPr="00C30E72">
        <w:rPr>
          <w:rFonts w:cs="Arial"/>
          <w:sz w:val="16"/>
          <w:szCs w:val="16"/>
        </w:rPr>
        <w:t>La acción sucesiva del sol y de la humedad no deben provocar la más mínima alteración de la cubierta. El relleno que sirve para dar forma al cable aplicado por extrusión sobre las almas del cableado debe ser de material adecuado de manera que pueda ser fácilmente separado para la confección de los empalmes y terminales.</w:t>
      </w:r>
    </w:p>
    <w:p w14:paraId="4A9B7FE9" w14:textId="77777777" w:rsidR="003100DC" w:rsidRPr="00C30E72" w:rsidRDefault="003100DC" w:rsidP="003100DC">
      <w:pPr>
        <w:rPr>
          <w:rFonts w:cs="Arial"/>
          <w:sz w:val="16"/>
          <w:szCs w:val="16"/>
        </w:rPr>
      </w:pPr>
      <w:r w:rsidRPr="00C30E72">
        <w:rPr>
          <w:rFonts w:cs="Arial"/>
          <w:sz w:val="16"/>
          <w:szCs w:val="16"/>
        </w:rPr>
        <w:t>Los cables denominados de “instalación”, normalmente alojados en tubería protectora, serán de cobre con aislamiento de PVC. La tensión de servicio será de 750 V y la tensión de ensayo de 2.000 V.</w:t>
      </w:r>
    </w:p>
    <w:p w14:paraId="4A86E4DC" w14:textId="77777777" w:rsidR="003100DC" w:rsidRPr="00C30E72" w:rsidRDefault="003100DC" w:rsidP="003100DC">
      <w:pPr>
        <w:rPr>
          <w:rFonts w:cs="Arial"/>
          <w:sz w:val="16"/>
          <w:szCs w:val="16"/>
        </w:rPr>
      </w:pPr>
      <w:r w:rsidRPr="00C30E72">
        <w:rPr>
          <w:rFonts w:cs="Arial"/>
          <w:sz w:val="16"/>
          <w:szCs w:val="16"/>
        </w:rPr>
        <w:t>La sección mínima que se utilizará en los cables destinados tanto a circuitos de alumbrado como de fuerza será de 1,5 m²</w:t>
      </w:r>
    </w:p>
    <w:p w14:paraId="3406B63F" w14:textId="77777777" w:rsidR="003100DC" w:rsidRPr="00C30E72" w:rsidRDefault="003100DC" w:rsidP="003100DC">
      <w:pPr>
        <w:rPr>
          <w:rFonts w:cs="Arial"/>
          <w:sz w:val="16"/>
          <w:szCs w:val="16"/>
        </w:rPr>
      </w:pPr>
      <w:r w:rsidRPr="00C30E72">
        <w:rPr>
          <w:rFonts w:cs="Arial"/>
          <w:sz w:val="16"/>
          <w:szCs w:val="16"/>
        </w:rPr>
        <w:t>Los ensayos de tensión y de resistencia de aislamiento se efectuarán con la tensión de prueba de 2.000 V, de igual forma que en los cables anteriores.</w:t>
      </w:r>
    </w:p>
    <w:p w14:paraId="008A5F10" w14:textId="77777777" w:rsidR="003100DC" w:rsidRPr="00C30E72" w:rsidRDefault="003100DC" w:rsidP="003100DC">
      <w:pPr>
        <w:rPr>
          <w:rFonts w:cs="Arial"/>
          <w:sz w:val="16"/>
          <w:szCs w:val="16"/>
        </w:rPr>
      </w:pPr>
    </w:p>
    <w:p w14:paraId="576DA9ED" w14:textId="77777777" w:rsidR="003100DC" w:rsidRPr="00C30E72" w:rsidRDefault="003100DC" w:rsidP="003100DC">
      <w:pPr>
        <w:rPr>
          <w:rFonts w:cs="Arial"/>
          <w:sz w:val="16"/>
          <w:szCs w:val="16"/>
        </w:rPr>
      </w:pPr>
      <w:r w:rsidRPr="00C30E72">
        <w:rPr>
          <w:rFonts w:cs="Arial"/>
          <w:sz w:val="16"/>
          <w:szCs w:val="16"/>
        </w:rPr>
        <w:lastRenderedPageBreak/>
        <w:t>19.3. Aparatos de alumbrado interior</w:t>
      </w:r>
    </w:p>
    <w:p w14:paraId="251CBD05" w14:textId="77777777" w:rsidR="003100DC" w:rsidRPr="00C30E72" w:rsidRDefault="003100DC" w:rsidP="003100DC">
      <w:pPr>
        <w:rPr>
          <w:rFonts w:cs="Arial"/>
          <w:sz w:val="16"/>
          <w:szCs w:val="16"/>
        </w:rPr>
      </w:pPr>
      <w:r w:rsidRPr="00C30E72">
        <w:rPr>
          <w:rFonts w:cs="Arial"/>
          <w:sz w:val="16"/>
          <w:szCs w:val="16"/>
        </w:rPr>
        <w:t>Las luminarias se construirán con chasis de chapa de acero de calidad, con espesor o nervaduras suficientes para alcanzar la rigidez necesaria.</w:t>
      </w:r>
    </w:p>
    <w:p w14:paraId="5A8C388A" w14:textId="77777777" w:rsidR="003100DC" w:rsidRPr="00C30E72" w:rsidRDefault="003100DC" w:rsidP="003100DC">
      <w:pPr>
        <w:rPr>
          <w:rFonts w:cs="Arial"/>
          <w:sz w:val="16"/>
          <w:szCs w:val="16"/>
        </w:rPr>
      </w:pPr>
      <w:r w:rsidRPr="00C30E72">
        <w:rPr>
          <w:rFonts w:cs="Arial"/>
          <w:sz w:val="16"/>
          <w:szCs w:val="16"/>
        </w:rPr>
        <w:t>Los enchufes con toma de tierra tendrán esta toma dispuesta de forma que sea la primera en establecerse y la última en desaparecer y serán irreversibles, sin posibilidad de error en la conexión.</w:t>
      </w:r>
    </w:p>
    <w:p w14:paraId="5061EA29" w14:textId="77777777" w:rsidR="003100DC" w:rsidRDefault="003100DC" w:rsidP="003100DC">
      <w:pPr>
        <w:tabs>
          <w:tab w:val="left" w:pos="4253"/>
        </w:tabs>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3100DC" w14:paraId="42377D82" w14:textId="77777777" w:rsidTr="00AA62BA">
        <w:trPr>
          <w:cantSplit/>
          <w:trHeight w:val="34"/>
        </w:trPr>
        <w:tc>
          <w:tcPr>
            <w:tcW w:w="9709" w:type="dxa"/>
            <w:tcBorders>
              <w:top w:val="nil"/>
              <w:left w:val="nil"/>
              <w:bottom w:val="nil"/>
              <w:right w:val="nil"/>
            </w:tcBorders>
            <w:shd w:val="clear" w:color="auto" w:fill="003366"/>
          </w:tcPr>
          <w:p w14:paraId="5761138A" w14:textId="77777777" w:rsidR="003100DC" w:rsidRDefault="003100DC" w:rsidP="00AA62BA">
            <w:pPr>
              <w:rPr>
                <w:rFonts w:cs="Arial"/>
                <w:b/>
                <w:color w:val="FFFFFF"/>
                <w:sz w:val="16"/>
                <w:szCs w:val="20"/>
              </w:rPr>
            </w:pPr>
            <w:r>
              <w:rPr>
                <w:rFonts w:cs="Arial"/>
                <w:b/>
                <w:color w:val="FFFFFF"/>
                <w:sz w:val="16"/>
                <w:szCs w:val="16"/>
                <w:shd w:val="clear" w:color="auto" w:fill="003366"/>
              </w:rPr>
              <w:t>PRESCRIPCIONES EN CUANTO A LA EJECUCIÓN POR UNIDADES DE OBRA Y MEDICIÓN DE LA OBRA</w:t>
            </w:r>
          </w:p>
        </w:tc>
      </w:tr>
    </w:tbl>
    <w:p w14:paraId="65D6BF0A" w14:textId="77777777" w:rsidR="003100DC" w:rsidRDefault="003100DC" w:rsidP="003100DC">
      <w:pPr>
        <w:rPr>
          <w:rFonts w:cs="Arial"/>
          <w:sz w:val="16"/>
          <w:szCs w:val="16"/>
        </w:rPr>
      </w:pPr>
    </w:p>
    <w:p w14:paraId="7A6BC22A" w14:textId="77777777" w:rsidR="003100DC" w:rsidRPr="00496AB8" w:rsidRDefault="003100DC" w:rsidP="003100DC">
      <w:pPr>
        <w:rPr>
          <w:rFonts w:cs="Arial"/>
          <w:sz w:val="16"/>
          <w:szCs w:val="16"/>
        </w:rPr>
      </w:pPr>
      <w:r w:rsidRPr="00496AB8">
        <w:rPr>
          <w:rFonts w:cs="Arial"/>
          <w:sz w:val="16"/>
          <w:szCs w:val="16"/>
        </w:rPr>
        <w:t>Artículo 20. Movimiento de tierras</w:t>
      </w:r>
    </w:p>
    <w:p w14:paraId="1304B5CE" w14:textId="77777777" w:rsidR="003100DC" w:rsidRPr="00496AB8" w:rsidRDefault="003100DC" w:rsidP="003100DC">
      <w:pPr>
        <w:rPr>
          <w:rFonts w:cs="Arial"/>
          <w:sz w:val="16"/>
          <w:szCs w:val="16"/>
        </w:rPr>
      </w:pPr>
    </w:p>
    <w:p w14:paraId="36BF4C92" w14:textId="77777777" w:rsidR="003100DC" w:rsidRPr="00496AB8" w:rsidRDefault="003100DC" w:rsidP="003100DC">
      <w:pPr>
        <w:rPr>
          <w:rFonts w:cs="Arial"/>
          <w:sz w:val="16"/>
          <w:szCs w:val="16"/>
        </w:rPr>
      </w:pPr>
      <w:r w:rsidRPr="00496AB8">
        <w:rPr>
          <w:rFonts w:cs="Arial"/>
          <w:sz w:val="16"/>
          <w:szCs w:val="16"/>
        </w:rPr>
        <w:t>20.1. Explanación y préstamos</w:t>
      </w:r>
    </w:p>
    <w:p w14:paraId="63E9415F" w14:textId="77777777" w:rsidR="003100DC" w:rsidRPr="00496AB8" w:rsidRDefault="003100DC" w:rsidP="003100DC">
      <w:pPr>
        <w:rPr>
          <w:rFonts w:cs="Arial"/>
          <w:sz w:val="16"/>
          <w:szCs w:val="16"/>
        </w:rPr>
      </w:pPr>
      <w:r w:rsidRPr="00496AB8">
        <w:rPr>
          <w:rFonts w:cs="Arial"/>
          <w:sz w:val="16"/>
          <w:szCs w:val="16"/>
        </w:rPr>
        <w:t>Consiste en el conjunto de operaciones para excavar, evacuar, rellenar y nivelar el terreno así como las zonas de préstamos que puedan necesitarse y el consiguiente transporte de los productos removidos a depósito o lugar de empleo.</w:t>
      </w:r>
    </w:p>
    <w:p w14:paraId="067DCC88" w14:textId="77777777" w:rsidR="003100DC" w:rsidRPr="00496AB8" w:rsidRDefault="003100DC" w:rsidP="003100DC">
      <w:pPr>
        <w:rPr>
          <w:rFonts w:cs="Arial"/>
          <w:sz w:val="16"/>
          <w:szCs w:val="16"/>
        </w:rPr>
      </w:pPr>
    </w:p>
    <w:p w14:paraId="231C29EA" w14:textId="77777777" w:rsidR="003100DC" w:rsidRPr="00496AB8" w:rsidRDefault="003100DC" w:rsidP="003100DC">
      <w:pPr>
        <w:rPr>
          <w:rFonts w:cs="Arial"/>
          <w:sz w:val="16"/>
          <w:szCs w:val="16"/>
        </w:rPr>
      </w:pPr>
      <w:r w:rsidRPr="00496AB8">
        <w:rPr>
          <w:rFonts w:cs="Arial"/>
          <w:sz w:val="16"/>
          <w:szCs w:val="16"/>
        </w:rPr>
        <w:t>20.1.1. Ejecución de las obras</w:t>
      </w:r>
    </w:p>
    <w:p w14:paraId="0A80CBCE" w14:textId="77777777" w:rsidR="003100DC" w:rsidRPr="00496AB8" w:rsidRDefault="003100DC" w:rsidP="003100DC">
      <w:pPr>
        <w:rPr>
          <w:rFonts w:cs="Arial"/>
          <w:sz w:val="16"/>
          <w:szCs w:val="16"/>
        </w:rPr>
      </w:pPr>
      <w:r w:rsidRPr="00496AB8">
        <w:rPr>
          <w:rFonts w:cs="Arial"/>
          <w:sz w:val="16"/>
          <w:szCs w:val="16"/>
        </w:rPr>
        <w:t>Una vez terminadas las operaciones de desbroce del terreno, se iniciarán las obras de excavación, ajustándose a las alineaciones, pendientes, dimensiones y demás información contenida en los planos.</w:t>
      </w:r>
    </w:p>
    <w:p w14:paraId="0A17507E" w14:textId="77777777" w:rsidR="003100DC" w:rsidRPr="00496AB8" w:rsidRDefault="003100DC" w:rsidP="003100DC">
      <w:pPr>
        <w:rPr>
          <w:rFonts w:cs="Arial"/>
          <w:sz w:val="16"/>
          <w:szCs w:val="16"/>
        </w:rPr>
      </w:pPr>
      <w:r w:rsidRPr="00496AB8">
        <w:rPr>
          <w:rFonts w:cs="Arial"/>
          <w:sz w:val="16"/>
          <w:szCs w:val="16"/>
        </w:rPr>
        <w:t>La tierra vegetal que se encuentre en las excavaciones, que no se hubiera extraído en el desbroce, se aceptará para su utilización posterior en protección de superficies erosionables.</w:t>
      </w:r>
    </w:p>
    <w:p w14:paraId="3B779D28" w14:textId="77777777" w:rsidR="003100DC" w:rsidRPr="00496AB8" w:rsidRDefault="003100DC" w:rsidP="003100DC">
      <w:pPr>
        <w:rPr>
          <w:rFonts w:cs="Arial"/>
          <w:sz w:val="16"/>
          <w:szCs w:val="16"/>
        </w:rPr>
      </w:pPr>
      <w:r w:rsidRPr="00496AB8">
        <w:rPr>
          <w:rFonts w:cs="Arial"/>
          <w:sz w:val="16"/>
          <w:szCs w:val="16"/>
        </w:rPr>
        <w:t>En cualquier caso, la tierra vegetal extraída se mantendrá separada del resto de los productos excavados.</w:t>
      </w:r>
    </w:p>
    <w:p w14:paraId="76D4E7E3" w14:textId="77777777" w:rsidR="003100DC" w:rsidRPr="00496AB8" w:rsidRDefault="003100DC" w:rsidP="003100DC">
      <w:pPr>
        <w:rPr>
          <w:rFonts w:cs="Arial"/>
          <w:sz w:val="16"/>
          <w:szCs w:val="16"/>
        </w:rPr>
      </w:pPr>
      <w:r w:rsidRPr="00496AB8">
        <w:rPr>
          <w:rFonts w:cs="Arial"/>
          <w:sz w:val="16"/>
          <w:szCs w:val="16"/>
        </w:rPr>
        <w:t>Todos los materiales que se obtengan de la excavación, excepción hecha de la tierra vegetal, se podrán utilizar en la formación de rellenos y demás usos fijados en este pliego y se transportarán directamente a las zonas previstas dentro del solar, o vertedero si no tuvieran aplicación dentro de la obra.</w:t>
      </w:r>
    </w:p>
    <w:p w14:paraId="60D0DFEE" w14:textId="77777777" w:rsidR="003100DC" w:rsidRPr="00496AB8" w:rsidRDefault="003100DC" w:rsidP="003100DC">
      <w:pPr>
        <w:rPr>
          <w:rFonts w:cs="Arial"/>
          <w:sz w:val="16"/>
          <w:szCs w:val="16"/>
        </w:rPr>
      </w:pPr>
      <w:r w:rsidRPr="00496AB8">
        <w:rPr>
          <w:rFonts w:cs="Arial"/>
          <w:sz w:val="16"/>
          <w:szCs w:val="16"/>
        </w:rPr>
        <w:t>En cualquier caso no se desechará ningún material excavado sin previa autorización. Durante las diversas etapas de la construcción de la explanación, las obras se mantendrán en perfectas condiciones de drenaje.</w:t>
      </w:r>
    </w:p>
    <w:p w14:paraId="482BA007" w14:textId="77777777" w:rsidR="003100DC" w:rsidRPr="00496AB8" w:rsidRDefault="003100DC" w:rsidP="003100DC">
      <w:pPr>
        <w:rPr>
          <w:rFonts w:cs="Arial"/>
          <w:sz w:val="16"/>
          <w:szCs w:val="16"/>
        </w:rPr>
      </w:pPr>
      <w:r w:rsidRPr="00496AB8">
        <w:rPr>
          <w:rFonts w:cs="Arial"/>
          <w:sz w:val="16"/>
          <w:szCs w:val="16"/>
        </w:rPr>
        <w:t>El material excavado no se podrá colocar de forma que represente un peligro para construcciones existentes, por presión directa o por sobrecarga de los rellenos contiguos.</w:t>
      </w:r>
    </w:p>
    <w:p w14:paraId="4CA6FBF7" w14:textId="77777777" w:rsidR="003100DC" w:rsidRPr="00496AB8" w:rsidRDefault="003100DC" w:rsidP="003100DC">
      <w:pPr>
        <w:rPr>
          <w:rFonts w:cs="Arial"/>
          <w:sz w:val="16"/>
          <w:szCs w:val="16"/>
        </w:rPr>
      </w:pPr>
      <w:r w:rsidRPr="00496AB8">
        <w:rPr>
          <w:rFonts w:cs="Arial"/>
          <w:sz w:val="16"/>
          <w:szCs w:val="16"/>
        </w:rPr>
        <w:t>Las operaciones de desbroce y limpieza se efectuaran con las precauciones necesarias, para evitar daño a las construcciones colindantes y existentes.</w:t>
      </w:r>
    </w:p>
    <w:p w14:paraId="3D1D2140" w14:textId="77777777" w:rsidR="003100DC" w:rsidRPr="00496AB8" w:rsidRDefault="003100DC" w:rsidP="003100DC">
      <w:pPr>
        <w:rPr>
          <w:rFonts w:cs="Arial"/>
          <w:sz w:val="16"/>
          <w:szCs w:val="16"/>
        </w:rPr>
      </w:pPr>
      <w:r w:rsidRPr="00496AB8">
        <w:rPr>
          <w:rFonts w:cs="Arial"/>
          <w:sz w:val="16"/>
          <w:szCs w:val="16"/>
        </w:rPr>
        <w:t>Los árboles a derribar caerán hacia el centro de la zona objeto de la limpieza, acotándose las zonas de vegetación o arbolado destinadas a permanecer en su sitio.</w:t>
      </w:r>
    </w:p>
    <w:p w14:paraId="21916B05" w14:textId="77777777" w:rsidR="003100DC" w:rsidRPr="00496AB8" w:rsidRDefault="003100DC" w:rsidP="003100DC">
      <w:pPr>
        <w:rPr>
          <w:rFonts w:cs="Arial"/>
          <w:sz w:val="16"/>
          <w:szCs w:val="16"/>
        </w:rPr>
      </w:pPr>
      <w:r w:rsidRPr="00496AB8">
        <w:rPr>
          <w:rFonts w:cs="Arial"/>
          <w:sz w:val="16"/>
          <w:szCs w:val="16"/>
        </w:rPr>
        <w:t>Todos los tocones y raíces mayores de 10 cm de diámetro serán eliminados hasta una profundidad no inferior a 50 cm por debajo de la rasante de excavación y no menor de 15 cm por debajo de la superficie natural del terreno.</w:t>
      </w:r>
    </w:p>
    <w:p w14:paraId="62C35F54" w14:textId="77777777" w:rsidR="003100DC" w:rsidRPr="00496AB8" w:rsidRDefault="003100DC" w:rsidP="003100DC">
      <w:pPr>
        <w:rPr>
          <w:rFonts w:cs="Arial"/>
          <w:sz w:val="16"/>
          <w:szCs w:val="16"/>
        </w:rPr>
      </w:pPr>
      <w:r w:rsidRPr="00496AB8">
        <w:rPr>
          <w:rFonts w:cs="Arial"/>
          <w:sz w:val="16"/>
          <w:szCs w:val="16"/>
        </w:rPr>
        <w:t>Todos los huecos causados por la extracción de tocones y raíces se rellenarán con material análogo al existente, compactándose hasta que su superficie se ajuste al nivel pedido.</w:t>
      </w:r>
    </w:p>
    <w:p w14:paraId="7C2D0269" w14:textId="77777777" w:rsidR="003100DC" w:rsidRPr="00496AB8" w:rsidRDefault="003100DC" w:rsidP="003100DC">
      <w:pPr>
        <w:rPr>
          <w:rFonts w:cs="Arial"/>
          <w:sz w:val="16"/>
          <w:szCs w:val="16"/>
        </w:rPr>
      </w:pPr>
      <w:r w:rsidRPr="00496AB8">
        <w:rPr>
          <w:rFonts w:cs="Arial"/>
          <w:sz w:val="16"/>
          <w:szCs w:val="16"/>
        </w:rPr>
        <w:t>No existe obligación por parte del constructor de trocear la madera a longitudes inferiores a 3 m.</w:t>
      </w:r>
    </w:p>
    <w:p w14:paraId="65C281BC" w14:textId="77777777" w:rsidR="003100DC" w:rsidRPr="00496AB8" w:rsidRDefault="003100DC" w:rsidP="003100DC">
      <w:pPr>
        <w:rPr>
          <w:rFonts w:cs="Arial"/>
          <w:sz w:val="16"/>
          <w:szCs w:val="16"/>
        </w:rPr>
      </w:pPr>
      <w:r w:rsidRPr="00496AB8">
        <w:rPr>
          <w:rFonts w:cs="Arial"/>
          <w:sz w:val="16"/>
          <w:szCs w:val="16"/>
        </w:rPr>
        <w:t>La ejecución de estos trabajos se realizara produciendo las menores molestias posibles a las zonas habitadas próximas al terreno desbrozado.</w:t>
      </w:r>
    </w:p>
    <w:p w14:paraId="71F7F26B" w14:textId="77777777" w:rsidR="003100DC" w:rsidRPr="00496AB8" w:rsidRDefault="003100DC" w:rsidP="003100DC">
      <w:pPr>
        <w:rPr>
          <w:rFonts w:cs="Arial"/>
          <w:sz w:val="16"/>
          <w:szCs w:val="16"/>
        </w:rPr>
      </w:pPr>
    </w:p>
    <w:p w14:paraId="501BED01" w14:textId="77777777" w:rsidR="003100DC" w:rsidRPr="00496AB8" w:rsidRDefault="003100DC" w:rsidP="003100DC">
      <w:pPr>
        <w:rPr>
          <w:rFonts w:cs="Arial"/>
          <w:sz w:val="16"/>
          <w:szCs w:val="16"/>
        </w:rPr>
      </w:pPr>
      <w:r w:rsidRPr="00496AB8">
        <w:rPr>
          <w:rFonts w:cs="Arial"/>
          <w:sz w:val="16"/>
          <w:szCs w:val="16"/>
        </w:rPr>
        <w:t>20.1.2. Medición y abono</w:t>
      </w:r>
    </w:p>
    <w:p w14:paraId="5A601C0C" w14:textId="77777777" w:rsidR="003100DC" w:rsidRPr="00496AB8" w:rsidRDefault="003100DC" w:rsidP="003100DC">
      <w:pPr>
        <w:rPr>
          <w:rFonts w:cs="Arial"/>
          <w:sz w:val="16"/>
          <w:szCs w:val="16"/>
        </w:rPr>
      </w:pPr>
      <w:r w:rsidRPr="00496AB8">
        <w:rPr>
          <w:rFonts w:cs="Arial"/>
          <w:sz w:val="16"/>
          <w:szCs w:val="16"/>
        </w:rPr>
        <w:t>La excavación de la explanación se abonará por m³ realmente excavados, medidos por diferencia entre los datos iniciales, tomados inmediatamente antes de iniciar los trabajos, y los datos finales, tomados inmediatamente después de concluidos. La medición se hará sobre los perfiles obtenidos.</w:t>
      </w:r>
    </w:p>
    <w:p w14:paraId="3420ECA6" w14:textId="77777777" w:rsidR="003100DC" w:rsidRPr="00496AB8" w:rsidRDefault="003100DC" w:rsidP="003100DC">
      <w:pPr>
        <w:rPr>
          <w:rFonts w:cs="Arial"/>
          <w:sz w:val="16"/>
          <w:szCs w:val="16"/>
        </w:rPr>
      </w:pPr>
    </w:p>
    <w:p w14:paraId="6E23728B" w14:textId="77777777" w:rsidR="003100DC" w:rsidRPr="00496AB8" w:rsidRDefault="003100DC" w:rsidP="003100DC">
      <w:pPr>
        <w:rPr>
          <w:rFonts w:cs="Arial"/>
          <w:sz w:val="16"/>
          <w:szCs w:val="16"/>
        </w:rPr>
      </w:pPr>
      <w:r w:rsidRPr="00496AB8">
        <w:rPr>
          <w:rFonts w:cs="Arial"/>
          <w:sz w:val="16"/>
          <w:szCs w:val="16"/>
        </w:rPr>
        <w:t>20.2. Excavación en zanjas y pozos</w:t>
      </w:r>
    </w:p>
    <w:p w14:paraId="60EE4152" w14:textId="77777777" w:rsidR="003100DC" w:rsidRPr="00496AB8" w:rsidRDefault="003100DC" w:rsidP="003100DC">
      <w:pPr>
        <w:rPr>
          <w:rFonts w:cs="Arial"/>
          <w:sz w:val="16"/>
          <w:szCs w:val="16"/>
        </w:rPr>
      </w:pPr>
      <w:r w:rsidRPr="00496AB8">
        <w:rPr>
          <w:rFonts w:cs="Arial"/>
          <w:sz w:val="16"/>
          <w:szCs w:val="16"/>
        </w:rPr>
        <w:t>Consiste en el conjunto de operaciones necesarias para conseguir emplazamiento adecuado para las obras de fábrica y estructuras, y sus cimentaciones; comprenden zanjas de drenaje u otras análogas. Su ejecución incluye las operaciones de excavación, nivelación y evacuación del terreno y el consiguiente transporte de los productos removidos a depósito o lugar de empleo.</w:t>
      </w:r>
    </w:p>
    <w:p w14:paraId="2F4CC62D" w14:textId="77777777" w:rsidR="003100DC" w:rsidRPr="00496AB8" w:rsidRDefault="003100DC" w:rsidP="003100DC">
      <w:pPr>
        <w:rPr>
          <w:rFonts w:cs="Arial"/>
          <w:sz w:val="16"/>
          <w:szCs w:val="16"/>
        </w:rPr>
      </w:pPr>
    </w:p>
    <w:p w14:paraId="2F5B6897" w14:textId="77777777" w:rsidR="003100DC" w:rsidRPr="00496AB8" w:rsidRDefault="003100DC" w:rsidP="003100DC">
      <w:pPr>
        <w:rPr>
          <w:rFonts w:cs="Arial"/>
          <w:sz w:val="16"/>
          <w:szCs w:val="16"/>
        </w:rPr>
      </w:pPr>
      <w:r w:rsidRPr="00496AB8">
        <w:rPr>
          <w:rFonts w:cs="Arial"/>
          <w:sz w:val="16"/>
          <w:szCs w:val="16"/>
        </w:rPr>
        <w:t>20.2.1. Ejecución de las obras</w:t>
      </w:r>
    </w:p>
    <w:p w14:paraId="60C84431" w14:textId="77777777" w:rsidR="003100DC" w:rsidRPr="00496AB8" w:rsidRDefault="003100DC" w:rsidP="003100DC">
      <w:pPr>
        <w:rPr>
          <w:rFonts w:cs="Arial"/>
          <w:sz w:val="16"/>
          <w:szCs w:val="16"/>
        </w:rPr>
      </w:pPr>
      <w:r w:rsidRPr="00496AB8">
        <w:rPr>
          <w:rFonts w:cs="Arial"/>
          <w:sz w:val="16"/>
          <w:szCs w:val="16"/>
        </w:rPr>
        <w:t>El contratista de las obras notificará con la antelación suficiente el comienzo de cualquier excavación, a fin de que se puedan efectuar las mediciones necesarias sobre el terreno inalterado. El terreno natural adyacente al de la excavación o se modificará ni renovará sin autorización.</w:t>
      </w:r>
    </w:p>
    <w:p w14:paraId="7DECF5BF" w14:textId="77777777" w:rsidR="003100DC" w:rsidRPr="00496AB8" w:rsidRDefault="003100DC" w:rsidP="003100DC">
      <w:pPr>
        <w:rPr>
          <w:rFonts w:cs="Arial"/>
          <w:sz w:val="16"/>
          <w:szCs w:val="16"/>
        </w:rPr>
      </w:pPr>
      <w:r w:rsidRPr="00496AB8">
        <w:rPr>
          <w:rFonts w:cs="Arial"/>
          <w:sz w:val="16"/>
          <w:szCs w:val="16"/>
        </w:rPr>
        <w:t>La excavación continuará hasta llegar a la profundidad en que aparezca el firme y obtenerse una superficie limpia y firme, a nivel o escalonada, según se ordene. No obstante, la dirección facultativa podrá modificar la profundidad, si a la vista de las condiciones del terreno lo estimara necesario, a fin de conseguir una cimentación satisfactoria.</w:t>
      </w:r>
    </w:p>
    <w:p w14:paraId="069C9A73" w14:textId="77777777" w:rsidR="003100DC" w:rsidRPr="00496AB8" w:rsidRDefault="003100DC" w:rsidP="003100DC">
      <w:pPr>
        <w:rPr>
          <w:rFonts w:cs="Arial"/>
          <w:sz w:val="16"/>
          <w:szCs w:val="16"/>
        </w:rPr>
      </w:pPr>
      <w:r w:rsidRPr="00496AB8">
        <w:rPr>
          <w:rFonts w:cs="Arial"/>
          <w:sz w:val="16"/>
          <w:szCs w:val="16"/>
        </w:rPr>
        <w:t>El replanteo se realizará de tal forma que existirán puntos fijos de referencia, tanto de cotas como de nivel, siempre fuera del área de excavación.</w:t>
      </w:r>
    </w:p>
    <w:p w14:paraId="40DDDD35" w14:textId="77777777" w:rsidR="003100DC" w:rsidRPr="00496AB8" w:rsidRDefault="003100DC" w:rsidP="003100DC">
      <w:pPr>
        <w:rPr>
          <w:rFonts w:cs="Arial"/>
          <w:sz w:val="16"/>
          <w:szCs w:val="16"/>
        </w:rPr>
      </w:pPr>
      <w:r w:rsidRPr="00496AB8">
        <w:rPr>
          <w:rFonts w:cs="Arial"/>
          <w:sz w:val="16"/>
          <w:szCs w:val="16"/>
        </w:rPr>
        <w:t>Se llevará en obra un control detallado de las mediciones de la excavación de las zanjas.</w:t>
      </w:r>
    </w:p>
    <w:p w14:paraId="1A7C1345" w14:textId="77777777" w:rsidR="003100DC" w:rsidRPr="00496AB8" w:rsidRDefault="003100DC" w:rsidP="003100DC">
      <w:pPr>
        <w:rPr>
          <w:rFonts w:cs="Arial"/>
          <w:sz w:val="16"/>
          <w:szCs w:val="16"/>
        </w:rPr>
      </w:pPr>
      <w:r w:rsidRPr="00496AB8">
        <w:rPr>
          <w:rFonts w:cs="Arial"/>
          <w:sz w:val="16"/>
          <w:szCs w:val="16"/>
        </w:rPr>
        <w:t>El comienzo de la excavación de zanjas se realizará cuando existan todos los elementos necesarios para su excavación, incluida la madera para una posible entibación.</w:t>
      </w:r>
    </w:p>
    <w:p w14:paraId="24FC0FD1" w14:textId="77777777" w:rsidR="003100DC" w:rsidRPr="00496AB8" w:rsidRDefault="003100DC" w:rsidP="003100DC">
      <w:pPr>
        <w:rPr>
          <w:rFonts w:cs="Arial"/>
          <w:sz w:val="16"/>
          <w:szCs w:val="16"/>
        </w:rPr>
      </w:pPr>
      <w:r w:rsidRPr="00496AB8">
        <w:rPr>
          <w:rFonts w:cs="Arial"/>
          <w:sz w:val="16"/>
          <w:szCs w:val="16"/>
        </w:rPr>
        <w:t>La dirección facultativa indicará siempre la profundidad de los fondos de la excavación de la zanja, aunque sea distinta a la de proyecto, siendo su acabado limpio, a nivel o escalonado.</w:t>
      </w:r>
    </w:p>
    <w:p w14:paraId="74F77EEB" w14:textId="77777777" w:rsidR="003100DC" w:rsidRPr="00496AB8" w:rsidRDefault="003100DC" w:rsidP="003100DC">
      <w:pPr>
        <w:rPr>
          <w:rFonts w:cs="Arial"/>
          <w:sz w:val="16"/>
          <w:szCs w:val="16"/>
        </w:rPr>
      </w:pPr>
      <w:r w:rsidRPr="00496AB8">
        <w:rPr>
          <w:rFonts w:cs="Arial"/>
          <w:sz w:val="16"/>
          <w:szCs w:val="16"/>
        </w:rPr>
        <w:t>La contrata deberá asegurar la estabilidad de los taludes y paredes verticales de todas las excavaciones que realice, aplicando los medios de entibación, apuntalamiento, apeo y protección superficial del terreno que considere necesario, a fin de impedir desprendimientos, derrumbamientos y deslizamientos que pudieran causar daño a personas o a las obras, aunque tales medios no estuvieran definidos en el proyecto, o no hubiesen sido ordenados por la dirección facultativa.</w:t>
      </w:r>
    </w:p>
    <w:p w14:paraId="55CCEDD6" w14:textId="77777777" w:rsidR="003100DC" w:rsidRPr="00496AB8" w:rsidRDefault="003100DC" w:rsidP="003100DC">
      <w:pPr>
        <w:rPr>
          <w:rFonts w:cs="Arial"/>
          <w:sz w:val="16"/>
          <w:szCs w:val="16"/>
        </w:rPr>
      </w:pPr>
      <w:r w:rsidRPr="00496AB8">
        <w:rPr>
          <w:rFonts w:cs="Arial"/>
          <w:sz w:val="16"/>
          <w:szCs w:val="16"/>
        </w:rPr>
        <w:t>La dirección facultativa podrá ordenar en cualquier momento la colocación de entibaciones, apuntalamientos, apeos y protecciones superficiales del terreno.</w:t>
      </w:r>
    </w:p>
    <w:p w14:paraId="31CD1D4F" w14:textId="77777777" w:rsidR="003100DC" w:rsidRPr="00496AB8" w:rsidRDefault="003100DC" w:rsidP="003100DC">
      <w:pPr>
        <w:rPr>
          <w:rFonts w:cs="Arial"/>
          <w:sz w:val="16"/>
          <w:szCs w:val="16"/>
        </w:rPr>
      </w:pPr>
      <w:r w:rsidRPr="00496AB8">
        <w:rPr>
          <w:rFonts w:cs="Arial"/>
          <w:sz w:val="16"/>
          <w:szCs w:val="16"/>
        </w:rPr>
        <w:t>Se adoptarán por la contrata todas las medidas necesarias para evitar la entrada del agua, manteniendo libre de la misma la zona de excavación, colocándose las ataguías, drenajes, protecciones, cunetas, canaletas y conductos de desagüe que sean necesarios.</w:t>
      </w:r>
    </w:p>
    <w:p w14:paraId="24EA2F20" w14:textId="77777777" w:rsidR="003100DC" w:rsidRPr="00496AB8" w:rsidRDefault="003100DC" w:rsidP="003100DC">
      <w:pPr>
        <w:rPr>
          <w:rFonts w:cs="Arial"/>
          <w:sz w:val="16"/>
          <w:szCs w:val="16"/>
        </w:rPr>
      </w:pPr>
      <w:r w:rsidRPr="00496AB8">
        <w:rPr>
          <w:rFonts w:cs="Arial"/>
          <w:sz w:val="16"/>
          <w:szCs w:val="16"/>
        </w:rPr>
        <w:t>Las aguas superficiales deberán ser desviadas por la contrata y canalizadas antes de que alcancen los taludes, las paredes y el fondo de la excavación de la zanja.</w:t>
      </w:r>
    </w:p>
    <w:p w14:paraId="471EA6C8" w14:textId="77777777" w:rsidR="003100DC" w:rsidRPr="00496AB8" w:rsidRDefault="003100DC" w:rsidP="003100DC">
      <w:pPr>
        <w:rPr>
          <w:rFonts w:cs="Arial"/>
          <w:sz w:val="16"/>
          <w:szCs w:val="16"/>
        </w:rPr>
      </w:pPr>
      <w:r w:rsidRPr="00496AB8">
        <w:rPr>
          <w:rFonts w:cs="Arial"/>
          <w:sz w:val="16"/>
          <w:szCs w:val="16"/>
        </w:rPr>
        <w:t>El fondo de la zanja deberá quedar libre de tierra, fragmentos de roca, roca alterada, capas de terreno inadecuado o cualquier elemento extraño que pudiera debilitar su resistencia. Se limpiarán las grietas y hendiduras, rellenándose con material compactado u hormigón.</w:t>
      </w:r>
    </w:p>
    <w:p w14:paraId="7DF11D6B" w14:textId="77777777" w:rsidR="003100DC" w:rsidRPr="00496AB8" w:rsidRDefault="003100DC" w:rsidP="003100DC">
      <w:pPr>
        <w:rPr>
          <w:rFonts w:cs="Arial"/>
          <w:sz w:val="16"/>
          <w:szCs w:val="16"/>
        </w:rPr>
      </w:pPr>
      <w:r w:rsidRPr="00496AB8">
        <w:rPr>
          <w:rFonts w:cs="Arial"/>
          <w:sz w:val="16"/>
          <w:szCs w:val="16"/>
        </w:rPr>
        <w:lastRenderedPageBreak/>
        <w:t>La separación entre el tajo de la máquina y la entibación no será mayor de vez y media la profundidad de la zanja en ese punto.</w:t>
      </w:r>
    </w:p>
    <w:p w14:paraId="26029F1D" w14:textId="77777777" w:rsidR="003100DC" w:rsidRPr="00496AB8" w:rsidRDefault="003100DC" w:rsidP="003100DC">
      <w:pPr>
        <w:rPr>
          <w:rFonts w:cs="Arial"/>
          <w:sz w:val="16"/>
          <w:szCs w:val="16"/>
        </w:rPr>
      </w:pPr>
      <w:r w:rsidRPr="00496AB8">
        <w:rPr>
          <w:rFonts w:cs="Arial"/>
          <w:sz w:val="16"/>
          <w:szCs w:val="16"/>
        </w:rPr>
        <w:t xml:space="preserve">En el caso de terrenos </w:t>
      </w:r>
      <w:proofErr w:type="spellStart"/>
      <w:r w:rsidRPr="00496AB8">
        <w:rPr>
          <w:rFonts w:cs="Arial"/>
          <w:sz w:val="16"/>
          <w:szCs w:val="16"/>
        </w:rPr>
        <w:t>meteorizables</w:t>
      </w:r>
      <w:proofErr w:type="spellEnd"/>
      <w:r w:rsidRPr="00496AB8">
        <w:rPr>
          <w:rFonts w:cs="Arial"/>
          <w:sz w:val="16"/>
          <w:szCs w:val="16"/>
        </w:rPr>
        <w:t xml:space="preserve"> o erosionables por viento o lluvia, las zanjas nunca permanecerán abiertas más de 8 días, sin que sean protegidas o finalizados los trabajos.</w:t>
      </w:r>
    </w:p>
    <w:p w14:paraId="4D9EDE25" w14:textId="77777777" w:rsidR="003100DC" w:rsidRPr="00496AB8" w:rsidRDefault="003100DC" w:rsidP="003100DC">
      <w:pPr>
        <w:rPr>
          <w:rFonts w:cs="Arial"/>
          <w:sz w:val="16"/>
          <w:szCs w:val="16"/>
        </w:rPr>
      </w:pPr>
      <w:r w:rsidRPr="00496AB8">
        <w:rPr>
          <w:rFonts w:cs="Arial"/>
          <w:sz w:val="16"/>
          <w:szCs w:val="16"/>
        </w:rPr>
        <w:t>Una vez alcanzada la cota inferior de la excavación de la zanja para cimentación, se hará una revisión general de las edificaciones medianeras, para observar si se han producido desperfectos y tomar las medidas pertinentes.</w:t>
      </w:r>
    </w:p>
    <w:p w14:paraId="62BD1DA3" w14:textId="77777777" w:rsidR="003100DC" w:rsidRPr="00496AB8" w:rsidRDefault="003100DC" w:rsidP="003100DC">
      <w:pPr>
        <w:rPr>
          <w:rFonts w:cs="Arial"/>
          <w:sz w:val="16"/>
          <w:szCs w:val="16"/>
        </w:rPr>
      </w:pPr>
      <w:r w:rsidRPr="00496AB8">
        <w:rPr>
          <w:rFonts w:cs="Arial"/>
          <w:sz w:val="16"/>
          <w:szCs w:val="16"/>
        </w:rPr>
        <w:t>Mientras no se efectúe la consolidación definitiva de las paredes y fondos de la zanja, se conservarán las entibaciones, apuntalamientos y apeos que hayan sido necesarios, así como las vallas, cerramientos y demás medidas de protección.</w:t>
      </w:r>
    </w:p>
    <w:p w14:paraId="0C26DB26" w14:textId="77777777" w:rsidR="003100DC" w:rsidRPr="00496AB8" w:rsidRDefault="003100DC" w:rsidP="003100DC">
      <w:pPr>
        <w:rPr>
          <w:rFonts w:cs="Arial"/>
          <w:sz w:val="16"/>
          <w:szCs w:val="16"/>
        </w:rPr>
      </w:pPr>
      <w:r w:rsidRPr="00496AB8">
        <w:rPr>
          <w:rFonts w:cs="Arial"/>
          <w:sz w:val="16"/>
          <w:szCs w:val="16"/>
        </w:rPr>
        <w:t>Los productos resultantes de la excavación de las zanja, que sean aprovechables para un relleno posterior, se podrán depositar en montones situados a un solo lado de la zanja, y a una separación del borde de la misma de 0,60 m como mínimo, dejando libres, caminos, aceras, cunetas, acequias y demás pasos y servicios existentes.</w:t>
      </w:r>
    </w:p>
    <w:p w14:paraId="49B1E79E" w14:textId="77777777" w:rsidR="003100DC" w:rsidRPr="00496AB8" w:rsidRDefault="003100DC" w:rsidP="003100DC">
      <w:pPr>
        <w:rPr>
          <w:rFonts w:cs="Arial"/>
          <w:sz w:val="16"/>
          <w:szCs w:val="16"/>
        </w:rPr>
      </w:pPr>
    </w:p>
    <w:p w14:paraId="490F75AF" w14:textId="77777777" w:rsidR="003100DC" w:rsidRPr="00496AB8" w:rsidRDefault="003100DC" w:rsidP="003100DC">
      <w:pPr>
        <w:rPr>
          <w:rFonts w:cs="Arial"/>
          <w:sz w:val="16"/>
          <w:szCs w:val="16"/>
        </w:rPr>
      </w:pPr>
      <w:r w:rsidRPr="00496AB8">
        <w:rPr>
          <w:rFonts w:cs="Arial"/>
          <w:sz w:val="16"/>
          <w:szCs w:val="16"/>
        </w:rPr>
        <w:t>20.2.2. Preparación de cimentaciones</w:t>
      </w:r>
    </w:p>
    <w:p w14:paraId="712299E1" w14:textId="77777777" w:rsidR="003100DC" w:rsidRPr="00496AB8" w:rsidRDefault="003100DC" w:rsidP="003100DC">
      <w:pPr>
        <w:rPr>
          <w:rFonts w:cs="Arial"/>
          <w:sz w:val="16"/>
          <w:szCs w:val="16"/>
        </w:rPr>
      </w:pPr>
      <w:r w:rsidRPr="00496AB8">
        <w:rPr>
          <w:rFonts w:cs="Arial"/>
          <w:sz w:val="16"/>
          <w:szCs w:val="16"/>
        </w:rPr>
        <w:t>La excavación de cimientos se profundizará hasta el límite indicado en el proyecto. Las corrientes o aguas pluviales o subterráneas que pudieran presentarse, se cegarán o desviarán en la forma y empleando los medios convenientes.</w:t>
      </w:r>
    </w:p>
    <w:p w14:paraId="57764EBD" w14:textId="77777777" w:rsidR="003100DC" w:rsidRPr="00496AB8" w:rsidRDefault="003100DC" w:rsidP="003100DC">
      <w:pPr>
        <w:rPr>
          <w:rFonts w:cs="Arial"/>
          <w:sz w:val="16"/>
          <w:szCs w:val="16"/>
        </w:rPr>
      </w:pPr>
      <w:r w:rsidRPr="00496AB8">
        <w:rPr>
          <w:rFonts w:cs="Arial"/>
          <w:sz w:val="16"/>
          <w:szCs w:val="16"/>
        </w:rPr>
        <w:t>Antes de proceder al vertido del hormigón y la colocación de las armaduras de cimentación, se dispondrá de una capa de hormigón de limpieza de 10 cm de espesor debidamente nivelada.</w:t>
      </w:r>
    </w:p>
    <w:p w14:paraId="70B78831" w14:textId="77777777" w:rsidR="003100DC" w:rsidRPr="00496AB8" w:rsidRDefault="003100DC" w:rsidP="003100DC">
      <w:pPr>
        <w:rPr>
          <w:rFonts w:cs="Arial"/>
          <w:sz w:val="16"/>
          <w:szCs w:val="16"/>
        </w:rPr>
      </w:pPr>
      <w:r w:rsidRPr="00496AB8">
        <w:rPr>
          <w:rFonts w:cs="Arial"/>
          <w:sz w:val="16"/>
          <w:szCs w:val="16"/>
        </w:rPr>
        <w:t>El importe de esta capa de hormigón se considera incluido en los precios unitarios de cimentación.</w:t>
      </w:r>
    </w:p>
    <w:p w14:paraId="4BF0B058" w14:textId="77777777" w:rsidR="003100DC" w:rsidRPr="00496AB8" w:rsidRDefault="003100DC" w:rsidP="003100DC">
      <w:pPr>
        <w:rPr>
          <w:rFonts w:cs="Arial"/>
          <w:sz w:val="16"/>
          <w:szCs w:val="16"/>
        </w:rPr>
      </w:pPr>
    </w:p>
    <w:p w14:paraId="6BA9F310" w14:textId="77777777" w:rsidR="003100DC" w:rsidRPr="00496AB8" w:rsidRDefault="003100DC" w:rsidP="003100DC">
      <w:pPr>
        <w:rPr>
          <w:rFonts w:cs="Arial"/>
          <w:sz w:val="16"/>
          <w:szCs w:val="16"/>
        </w:rPr>
      </w:pPr>
      <w:r w:rsidRPr="00496AB8">
        <w:rPr>
          <w:rFonts w:cs="Arial"/>
          <w:sz w:val="16"/>
          <w:szCs w:val="16"/>
        </w:rPr>
        <w:t>20.2.3. Medición y abono</w:t>
      </w:r>
    </w:p>
    <w:p w14:paraId="71DE9782" w14:textId="77777777" w:rsidR="003100DC" w:rsidRPr="00496AB8" w:rsidRDefault="003100DC" w:rsidP="003100DC">
      <w:pPr>
        <w:rPr>
          <w:rFonts w:cs="Arial"/>
          <w:sz w:val="16"/>
          <w:szCs w:val="16"/>
        </w:rPr>
      </w:pPr>
      <w:r w:rsidRPr="00496AB8">
        <w:rPr>
          <w:rFonts w:cs="Arial"/>
          <w:sz w:val="16"/>
          <w:szCs w:val="16"/>
        </w:rPr>
        <w:t>La excavación en zanjas o pozos se abonará por m³ realmente excavados, medidos por diferencia entre los datos iniciales, tomados inmediatamente antes de iniciar los trabajos, y los datos finales, tomados inmediatamente después de finalizados los mismos.</w:t>
      </w:r>
    </w:p>
    <w:p w14:paraId="0367493F" w14:textId="77777777" w:rsidR="003100DC" w:rsidRPr="00496AB8" w:rsidRDefault="003100DC" w:rsidP="003100DC">
      <w:pPr>
        <w:rPr>
          <w:rFonts w:cs="Arial"/>
          <w:sz w:val="16"/>
          <w:szCs w:val="16"/>
        </w:rPr>
      </w:pPr>
    </w:p>
    <w:p w14:paraId="2C71A278" w14:textId="77777777" w:rsidR="003100DC" w:rsidRPr="00496AB8" w:rsidRDefault="003100DC" w:rsidP="003100DC">
      <w:pPr>
        <w:rPr>
          <w:rFonts w:cs="Arial"/>
          <w:sz w:val="16"/>
          <w:szCs w:val="16"/>
        </w:rPr>
      </w:pPr>
      <w:r w:rsidRPr="00496AB8">
        <w:rPr>
          <w:rFonts w:cs="Arial"/>
          <w:sz w:val="16"/>
          <w:szCs w:val="16"/>
        </w:rPr>
        <w:t>20.3. Relleno y apisonado de zanjas de pozos</w:t>
      </w:r>
    </w:p>
    <w:p w14:paraId="1E72B25B" w14:textId="77777777" w:rsidR="003100DC" w:rsidRPr="00496AB8" w:rsidRDefault="003100DC" w:rsidP="003100DC">
      <w:pPr>
        <w:rPr>
          <w:rFonts w:cs="Arial"/>
          <w:sz w:val="16"/>
          <w:szCs w:val="16"/>
        </w:rPr>
      </w:pPr>
      <w:r w:rsidRPr="00496AB8">
        <w:rPr>
          <w:rFonts w:cs="Arial"/>
          <w:sz w:val="16"/>
          <w:szCs w:val="16"/>
        </w:rPr>
        <w:t>Consiste en la extensión o compactación de materiales terrosos, procedentes de excavaciones anteriores o préstamos para relleno de zanjas y pozos.</w:t>
      </w:r>
    </w:p>
    <w:p w14:paraId="313121F4" w14:textId="77777777" w:rsidR="003100DC" w:rsidRPr="00496AB8" w:rsidRDefault="003100DC" w:rsidP="003100DC">
      <w:pPr>
        <w:rPr>
          <w:rFonts w:cs="Arial"/>
          <w:sz w:val="16"/>
          <w:szCs w:val="16"/>
        </w:rPr>
      </w:pPr>
    </w:p>
    <w:p w14:paraId="44F05FC3" w14:textId="77777777" w:rsidR="003100DC" w:rsidRPr="00496AB8" w:rsidRDefault="003100DC" w:rsidP="003100DC">
      <w:pPr>
        <w:rPr>
          <w:rFonts w:cs="Arial"/>
          <w:sz w:val="16"/>
          <w:szCs w:val="16"/>
        </w:rPr>
      </w:pPr>
      <w:r w:rsidRPr="00496AB8">
        <w:rPr>
          <w:rFonts w:cs="Arial"/>
          <w:sz w:val="16"/>
          <w:szCs w:val="16"/>
        </w:rPr>
        <w:t>20.3.1. Extensión y compactación</w:t>
      </w:r>
    </w:p>
    <w:p w14:paraId="549698AD" w14:textId="77777777" w:rsidR="003100DC" w:rsidRPr="00496AB8" w:rsidRDefault="003100DC" w:rsidP="003100DC">
      <w:pPr>
        <w:rPr>
          <w:rFonts w:cs="Arial"/>
          <w:sz w:val="16"/>
          <w:szCs w:val="16"/>
        </w:rPr>
      </w:pPr>
      <w:r w:rsidRPr="00496AB8">
        <w:rPr>
          <w:rFonts w:cs="Arial"/>
          <w:sz w:val="16"/>
          <w:szCs w:val="16"/>
        </w:rPr>
        <w:t>Los materiales de relleno se extenderán en tongadas sucesivas de espesor uniforme y sensiblemente horizontales. El espesor de estas tongadas será el adecuado a los medios disponibles para que se obtenga en todo el mismo grado de compactación exigido.</w:t>
      </w:r>
    </w:p>
    <w:p w14:paraId="306C00B6" w14:textId="77777777" w:rsidR="003100DC" w:rsidRPr="00496AB8" w:rsidRDefault="003100DC" w:rsidP="003100DC">
      <w:pPr>
        <w:rPr>
          <w:rFonts w:cs="Arial"/>
          <w:sz w:val="16"/>
          <w:szCs w:val="16"/>
        </w:rPr>
      </w:pPr>
      <w:r w:rsidRPr="00496AB8">
        <w:rPr>
          <w:rFonts w:cs="Arial"/>
          <w:sz w:val="16"/>
          <w:szCs w:val="16"/>
        </w:rPr>
        <w:t>La superficie de las tongadas será horizontal o convexa con pendiente transversal máxima del 2%. Una vez extendida la tongada, se procederá a la humectación si es necesario.</w:t>
      </w:r>
    </w:p>
    <w:p w14:paraId="3A64141E" w14:textId="77777777" w:rsidR="003100DC" w:rsidRPr="00496AB8" w:rsidRDefault="003100DC" w:rsidP="003100DC">
      <w:pPr>
        <w:rPr>
          <w:rFonts w:cs="Arial"/>
          <w:sz w:val="16"/>
          <w:szCs w:val="16"/>
        </w:rPr>
      </w:pPr>
      <w:r w:rsidRPr="00496AB8">
        <w:rPr>
          <w:rFonts w:cs="Arial"/>
          <w:sz w:val="16"/>
          <w:szCs w:val="16"/>
        </w:rPr>
        <w:t>El contenido óptimo de humedad se determinará en obra, a la vista de la maquinaria disponible y de los resultados que se obtengan de los ensayos realizados.</w:t>
      </w:r>
    </w:p>
    <w:p w14:paraId="2C64A01C" w14:textId="77777777" w:rsidR="003100DC" w:rsidRPr="00496AB8" w:rsidRDefault="003100DC" w:rsidP="003100DC">
      <w:pPr>
        <w:rPr>
          <w:rFonts w:cs="Arial"/>
          <w:sz w:val="16"/>
          <w:szCs w:val="16"/>
        </w:rPr>
      </w:pPr>
      <w:r w:rsidRPr="00496AB8">
        <w:rPr>
          <w:rFonts w:cs="Arial"/>
          <w:sz w:val="16"/>
          <w:szCs w:val="16"/>
        </w:rPr>
        <w:t>En los casos especiales en que la humedad natural del material sea excesiva para conseguir la compactación prevista, se tomarán las medidas adecuadas procediendo incluso a la desecación por oreo, o por adición de mezcla de materiales secos o sustancias apropiadas (cal viva, etc.).</w:t>
      </w:r>
    </w:p>
    <w:p w14:paraId="2B5F2A84" w14:textId="77777777" w:rsidR="003100DC" w:rsidRPr="00496AB8" w:rsidRDefault="003100DC" w:rsidP="003100DC">
      <w:pPr>
        <w:rPr>
          <w:rFonts w:cs="Arial"/>
          <w:sz w:val="16"/>
          <w:szCs w:val="16"/>
        </w:rPr>
      </w:pPr>
      <w:r w:rsidRPr="00496AB8">
        <w:rPr>
          <w:rFonts w:cs="Arial"/>
          <w:sz w:val="16"/>
          <w:szCs w:val="16"/>
        </w:rPr>
        <w:t>Conseguida la humectación más conveniente, posteriormente se procederá a la compactación mecánica de la tongada.</w:t>
      </w:r>
    </w:p>
    <w:p w14:paraId="7CEEC358" w14:textId="77777777" w:rsidR="003100DC" w:rsidRPr="00496AB8" w:rsidRDefault="003100DC" w:rsidP="003100DC">
      <w:pPr>
        <w:rPr>
          <w:rFonts w:cs="Arial"/>
          <w:sz w:val="16"/>
          <w:szCs w:val="16"/>
        </w:rPr>
      </w:pPr>
      <w:r w:rsidRPr="00496AB8">
        <w:rPr>
          <w:rFonts w:cs="Arial"/>
          <w:sz w:val="16"/>
          <w:szCs w:val="16"/>
        </w:rPr>
        <w:t>Sobre las capas en ejecución debe prohibirse la acción de todo tipo de tráfico hasta que se haya completado su composición.</w:t>
      </w:r>
    </w:p>
    <w:p w14:paraId="6EC90C6A" w14:textId="77777777" w:rsidR="003100DC" w:rsidRPr="00496AB8" w:rsidRDefault="003100DC" w:rsidP="003100DC">
      <w:pPr>
        <w:rPr>
          <w:rFonts w:cs="Arial"/>
          <w:sz w:val="16"/>
          <w:szCs w:val="16"/>
        </w:rPr>
      </w:pPr>
      <w:r w:rsidRPr="00496AB8">
        <w:rPr>
          <w:rFonts w:cs="Arial"/>
          <w:sz w:val="16"/>
          <w:szCs w:val="16"/>
        </w:rPr>
        <w:t>Si el relleno tuviera que realizarse sobre terreno natural, se realizará en primer lugar el desbroce y limpieza del terreno, se seguirá con la excavación y extracción de material inadecuado en la profundidad requerida por el proyecto, escarificándose posteriormente el terreno para conseguir la debida trabazón entre el relleno y el terreno.</w:t>
      </w:r>
    </w:p>
    <w:p w14:paraId="31EE2BAE" w14:textId="77777777" w:rsidR="003100DC" w:rsidRPr="00496AB8" w:rsidRDefault="003100DC" w:rsidP="003100DC">
      <w:pPr>
        <w:rPr>
          <w:rFonts w:cs="Arial"/>
          <w:sz w:val="16"/>
          <w:szCs w:val="16"/>
        </w:rPr>
      </w:pPr>
      <w:r w:rsidRPr="00496AB8">
        <w:rPr>
          <w:rFonts w:cs="Arial"/>
          <w:sz w:val="16"/>
          <w:szCs w:val="16"/>
        </w:rPr>
        <w:t>Cuando el relleno se asiente sobre un terreno que tiene presencia de aguas superficiales o subterráneas, se desviarán las primeras y se captarán y conducirán las segundas, antes de comenzar la ejecución.</w:t>
      </w:r>
    </w:p>
    <w:p w14:paraId="190E7EB7" w14:textId="77777777" w:rsidR="003100DC" w:rsidRPr="00496AB8" w:rsidRDefault="003100DC" w:rsidP="003100DC">
      <w:pPr>
        <w:rPr>
          <w:rFonts w:cs="Arial"/>
          <w:sz w:val="16"/>
          <w:szCs w:val="16"/>
        </w:rPr>
      </w:pPr>
      <w:r w:rsidRPr="00496AB8">
        <w:rPr>
          <w:rFonts w:cs="Arial"/>
          <w:sz w:val="16"/>
          <w:szCs w:val="16"/>
        </w:rPr>
        <w:t>Si los terrenos fueran inestables, apareciera turba o arcillas blandas, se asegurará la eliminación de este material o su consolidación.</w:t>
      </w:r>
    </w:p>
    <w:p w14:paraId="5C1FF76A" w14:textId="77777777" w:rsidR="003100DC" w:rsidRPr="00496AB8" w:rsidRDefault="003100DC" w:rsidP="003100DC">
      <w:pPr>
        <w:rPr>
          <w:rFonts w:cs="Arial"/>
          <w:sz w:val="16"/>
          <w:szCs w:val="16"/>
        </w:rPr>
      </w:pPr>
      <w:r w:rsidRPr="00496AB8">
        <w:rPr>
          <w:rFonts w:cs="Arial"/>
          <w:sz w:val="16"/>
          <w:szCs w:val="16"/>
        </w:rPr>
        <w:t>Una vez extendida la tongada se procederá a su humectación si es necesario, de forma que el humedecimiento sea uniforme.</w:t>
      </w:r>
    </w:p>
    <w:p w14:paraId="51637B8B" w14:textId="77777777" w:rsidR="003100DC" w:rsidRPr="00496AB8" w:rsidRDefault="003100DC" w:rsidP="003100DC">
      <w:pPr>
        <w:rPr>
          <w:rFonts w:cs="Arial"/>
          <w:sz w:val="16"/>
          <w:szCs w:val="16"/>
        </w:rPr>
      </w:pPr>
      <w:r w:rsidRPr="00496AB8">
        <w:rPr>
          <w:rFonts w:cs="Arial"/>
          <w:sz w:val="16"/>
          <w:szCs w:val="16"/>
        </w:rPr>
        <w:t>El relleno del trasdós de los muros se realizará cuando éstos tengan la resistencia requerida y no antes de los 21 días si son de hormigón.</w:t>
      </w:r>
    </w:p>
    <w:p w14:paraId="70875BC2" w14:textId="77777777" w:rsidR="003100DC" w:rsidRPr="00496AB8" w:rsidRDefault="003100DC" w:rsidP="003100DC">
      <w:pPr>
        <w:rPr>
          <w:rFonts w:cs="Arial"/>
          <w:sz w:val="16"/>
          <w:szCs w:val="16"/>
        </w:rPr>
      </w:pPr>
      <w:r w:rsidRPr="00496AB8">
        <w:rPr>
          <w:rFonts w:cs="Arial"/>
          <w:sz w:val="16"/>
          <w:szCs w:val="16"/>
        </w:rPr>
        <w:t>Después de haber llovido no se extenderá una nueva tongada de relleno o terraplén hasta que la última se haya secado, o se escarificará añadiendo la siguiente tongada más seca, hasta conseguir que la humedad final sea la adecuada.</w:t>
      </w:r>
    </w:p>
    <w:p w14:paraId="13D820A2" w14:textId="77777777" w:rsidR="003100DC" w:rsidRPr="00496AB8" w:rsidRDefault="003100DC" w:rsidP="003100DC">
      <w:pPr>
        <w:rPr>
          <w:rFonts w:cs="Arial"/>
          <w:sz w:val="16"/>
          <w:szCs w:val="16"/>
        </w:rPr>
      </w:pPr>
      <w:r w:rsidRPr="00496AB8">
        <w:rPr>
          <w:rFonts w:cs="Arial"/>
          <w:sz w:val="16"/>
          <w:szCs w:val="16"/>
        </w:rPr>
        <w:t>Si por razones de sequedad hubiera que humedecer una tongada se hará de forma uniforme, sin que existan encharcamientos.</w:t>
      </w:r>
    </w:p>
    <w:p w14:paraId="6568A3C4" w14:textId="77777777" w:rsidR="003100DC" w:rsidRPr="00496AB8" w:rsidRDefault="003100DC" w:rsidP="003100DC">
      <w:pPr>
        <w:rPr>
          <w:rFonts w:cs="Arial"/>
          <w:sz w:val="16"/>
          <w:szCs w:val="16"/>
        </w:rPr>
      </w:pPr>
      <w:r w:rsidRPr="00496AB8">
        <w:rPr>
          <w:rFonts w:cs="Arial"/>
          <w:sz w:val="16"/>
          <w:szCs w:val="16"/>
        </w:rPr>
        <w:t>Se pararán los trabajos de terraplenado cuando la temperatura descienda de 2º C.</w:t>
      </w:r>
    </w:p>
    <w:p w14:paraId="7A5F89E4" w14:textId="77777777" w:rsidR="003100DC" w:rsidRPr="00496AB8" w:rsidRDefault="003100DC" w:rsidP="003100DC">
      <w:pPr>
        <w:rPr>
          <w:rFonts w:cs="Arial"/>
          <w:sz w:val="16"/>
          <w:szCs w:val="16"/>
        </w:rPr>
      </w:pPr>
    </w:p>
    <w:p w14:paraId="3E39DB0D" w14:textId="77777777" w:rsidR="003100DC" w:rsidRPr="00496AB8" w:rsidRDefault="003100DC" w:rsidP="003100DC">
      <w:pPr>
        <w:rPr>
          <w:rFonts w:cs="Arial"/>
          <w:sz w:val="16"/>
          <w:szCs w:val="16"/>
        </w:rPr>
      </w:pPr>
      <w:r w:rsidRPr="00496AB8">
        <w:rPr>
          <w:rFonts w:cs="Arial"/>
          <w:sz w:val="16"/>
          <w:szCs w:val="16"/>
        </w:rPr>
        <w:t>20.3.2. Medición y abono</w:t>
      </w:r>
    </w:p>
    <w:p w14:paraId="4C9558DD" w14:textId="77777777" w:rsidR="003100DC" w:rsidRPr="00496AB8" w:rsidRDefault="003100DC" w:rsidP="003100DC">
      <w:pPr>
        <w:rPr>
          <w:rFonts w:cs="Arial"/>
          <w:sz w:val="16"/>
          <w:szCs w:val="16"/>
        </w:rPr>
      </w:pPr>
      <w:r w:rsidRPr="00496AB8">
        <w:rPr>
          <w:rFonts w:cs="Arial"/>
          <w:sz w:val="16"/>
          <w:szCs w:val="16"/>
        </w:rPr>
        <w:t>Las distintas zonas de los rellenos se abonarán por m³ realmente ejecutados, medidos por diferencia entre los datos iniciales, tomados inmediatamente antes de iniciarse los trabajos, y los datos finales, tomados inmediatamente después de compactar el terreno.</w:t>
      </w:r>
    </w:p>
    <w:p w14:paraId="187EF9A5" w14:textId="77777777" w:rsidR="003100DC" w:rsidRPr="00496AB8" w:rsidRDefault="003100DC" w:rsidP="003100DC">
      <w:pPr>
        <w:rPr>
          <w:rFonts w:cs="Arial"/>
          <w:sz w:val="16"/>
          <w:szCs w:val="16"/>
        </w:rPr>
      </w:pPr>
    </w:p>
    <w:p w14:paraId="5A3BDCDF" w14:textId="77777777" w:rsidR="003100DC" w:rsidRPr="00496AB8" w:rsidRDefault="003100DC" w:rsidP="003100DC">
      <w:pPr>
        <w:rPr>
          <w:rFonts w:cs="Arial"/>
          <w:sz w:val="16"/>
          <w:szCs w:val="16"/>
        </w:rPr>
      </w:pPr>
      <w:r w:rsidRPr="00496AB8">
        <w:rPr>
          <w:rFonts w:cs="Arial"/>
          <w:sz w:val="16"/>
          <w:szCs w:val="16"/>
        </w:rPr>
        <w:t>Artículo 21. Hormigones</w:t>
      </w:r>
    </w:p>
    <w:p w14:paraId="45953E1D" w14:textId="77777777" w:rsidR="003100DC" w:rsidRPr="00496AB8" w:rsidRDefault="003100DC" w:rsidP="003100DC">
      <w:pPr>
        <w:rPr>
          <w:rFonts w:cs="Arial"/>
          <w:sz w:val="16"/>
          <w:szCs w:val="16"/>
        </w:rPr>
      </w:pPr>
    </w:p>
    <w:p w14:paraId="097CB5FB" w14:textId="77777777" w:rsidR="003100DC" w:rsidRPr="00496AB8" w:rsidRDefault="003100DC" w:rsidP="003100DC">
      <w:pPr>
        <w:rPr>
          <w:rFonts w:cs="Arial"/>
          <w:sz w:val="16"/>
          <w:szCs w:val="16"/>
        </w:rPr>
      </w:pPr>
      <w:r w:rsidRPr="00496AB8">
        <w:rPr>
          <w:rFonts w:cs="Arial"/>
          <w:sz w:val="16"/>
          <w:szCs w:val="16"/>
        </w:rPr>
        <w:t>21.1. Dosificación de hormigones</w:t>
      </w:r>
    </w:p>
    <w:p w14:paraId="105E10B0" w14:textId="77777777" w:rsidR="003100DC" w:rsidRPr="00496AB8" w:rsidRDefault="003100DC" w:rsidP="003100DC">
      <w:pPr>
        <w:rPr>
          <w:rFonts w:cs="Arial"/>
          <w:sz w:val="16"/>
          <w:szCs w:val="16"/>
        </w:rPr>
      </w:pPr>
      <w:r w:rsidRPr="00496AB8">
        <w:rPr>
          <w:rFonts w:cs="Arial"/>
          <w:sz w:val="16"/>
          <w:szCs w:val="16"/>
        </w:rPr>
        <w:t>Corresponde al contratista efectuar el estudio granulométrico de los áridos, dosificación de agua y consistencia del hormigón de acuerdo con los medios y puesta en obra que emplee en cada caso, y siempre cumpliendo lo prescrito en la EHE-08.</w:t>
      </w:r>
    </w:p>
    <w:p w14:paraId="03B2F3C0" w14:textId="77777777" w:rsidR="003100DC" w:rsidRPr="00496AB8" w:rsidRDefault="003100DC" w:rsidP="003100DC">
      <w:pPr>
        <w:rPr>
          <w:rFonts w:cs="Arial"/>
          <w:sz w:val="16"/>
          <w:szCs w:val="16"/>
        </w:rPr>
      </w:pPr>
    </w:p>
    <w:p w14:paraId="033DCEFE" w14:textId="77777777" w:rsidR="003100DC" w:rsidRPr="00496AB8" w:rsidRDefault="003100DC" w:rsidP="003100DC">
      <w:pPr>
        <w:rPr>
          <w:rFonts w:cs="Arial"/>
          <w:sz w:val="16"/>
          <w:szCs w:val="16"/>
        </w:rPr>
      </w:pPr>
      <w:r w:rsidRPr="00496AB8">
        <w:rPr>
          <w:rFonts w:cs="Arial"/>
          <w:sz w:val="16"/>
          <w:szCs w:val="16"/>
        </w:rPr>
        <w:t>21.2. Fabricación de hormigones</w:t>
      </w:r>
    </w:p>
    <w:p w14:paraId="753A8943" w14:textId="77777777" w:rsidR="003100DC" w:rsidRPr="00496AB8" w:rsidRDefault="003100DC" w:rsidP="003100DC">
      <w:pPr>
        <w:rPr>
          <w:rFonts w:cs="Arial"/>
          <w:sz w:val="16"/>
          <w:szCs w:val="16"/>
        </w:rPr>
      </w:pPr>
      <w:r w:rsidRPr="00496AB8">
        <w:rPr>
          <w:rFonts w:cs="Arial"/>
          <w:sz w:val="16"/>
          <w:szCs w:val="16"/>
        </w:rPr>
        <w:t>En la confección y puesta en obra de los hormigones se cumplirán las prescripciones generales de la EHE-08.</w:t>
      </w:r>
    </w:p>
    <w:p w14:paraId="61B0C8E0" w14:textId="77777777" w:rsidR="003100DC" w:rsidRPr="00496AB8" w:rsidRDefault="003100DC" w:rsidP="003100DC">
      <w:pPr>
        <w:rPr>
          <w:rFonts w:cs="Arial"/>
          <w:sz w:val="16"/>
          <w:szCs w:val="16"/>
        </w:rPr>
      </w:pPr>
      <w:r w:rsidRPr="00496AB8">
        <w:rPr>
          <w:rFonts w:cs="Arial"/>
          <w:sz w:val="16"/>
          <w:szCs w:val="16"/>
        </w:rPr>
        <w:t>Los áridos, el agua y el cemento deberán dosificarse automáticamente en peso. Las instalaciones de dosificación, lo mismo que todas las demás para la fabricación y puesta en obra del hormigón habrán de someterse a lo indicado en la normativa vigente.</w:t>
      </w:r>
    </w:p>
    <w:p w14:paraId="56171B9B" w14:textId="77777777" w:rsidR="003100DC" w:rsidRPr="00496AB8" w:rsidRDefault="003100DC" w:rsidP="003100DC">
      <w:pPr>
        <w:rPr>
          <w:rFonts w:cs="Arial"/>
          <w:sz w:val="16"/>
          <w:szCs w:val="16"/>
        </w:rPr>
      </w:pPr>
      <w:r w:rsidRPr="00496AB8">
        <w:rPr>
          <w:rFonts w:cs="Arial"/>
          <w:sz w:val="16"/>
          <w:szCs w:val="16"/>
        </w:rPr>
        <w:t xml:space="preserve">Las tolerancias admisibles en la dosificación serán del 2% para el agua y el cemento, 5% para los distintos tamaños de áridos y 2% para el árido total. En la consistencia del hormigón se admitirá una tolerancia de 20 mm medida con el cono de </w:t>
      </w:r>
      <w:proofErr w:type="spellStart"/>
      <w:r w:rsidRPr="00496AB8">
        <w:rPr>
          <w:rFonts w:cs="Arial"/>
          <w:sz w:val="16"/>
          <w:szCs w:val="16"/>
        </w:rPr>
        <w:t>Abrams</w:t>
      </w:r>
      <w:proofErr w:type="spellEnd"/>
      <w:r w:rsidRPr="00496AB8">
        <w:rPr>
          <w:rFonts w:cs="Arial"/>
          <w:sz w:val="16"/>
          <w:szCs w:val="16"/>
        </w:rPr>
        <w:t>.</w:t>
      </w:r>
    </w:p>
    <w:p w14:paraId="4F8AE82B" w14:textId="77777777" w:rsidR="003100DC" w:rsidRPr="00496AB8" w:rsidRDefault="003100DC" w:rsidP="003100DC">
      <w:pPr>
        <w:rPr>
          <w:rFonts w:cs="Arial"/>
          <w:sz w:val="16"/>
          <w:szCs w:val="16"/>
        </w:rPr>
      </w:pPr>
      <w:r w:rsidRPr="00496AB8">
        <w:rPr>
          <w:rFonts w:cs="Arial"/>
          <w:sz w:val="16"/>
          <w:szCs w:val="16"/>
        </w:rPr>
        <w:t>La instalación de hormigonado será capaz de realizar una mezcla regular e íntima de los componentes proporcionando un hormigón de color y consistencia uniforme.</w:t>
      </w:r>
    </w:p>
    <w:p w14:paraId="1EF991D0" w14:textId="77777777" w:rsidR="003100DC" w:rsidRPr="00496AB8" w:rsidRDefault="003100DC" w:rsidP="003100DC">
      <w:pPr>
        <w:rPr>
          <w:rFonts w:cs="Arial"/>
          <w:sz w:val="16"/>
          <w:szCs w:val="16"/>
        </w:rPr>
      </w:pPr>
      <w:r w:rsidRPr="00496AB8">
        <w:rPr>
          <w:rFonts w:cs="Arial"/>
          <w:sz w:val="16"/>
          <w:szCs w:val="16"/>
        </w:rPr>
        <w:t>En la hormigonera deberá colocarse una placa en la que se haga constar la capacidad y la velocidad en revoluciones por minuto recomendadas por el fabricante, las cuales nunca deberán sobrepasarse.</w:t>
      </w:r>
    </w:p>
    <w:p w14:paraId="675BAA62" w14:textId="77777777" w:rsidR="003100DC" w:rsidRPr="00496AB8" w:rsidRDefault="003100DC" w:rsidP="003100DC">
      <w:pPr>
        <w:rPr>
          <w:rFonts w:cs="Arial"/>
          <w:sz w:val="16"/>
          <w:szCs w:val="16"/>
        </w:rPr>
      </w:pPr>
      <w:r w:rsidRPr="00496AB8">
        <w:rPr>
          <w:rFonts w:cs="Arial"/>
          <w:sz w:val="16"/>
          <w:szCs w:val="16"/>
        </w:rPr>
        <w:t>Antes de introducir el cemento y los áridos en el mezclador, éste se habrá cargado de una parte de la cantidad de agua requerida por la masa completándose la dosificación de este elemento en un periodo de tiempo que no deberá ser inferior a 5 segundos ni superior a la tercera parte del tiempo de mezclado, contados a partir del momento en que el cemento y los áridos se hayan introducido en el mezclador. Antes de volver a cargar de nuevo la hormigonera se vaciará totalmente su contenido.</w:t>
      </w:r>
    </w:p>
    <w:p w14:paraId="42A458EE" w14:textId="77777777" w:rsidR="003100DC" w:rsidRPr="00496AB8" w:rsidRDefault="003100DC" w:rsidP="003100DC">
      <w:pPr>
        <w:rPr>
          <w:rFonts w:cs="Arial"/>
          <w:sz w:val="16"/>
          <w:szCs w:val="16"/>
        </w:rPr>
      </w:pPr>
      <w:r w:rsidRPr="00496AB8">
        <w:rPr>
          <w:rFonts w:cs="Arial"/>
          <w:sz w:val="16"/>
          <w:szCs w:val="16"/>
        </w:rPr>
        <w:lastRenderedPageBreak/>
        <w:t>No se permitirá volver a amasar en ningún caso hormigones que hayan fraguado parcialmente, aunque se añadan nuevas cantidades de cemento, áridos y agua.</w:t>
      </w:r>
    </w:p>
    <w:p w14:paraId="35F46872" w14:textId="77777777" w:rsidR="003100DC" w:rsidRPr="00496AB8" w:rsidRDefault="003100DC" w:rsidP="003100DC">
      <w:pPr>
        <w:rPr>
          <w:rFonts w:cs="Arial"/>
          <w:sz w:val="16"/>
          <w:szCs w:val="16"/>
        </w:rPr>
      </w:pPr>
    </w:p>
    <w:p w14:paraId="7C57A9EA" w14:textId="77777777" w:rsidR="003100DC" w:rsidRPr="00496AB8" w:rsidRDefault="003100DC" w:rsidP="003100DC">
      <w:pPr>
        <w:rPr>
          <w:rFonts w:cs="Arial"/>
          <w:sz w:val="16"/>
          <w:szCs w:val="16"/>
        </w:rPr>
      </w:pPr>
      <w:r w:rsidRPr="00496AB8">
        <w:rPr>
          <w:rFonts w:cs="Arial"/>
          <w:sz w:val="16"/>
          <w:szCs w:val="16"/>
        </w:rPr>
        <w:t>21.3. Mezcla en obra</w:t>
      </w:r>
    </w:p>
    <w:p w14:paraId="4A1E614E" w14:textId="77777777" w:rsidR="003100DC" w:rsidRPr="00496AB8" w:rsidRDefault="003100DC" w:rsidP="003100DC">
      <w:pPr>
        <w:rPr>
          <w:rFonts w:cs="Arial"/>
          <w:sz w:val="16"/>
          <w:szCs w:val="16"/>
        </w:rPr>
      </w:pPr>
      <w:r w:rsidRPr="00496AB8">
        <w:rPr>
          <w:rFonts w:cs="Arial"/>
          <w:sz w:val="16"/>
          <w:szCs w:val="16"/>
        </w:rPr>
        <w:t>La ejecución de la mezcla en obra se hará de la misma forma que la señalada para la mezcla en central.</w:t>
      </w:r>
    </w:p>
    <w:p w14:paraId="0A87CB60" w14:textId="77777777" w:rsidR="003100DC" w:rsidRPr="00496AB8" w:rsidRDefault="003100DC" w:rsidP="003100DC">
      <w:pPr>
        <w:rPr>
          <w:rFonts w:cs="Arial"/>
          <w:sz w:val="16"/>
          <w:szCs w:val="16"/>
        </w:rPr>
      </w:pPr>
    </w:p>
    <w:p w14:paraId="1691D3C8" w14:textId="77777777" w:rsidR="003100DC" w:rsidRPr="00496AB8" w:rsidRDefault="003100DC" w:rsidP="003100DC">
      <w:pPr>
        <w:rPr>
          <w:rFonts w:cs="Arial"/>
          <w:sz w:val="16"/>
          <w:szCs w:val="16"/>
        </w:rPr>
      </w:pPr>
      <w:r w:rsidRPr="00496AB8">
        <w:rPr>
          <w:rFonts w:cs="Arial"/>
          <w:sz w:val="16"/>
          <w:szCs w:val="16"/>
        </w:rPr>
        <w:t>21.4. Transporte de hormigón</w:t>
      </w:r>
    </w:p>
    <w:p w14:paraId="73765215" w14:textId="77777777" w:rsidR="003100DC" w:rsidRPr="00496AB8" w:rsidRDefault="003100DC" w:rsidP="003100DC">
      <w:pPr>
        <w:rPr>
          <w:rFonts w:cs="Arial"/>
          <w:sz w:val="16"/>
          <w:szCs w:val="16"/>
        </w:rPr>
      </w:pPr>
      <w:r w:rsidRPr="00496AB8">
        <w:rPr>
          <w:rFonts w:cs="Arial"/>
          <w:sz w:val="16"/>
          <w:szCs w:val="16"/>
        </w:rPr>
        <w:t>El transporte desde la hormigonera se realizará tan rápidamente como sea posible.</w:t>
      </w:r>
    </w:p>
    <w:p w14:paraId="1D37D2D6" w14:textId="77777777" w:rsidR="003100DC" w:rsidRPr="00496AB8" w:rsidRDefault="003100DC" w:rsidP="003100DC">
      <w:pPr>
        <w:rPr>
          <w:rFonts w:cs="Arial"/>
          <w:sz w:val="16"/>
          <w:szCs w:val="16"/>
        </w:rPr>
      </w:pPr>
      <w:r w:rsidRPr="00496AB8">
        <w:rPr>
          <w:rFonts w:cs="Arial"/>
          <w:sz w:val="16"/>
          <w:szCs w:val="16"/>
        </w:rPr>
        <w:t>En ningún caso se tolerará la colocación en obra de hormigones que acusen un principio de fraguado o presenten cualquier otra alteración.</w:t>
      </w:r>
    </w:p>
    <w:p w14:paraId="01A0221B" w14:textId="77777777" w:rsidR="003100DC" w:rsidRPr="00496AB8" w:rsidRDefault="003100DC" w:rsidP="003100DC">
      <w:pPr>
        <w:rPr>
          <w:rFonts w:cs="Arial"/>
          <w:sz w:val="16"/>
          <w:szCs w:val="16"/>
        </w:rPr>
      </w:pPr>
      <w:r w:rsidRPr="00496AB8">
        <w:rPr>
          <w:rFonts w:cs="Arial"/>
          <w:sz w:val="16"/>
          <w:szCs w:val="16"/>
        </w:rPr>
        <w:t>Al cargar los elementos de transporte no debe formarse con las masas montones cónicos, que favorecerían la segregación.</w:t>
      </w:r>
    </w:p>
    <w:p w14:paraId="7749086C" w14:textId="77777777" w:rsidR="003100DC" w:rsidRPr="00496AB8" w:rsidRDefault="003100DC" w:rsidP="003100DC">
      <w:pPr>
        <w:rPr>
          <w:rFonts w:cs="Arial"/>
          <w:sz w:val="16"/>
          <w:szCs w:val="16"/>
        </w:rPr>
      </w:pPr>
      <w:r w:rsidRPr="00496AB8">
        <w:rPr>
          <w:rFonts w:cs="Arial"/>
          <w:sz w:val="16"/>
          <w:szCs w:val="16"/>
        </w:rPr>
        <w:t>Cuando la fabricación de la mezcla se haya realizado en una instalación central, su transporte a obra deberá realizarse empleando camiones provistos de agitadores.</w:t>
      </w:r>
    </w:p>
    <w:p w14:paraId="47D5144A" w14:textId="77777777" w:rsidR="003100DC" w:rsidRPr="00496AB8" w:rsidRDefault="003100DC" w:rsidP="003100DC">
      <w:pPr>
        <w:rPr>
          <w:rFonts w:cs="Arial"/>
          <w:sz w:val="16"/>
          <w:szCs w:val="16"/>
        </w:rPr>
      </w:pPr>
    </w:p>
    <w:p w14:paraId="54784641" w14:textId="77777777" w:rsidR="003100DC" w:rsidRPr="00496AB8" w:rsidRDefault="003100DC" w:rsidP="003100DC">
      <w:pPr>
        <w:rPr>
          <w:rFonts w:cs="Arial"/>
          <w:sz w:val="16"/>
          <w:szCs w:val="16"/>
        </w:rPr>
      </w:pPr>
      <w:r w:rsidRPr="00496AB8">
        <w:rPr>
          <w:rFonts w:cs="Arial"/>
          <w:sz w:val="16"/>
          <w:szCs w:val="16"/>
        </w:rPr>
        <w:t>21.5. Puesta en obra del hormigón</w:t>
      </w:r>
    </w:p>
    <w:p w14:paraId="252C109E" w14:textId="77777777" w:rsidR="003100DC" w:rsidRPr="00496AB8" w:rsidRDefault="003100DC" w:rsidP="003100DC">
      <w:pPr>
        <w:rPr>
          <w:rFonts w:cs="Arial"/>
          <w:sz w:val="16"/>
          <w:szCs w:val="16"/>
        </w:rPr>
      </w:pPr>
      <w:r w:rsidRPr="00496AB8">
        <w:rPr>
          <w:rFonts w:cs="Arial"/>
          <w:sz w:val="16"/>
          <w:szCs w:val="16"/>
        </w:rPr>
        <w:t>Como norma general no deberá transcurrir más de 1 h entre la fabricación del hormigón, su puesta en obra y su compactación.</w:t>
      </w:r>
    </w:p>
    <w:p w14:paraId="2686518B" w14:textId="77777777" w:rsidR="003100DC" w:rsidRPr="00496AB8" w:rsidRDefault="003100DC" w:rsidP="003100DC">
      <w:pPr>
        <w:rPr>
          <w:rFonts w:cs="Arial"/>
          <w:sz w:val="16"/>
          <w:szCs w:val="16"/>
        </w:rPr>
      </w:pPr>
      <w:r w:rsidRPr="00496AB8">
        <w:rPr>
          <w:rFonts w:cs="Arial"/>
          <w:sz w:val="16"/>
          <w:szCs w:val="16"/>
        </w:rPr>
        <w:t>No se permitirá el vertido libre del hormigón desde alturas superiores a 1 m, quedando prohibido arrojarlo con palas a gran distancia, distribuirlo con rastrillo, o hacerlo avanzar más de 0,5 m de los encofrados.</w:t>
      </w:r>
    </w:p>
    <w:p w14:paraId="09F31AAA" w14:textId="77777777" w:rsidR="003100DC" w:rsidRPr="00496AB8" w:rsidRDefault="003100DC" w:rsidP="003100DC">
      <w:pPr>
        <w:rPr>
          <w:rFonts w:cs="Arial"/>
          <w:sz w:val="16"/>
          <w:szCs w:val="16"/>
        </w:rPr>
      </w:pPr>
      <w:r w:rsidRPr="00496AB8">
        <w:rPr>
          <w:rFonts w:cs="Arial"/>
          <w:sz w:val="16"/>
          <w:szCs w:val="16"/>
        </w:rPr>
        <w:t>Al verter el hormigón se removerá enérgica y eficazmente para que las armaduras queden perfectamente envueltas, cuidando especialmente los sitios en que se reúne gran cantidad de acero, y procurando que se mantengan los recubrimientos y la separación entre las armaduras.</w:t>
      </w:r>
    </w:p>
    <w:p w14:paraId="4E52A514" w14:textId="77777777" w:rsidR="003100DC" w:rsidRPr="00496AB8" w:rsidRDefault="003100DC" w:rsidP="003100DC">
      <w:pPr>
        <w:rPr>
          <w:rFonts w:cs="Arial"/>
          <w:sz w:val="16"/>
          <w:szCs w:val="16"/>
        </w:rPr>
      </w:pPr>
      <w:r w:rsidRPr="00496AB8">
        <w:rPr>
          <w:rFonts w:cs="Arial"/>
          <w:sz w:val="16"/>
          <w:szCs w:val="16"/>
        </w:rPr>
        <w:t>En losas, el extendido del hormigón se ejecutará de modo que el avance se realice en todo su espesor.</w:t>
      </w:r>
    </w:p>
    <w:p w14:paraId="5393C861" w14:textId="77777777" w:rsidR="003100DC" w:rsidRPr="00496AB8" w:rsidRDefault="003100DC" w:rsidP="003100DC">
      <w:pPr>
        <w:rPr>
          <w:rFonts w:cs="Arial"/>
          <w:sz w:val="16"/>
          <w:szCs w:val="16"/>
        </w:rPr>
      </w:pPr>
      <w:r w:rsidRPr="00496AB8">
        <w:rPr>
          <w:rFonts w:cs="Arial"/>
          <w:sz w:val="16"/>
          <w:szCs w:val="16"/>
        </w:rPr>
        <w:t>En vigas, el hormigonado se hará avanzando desde los extremos, llenándolas en toda su altura y procurando que el frente vaya recogido, para que no se produzcan segregaciones y la lechada escurra a lo largo del encofrado.</w:t>
      </w:r>
    </w:p>
    <w:p w14:paraId="677B2274" w14:textId="77777777" w:rsidR="003100DC" w:rsidRPr="00496AB8" w:rsidRDefault="003100DC" w:rsidP="003100DC">
      <w:pPr>
        <w:rPr>
          <w:rFonts w:cs="Arial"/>
          <w:sz w:val="16"/>
          <w:szCs w:val="16"/>
        </w:rPr>
      </w:pPr>
    </w:p>
    <w:p w14:paraId="79E5A796" w14:textId="77777777" w:rsidR="003100DC" w:rsidRPr="00496AB8" w:rsidRDefault="003100DC" w:rsidP="003100DC">
      <w:pPr>
        <w:rPr>
          <w:rFonts w:cs="Arial"/>
          <w:sz w:val="16"/>
          <w:szCs w:val="16"/>
        </w:rPr>
      </w:pPr>
      <w:r w:rsidRPr="00496AB8">
        <w:rPr>
          <w:rFonts w:cs="Arial"/>
          <w:sz w:val="16"/>
          <w:szCs w:val="16"/>
        </w:rPr>
        <w:t>21.6. Compactación del hormigón</w:t>
      </w:r>
    </w:p>
    <w:p w14:paraId="7A5B1176" w14:textId="77777777" w:rsidR="003100DC" w:rsidRPr="00496AB8" w:rsidRDefault="003100DC" w:rsidP="003100DC">
      <w:pPr>
        <w:rPr>
          <w:rFonts w:cs="Arial"/>
          <w:sz w:val="16"/>
          <w:szCs w:val="16"/>
        </w:rPr>
      </w:pPr>
      <w:r w:rsidRPr="00496AB8">
        <w:rPr>
          <w:rFonts w:cs="Arial"/>
          <w:sz w:val="16"/>
          <w:szCs w:val="16"/>
        </w:rPr>
        <w:t>La compactación de hormigones deberá realizarse por vibración. Los vibradores se aplicarán siempre de modo que su efecto se extienda a toda la masa, sin que se produzcan segregaciones. Si se emplean vibradores internos, deberán sumergirse longitudinalmente en la tongada subyacente y retirarse también longitudinalmente sin desplazarlos transversalmente mientras estén sumergidos en el hormigón. La aguja se introducirá y retirará lentamente, y a velocidad constante, recomendándose a este efecto que no se superen los 10 cm/</w:t>
      </w:r>
      <w:proofErr w:type="spellStart"/>
      <w:r w:rsidRPr="00496AB8">
        <w:rPr>
          <w:rFonts w:cs="Arial"/>
          <w:sz w:val="16"/>
          <w:szCs w:val="16"/>
        </w:rPr>
        <w:t>seg</w:t>
      </w:r>
      <w:proofErr w:type="spellEnd"/>
      <w:r w:rsidRPr="00496AB8">
        <w:rPr>
          <w:rFonts w:cs="Arial"/>
          <w:sz w:val="16"/>
          <w:szCs w:val="16"/>
        </w:rPr>
        <w:t>, con cuidado de que la aguja no toque las armaduras. La distancia entre los puntos sucesivos de inmersión no será superior a 75 cm, y será la adecuada para producir en toda la superficie de la masa vibrada una humectación brillante, siendo preferible vibrar en pocos puntos prolongadamente. No se introducirá el vibrador a menos de 10 cm de la pared del encofrado.</w:t>
      </w:r>
    </w:p>
    <w:p w14:paraId="12B9D255" w14:textId="77777777" w:rsidR="003100DC" w:rsidRPr="00496AB8" w:rsidRDefault="003100DC" w:rsidP="003100DC">
      <w:pPr>
        <w:rPr>
          <w:rFonts w:cs="Arial"/>
          <w:sz w:val="16"/>
          <w:szCs w:val="16"/>
        </w:rPr>
      </w:pPr>
    </w:p>
    <w:p w14:paraId="7DC6C118" w14:textId="77777777" w:rsidR="003100DC" w:rsidRPr="00496AB8" w:rsidRDefault="003100DC" w:rsidP="003100DC">
      <w:pPr>
        <w:rPr>
          <w:rFonts w:cs="Arial"/>
          <w:sz w:val="16"/>
          <w:szCs w:val="16"/>
        </w:rPr>
      </w:pPr>
      <w:r w:rsidRPr="00496AB8">
        <w:rPr>
          <w:rFonts w:cs="Arial"/>
          <w:sz w:val="16"/>
          <w:szCs w:val="16"/>
        </w:rPr>
        <w:t>21.7. Curado de hormigón</w:t>
      </w:r>
    </w:p>
    <w:p w14:paraId="4CEABB17" w14:textId="77777777" w:rsidR="003100DC" w:rsidRPr="00496AB8" w:rsidRDefault="003100DC" w:rsidP="003100DC">
      <w:pPr>
        <w:rPr>
          <w:rFonts w:cs="Arial"/>
          <w:sz w:val="16"/>
          <w:szCs w:val="16"/>
        </w:rPr>
      </w:pPr>
      <w:r w:rsidRPr="00496AB8">
        <w:rPr>
          <w:rFonts w:cs="Arial"/>
          <w:sz w:val="16"/>
          <w:szCs w:val="16"/>
        </w:rPr>
        <w:t>Durante el primer período de endurecimiento se someterá al hormigón a un proceso de curado según el tipo de cemento utilizado y las condiciones climatológicas del lugar.</w:t>
      </w:r>
    </w:p>
    <w:p w14:paraId="6418477B" w14:textId="77777777" w:rsidR="003100DC" w:rsidRPr="00496AB8" w:rsidRDefault="003100DC" w:rsidP="003100DC">
      <w:pPr>
        <w:rPr>
          <w:rFonts w:cs="Arial"/>
          <w:sz w:val="16"/>
          <w:szCs w:val="16"/>
        </w:rPr>
      </w:pPr>
      <w:r w:rsidRPr="00496AB8">
        <w:rPr>
          <w:rFonts w:cs="Arial"/>
          <w:sz w:val="16"/>
          <w:szCs w:val="16"/>
        </w:rPr>
        <w:t xml:space="preserve">En cualquier caso, deberá mantenerse la humedad del hormigón y evitarse todas las causas tanto externas, como sobrecarga o vibraciones, que puedan provocar la </w:t>
      </w:r>
      <w:proofErr w:type="spellStart"/>
      <w:r w:rsidRPr="00496AB8">
        <w:rPr>
          <w:rFonts w:cs="Arial"/>
          <w:sz w:val="16"/>
          <w:szCs w:val="16"/>
        </w:rPr>
        <w:t>fisuración</w:t>
      </w:r>
      <w:proofErr w:type="spellEnd"/>
      <w:r w:rsidRPr="00496AB8">
        <w:rPr>
          <w:rFonts w:cs="Arial"/>
          <w:sz w:val="16"/>
          <w:szCs w:val="16"/>
        </w:rPr>
        <w:t xml:space="preserve"> del elemento hormigonado. Una vez humedecido el hormigón se mantendrán húmedas sus superficies, mediante arpilleras, esterillas de paja u otros tejidos análogos durante 3 días si el conglomerante empleado fuese cemento Portland I-35, aumentándose este plazo en el caso de que el cemento utilizado fuese de endurecimiento más lento.</w:t>
      </w:r>
    </w:p>
    <w:p w14:paraId="127B29A1" w14:textId="77777777" w:rsidR="003100DC" w:rsidRPr="00496AB8" w:rsidRDefault="003100DC" w:rsidP="003100DC">
      <w:pPr>
        <w:rPr>
          <w:rFonts w:cs="Arial"/>
          <w:sz w:val="16"/>
          <w:szCs w:val="16"/>
        </w:rPr>
      </w:pPr>
    </w:p>
    <w:p w14:paraId="19F8C734" w14:textId="77777777" w:rsidR="003100DC" w:rsidRPr="00496AB8" w:rsidRDefault="003100DC" w:rsidP="003100DC">
      <w:pPr>
        <w:rPr>
          <w:rFonts w:cs="Arial"/>
          <w:sz w:val="16"/>
          <w:szCs w:val="16"/>
        </w:rPr>
      </w:pPr>
      <w:r w:rsidRPr="00496AB8">
        <w:rPr>
          <w:rFonts w:cs="Arial"/>
          <w:sz w:val="16"/>
          <w:szCs w:val="16"/>
        </w:rPr>
        <w:t>21.8. Juntas en el hormigonado</w:t>
      </w:r>
    </w:p>
    <w:p w14:paraId="77FED4D4" w14:textId="77777777" w:rsidR="003100DC" w:rsidRPr="00496AB8" w:rsidRDefault="003100DC" w:rsidP="003100DC">
      <w:pPr>
        <w:rPr>
          <w:rFonts w:cs="Arial"/>
          <w:sz w:val="16"/>
          <w:szCs w:val="16"/>
        </w:rPr>
      </w:pPr>
      <w:r w:rsidRPr="00496AB8">
        <w:rPr>
          <w:rFonts w:cs="Arial"/>
          <w:sz w:val="16"/>
          <w:szCs w:val="16"/>
        </w:rPr>
        <w:t>Las juntas podrán ser de hormigonado, contracción o dilatación, debiendo cumplir lo especificado en los planos.</w:t>
      </w:r>
    </w:p>
    <w:p w14:paraId="0637B90A" w14:textId="77777777" w:rsidR="003100DC" w:rsidRPr="00496AB8" w:rsidRDefault="003100DC" w:rsidP="003100DC">
      <w:pPr>
        <w:rPr>
          <w:rFonts w:cs="Arial"/>
          <w:sz w:val="16"/>
          <w:szCs w:val="16"/>
        </w:rPr>
      </w:pPr>
      <w:r w:rsidRPr="00496AB8">
        <w:rPr>
          <w:rFonts w:cs="Arial"/>
          <w:sz w:val="16"/>
          <w:szCs w:val="16"/>
        </w:rPr>
        <w:t>Se cuidará que las juntas creadas por las interrupciones en el hormigonado queden normales a la dirección de los máximos esfuerzos de compresión, o donde sus efectos sean menos perjudiciales.</w:t>
      </w:r>
    </w:p>
    <w:p w14:paraId="22C25707" w14:textId="77777777" w:rsidR="003100DC" w:rsidRPr="00496AB8" w:rsidRDefault="003100DC" w:rsidP="003100DC">
      <w:pPr>
        <w:rPr>
          <w:rFonts w:cs="Arial"/>
          <w:sz w:val="16"/>
          <w:szCs w:val="16"/>
        </w:rPr>
      </w:pPr>
      <w:r w:rsidRPr="00496AB8">
        <w:rPr>
          <w:rFonts w:cs="Arial"/>
          <w:sz w:val="16"/>
          <w:szCs w:val="16"/>
        </w:rPr>
        <w:t xml:space="preserve">Cuando sean de temer los efectos debidos a la retracción, se dejarán juntas abiertas durante algún tiempo, para que las masas contiguas puedan deformarse libremente. El ancho de tales juntas deberá ser el necesario para que, en su día, puedan </w:t>
      </w:r>
      <w:proofErr w:type="spellStart"/>
      <w:r w:rsidRPr="00496AB8">
        <w:rPr>
          <w:rFonts w:cs="Arial"/>
          <w:sz w:val="16"/>
          <w:szCs w:val="16"/>
        </w:rPr>
        <w:t>hormigonarse</w:t>
      </w:r>
      <w:proofErr w:type="spellEnd"/>
      <w:r w:rsidRPr="00496AB8">
        <w:rPr>
          <w:rFonts w:cs="Arial"/>
          <w:sz w:val="16"/>
          <w:szCs w:val="16"/>
        </w:rPr>
        <w:t xml:space="preserve"> correctamente.</w:t>
      </w:r>
    </w:p>
    <w:p w14:paraId="14916955" w14:textId="77777777" w:rsidR="003100DC" w:rsidRPr="00496AB8" w:rsidRDefault="003100DC" w:rsidP="003100DC">
      <w:pPr>
        <w:rPr>
          <w:rFonts w:cs="Arial"/>
          <w:sz w:val="16"/>
          <w:szCs w:val="16"/>
        </w:rPr>
      </w:pPr>
      <w:r w:rsidRPr="00496AB8">
        <w:rPr>
          <w:rFonts w:cs="Arial"/>
          <w:sz w:val="16"/>
          <w:szCs w:val="16"/>
        </w:rPr>
        <w:t>Al reanudar los trabajos se limpiará la junta de toda suciedad, lechada o árido que haya quedado suelto, y se humedecerá su superficie sin exceso de agua, aplicando en toda su superficie lechada de cemento antes de verter el nuevo hormigón. Se procurará alejar las juntas de hormigonado de las zonas en que la armadura esté sometida a fuertes tracciones.</w:t>
      </w:r>
    </w:p>
    <w:p w14:paraId="2982A7CA" w14:textId="77777777" w:rsidR="003100DC" w:rsidRPr="00496AB8" w:rsidRDefault="003100DC" w:rsidP="003100DC">
      <w:pPr>
        <w:rPr>
          <w:rFonts w:cs="Arial"/>
          <w:sz w:val="16"/>
          <w:szCs w:val="16"/>
        </w:rPr>
      </w:pPr>
    </w:p>
    <w:p w14:paraId="146BB5EB" w14:textId="77777777" w:rsidR="003100DC" w:rsidRPr="00496AB8" w:rsidRDefault="003100DC" w:rsidP="003100DC">
      <w:pPr>
        <w:rPr>
          <w:rFonts w:cs="Arial"/>
          <w:sz w:val="16"/>
          <w:szCs w:val="16"/>
        </w:rPr>
      </w:pPr>
      <w:r w:rsidRPr="00496AB8">
        <w:rPr>
          <w:rFonts w:cs="Arial"/>
          <w:sz w:val="16"/>
          <w:szCs w:val="16"/>
        </w:rPr>
        <w:t>21.9. Terminación de los paramentos vistos</w:t>
      </w:r>
    </w:p>
    <w:p w14:paraId="032EC16E" w14:textId="77777777" w:rsidR="003100DC" w:rsidRPr="00496AB8" w:rsidRDefault="003100DC" w:rsidP="003100DC">
      <w:pPr>
        <w:rPr>
          <w:rFonts w:cs="Arial"/>
          <w:sz w:val="16"/>
          <w:szCs w:val="16"/>
        </w:rPr>
      </w:pPr>
      <w:r w:rsidRPr="00496AB8">
        <w:rPr>
          <w:rFonts w:cs="Arial"/>
          <w:sz w:val="16"/>
          <w:szCs w:val="16"/>
        </w:rPr>
        <w:t>Si no se prescribe otra cosa, la máxima flecha o irregularidad que pueden presentar los paramentos planos, medida respecto a una regla de dos 2 m de longitud aplicada en cualquier dirección será la siguiente:</w:t>
      </w:r>
    </w:p>
    <w:p w14:paraId="33BF5042" w14:textId="77777777" w:rsidR="003100DC" w:rsidRPr="00496AB8" w:rsidRDefault="003100DC" w:rsidP="003100DC">
      <w:pPr>
        <w:rPr>
          <w:rFonts w:cs="Arial"/>
          <w:sz w:val="16"/>
          <w:szCs w:val="16"/>
        </w:rPr>
      </w:pPr>
      <w:r w:rsidRPr="00496AB8">
        <w:rPr>
          <w:rFonts w:cs="Arial"/>
          <w:sz w:val="16"/>
          <w:szCs w:val="16"/>
        </w:rPr>
        <w:t xml:space="preserve">- Superficies vistas: 6 </w:t>
      </w:r>
      <w:proofErr w:type="spellStart"/>
      <w:r w:rsidRPr="00496AB8">
        <w:rPr>
          <w:rFonts w:cs="Arial"/>
          <w:sz w:val="16"/>
          <w:szCs w:val="16"/>
        </w:rPr>
        <w:t>mm.</w:t>
      </w:r>
      <w:proofErr w:type="spellEnd"/>
    </w:p>
    <w:p w14:paraId="4D76CFC4" w14:textId="77777777" w:rsidR="003100DC" w:rsidRPr="00496AB8" w:rsidRDefault="003100DC" w:rsidP="003100DC">
      <w:pPr>
        <w:rPr>
          <w:rFonts w:cs="Arial"/>
          <w:sz w:val="16"/>
          <w:szCs w:val="16"/>
        </w:rPr>
      </w:pPr>
      <w:r w:rsidRPr="00496AB8">
        <w:rPr>
          <w:rFonts w:cs="Arial"/>
          <w:sz w:val="16"/>
          <w:szCs w:val="16"/>
        </w:rPr>
        <w:t xml:space="preserve">- Superficies ocultas: 25 </w:t>
      </w:r>
      <w:proofErr w:type="spellStart"/>
      <w:r w:rsidRPr="00496AB8">
        <w:rPr>
          <w:rFonts w:cs="Arial"/>
          <w:sz w:val="16"/>
          <w:szCs w:val="16"/>
        </w:rPr>
        <w:t>mm.</w:t>
      </w:r>
      <w:proofErr w:type="spellEnd"/>
    </w:p>
    <w:p w14:paraId="620D703D" w14:textId="77777777" w:rsidR="003100DC" w:rsidRPr="00496AB8" w:rsidRDefault="003100DC" w:rsidP="003100DC">
      <w:pPr>
        <w:rPr>
          <w:rFonts w:cs="Arial"/>
          <w:sz w:val="16"/>
          <w:szCs w:val="16"/>
        </w:rPr>
      </w:pPr>
    </w:p>
    <w:p w14:paraId="3897AC6D" w14:textId="77777777" w:rsidR="003100DC" w:rsidRPr="00496AB8" w:rsidRDefault="003100DC" w:rsidP="003100DC">
      <w:pPr>
        <w:rPr>
          <w:rFonts w:cs="Arial"/>
          <w:sz w:val="16"/>
          <w:szCs w:val="16"/>
        </w:rPr>
      </w:pPr>
      <w:r w:rsidRPr="00496AB8">
        <w:rPr>
          <w:rFonts w:cs="Arial"/>
          <w:sz w:val="16"/>
          <w:szCs w:val="16"/>
        </w:rPr>
        <w:t>21.10. Limitaciones de ejecución</w:t>
      </w:r>
    </w:p>
    <w:p w14:paraId="2DBEAA64" w14:textId="77777777" w:rsidR="003100DC" w:rsidRPr="00496AB8" w:rsidRDefault="003100DC" w:rsidP="003100DC">
      <w:pPr>
        <w:rPr>
          <w:rFonts w:cs="Arial"/>
          <w:sz w:val="16"/>
          <w:szCs w:val="16"/>
        </w:rPr>
      </w:pPr>
      <w:r w:rsidRPr="00496AB8">
        <w:rPr>
          <w:rFonts w:cs="Arial"/>
          <w:sz w:val="16"/>
          <w:szCs w:val="16"/>
        </w:rPr>
        <w:t>El hormigonado se suspenderá, como norma general, en caso de lluvias, adoptándose las medidas necesarias para impedir la entrada de la lluvia a las masas de hormigón fresco o lavado de superficies. Si esto llegara a ocurrir, se habrá de picar la superficie lavada, regarla y continuar el hormigonado después de aplicar lechada de cemento.</w:t>
      </w:r>
    </w:p>
    <w:p w14:paraId="069B7B2C" w14:textId="77777777" w:rsidR="003100DC" w:rsidRPr="00496AB8" w:rsidRDefault="003100DC" w:rsidP="003100DC">
      <w:pPr>
        <w:rPr>
          <w:rFonts w:cs="Arial"/>
          <w:sz w:val="16"/>
          <w:szCs w:val="16"/>
        </w:rPr>
      </w:pPr>
      <w:r w:rsidRPr="00496AB8">
        <w:rPr>
          <w:rFonts w:cs="Arial"/>
          <w:sz w:val="16"/>
          <w:szCs w:val="16"/>
        </w:rPr>
        <w:t xml:space="preserve">Antes de </w:t>
      </w:r>
      <w:proofErr w:type="spellStart"/>
      <w:r w:rsidRPr="00496AB8">
        <w:rPr>
          <w:rFonts w:cs="Arial"/>
          <w:sz w:val="16"/>
          <w:szCs w:val="16"/>
        </w:rPr>
        <w:t>hormigonar</w:t>
      </w:r>
      <w:proofErr w:type="spellEnd"/>
      <w:r w:rsidRPr="00496AB8">
        <w:rPr>
          <w:rFonts w:cs="Arial"/>
          <w:sz w:val="16"/>
          <w:szCs w:val="16"/>
        </w:rPr>
        <w:t>:</w:t>
      </w:r>
    </w:p>
    <w:p w14:paraId="15D10D58" w14:textId="77777777" w:rsidR="003100DC" w:rsidRPr="00496AB8" w:rsidRDefault="003100DC" w:rsidP="003100DC">
      <w:pPr>
        <w:rPr>
          <w:rFonts w:cs="Arial"/>
          <w:sz w:val="16"/>
          <w:szCs w:val="16"/>
        </w:rPr>
      </w:pPr>
      <w:r w:rsidRPr="00496AB8">
        <w:rPr>
          <w:rFonts w:cs="Arial"/>
          <w:sz w:val="16"/>
          <w:szCs w:val="16"/>
        </w:rPr>
        <w:t>- Replanteo de ejes, cotas de acabado.</w:t>
      </w:r>
    </w:p>
    <w:p w14:paraId="0FF9B1F4" w14:textId="77777777" w:rsidR="003100DC" w:rsidRPr="00496AB8" w:rsidRDefault="003100DC" w:rsidP="003100DC">
      <w:pPr>
        <w:rPr>
          <w:rFonts w:cs="Arial"/>
          <w:sz w:val="16"/>
          <w:szCs w:val="16"/>
        </w:rPr>
      </w:pPr>
      <w:r w:rsidRPr="00496AB8">
        <w:rPr>
          <w:rFonts w:cs="Arial"/>
          <w:sz w:val="16"/>
          <w:szCs w:val="16"/>
        </w:rPr>
        <w:t>- Colocación de armaduras.</w:t>
      </w:r>
    </w:p>
    <w:p w14:paraId="792C8DF7" w14:textId="77777777" w:rsidR="003100DC" w:rsidRPr="00496AB8" w:rsidRDefault="003100DC" w:rsidP="003100DC">
      <w:pPr>
        <w:rPr>
          <w:rFonts w:cs="Arial"/>
          <w:sz w:val="16"/>
          <w:szCs w:val="16"/>
        </w:rPr>
      </w:pPr>
      <w:r w:rsidRPr="00496AB8">
        <w:rPr>
          <w:rFonts w:cs="Arial"/>
          <w:sz w:val="16"/>
          <w:szCs w:val="16"/>
        </w:rPr>
        <w:t>- Limpieza y humedecido de los encofrados.</w:t>
      </w:r>
    </w:p>
    <w:p w14:paraId="3D4F4301" w14:textId="77777777" w:rsidR="003100DC" w:rsidRPr="00496AB8" w:rsidRDefault="003100DC" w:rsidP="003100DC">
      <w:pPr>
        <w:rPr>
          <w:rFonts w:cs="Arial"/>
          <w:sz w:val="16"/>
          <w:szCs w:val="16"/>
        </w:rPr>
      </w:pPr>
      <w:r w:rsidRPr="00496AB8">
        <w:rPr>
          <w:rFonts w:cs="Arial"/>
          <w:sz w:val="16"/>
          <w:szCs w:val="16"/>
        </w:rPr>
        <w:t>Durante el hormigonado:</w:t>
      </w:r>
    </w:p>
    <w:p w14:paraId="24CA4406" w14:textId="77777777" w:rsidR="003100DC" w:rsidRPr="00496AB8" w:rsidRDefault="003100DC" w:rsidP="003100DC">
      <w:pPr>
        <w:rPr>
          <w:rFonts w:cs="Arial"/>
          <w:sz w:val="16"/>
          <w:szCs w:val="16"/>
        </w:rPr>
      </w:pPr>
      <w:r w:rsidRPr="00496AB8">
        <w:rPr>
          <w:rFonts w:cs="Arial"/>
          <w:sz w:val="16"/>
          <w:szCs w:val="16"/>
        </w:rPr>
        <w:t>- El vertido se realizará desde una altura máxima de 1 m, salvo que se utilicen métodos de bombeo a distancia que impidan la segregación de los componentes del hormigón. Se realizará por tongadas de 30 cm. Se vibrará sin que las armaduras ni los encofrados experimenten movimientos bruscos o sacudidas, cuidando de que no queden coqueras y se mantenga el recubrimiento adecuado.</w:t>
      </w:r>
    </w:p>
    <w:p w14:paraId="7EA058AB" w14:textId="77777777" w:rsidR="003100DC" w:rsidRPr="00496AB8" w:rsidRDefault="003100DC" w:rsidP="003100DC">
      <w:pPr>
        <w:rPr>
          <w:rFonts w:cs="Arial"/>
          <w:sz w:val="16"/>
          <w:szCs w:val="16"/>
        </w:rPr>
      </w:pPr>
      <w:r w:rsidRPr="00496AB8">
        <w:rPr>
          <w:rFonts w:cs="Arial"/>
          <w:sz w:val="16"/>
          <w:szCs w:val="16"/>
        </w:rPr>
        <w:t>- Se suspenderá el hormigonado cuando la temperatura descienda de 0º C, o lo vaya a hacer en las próximas 48 h. Se podrán utilizar medios especiales para esta circunstancia, pero bajo la autorización de la dirección facultativa.</w:t>
      </w:r>
    </w:p>
    <w:p w14:paraId="687684B1" w14:textId="77777777" w:rsidR="003100DC" w:rsidRPr="00496AB8" w:rsidRDefault="003100DC" w:rsidP="003100DC">
      <w:pPr>
        <w:rPr>
          <w:rFonts w:cs="Arial"/>
          <w:sz w:val="16"/>
          <w:szCs w:val="16"/>
        </w:rPr>
      </w:pPr>
      <w:r w:rsidRPr="00496AB8">
        <w:rPr>
          <w:rFonts w:cs="Arial"/>
          <w:sz w:val="16"/>
          <w:szCs w:val="16"/>
        </w:rPr>
        <w:lastRenderedPageBreak/>
        <w:t xml:space="preserve">- No se dejarán juntas horizontales, pero si a pesar de todo se produjesen, se procederá a la limpieza, rascado o picado de superficies de contacto, vertiendo a continuación mortero rico en cemento, y </w:t>
      </w:r>
      <w:proofErr w:type="spellStart"/>
      <w:r w:rsidRPr="00496AB8">
        <w:rPr>
          <w:rFonts w:cs="Arial"/>
          <w:sz w:val="16"/>
          <w:szCs w:val="16"/>
        </w:rPr>
        <w:t>hormigonando</w:t>
      </w:r>
      <w:proofErr w:type="spellEnd"/>
      <w:r w:rsidRPr="00496AB8">
        <w:rPr>
          <w:rFonts w:cs="Arial"/>
          <w:sz w:val="16"/>
          <w:szCs w:val="16"/>
        </w:rPr>
        <w:t xml:space="preserve"> seguidamente. Si hubiesen transcurrido más de 48 h se tratará la junta con resinas epoxi.</w:t>
      </w:r>
    </w:p>
    <w:p w14:paraId="25CD5BC9" w14:textId="77777777" w:rsidR="003100DC" w:rsidRPr="00496AB8" w:rsidRDefault="003100DC" w:rsidP="003100DC">
      <w:pPr>
        <w:rPr>
          <w:rFonts w:cs="Arial"/>
          <w:sz w:val="16"/>
          <w:szCs w:val="16"/>
        </w:rPr>
      </w:pPr>
      <w:r w:rsidRPr="00496AB8">
        <w:rPr>
          <w:rFonts w:cs="Arial"/>
          <w:sz w:val="16"/>
          <w:szCs w:val="16"/>
        </w:rPr>
        <w:t>- No se mezclarán hormigones de distintos tipos de cemento.</w:t>
      </w:r>
    </w:p>
    <w:p w14:paraId="5246ED8F" w14:textId="77777777" w:rsidR="003100DC" w:rsidRPr="00496AB8" w:rsidRDefault="003100DC" w:rsidP="003100DC">
      <w:pPr>
        <w:rPr>
          <w:rFonts w:cs="Arial"/>
          <w:sz w:val="16"/>
          <w:szCs w:val="16"/>
        </w:rPr>
      </w:pPr>
      <w:r w:rsidRPr="00496AB8">
        <w:rPr>
          <w:rFonts w:cs="Arial"/>
          <w:sz w:val="16"/>
          <w:szCs w:val="16"/>
        </w:rPr>
        <w:t>Después del hormigonado:</w:t>
      </w:r>
    </w:p>
    <w:p w14:paraId="061461FE" w14:textId="77777777" w:rsidR="003100DC" w:rsidRPr="00496AB8" w:rsidRDefault="003100DC" w:rsidP="003100DC">
      <w:pPr>
        <w:rPr>
          <w:rFonts w:cs="Arial"/>
          <w:sz w:val="16"/>
          <w:szCs w:val="16"/>
        </w:rPr>
      </w:pPr>
      <w:r w:rsidRPr="00496AB8">
        <w:rPr>
          <w:rFonts w:cs="Arial"/>
          <w:sz w:val="16"/>
          <w:szCs w:val="16"/>
        </w:rPr>
        <w:t>- El curado se realizará manteniendo húmedas las superficies de las piezas hasta que se alcance un 70% de su resistencia.</w:t>
      </w:r>
    </w:p>
    <w:p w14:paraId="56FFF4FC" w14:textId="77777777" w:rsidR="003100DC" w:rsidRPr="00496AB8" w:rsidRDefault="003100DC" w:rsidP="003100DC">
      <w:pPr>
        <w:rPr>
          <w:rFonts w:cs="Arial"/>
          <w:sz w:val="16"/>
          <w:szCs w:val="16"/>
        </w:rPr>
      </w:pPr>
      <w:r w:rsidRPr="00496AB8">
        <w:rPr>
          <w:rFonts w:cs="Arial"/>
          <w:sz w:val="16"/>
          <w:szCs w:val="16"/>
        </w:rPr>
        <w:t>- Se procederá al desencofrado en las superficies verticales pasados 7 días, y de las horizontales no antes de los 21 días. Todo ello siguiendo las indicaciones de la dirección facultativa.</w:t>
      </w:r>
    </w:p>
    <w:p w14:paraId="34664BBA" w14:textId="77777777" w:rsidR="003100DC" w:rsidRPr="00496AB8" w:rsidRDefault="003100DC" w:rsidP="003100DC">
      <w:pPr>
        <w:rPr>
          <w:rFonts w:cs="Arial"/>
          <w:sz w:val="16"/>
          <w:szCs w:val="16"/>
        </w:rPr>
      </w:pPr>
    </w:p>
    <w:p w14:paraId="5373F2CA" w14:textId="77777777" w:rsidR="003100DC" w:rsidRPr="00496AB8" w:rsidRDefault="003100DC" w:rsidP="003100DC">
      <w:pPr>
        <w:rPr>
          <w:rFonts w:cs="Arial"/>
          <w:sz w:val="16"/>
          <w:szCs w:val="16"/>
        </w:rPr>
      </w:pPr>
      <w:r w:rsidRPr="00496AB8">
        <w:rPr>
          <w:rFonts w:cs="Arial"/>
          <w:sz w:val="16"/>
          <w:szCs w:val="16"/>
        </w:rPr>
        <w:t>21.11. Medición y abono</w:t>
      </w:r>
    </w:p>
    <w:p w14:paraId="22360F85" w14:textId="77777777" w:rsidR="003100DC" w:rsidRPr="00496AB8" w:rsidRDefault="003100DC" w:rsidP="003100DC">
      <w:pPr>
        <w:rPr>
          <w:rFonts w:cs="Arial"/>
          <w:sz w:val="16"/>
          <w:szCs w:val="16"/>
        </w:rPr>
      </w:pPr>
      <w:r w:rsidRPr="00496AB8">
        <w:rPr>
          <w:rFonts w:cs="Arial"/>
          <w:sz w:val="16"/>
          <w:szCs w:val="16"/>
        </w:rPr>
        <w:t>El hormigón se medirá y abonará por m³ realmente vertido en obra, midiendo entre caras interiores de encofrado de superficies vistas. En las obras de cimentación que no necesiten encofrado se medirá entre caras de terreno excavado. En el caso de que en el cuadro de precios la unidad de hormigón se exprese por m², como es el caso de soleras, forjado, etc., se medirá de esta forma por m² realmente ejecutado, incluyéndose en las mediciones todas las desigualdades y aumentos de espesor debidas a las diferencias de la capa inferior. Si en el cuadro de precios se indicara que está incluido el encofrado, acero, etc., siempre se considerará la misma medición del hormigón por m³ o por m². En el precio van incluidos siempre los servicios y costos de curado de hormigón.</w:t>
      </w:r>
    </w:p>
    <w:p w14:paraId="0EFE1685" w14:textId="77777777" w:rsidR="003100DC" w:rsidRPr="00496AB8" w:rsidRDefault="003100DC" w:rsidP="003100DC">
      <w:pPr>
        <w:rPr>
          <w:rFonts w:cs="Arial"/>
          <w:sz w:val="16"/>
          <w:szCs w:val="16"/>
        </w:rPr>
      </w:pPr>
    </w:p>
    <w:p w14:paraId="44B29E72" w14:textId="77777777" w:rsidR="003100DC" w:rsidRPr="00496AB8" w:rsidRDefault="003100DC" w:rsidP="003100DC">
      <w:pPr>
        <w:rPr>
          <w:rFonts w:cs="Arial"/>
          <w:sz w:val="16"/>
          <w:szCs w:val="16"/>
        </w:rPr>
      </w:pPr>
      <w:r w:rsidRPr="00496AB8">
        <w:rPr>
          <w:rFonts w:cs="Arial"/>
          <w:sz w:val="16"/>
          <w:szCs w:val="16"/>
        </w:rPr>
        <w:t>Artículo 22. Morteros</w:t>
      </w:r>
    </w:p>
    <w:p w14:paraId="137542C0" w14:textId="77777777" w:rsidR="003100DC" w:rsidRPr="00496AB8" w:rsidRDefault="003100DC" w:rsidP="003100DC">
      <w:pPr>
        <w:rPr>
          <w:rFonts w:cs="Arial"/>
          <w:sz w:val="16"/>
          <w:szCs w:val="16"/>
        </w:rPr>
      </w:pPr>
    </w:p>
    <w:p w14:paraId="148E703B" w14:textId="77777777" w:rsidR="003100DC" w:rsidRPr="00496AB8" w:rsidRDefault="003100DC" w:rsidP="003100DC">
      <w:pPr>
        <w:rPr>
          <w:rFonts w:cs="Arial"/>
          <w:sz w:val="16"/>
          <w:szCs w:val="16"/>
        </w:rPr>
      </w:pPr>
      <w:r w:rsidRPr="00496AB8">
        <w:rPr>
          <w:rFonts w:cs="Arial"/>
          <w:sz w:val="16"/>
          <w:szCs w:val="16"/>
        </w:rPr>
        <w:t>22.1. Dosificación de morteros</w:t>
      </w:r>
    </w:p>
    <w:p w14:paraId="37744EEB" w14:textId="77777777" w:rsidR="003100DC" w:rsidRPr="00496AB8" w:rsidRDefault="003100DC" w:rsidP="003100DC">
      <w:pPr>
        <w:rPr>
          <w:rFonts w:cs="Arial"/>
          <w:sz w:val="16"/>
          <w:szCs w:val="16"/>
        </w:rPr>
      </w:pPr>
      <w:r w:rsidRPr="00496AB8">
        <w:rPr>
          <w:rFonts w:cs="Arial"/>
          <w:sz w:val="16"/>
          <w:szCs w:val="16"/>
        </w:rPr>
        <w:t>Se fabricarán los tipos de morteros especificados en las unidades de obra, indicándose cuál ha de emplearse en cada caso para la ejecución de las distintas unidades de obra.</w:t>
      </w:r>
    </w:p>
    <w:p w14:paraId="04044BCA" w14:textId="77777777" w:rsidR="003100DC" w:rsidRPr="00496AB8" w:rsidRDefault="003100DC" w:rsidP="003100DC">
      <w:pPr>
        <w:rPr>
          <w:rFonts w:cs="Arial"/>
          <w:sz w:val="16"/>
          <w:szCs w:val="16"/>
        </w:rPr>
      </w:pPr>
    </w:p>
    <w:p w14:paraId="33DC43A0" w14:textId="77777777" w:rsidR="003100DC" w:rsidRPr="00496AB8" w:rsidRDefault="003100DC" w:rsidP="003100DC">
      <w:pPr>
        <w:rPr>
          <w:rFonts w:cs="Arial"/>
          <w:sz w:val="16"/>
          <w:szCs w:val="16"/>
        </w:rPr>
      </w:pPr>
      <w:r w:rsidRPr="00496AB8">
        <w:rPr>
          <w:rFonts w:cs="Arial"/>
          <w:sz w:val="16"/>
          <w:szCs w:val="16"/>
        </w:rPr>
        <w:t>22.2. Fabricación de morteros</w:t>
      </w:r>
    </w:p>
    <w:p w14:paraId="241B104B" w14:textId="77777777" w:rsidR="003100DC" w:rsidRPr="00496AB8" w:rsidRDefault="003100DC" w:rsidP="003100DC">
      <w:pPr>
        <w:rPr>
          <w:rFonts w:cs="Arial"/>
          <w:sz w:val="16"/>
          <w:szCs w:val="16"/>
        </w:rPr>
      </w:pPr>
      <w:r w:rsidRPr="00496AB8">
        <w:rPr>
          <w:rFonts w:cs="Arial"/>
          <w:sz w:val="16"/>
          <w:szCs w:val="16"/>
        </w:rPr>
        <w:t>Los morteros se fabricarán en seco, continuándose el batido después de verter el agua en la forma y cantidad fijada, hasta obtener una pasta homogénea de color y consistencia uniforme sin palomillas ni grumos.</w:t>
      </w:r>
    </w:p>
    <w:p w14:paraId="3D4CC571" w14:textId="77777777" w:rsidR="003100DC" w:rsidRPr="00496AB8" w:rsidRDefault="003100DC" w:rsidP="003100DC">
      <w:pPr>
        <w:rPr>
          <w:rFonts w:cs="Arial"/>
          <w:sz w:val="16"/>
          <w:szCs w:val="16"/>
        </w:rPr>
      </w:pPr>
    </w:p>
    <w:p w14:paraId="453F62BB" w14:textId="77777777" w:rsidR="003100DC" w:rsidRPr="00496AB8" w:rsidRDefault="003100DC" w:rsidP="003100DC">
      <w:pPr>
        <w:rPr>
          <w:rFonts w:cs="Arial"/>
          <w:sz w:val="16"/>
          <w:szCs w:val="16"/>
        </w:rPr>
      </w:pPr>
      <w:r w:rsidRPr="00496AB8">
        <w:rPr>
          <w:rFonts w:cs="Arial"/>
          <w:sz w:val="16"/>
          <w:szCs w:val="16"/>
        </w:rPr>
        <w:t>22.3. Medición y abono.</w:t>
      </w:r>
    </w:p>
    <w:p w14:paraId="2BBB823E" w14:textId="77777777" w:rsidR="003100DC" w:rsidRPr="00496AB8" w:rsidRDefault="003100DC" w:rsidP="003100DC">
      <w:pPr>
        <w:rPr>
          <w:rFonts w:cs="Arial"/>
          <w:sz w:val="16"/>
          <w:szCs w:val="16"/>
        </w:rPr>
      </w:pPr>
      <w:r w:rsidRPr="00496AB8">
        <w:rPr>
          <w:rFonts w:cs="Arial"/>
          <w:sz w:val="16"/>
          <w:szCs w:val="16"/>
        </w:rPr>
        <w:t>El mortero suele ser una unidad auxiliar y, por tanto, su medición va incluida en las unidades a las que sirve: fábrica de ladrillos, enfoscados, pavimentos, etc. En algún caso excepcional se medirá y abonará por m³, obteniéndose su precio del cuadro de precios, si lo hay, u obteniendo un nuevo precio contradictorio.</w:t>
      </w:r>
    </w:p>
    <w:p w14:paraId="538043FD" w14:textId="77777777" w:rsidR="003100DC" w:rsidRPr="00496AB8" w:rsidRDefault="003100DC" w:rsidP="003100DC">
      <w:pPr>
        <w:rPr>
          <w:rFonts w:cs="Arial"/>
          <w:sz w:val="16"/>
          <w:szCs w:val="16"/>
        </w:rPr>
      </w:pPr>
    </w:p>
    <w:p w14:paraId="7ABD14FA" w14:textId="77777777" w:rsidR="003100DC" w:rsidRPr="00496AB8" w:rsidRDefault="003100DC" w:rsidP="003100DC">
      <w:pPr>
        <w:rPr>
          <w:rFonts w:cs="Arial"/>
          <w:sz w:val="16"/>
          <w:szCs w:val="16"/>
        </w:rPr>
      </w:pPr>
      <w:r w:rsidRPr="00496AB8">
        <w:rPr>
          <w:rFonts w:cs="Arial"/>
          <w:sz w:val="16"/>
          <w:szCs w:val="16"/>
        </w:rPr>
        <w:t>Artículo 23. Encofrados</w:t>
      </w:r>
    </w:p>
    <w:p w14:paraId="42DAB361" w14:textId="77777777" w:rsidR="003100DC" w:rsidRPr="00496AB8" w:rsidRDefault="003100DC" w:rsidP="003100DC">
      <w:pPr>
        <w:rPr>
          <w:rFonts w:cs="Arial"/>
          <w:sz w:val="16"/>
          <w:szCs w:val="16"/>
        </w:rPr>
      </w:pPr>
    </w:p>
    <w:p w14:paraId="5B20741E" w14:textId="77777777" w:rsidR="003100DC" w:rsidRPr="00496AB8" w:rsidRDefault="003100DC" w:rsidP="003100DC">
      <w:pPr>
        <w:rPr>
          <w:rFonts w:cs="Arial"/>
          <w:sz w:val="16"/>
          <w:szCs w:val="16"/>
        </w:rPr>
      </w:pPr>
      <w:r w:rsidRPr="00496AB8">
        <w:rPr>
          <w:rFonts w:cs="Arial"/>
          <w:sz w:val="16"/>
          <w:szCs w:val="16"/>
        </w:rPr>
        <w:t>23.1. Construcción y montaje</w:t>
      </w:r>
    </w:p>
    <w:p w14:paraId="0713819D" w14:textId="77777777" w:rsidR="003100DC" w:rsidRPr="00496AB8" w:rsidRDefault="003100DC" w:rsidP="003100DC">
      <w:pPr>
        <w:rPr>
          <w:rFonts w:cs="Arial"/>
          <w:sz w:val="16"/>
          <w:szCs w:val="16"/>
        </w:rPr>
      </w:pPr>
      <w:r w:rsidRPr="00496AB8">
        <w:rPr>
          <w:rFonts w:cs="Arial"/>
          <w:sz w:val="16"/>
          <w:szCs w:val="16"/>
        </w:rPr>
        <w:t xml:space="preserve">Tanto las uniones como las piezas que constituyen los encofrados, deberán poseer la resistencia y la rigidez necesarias para que con la marcha prevista de hormigonado, y especialmente bajo los efectos dinámicos producidos por el sistema de compactación exigido o adoptado, no se originen esfuerzos anormales en el hormigón, ni durante su puesta en obra, ni durante su periodo de endurecimiento, así como tampoco movimientos locales en los encofrados superiores a los 5 </w:t>
      </w:r>
      <w:proofErr w:type="spellStart"/>
      <w:r w:rsidRPr="00496AB8">
        <w:rPr>
          <w:rFonts w:cs="Arial"/>
          <w:sz w:val="16"/>
          <w:szCs w:val="16"/>
        </w:rPr>
        <w:t>mm.</w:t>
      </w:r>
      <w:proofErr w:type="spellEnd"/>
    </w:p>
    <w:p w14:paraId="126007EE" w14:textId="77777777" w:rsidR="003100DC" w:rsidRPr="00496AB8" w:rsidRDefault="003100DC" w:rsidP="003100DC">
      <w:pPr>
        <w:rPr>
          <w:rFonts w:cs="Arial"/>
          <w:sz w:val="16"/>
          <w:szCs w:val="16"/>
        </w:rPr>
      </w:pPr>
      <w:r w:rsidRPr="00496AB8">
        <w:rPr>
          <w:rFonts w:cs="Arial"/>
          <w:sz w:val="16"/>
          <w:szCs w:val="16"/>
        </w:rPr>
        <w:t>Los enlaces de los distintos elementos o planos de los moldes serán sólidos y sencillos, de modo que su montaje se verifique con facilidad.</w:t>
      </w:r>
    </w:p>
    <w:p w14:paraId="091CE92A" w14:textId="77777777" w:rsidR="003100DC" w:rsidRPr="00496AB8" w:rsidRDefault="003100DC" w:rsidP="003100DC">
      <w:pPr>
        <w:rPr>
          <w:rFonts w:cs="Arial"/>
          <w:sz w:val="16"/>
          <w:szCs w:val="16"/>
        </w:rPr>
      </w:pPr>
      <w:r w:rsidRPr="00496AB8">
        <w:rPr>
          <w:rFonts w:cs="Arial"/>
          <w:sz w:val="16"/>
          <w:szCs w:val="16"/>
        </w:rPr>
        <w:t xml:space="preserve">Los encofrados de los elementos rectos o planos de más de 6 m de luz libre se dispondrán con la </w:t>
      </w:r>
      <w:proofErr w:type="spellStart"/>
      <w:r w:rsidRPr="00496AB8">
        <w:rPr>
          <w:rFonts w:cs="Arial"/>
          <w:sz w:val="16"/>
          <w:szCs w:val="16"/>
        </w:rPr>
        <w:t>contraflecha</w:t>
      </w:r>
      <w:proofErr w:type="spellEnd"/>
      <w:r w:rsidRPr="00496AB8">
        <w:rPr>
          <w:rFonts w:cs="Arial"/>
          <w:sz w:val="16"/>
          <w:szCs w:val="16"/>
        </w:rPr>
        <w:t xml:space="preserve"> necesaria para que, una vez encofrado y cargado el elemento, éste conserve una ligera cavidad en el intradós.</w:t>
      </w:r>
    </w:p>
    <w:p w14:paraId="3529B079" w14:textId="77777777" w:rsidR="003100DC" w:rsidRPr="00496AB8" w:rsidRDefault="003100DC" w:rsidP="003100DC">
      <w:pPr>
        <w:rPr>
          <w:rFonts w:cs="Arial"/>
          <w:sz w:val="16"/>
          <w:szCs w:val="16"/>
        </w:rPr>
      </w:pPr>
      <w:r w:rsidRPr="00496AB8">
        <w:rPr>
          <w:rFonts w:cs="Arial"/>
          <w:sz w:val="16"/>
          <w:szCs w:val="16"/>
        </w:rPr>
        <w:t>Los moldes ya usados y que vayan a servir para unidades repetidas serán cuidadosamente rectificados y limpiados.</w:t>
      </w:r>
    </w:p>
    <w:p w14:paraId="1B63DEFC" w14:textId="77777777" w:rsidR="003100DC" w:rsidRPr="00496AB8" w:rsidRDefault="003100DC" w:rsidP="003100DC">
      <w:pPr>
        <w:rPr>
          <w:rFonts w:cs="Arial"/>
          <w:sz w:val="16"/>
          <w:szCs w:val="16"/>
        </w:rPr>
      </w:pPr>
      <w:r w:rsidRPr="00496AB8">
        <w:rPr>
          <w:rFonts w:cs="Arial"/>
          <w:sz w:val="16"/>
          <w:szCs w:val="16"/>
        </w:rPr>
        <w:t>Los encofrados de madera se humedecerán antes del hormigonado, a fin de evitar la absorción del agua contenida en el hormigón, y se limpiarán especialmente los fondos dejándose aberturas provisionales para facilitar esta labor.</w:t>
      </w:r>
    </w:p>
    <w:p w14:paraId="616E38E5" w14:textId="77777777" w:rsidR="003100DC" w:rsidRPr="00496AB8" w:rsidRDefault="003100DC" w:rsidP="003100DC">
      <w:pPr>
        <w:rPr>
          <w:rFonts w:cs="Arial"/>
          <w:sz w:val="16"/>
          <w:szCs w:val="16"/>
        </w:rPr>
      </w:pPr>
      <w:r w:rsidRPr="00496AB8">
        <w:rPr>
          <w:rFonts w:cs="Arial"/>
          <w:sz w:val="16"/>
          <w:szCs w:val="16"/>
        </w:rPr>
        <w:t>Las juntas entre las distintas tablas deberán permitir el entumecimiento de las mismas por la humedad del riego y del hormigón, sin que, sin embargo, dejen escapar la pasta durante el hormigonado, para lo cual se podrá realizar un sellado adecuado.</w:t>
      </w:r>
    </w:p>
    <w:p w14:paraId="5C8990BE" w14:textId="77777777" w:rsidR="003100DC" w:rsidRPr="00496AB8" w:rsidRDefault="003100DC" w:rsidP="003100DC">
      <w:pPr>
        <w:rPr>
          <w:rFonts w:cs="Arial"/>
          <w:sz w:val="16"/>
          <w:szCs w:val="16"/>
        </w:rPr>
      </w:pPr>
      <w:r w:rsidRPr="00496AB8">
        <w:rPr>
          <w:rFonts w:cs="Arial"/>
          <w:sz w:val="16"/>
          <w:szCs w:val="16"/>
        </w:rPr>
        <w:t>Se tendrán en cuenta los planos de la estructura y de despiece de los encofrados.</w:t>
      </w:r>
    </w:p>
    <w:p w14:paraId="2482A3EA" w14:textId="77777777" w:rsidR="003100DC" w:rsidRPr="00496AB8" w:rsidRDefault="003100DC" w:rsidP="003100DC">
      <w:pPr>
        <w:rPr>
          <w:rFonts w:cs="Arial"/>
          <w:sz w:val="16"/>
          <w:szCs w:val="16"/>
        </w:rPr>
      </w:pPr>
      <w:r w:rsidRPr="00496AB8">
        <w:rPr>
          <w:rFonts w:cs="Arial"/>
          <w:sz w:val="16"/>
          <w:szCs w:val="16"/>
        </w:rPr>
        <w:t>Confección de las diversas partes del encofrado:</w:t>
      </w:r>
    </w:p>
    <w:p w14:paraId="42D70826" w14:textId="77777777" w:rsidR="003100DC" w:rsidRPr="00496AB8" w:rsidRDefault="003100DC" w:rsidP="003100DC">
      <w:pPr>
        <w:rPr>
          <w:rFonts w:cs="Arial"/>
          <w:sz w:val="16"/>
          <w:szCs w:val="16"/>
        </w:rPr>
      </w:pPr>
      <w:r w:rsidRPr="00496AB8">
        <w:rPr>
          <w:rFonts w:cs="Arial"/>
          <w:sz w:val="16"/>
          <w:szCs w:val="16"/>
        </w:rPr>
        <w:t xml:space="preserve">Montaje según un orden determinado según sea la pieza a </w:t>
      </w:r>
      <w:proofErr w:type="spellStart"/>
      <w:r w:rsidRPr="00496AB8">
        <w:rPr>
          <w:rFonts w:cs="Arial"/>
          <w:sz w:val="16"/>
          <w:szCs w:val="16"/>
        </w:rPr>
        <w:t>hormigonar</w:t>
      </w:r>
      <w:proofErr w:type="spellEnd"/>
      <w:r w:rsidRPr="00496AB8">
        <w:rPr>
          <w:rFonts w:cs="Arial"/>
          <w:sz w:val="16"/>
          <w:szCs w:val="16"/>
        </w:rPr>
        <w:t>: si es un muro primero se coloca una cara, después la armadura y, por último la otra cara; si es en pilares, primero la armadura y después el encofrado, y si es en vigas primero el encofrado y a continuación la armadura.</w:t>
      </w:r>
    </w:p>
    <w:p w14:paraId="4E605FDD" w14:textId="77777777" w:rsidR="003100DC" w:rsidRPr="00496AB8" w:rsidRDefault="003100DC" w:rsidP="003100DC">
      <w:pPr>
        <w:rPr>
          <w:rFonts w:cs="Arial"/>
          <w:sz w:val="16"/>
          <w:szCs w:val="16"/>
        </w:rPr>
      </w:pPr>
      <w:r w:rsidRPr="00496AB8">
        <w:rPr>
          <w:rFonts w:cs="Arial"/>
          <w:sz w:val="16"/>
          <w:szCs w:val="16"/>
        </w:rPr>
        <w:t>No se dejarán elementos separadores o tirantes en el hormigón después de desencofrar, sobre todo en ambientes agresivos.</w:t>
      </w:r>
    </w:p>
    <w:p w14:paraId="624A74C1" w14:textId="77777777" w:rsidR="003100DC" w:rsidRPr="00496AB8" w:rsidRDefault="003100DC" w:rsidP="003100DC">
      <w:pPr>
        <w:rPr>
          <w:rFonts w:cs="Arial"/>
          <w:sz w:val="16"/>
          <w:szCs w:val="16"/>
        </w:rPr>
      </w:pPr>
      <w:r w:rsidRPr="00496AB8">
        <w:rPr>
          <w:rFonts w:cs="Arial"/>
          <w:sz w:val="16"/>
          <w:szCs w:val="16"/>
        </w:rPr>
        <w:t>Se anotará la fecha de hormigonado de cada pieza, con el fin de controlar su desencofrado.</w:t>
      </w:r>
    </w:p>
    <w:p w14:paraId="5D6DF74A" w14:textId="77777777" w:rsidR="003100DC" w:rsidRPr="00496AB8" w:rsidRDefault="003100DC" w:rsidP="003100DC">
      <w:pPr>
        <w:rPr>
          <w:rFonts w:cs="Arial"/>
          <w:sz w:val="16"/>
          <w:szCs w:val="16"/>
        </w:rPr>
      </w:pPr>
      <w:r w:rsidRPr="00496AB8">
        <w:rPr>
          <w:rFonts w:cs="Arial"/>
          <w:sz w:val="16"/>
          <w:szCs w:val="16"/>
        </w:rPr>
        <w:t>El apoyo sobre el terreno se realizará mediante tablones/durmientes.</w:t>
      </w:r>
    </w:p>
    <w:p w14:paraId="5EB4B04A" w14:textId="77777777" w:rsidR="003100DC" w:rsidRPr="00496AB8" w:rsidRDefault="003100DC" w:rsidP="003100DC">
      <w:pPr>
        <w:rPr>
          <w:rFonts w:cs="Arial"/>
          <w:sz w:val="16"/>
          <w:szCs w:val="16"/>
        </w:rPr>
      </w:pPr>
      <w:r w:rsidRPr="00496AB8">
        <w:rPr>
          <w:rFonts w:cs="Arial"/>
          <w:sz w:val="16"/>
          <w:szCs w:val="16"/>
        </w:rPr>
        <w:t>Si la altura es excesiva para los puntales, se realizarán planos intermedios con tablones colocados perpendicularmente a estos; las líneas de puntales inferiores irán arriostrados.</w:t>
      </w:r>
    </w:p>
    <w:p w14:paraId="54DC01FD" w14:textId="77777777" w:rsidR="003100DC" w:rsidRPr="00496AB8" w:rsidRDefault="003100DC" w:rsidP="003100DC">
      <w:pPr>
        <w:rPr>
          <w:rFonts w:cs="Arial"/>
          <w:sz w:val="16"/>
          <w:szCs w:val="16"/>
        </w:rPr>
      </w:pPr>
      <w:r w:rsidRPr="00496AB8">
        <w:rPr>
          <w:rFonts w:cs="Arial"/>
          <w:sz w:val="16"/>
          <w:szCs w:val="16"/>
        </w:rPr>
        <w:t xml:space="preserve">Se vigilará la correcta colocación de todos los elementos antes de </w:t>
      </w:r>
      <w:proofErr w:type="spellStart"/>
      <w:r w:rsidRPr="00496AB8">
        <w:rPr>
          <w:rFonts w:cs="Arial"/>
          <w:sz w:val="16"/>
          <w:szCs w:val="16"/>
        </w:rPr>
        <w:t>hormigonar</w:t>
      </w:r>
      <w:proofErr w:type="spellEnd"/>
      <w:r w:rsidRPr="00496AB8">
        <w:rPr>
          <w:rFonts w:cs="Arial"/>
          <w:sz w:val="16"/>
          <w:szCs w:val="16"/>
        </w:rPr>
        <w:t>, así como la limpieza y humedecido de las superficies.</w:t>
      </w:r>
    </w:p>
    <w:p w14:paraId="17453176" w14:textId="77777777" w:rsidR="003100DC" w:rsidRPr="00496AB8" w:rsidRDefault="003100DC" w:rsidP="003100DC">
      <w:pPr>
        <w:rPr>
          <w:rFonts w:cs="Arial"/>
          <w:sz w:val="16"/>
          <w:szCs w:val="16"/>
        </w:rPr>
      </w:pPr>
      <w:r w:rsidRPr="00496AB8">
        <w:rPr>
          <w:rFonts w:cs="Arial"/>
          <w:sz w:val="16"/>
          <w:szCs w:val="16"/>
        </w:rPr>
        <w:t>El vertido del hormigón se realizará a la menor altura posible.</w:t>
      </w:r>
    </w:p>
    <w:p w14:paraId="54873A95" w14:textId="77777777" w:rsidR="003100DC" w:rsidRPr="00496AB8" w:rsidRDefault="003100DC" w:rsidP="003100DC">
      <w:pPr>
        <w:rPr>
          <w:rFonts w:cs="Arial"/>
          <w:sz w:val="16"/>
          <w:szCs w:val="16"/>
        </w:rPr>
      </w:pPr>
      <w:r w:rsidRPr="00496AB8">
        <w:rPr>
          <w:rFonts w:cs="Arial"/>
          <w:sz w:val="16"/>
          <w:szCs w:val="16"/>
        </w:rPr>
        <w:t xml:space="preserve">Se aplicarán los </w:t>
      </w:r>
      <w:proofErr w:type="spellStart"/>
      <w:r w:rsidRPr="00496AB8">
        <w:rPr>
          <w:rFonts w:cs="Arial"/>
          <w:sz w:val="16"/>
          <w:szCs w:val="16"/>
        </w:rPr>
        <w:t>desencofrantes</w:t>
      </w:r>
      <w:proofErr w:type="spellEnd"/>
      <w:r w:rsidRPr="00496AB8">
        <w:rPr>
          <w:rFonts w:cs="Arial"/>
          <w:sz w:val="16"/>
          <w:szCs w:val="16"/>
        </w:rPr>
        <w:t xml:space="preserve"> antes de colocar las armaduras.</w:t>
      </w:r>
    </w:p>
    <w:p w14:paraId="62DF413D" w14:textId="77777777" w:rsidR="003100DC" w:rsidRPr="00496AB8" w:rsidRDefault="003100DC" w:rsidP="003100DC">
      <w:pPr>
        <w:rPr>
          <w:rFonts w:cs="Arial"/>
          <w:sz w:val="16"/>
          <w:szCs w:val="16"/>
        </w:rPr>
      </w:pPr>
      <w:r w:rsidRPr="00496AB8">
        <w:rPr>
          <w:rFonts w:cs="Arial"/>
          <w:sz w:val="16"/>
          <w:szCs w:val="16"/>
        </w:rPr>
        <w:t>Los encofrados deberán resistir las acciones que se desarrollen durante la operación de vertido y vibrado, y tener la rigidez necesaria para evitar deformaciones, según las siguientes tolerancias:</w:t>
      </w:r>
    </w:p>
    <w:p w14:paraId="29D6BC92" w14:textId="77777777" w:rsidR="003100DC" w:rsidRPr="00496AB8" w:rsidRDefault="003100DC" w:rsidP="003100DC">
      <w:pPr>
        <w:rPr>
          <w:rFonts w:cs="Arial"/>
          <w:sz w:val="16"/>
          <w:szCs w:val="16"/>
        </w:rPr>
      </w:pPr>
    </w:p>
    <w:p w14:paraId="2E0CE6BC" w14:textId="77777777" w:rsidR="003100DC" w:rsidRPr="00496AB8" w:rsidRDefault="003100DC" w:rsidP="003100DC">
      <w:pPr>
        <w:rPr>
          <w:rFonts w:cs="Arial"/>
          <w:sz w:val="16"/>
          <w:szCs w:val="16"/>
        </w:rPr>
      </w:pPr>
      <w:r w:rsidRPr="00496AB8">
        <w:rPr>
          <w:rFonts w:cs="Arial"/>
          <w:sz w:val="16"/>
          <w:szCs w:val="16"/>
        </w:rPr>
        <w:t>Espesores en m</w:t>
      </w:r>
      <w:r w:rsidRPr="00496AB8">
        <w:rPr>
          <w:rFonts w:cs="Arial"/>
          <w:sz w:val="16"/>
          <w:szCs w:val="16"/>
        </w:rPr>
        <w:tab/>
        <w:t>Tolerancia en mm</w:t>
      </w:r>
    </w:p>
    <w:p w14:paraId="3FFC8EE4" w14:textId="77777777" w:rsidR="003100DC" w:rsidRPr="00496AB8" w:rsidRDefault="003100DC" w:rsidP="003100DC">
      <w:pPr>
        <w:rPr>
          <w:rFonts w:cs="Arial"/>
          <w:sz w:val="16"/>
          <w:szCs w:val="16"/>
        </w:rPr>
      </w:pPr>
      <w:r w:rsidRPr="00496AB8">
        <w:rPr>
          <w:rFonts w:cs="Arial"/>
          <w:sz w:val="16"/>
          <w:szCs w:val="16"/>
        </w:rPr>
        <w:t>Hasta 0,10</w:t>
      </w:r>
      <w:r w:rsidRPr="00496AB8">
        <w:rPr>
          <w:rFonts w:cs="Arial"/>
          <w:sz w:val="16"/>
          <w:szCs w:val="16"/>
        </w:rPr>
        <w:tab/>
      </w:r>
      <w:r w:rsidRPr="00496AB8">
        <w:rPr>
          <w:rFonts w:cs="Arial"/>
          <w:sz w:val="16"/>
          <w:szCs w:val="16"/>
        </w:rPr>
        <w:tab/>
        <w:t>2</w:t>
      </w:r>
    </w:p>
    <w:p w14:paraId="57029D70" w14:textId="77777777" w:rsidR="003100DC" w:rsidRPr="00496AB8" w:rsidRDefault="003100DC" w:rsidP="003100DC">
      <w:pPr>
        <w:rPr>
          <w:rFonts w:cs="Arial"/>
          <w:sz w:val="16"/>
          <w:szCs w:val="16"/>
        </w:rPr>
      </w:pPr>
      <w:r w:rsidRPr="00496AB8">
        <w:rPr>
          <w:rFonts w:cs="Arial"/>
          <w:sz w:val="16"/>
          <w:szCs w:val="16"/>
        </w:rPr>
        <w:t>De 0,11 a 0,20</w:t>
      </w:r>
      <w:r w:rsidRPr="00496AB8">
        <w:rPr>
          <w:rFonts w:cs="Arial"/>
          <w:sz w:val="16"/>
          <w:szCs w:val="16"/>
        </w:rPr>
        <w:tab/>
      </w:r>
      <w:r w:rsidRPr="00496AB8">
        <w:rPr>
          <w:rFonts w:cs="Arial"/>
          <w:sz w:val="16"/>
          <w:szCs w:val="16"/>
        </w:rPr>
        <w:tab/>
        <w:t>3</w:t>
      </w:r>
    </w:p>
    <w:p w14:paraId="1A5EBF03" w14:textId="77777777" w:rsidR="003100DC" w:rsidRPr="00496AB8" w:rsidRDefault="003100DC" w:rsidP="003100DC">
      <w:pPr>
        <w:rPr>
          <w:rFonts w:cs="Arial"/>
          <w:sz w:val="16"/>
          <w:szCs w:val="16"/>
        </w:rPr>
      </w:pPr>
      <w:r w:rsidRPr="00496AB8">
        <w:rPr>
          <w:rFonts w:cs="Arial"/>
          <w:sz w:val="16"/>
          <w:szCs w:val="16"/>
        </w:rPr>
        <w:t>De 0,21 a 0,40</w:t>
      </w:r>
      <w:r w:rsidRPr="00496AB8">
        <w:rPr>
          <w:rFonts w:cs="Arial"/>
          <w:sz w:val="16"/>
          <w:szCs w:val="16"/>
        </w:rPr>
        <w:tab/>
      </w:r>
      <w:r w:rsidRPr="00496AB8">
        <w:rPr>
          <w:rFonts w:cs="Arial"/>
          <w:sz w:val="16"/>
          <w:szCs w:val="16"/>
        </w:rPr>
        <w:tab/>
        <w:t>4</w:t>
      </w:r>
    </w:p>
    <w:p w14:paraId="3FD28A17" w14:textId="77777777" w:rsidR="003100DC" w:rsidRPr="00496AB8" w:rsidRDefault="003100DC" w:rsidP="003100DC">
      <w:pPr>
        <w:rPr>
          <w:rFonts w:cs="Arial"/>
          <w:sz w:val="16"/>
          <w:szCs w:val="16"/>
        </w:rPr>
      </w:pPr>
      <w:r w:rsidRPr="00496AB8">
        <w:rPr>
          <w:rFonts w:cs="Arial"/>
          <w:sz w:val="16"/>
          <w:szCs w:val="16"/>
        </w:rPr>
        <w:t>De 0,41 a 0,60</w:t>
      </w:r>
      <w:r w:rsidRPr="00496AB8">
        <w:rPr>
          <w:rFonts w:cs="Arial"/>
          <w:sz w:val="16"/>
          <w:szCs w:val="16"/>
        </w:rPr>
        <w:tab/>
      </w:r>
      <w:r w:rsidRPr="00496AB8">
        <w:rPr>
          <w:rFonts w:cs="Arial"/>
          <w:sz w:val="16"/>
          <w:szCs w:val="16"/>
        </w:rPr>
        <w:tab/>
        <w:t>6</w:t>
      </w:r>
    </w:p>
    <w:p w14:paraId="0B087072" w14:textId="77777777" w:rsidR="003100DC" w:rsidRPr="00496AB8" w:rsidRDefault="003100DC" w:rsidP="003100DC">
      <w:pPr>
        <w:rPr>
          <w:rFonts w:cs="Arial"/>
          <w:sz w:val="16"/>
          <w:szCs w:val="16"/>
        </w:rPr>
      </w:pPr>
      <w:r w:rsidRPr="00496AB8">
        <w:rPr>
          <w:rFonts w:cs="Arial"/>
          <w:sz w:val="16"/>
          <w:szCs w:val="16"/>
        </w:rPr>
        <w:t>De 0,61 a 1,00</w:t>
      </w:r>
      <w:r w:rsidRPr="00496AB8">
        <w:rPr>
          <w:rFonts w:cs="Arial"/>
          <w:sz w:val="16"/>
          <w:szCs w:val="16"/>
        </w:rPr>
        <w:tab/>
      </w:r>
      <w:r w:rsidRPr="00496AB8">
        <w:rPr>
          <w:rFonts w:cs="Arial"/>
          <w:sz w:val="16"/>
          <w:szCs w:val="16"/>
        </w:rPr>
        <w:tab/>
        <w:t>8</w:t>
      </w:r>
    </w:p>
    <w:p w14:paraId="5DCE81F4" w14:textId="77777777" w:rsidR="003100DC" w:rsidRPr="00496AB8" w:rsidRDefault="003100DC" w:rsidP="003100DC">
      <w:pPr>
        <w:rPr>
          <w:rFonts w:cs="Arial"/>
          <w:sz w:val="16"/>
          <w:szCs w:val="16"/>
        </w:rPr>
      </w:pPr>
      <w:r w:rsidRPr="00496AB8">
        <w:rPr>
          <w:rFonts w:cs="Arial"/>
          <w:sz w:val="16"/>
          <w:szCs w:val="16"/>
        </w:rPr>
        <w:t>Más de 1,00</w:t>
      </w:r>
      <w:r w:rsidRPr="00496AB8">
        <w:rPr>
          <w:rFonts w:cs="Arial"/>
          <w:sz w:val="16"/>
          <w:szCs w:val="16"/>
        </w:rPr>
        <w:tab/>
      </w:r>
      <w:r w:rsidRPr="00496AB8">
        <w:rPr>
          <w:rFonts w:cs="Arial"/>
          <w:sz w:val="16"/>
          <w:szCs w:val="16"/>
        </w:rPr>
        <w:tab/>
        <w:t>10</w:t>
      </w:r>
    </w:p>
    <w:p w14:paraId="565C64DA" w14:textId="77777777" w:rsidR="003100DC" w:rsidRPr="00496AB8" w:rsidRDefault="003100DC" w:rsidP="003100DC">
      <w:pPr>
        <w:rPr>
          <w:rFonts w:cs="Arial"/>
          <w:sz w:val="16"/>
          <w:szCs w:val="16"/>
        </w:rPr>
      </w:pPr>
    </w:p>
    <w:p w14:paraId="3195D8A9" w14:textId="77777777" w:rsidR="003100DC" w:rsidRPr="00496AB8" w:rsidRDefault="003100DC" w:rsidP="003100DC">
      <w:pPr>
        <w:rPr>
          <w:rFonts w:cs="Arial"/>
          <w:sz w:val="16"/>
          <w:szCs w:val="16"/>
        </w:rPr>
      </w:pPr>
      <w:r w:rsidRPr="00496AB8">
        <w:rPr>
          <w:rFonts w:cs="Arial"/>
          <w:sz w:val="16"/>
          <w:szCs w:val="16"/>
        </w:rPr>
        <w:t>Dimensiones horizontales o verticales entre ejes:</w:t>
      </w:r>
    </w:p>
    <w:p w14:paraId="5CA5A096" w14:textId="77777777" w:rsidR="003100DC" w:rsidRPr="00496AB8" w:rsidRDefault="003100DC" w:rsidP="003100DC">
      <w:pPr>
        <w:rPr>
          <w:rFonts w:cs="Arial"/>
          <w:sz w:val="16"/>
          <w:szCs w:val="16"/>
        </w:rPr>
      </w:pPr>
      <w:r w:rsidRPr="00496AB8">
        <w:rPr>
          <w:rFonts w:cs="Arial"/>
          <w:sz w:val="16"/>
          <w:szCs w:val="16"/>
        </w:rPr>
        <w:t>Parciales</w:t>
      </w:r>
      <w:r w:rsidRPr="00496AB8">
        <w:rPr>
          <w:rFonts w:cs="Arial"/>
          <w:sz w:val="16"/>
          <w:szCs w:val="16"/>
        </w:rPr>
        <w:tab/>
      </w:r>
      <w:r w:rsidRPr="00496AB8">
        <w:rPr>
          <w:rFonts w:cs="Arial"/>
          <w:sz w:val="16"/>
          <w:szCs w:val="16"/>
        </w:rPr>
        <w:tab/>
      </w:r>
      <w:r w:rsidRPr="00496AB8">
        <w:rPr>
          <w:rFonts w:cs="Arial"/>
          <w:sz w:val="16"/>
          <w:szCs w:val="16"/>
        </w:rPr>
        <w:tab/>
        <w:t>20</w:t>
      </w:r>
    </w:p>
    <w:p w14:paraId="590E887C" w14:textId="77777777" w:rsidR="003100DC" w:rsidRPr="00496AB8" w:rsidRDefault="003100DC" w:rsidP="003100DC">
      <w:pPr>
        <w:rPr>
          <w:rFonts w:cs="Arial"/>
          <w:sz w:val="16"/>
          <w:szCs w:val="16"/>
        </w:rPr>
      </w:pPr>
      <w:r w:rsidRPr="00496AB8">
        <w:rPr>
          <w:rFonts w:cs="Arial"/>
          <w:sz w:val="16"/>
          <w:szCs w:val="16"/>
        </w:rPr>
        <w:t>Totales</w:t>
      </w:r>
      <w:r w:rsidRPr="00496AB8">
        <w:rPr>
          <w:rFonts w:cs="Arial"/>
          <w:sz w:val="16"/>
          <w:szCs w:val="16"/>
        </w:rPr>
        <w:tab/>
      </w:r>
      <w:r w:rsidRPr="00496AB8">
        <w:rPr>
          <w:rFonts w:cs="Arial"/>
          <w:sz w:val="16"/>
          <w:szCs w:val="16"/>
        </w:rPr>
        <w:tab/>
      </w:r>
      <w:r w:rsidRPr="00496AB8">
        <w:rPr>
          <w:rFonts w:cs="Arial"/>
          <w:sz w:val="16"/>
          <w:szCs w:val="16"/>
        </w:rPr>
        <w:tab/>
        <w:t>40</w:t>
      </w:r>
    </w:p>
    <w:p w14:paraId="1D96EFC4" w14:textId="77777777" w:rsidR="003100DC" w:rsidRPr="00496AB8" w:rsidRDefault="003100DC" w:rsidP="003100DC">
      <w:pPr>
        <w:rPr>
          <w:rFonts w:cs="Arial"/>
          <w:sz w:val="16"/>
          <w:szCs w:val="16"/>
        </w:rPr>
      </w:pPr>
    </w:p>
    <w:p w14:paraId="4278E933" w14:textId="77777777" w:rsidR="003100DC" w:rsidRPr="00496AB8" w:rsidRDefault="003100DC" w:rsidP="003100DC">
      <w:pPr>
        <w:rPr>
          <w:rFonts w:cs="Arial"/>
          <w:sz w:val="16"/>
          <w:szCs w:val="16"/>
        </w:rPr>
      </w:pPr>
      <w:r w:rsidRPr="00496AB8">
        <w:rPr>
          <w:rFonts w:cs="Arial"/>
          <w:sz w:val="16"/>
          <w:szCs w:val="16"/>
        </w:rPr>
        <w:lastRenderedPageBreak/>
        <w:t>Desplomes:</w:t>
      </w:r>
    </w:p>
    <w:p w14:paraId="33972FCE" w14:textId="77777777" w:rsidR="003100DC" w:rsidRPr="00496AB8" w:rsidRDefault="003100DC" w:rsidP="003100DC">
      <w:pPr>
        <w:rPr>
          <w:rFonts w:cs="Arial"/>
          <w:sz w:val="16"/>
          <w:szCs w:val="16"/>
        </w:rPr>
      </w:pPr>
      <w:r w:rsidRPr="00496AB8">
        <w:rPr>
          <w:rFonts w:cs="Arial"/>
          <w:sz w:val="16"/>
          <w:szCs w:val="16"/>
        </w:rPr>
        <w:t>En una planta</w:t>
      </w:r>
      <w:r w:rsidRPr="00496AB8">
        <w:rPr>
          <w:rFonts w:cs="Arial"/>
          <w:sz w:val="16"/>
          <w:szCs w:val="16"/>
        </w:rPr>
        <w:tab/>
      </w:r>
      <w:r w:rsidRPr="00496AB8">
        <w:rPr>
          <w:rFonts w:cs="Arial"/>
          <w:sz w:val="16"/>
          <w:szCs w:val="16"/>
        </w:rPr>
        <w:tab/>
        <w:t>10</w:t>
      </w:r>
    </w:p>
    <w:p w14:paraId="4A11C95A" w14:textId="77777777" w:rsidR="003100DC" w:rsidRPr="00496AB8" w:rsidRDefault="003100DC" w:rsidP="003100DC">
      <w:pPr>
        <w:rPr>
          <w:rFonts w:cs="Arial"/>
          <w:sz w:val="16"/>
          <w:szCs w:val="16"/>
        </w:rPr>
      </w:pPr>
      <w:r w:rsidRPr="00496AB8">
        <w:rPr>
          <w:rFonts w:cs="Arial"/>
          <w:sz w:val="16"/>
          <w:szCs w:val="16"/>
        </w:rPr>
        <w:t>En total</w:t>
      </w:r>
      <w:r w:rsidRPr="00496AB8">
        <w:rPr>
          <w:rFonts w:cs="Arial"/>
          <w:sz w:val="16"/>
          <w:szCs w:val="16"/>
        </w:rPr>
        <w:tab/>
      </w:r>
      <w:r w:rsidRPr="00496AB8">
        <w:rPr>
          <w:rFonts w:cs="Arial"/>
          <w:sz w:val="16"/>
          <w:szCs w:val="16"/>
        </w:rPr>
        <w:tab/>
      </w:r>
      <w:r w:rsidRPr="00496AB8">
        <w:rPr>
          <w:rFonts w:cs="Arial"/>
          <w:sz w:val="16"/>
          <w:szCs w:val="16"/>
        </w:rPr>
        <w:tab/>
        <w:t>30</w:t>
      </w:r>
    </w:p>
    <w:p w14:paraId="27666188" w14:textId="77777777" w:rsidR="003100DC" w:rsidRPr="00496AB8" w:rsidRDefault="003100DC" w:rsidP="003100DC">
      <w:pPr>
        <w:rPr>
          <w:rFonts w:cs="Arial"/>
          <w:sz w:val="16"/>
          <w:szCs w:val="16"/>
        </w:rPr>
      </w:pPr>
    </w:p>
    <w:p w14:paraId="1DB85E19" w14:textId="77777777" w:rsidR="003100DC" w:rsidRPr="00496AB8" w:rsidRDefault="003100DC" w:rsidP="003100DC">
      <w:pPr>
        <w:rPr>
          <w:rFonts w:cs="Arial"/>
          <w:sz w:val="16"/>
          <w:szCs w:val="16"/>
        </w:rPr>
      </w:pPr>
      <w:r w:rsidRPr="00496AB8">
        <w:rPr>
          <w:rFonts w:cs="Arial"/>
          <w:sz w:val="16"/>
          <w:szCs w:val="16"/>
        </w:rPr>
        <w:t>23.2. Apeos y cimbras. Construcción y montaje</w:t>
      </w:r>
    </w:p>
    <w:p w14:paraId="44FEA7B1" w14:textId="77777777" w:rsidR="003100DC" w:rsidRPr="00496AB8" w:rsidRDefault="003100DC" w:rsidP="003100DC">
      <w:pPr>
        <w:rPr>
          <w:rFonts w:cs="Arial"/>
          <w:sz w:val="16"/>
          <w:szCs w:val="16"/>
        </w:rPr>
      </w:pPr>
      <w:r w:rsidRPr="00496AB8">
        <w:rPr>
          <w:rFonts w:cs="Arial"/>
          <w:sz w:val="16"/>
          <w:szCs w:val="16"/>
        </w:rPr>
        <w:t>Las cimbras y apeos deberán ser capaces de resistir su peso propio y el del elemento completo sustentado, así como otras sobrecargas accidentales que puedan actuar sobre ellas (operarios, maquinaria, viento, etc.).</w:t>
      </w:r>
    </w:p>
    <w:p w14:paraId="78741D7E" w14:textId="77777777" w:rsidR="003100DC" w:rsidRPr="00496AB8" w:rsidRDefault="003100DC" w:rsidP="003100DC">
      <w:pPr>
        <w:rPr>
          <w:rFonts w:cs="Arial"/>
          <w:sz w:val="16"/>
          <w:szCs w:val="16"/>
        </w:rPr>
      </w:pPr>
      <w:r w:rsidRPr="00496AB8">
        <w:rPr>
          <w:rFonts w:cs="Arial"/>
          <w:sz w:val="16"/>
          <w:szCs w:val="16"/>
        </w:rPr>
        <w:t>Las cimbras y apeos tendrán la resistencia y disposición necesaria para que en ningún momento los movimientos locales, sumados en su caso a los del encofrado sobrepasen los 5 mm, ni los de conjunto la milésima de la luz (1/1.000).</w:t>
      </w:r>
    </w:p>
    <w:p w14:paraId="199C7611" w14:textId="77777777" w:rsidR="003100DC" w:rsidRPr="00496AB8" w:rsidRDefault="003100DC" w:rsidP="003100DC">
      <w:pPr>
        <w:rPr>
          <w:rFonts w:cs="Arial"/>
          <w:sz w:val="16"/>
          <w:szCs w:val="16"/>
        </w:rPr>
      </w:pPr>
    </w:p>
    <w:p w14:paraId="226A376E" w14:textId="77777777" w:rsidR="003100DC" w:rsidRPr="00496AB8" w:rsidRDefault="003100DC" w:rsidP="003100DC">
      <w:pPr>
        <w:rPr>
          <w:rFonts w:cs="Arial"/>
          <w:sz w:val="16"/>
          <w:szCs w:val="16"/>
        </w:rPr>
      </w:pPr>
      <w:r w:rsidRPr="00496AB8">
        <w:rPr>
          <w:rFonts w:cs="Arial"/>
          <w:sz w:val="16"/>
          <w:szCs w:val="16"/>
        </w:rPr>
        <w:t>23.3. Desencofrado y descimbrado del hormigón</w:t>
      </w:r>
    </w:p>
    <w:p w14:paraId="5FDD34DA" w14:textId="77777777" w:rsidR="003100DC" w:rsidRPr="00496AB8" w:rsidRDefault="003100DC" w:rsidP="003100DC">
      <w:pPr>
        <w:rPr>
          <w:rFonts w:cs="Arial"/>
          <w:sz w:val="16"/>
          <w:szCs w:val="16"/>
        </w:rPr>
      </w:pPr>
      <w:r w:rsidRPr="00496AB8">
        <w:rPr>
          <w:rFonts w:cs="Arial"/>
          <w:sz w:val="16"/>
          <w:szCs w:val="16"/>
        </w:rPr>
        <w:t>El desencofrado de costeros verticales de elementos de poco canto podrá efectuarse a 1 día de hormigonada la pieza, a menos que durante dicho intervalo se hayan producido bajas temperaturas y otras cosas capaces de alterar el proceso normal de endurecimiento del hormigón. Los costeros verticales de elementos de gran canto no deberán retirarse antes de los 2 días con las mismas salvedades apuntadas anteriormente, a menos que se emplee curado a vapor.</w:t>
      </w:r>
    </w:p>
    <w:p w14:paraId="44416A62" w14:textId="77777777" w:rsidR="003100DC" w:rsidRPr="00496AB8" w:rsidRDefault="003100DC" w:rsidP="003100DC">
      <w:pPr>
        <w:rPr>
          <w:rFonts w:cs="Arial"/>
          <w:sz w:val="16"/>
          <w:szCs w:val="16"/>
        </w:rPr>
      </w:pPr>
      <w:r w:rsidRPr="00496AB8">
        <w:rPr>
          <w:rFonts w:cs="Arial"/>
          <w:sz w:val="16"/>
          <w:szCs w:val="16"/>
        </w:rPr>
        <w:t>El descimbrado podrá realizarse cuando, a la vista de las circunstancias y temperatura, en el resultado de las pruebas de resistencia el elemento de construcción sustentado haya adquirido el doble de la resistencia necesaria para soportar los esfuerzos que aparezcan al descimbrar. El descimbrado se hará de modo suave y uniforme, recomendándose el empleo de cunas, gatos, cajas de arena y otros dispositivos, cuando el elemento a descimbrar sea de cierta importancia.</w:t>
      </w:r>
    </w:p>
    <w:p w14:paraId="1C9B0D9E" w14:textId="77777777" w:rsidR="003100DC" w:rsidRPr="00496AB8" w:rsidRDefault="003100DC" w:rsidP="003100DC">
      <w:pPr>
        <w:rPr>
          <w:rFonts w:cs="Arial"/>
          <w:sz w:val="16"/>
          <w:szCs w:val="16"/>
        </w:rPr>
      </w:pPr>
      <w:r w:rsidRPr="00496AB8">
        <w:rPr>
          <w:rFonts w:cs="Arial"/>
          <w:sz w:val="16"/>
          <w:szCs w:val="16"/>
        </w:rPr>
        <w:t>Condiciones de desencofrado:</w:t>
      </w:r>
    </w:p>
    <w:p w14:paraId="03661BFA" w14:textId="77777777" w:rsidR="003100DC" w:rsidRPr="00496AB8" w:rsidRDefault="003100DC" w:rsidP="003100DC">
      <w:pPr>
        <w:rPr>
          <w:rFonts w:cs="Arial"/>
          <w:sz w:val="16"/>
          <w:szCs w:val="16"/>
        </w:rPr>
      </w:pPr>
      <w:r w:rsidRPr="00496AB8">
        <w:rPr>
          <w:rFonts w:cs="Arial"/>
          <w:sz w:val="16"/>
          <w:szCs w:val="16"/>
        </w:rPr>
        <w:t>- No se procederá al desencofrado hasta transcurrido un mínimo de 7 días para los soportes y 3 días para los demás casos, siempre con la aprobación de la dirección facultativa.</w:t>
      </w:r>
    </w:p>
    <w:p w14:paraId="7F4BF46C" w14:textId="77777777" w:rsidR="003100DC" w:rsidRPr="00496AB8" w:rsidRDefault="003100DC" w:rsidP="003100DC">
      <w:pPr>
        <w:rPr>
          <w:rFonts w:cs="Arial"/>
          <w:sz w:val="16"/>
          <w:szCs w:val="16"/>
        </w:rPr>
      </w:pPr>
      <w:r w:rsidRPr="00496AB8">
        <w:rPr>
          <w:rFonts w:cs="Arial"/>
          <w:sz w:val="16"/>
          <w:szCs w:val="16"/>
        </w:rPr>
        <w:t>- Los tableros de fondo y los planos de apeo se desencofrarán siguiendo las indicaciones de la NTE-EH y la EHE-08, con la previa aprobación de la dirección facultativa. Se procederá al aflojado de las cuñas, dejando el elemento separado unos 3 cm durante 12 h, realizando entonces la comprobación de la flecha para ver si es admisible.</w:t>
      </w:r>
    </w:p>
    <w:p w14:paraId="1FECD2B1" w14:textId="77777777" w:rsidR="003100DC" w:rsidRPr="00496AB8" w:rsidRDefault="003100DC" w:rsidP="003100DC">
      <w:pPr>
        <w:rPr>
          <w:rFonts w:cs="Arial"/>
          <w:sz w:val="16"/>
          <w:szCs w:val="16"/>
        </w:rPr>
      </w:pPr>
      <w:r w:rsidRPr="00496AB8">
        <w:rPr>
          <w:rFonts w:cs="Arial"/>
          <w:sz w:val="16"/>
          <w:szCs w:val="16"/>
        </w:rPr>
        <w:t xml:space="preserve">- Cuando el desencofrado sea dificultoso se regará abundantemente, también se podrá aplicar </w:t>
      </w:r>
      <w:proofErr w:type="spellStart"/>
      <w:r w:rsidRPr="00496AB8">
        <w:rPr>
          <w:rFonts w:cs="Arial"/>
          <w:sz w:val="16"/>
          <w:szCs w:val="16"/>
        </w:rPr>
        <w:t>desencofrante</w:t>
      </w:r>
      <w:proofErr w:type="spellEnd"/>
      <w:r w:rsidRPr="00496AB8">
        <w:rPr>
          <w:rFonts w:cs="Arial"/>
          <w:sz w:val="16"/>
          <w:szCs w:val="16"/>
        </w:rPr>
        <w:t xml:space="preserve"> superficial.</w:t>
      </w:r>
    </w:p>
    <w:p w14:paraId="5B5B82BA" w14:textId="77777777" w:rsidR="003100DC" w:rsidRPr="00496AB8" w:rsidRDefault="003100DC" w:rsidP="003100DC">
      <w:pPr>
        <w:rPr>
          <w:rFonts w:cs="Arial"/>
          <w:sz w:val="16"/>
          <w:szCs w:val="16"/>
        </w:rPr>
      </w:pPr>
      <w:r w:rsidRPr="00496AB8">
        <w:rPr>
          <w:rFonts w:cs="Arial"/>
          <w:sz w:val="16"/>
          <w:szCs w:val="16"/>
        </w:rPr>
        <w:t>- Se apilarán los elementos de encofrado que se vayan a reutilizar, después de una cuidadosa limpieza.</w:t>
      </w:r>
    </w:p>
    <w:p w14:paraId="60B2FCC6" w14:textId="77777777" w:rsidR="003100DC" w:rsidRPr="00496AB8" w:rsidRDefault="003100DC" w:rsidP="003100DC">
      <w:pPr>
        <w:rPr>
          <w:rFonts w:cs="Arial"/>
          <w:sz w:val="16"/>
          <w:szCs w:val="16"/>
        </w:rPr>
      </w:pPr>
    </w:p>
    <w:p w14:paraId="4D9824A6" w14:textId="77777777" w:rsidR="003100DC" w:rsidRPr="00496AB8" w:rsidRDefault="003100DC" w:rsidP="003100DC">
      <w:pPr>
        <w:rPr>
          <w:rFonts w:cs="Arial"/>
          <w:sz w:val="16"/>
          <w:szCs w:val="16"/>
        </w:rPr>
      </w:pPr>
      <w:r w:rsidRPr="00496AB8">
        <w:rPr>
          <w:rFonts w:cs="Arial"/>
          <w:sz w:val="16"/>
          <w:szCs w:val="16"/>
        </w:rPr>
        <w:t>23.4. Medición y abono</w:t>
      </w:r>
    </w:p>
    <w:p w14:paraId="60C2E3A5" w14:textId="77777777" w:rsidR="003100DC" w:rsidRPr="00496AB8" w:rsidRDefault="003100DC" w:rsidP="003100DC">
      <w:pPr>
        <w:rPr>
          <w:rFonts w:cs="Arial"/>
          <w:sz w:val="16"/>
          <w:szCs w:val="16"/>
        </w:rPr>
      </w:pPr>
      <w:r w:rsidRPr="00496AB8">
        <w:rPr>
          <w:rFonts w:cs="Arial"/>
          <w:sz w:val="16"/>
          <w:szCs w:val="16"/>
        </w:rPr>
        <w:t xml:space="preserve">Los encofrados se medirán siempre por m² de superficie en contacto con el hormigón, no siendo de abono las obras o excesos de encofrado, así como los elementos auxiliares de sujeción o apeos necesarios para mantener el encofrado en una posición correcta y segura contra esfuerzos de viento, etc. En este precio se incluyen, además, los </w:t>
      </w:r>
      <w:proofErr w:type="spellStart"/>
      <w:r w:rsidRPr="00496AB8">
        <w:rPr>
          <w:rFonts w:cs="Arial"/>
          <w:sz w:val="16"/>
          <w:szCs w:val="16"/>
        </w:rPr>
        <w:t>desencofrantes</w:t>
      </w:r>
      <w:proofErr w:type="spellEnd"/>
      <w:r w:rsidRPr="00496AB8">
        <w:rPr>
          <w:rFonts w:cs="Arial"/>
          <w:sz w:val="16"/>
          <w:szCs w:val="16"/>
        </w:rPr>
        <w:t xml:space="preserve"> y las operaciones de desencofrado y retirada del material. En el caso de que en el cuadro de precios esté incluido el encofrado la unidad de hormigón, se entiende que tanto el encofrado como los elementos auxiliares y el desencofrado van incluidos en la medición del hormigón.</w:t>
      </w:r>
    </w:p>
    <w:p w14:paraId="2FA42DFF" w14:textId="77777777" w:rsidR="003100DC" w:rsidRPr="00496AB8" w:rsidRDefault="003100DC" w:rsidP="003100DC">
      <w:pPr>
        <w:rPr>
          <w:rFonts w:cs="Arial"/>
          <w:sz w:val="16"/>
          <w:szCs w:val="16"/>
        </w:rPr>
      </w:pPr>
    </w:p>
    <w:p w14:paraId="48856F8B" w14:textId="77777777" w:rsidR="003100DC" w:rsidRPr="00496AB8" w:rsidRDefault="003100DC" w:rsidP="003100DC">
      <w:pPr>
        <w:rPr>
          <w:rFonts w:cs="Arial"/>
          <w:sz w:val="16"/>
          <w:szCs w:val="16"/>
        </w:rPr>
      </w:pPr>
      <w:r w:rsidRPr="00496AB8">
        <w:rPr>
          <w:rFonts w:cs="Arial"/>
          <w:sz w:val="16"/>
          <w:szCs w:val="16"/>
        </w:rPr>
        <w:t>Artículo 24. Armaduras</w:t>
      </w:r>
    </w:p>
    <w:p w14:paraId="42151484" w14:textId="77777777" w:rsidR="003100DC" w:rsidRPr="00496AB8" w:rsidRDefault="003100DC" w:rsidP="003100DC">
      <w:pPr>
        <w:rPr>
          <w:rFonts w:cs="Arial"/>
          <w:sz w:val="16"/>
          <w:szCs w:val="16"/>
        </w:rPr>
      </w:pPr>
    </w:p>
    <w:p w14:paraId="3DC0F0CF" w14:textId="77777777" w:rsidR="003100DC" w:rsidRPr="00496AB8" w:rsidRDefault="003100DC" w:rsidP="003100DC">
      <w:pPr>
        <w:rPr>
          <w:rFonts w:cs="Arial"/>
          <w:sz w:val="16"/>
          <w:szCs w:val="16"/>
        </w:rPr>
      </w:pPr>
      <w:r w:rsidRPr="00496AB8">
        <w:rPr>
          <w:rFonts w:cs="Arial"/>
          <w:sz w:val="16"/>
          <w:szCs w:val="16"/>
        </w:rPr>
        <w:t>24.1. Colocación, recubrimiento y empalme de armaduras</w:t>
      </w:r>
    </w:p>
    <w:p w14:paraId="2DE2FB69" w14:textId="77777777" w:rsidR="003100DC" w:rsidRPr="00496AB8" w:rsidRDefault="003100DC" w:rsidP="003100DC">
      <w:pPr>
        <w:rPr>
          <w:rFonts w:cs="Arial"/>
          <w:sz w:val="16"/>
          <w:szCs w:val="16"/>
        </w:rPr>
      </w:pPr>
      <w:r w:rsidRPr="00496AB8">
        <w:rPr>
          <w:rFonts w:cs="Arial"/>
          <w:sz w:val="16"/>
          <w:szCs w:val="16"/>
        </w:rPr>
        <w:t>Todas estas operaciones se efectuarán de acuerdo con la EHE-08.</w:t>
      </w:r>
    </w:p>
    <w:p w14:paraId="77D3A62F" w14:textId="77777777" w:rsidR="003100DC" w:rsidRPr="00496AB8" w:rsidRDefault="003100DC" w:rsidP="003100DC">
      <w:pPr>
        <w:rPr>
          <w:rFonts w:cs="Arial"/>
          <w:sz w:val="16"/>
          <w:szCs w:val="16"/>
        </w:rPr>
      </w:pPr>
    </w:p>
    <w:p w14:paraId="0D9B5E60" w14:textId="77777777" w:rsidR="003100DC" w:rsidRPr="00496AB8" w:rsidRDefault="003100DC" w:rsidP="003100DC">
      <w:pPr>
        <w:rPr>
          <w:rFonts w:cs="Arial"/>
          <w:sz w:val="16"/>
          <w:szCs w:val="16"/>
        </w:rPr>
      </w:pPr>
      <w:r w:rsidRPr="00496AB8">
        <w:rPr>
          <w:rFonts w:cs="Arial"/>
          <w:sz w:val="16"/>
          <w:szCs w:val="16"/>
        </w:rPr>
        <w:t>24.2. Medición y abono</w:t>
      </w:r>
    </w:p>
    <w:p w14:paraId="1C8041C0" w14:textId="77777777" w:rsidR="003100DC" w:rsidRPr="00496AB8" w:rsidRDefault="003100DC" w:rsidP="003100DC">
      <w:pPr>
        <w:rPr>
          <w:rFonts w:cs="Arial"/>
          <w:sz w:val="16"/>
          <w:szCs w:val="16"/>
        </w:rPr>
      </w:pPr>
      <w:r w:rsidRPr="00496AB8">
        <w:rPr>
          <w:rFonts w:cs="Arial"/>
          <w:sz w:val="16"/>
          <w:szCs w:val="16"/>
        </w:rPr>
        <w:t>De las armaduras de acero empleadas en el hormigón armado se abonarán los kg realmente empleados, deducidos de los planos de ejecución, por medición de su longitud, añadiendo la longitud de los solapes de empalme, medida en obra y aplicando los pesos unitarios correspondientes a los distintos diámetros empleados.</w:t>
      </w:r>
    </w:p>
    <w:p w14:paraId="7F67110D" w14:textId="77777777" w:rsidR="003100DC" w:rsidRPr="00496AB8" w:rsidRDefault="003100DC" w:rsidP="003100DC">
      <w:pPr>
        <w:rPr>
          <w:rFonts w:cs="Arial"/>
          <w:sz w:val="16"/>
          <w:szCs w:val="16"/>
        </w:rPr>
      </w:pPr>
      <w:r w:rsidRPr="00496AB8">
        <w:rPr>
          <w:rFonts w:cs="Arial"/>
          <w:sz w:val="16"/>
          <w:szCs w:val="16"/>
        </w:rPr>
        <w:t>En ningún caso se abonará con solapes un peso mayor del 5% del peso del redondo resultante de la medición efectuada en el plano sin solapes.</w:t>
      </w:r>
    </w:p>
    <w:p w14:paraId="300629AB" w14:textId="77777777" w:rsidR="003100DC" w:rsidRPr="00496AB8" w:rsidRDefault="003100DC" w:rsidP="003100DC">
      <w:pPr>
        <w:rPr>
          <w:rFonts w:cs="Arial"/>
          <w:sz w:val="16"/>
          <w:szCs w:val="16"/>
        </w:rPr>
      </w:pPr>
      <w:r w:rsidRPr="00496AB8">
        <w:rPr>
          <w:rFonts w:cs="Arial"/>
          <w:sz w:val="16"/>
          <w:szCs w:val="16"/>
        </w:rPr>
        <w:t>El precio comprenderá a la adquisición, los transportes de cualquier clase hasta el punto de empleo, el pesaje, la limpieza de armaduras, si es necesario, el doblado de las mismas, el izado, sustentación y colocación en obra, incluido el alambre para ataduras y separadores, la pérdida por recortes y todas cuantas operaciones y medios auxiliares sean necesarios.</w:t>
      </w:r>
    </w:p>
    <w:p w14:paraId="77794807" w14:textId="77777777" w:rsidR="003100DC" w:rsidRPr="00496AB8" w:rsidRDefault="003100DC" w:rsidP="003100DC">
      <w:pPr>
        <w:rPr>
          <w:rFonts w:cs="Arial"/>
          <w:sz w:val="16"/>
          <w:szCs w:val="16"/>
        </w:rPr>
      </w:pPr>
    </w:p>
    <w:p w14:paraId="02CD3C9E" w14:textId="77777777" w:rsidR="003100DC" w:rsidRPr="00496AB8" w:rsidRDefault="003100DC" w:rsidP="003100DC">
      <w:pPr>
        <w:rPr>
          <w:rFonts w:cs="Arial"/>
          <w:sz w:val="16"/>
          <w:szCs w:val="16"/>
        </w:rPr>
      </w:pPr>
      <w:r w:rsidRPr="00496AB8">
        <w:rPr>
          <w:rFonts w:cs="Arial"/>
          <w:sz w:val="16"/>
          <w:szCs w:val="16"/>
        </w:rPr>
        <w:t>Articulo 25 Estructuras de acero</w:t>
      </w:r>
    </w:p>
    <w:p w14:paraId="169B277B" w14:textId="77777777" w:rsidR="003100DC" w:rsidRPr="00496AB8" w:rsidRDefault="003100DC" w:rsidP="003100DC">
      <w:pPr>
        <w:rPr>
          <w:rFonts w:cs="Arial"/>
          <w:sz w:val="16"/>
          <w:szCs w:val="16"/>
        </w:rPr>
      </w:pPr>
    </w:p>
    <w:p w14:paraId="5946685C" w14:textId="77777777" w:rsidR="003100DC" w:rsidRPr="00496AB8" w:rsidRDefault="003100DC" w:rsidP="003100DC">
      <w:pPr>
        <w:rPr>
          <w:rFonts w:cs="Arial"/>
          <w:sz w:val="16"/>
          <w:szCs w:val="16"/>
        </w:rPr>
      </w:pPr>
      <w:r w:rsidRPr="00496AB8">
        <w:rPr>
          <w:rFonts w:cs="Arial"/>
          <w:sz w:val="16"/>
          <w:szCs w:val="16"/>
        </w:rPr>
        <w:t>25.1 Descripción</w:t>
      </w:r>
    </w:p>
    <w:p w14:paraId="7D1E779F" w14:textId="77777777" w:rsidR="003100DC" w:rsidRPr="00496AB8" w:rsidRDefault="003100DC" w:rsidP="003100DC">
      <w:pPr>
        <w:rPr>
          <w:rFonts w:cs="Arial"/>
          <w:sz w:val="16"/>
          <w:szCs w:val="16"/>
        </w:rPr>
      </w:pPr>
      <w:r w:rsidRPr="00496AB8">
        <w:rPr>
          <w:rFonts w:cs="Arial"/>
          <w:sz w:val="16"/>
          <w:szCs w:val="16"/>
        </w:rPr>
        <w:t>Sistema estructural realizado con elementos de acero laminado.</w:t>
      </w:r>
    </w:p>
    <w:p w14:paraId="14E005AD" w14:textId="77777777" w:rsidR="003100DC" w:rsidRPr="00496AB8" w:rsidRDefault="003100DC" w:rsidP="003100DC">
      <w:pPr>
        <w:rPr>
          <w:rFonts w:cs="Arial"/>
          <w:sz w:val="16"/>
          <w:szCs w:val="16"/>
        </w:rPr>
      </w:pPr>
    </w:p>
    <w:p w14:paraId="71467B83" w14:textId="77777777" w:rsidR="003100DC" w:rsidRPr="00496AB8" w:rsidRDefault="003100DC" w:rsidP="003100DC">
      <w:pPr>
        <w:rPr>
          <w:rFonts w:cs="Arial"/>
          <w:sz w:val="16"/>
          <w:szCs w:val="16"/>
        </w:rPr>
      </w:pPr>
      <w:r w:rsidRPr="00496AB8">
        <w:rPr>
          <w:rFonts w:cs="Arial"/>
          <w:sz w:val="16"/>
          <w:szCs w:val="16"/>
        </w:rPr>
        <w:t>25.2 Condiciones previas</w:t>
      </w:r>
    </w:p>
    <w:p w14:paraId="37FD3D3D" w14:textId="77777777" w:rsidR="003100DC" w:rsidRPr="00496AB8" w:rsidRDefault="003100DC" w:rsidP="003100DC">
      <w:pPr>
        <w:rPr>
          <w:rFonts w:cs="Arial"/>
          <w:sz w:val="16"/>
          <w:szCs w:val="16"/>
        </w:rPr>
      </w:pPr>
      <w:r w:rsidRPr="00496AB8">
        <w:rPr>
          <w:rFonts w:cs="Arial"/>
          <w:sz w:val="16"/>
          <w:szCs w:val="16"/>
        </w:rPr>
        <w:t>- Se dispondrá de zonas de acopio y manipulación adecuadas.</w:t>
      </w:r>
    </w:p>
    <w:p w14:paraId="09230F2D" w14:textId="77777777" w:rsidR="003100DC" w:rsidRPr="00496AB8" w:rsidRDefault="003100DC" w:rsidP="003100DC">
      <w:pPr>
        <w:rPr>
          <w:rFonts w:cs="Arial"/>
          <w:sz w:val="16"/>
          <w:szCs w:val="16"/>
        </w:rPr>
      </w:pPr>
      <w:r w:rsidRPr="00496AB8">
        <w:rPr>
          <w:rFonts w:cs="Arial"/>
          <w:sz w:val="16"/>
          <w:szCs w:val="16"/>
        </w:rPr>
        <w:t>- Las piezas serán de las características descritas en el proyecto de ejecución.</w:t>
      </w:r>
    </w:p>
    <w:p w14:paraId="2109E5CD" w14:textId="77777777" w:rsidR="003100DC" w:rsidRPr="00496AB8" w:rsidRDefault="003100DC" w:rsidP="003100DC">
      <w:pPr>
        <w:rPr>
          <w:rFonts w:cs="Arial"/>
          <w:sz w:val="16"/>
          <w:szCs w:val="16"/>
        </w:rPr>
      </w:pPr>
      <w:r w:rsidRPr="00496AB8">
        <w:rPr>
          <w:rFonts w:cs="Arial"/>
          <w:sz w:val="16"/>
          <w:szCs w:val="16"/>
        </w:rPr>
        <w:t>- Se comprobará el trabajo de soldadura de las piezas compuestas realizadas en taller.</w:t>
      </w:r>
    </w:p>
    <w:p w14:paraId="13C1A2A5" w14:textId="77777777" w:rsidR="003100DC" w:rsidRPr="00496AB8" w:rsidRDefault="003100DC" w:rsidP="003100DC">
      <w:pPr>
        <w:rPr>
          <w:rFonts w:cs="Arial"/>
          <w:sz w:val="16"/>
          <w:szCs w:val="16"/>
        </w:rPr>
      </w:pPr>
      <w:r w:rsidRPr="00496AB8">
        <w:rPr>
          <w:rFonts w:cs="Arial"/>
          <w:sz w:val="16"/>
          <w:szCs w:val="16"/>
        </w:rPr>
        <w:t>- Las piezas estarán protegidas contra la corrosión con pinturas adecuadas.</w:t>
      </w:r>
    </w:p>
    <w:p w14:paraId="06895E20" w14:textId="77777777" w:rsidR="003100DC" w:rsidRPr="00496AB8" w:rsidRDefault="003100DC" w:rsidP="003100DC">
      <w:pPr>
        <w:rPr>
          <w:rFonts w:cs="Arial"/>
          <w:sz w:val="16"/>
          <w:szCs w:val="16"/>
        </w:rPr>
      </w:pPr>
    </w:p>
    <w:p w14:paraId="5EEC9E5B" w14:textId="77777777" w:rsidR="003100DC" w:rsidRPr="00496AB8" w:rsidRDefault="003100DC" w:rsidP="003100DC">
      <w:pPr>
        <w:rPr>
          <w:rFonts w:cs="Arial"/>
          <w:sz w:val="16"/>
          <w:szCs w:val="16"/>
        </w:rPr>
      </w:pPr>
      <w:r w:rsidRPr="00496AB8">
        <w:rPr>
          <w:rFonts w:cs="Arial"/>
          <w:sz w:val="16"/>
          <w:szCs w:val="16"/>
        </w:rPr>
        <w:t>25.3 Componentes</w:t>
      </w:r>
    </w:p>
    <w:p w14:paraId="3683F3C2" w14:textId="77777777" w:rsidR="003100DC" w:rsidRPr="00496AB8" w:rsidRDefault="003100DC" w:rsidP="003100DC">
      <w:pPr>
        <w:rPr>
          <w:rFonts w:cs="Arial"/>
          <w:sz w:val="16"/>
          <w:szCs w:val="16"/>
        </w:rPr>
      </w:pPr>
      <w:r w:rsidRPr="00496AB8">
        <w:rPr>
          <w:rFonts w:cs="Arial"/>
          <w:sz w:val="16"/>
          <w:szCs w:val="16"/>
        </w:rPr>
        <w:t>- Perfiles de acero laminado.</w:t>
      </w:r>
    </w:p>
    <w:p w14:paraId="7F2B2620" w14:textId="77777777" w:rsidR="003100DC" w:rsidRPr="00496AB8" w:rsidRDefault="003100DC" w:rsidP="003100DC">
      <w:pPr>
        <w:rPr>
          <w:rFonts w:cs="Arial"/>
          <w:sz w:val="16"/>
          <w:szCs w:val="16"/>
        </w:rPr>
      </w:pPr>
      <w:r w:rsidRPr="00496AB8">
        <w:rPr>
          <w:rFonts w:cs="Arial"/>
          <w:sz w:val="16"/>
          <w:szCs w:val="16"/>
        </w:rPr>
        <w:t>- Perfiles conformados.</w:t>
      </w:r>
    </w:p>
    <w:p w14:paraId="356292DC" w14:textId="77777777" w:rsidR="003100DC" w:rsidRPr="00496AB8" w:rsidRDefault="003100DC" w:rsidP="003100DC">
      <w:pPr>
        <w:rPr>
          <w:rFonts w:cs="Arial"/>
          <w:sz w:val="16"/>
          <w:szCs w:val="16"/>
        </w:rPr>
      </w:pPr>
      <w:r w:rsidRPr="00496AB8">
        <w:rPr>
          <w:rFonts w:cs="Arial"/>
          <w:sz w:val="16"/>
          <w:szCs w:val="16"/>
        </w:rPr>
        <w:t>- Chapas y pletinas.</w:t>
      </w:r>
    </w:p>
    <w:p w14:paraId="21A8D7B8" w14:textId="77777777" w:rsidR="003100DC" w:rsidRPr="00496AB8" w:rsidRDefault="003100DC" w:rsidP="003100DC">
      <w:pPr>
        <w:rPr>
          <w:rFonts w:cs="Arial"/>
          <w:sz w:val="16"/>
          <w:szCs w:val="16"/>
        </w:rPr>
      </w:pPr>
      <w:r w:rsidRPr="00496AB8">
        <w:rPr>
          <w:rFonts w:cs="Arial"/>
          <w:sz w:val="16"/>
          <w:szCs w:val="16"/>
        </w:rPr>
        <w:t>- Tornillos calibrados.</w:t>
      </w:r>
    </w:p>
    <w:p w14:paraId="6568607E" w14:textId="77777777" w:rsidR="003100DC" w:rsidRPr="00496AB8" w:rsidRDefault="003100DC" w:rsidP="003100DC">
      <w:pPr>
        <w:rPr>
          <w:rFonts w:cs="Arial"/>
          <w:sz w:val="16"/>
          <w:szCs w:val="16"/>
        </w:rPr>
      </w:pPr>
      <w:r w:rsidRPr="00496AB8">
        <w:rPr>
          <w:rFonts w:cs="Arial"/>
          <w:sz w:val="16"/>
          <w:szCs w:val="16"/>
        </w:rPr>
        <w:t>- Tornillos de alta resistencia.</w:t>
      </w:r>
    </w:p>
    <w:p w14:paraId="704AB9E2" w14:textId="77777777" w:rsidR="003100DC" w:rsidRPr="00496AB8" w:rsidRDefault="003100DC" w:rsidP="003100DC">
      <w:pPr>
        <w:rPr>
          <w:rFonts w:cs="Arial"/>
          <w:sz w:val="16"/>
          <w:szCs w:val="16"/>
        </w:rPr>
      </w:pPr>
      <w:r w:rsidRPr="00496AB8">
        <w:rPr>
          <w:rFonts w:cs="Arial"/>
          <w:sz w:val="16"/>
          <w:szCs w:val="16"/>
        </w:rPr>
        <w:t>- Tornillos ordinarios.</w:t>
      </w:r>
    </w:p>
    <w:p w14:paraId="7DC9F375" w14:textId="77777777" w:rsidR="003100DC" w:rsidRPr="00496AB8" w:rsidRDefault="003100DC" w:rsidP="003100DC">
      <w:pPr>
        <w:rPr>
          <w:rFonts w:cs="Arial"/>
          <w:sz w:val="16"/>
          <w:szCs w:val="16"/>
        </w:rPr>
      </w:pPr>
      <w:r w:rsidRPr="00496AB8">
        <w:rPr>
          <w:rFonts w:cs="Arial"/>
          <w:sz w:val="16"/>
          <w:szCs w:val="16"/>
        </w:rPr>
        <w:t>- Roblones.</w:t>
      </w:r>
    </w:p>
    <w:p w14:paraId="478DBFF9" w14:textId="77777777" w:rsidR="003100DC" w:rsidRPr="00496AB8" w:rsidRDefault="003100DC" w:rsidP="003100DC">
      <w:pPr>
        <w:rPr>
          <w:rFonts w:cs="Arial"/>
          <w:sz w:val="16"/>
          <w:szCs w:val="16"/>
        </w:rPr>
      </w:pPr>
    </w:p>
    <w:p w14:paraId="240A7FA9" w14:textId="77777777" w:rsidR="003100DC" w:rsidRPr="00496AB8" w:rsidRDefault="003100DC" w:rsidP="003100DC">
      <w:pPr>
        <w:rPr>
          <w:rFonts w:cs="Arial"/>
          <w:sz w:val="16"/>
          <w:szCs w:val="16"/>
        </w:rPr>
      </w:pPr>
      <w:r w:rsidRPr="00496AB8">
        <w:rPr>
          <w:rFonts w:cs="Arial"/>
          <w:sz w:val="16"/>
          <w:szCs w:val="16"/>
        </w:rPr>
        <w:t>25.4 Ejecución</w:t>
      </w:r>
    </w:p>
    <w:p w14:paraId="41D045D2" w14:textId="77777777" w:rsidR="003100DC" w:rsidRPr="00496AB8" w:rsidRDefault="003100DC" w:rsidP="003100DC">
      <w:pPr>
        <w:rPr>
          <w:rFonts w:cs="Arial"/>
          <w:sz w:val="16"/>
          <w:szCs w:val="16"/>
        </w:rPr>
      </w:pPr>
      <w:r w:rsidRPr="00496AB8">
        <w:rPr>
          <w:rFonts w:cs="Arial"/>
          <w:sz w:val="16"/>
          <w:szCs w:val="16"/>
        </w:rPr>
        <w:t>- Limpieza de restos de hormigón, etc. de las superficies donde se procede al trazado de replanteos y soldadura de arranques.</w:t>
      </w:r>
    </w:p>
    <w:p w14:paraId="6E135171" w14:textId="77777777" w:rsidR="003100DC" w:rsidRPr="00496AB8" w:rsidRDefault="003100DC" w:rsidP="003100DC">
      <w:pPr>
        <w:rPr>
          <w:rFonts w:cs="Arial"/>
          <w:sz w:val="16"/>
          <w:szCs w:val="16"/>
        </w:rPr>
      </w:pPr>
      <w:r w:rsidRPr="00496AB8">
        <w:rPr>
          <w:rFonts w:cs="Arial"/>
          <w:sz w:val="16"/>
          <w:szCs w:val="16"/>
        </w:rPr>
        <w:t>- Trazado de ejes de replanteo.</w:t>
      </w:r>
    </w:p>
    <w:p w14:paraId="7628592E" w14:textId="77777777" w:rsidR="003100DC" w:rsidRPr="00496AB8" w:rsidRDefault="003100DC" w:rsidP="003100DC">
      <w:pPr>
        <w:rPr>
          <w:rFonts w:cs="Arial"/>
          <w:sz w:val="16"/>
          <w:szCs w:val="16"/>
        </w:rPr>
      </w:pPr>
      <w:r w:rsidRPr="00496AB8">
        <w:rPr>
          <w:rFonts w:cs="Arial"/>
          <w:sz w:val="16"/>
          <w:szCs w:val="16"/>
        </w:rPr>
        <w:t>- Se utilizarán calzos, apeos, pernos, sargentos y cualquier otro medio que asegure su estabilidad durante el montaje.</w:t>
      </w:r>
    </w:p>
    <w:p w14:paraId="04F22097" w14:textId="77777777" w:rsidR="003100DC" w:rsidRPr="00496AB8" w:rsidRDefault="003100DC" w:rsidP="003100DC">
      <w:pPr>
        <w:rPr>
          <w:rFonts w:cs="Arial"/>
          <w:sz w:val="16"/>
          <w:szCs w:val="16"/>
        </w:rPr>
      </w:pPr>
      <w:r w:rsidRPr="00496AB8">
        <w:rPr>
          <w:rFonts w:cs="Arial"/>
          <w:sz w:val="16"/>
          <w:szCs w:val="16"/>
        </w:rPr>
        <w:t>- Las piezas se cortarán con oxicorte o con sierra radial, permitiéndose el uso de cizallas para el corte de chapas.</w:t>
      </w:r>
    </w:p>
    <w:p w14:paraId="57D90377" w14:textId="77777777" w:rsidR="003100DC" w:rsidRPr="00496AB8" w:rsidRDefault="003100DC" w:rsidP="003100DC">
      <w:pPr>
        <w:rPr>
          <w:rFonts w:cs="Arial"/>
          <w:sz w:val="16"/>
          <w:szCs w:val="16"/>
        </w:rPr>
      </w:pPr>
      <w:r w:rsidRPr="00496AB8">
        <w:rPr>
          <w:rFonts w:cs="Arial"/>
          <w:sz w:val="16"/>
          <w:szCs w:val="16"/>
        </w:rPr>
        <w:t>- Los cortes no presentarán irregularidades ni rebabas.</w:t>
      </w:r>
    </w:p>
    <w:p w14:paraId="3B66D86D" w14:textId="77777777" w:rsidR="003100DC" w:rsidRPr="00496AB8" w:rsidRDefault="003100DC" w:rsidP="003100DC">
      <w:pPr>
        <w:rPr>
          <w:rFonts w:cs="Arial"/>
          <w:sz w:val="16"/>
          <w:szCs w:val="16"/>
        </w:rPr>
      </w:pPr>
      <w:r w:rsidRPr="00496AB8">
        <w:rPr>
          <w:rFonts w:cs="Arial"/>
          <w:sz w:val="16"/>
          <w:szCs w:val="16"/>
        </w:rPr>
        <w:lastRenderedPageBreak/>
        <w:t>- No se realizarán las uniones definitivas hasta haber comprobado la perfecta posición de las piezas.</w:t>
      </w:r>
    </w:p>
    <w:p w14:paraId="7389B286" w14:textId="77777777" w:rsidR="003100DC" w:rsidRPr="00496AB8" w:rsidRDefault="003100DC" w:rsidP="003100DC">
      <w:pPr>
        <w:rPr>
          <w:rFonts w:cs="Arial"/>
          <w:sz w:val="16"/>
          <w:szCs w:val="16"/>
        </w:rPr>
      </w:pPr>
      <w:r w:rsidRPr="00496AB8">
        <w:rPr>
          <w:rFonts w:cs="Arial"/>
          <w:sz w:val="16"/>
          <w:szCs w:val="16"/>
        </w:rPr>
        <w:t>- Los ejes de todas las piezas estarán en el mismo plano.</w:t>
      </w:r>
    </w:p>
    <w:p w14:paraId="0492B239" w14:textId="77777777" w:rsidR="003100DC" w:rsidRPr="00496AB8" w:rsidRDefault="003100DC" w:rsidP="003100DC">
      <w:pPr>
        <w:rPr>
          <w:rFonts w:cs="Arial"/>
          <w:sz w:val="16"/>
          <w:szCs w:val="16"/>
        </w:rPr>
      </w:pPr>
      <w:r w:rsidRPr="00496AB8">
        <w:rPr>
          <w:rFonts w:cs="Arial"/>
          <w:sz w:val="16"/>
          <w:szCs w:val="16"/>
        </w:rPr>
        <w:t>- Todas las piezas tendrán el mismo eje de gravedad.</w:t>
      </w:r>
    </w:p>
    <w:p w14:paraId="0ACBEBA2" w14:textId="77777777" w:rsidR="003100DC" w:rsidRPr="00496AB8" w:rsidRDefault="003100DC" w:rsidP="003100DC">
      <w:pPr>
        <w:rPr>
          <w:rFonts w:cs="Arial"/>
          <w:sz w:val="16"/>
          <w:szCs w:val="16"/>
        </w:rPr>
      </w:pPr>
    </w:p>
    <w:p w14:paraId="4C1B5ECC" w14:textId="77777777" w:rsidR="003100DC" w:rsidRPr="00496AB8" w:rsidRDefault="003100DC" w:rsidP="003100DC">
      <w:pPr>
        <w:rPr>
          <w:rFonts w:cs="Arial"/>
          <w:sz w:val="16"/>
          <w:szCs w:val="16"/>
        </w:rPr>
      </w:pPr>
      <w:r w:rsidRPr="00496AB8">
        <w:rPr>
          <w:rFonts w:cs="Arial"/>
          <w:sz w:val="16"/>
          <w:szCs w:val="16"/>
        </w:rPr>
        <w:t>Uniones mediante tornillos de alta resistencia:</w:t>
      </w:r>
    </w:p>
    <w:p w14:paraId="511093BF" w14:textId="77777777" w:rsidR="003100DC" w:rsidRPr="00496AB8" w:rsidRDefault="003100DC" w:rsidP="003100DC">
      <w:pPr>
        <w:rPr>
          <w:rFonts w:cs="Arial"/>
          <w:sz w:val="16"/>
          <w:szCs w:val="16"/>
        </w:rPr>
      </w:pPr>
      <w:r w:rsidRPr="00496AB8">
        <w:rPr>
          <w:rFonts w:cs="Arial"/>
          <w:sz w:val="16"/>
          <w:szCs w:val="16"/>
        </w:rPr>
        <w:t>- Se colocará una arandela, con bisel cónico, bajo la cabeza y bajo la tuerca.</w:t>
      </w:r>
    </w:p>
    <w:p w14:paraId="0400E5D9" w14:textId="77777777" w:rsidR="003100DC" w:rsidRPr="00496AB8" w:rsidRDefault="003100DC" w:rsidP="003100DC">
      <w:pPr>
        <w:rPr>
          <w:rFonts w:cs="Arial"/>
          <w:sz w:val="16"/>
          <w:szCs w:val="16"/>
        </w:rPr>
      </w:pPr>
      <w:r w:rsidRPr="00496AB8">
        <w:rPr>
          <w:rFonts w:cs="Arial"/>
          <w:sz w:val="16"/>
          <w:szCs w:val="16"/>
        </w:rPr>
        <w:t>- La parte roscada de la espiga sobresaldrá de la tuerca por lo menos un filete.</w:t>
      </w:r>
    </w:p>
    <w:p w14:paraId="317E790B" w14:textId="77777777" w:rsidR="003100DC" w:rsidRPr="00496AB8" w:rsidRDefault="003100DC" w:rsidP="003100DC">
      <w:pPr>
        <w:rPr>
          <w:rFonts w:cs="Arial"/>
          <w:sz w:val="16"/>
          <w:szCs w:val="16"/>
        </w:rPr>
      </w:pPr>
      <w:r w:rsidRPr="00496AB8">
        <w:rPr>
          <w:rFonts w:cs="Arial"/>
          <w:sz w:val="16"/>
          <w:szCs w:val="16"/>
        </w:rPr>
        <w:t>- Los tornillos se apretarán en un 80% en la primera vuelta, empezando por los del centro.</w:t>
      </w:r>
    </w:p>
    <w:p w14:paraId="5BF67236" w14:textId="77777777" w:rsidR="003100DC" w:rsidRPr="00496AB8" w:rsidRDefault="003100DC" w:rsidP="003100DC">
      <w:pPr>
        <w:rPr>
          <w:rFonts w:cs="Arial"/>
          <w:sz w:val="16"/>
          <w:szCs w:val="16"/>
        </w:rPr>
      </w:pPr>
      <w:r w:rsidRPr="00496AB8">
        <w:rPr>
          <w:rFonts w:cs="Arial"/>
          <w:sz w:val="16"/>
          <w:szCs w:val="16"/>
        </w:rPr>
        <w:t>- Los agujeros tendrán un diámetro 2 mm mayor que el nominal del tornillo.</w:t>
      </w:r>
    </w:p>
    <w:p w14:paraId="18886BF1" w14:textId="77777777" w:rsidR="003100DC" w:rsidRPr="00496AB8" w:rsidRDefault="003100DC" w:rsidP="003100DC">
      <w:pPr>
        <w:rPr>
          <w:rFonts w:cs="Arial"/>
          <w:sz w:val="16"/>
          <w:szCs w:val="16"/>
        </w:rPr>
      </w:pPr>
    </w:p>
    <w:p w14:paraId="44A1CCB9" w14:textId="77777777" w:rsidR="003100DC" w:rsidRPr="00496AB8" w:rsidRDefault="003100DC" w:rsidP="003100DC">
      <w:pPr>
        <w:rPr>
          <w:rFonts w:cs="Arial"/>
          <w:sz w:val="16"/>
          <w:szCs w:val="16"/>
        </w:rPr>
      </w:pPr>
      <w:r w:rsidRPr="00496AB8">
        <w:rPr>
          <w:rFonts w:cs="Arial"/>
          <w:sz w:val="16"/>
          <w:szCs w:val="16"/>
        </w:rPr>
        <w:t>Uniones mediante soldadura:</w:t>
      </w:r>
    </w:p>
    <w:p w14:paraId="0E37BCB0" w14:textId="77777777" w:rsidR="003100DC" w:rsidRPr="00496AB8" w:rsidRDefault="003100DC" w:rsidP="003100DC">
      <w:pPr>
        <w:rPr>
          <w:rFonts w:cs="Arial"/>
          <w:sz w:val="16"/>
          <w:szCs w:val="16"/>
        </w:rPr>
      </w:pPr>
      <w:r w:rsidRPr="00496AB8">
        <w:rPr>
          <w:rFonts w:cs="Arial"/>
          <w:sz w:val="16"/>
          <w:szCs w:val="16"/>
        </w:rPr>
        <w:t>Se admiten los siguientes procedimientos:</w:t>
      </w:r>
    </w:p>
    <w:p w14:paraId="0B4E597F" w14:textId="77777777" w:rsidR="003100DC" w:rsidRPr="00496AB8" w:rsidRDefault="003100DC" w:rsidP="003100DC">
      <w:pPr>
        <w:rPr>
          <w:rFonts w:cs="Arial"/>
          <w:sz w:val="16"/>
          <w:szCs w:val="16"/>
        </w:rPr>
      </w:pPr>
      <w:r w:rsidRPr="00496AB8">
        <w:rPr>
          <w:rFonts w:cs="Arial"/>
          <w:sz w:val="16"/>
          <w:szCs w:val="16"/>
        </w:rPr>
        <w:t>- Soldeo eléctrico manual, por arco descubierto con electrodo revestido.</w:t>
      </w:r>
    </w:p>
    <w:p w14:paraId="57CC2165" w14:textId="77777777" w:rsidR="003100DC" w:rsidRPr="00496AB8" w:rsidRDefault="003100DC" w:rsidP="003100DC">
      <w:pPr>
        <w:rPr>
          <w:rFonts w:cs="Arial"/>
          <w:sz w:val="16"/>
          <w:szCs w:val="16"/>
        </w:rPr>
      </w:pPr>
      <w:r w:rsidRPr="00496AB8">
        <w:rPr>
          <w:rFonts w:cs="Arial"/>
          <w:sz w:val="16"/>
          <w:szCs w:val="16"/>
        </w:rPr>
        <w:t>- Soldeo eléctrico automático, por arco en atmósfera gaseosa.</w:t>
      </w:r>
    </w:p>
    <w:p w14:paraId="4D2A0BBD" w14:textId="77777777" w:rsidR="003100DC" w:rsidRPr="00496AB8" w:rsidRDefault="003100DC" w:rsidP="003100DC">
      <w:pPr>
        <w:rPr>
          <w:rFonts w:cs="Arial"/>
          <w:sz w:val="16"/>
          <w:szCs w:val="16"/>
        </w:rPr>
      </w:pPr>
      <w:r w:rsidRPr="00496AB8">
        <w:rPr>
          <w:rFonts w:cs="Arial"/>
          <w:sz w:val="16"/>
          <w:szCs w:val="16"/>
        </w:rPr>
        <w:t>- Soldeo eléctrico automático, por arco sumergido.</w:t>
      </w:r>
    </w:p>
    <w:p w14:paraId="611128A6" w14:textId="77777777" w:rsidR="003100DC" w:rsidRPr="00496AB8" w:rsidRDefault="003100DC" w:rsidP="003100DC">
      <w:pPr>
        <w:rPr>
          <w:rFonts w:cs="Arial"/>
          <w:sz w:val="16"/>
          <w:szCs w:val="16"/>
        </w:rPr>
      </w:pPr>
      <w:r w:rsidRPr="00496AB8">
        <w:rPr>
          <w:rFonts w:cs="Arial"/>
          <w:sz w:val="16"/>
          <w:szCs w:val="16"/>
        </w:rPr>
        <w:t>- Soldeo eléctrico por resistencia.</w:t>
      </w:r>
    </w:p>
    <w:p w14:paraId="6A516415" w14:textId="77777777" w:rsidR="003100DC" w:rsidRPr="00496AB8" w:rsidRDefault="003100DC" w:rsidP="003100DC">
      <w:pPr>
        <w:rPr>
          <w:rFonts w:cs="Arial"/>
          <w:sz w:val="16"/>
          <w:szCs w:val="16"/>
        </w:rPr>
      </w:pPr>
      <w:r w:rsidRPr="00496AB8">
        <w:rPr>
          <w:rFonts w:cs="Arial"/>
          <w:sz w:val="16"/>
          <w:szCs w:val="16"/>
        </w:rPr>
        <w:t>- Se prepararán las superficies a soldar realizando exactamente los espesores de garganta, las longitudes de soldado y la separación entre los ejes de soldadura en uniones discontinuas.</w:t>
      </w:r>
    </w:p>
    <w:p w14:paraId="4F797C87" w14:textId="77777777" w:rsidR="003100DC" w:rsidRPr="00496AB8" w:rsidRDefault="003100DC" w:rsidP="003100DC">
      <w:pPr>
        <w:rPr>
          <w:rFonts w:cs="Arial"/>
          <w:sz w:val="16"/>
          <w:szCs w:val="16"/>
        </w:rPr>
      </w:pPr>
      <w:r w:rsidRPr="00496AB8">
        <w:rPr>
          <w:rFonts w:cs="Arial"/>
          <w:sz w:val="16"/>
          <w:szCs w:val="16"/>
        </w:rPr>
        <w:t>- Los cordones se realizarán uniformemente, sin mordeduras ni interrupciones; después de cada cordón se eliminará la escoria con piqueta y cepillo.</w:t>
      </w:r>
    </w:p>
    <w:p w14:paraId="02AB2D66" w14:textId="77777777" w:rsidR="003100DC" w:rsidRPr="00496AB8" w:rsidRDefault="003100DC" w:rsidP="003100DC">
      <w:pPr>
        <w:rPr>
          <w:rFonts w:cs="Arial"/>
          <w:sz w:val="16"/>
          <w:szCs w:val="16"/>
        </w:rPr>
      </w:pPr>
      <w:r w:rsidRPr="00496AB8">
        <w:rPr>
          <w:rFonts w:cs="Arial"/>
          <w:sz w:val="16"/>
          <w:szCs w:val="16"/>
        </w:rPr>
        <w:t>- Se prohíbe todo enfriamiento anormal por excesivamente rápido de las soldaduras.</w:t>
      </w:r>
    </w:p>
    <w:p w14:paraId="7BF95A2C" w14:textId="77777777" w:rsidR="003100DC" w:rsidRPr="00496AB8" w:rsidRDefault="003100DC" w:rsidP="003100DC">
      <w:pPr>
        <w:rPr>
          <w:rFonts w:cs="Arial"/>
          <w:sz w:val="16"/>
          <w:szCs w:val="16"/>
        </w:rPr>
      </w:pPr>
      <w:r w:rsidRPr="00496AB8">
        <w:rPr>
          <w:rFonts w:cs="Arial"/>
          <w:sz w:val="16"/>
          <w:szCs w:val="16"/>
        </w:rPr>
        <w:t>- Los elementos soldados para la fijación provisional de las piezas se eliminarán cuidadosamente con soplete, nunca a golpes. Los restos de soldaduras se eliminarán con radial o lima.</w:t>
      </w:r>
    </w:p>
    <w:p w14:paraId="28054C10" w14:textId="77777777" w:rsidR="003100DC" w:rsidRPr="00496AB8" w:rsidRDefault="003100DC" w:rsidP="003100DC">
      <w:pPr>
        <w:rPr>
          <w:rFonts w:cs="Arial"/>
          <w:sz w:val="16"/>
          <w:szCs w:val="16"/>
        </w:rPr>
      </w:pPr>
      <w:r w:rsidRPr="00496AB8">
        <w:rPr>
          <w:rFonts w:cs="Arial"/>
          <w:sz w:val="16"/>
          <w:szCs w:val="16"/>
        </w:rPr>
        <w:t>- Una vez inspeccionada y aceptada la estructura se procederá a su limpieza y protección antioxidante, para realizar por último el pintado.</w:t>
      </w:r>
    </w:p>
    <w:p w14:paraId="6E43D8CD" w14:textId="77777777" w:rsidR="003100DC" w:rsidRPr="00496AB8" w:rsidRDefault="003100DC" w:rsidP="003100DC">
      <w:pPr>
        <w:rPr>
          <w:rFonts w:cs="Arial"/>
          <w:sz w:val="16"/>
          <w:szCs w:val="16"/>
        </w:rPr>
      </w:pPr>
    </w:p>
    <w:p w14:paraId="3BE12C41" w14:textId="77777777" w:rsidR="003100DC" w:rsidRPr="00496AB8" w:rsidRDefault="003100DC" w:rsidP="003100DC">
      <w:pPr>
        <w:rPr>
          <w:rFonts w:cs="Arial"/>
          <w:sz w:val="16"/>
          <w:szCs w:val="16"/>
        </w:rPr>
      </w:pPr>
      <w:r w:rsidRPr="00496AB8">
        <w:rPr>
          <w:rFonts w:cs="Arial"/>
          <w:sz w:val="16"/>
          <w:szCs w:val="16"/>
        </w:rPr>
        <w:t>25.</w:t>
      </w:r>
      <w:r>
        <w:rPr>
          <w:rFonts w:cs="Arial"/>
          <w:sz w:val="16"/>
          <w:szCs w:val="16"/>
        </w:rPr>
        <w:t>5</w:t>
      </w:r>
      <w:r w:rsidRPr="00496AB8">
        <w:rPr>
          <w:rFonts w:cs="Arial"/>
          <w:sz w:val="16"/>
          <w:szCs w:val="16"/>
        </w:rPr>
        <w:t xml:space="preserve"> Medición</w:t>
      </w:r>
    </w:p>
    <w:p w14:paraId="486B9626" w14:textId="77777777" w:rsidR="003100DC" w:rsidRPr="00496AB8" w:rsidRDefault="003100DC" w:rsidP="003100DC">
      <w:pPr>
        <w:rPr>
          <w:rFonts w:cs="Arial"/>
          <w:sz w:val="16"/>
          <w:szCs w:val="16"/>
        </w:rPr>
      </w:pPr>
      <w:r w:rsidRPr="00496AB8">
        <w:rPr>
          <w:rFonts w:cs="Arial"/>
          <w:sz w:val="16"/>
          <w:szCs w:val="16"/>
        </w:rPr>
        <w:t>Se medirá por kg de acero elaborado y montado en obra, incluidos despuntes. En cualquier caso se seguirán los criterios establecidos en las mediciones.</w:t>
      </w:r>
    </w:p>
    <w:p w14:paraId="626C1628" w14:textId="77777777" w:rsidR="003100DC" w:rsidRPr="00496AB8" w:rsidRDefault="003100DC" w:rsidP="003100DC">
      <w:pPr>
        <w:rPr>
          <w:rFonts w:cs="Arial"/>
          <w:sz w:val="16"/>
          <w:szCs w:val="16"/>
        </w:rPr>
      </w:pPr>
    </w:p>
    <w:p w14:paraId="679ADB04" w14:textId="77777777" w:rsidR="003100DC" w:rsidRPr="00496AB8" w:rsidRDefault="003100DC" w:rsidP="003100DC">
      <w:pPr>
        <w:rPr>
          <w:rFonts w:cs="Arial"/>
          <w:sz w:val="16"/>
          <w:szCs w:val="16"/>
        </w:rPr>
      </w:pPr>
      <w:r w:rsidRPr="00496AB8">
        <w:rPr>
          <w:rFonts w:cs="Arial"/>
          <w:sz w:val="16"/>
          <w:szCs w:val="16"/>
        </w:rPr>
        <w:t>Articulo 26 Estructuras de madera</w:t>
      </w:r>
    </w:p>
    <w:p w14:paraId="3AD1042A" w14:textId="77777777" w:rsidR="003100DC" w:rsidRPr="00496AB8" w:rsidRDefault="003100DC" w:rsidP="003100DC">
      <w:pPr>
        <w:rPr>
          <w:rFonts w:cs="Arial"/>
          <w:sz w:val="16"/>
          <w:szCs w:val="16"/>
        </w:rPr>
      </w:pPr>
    </w:p>
    <w:p w14:paraId="7F99A5AE" w14:textId="77777777" w:rsidR="003100DC" w:rsidRPr="00496AB8" w:rsidRDefault="003100DC" w:rsidP="003100DC">
      <w:pPr>
        <w:rPr>
          <w:rFonts w:cs="Arial"/>
          <w:sz w:val="16"/>
          <w:szCs w:val="16"/>
        </w:rPr>
      </w:pPr>
      <w:r w:rsidRPr="00496AB8">
        <w:rPr>
          <w:rFonts w:cs="Arial"/>
          <w:sz w:val="16"/>
          <w:szCs w:val="16"/>
        </w:rPr>
        <w:t>26.1 Descripción</w:t>
      </w:r>
    </w:p>
    <w:p w14:paraId="44761007" w14:textId="77777777" w:rsidR="003100DC" w:rsidRPr="00496AB8" w:rsidRDefault="003100DC" w:rsidP="003100DC">
      <w:pPr>
        <w:rPr>
          <w:rFonts w:cs="Arial"/>
          <w:sz w:val="16"/>
          <w:szCs w:val="16"/>
        </w:rPr>
      </w:pPr>
      <w:r w:rsidRPr="00496AB8">
        <w:rPr>
          <w:rFonts w:cs="Arial"/>
          <w:sz w:val="16"/>
          <w:szCs w:val="16"/>
        </w:rPr>
        <w:t>Conjunto de elementos de madera que, unidos entre sí, constituyen la estructura de un edificio.</w:t>
      </w:r>
    </w:p>
    <w:p w14:paraId="0051B423" w14:textId="77777777" w:rsidR="003100DC" w:rsidRPr="00496AB8" w:rsidRDefault="003100DC" w:rsidP="003100DC">
      <w:pPr>
        <w:rPr>
          <w:rFonts w:cs="Arial"/>
          <w:sz w:val="16"/>
          <w:szCs w:val="16"/>
        </w:rPr>
      </w:pPr>
    </w:p>
    <w:p w14:paraId="59786327" w14:textId="77777777" w:rsidR="003100DC" w:rsidRPr="00496AB8" w:rsidRDefault="003100DC" w:rsidP="003100DC">
      <w:pPr>
        <w:rPr>
          <w:rFonts w:cs="Arial"/>
          <w:sz w:val="16"/>
          <w:szCs w:val="16"/>
        </w:rPr>
      </w:pPr>
      <w:r w:rsidRPr="00496AB8">
        <w:rPr>
          <w:rFonts w:cs="Arial"/>
          <w:sz w:val="16"/>
          <w:szCs w:val="16"/>
        </w:rPr>
        <w:t>26.2 Condiciones previas</w:t>
      </w:r>
    </w:p>
    <w:p w14:paraId="7A80B119" w14:textId="77777777" w:rsidR="003100DC" w:rsidRPr="00496AB8" w:rsidRDefault="003100DC" w:rsidP="003100DC">
      <w:pPr>
        <w:rPr>
          <w:rFonts w:cs="Arial"/>
          <w:sz w:val="16"/>
          <w:szCs w:val="16"/>
        </w:rPr>
      </w:pPr>
      <w:r w:rsidRPr="00496AB8">
        <w:rPr>
          <w:rFonts w:cs="Arial"/>
          <w:sz w:val="16"/>
          <w:szCs w:val="16"/>
        </w:rPr>
        <w:t>La madera a utilizar deberá reunir las siguientes condiciones:</w:t>
      </w:r>
    </w:p>
    <w:p w14:paraId="361703D2" w14:textId="77777777" w:rsidR="003100DC" w:rsidRPr="00496AB8" w:rsidRDefault="003100DC" w:rsidP="003100DC">
      <w:pPr>
        <w:rPr>
          <w:rFonts w:cs="Arial"/>
          <w:sz w:val="16"/>
          <w:szCs w:val="16"/>
        </w:rPr>
      </w:pPr>
      <w:r w:rsidRPr="00496AB8">
        <w:rPr>
          <w:rFonts w:cs="Arial"/>
          <w:sz w:val="16"/>
          <w:szCs w:val="16"/>
        </w:rPr>
        <w:t>- Color uniforme, carente de nudos y de medidas regulares, sin fracturas.</w:t>
      </w:r>
    </w:p>
    <w:p w14:paraId="2BFA4CCF" w14:textId="77777777" w:rsidR="003100DC" w:rsidRPr="00496AB8" w:rsidRDefault="003100DC" w:rsidP="003100DC">
      <w:pPr>
        <w:rPr>
          <w:rFonts w:cs="Arial"/>
          <w:sz w:val="16"/>
          <w:szCs w:val="16"/>
        </w:rPr>
      </w:pPr>
      <w:r w:rsidRPr="00496AB8">
        <w:rPr>
          <w:rFonts w:cs="Arial"/>
          <w:sz w:val="16"/>
          <w:szCs w:val="16"/>
        </w:rPr>
        <w:t>- No tendrá defectos ni enfermedades, putrefacción o carcomas.</w:t>
      </w:r>
    </w:p>
    <w:p w14:paraId="3C61598C" w14:textId="77777777" w:rsidR="003100DC" w:rsidRPr="00496AB8" w:rsidRDefault="003100DC" w:rsidP="003100DC">
      <w:pPr>
        <w:rPr>
          <w:rFonts w:cs="Arial"/>
          <w:sz w:val="16"/>
          <w:szCs w:val="16"/>
        </w:rPr>
      </w:pPr>
      <w:r w:rsidRPr="00496AB8">
        <w:rPr>
          <w:rFonts w:cs="Arial"/>
          <w:sz w:val="16"/>
          <w:szCs w:val="16"/>
        </w:rPr>
        <w:t>- Estará tratada contra insectos y hongos.</w:t>
      </w:r>
    </w:p>
    <w:p w14:paraId="7DB51A1C" w14:textId="77777777" w:rsidR="003100DC" w:rsidRPr="00496AB8" w:rsidRDefault="003100DC" w:rsidP="003100DC">
      <w:pPr>
        <w:rPr>
          <w:rFonts w:cs="Arial"/>
          <w:sz w:val="16"/>
          <w:szCs w:val="16"/>
        </w:rPr>
      </w:pPr>
      <w:r w:rsidRPr="00496AB8">
        <w:rPr>
          <w:rFonts w:cs="Arial"/>
          <w:sz w:val="16"/>
          <w:szCs w:val="16"/>
        </w:rPr>
        <w:t>- Tendrá un grado de humedad adecuado para sus condiciones de uso, si es desecada contendrá entre el 10 y el 15% de su peso en agua; si es madera seca pesará entre un 33 y un 35% menos que la verde.</w:t>
      </w:r>
    </w:p>
    <w:p w14:paraId="27B7A49A" w14:textId="77777777" w:rsidR="003100DC" w:rsidRPr="00496AB8" w:rsidRDefault="003100DC" w:rsidP="003100DC">
      <w:pPr>
        <w:rPr>
          <w:rFonts w:cs="Arial"/>
          <w:sz w:val="16"/>
          <w:szCs w:val="16"/>
        </w:rPr>
      </w:pPr>
      <w:r w:rsidRPr="00496AB8">
        <w:rPr>
          <w:rFonts w:cs="Arial"/>
          <w:sz w:val="16"/>
          <w:szCs w:val="16"/>
        </w:rPr>
        <w:t>- No se utilizará madera sin descortezar y estará cortada al hilo.</w:t>
      </w:r>
    </w:p>
    <w:p w14:paraId="4B326829" w14:textId="77777777" w:rsidR="003100DC" w:rsidRPr="00496AB8" w:rsidRDefault="003100DC" w:rsidP="003100DC">
      <w:pPr>
        <w:rPr>
          <w:rFonts w:cs="Arial"/>
          <w:sz w:val="16"/>
          <w:szCs w:val="16"/>
        </w:rPr>
      </w:pPr>
    </w:p>
    <w:p w14:paraId="67D2B9EB" w14:textId="77777777" w:rsidR="003100DC" w:rsidRPr="00496AB8" w:rsidRDefault="003100DC" w:rsidP="003100DC">
      <w:pPr>
        <w:rPr>
          <w:rFonts w:cs="Arial"/>
          <w:sz w:val="16"/>
          <w:szCs w:val="16"/>
        </w:rPr>
      </w:pPr>
      <w:r w:rsidRPr="00496AB8">
        <w:rPr>
          <w:rFonts w:cs="Arial"/>
          <w:sz w:val="16"/>
          <w:szCs w:val="16"/>
        </w:rPr>
        <w:t>26.3 Componentes</w:t>
      </w:r>
    </w:p>
    <w:p w14:paraId="1A336216" w14:textId="77777777" w:rsidR="003100DC" w:rsidRPr="00496AB8" w:rsidRDefault="003100DC" w:rsidP="003100DC">
      <w:pPr>
        <w:rPr>
          <w:rFonts w:cs="Arial"/>
          <w:sz w:val="16"/>
          <w:szCs w:val="16"/>
        </w:rPr>
      </w:pPr>
      <w:r w:rsidRPr="00496AB8">
        <w:rPr>
          <w:rFonts w:cs="Arial"/>
          <w:sz w:val="16"/>
          <w:szCs w:val="16"/>
        </w:rPr>
        <w:t>- Madera.</w:t>
      </w:r>
    </w:p>
    <w:p w14:paraId="4046A72E" w14:textId="77777777" w:rsidR="003100DC" w:rsidRPr="00496AB8" w:rsidRDefault="003100DC" w:rsidP="003100DC">
      <w:pPr>
        <w:rPr>
          <w:rFonts w:cs="Arial"/>
          <w:sz w:val="16"/>
          <w:szCs w:val="16"/>
        </w:rPr>
      </w:pPr>
      <w:r w:rsidRPr="00496AB8">
        <w:rPr>
          <w:rFonts w:cs="Arial"/>
          <w:sz w:val="16"/>
          <w:szCs w:val="16"/>
        </w:rPr>
        <w:t>- Clavos, tornillos, colas.</w:t>
      </w:r>
    </w:p>
    <w:p w14:paraId="71886A99" w14:textId="77777777" w:rsidR="003100DC" w:rsidRPr="00496AB8" w:rsidRDefault="003100DC" w:rsidP="003100DC">
      <w:pPr>
        <w:rPr>
          <w:rFonts w:cs="Arial"/>
          <w:sz w:val="16"/>
          <w:szCs w:val="16"/>
        </w:rPr>
      </w:pPr>
      <w:r w:rsidRPr="00496AB8">
        <w:rPr>
          <w:rFonts w:cs="Arial"/>
          <w:sz w:val="16"/>
          <w:szCs w:val="16"/>
        </w:rPr>
        <w:t>- Pletinas, bridas, chapas, estribos, abrazaderas.</w:t>
      </w:r>
    </w:p>
    <w:p w14:paraId="196E5616" w14:textId="77777777" w:rsidR="003100DC" w:rsidRPr="00496AB8" w:rsidRDefault="003100DC" w:rsidP="003100DC">
      <w:pPr>
        <w:rPr>
          <w:rFonts w:cs="Arial"/>
          <w:sz w:val="16"/>
          <w:szCs w:val="16"/>
        </w:rPr>
      </w:pPr>
    </w:p>
    <w:p w14:paraId="38E9500D" w14:textId="77777777" w:rsidR="003100DC" w:rsidRPr="00496AB8" w:rsidRDefault="003100DC" w:rsidP="003100DC">
      <w:pPr>
        <w:rPr>
          <w:rFonts w:cs="Arial"/>
          <w:sz w:val="16"/>
          <w:szCs w:val="16"/>
        </w:rPr>
      </w:pPr>
      <w:r w:rsidRPr="00496AB8">
        <w:rPr>
          <w:rFonts w:cs="Arial"/>
          <w:sz w:val="16"/>
          <w:szCs w:val="16"/>
        </w:rPr>
        <w:t>26.4 Ejecución</w:t>
      </w:r>
    </w:p>
    <w:p w14:paraId="69B0D631" w14:textId="77777777" w:rsidR="003100DC" w:rsidRPr="00496AB8" w:rsidRDefault="003100DC" w:rsidP="003100DC">
      <w:pPr>
        <w:rPr>
          <w:rFonts w:cs="Arial"/>
          <w:sz w:val="16"/>
          <w:szCs w:val="16"/>
        </w:rPr>
      </w:pPr>
      <w:r w:rsidRPr="00496AB8">
        <w:rPr>
          <w:rFonts w:cs="Arial"/>
          <w:sz w:val="16"/>
          <w:szCs w:val="16"/>
        </w:rPr>
        <w:t>Se construirán los entramados con piezas de las dimensiones y forma de colocación y reparto definidas en proyecto.</w:t>
      </w:r>
    </w:p>
    <w:p w14:paraId="4015FCFA" w14:textId="77777777" w:rsidR="003100DC" w:rsidRPr="00496AB8" w:rsidRDefault="003100DC" w:rsidP="003100DC">
      <w:pPr>
        <w:rPr>
          <w:rFonts w:cs="Arial"/>
          <w:sz w:val="16"/>
          <w:szCs w:val="16"/>
        </w:rPr>
      </w:pPr>
      <w:r w:rsidRPr="00496AB8">
        <w:rPr>
          <w:rFonts w:cs="Arial"/>
          <w:sz w:val="16"/>
          <w:szCs w:val="16"/>
        </w:rPr>
        <w:t>Los bridas estarán formadas por piezas de acero plano con secciones comprendidas entre 40x7 y 60x9 mm; los tirantes serán de 40 ó 50x9 mm y entre 40 y 70 cm. Tendrán un talón en su extremo que se introducirá en una pequeña mortaja practicada en la madera. Tendrán por lo menos tres pasadores o tirafondos.</w:t>
      </w:r>
    </w:p>
    <w:p w14:paraId="2696E13B" w14:textId="77777777" w:rsidR="003100DC" w:rsidRPr="00496AB8" w:rsidRDefault="003100DC" w:rsidP="003100DC">
      <w:pPr>
        <w:rPr>
          <w:rFonts w:cs="Arial"/>
          <w:sz w:val="16"/>
          <w:szCs w:val="16"/>
        </w:rPr>
      </w:pPr>
      <w:r w:rsidRPr="00496AB8">
        <w:rPr>
          <w:rFonts w:cs="Arial"/>
          <w:sz w:val="16"/>
          <w:szCs w:val="16"/>
        </w:rPr>
        <w:t>No estarán permitidos los anclajes de madera en los entramados.</w:t>
      </w:r>
    </w:p>
    <w:p w14:paraId="054B692E" w14:textId="77777777" w:rsidR="003100DC" w:rsidRPr="00496AB8" w:rsidRDefault="003100DC" w:rsidP="003100DC">
      <w:pPr>
        <w:rPr>
          <w:rFonts w:cs="Arial"/>
          <w:sz w:val="16"/>
          <w:szCs w:val="16"/>
        </w:rPr>
      </w:pPr>
      <w:r w:rsidRPr="00496AB8">
        <w:rPr>
          <w:rFonts w:cs="Arial"/>
          <w:sz w:val="16"/>
          <w:szCs w:val="16"/>
        </w:rPr>
        <w:t>Los clavos se colocarán contrapeados, y con una ligera inclinación.</w:t>
      </w:r>
    </w:p>
    <w:p w14:paraId="390ECDE5" w14:textId="77777777" w:rsidR="003100DC" w:rsidRPr="00496AB8" w:rsidRDefault="003100DC" w:rsidP="003100DC">
      <w:pPr>
        <w:rPr>
          <w:rFonts w:cs="Arial"/>
          <w:sz w:val="16"/>
          <w:szCs w:val="16"/>
        </w:rPr>
      </w:pPr>
      <w:r w:rsidRPr="00496AB8">
        <w:rPr>
          <w:rFonts w:cs="Arial"/>
          <w:sz w:val="16"/>
          <w:szCs w:val="16"/>
        </w:rPr>
        <w:t>Los tornillos se introducirán por rotación y en orificio previamente practicado de diámetro muy inferior.</w:t>
      </w:r>
    </w:p>
    <w:p w14:paraId="07FDAF46" w14:textId="77777777" w:rsidR="003100DC" w:rsidRPr="00496AB8" w:rsidRDefault="003100DC" w:rsidP="003100DC">
      <w:pPr>
        <w:rPr>
          <w:rFonts w:cs="Arial"/>
          <w:sz w:val="16"/>
          <w:szCs w:val="16"/>
        </w:rPr>
      </w:pPr>
      <w:r w:rsidRPr="00496AB8">
        <w:rPr>
          <w:rFonts w:cs="Arial"/>
          <w:sz w:val="16"/>
          <w:szCs w:val="16"/>
        </w:rPr>
        <w:t>Los vástagos se introducirán a golpes en los orificios, y posteriormente clavados.</w:t>
      </w:r>
    </w:p>
    <w:p w14:paraId="2A39C52E" w14:textId="77777777" w:rsidR="003100DC" w:rsidRPr="00496AB8" w:rsidRDefault="003100DC" w:rsidP="003100DC">
      <w:pPr>
        <w:rPr>
          <w:rFonts w:cs="Arial"/>
          <w:sz w:val="16"/>
          <w:szCs w:val="16"/>
        </w:rPr>
      </w:pPr>
      <w:r w:rsidRPr="00496AB8">
        <w:rPr>
          <w:rFonts w:cs="Arial"/>
          <w:sz w:val="16"/>
          <w:szCs w:val="16"/>
        </w:rPr>
        <w:t>Toda unión tendrá por lo menos 4 clavos.</w:t>
      </w:r>
    </w:p>
    <w:p w14:paraId="054E4AC2" w14:textId="77777777" w:rsidR="003100DC" w:rsidRPr="00496AB8" w:rsidRDefault="003100DC" w:rsidP="003100DC">
      <w:pPr>
        <w:rPr>
          <w:rFonts w:cs="Arial"/>
          <w:sz w:val="16"/>
          <w:szCs w:val="16"/>
        </w:rPr>
      </w:pPr>
      <w:r w:rsidRPr="00496AB8">
        <w:rPr>
          <w:rFonts w:cs="Arial"/>
          <w:sz w:val="16"/>
          <w:szCs w:val="16"/>
        </w:rPr>
        <w:t>No se realizarán uniones de madera sobre perfiles metálicos, salvo que se utilicen sistemas adecuados mediante arpones, estribos, bridas, escuadras, y en general mediante piezas que aseguren un funcionamiento correcto, resistente, estable e indeformable.</w:t>
      </w:r>
    </w:p>
    <w:p w14:paraId="2796AE2C" w14:textId="77777777" w:rsidR="003100DC" w:rsidRPr="00496AB8" w:rsidRDefault="003100DC" w:rsidP="003100DC">
      <w:pPr>
        <w:rPr>
          <w:rFonts w:cs="Arial"/>
          <w:sz w:val="16"/>
          <w:szCs w:val="16"/>
        </w:rPr>
      </w:pPr>
    </w:p>
    <w:p w14:paraId="5AA4A294" w14:textId="77777777" w:rsidR="003100DC" w:rsidRPr="00496AB8" w:rsidRDefault="003100DC" w:rsidP="003100DC">
      <w:pPr>
        <w:rPr>
          <w:rFonts w:cs="Arial"/>
          <w:sz w:val="16"/>
          <w:szCs w:val="16"/>
        </w:rPr>
      </w:pPr>
      <w:r w:rsidRPr="00496AB8">
        <w:rPr>
          <w:rFonts w:cs="Arial"/>
          <w:sz w:val="16"/>
          <w:szCs w:val="16"/>
        </w:rPr>
        <w:t>26.</w:t>
      </w:r>
      <w:r>
        <w:rPr>
          <w:rFonts w:cs="Arial"/>
          <w:sz w:val="16"/>
          <w:szCs w:val="16"/>
        </w:rPr>
        <w:t>5</w:t>
      </w:r>
      <w:r w:rsidRPr="00496AB8">
        <w:rPr>
          <w:rFonts w:cs="Arial"/>
          <w:sz w:val="16"/>
          <w:szCs w:val="16"/>
        </w:rPr>
        <w:t xml:space="preserve"> Medición</w:t>
      </w:r>
    </w:p>
    <w:p w14:paraId="78FDE460" w14:textId="77777777" w:rsidR="003100DC" w:rsidRPr="00496AB8" w:rsidRDefault="003100DC" w:rsidP="003100DC">
      <w:pPr>
        <w:rPr>
          <w:rFonts w:cs="Arial"/>
          <w:sz w:val="16"/>
          <w:szCs w:val="16"/>
        </w:rPr>
      </w:pPr>
      <w:r w:rsidRPr="00496AB8">
        <w:rPr>
          <w:rFonts w:cs="Arial"/>
          <w:sz w:val="16"/>
          <w:szCs w:val="16"/>
        </w:rPr>
        <w:t>El criterio de medición varía según la unidad de obra, por lo que se seguirán siempre las indicaciones expresadas en las mediciones.</w:t>
      </w:r>
    </w:p>
    <w:p w14:paraId="3F2F2432" w14:textId="77777777" w:rsidR="003100DC" w:rsidRPr="00496AB8" w:rsidRDefault="003100DC" w:rsidP="003100DC">
      <w:pPr>
        <w:rPr>
          <w:rFonts w:cs="Arial"/>
          <w:sz w:val="16"/>
          <w:szCs w:val="16"/>
        </w:rPr>
      </w:pPr>
    </w:p>
    <w:p w14:paraId="0E8C6C9B" w14:textId="77777777" w:rsidR="003100DC" w:rsidRPr="00496AB8" w:rsidRDefault="003100DC" w:rsidP="003100DC">
      <w:pPr>
        <w:rPr>
          <w:rFonts w:cs="Arial"/>
          <w:sz w:val="16"/>
          <w:szCs w:val="16"/>
        </w:rPr>
      </w:pPr>
    </w:p>
    <w:p w14:paraId="3C2F3300" w14:textId="77777777" w:rsidR="003100DC" w:rsidRPr="00496AB8" w:rsidRDefault="003100DC" w:rsidP="003100DC">
      <w:pPr>
        <w:rPr>
          <w:rFonts w:cs="Arial"/>
          <w:sz w:val="16"/>
          <w:szCs w:val="16"/>
        </w:rPr>
      </w:pPr>
      <w:proofErr w:type="spellStart"/>
      <w:r w:rsidRPr="00496AB8">
        <w:rPr>
          <w:rFonts w:cs="Arial"/>
          <w:sz w:val="16"/>
          <w:szCs w:val="16"/>
        </w:rPr>
        <w:t>Articulo</w:t>
      </w:r>
      <w:proofErr w:type="spellEnd"/>
      <w:r w:rsidRPr="00496AB8">
        <w:rPr>
          <w:rFonts w:cs="Arial"/>
          <w:sz w:val="16"/>
          <w:szCs w:val="16"/>
        </w:rPr>
        <w:t xml:space="preserve"> 27. Cantería</w:t>
      </w:r>
    </w:p>
    <w:p w14:paraId="79C465C8" w14:textId="77777777" w:rsidR="003100DC" w:rsidRPr="00496AB8" w:rsidRDefault="003100DC" w:rsidP="003100DC">
      <w:pPr>
        <w:rPr>
          <w:rFonts w:cs="Arial"/>
          <w:sz w:val="16"/>
          <w:szCs w:val="16"/>
        </w:rPr>
      </w:pPr>
    </w:p>
    <w:p w14:paraId="7E81A13D" w14:textId="77777777" w:rsidR="003100DC" w:rsidRPr="00496AB8" w:rsidRDefault="003100DC" w:rsidP="003100DC">
      <w:pPr>
        <w:rPr>
          <w:rFonts w:cs="Arial"/>
          <w:sz w:val="16"/>
          <w:szCs w:val="16"/>
        </w:rPr>
      </w:pPr>
      <w:r w:rsidRPr="00496AB8">
        <w:rPr>
          <w:rFonts w:cs="Arial"/>
          <w:sz w:val="16"/>
          <w:szCs w:val="16"/>
        </w:rPr>
        <w:t>27.1 Descripción</w:t>
      </w:r>
    </w:p>
    <w:p w14:paraId="4E139D77" w14:textId="77777777" w:rsidR="003100DC" w:rsidRPr="00496AB8" w:rsidRDefault="003100DC" w:rsidP="003100DC">
      <w:pPr>
        <w:rPr>
          <w:rFonts w:cs="Arial"/>
          <w:sz w:val="16"/>
          <w:szCs w:val="16"/>
        </w:rPr>
      </w:pPr>
      <w:r w:rsidRPr="00496AB8">
        <w:rPr>
          <w:rFonts w:cs="Arial"/>
          <w:sz w:val="16"/>
          <w:szCs w:val="16"/>
        </w:rPr>
        <w:t>Son elementos de piedra de distinto espesor, forma de colocación, utilidad, etc., utilizados en la construcción de edificios, muros, remates, etc.</w:t>
      </w:r>
    </w:p>
    <w:p w14:paraId="618CC541" w14:textId="77777777" w:rsidR="003100DC" w:rsidRPr="00496AB8" w:rsidRDefault="003100DC" w:rsidP="003100DC">
      <w:pPr>
        <w:rPr>
          <w:rFonts w:cs="Arial"/>
          <w:sz w:val="16"/>
          <w:szCs w:val="16"/>
        </w:rPr>
      </w:pPr>
      <w:r w:rsidRPr="00496AB8">
        <w:rPr>
          <w:rFonts w:cs="Arial"/>
          <w:sz w:val="16"/>
          <w:szCs w:val="16"/>
        </w:rPr>
        <w:t>Por su uso se pueden dividir en: chapado, mampostería, sillarejo, sillería, piezas especiales.</w:t>
      </w:r>
    </w:p>
    <w:p w14:paraId="70784572" w14:textId="77777777" w:rsidR="003100DC" w:rsidRPr="00496AB8" w:rsidRDefault="003100DC" w:rsidP="003100DC">
      <w:pPr>
        <w:rPr>
          <w:rFonts w:cs="Arial"/>
          <w:sz w:val="16"/>
          <w:szCs w:val="16"/>
        </w:rPr>
      </w:pPr>
      <w:r w:rsidRPr="00496AB8">
        <w:rPr>
          <w:rFonts w:cs="Arial"/>
          <w:sz w:val="16"/>
          <w:szCs w:val="16"/>
        </w:rPr>
        <w:t>- Chapado</w:t>
      </w:r>
    </w:p>
    <w:p w14:paraId="510D29C3" w14:textId="77777777" w:rsidR="003100DC" w:rsidRPr="00496AB8" w:rsidRDefault="003100DC" w:rsidP="003100DC">
      <w:pPr>
        <w:rPr>
          <w:rFonts w:cs="Arial"/>
          <w:sz w:val="16"/>
          <w:szCs w:val="16"/>
        </w:rPr>
      </w:pPr>
      <w:r w:rsidRPr="00496AB8">
        <w:rPr>
          <w:rFonts w:cs="Arial"/>
          <w:sz w:val="16"/>
          <w:szCs w:val="16"/>
        </w:rPr>
        <w:t>Revestido de otros elementos ya existentes con piedras de espesor medio, no tiene misión resistente sino solamente decorativa. Se puede utilizar tanto al exterior como al interior, con junta o sin ella. El mortero utilizado puede ser variado.</w:t>
      </w:r>
    </w:p>
    <w:p w14:paraId="010807B8" w14:textId="77777777" w:rsidR="003100DC" w:rsidRPr="00496AB8" w:rsidRDefault="003100DC" w:rsidP="003100DC">
      <w:pPr>
        <w:rPr>
          <w:rFonts w:cs="Arial"/>
          <w:sz w:val="16"/>
          <w:szCs w:val="16"/>
        </w:rPr>
      </w:pPr>
      <w:r w:rsidRPr="00496AB8">
        <w:rPr>
          <w:rFonts w:cs="Arial"/>
          <w:sz w:val="16"/>
          <w:szCs w:val="16"/>
        </w:rPr>
        <w:t>La piedra puede ir labrada o no, ordinaria, careada, etc.</w:t>
      </w:r>
    </w:p>
    <w:p w14:paraId="2C1CC435" w14:textId="77777777" w:rsidR="003100DC" w:rsidRPr="00496AB8" w:rsidRDefault="003100DC" w:rsidP="003100DC">
      <w:pPr>
        <w:rPr>
          <w:rFonts w:cs="Arial"/>
          <w:sz w:val="16"/>
          <w:szCs w:val="16"/>
        </w:rPr>
      </w:pPr>
      <w:r w:rsidRPr="00496AB8">
        <w:rPr>
          <w:rFonts w:cs="Arial"/>
          <w:sz w:val="16"/>
          <w:szCs w:val="16"/>
        </w:rPr>
        <w:lastRenderedPageBreak/>
        <w:t>- Mampostería</w:t>
      </w:r>
    </w:p>
    <w:p w14:paraId="669FFF18" w14:textId="77777777" w:rsidR="003100DC" w:rsidRPr="00496AB8" w:rsidRDefault="003100DC" w:rsidP="003100DC">
      <w:pPr>
        <w:rPr>
          <w:rFonts w:cs="Arial"/>
          <w:sz w:val="16"/>
          <w:szCs w:val="16"/>
        </w:rPr>
      </w:pPr>
      <w:r w:rsidRPr="00496AB8">
        <w:rPr>
          <w:rFonts w:cs="Arial"/>
          <w:sz w:val="16"/>
          <w:szCs w:val="16"/>
        </w:rPr>
        <w:t>Muro realizado con piedras recibidas con morteros, que puede tener misión resistente o decorativa, y que por su colocación se denomina ordinaria, concertada y careada. Las piedras tienen forma más o menos irregular y con espesores desiguales. El peso estará comprendido entre 15 y 25 kg.</w:t>
      </w:r>
    </w:p>
    <w:p w14:paraId="230A18E5" w14:textId="77777777" w:rsidR="003100DC" w:rsidRPr="00496AB8" w:rsidRDefault="003100DC" w:rsidP="003100DC">
      <w:pPr>
        <w:rPr>
          <w:rFonts w:cs="Arial"/>
          <w:sz w:val="16"/>
          <w:szCs w:val="16"/>
        </w:rPr>
      </w:pPr>
      <w:r w:rsidRPr="00496AB8">
        <w:rPr>
          <w:rFonts w:cs="Arial"/>
          <w:sz w:val="16"/>
          <w:szCs w:val="16"/>
        </w:rPr>
        <w:t>Se denomina:</w:t>
      </w:r>
    </w:p>
    <w:p w14:paraId="5569CAE7" w14:textId="77777777" w:rsidR="003100DC" w:rsidRPr="00496AB8" w:rsidRDefault="003100DC" w:rsidP="003100DC">
      <w:pPr>
        <w:rPr>
          <w:rFonts w:cs="Arial"/>
          <w:sz w:val="16"/>
          <w:szCs w:val="16"/>
        </w:rPr>
      </w:pPr>
      <w:r w:rsidRPr="00496AB8">
        <w:rPr>
          <w:rFonts w:cs="Arial"/>
          <w:sz w:val="16"/>
          <w:szCs w:val="16"/>
        </w:rPr>
        <w:t>A hueso: cuando las piezas se asientan sin interposición de mortero.</w:t>
      </w:r>
    </w:p>
    <w:p w14:paraId="5699E538" w14:textId="77777777" w:rsidR="003100DC" w:rsidRPr="00496AB8" w:rsidRDefault="003100DC" w:rsidP="003100DC">
      <w:pPr>
        <w:rPr>
          <w:rFonts w:cs="Arial"/>
          <w:sz w:val="16"/>
          <w:szCs w:val="16"/>
        </w:rPr>
      </w:pPr>
      <w:r w:rsidRPr="00496AB8">
        <w:rPr>
          <w:rFonts w:cs="Arial"/>
          <w:sz w:val="16"/>
          <w:szCs w:val="16"/>
        </w:rPr>
        <w:t>Ordinaria: cuando las piezas se asientan y reciben con mortero.</w:t>
      </w:r>
    </w:p>
    <w:p w14:paraId="68FB855C" w14:textId="77777777" w:rsidR="003100DC" w:rsidRPr="00496AB8" w:rsidRDefault="003100DC" w:rsidP="003100DC">
      <w:pPr>
        <w:rPr>
          <w:rFonts w:cs="Arial"/>
          <w:sz w:val="16"/>
          <w:szCs w:val="16"/>
        </w:rPr>
      </w:pPr>
      <w:r w:rsidRPr="00496AB8">
        <w:rPr>
          <w:rFonts w:cs="Arial"/>
          <w:sz w:val="16"/>
          <w:szCs w:val="16"/>
        </w:rPr>
        <w:t xml:space="preserve">Tosca: cuando se emplean los mampuestos en bruto, presentando al frente la cara natural de cantera o la que resulta de la simple fractura del mampuesto con </w:t>
      </w:r>
      <w:proofErr w:type="spellStart"/>
      <w:r w:rsidRPr="00496AB8">
        <w:rPr>
          <w:rFonts w:cs="Arial"/>
          <w:sz w:val="16"/>
          <w:szCs w:val="16"/>
        </w:rPr>
        <w:t>almahena</w:t>
      </w:r>
      <w:proofErr w:type="spellEnd"/>
      <w:r w:rsidRPr="00496AB8">
        <w:rPr>
          <w:rFonts w:cs="Arial"/>
          <w:sz w:val="16"/>
          <w:szCs w:val="16"/>
        </w:rPr>
        <w:t>.</w:t>
      </w:r>
    </w:p>
    <w:p w14:paraId="14380978" w14:textId="77777777" w:rsidR="003100DC" w:rsidRPr="00496AB8" w:rsidRDefault="003100DC" w:rsidP="003100DC">
      <w:pPr>
        <w:rPr>
          <w:rFonts w:cs="Arial"/>
          <w:sz w:val="16"/>
          <w:szCs w:val="16"/>
        </w:rPr>
      </w:pPr>
      <w:r w:rsidRPr="00496AB8">
        <w:rPr>
          <w:rFonts w:cs="Arial"/>
          <w:sz w:val="16"/>
          <w:szCs w:val="16"/>
        </w:rPr>
        <w:t>Rejuntada: aquella cuyas juntas han sido rellenadas expresamente con mortero, bien conservando el plano de los mampuestos, o bien alterándolo. Esta denominación será independiente de que la mampostería sea ordinaria o en seco.</w:t>
      </w:r>
    </w:p>
    <w:p w14:paraId="44CFFB6A" w14:textId="77777777" w:rsidR="003100DC" w:rsidRPr="00496AB8" w:rsidRDefault="003100DC" w:rsidP="003100DC">
      <w:pPr>
        <w:rPr>
          <w:rFonts w:cs="Arial"/>
          <w:sz w:val="16"/>
          <w:szCs w:val="16"/>
        </w:rPr>
      </w:pPr>
      <w:r w:rsidRPr="00496AB8">
        <w:rPr>
          <w:rFonts w:cs="Arial"/>
          <w:sz w:val="16"/>
          <w:szCs w:val="16"/>
        </w:rPr>
        <w:t>Careada: obtenida corrigiendo los salientes y desigualdades de los mampuestos.</w:t>
      </w:r>
    </w:p>
    <w:p w14:paraId="79ECDB89" w14:textId="77777777" w:rsidR="003100DC" w:rsidRPr="00496AB8" w:rsidRDefault="003100DC" w:rsidP="003100DC">
      <w:pPr>
        <w:rPr>
          <w:rFonts w:cs="Arial"/>
          <w:sz w:val="16"/>
          <w:szCs w:val="16"/>
        </w:rPr>
      </w:pPr>
      <w:r w:rsidRPr="00496AB8">
        <w:rPr>
          <w:rFonts w:cs="Arial"/>
          <w:sz w:val="16"/>
          <w:szCs w:val="16"/>
        </w:rPr>
        <w:t>Concertada: se obtiene cuando se labran los lechos de apoyo de los mampuestos; puede ser a la vez rejuntada, tosca, ordinaria o careada.</w:t>
      </w:r>
    </w:p>
    <w:p w14:paraId="0EAF024C" w14:textId="77777777" w:rsidR="003100DC" w:rsidRPr="00496AB8" w:rsidRDefault="003100DC" w:rsidP="003100DC">
      <w:pPr>
        <w:rPr>
          <w:rFonts w:cs="Arial"/>
          <w:sz w:val="16"/>
          <w:szCs w:val="16"/>
        </w:rPr>
      </w:pPr>
      <w:r w:rsidRPr="00496AB8">
        <w:rPr>
          <w:rFonts w:cs="Arial"/>
          <w:sz w:val="16"/>
          <w:szCs w:val="16"/>
        </w:rPr>
        <w:t>- Sillarejo</w:t>
      </w:r>
    </w:p>
    <w:p w14:paraId="6AF7C3E5" w14:textId="77777777" w:rsidR="003100DC" w:rsidRPr="00496AB8" w:rsidRDefault="003100DC" w:rsidP="003100DC">
      <w:pPr>
        <w:rPr>
          <w:rFonts w:cs="Arial"/>
          <w:sz w:val="16"/>
          <w:szCs w:val="16"/>
        </w:rPr>
      </w:pPr>
      <w:r w:rsidRPr="00496AB8">
        <w:rPr>
          <w:rFonts w:cs="Arial"/>
          <w:sz w:val="16"/>
          <w:szCs w:val="16"/>
        </w:rPr>
        <w:t>Muro realizado con piedras recibidas con morteros, que puede tener misión resistente o decorativa, que por su colocación se denomina ordinaria, concertada y careada. Las piedras tienen forma más o menos irregular y con espesores desiguales. El peso de las piezas permitirá la colocación a mano.</w:t>
      </w:r>
    </w:p>
    <w:p w14:paraId="3E23216D" w14:textId="77777777" w:rsidR="003100DC" w:rsidRPr="00496AB8" w:rsidRDefault="003100DC" w:rsidP="003100DC">
      <w:pPr>
        <w:rPr>
          <w:rFonts w:cs="Arial"/>
          <w:sz w:val="16"/>
          <w:szCs w:val="16"/>
        </w:rPr>
      </w:pPr>
      <w:r w:rsidRPr="00496AB8">
        <w:rPr>
          <w:rFonts w:cs="Arial"/>
          <w:sz w:val="16"/>
          <w:szCs w:val="16"/>
        </w:rPr>
        <w:t>- Sillería</w:t>
      </w:r>
    </w:p>
    <w:p w14:paraId="64C62863" w14:textId="77777777" w:rsidR="003100DC" w:rsidRPr="00496AB8" w:rsidRDefault="003100DC" w:rsidP="003100DC">
      <w:pPr>
        <w:rPr>
          <w:rFonts w:cs="Arial"/>
          <w:sz w:val="16"/>
          <w:szCs w:val="16"/>
        </w:rPr>
      </w:pPr>
      <w:r w:rsidRPr="00496AB8">
        <w:rPr>
          <w:rFonts w:cs="Arial"/>
          <w:sz w:val="16"/>
          <w:szCs w:val="16"/>
        </w:rPr>
        <w:t>Es la fábrica realizada con sillarejos, sillares o piezas de labra, recibidas con morteros, que puede tener misión resistente o decorativa. Las piedras tienen forma regular y con espesores uniformes. Necesitan útiles para su desplazamiento, teniendo una o más caras labradas. El peso de las piezas es de 75 a 150 kg.</w:t>
      </w:r>
    </w:p>
    <w:p w14:paraId="21085D58" w14:textId="77777777" w:rsidR="003100DC" w:rsidRPr="00496AB8" w:rsidRDefault="003100DC" w:rsidP="003100DC">
      <w:pPr>
        <w:rPr>
          <w:rFonts w:cs="Arial"/>
          <w:sz w:val="16"/>
          <w:szCs w:val="16"/>
        </w:rPr>
      </w:pPr>
      <w:r w:rsidRPr="00496AB8">
        <w:rPr>
          <w:rFonts w:cs="Arial"/>
          <w:sz w:val="16"/>
          <w:szCs w:val="16"/>
        </w:rPr>
        <w:t>- Piezas especiales</w:t>
      </w:r>
    </w:p>
    <w:p w14:paraId="58F1CAB7" w14:textId="77777777" w:rsidR="003100DC" w:rsidRPr="00496AB8" w:rsidRDefault="003100DC" w:rsidP="003100DC">
      <w:pPr>
        <w:rPr>
          <w:rFonts w:cs="Arial"/>
          <w:sz w:val="16"/>
          <w:szCs w:val="16"/>
        </w:rPr>
      </w:pPr>
      <w:r w:rsidRPr="00496AB8">
        <w:rPr>
          <w:rFonts w:cs="Arial"/>
          <w:sz w:val="16"/>
          <w:szCs w:val="16"/>
        </w:rPr>
        <w:t>Elementos de piedra de utilidad variada, como jambas, dinteles, barandillas, albardillas, cornisas, canecillos, impostas, columnas, arcos, bóvedas y otros. Normalmente tienen misión decorativa, si bien en otros casos además tienen misión resistente.</w:t>
      </w:r>
      <w:r w:rsidRPr="00496AB8">
        <w:rPr>
          <w:rFonts w:cs="Arial"/>
          <w:sz w:val="16"/>
          <w:szCs w:val="16"/>
        </w:rPr>
        <w:cr/>
      </w:r>
    </w:p>
    <w:p w14:paraId="4EFAAED6" w14:textId="77777777" w:rsidR="003100DC" w:rsidRPr="00496AB8" w:rsidRDefault="003100DC" w:rsidP="003100DC">
      <w:pPr>
        <w:rPr>
          <w:rFonts w:cs="Arial"/>
          <w:sz w:val="16"/>
          <w:szCs w:val="16"/>
        </w:rPr>
      </w:pPr>
      <w:r w:rsidRPr="00496AB8">
        <w:rPr>
          <w:rFonts w:cs="Arial"/>
          <w:sz w:val="16"/>
          <w:szCs w:val="16"/>
        </w:rPr>
        <w:t>27.2 Componentes</w:t>
      </w:r>
    </w:p>
    <w:p w14:paraId="02123837" w14:textId="77777777" w:rsidR="003100DC" w:rsidRPr="00496AB8" w:rsidRDefault="003100DC" w:rsidP="003100DC">
      <w:pPr>
        <w:rPr>
          <w:rFonts w:cs="Arial"/>
          <w:sz w:val="16"/>
          <w:szCs w:val="16"/>
        </w:rPr>
      </w:pPr>
      <w:r w:rsidRPr="00496AB8">
        <w:rPr>
          <w:rFonts w:cs="Arial"/>
          <w:sz w:val="16"/>
          <w:szCs w:val="16"/>
        </w:rPr>
        <w:t>Chapado:</w:t>
      </w:r>
    </w:p>
    <w:p w14:paraId="10033BBF" w14:textId="77777777" w:rsidR="003100DC" w:rsidRPr="00496AB8" w:rsidRDefault="003100DC" w:rsidP="003100DC">
      <w:pPr>
        <w:rPr>
          <w:rFonts w:cs="Arial"/>
          <w:sz w:val="16"/>
          <w:szCs w:val="16"/>
        </w:rPr>
      </w:pPr>
      <w:r w:rsidRPr="00496AB8">
        <w:rPr>
          <w:rFonts w:cs="Arial"/>
          <w:sz w:val="16"/>
          <w:szCs w:val="16"/>
        </w:rPr>
        <w:t>- Piedra de espesor entre 3 y 15 cm.</w:t>
      </w:r>
    </w:p>
    <w:p w14:paraId="6717D6D8" w14:textId="77777777" w:rsidR="003100DC" w:rsidRPr="00496AB8" w:rsidRDefault="003100DC" w:rsidP="003100DC">
      <w:pPr>
        <w:rPr>
          <w:rFonts w:cs="Arial"/>
          <w:sz w:val="16"/>
          <w:szCs w:val="16"/>
        </w:rPr>
      </w:pPr>
      <w:r w:rsidRPr="00496AB8">
        <w:rPr>
          <w:rFonts w:cs="Arial"/>
          <w:sz w:val="16"/>
          <w:szCs w:val="16"/>
        </w:rPr>
        <w:t>- Mortero de cemento y arena de río 1:4.</w:t>
      </w:r>
    </w:p>
    <w:p w14:paraId="1899FFC0" w14:textId="77777777" w:rsidR="003100DC" w:rsidRPr="00496AB8" w:rsidRDefault="003100DC" w:rsidP="003100DC">
      <w:pPr>
        <w:rPr>
          <w:rFonts w:cs="Arial"/>
          <w:sz w:val="16"/>
          <w:szCs w:val="16"/>
        </w:rPr>
      </w:pPr>
      <w:r w:rsidRPr="00496AB8">
        <w:rPr>
          <w:rFonts w:cs="Arial"/>
          <w:sz w:val="16"/>
          <w:szCs w:val="16"/>
        </w:rPr>
        <w:t>- Cemento CEM II/A-M 42,5 CEM II/B-V 32,5 R.</w:t>
      </w:r>
    </w:p>
    <w:p w14:paraId="66F53613" w14:textId="77777777" w:rsidR="003100DC" w:rsidRPr="00496AB8" w:rsidRDefault="003100DC" w:rsidP="003100DC">
      <w:pPr>
        <w:rPr>
          <w:rFonts w:cs="Arial"/>
          <w:sz w:val="16"/>
          <w:szCs w:val="16"/>
        </w:rPr>
      </w:pPr>
      <w:r w:rsidRPr="00496AB8">
        <w:rPr>
          <w:rFonts w:cs="Arial"/>
          <w:sz w:val="16"/>
          <w:szCs w:val="16"/>
        </w:rPr>
        <w:t>- Anclajes de acero galvanizado con formas diferentes.</w:t>
      </w:r>
    </w:p>
    <w:p w14:paraId="6828621F" w14:textId="77777777" w:rsidR="003100DC" w:rsidRPr="00496AB8" w:rsidRDefault="003100DC" w:rsidP="003100DC">
      <w:pPr>
        <w:rPr>
          <w:rFonts w:cs="Arial"/>
          <w:sz w:val="16"/>
          <w:szCs w:val="16"/>
        </w:rPr>
      </w:pPr>
      <w:r w:rsidRPr="00496AB8">
        <w:rPr>
          <w:rFonts w:cs="Arial"/>
          <w:sz w:val="16"/>
          <w:szCs w:val="16"/>
        </w:rPr>
        <w:t>Mampostería y sillarejo:</w:t>
      </w:r>
    </w:p>
    <w:p w14:paraId="70493CB0" w14:textId="77777777" w:rsidR="003100DC" w:rsidRPr="00496AB8" w:rsidRDefault="003100DC" w:rsidP="003100DC">
      <w:pPr>
        <w:rPr>
          <w:rFonts w:cs="Arial"/>
          <w:sz w:val="16"/>
          <w:szCs w:val="16"/>
        </w:rPr>
      </w:pPr>
      <w:r w:rsidRPr="00496AB8">
        <w:rPr>
          <w:rFonts w:cs="Arial"/>
          <w:sz w:val="16"/>
          <w:szCs w:val="16"/>
        </w:rPr>
        <w:t>- Piedra de espesor entre 20 y 50 cm.</w:t>
      </w:r>
    </w:p>
    <w:p w14:paraId="44AA2EB0" w14:textId="77777777" w:rsidR="003100DC" w:rsidRPr="00496AB8" w:rsidRDefault="003100DC" w:rsidP="003100DC">
      <w:pPr>
        <w:rPr>
          <w:rFonts w:cs="Arial"/>
          <w:sz w:val="16"/>
          <w:szCs w:val="16"/>
        </w:rPr>
      </w:pPr>
      <w:r w:rsidRPr="00496AB8">
        <w:rPr>
          <w:rFonts w:cs="Arial"/>
          <w:sz w:val="16"/>
          <w:szCs w:val="16"/>
        </w:rPr>
        <w:t>- Forma irregular o lajas.</w:t>
      </w:r>
    </w:p>
    <w:p w14:paraId="4FCDEE6D" w14:textId="77777777" w:rsidR="003100DC" w:rsidRPr="00496AB8" w:rsidRDefault="003100DC" w:rsidP="003100DC">
      <w:pPr>
        <w:rPr>
          <w:rFonts w:cs="Arial"/>
          <w:sz w:val="16"/>
          <w:szCs w:val="16"/>
        </w:rPr>
      </w:pPr>
      <w:r w:rsidRPr="00496AB8">
        <w:rPr>
          <w:rFonts w:cs="Arial"/>
          <w:sz w:val="16"/>
          <w:szCs w:val="16"/>
        </w:rPr>
        <w:t>- Mortero de cemento y arena de río 1:4.</w:t>
      </w:r>
    </w:p>
    <w:p w14:paraId="2A40B94B" w14:textId="77777777" w:rsidR="003100DC" w:rsidRPr="00496AB8" w:rsidRDefault="003100DC" w:rsidP="003100DC">
      <w:pPr>
        <w:rPr>
          <w:rFonts w:cs="Arial"/>
          <w:sz w:val="16"/>
          <w:szCs w:val="16"/>
        </w:rPr>
      </w:pPr>
      <w:r w:rsidRPr="00496AB8">
        <w:rPr>
          <w:rFonts w:cs="Arial"/>
          <w:sz w:val="16"/>
          <w:szCs w:val="16"/>
        </w:rPr>
        <w:t>- Cemento CEM II/A-M 42,5 CEM II/B-V 32,5 R.</w:t>
      </w:r>
    </w:p>
    <w:p w14:paraId="10114917" w14:textId="77777777" w:rsidR="003100DC" w:rsidRPr="00496AB8" w:rsidRDefault="003100DC" w:rsidP="003100DC">
      <w:pPr>
        <w:rPr>
          <w:rFonts w:cs="Arial"/>
          <w:sz w:val="16"/>
          <w:szCs w:val="16"/>
        </w:rPr>
      </w:pPr>
      <w:r w:rsidRPr="00496AB8">
        <w:rPr>
          <w:rFonts w:cs="Arial"/>
          <w:sz w:val="16"/>
          <w:szCs w:val="16"/>
        </w:rPr>
        <w:t>- Anclajes de acero galvanizado con formas diferentes.</w:t>
      </w:r>
    </w:p>
    <w:p w14:paraId="022DBED7" w14:textId="77777777" w:rsidR="003100DC" w:rsidRPr="00496AB8" w:rsidRDefault="003100DC" w:rsidP="003100DC">
      <w:pPr>
        <w:rPr>
          <w:rFonts w:cs="Arial"/>
          <w:sz w:val="16"/>
          <w:szCs w:val="16"/>
        </w:rPr>
      </w:pPr>
      <w:r w:rsidRPr="00496AB8">
        <w:rPr>
          <w:rFonts w:cs="Arial"/>
          <w:sz w:val="16"/>
          <w:szCs w:val="16"/>
        </w:rPr>
        <w:t>- Posibilidad de encofrado por dentro de madera, metálico o ladrillo.</w:t>
      </w:r>
    </w:p>
    <w:p w14:paraId="2FFEFC86" w14:textId="77777777" w:rsidR="003100DC" w:rsidRPr="00496AB8" w:rsidRDefault="003100DC" w:rsidP="003100DC">
      <w:pPr>
        <w:rPr>
          <w:rFonts w:cs="Arial"/>
          <w:sz w:val="16"/>
          <w:szCs w:val="16"/>
        </w:rPr>
      </w:pPr>
      <w:r w:rsidRPr="00496AB8">
        <w:rPr>
          <w:rFonts w:cs="Arial"/>
          <w:sz w:val="16"/>
          <w:szCs w:val="16"/>
        </w:rPr>
        <w:t>Sillería:</w:t>
      </w:r>
    </w:p>
    <w:p w14:paraId="642A5FEB" w14:textId="77777777" w:rsidR="003100DC" w:rsidRPr="00496AB8" w:rsidRDefault="003100DC" w:rsidP="003100DC">
      <w:pPr>
        <w:rPr>
          <w:rFonts w:cs="Arial"/>
          <w:sz w:val="16"/>
          <w:szCs w:val="16"/>
        </w:rPr>
      </w:pPr>
      <w:r w:rsidRPr="00496AB8">
        <w:rPr>
          <w:rFonts w:cs="Arial"/>
          <w:sz w:val="16"/>
          <w:szCs w:val="16"/>
        </w:rPr>
        <w:t>- Piedra de espesor entre 20 y 50 cm.</w:t>
      </w:r>
    </w:p>
    <w:p w14:paraId="48AEB6E7" w14:textId="77777777" w:rsidR="003100DC" w:rsidRPr="00496AB8" w:rsidRDefault="003100DC" w:rsidP="003100DC">
      <w:pPr>
        <w:rPr>
          <w:rFonts w:cs="Arial"/>
          <w:sz w:val="16"/>
          <w:szCs w:val="16"/>
        </w:rPr>
      </w:pPr>
      <w:r w:rsidRPr="00496AB8">
        <w:rPr>
          <w:rFonts w:cs="Arial"/>
          <w:sz w:val="16"/>
          <w:szCs w:val="16"/>
        </w:rPr>
        <w:t>- Forma regular.</w:t>
      </w:r>
    </w:p>
    <w:p w14:paraId="71AB9169" w14:textId="77777777" w:rsidR="003100DC" w:rsidRPr="00496AB8" w:rsidRDefault="003100DC" w:rsidP="003100DC">
      <w:pPr>
        <w:rPr>
          <w:rFonts w:cs="Arial"/>
          <w:sz w:val="16"/>
          <w:szCs w:val="16"/>
        </w:rPr>
      </w:pPr>
      <w:r w:rsidRPr="00496AB8">
        <w:rPr>
          <w:rFonts w:cs="Arial"/>
          <w:sz w:val="16"/>
          <w:szCs w:val="16"/>
        </w:rPr>
        <w:t>- Mortero de cemento y arena de río 1:4.</w:t>
      </w:r>
    </w:p>
    <w:p w14:paraId="5DF64CA6" w14:textId="77777777" w:rsidR="003100DC" w:rsidRPr="00496AB8" w:rsidRDefault="003100DC" w:rsidP="003100DC">
      <w:pPr>
        <w:rPr>
          <w:rFonts w:cs="Arial"/>
          <w:sz w:val="16"/>
          <w:szCs w:val="16"/>
        </w:rPr>
      </w:pPr>
      <w:r w:rsidRPr="00496AB8">
        <w:rPr>
          <w:rFonts w:cs="Arial"/>
          <w:sz w:val="16"/>
          <w:szCs w:val="16"/>
        </w:rPr>
        <w:t>- Cemento CEM II/A-M 42,5 CEM II/B-V 32,5 R.</w:t>
      </w:r>
    </w:p>
    <w:p w14:paraId="4CE75E89" w14:textId="77777777" w:rsidR="003100DC" w:rsidRPr="00496AB8" w:rsidRDefault="003100DC" w:rsidP="003100DC">
      <w:pPr>
        <w:rPr>
          <w:rFonts w:cs="Arial"/>
          <w:sz w:val="16"/>
          <w:szCs w:val="16"/>
        </w:rPr>
      </w:pPr>
      <w:r w:rsidRPr="00496AB8">
        <w:rPr>
          <w:rFonts w:cs="Arial"/>
          <w:sz w:val="16"/>
          <w:szCs w:val="16"/>
        </w:rPr>
        <w:t>- Anclajes de acero galvanizado con formas diferentes.</w:t>
      </w:r>
    </w:p>
    <w:p w14:paraId="63228CA0" w14:textId="77777777" w:rsidR="003100DC" w:rsidRPr="00496AB8" w:rsidRDefault="003100DC" w:rsidP="003100DC">
      <w:pPr>
        <w:rPr>
          <w:rFonts w:cs="Arial"/>
          <w:sz w:val="16"/>
          <w:szCs w:val="16"/>
        </w:rPr>
      </w:pPr>
      <w:r w:rsidRPr="00496AB8">
        <w:rPr>
          <w:rFonts w:cs="Arial"/>
          <w:sz w:val="16"/>
          <w:szCs w:val="16"/>
        </w:rPr>
        <w:t>- Posibilidad de encofrado por dentro de madera, metálico o ladrillo.</w:t>
      </w:r>
    </w:p>
    <w:p w14:paraId="3F79D4AE" w14:textId="77777777" w:rsidR="003100DC" w:rsidRPr="00496AB8" w:rsidRDefault="003100DC" w:rsidP="003100DC">
      <w:pPr>
        <w:rPr>
          <w:rFonts w:cs="Arial"/>
          <w:sz w:val="16"/>
          <w:szCs w:val="16"/>
        </w:rPr>
      </w:pPr>
      <w:r w:rsidRPr="00496AB8">
        <w:rPr>
          <w:rFonts w:cs="Arial"/>
          <w:sz w:val="16"/>
          <w:szCs w:val="16"/>
        </w:rPr>
        <w:t>Piezas especiales:</w:t>
      </w:r>
    </w:p>
    <w:p w14:paraId="3FE0E908" w14:textId="77777777" w:rsidR="003100DC" w:rsidRPr="00496AB8" w:rsidRDefault="003100DC" w:rsidP="003100DC">
      <w:pPr>
        <w:rPr>
          <w:rFonts w:cs="Arial"/>
          <w:sz w:val="16"/>
          <w:szCs w:val="16"/>
        </w:rPr>
      </w:pPr>
      <w:r w:rsidRPr="00496AB8">
        <w:rPr>
          <w:rFonts w:cs="Arial"/>
          <w:sz w:val="16"/>
          <w:szCs w:val="16"/>
        </w:rPr>
        <w:t>- Piedras de distinto grosor, medidas y formas.</w:t>
      </w:r>
    </w:p>
    <w:p w14:paraId="3258BF3C" w14:textId="77777777" w:rsidR="003100DC" w:rsidRPr="00496AB8" w:rsidRDefault="003100DC" w:rsidP="003100DC">
      <w:pPr>
        <w:rPr>
          <w:rFonts w:cs="Arial"/>
          <w:sz w:val="16"/>
          <w:szCs w:val="16"/>
        </w:rPr>
      </w:pPr>
      <w:r w:rsidRPr="00496AB8">
        <w:rPr>
          <w:rFonts w:cs="Arial"/>
          <w:sz w:val="16"/>
          <w:szCs w:val="16"/>
        </w:rPr>
        <w:t>- Forma regular o irregular.</w:t>
      </w:r>
    </w:p>
    <w:p w14:paraId="11AD26C8" w14:textId="77777777" w:rsidR="003100DC" w:rsidRPr="00496AB8" w:rsidRDefault="003100DC" w:rsidP="003100DC">
      <w:pPr>
        <w:rPr>
          <w:rFonts w:cs="Arial"/>
          <w:sz w:val="16"/>
          <w:szCs w:val="16"/>
        </w:rPr>
      </w:pPr>
      <w:r w:rsidRPr="00496AB8">
        <w:rPr>
          <w:rFonts w:cs="Arial"/>
          <w:sz w:val="16"/>
          <w:szCs w:val="16"/>
        </w:rPr>
        <w:t>- Mortero de cemento y arena de río 1:4 o morteros especiales.</w:t>
      </w:r>
    </w:p>
    <w:p w14:paraId="3AB59329" w14:textId="77777777" w:rsidR="003100DC" w:rsidRPr="00496AB8" w:rsidRDefault="003100DC" w:rsidP="003100DC">
      <w:pPr>
        <w:rPr>
          <w:rFonts w:cs="Arial"/>
          <w:sz w:val="16"/>
          <w:szCs w:val="16"/>
        </w:rPr>
      </w:pPr>
      <w:r w:rsidRPr="00496AB8">
        <w:rPr>
          <w:rFonts w:cs="Arial"/>
          <w:sz w:val="16"/>
          <w:szCs w:val="16"/>
        </w:rPr>
        <w:t>- Cemento CEM II/A-M 42,5 CEM II/B-V 32,5 R.</w:t>
      </w:r>
    </w:p>
    <w:p w14:paraId="62DB50D4" w14:textId="77777777" w:rsidR="003100DC" w:rsidRPr="00496AB8" w:rsidRDefault="003100DC" w:rsidP="003100DC">
      <w:pPr>
        <w:rPr>
          <w:rFonts w:cs="Arial"/>
          <w:sz w:val="16"/>
          <w:szCs w:val="16"/>
        </w:rPr>
      </w:pPr>
      <w:r w:rsidRPr="00496AB8">
        <w:rPr>
          <w:rFonts w:cs="Arial"/>
          <w:sz w:val="16"/>
          <w:szCs w:val="16"/>
        </w:rPr>
        <w:t>- Anclajes de acero galvanizado con formas diferentes.</w:t>
      </w:r>
    </w:p>
    <w:p w14:paraId="12B8B30E" w14:textId="77777777" w:rsidR="003100DC" w:rsidRPr="00496AB8" w:rsidRDefault="003100DC" w:rsidP="003100DC">
      <w:pPr>
        <w:rPr>
          <w:rFonts w:cs="Arial"/>
          <w:sz w:val="16"/>
          <w:szCs w:val="16"/>
        </w:rPr>
      </w:pPr>
      <w:r w:rsidRPr="00496AB8">
        <w:rPr>
          <w:rFonts w:cs="Arial"/>
          <w:sz w:val="16"/>
          <w:szCs w:val="16"/>
        </w:rPr>
        <w:t>- Posibilidad de encofrado por dentro de madera, metálico o ladrillo.</w:t>
      </w:r>
    </w:p>
    <w:p w14:paraId="52B9D1FD" w14:textId="77777777" w:rsidR="003100DC" w:rsidRPr="00496AB8" w:rsidRDefault="003100DC" w:rsidP="003100DC">
      <w:pPr>
        <w:rPr>
          <w:rFonts w:cs="Arial"/>
          <w:sz w:val="16"/>
          <w:szCs w:val="16"/>
        </w:rPr>
      </w:pPr>
    </w:p>
    <w:p w14:paraId="3DB9AFB3" w14:textId="77777777" w:rsidR="003100DC" w:rsidRPr="00496AB8" w:rsidRDefault="003100DC" w:rsidP="003100DC">
      <w:pPr>
        <w:rPr>
          <w:rFonts w:cs="Arial"/>
          <w:sz w:val="16"/>
          <w:szCs w:val="16"/>
        </w:rPr>
      </w:pPr>
      <w:r w:rsidRPr="00496AB8">
        <w:rPr>
          <w:rFonts w:cs="Arial"/>
          <w:sz w:val="16"/>
          <w:szCs w:val="16"/>
        </w:rPr>
        <w:t>27.3 Condiciones previas</w:t>
      </w:r>
    </w:p>
    <w:p w14:paraId="1796493C" w14:textId="77777777" w:rsidR="003100DC" w:rsidRPr="00496AB8" w:rsidRDefault="003100DC" w:rsidP="003100DC">
      <w:pPr>
        <w:rPr>
          <w:rFonts w:cs="Arial"/>
          <w:sz w:val="16"/>
          <w:szCs w:val="16"/>
        </w:rPr>
      </w:pPr>
      <w:r w:rsidRPr="00496AB8">
        <w:rPr>
          <w:rFonts w:cs="Arial"/>
          <w:sz w:val="16"/>
          <w:szCs w:val="16"/>
        </w:rPr>
        <w:t>- Planos de proyecto donde se defina la situación, forma y detalles.</w:t>
      </w:r>
    </w:p>
    <w:p w14:paraId="7B844927" w14:textId="77777777" w:rsidR="003100DC" w:rsidRPr="00496AB8" w:rsidRDefault="003100DC" w:rsidP="003100DC">
      <w:pPr>
        <w:rPr>
          <w:rFonts w:cs="Arial"/>
          <w:sz w:val="16"/>
          <w:szCs w:val="16"/>
        </w:rPr>
      </w:pPr>
      <w:r w:rsidRPr="00496AB8">
        <w:rPr>
          <w:rFonts w:cs="Arial"/>
          <w:sz w:val="16"/>
          <w:szCs w:val="16"/>
        </w:rPr>
        <w:t>- Muros o elementos base terminados.</w:t>
      </w:r>
    </w:p>
    <w:p w14:paraId="1CF74C84" w14:textId="77777777" w:rsidR="003100DC" w:rsidRPr="00496AB8" w:rsidRDefault="003100DC" w:rsidP="003100DC">
      <w:pPr>
        <w:rPr>
          <w:rFonts w:cs="Arial"/>
          <w:sz w:val="16"/>
          <w:szCs w:val="16"/>
        </w:rPr>
      </w:pPr>
      <w:r w:rsidRPr="00496AB8">
        <w:rPr>
          <w:rFonts w:cs="Arial"/>
          <w:sz w:val="16"/>
          <w:szCs w:val="16"/>
        </w:rPr>
        <w:t>- Forjados o elementos que puedan manchar las canterías terminados.</w:t>
      </w:r>
    </w:p>
    <w:p w14:paraId="563F1448" w14:textId="77777777" w:rsidR="003100DC" w:rsidRPr="00496AB8" w:rsidRDefault="003100DC" w:rsidP="003100DC">
      <w:pPr>
        <w:rPr>
          <w:rFonts w:cs="Arial"/>
          <w:sz w:val="16"/>
          <w:szCs w:val="16"/>
        </w:rPr>
      </w:pPr>
      <w:r w:rsidRPr="00496AB8">
        <w:rPr>
          <w:rFonts w:cs="Arial"/>
          <w:sz w:val="16"/>
          <w:szCs w:val="16"/>
        </w:rPr>
        <w:t>- Colocación de piedras a pie de tajo.</w:t>
      </w:r>
    </w:p>
    <w:p w14:paraId="4CF9EE10" w14:textId="77777777" w:rsidR="003100DC" w:rsidRPr="00496AB8" w:rsidRDefault="003100DC" w:rsidP="003100DC">
      <w:pPr>
        <w:rPr>
          <w:rFonts w:cs="Arial"/>
          <w:sz w:val="16"/>
          <w:szCs w:val="16"/>
        </w:rPr>
      </w:pPr>
      <w:r w:rsidRPr="00496AB8">
        <w:rPr>
          <w:rFonts w:cs="Arial"/>
          <w:sz w:val="16"/>
          <w:szCs w:val="16"/>
        </w:rPr>
        <w:t>- Andamios instalados.</w:t>
      </w:r>
    </w:p>
    <w:p w14:paraId="2B2EC8D6" w14:textId="77777777" w:rsidR="003100DC" w:rsidRPr="00496AB8" w:rsidRDefault="003100DC" w:rsidP="003100DC">
      <w:pPr>
        <w:rPr>
          <w:rFonts w:cs="Arial"/>
          <w:sz w:val="16"/>
          <w:szCs w:val="16"/>
        </w:rPr>
      </w:pPr>
      <w:r w:rsidRPr="00496AB8">
        <w:rPr>
          <w:rFonts w:cs="Arial"/>
          <w:sz w:val="16"/>
          <w:szCs w:val="16"/>
        </w:rPr>
        <w:t>- Puentes térmicos terminados.</w:t>
      </w:r>
    </w:p>
    <w:p w14:paraId="3CDB783C" w14:textId="77777777" w:rsidR="003100DC" w:rsidRPr="00496AB8" w:rsidRDefault="003100DC" w:rsidP="003100DC">
      <w:pPr>
        <w:rPr>
          <w:rFonts w:cs="Arial"/>
          <w:sz w:val="16"/>
          <w:szCs w:val="16"/>
        </w:rPr>
      </w:pPr>
    </w:p>
    <w:p w14:paraId="4AA05C01" w14:textId="77777777" w:rsidR="003100DC" w:rsidRPr="00496AB8" w:rsidRDefault="003100DC" w:rsidP="003100DC">
      <w:pPr>
        <w:rPr>
          <w:rFonts w:cs="Arial"/>
          <w:sz w:val="16"/>
          <w:szCs w:val="16"/>
        </w:rPr>
      </w:pPr>
      <w:r w:rsidRPr="00496AB8">
        <w:rPr>
          <w:rFonts w:cs="Arial"/>
          <w:sz w:val="16"/>
          <w:szCs w:val="16"/>
        </w:rPr>
        <w:t>27.4 Ejecución</w:t>
      </w:r>
    </w:p>
    <w:p w14:paraId="04F673C6" w14:textId="77777777" w:rsidR="003100DC" w:rsidRPr="00496AB8" w:rsidRDefault="003100DC" w:rsidP="003100DC">
      <w:pPr>
        <w:rPr>
          <w:rFonts w:cs="Arial"/>
          <w:sz w:val="16"/>
          <w:szCs w:val="16"/>
        </w:rPr>
      </w:pPr>
      <w:r w:rsidRPr="00496AB8">
        <w:rPr>
          <w:rFonts w:cs="Arial"/>
          <w:sz w:val="16"/>
          <w:szCs w:val="16"/>
        </w:rPr>
        <w:t>- Extracción de la piedra en cantera y apilado y/o cargado en camión.</w:t>
      </w:r>
    </w:p>
    <w:p w14:paraId="7DC42B7F" w14:textId="77777777" w:rsidR="003100DC" w:rsidRPr="00496AB8" w:rsidRDefault="003100DC" w:rsidP="003100DC">
      <w:pPr>
        <w:rPr>
          <w:rFonts w:cs="Arial"/>
          <w:sz w:val="16"/>
          <w:szCs w:val="16"/>
        </w:rPr>
      </w:pPr>
      <w:r w:rsidRPr="00496AB8">
        <w:rPr>
          <w:rFonts w:cs="Arial"/>
          <w:sz w:val="16"/>
          <w:szCs w:val="16"/>
        </w:rPr>
        <w:t>- Volcado de la piedra en lugar idóneo.</w:t>
      </w:r>
    </w:p>
    <w:p w14:paraId="69C5ACA8" w14:textId="77777777" w:rsidR="003100DC" w:rsidRPr="00496AB8" w:rsidRDefault="003100DC" w:rsidP="003100DC">
      <w:pPr>
        <w:rPr>
          <w:rFonts w:cs="Arial"/>
          <w:sz w:val="16"/>
          <w:szCs w:val="16"/>
        </w:rPr>
      </w:pPr>
      <w:r w:rsidRPr="00496AB8">
        <w:rPr>
          <w:rFonts w:cs="Arial"/>
          <w:sz w:val="16"/>
          <w:szCs w:val="16"/>
        </w:rPr>
        <w:t>- Replanteo general.</w:t>
      </w:r>
    </w:p>
    <w:p w14:paraId="5F7D9D18" w14:textId="77777777" w:rsidR="003100DC" w:rsidRPr="00496AB8" w:rsidRDefault="003100DC" w:rsidP="003100DC">
      <w:pPr>
        <w:rPr>
          <w:rFonts w:cs="Arial"/>
          <w:sz w:val="16"/>
          <w:szCs w:val="16"/>
        </w:rPr>
      </w:pPr>
      <w:r w:rsidRPr="00496AB8">
        <w:rPr>
          <w:rFonts w:cs="Arial"/>
          <w:sz w:val="16"/>
          <w:szCs w:val="16"/>
        </w:rPr>
        <w:t>- Colocación y aplomado de miras de acuerdo a especificaciones de proyecto y dirección facultativa.</w:t>
      </w:r>
    </w:p>
    <w:p w14:paraId="7100896B" w14:textId="77777777" w:rsidR="003100DC" w:rsidRPr="00496AB8" w:rsidRDefault="003100DC" w:rsidP="003100DC">
      <w:pPr>
        <w:rPr>
          <w:rFonts w:cs="Arial"/>
          <w:sz w:val="16"/>
          <w:szCs w:val="16"/>
        </w:rPr>
      </w:pPr>
      <w:r w:rsidRPr="00496AB8">
        <w:rPr>
          <w:rFonts w:cs="Arial"/>
          <w:sz w:val="16"/>
          <w:szCs w:val="16"/>
        </w:rPr>
        <w:t>- Tendido de hilos entre miras.</w:t>
      </w:r>
    </w:p>
    <w:p w14:paraId="3CA4B6B2" w14:textId="77777777" w:rsidR="003100DC" w:rsidRPr="00496AB8" w:rsidRDefault="003100DC" w:rsidP="003100DC">
      <w:pPr>
        <w:rPr>
          <w:rFonts w:cs="Arial"/>
          <w:sz w:val="16"/>
          <w:szCs w:val="16"/>
        </w:rPr>
      </w:pPr>
      <w:r w:rsidRPr="00496AB8">
        <w:rPr>
          <w:rFonts w:cs="Arial"/>
          <w:sz w:val="16"/>
          <w:szCs w:val="16"/>
        </w:rPr>
        <w:t>- Limpieza y humectación del lecho de la primera hilada.</w:t>
      </w:r>
    </w:p>
    <w:p w14:paraId="1601A900" w14:textId="77777777" w:rsidR="003100DC" w:rsidRPr="00496AB8" w:rsidRDefault="003100DC" w:rsidP="003100DC">
      <w:pPr>
        <w:rPr>
          <w:rFonts w:cs="Arial"/>
          <w:sz w:val="16"/>
          <w:szCs w:val="16"/>
        </w:rPr>
      </w:pPr>
      <w:r w:rsidRPr="00496AB8">
        <w:rPr>
          <w:rFonts w:cs="Arial"/>
          <w:sz w:val="16"/>
          <w:szCs w:val="16"/>
        </w:rPr>
        <w:t>- Colocación de la piedra sobre la capa de mortero.</w:t>
      </w:r>
    </w:p>
    <w:p w14:paraId="58BD32C6" w14:textId="77777777" w:rsidR="003100DC" w:rsidRPr="00496AB8" w:rsidRDefault="003100DC" w:rsidP="003100DC">
      <w:pPr>
        <w:rPr>
          <w:rFonts w:cs="Arial"/>
          <w:sz w:val="16"/>
          <w:szCs w:val="16"/>
        </w:rPr>
      </w:pPr>
      <w:r w:rsidRPr="00496AB8">
        <w:rPr>
          <w:rFonts w:cs="Arial"/>
          <w:sz w:val="16"/>
          <w:szCs w:val="16"/>
        </w:rPr>
        <w:t>- Acuñado de los mampuestos (según el tipo de fábrica, procederá o no).</w:t>
      </w:r>
    </w:p>
    <w:p w14:paraId="6D51C499" w14:textId="77777777" w:rsidR="003100DC" w:rsidRPr="00496AB8" w:rsidRDefault="003100DC" w:rsidP="003100DC">
      <w:pPr>
        <w:rPr>
          <w:rFonts w:cs="Arial"/>
          <w:sz w:val="16"/>
          <w:szCs w:val="16"/>
        </w:rPr>
      </w:pPr>
      <w:r w:rsidRPr="00496AB8">
        <w:rPr>
          <w:rFonts w:cs="Arial"/>
          <w:sz w:val="16"/>
          <w:szCs w:val="16"/>
        </w:rPr>
        <w:t>- Ejecución de las mamposterías o sillares, tanteando con regla y plomada o nivel, rectificando su posición.</w:t>
      </w:r>
    </w:p>
    <w:p w14:paraId="74F00648" w14:textId="77777777" w:rsidR="003100DC" w:rsidRPr="00496AB8" w:rsidRDefault="003100DC" w:rsidP="003100DC">
      <w:pPr>
        <w:rPr>
          <w:rFonts w:cs="Arial"/>
          <w:sz w:val="16"/>
          <w:szCs w:val="16"/>
        </w:rPr>
      </w:pPr>
      <w:r w:rsidRPr="00496AB8">
        <w:rPr>
          <w:rFonts w:cs="Arial"/>
          <w:sz w:val="16"/>
          <w:szCs w:val="16"/>
        </w:rPr>
        <w:t>- Rejuntado de las piedras, si así se exigiese.</w:t>
      </w:r>
    </w:p>
    <w:p w14:paraId="372DFD28" w14:textId="77777777" w:rsidR="003100DC" w:rsidRPr="00496AB8" w:rsidRDefault="003100DC" w:rsidP="003100DC">
      <w:pPr>
        <w:rPr>
          <w:rFonts w:cs="Arial"/>
          <w:sz w:val="16"/>
          <w:szCs w:val="16"/>
        </w:rPr>
      </w:pPr>
      <w:r w:rsidRPr="00496AB8">
        <w:rPr>
          <w:rFonts w:cs="Arial"/>
          <w:sz w:val="16"/>
          <w:szCs w:val="16"/>
        </w:rPr>
        <w:t>- Limpieza de las superficies.</w:t>
      </w:r>
    </w:p>
    <w:p w14:paraId="7A55AAE3" w14:textId="77777777" w:rsidR="003100DC" w:rsidRPr="00496AB8" w:rsidRDefault="003100DC" w:rsidP="003100DC">
      <w:pPr>
        <w:rPr>
          <w:rFonts w:cs="Arial"/>
          <w:sz w:val="16"/>
          <w:szCs w:val="16"/>
        </w:rPr>
      </w:pPr>
      <w:r w:rsidRPr="00496AB8">
        <w:rPr>
          <w:rFonts w:cs="Arial"/>
          <w:sz w:val="16"/>
          <w:szCs w:val="16"/>
        </w:rPr>
        <w:t>- Protección de la fábrica recién ejecutada frente a la lluvia, heladas y temperaturas elevadas con plásticos u otros elementos.</w:t>
      </w:r>
    </w:p>
    <w:p w14:paraId="4389D1FB" w14:textId="77777777" w:rsidR="003100DC" w:rsidRPr="00496AB8" w:rsidRDefault="003100DC" w:rsidP="003100DC">
      <w:pPr>
        <w:rPr>
          <w:rFonts w:cs="Arial"/>
          <w:sz w:val="16"/>
          <w:szCs w:val="16"/>
        </w:rPr>
      </w:pPr>
      <w:r w:rsidRPr="00496AB8">
        <w:rPr>
          <w:rFonts w:cs="Arial"/>
          <w:sz w:val="16"/>
          <w:szCs w:val="16"/>
        </w:rPr>
        <w:t>- Regado al día siguiente.</w:t>
      </w:r>
    </w:p>
    <w:p w14:paraId="19496C44" w14:textId="77777777" w:rsidR="003100DC" w:rsidRPr="00496AB8" w:rsidRDefault="003100DC" w:rsidP="003100DC">
      <w:pPr>
        <w:rPr>
          <w:rFonts w:cs="Arial"/>
          <w:sz w:val="16"/>
          <w:szCs w:val="16"/>
        </w:rPr>
      </w:pPr>
      <w:r w:rsidRPr="00496AB8">
        <w:rPr>
          <w:rFonts w:cs="Arial"/>
          <w:sz w:val="16"/>
          <w:szCs w:val="16"/>
        </w:rPr>
        <w:lastRenderedPageBreak/>
        <w:t>- Retirada del material sobrante.</w:t>
      </w:r>
    </w:p>
    <w:p w14:paraId="30CB3DA0" w14:textId="77777777" w:rsidR="003100DC" w:rsidRPr="00496AB8" w:rsidRDefault="003100DC" w:rsidP="003100DC">
      <w:pPr>
        <w:rPr>
          <w:rFonts w:cs="Arial"/>
          <w:sz w:val="16"/>
          <w:szCs w:val="16"/>
        </w:rPr>
      </w:pPr>
      <w:r w:rsidRPr="00496AB8">
        <w:rPr>
          <w:rFonts w:cs="Arial"/>
          <w:sz w:val="16"/>
          <w:szCs w:val="16"/>
        </w:rPr>
        <w:t>- Anclaje de piezas especiales.</w:t>
      </w:r>
    </w:p>
    <w:p w14:paraId="00080390" w14:textId="77777777" w:rsidR="003100DC" w:rsidRPr="00496AB8" w:rsidRDefault="003100DC" w:rsidP="003100DC">
      <w:pPr>
        <w:rPr>
          <w:rFonts w:cs="Arial"/>
          <w:sz w:val="16"/>
          <w:szCs w:val="16"/>
        </w:rPr>
      </w:pPr>
    </w:p>
    <w:p w14:paraId="4E7D5605" w14:textId="77777777" w:rsidR="003100DC" w:rsidRPr="00496AB8" w:rsidRDefault="003100DC" w:rsidP="003100DC">
      <w:pPr>
        <w:rPr>
          <w:rFonts w:cs="Arial"/>
          <w:sz w:val="16"/>
          <w:szCs w:val="16"/>
        </w:rPr>
      </w:pPr>
      <w:r w:rsidRPr="00496AB8">
        <w:rPr>
          <w:rFonts w:cs="Arial"/>
          <w:sz w:val="16"/>
          <w:szCs w:val="16"/>
        </w:rPr>
        <w:t>27.</w:t>
      </w:r>
      <w:r>
        <w:rPr>
          <w:rFonts w:cs="Arial"/>
          <w:sz w:val="16"/>
          <w:szCs w:val="16"/>
        </w:rPr>
        <w:t>5</w:t>
      </w:r>
      <w:r w:rsidRPr="00496AB8">
        <w:rPr>
          <w:rFonts w:cs="Arial"/>
          <w:sz w:val="16"/>
          <w:szCs w:val="16"/>
        </w:rPr>
        <w:t xml:space="preserve"> Seguridad</w:t>
      </w:r>
    </w:p>
    <w:p w14:paraId="3959EC30" w14:textId="77777777" w:rsidR="003100DC" w:rsidRPr="00496AB8" w:rsidRDefault="003100DC" w:rsidP="003100DC">
      <w:pPr>
        <w:rPr>
          <w:rFonts w:cs="Arial"/>
          <w:sz w:val="16"/>
          <w:szCs w:val="16"/>
        </w:rPr>
      </w:pPr>
      <w:r w:rsidRPr="00496AB8">
        <w:rPr>
          <w:rFonts w:cs="Arial"/>
          <w:sz w:val="16"/>
          <w:szCs w:val="16"/>
        </w:rPr>
        <w:t>Se cumplirá estrictamente lo que para estos trabajos establezca la Ordenanza General de Seguridad e Higiene el Trabajo.</w:t>
      </w:r>
    </w:p>
    <w:p w14:paraId="49C6C3E8" w14:textId="77777777" w:rsidR="003100DC" w:rsidRPr="00496AB8" w:rsidRDefault="003100DC" w:rsidP="003100DC">
      <w:pPr>
        <w:rPr>
          <w:rFonts w:cs="Arial"/>
          <w:sz w:val="16"/>
          <w:szCs w:val="16"/>
        </w:rPr>
      </w:pPr>
      <w:r w:rsidRPr="00496AB8">
        <w:rPr>
          <w:rFonts w:cs="Arial"/>
          <w:sz w:val="16"/>
          <w:szCs w:val="16"/>
        </w:rPr>
        <w:t>Las escaleras o medios auxiliares estarán firmes, sin posibilidad de deslizamiento o caída.</w:t>
      </w:r>
    </w:p>
    <w:p w14:paraId="69566648" w14:textId="77777777" w:rsidR="003100DC" w:rsidRPr="00496AB8" w:rsidRDefault="003100DC" w:rsidP="003100DC">
      <w:pPr>
        <w:rPr>
          <w:rFonts w:cs="Arial"/>
          <w:sz w:val="16"/>
          <w:szCs w:val="16"/>
        </w:rPr>
      </w:pPr>
      <w:r w:rsidRPr="00496AB8">
        <w:rPr>
          <w:rFonts w:cs="Arial"/>
          <w:sz w:val="16"/>
          <w:szCs w:val="16"/>
        </w:rPr>
        <w:t>En operaciones donde sea preciso, el oficial contará con la colaboración del ayudante.</w:t>
      </w:r>
    </w:p>
    <w:p w14:paraId="329ED18B" w14:textId="77777777" w:rsidR="003100DC" w:rsidRPr="00496AB8" w:rsidRDefault="003100DC" w:rsidP="003100DC">
      <w:pPr>
        <w:rPr>
          <w:rFonts w:cs="Arial"/>
          <w:sz w:val="16"/>
          <w:szCs w:val="16"/>
        </w:rPr>
      </w:pPr>
      <w:r w:rsidRPr="00496AB8">
        <w:rPr>
          <w:rFonts w:cs="Arial"/>
          <w:sz w:val="16"/>
          <w:szCs w:val="16"/>
        </w:rPr>
        <w:t>Se utilizarán las herramientas adecuadas.</w:t>
      </w:r>
    </w:p>
    <w:p w14:paraId="11D97EDE" w14:textId="77777777" w:rsidR="003100DC" w:rsidRPr="00496AB8" w:rsidRDefault="003100DC" w:rsidP="003100DC">
      <w:pPr>
        <w:rPr>
          <w:rFonts w:cs="Arial"/>
          <w:sz w:val="16"/>
          <w:szCs w:val="16"/>
        </w:rPr>
      </w:pPr>
      <w:r w:rsidRPr="00496AB8">
        <w:rPr>
          <w:rFonts w:cs="Arial"/>
          <w:sz w:val="16"/>
          <w:szCs w:val="16"/>
        </w:rPr>
        <w:t>Se tendrá especial cuidado en no sobrecargar los andamios o plataformas.</w:t>
      </w:r>
    </w:p>
    <w:p w14:paraId="5FE4B50E" w14:textId="77777777" w:rsidR="003100DC" w:rsidRPr="00496AB8" w:rsidRDefault="003100DC" w:rsidP="003100DC">
      <w:pPr>
        <w:rPr>
          <w:rFonts w:cs="Arial"/>
          <w:sz w:val="16"/>
          <w:szCs w:val="16"/>
        </w:rPr>
      </w:pPr>
      <w:r w:rsidRPr="00496AB8">
        <w:rPr>
          <w:rFonts w:cs="Arial"/>
          <w:sz w:val="16"/>
          <w:szCs w:val="16"/>
        </w:rPr>
        <w:t>Se utilizarán guantes y gafas de seguridad.</w:t>
      </w:r>
    </w:p>
    <w:p w14:paraId="6402D2F2" w14:textId="77777777" w:rsidR="003100DC" w:rsidRPr="00496AB8" w:rsidRDefault="003100DC" w:rsidP="003100DC">
      <w:pPr>
        <w:rPr>
          <w:rFonts w:cs="Arial"/>
          <w:sz w:val="16"/>
          <w:szCs w:val="16"/>
        </w:rPr>
      </w:pPr>
      <w:r w:rsidRPr="00496AB8">
        <w:rPr>
          <w:rFonts w:cs="Arial"/>
          <w:sz w:val="16"/>
          <w:szCs w:val="16"/>
        </w:rPr>
        <w:t>Se utilizará calzado apropiado.</w:t>
      </w:r>
    </w:p>
    <w:p w14:paraId="5B63673A" w14:textId="77777777" w:rsidR="003100DC" w:rsidRPr="00496AB8" w:rsidRDefault="003100DC" w:rsidP="003100DC">
      <w:pPr>
        <w:rPr>
          <w:rFonts w:cs="Arial"/>
          <w:sz w:val="16"/>
          <w:szCs w:val="16"/>
        </w:rPr>
      </w:pPr>
      <w:r w:rsidRPr="00496AB8">
        <w:rPr>
          <w:rFonts w:cs="Arial"/>
          <w:sz w:val="16"/>
          <w:szCs w:val="16"/>
        </w:rPr>
        <w:t>Cuando se utilicen herramientas eléctricas, éstas estarán dotadas de grado de aislamiento II.</w:t>
      </w:r>
    </w:p>
    <w:p w14:paraId="0F7C09B2" w14:textId="77777777" w:rsidR="003100DC" w:rsidRPr="00496AB8" w:rsidRDefault="003100DC" w:rsidP="003100DC">
      <w:pPr>
        <w:rPr>
          <w:rFonts w:cs="Arial"/>
          <w:sz w:val="16"/>
          <w:szCs w:val="16"/>
        </w:rPr>
      </w:pPr>
    </w:p>
    <w:p w14:paraId="248C9B2D" w14:textId="77777777" w:rsidR="003100DC" w:rsidRPr="00496AB8" w:rsidRDefault="003100DC" w:rsidP="003100DC">
      <w:pPr>
        <w:rPr>
          <w:rFonts w:cs="Arial"/>
          <w:sz w:val="16"/>
          <w:szCs w:val="16"/>
        </w:rPr>
      </w:pPr>
      <w:r w:rsidRPr="00496AB8">
        <w:rPr>
          <w:rFonts w:cs="Arial"/>
          <w:sz w:val="16"/>
          <w:szCs w:val="16"/>
        </w:rPr>
        <w:t>27.</w:t>
      </w:r>
      <w:r>
        <w:rPr>
          <w:rFonts w:cs="Arial"/>
          <w:sz w:val="16"/>
          <w:szCs w:val="16"/>
        </w:rPr>
        <w:t>6</w:t>
      </w:r>
      <w:r w:rsidRPr="00496AB8">
        <w:rPr>
          <w:rFonts w:cs="Arial"/>
          <w:sz w:val="16"/>
          <w:szCs w:val="16"/>
        </w:rPr>
        <w:t xml:space="preserve"> Medición</w:t>
      </w:r>
    </w:p>
    <w:p w14:paraId="4129D8F3" w14:textId="77777777" w:rsidR="003100DC" w:rsidRPr="00496AB8" w:rsidRDefault="003100DC" w:rsidP="003100DC">
      <w:pPr>
        <w:rPr>
          <w:rFonts w:cs="Arial"/>
          <w:sz w:val="16"/>
          <w:szCs w:val="16"/>
        </w:rPr>
      </w:pPr>
      <w:r w:rsidRPr="00496AB8">
        <w:rPr>
          <w:rFonts w:cs="Arial"/>
          <w:sz w:val="16"/>
          <w:szCs w:val="16"/>
        </w:rPr>
        <w:t>Los chapados se medirán por m², indicando espesores, o por m², no descontando los huecos inferiores a 2 m².</w:t>
      </w:r>
    </w:p>
    <w:p w14:paraId="7D74C6AE" w14:textId="77777777" w:rsidR="003100DC" w:rsidRPr="00496AB8" w:rsidRDefault="003100DC" w:rsidP="003100DC">
      <w:pPr>
        <w:rPr>
          <w:rFonts w:cs="Arial"/>
          <w:sz w:val="16"/>
          <w:szCs w:val="16"/>
        </w:rPr>
      </w:pPr>
      <w:r w:rsidRPr="00496AB8">
        <w:rPr>
          <w:rFonts w:cs="Arial"/>
          <w:sz w:val="16"/>
          <w:szCs w:val="16"/>
        </w:rPr>
        <w:t>Las mamposterías y sillerías se medirán por m², no descontando los huecos inferiores a 2 m².</w:t>
      </w:r>
    </w:p>
    <w:p w14:paraId="03F6EA57" w14:textId="77777777" w:rsidR="003100DC" w:rsidRPr="00496AB8" w:rsidRDefault="003100DC" w:rsidP="003100DC">
      <w:pPr>
        <w:rPr>
          <w:rFonts w:cs="Arial"/>
          <w:sz w:val="16"/>
          <w:szCs w:val="16"/>
        </w:rPr>
      </w:pPr>
      <w:r w:rsidRPr="00496AB8">
        <w:rPr>
          <w:rFonts w:cs="Arial"/>
          <w:sz w:val="16"/>
          <w:szCs w:val="16"/>
        </w:rPr>
        <w:t>Los solados se medirán por m².</w:t>
      </w:r>
    </w:p>
    <w:p w14:paraId="3288B917" w14:textId="77777777" w:rsidR="003100DC" w:rsidRPr="00496AB8" w:rsidRDefault="003100DC" w:rsidP="003100DC">
      <w:pPr>
        <w:rPr>
          <w:rFonts w:cs="Arial"/>
          <w:sz w:val="16"/>
          <w:szCs w:val="16"/>
        </w:rPr>
      </w:pPr>
      <w:r w:rsidRPr="00496AB8">
        <w:rPr>
          <w:rFonts w:cs="Arial"/>
          <w:sz w:val="16"/>
          <w:szCs w:val="16"/>
        </w:rPr>
        <w:t>Las jambas, albardillas, cornisas, canecillos, impostas, arcos y bóvedas se medirán por m lineales.</w:t>
      </w:r>
    </w:p>
    <w:p w14:paraId="423164A6" w14:textId="77777777" w:rsidR="003100DC" w:rsidRPr="00496AB8" w:rsidRDefault="003100DC" w:rsidP="003100DC">
      <w:pPr>
        <w:rPr>
          <w:rFonts w:cs="Arial"/>
          <w:sz w:val="16"/>
          <w:szCs w:val="16"/>
        </w:rPr>
      </w:pPr>
      <w:r w:rsidRPr="00496AB8">
        <w:rPr>
          <w:rFonts w:cs="Arial"/>
          <w:sz w:val="16"/>
          <w:szCs w:val="16"/>
        </w:rPr>
        <w:t>Las columnas se medirán por unidad, así como otros elementos especiales como: bolas, escudos, fustes, etc.</w:t>
      </w:r>
    </w:p>
    <w:p w14:paraId="7BEEFE1B" w14:textId="77777777" w:rsidR="003100DC" w:rsidRPr="00496AB8" w:rsidRDefault="003100DC" w:rsidP="003100DC">
      <w:pPr>
        <w:rPr>
          <w:rFonts w:cs="Arial"/>
          <w:sz w:val="16"/>
          <w:szCs w:val="16"/>
        </w:rPr>
      </w:pPr>
    </w:p>
    <w:p w14:paraId="1A974ECB" w14:textId="77777777" w:rsidR="003100DC" w:rsidRPr="00496AB8" w:rsidRDefault="003100DC" w:rsidP="003100DC">
      <w:pPr>
        <w:rPr>
          <w:rFonts w:cs="Arial"/>
          <w:sz w:val="16"/>
          <w:szCs w:val="16"/>
        </w:rPr>
      </w:pPr>
      <w:r w:rsidRPr="00496AB8">
        <w:rPr>
          <w:rFonts w:cs="Arial"/>
          <w:sz w:val="16"/>
          <w:szCs w:val="16"/>
        </w:rPr>
        <w:t>Artículo 28. Albañilería</w:t>
      </w:r>
    </w:p>
    <w:p w14:paraId="39B67453" w14:textId="77777777" w:rsidR="003100DC" w:rsidRPr="00496AB8" w:rsidRDefault="003100DC" w:rsidP="003100DC">
      <w:pPr>
        <w:rPr>
          <w:rFonts w:cs="Arial"/>
          <w:sz w:val="16"/>
          <w:szCs w:val="16"/>
        </w:rPr>
      </w:pPr>
    </w:p>
    <w:p w14:paraId="27995EEF" w14:textId="77777777" w:rsidR="003100DC" w:rsidRPr="00496AB8" w:rsidRDefault="003100DC" w:rsidP="003100DC">
      <w:pPr>
        <w:rPr>
          <w:rFonts w:cs="Arial"/>
          <w:sz w:val="16"/>
          <w:szCs w:val="16"/>
        </w:rPr>
      </w:pPr>
      <w:r w:rsidRPr="00496AB8">
        <w:rPr>
          <w:rFonts w:cs="Arial"/>
          <w:sz w:val="16"/>
          <w:szCs w:val="16"/>
        </w:rPr>
        <w:t>28.1. Fábrica de ladrillo</w:t>
      </w:r>
    </w:p>
    <w:p w14:paraId="41DBB4F1" w14:textId="77777777" w:rsidR="003100DC" w:rsidRPr="00496AB8" w:rsidRDefault="003100DC" w:rsidP="003100DC">
      <w:pPr>
        <w:rPr>
          <w:rFonts w:cs="Arial"/>
          <w:sz w:val="16"/>
          <w:szCs w:val="16"/>
        </w:rPr>
      </w:pPr>
      <w:r w:rsidRPr="00496AB8">
        <w:rPr>
          <w:rFonts w:cs="Arial"/>
          <w:sz w:val="16"/>
          <w:szCs w:val="16"/>
        </w:rPr>
        <w:t xml:space="preserve">Los ladrillos se colocan según los aparejos presentados en el proyecto. Antes de colocarlos se humedecerán en agua. El humedecimiento deberá ser hecho inmediatamente antes de su empleo, debiendo estar sumergidos en agua 10 min al menos. Salvo especificaciones en contrario, el tendel debe tener un espesor de 10 </w:t>
      </w:r>
      <w:proofErr w:type="spellStart"/>
      <w:r w:rsidRPr="00496AB8">
        <w:rPr>
          <w:rFonts w:cs="Arial"/>
          <w:sz w:val="16"/>
          <w:szCs w:val="16"/>
        </w:rPr>
        <w:t>mm.</w:t>
      </w:r>
      <w:proofErr w:type="spellEnd"/>
    </w:p>
    <w:p w14:paraId="24B94B48" w14:textId="77777777" w:rsidR="003100DC" w:rsidRPr="00496AB8" w:rsidRDefault="003100DC" w:rsidP="003100DC">
      <w:pPr>
        <w:rPr>
          <w:rFonts w:cs="Arial"/>
          <w:sz w:val="16"/>
          <w:szCs w:val="16"/>
        </w:rPr>
      </w:pPr>
      <w:r w:rsidRPr="00496AB8">
        <w:rPr>
          <w:rFonts w:cs="Arial"/>
          <w:sz w:val="16"/>
          <w:szCs w:val="16"/>
        </w:rPr>
        <w:t>Todas las hiladas deben quedar perfectamente horizontales y con la cara buena perfectamente plana, vertical y a plano con los demás elementos que deba coincidir. Para ello se hará uso de las miras necesarias, colocando la cuerda en las divisiones o marcas hechas en las miras.</w:t>
      </w:r>
    </w:p>
    <w:p w14:paraId="7389D8CD" w14:textId="77777777" w:rsidR="003100DC" w:rsidRPr="00496AB8" w:rsidRDefault="003100DC" w:rsidP="003100DC">
      <w:pPr>
        <w:rPr>
          <w:rFonts w:cs="Arial"/>
          <w:sz w:val="16"/>
          <w:szCs w:val="16"/>
        </w:rPr>
      </w:pPr>
      <w:r w:rsidRPr="00496AB8">
        <w:rPr>
          <w:rFonts w:cs="Arial"/>
          <w:sz w:val="16"/>
          <w:szCs w:val="16"/>
        </w:rPr>
        <w:t>Salvo indicación en contra se empleará un mortero de 250 kg de cemento I-35 por m³ de pasta.</w:t>
      </w:r>
    </w:p>
    <w:p w14:paraId="0A4F33E7" w14:textId="77777777" w:rsidR="003100DC" w:rsidRPr="00496AB8" w:rsidRDefault="003100DC" w:rsidP="003100DC">
      <w:pPr>
        <w:rPr>
          <w:rFonts w:cs="Arial"/>
          <w:sz w:val="16"/>
          <w:szCs w:val="16"/>
        </w:rPr>
      </w:pPr>
      <w:r w:rsidRPr="00496AB8">
        <w:rPr>
          <w:rFonts w:cs="Arial"/>
          <w:sz w:val="16"/>
          <w:szCs w:val="16"/>
        </w:rPr>
        <w:t>Al interrumpir el trabajo, se quedará el muro en adaraja para trabar al día siguiente la fábrica con la anterior. Al reanudar el trabajo se regará la fábrica antigua limpiándola de polvo y repicando el mortero.</w:t>
      </w:r>
    </w:p>
    <w:p w14:paraId="1B86C8F6" w14:textId="77777777" w:rsidR="003100DC" w:rsidRPr="00496AB8" w:rsidRDefault="003100DC" w:rsidP="003100DC">
      <w:pPr>
        <w:rPr>
          <w:rFonts w:cs="Arial"/>
          <w:sz w:val="16"/>
          <w:szCs w:val="16"/>
        </w:rPr>
      </w:pPr>
      <w:r w:rsidRPr="00496AB8">
        <w:rPr>
          <w:rFonts w:cs="Arial"/>
          <w:sz w:val="16"/>
          <w:szCs w:val="16"/>
        </w:rPr>
        <w:t>Las unidades en ángulo se harán de manera que se deje medio ladrillo de un muro contiguo, alternándose las hilaras.</w:t>
      </w:r>
    </w:p>
    <w:p w14:paraId="1CD84702" w14:textId="77777777" w:rsidR="003100DC" w:rsidRPr="00496AB8" w:rsidRDefault="003100DC" w:rsidP="003100DC">
      <w:pPr>
        <w:rPr>
          <w:rFonts w:cs="Arial"/>
          <w:sz w:val="16"/>
          <w:szCs w:val="16"/>
        </w:rPr>
      </w:pPr>
      <w:r w:rsidRPr="00496AB8">
        <w:rPr>
          <w:rFonts w:cs="Arial"/>
          <w:sz w:val="16"/>
          <w:szCs w:val="16"/>
        </w:rPr>
        <w:t>La medición se hará por m², según se expresa en el cuadro de precios. Se medirán las unidades realmente ejecutadas, descontándose los huecos.</w:t>
      </w:r>
    </w:p>
    <w:p w14:paraId="3028CFB3" w14:textId="77777777" w:rsidR="003100DC" w:rsidRPr="00496AB8" w:rsidRDefault="003100DC" w:rsidP="003100DC">
      <w:pPr>
        <w:rPr>
          <w:rFonts w:cs="Arial"/>
          <w:sz w:val="16"/>
          <w:szCs w:val="16"/>
        </w:rPr>
      </w:pPr>
      <w:r w:rsidRPr="00496AB8">
        <w:rPr>
          <w:rFonts w:cs="Arial"/>
          <w:sz w:val="16"/>
          <w:szCs w:val="16"/>
        </w:rPr>
        <w:t>Los ladrillos se colocarán siempre “a restregón”.</w:t>
      </w:r>
    </w:p>
    <w:p w14:paraId="28B4D3CE" w14:textId="77777777" w:rsidR="003100DC" w:rsidRPr="00496AB8" w:rsidRDefault="003100DC" w:rsidP="003100DC">
      <w:pPr>
        <w:rPr>
          <w:rFonts w:cs="Arial"/>
          <w:sz w:val="16"/>
          <w:szCs w:val="16"/>
        </w:rPr>
      </w:pPr>
      <w:r w:rsidRPr="00496AB8">
        <w:rPr>
          <w:rFonts w:cs="Arial"/>
          <w:sz w:val="16"/>
          <w:szCs w:val="16"/>
        </w:rPr>
        <w:t>Los cerramientos de más de 3,5 m de altura estarán anclados en sus 4 caras.</w:t>
      </w:r>
    </w:p>
    <w:p w14:paraId="3C2E4E24" w14:textId="77777777" w:rsidR="003100DC" w:rsidRPr="00496AB8" w:rsidRDefault="003100DC" w:rsidP="003100DC">
      <w:pPr>
        <w:rPr>
          <w:rFonts w:cs="Arial"/>
          <w:sz w:val="16"/>
          <w:szCs w:val="16"/>
        </w:rPr>
      </w:pPr>
      <w:r w:rsidRPr="00496AB8">
        <w:rPr>
          <w:rFonts w:cs="Arial"/>
          <w:sz w:val="16"/>
          <w:szCs w:val="16"/>
        </w:rPr>
        <w:t>Los que superen la altura de 3,5 m estarán rematados por un zuncho de hormigón armado.</w:t>
      </w:r>
    </w:p>
    <w:p w14:paraId="57789FC8" w14:textId="77777777" w:rsidR="003100DC" w:rsidRPr="00496AB8" w:rsidRDefault="003100DC" w:rsidP="003100DC">
      <w:pPr>
        <w:rPr>
          <w:rFonts w:cs="Arial"/>
          <w:sz w:val="16"/>
          <w:szCs w:val="16"/>
        </w:rPr>
      </w:pPr>
      <w:r w:rsidRPr="00496AB8">
        <w:rPr>
          <w:rFonts w:cs="Arial"/>
          <w:sz w:val="16"/>
          <w:szCs w:val="16"/>
        </w:rPr>
        <w:t>Los muros tendrán juntas de dilatación y de construcción. Las juntas de dilatación serán las estructurales, quedarán arriostradas y se sellarán con productos sellantes adecuados.</w:t>
      </w:r>
    </w:p>
    <w:p w14:paraId="49969A4A" w14:textId="77777777" w:rsidR="003100DC" w:rsidRPr="00496AB8" w:rsidRDefault="003100DC" w:rsidP="003100DC">
      <w:pPr>
        <w:rPr>
          <w:rFonts w:cs="Arial"/>
          <w:sz w:val="16"/>
          <w:szCs w:val="16"/>
        </w:rPr>
      </w:pPr>
      <w:r w:rsidRPr="00496AB8">
        <w:rPr>
          <w:rFonts w:cs="Arial"/>
          <w:sz w:val="16"/>
          <w:szCs w:val="16"/>
        </w:rPr>
        <w:t>En el arranque del cerramiento se colocará una capa de mortero de 1 cm de espesor en toda la anchura del muro. Si el arranque no fuese sobre forjado, se colocará una lámina de barrera antihumedad.</w:t>
      </w:r>
    </w:p>
    <w:p w14:paraId="31A9F288" w14:textId="77777777" w:rsidR="003100DC" w:rsidRPr="00496AB8" w:rsidRDefault="003100DC" w:rsidP="003100DC">
      <w:pPr>
        <w:rPr>
          <w:rFonts w:cs="Arial"/>
          <w:sz w:val="16"/>
          <w:szCs w:val="16"/>
        </w:rPr>
      </w:pPr>
      <w:r w:rsidRPr="00496AB8">
        <w:rPr>
          <w:rFonts w:cs="Arial"/>
          <w:sz w:val="16"/>
          <w:szCs w:val="16"/>
        </w:rPr>
        <w:t>En el encuentro del cerramiento con el forjado superior se dejará una junta de 2 cm que se rellenará posteriormente con mortero de cemento, preferiblemente al rematar todo el cerramiento.</w:t>
      </w:r>
    </w:p>
    <w:p w14:paraId="5FCA2997" w14:textId="77777777" w:rsidR="003100DC" w:rsidRPr="00496AB8" w:rsidRDefault="003100DC" w:rsidP="003100DC">
      <w:pPr>
        <w:rPr>
          <w:rFonts w:cs="Arial"/>
          <w:sz w:val="16"/>
          <w:szCs w:val="16"/>
        </w:rPr>
      </w:pPr>
      <w:r w:rsidRPr="00496AB8">
        <w:rPr>
          <w:rFonts w:cs="Arial"/>
          <w:sz w:val="16"/>
          <w:szCs w:val="16"/>
        </w:rPr>
        <w:t>Los apoyos de cualquier elemento estructural se realizarán mediante una zapata y/o una placa de apoyo.</w:t>
      </w:r>
    </w:p>
    <w:p w14:paraId="69AA6C0E" w14:textId="77777777" w:rsidR="003100DC" w:rsidRPr="00496AB8" w:rsidRDefault="003100DC" w:rsidP="003100DC">
      <w:pPr>
        <w:rPr>
          <w:rFonts w:cs="Arial"/>
          <w:sz w:val="16"/>
          <w:szCs w:val="16"/>
        </w:rPr>
      </w:pPr>
      <w:r w:rsidRPr="00496AB8">
        <w:rPr>
          <w:rFonts w:cs="Arial"/>
          <w:sz w:val="16"/>
          <w:szCs w:val="16"/>
        </w:rPr>
        <w:t>Los muros conservarán durante su construcción los plomos y niveles de las llagas, y serán estancos al viento y a la lluvia.</w:t>
      </w:r>
    </w:p>
    <w:p w14:paraId="4A004BFF" w14:textId="77777777" w:rsidR="003100DC" w:rsidRPr="00496AB8" w:rsidRDefault="003100DC" w:rsidP="003100DC">
      <w:pPr>
        <w:rPr>
          <w:rFonts w:cs="Arial"/>
          <w:sz w:val="16"/>
          <w:szCs w:val="16"/>
        </w:rPr>
      </w:pPr>
      <w:r w:rsidRPr="00496AB8">
        <w:rPr>
          <w:rFonts w:cs="Arial"/>
          <w:sz w:val="16"/>
          <w:szCs w:val="16"/>
        </w:rPr>
        <w:t>Todos los huecos practicados en los muros irán provistos de su correspondiente cargadero.</w:t>
      </w:r>
    </w:p>
    <w:p w14:paraId="08705998" w14:textId="77777777" w:rsidR="003100DC" w:rsidRPr="00496AB8" w:rsidRDefault="003100DC" w:rsidP="003100DC">
      <w:pPr>
        <w:rPr>
          <w:rFonts w:cs="Arial"/>
          <w:sz w:val="16"/>
          <w:szCs w:val="16"/>
        </w:rPr>
      </w:pPr>
      <w:r w:rsidRPr="00496AB8">
        <w:rPr>
          <w:rFonts w:cs="Arial"/>
          <w:sz w:val="16"/>
          <w:szCs w:val="16"/>
        </w:rPr>
        <w:t>Al terminar la jornada de trabajo, o cuando haya que suspenderla por las inclemencias del tiempo, se arriostrarán los paños realizados y sin terminar.</w:t>
      </w:r>
    </w:p>
    <w:p w14:paraId="5929DB88" w14:textId="77777777" w:rsidR="003100DC" w:rsidRPr="00496AB8" w:rsidRDefault="003100DC" w:rsidP="003100DC">
      <w:pPr>
        <w:rPr>
          <w:rFonts w:cs="Arial"/>
          <w:sz w:val="16"/>
          <w:szCs w:val="16"/>
        </w:rPr>
      </w:pPr>
      <w:r w:rsidRPr="00496AB8">
        <w:rPr>
          <w:rFonts w:cs="Arial"/>
          <w:sz w:val="16"/>
          <w:szCs w:val="16"/>
        </w:rPr>
        <w:t>Se protegerá de la lluvia la fábrica recientemente ejecutada.</w:t>
      </w:r>
    </w:p>
    <w:p w14:paraId="35D7DCE7" w14:textId="77777777" w:rsidR="003100DC" w:rsidRPr="00496AB8" w:rsidRDefault="003100DC" w:rsidP="003100DC">
      <w:pPr>
        <w:rPr>
          <w:rFonts w:cs="Arial"/>
          <w:sz w:val="16"/>
          <w:szCs w:val="16"/>
        </w:rPr>
      </w:pPr>
      <w:r w:rsidRPr="00496AB8">
        <w:rPr>
          <w:rFonts w:cs="Arial"/>
          <w:sz w:val="16"/>
          <w:szCs w:val="16"/>
        </w:rPr>
        <w:t>Si ha helado durante la noche se revisará la obra del día anterior. No se trabajará mientras esté helando.</w:t>
      </w:r>
    </w:p>
    <w:p w14:paraId="3542645B" w14:textId="77777777" w:rsidR="003100DC" w:rsidRPr="00496AB8" w:rsidRDefault="003100DC" w:rsidP="003100DC">
      <w:pPr>
        <w:rPr>
          <w:rFonts w:cs="Arial"/>
          <w:sz w:val="16"/>
          <w:szCs w:val="16"/>
        </w:rPr>
      </w:pPr>
      <w:r w:rsidRPr="00496AB8">
        <w:rPr>
          <w:rFonts w:cs="Arial"/>
          <w:sz w:val="16"/>
          <w:szCs w:val="16"/>
        </w:rPr>
        <w:t>El mortero se extenderá sobre la superficie de asiento en cantidad suficiente para que la llaga y el tendel rebosen.</w:t>
      </w:r>
    </w:p>
    <w:p w14:paraId="4F10DA1D" w14:textId="77777777" w:rsidR="003100DC" w:rsidRPr="00496AB8" w:rsidRDefault="003100DC" w:rsidP="003100DC">
      <w:pPr>
        <w:rPr>
          <w:rFonts w:cs="Arial"/>
          <w:sz w:val="16"/>
          <w:szCs w:val="16"/>
        </w:rPr>
      </w:pPr>
      <w:r w:rsidRPr="00496AB8">
        <w:rPr>
          <w:rFonts w:cs="Arial"/>
          <w:sz w:val="16"/>
          <w:szCs w:val="16"/>
        </w:rPr>
        <w:t>No se utilizarán piezas menores de ½ ladrillo.</w:t>
      </w:r>
    </w:p>
    <w:p w14:paraId="548C6952" w14:textId="77777777" w:rsidR="003100DC" w:rsidRPr="00496AB8" w:rsidRDefault="003100DC" w:rsidP="003100DC">
      <w:pPr>
        <w:rPr>
          <w:rFonts w:cs="Arial"/>
          <w:sz w:val="16"/>
          <w:szCs w:val="16"/>
        </w:rPr>
      </w:pPr>
      <w:r w:rsidRPr="00496AB8">
        <w:rPr>
          <w:rFonts w:cs="Arial"/>
          <w:sz w:val="16"/>
          <w:szCs w:val="16"/>
        </w:rPr>
        <w:t>Los encuentros de muros y esquinas se ejecutarán en todo su espesor y en todas sus hiladas.</w:t>
      </w:r>
    </w:p>
    <w:p w14:paraId="29B14003" w14:textId="77777777" w:rsidR="003100DC" w:rsidRPr="00496AB8" w:rsidRDefault="003100DC" w:rsidP="003100DC">
      <w:pPr>
        <w:rPr>
          <w:rFonts w:cs="Arial"/>
          <w:sz w:val="16"/>
          <w:szCs w:val="16"/>
        </w:rPr>
      </w:pPr>
    </w:p>
    <w:p w14:paraId="0FF18909" w14:textId="77777777" w:rsidR="003100DC" w:rsidRPr="00496AB8" w:rsidRDefault="003100DC" w:rsidP="003100DC">
      <w:pPr>
        <w:rPr>
          <w:rFonts w:cs="Arial"/>
          <w:sz w:val="16"/>
          <w:szCs w:val="16"/>
        </w:rPr>
      </w:pPr>
      <w:r w:rsidRPr="00496AB8">
        <w:rPr>
          <w:rFonts w:cs="Arial"/>
          <w:sz w:val="16"/>
          <w:szCs w:val="16"/>
        </w:rPr>
        <w:t>28.2. Tabicón de ladrillo hueco doble</w:t>
      </w:r>
    </w:p>
    <w:p w14:paraId="4022DEDC" w14:textId="77777777" w:rsidR="003100DC" w:rsidRPr="00496AB8" w:rsidRDefault="003100DC" w:rsidP="003100DC">
      <w:pPr>
        <w:rPr>
          <w:rFonts w:cs="Arial"/>
          <w:sz w:val="16"/>
          <w:szCs w:val="16"/>
        </w:rPr>
      </w:pPr>
      <w:r w:rsidRPr="00496AB8">
        <w:rPr>
          <w:rFonts w:cs="Arial"/>
          <w:sz w:val="16"/>
          <w:szCs w:val="16"/>
        </w:rPr>
        <w:t>Para la construcción de tabiques se emplearán tabicones huecos colocándolos de canto, con sus lados mayores formando los paramentos del tabique. Se mojarán inmediatamente antes de su uso. Se tomarán con mortero de cemento. Su construcción se hará con auxilio de miras y cuerdas y se rellenarán las hiladas perfectamente horizontales. Cuando en el tabique haya huecos se colocarán previamente los cercos que quedarán perfectamente aplomados y nivelados. Su medición de hará por m² de tabique realmente ejecutado.</w:t>
      </w:r>
    </w:p>
    <w:p w14:paraId="14CC676E" w14:textId="77777777" w:rsidR="003100DC" w:rsidRPr="00496AB8" w:rsidRDefault="003100DC" w:rsidP="003100DC">
      <w:pPr>
        <w:rPr>
          <w:rFonts w:cs="Arial"/>
          <w:sz w:val="16"/>
          <w:szCs w:val="16"/>
        </w:rPr>
      </w:pPr>
    </w:p>
    <w:p w14:paraId="00A8A1B5" w14:textId="77777777" w:rsidR="003100DC" w:rsidRPr="00496AB8" w:rsidRDefault="003100DC" w:rsidP="003100DC">
      <w:pPr>
        <w:rPr>
          <w:rFonts w:cs="Arial"/>
          <w:sz w:val="16"/>
          <w:szCs w:val="16"/>
        </w:rPr>
      </w:pPr>
      <w:r w:rsidRPr="00496AB8">
        <w:rPr>
          <w:rFonts w:cs="Arial"/>
          <w:sz w:val="16"/>
          <w:szCs w:val="16"/>
        </w:rPr>
        <w:t>28.3. Cítaras de ladrillo perforado y hueco doble</w:t>
      </w:r>
    </w:p>
    <w:p w14:paraId="60505FD0" w14:textId="77777777" w:rsidR="003100DC" w:rsidRPr="00496AB8" w:rsidRDefault="003100DC" w:rsidP="003100DC">
      <w:pPr>
        <w:rPr>
          <w:rFonts w:cs="Arial"/>
          <w:sz w:val="16"/>
          <w:szCs w:val="16"/>
        </w:rPr>
      </w:pPr>
      <w:r w:rsidRPr="00496AB8">
        <w:rPr>
          <w:rFonts w:cs="Arial"/>
          <w:sz w:val="16"/>
          <w:szCs w:val="16"/>
        </w:rPr>
        <w:t>Se tomarán con mortero de cemento y con condiciones de medición y ejecución análogas a las descritas en el párrafo 28.2 para el tabicón.</w:t>
      </w:r>
    </w:p>
    <w:p w14:paraId="06789E36" w14:textId="77777777" w:rsidR="003100DC" w:rsidRPr="00496AB8" w:rsidRDefault="003100DC" w:rsidP="003100DC">
      <w:pPr>
        <w:rPr>
          <w:rFonts w:cs="Arial"/>
          <w:sz w:val="16"/>
          <w:szCs w:val="16"/>
        </w:rPr>
      </w:pPr>
    </w:p>
    <w:p w14:paraId="5C5A2EEB" w14:textId="77777777" w:rsidR="003100DC" w:rsidRPr="00496AB8" w:rsidRDefault="003100DC" w:rsidP="003100DC">
      <w:pPr>
        <w:rPr>
          <w:rFonts w:cs="Arial"/>
          <w:sz w:val="16"/>
          <w:szCs w:val="16"/>
        </w:rPr>
      </w:pPr>
      <w:r w:rsidRPr="00496AB8">
        <w:rPr>
          <w:rFonts w:cs="Arial"/>
          <w:sz w:val="16"/>
          <w:szCs w:val="16"/>
        </w:rPr>
        <w:t>28.4. Tabiques de ladrillo hueco sencillo</w:t>
      </w:r>
    </w:p>
    <w:p w14:paraId="0AC6DB25" w14:textId="77777777" w:rsidR="003100DC" w:rsidRPr="00496AB8" w:rsidRDefault="003100DC" w:rsidP="003100DC">
      <w:pPr>
        <w:rPr>
          <w:rFonts w:cs="Arial"/>
          <w:sz w:val="16"/>
          <w:szCs w:val="16"/>
        </w:rPr>
      </w:pPr>
      <w:r w:rsidRPr="00496AB8">
        <w:rPr>
          <w:rFonts w:cs="Arial"/>
          <w:sz w:val="16"/>
          <w:szCs w:val="16"/>
        </w:rPr>
        <w:t>Se tomarán con mortero de cemento y con condiciones de ejecución y medición análogas en el párrafo 28.2.</w:t>
      </w:r>
    </w:p>
    <w:p w14:paraId="09D1D1E4" w14:textId="77777777" w:rsidR="003100DC" w:rsidRPr="00496AB8" w:rsidRDefault="003100DC" w:rsidP="003100DC">
      <w:pPr>
        <w:rPr>
          <w:rFonts w:cs="Arial"/>
          <w:sz w:val="16"/>
          <w:szCs w:val="16"/>
        </w:rPr>
      </w:pPr>
    </w:p>
    <w:p w14:paraId="516DDB30" w14:textId="77777777" w:rsidR="003100DC" w:rsidRPr="00496AB8" w:rsidRDefault="003100DC" w:rsidP="003100DC">
      <w:pPr>
        <w:rPr>
          <w:rFonts w:cs="Arial"/>
          <w:sz w:val="16"/>
          <w:szCs w:val="16"/>
        </w:rPr>
      </w:pPr>
      <w:r w:rsidRPr="00496AB8">
        <w:rPr>
          <w:rFonts w:cs="Arial"/>
          <w:sz w:val="16"/>
          <w:szCs w:val="16"/>
        </w:rPr>
        <w:t>28.5. Guarnecido y maestreado de yeso negro</w:t>
      </w:r>
    </w:p>
    <w:p w14:paraId="7E7EA596" w14:textId="77777777" w:rsidR="003100DC" w:rsidRPr="00496AB8" w:rsidRDefault="003100DC" w:rsidP="003100DC">
      <w:pPr>
        <w:rPr>
          <w:rFonts w:cs="Arial"/>
          <w:sz w:val="16"/>
          <w:szCs w:val="16"/>
        </w:rPr>
      </w:pPr>
      <w:r w:rsidRPr="00496AB8">
        <w:rPr>
          <w:rFonts w:cs="Arial"/>
          <w:sz w:val="16"/>
          <w:szCs w:val="16"/>
        </w:rPr>
        <w:t>Para ejecutar los guarnecidos se construirán unas muestras de yeso previamente que servirán de guía al resto del revestimiento. Para ello se colocarán renglones de madera bien rectos, espaciados a 1 m aproximadamente, sujetándolos con dos puntos de yeso en ambos extremos.</w:t>
      </w:r>
    </w:p>
    <w:p w14:paraId="5BA373EF" w14:textId="77777777" w:rsidR="003100DC" w:rsidRPr="00496AB8" w:rsidRDefault="003100DC" w:rsidP="003100DC">
      <w:pPr>
        <w:rPr>
          <w:rFonts w:cs="Arial"/>
          <w:sz w:val="16"/>
          <w:szCs w:val="16"/>
        </w:rPr>
      </w:pPr>
      <w:r w:rsidRPr="00496AB8">
        <w:rPr>
          <w:rFonts w:cs="Arial"/>
          <w:sz w:val="16"/>
          <w:szCs w:val="16"/>
        </w:rPr>
        <w:t xml:space="preserve">Los renglones deben estar perfectamente aplomados, guardando una distancia de 1,5 a 2 cm aproximadamente del paramento a revestir. Las caras interiores de los renglones estarán situadas en un mismo plano, para lo cual se tenderá una cuerda para los puntos superiores e inferiores de yeso, debiendo quedar aplomados en sus extremos. Una vez fijos los renglones se regará el paramento y se </w:t>
      </w:r>
      <w:r w:rsidRPr="00496AB8">
        <w:rPr>
          <w:rFonts w:cs="Arial"/>
          <w:sz w:val="16"/>
          <w:szCs w:val="16"/>
        </w:rPr>
        <w:lastRenderedPageBreak/>
        <w:t>echará el yeso entre cada renglón y el paramento, procurando que quede bien relleno el hueco. Para ello, se seguirán lanzando pelladas de yeso al paramento pasando una regla bien recta sobre las maestras, quedando enrasado el guarnecido con las maestras.</w:t>
      </w:r>
    </w:p>
    <w:p w14:paraId="28A38F30" w14:textId="77777777" w:rsidR="003100DC" w:rsidRPr="00496AB8" w:rsidRDefault="003100DC" w:rsidP="003100DC">
      <w:pPr>
        <w:rPr>
          <w:rFonts w:cs="Arial"/>
          <w:sz w:val="16"/>
          <w:szCs w:val="16"/>
        </w:rPr>
      </w:pPr>
      <w:r w:rsidRPr="00496AB8">
        <w:rPr>
          <w:rFonts w:cs="Arial"/>
          <w:sz w:val="16"/>
          <w:szCs w:val="16"/>
        </w:rPr>
        <w:t>Las masas de yeso habrá que hacerlas en cantidades pequeñas para ser usadas inmediatamente y evitar su aplicación cuando esté “muerto”. Se prohibirá tajantemente la preparación del yeso en grandes artesas con gran cantidad de agua para que vaya espesando según se vaya empleando.</w:t>
      </w:r>
    </w:p>
    <w:p w14:paraId="25B8E57A" w14:textId="77777777" w:rsidR="003100DC" w:rsidRPr="00496AB8" w:rsidRDefault="003100DC" w:rsidP="003100DC">
      <w:pPr>
        <w:rPr>
          <w:rFonts w:cs="Arial"/>
          <w:sz w:val="16"/>
          <w:szCs w:val="16"/>
        </w:rPr>
      </w:pPr>
      <w:r w:rsidRPr="00496AB8">
        <w:rPr>
          <w:rFonts w:cs="Arial"/>
          <w:sz w:val="16"/>
          <w:szCs w:val="16"/>
        </w:rPr>
        <w:t xml:space="preserve">Si el guarnecido va a recibir un guarnecido posterior, quedará con su superficie rugosa a fin de facilitar la adherencia del enlucido. En todas las esquinas se colocarán </w:t>
      </w:r>
      <w:proofErr w:type="spellStart"/>
      <w:r w:rsidRPr="00496AB8">
        <w:rPr>
          <w:rFonts w:cs="Arial"/>
          <w:sz w:val="16"/>
          <w:szCs w:val="16"/>
        </w:rPr>
        <w:t>guardavivos</w:t>
      </w:r>
      <w:proofErr w:type="spellEnd"/>
      <w:r w:rsidRPr="00496AB8">
        <w:rPr>
          <w:rFonts w:cs="Arial"/>
          <w:sz w:val="16"/>
          <w:szCs w:val="16"/>
        </w:rPr>
        <w:t xml:space="preserve"> metálicos de 2 m de altura. Su colocación se hará por medio de un renglón debidamente aplomado que servirá, al mismo tiempo, para hacer la maestra de la esquina.</w:t>
      </w:r>
    </w:p>
    <w:p w14:paraId="41484646" w14:textId="77777777" w:rsidR="003100DC" w:rsidRPr="00496AB8" w:rsidRDefault="003100DC" w:rsidP="003100DC">
      <w:pPr>
        <w:rPr>
          <w:rFonts w:cs="Arial"/>
          <w:sz w:val="16"/>
          <w:szCs w:val="16"/>
        </w:rPr>
      </w:pPr>
      <w:r w:rsidRPr="00496AB8">
        <w:rPr>
          <w:rFonts w:cs="Arial"/>
          <w:sz w:val="16"/>
          <w:szCs w:val="16"/>
        </w:rPr>
        <w:t xml:space="preserve">La medición se hará por m² de guarnecido realmente ejecutado, deduciéndose huecos, incluyéndose en el precio todos los medios auxiliares, andamios, banquetas, etc., empleados para su construcción. En el precio se incluirán así mismo los </w:t>
      </w:r>
      <w:proofErr w:type="spellStart"/>
      <w:r w:rsidRPr="00496AB8">
        <w:rPr>
          <w:rFonts w:cs="Arial"/>
          <w:sz w:val="16"/>
          <w:szCs w:val="16"/>
        </w:rPr>
        <w:t>guardavivos</w:t>
      </w:r>
      <w:proofErr w:type="spellEnd"/>
      <w:r w:rsidRPr="00496AB8">
        <w:rPr>
          <w:rFonts w:cs="Arial"/>
          <w:sz w:val="16"/>
          <w:szCs w:val="16"/>
        </w:rPr>
        <w:t xml:space="preserve"> de las esquinas y su colocación.</w:t>
      </w:r>
    </w:p>
    <w:p w14:paraId="0CBCB3D0" w14:textId="77777777" w:rsidR="003100DC" w:rsidRPr="00496AB8" w:rsidRDefault="003100DC" w:rsidP="003100DC">
      <w:pPr>
        <w:rPr>
          <w:rFonts w:cs="Arial"/>
          <w:sz w:val="16"/>
          <w:szCs w:val="16"/>
        </w:rPr>
      </w:pPr>
    </w:p>
    <w:p w14:paraId="3E4AF7DF" w14:textId="77777777" w:rsidR="003100DC" w:rsidRPr="00496AB8" w:rsidRDefault="003100DC" w:rsidP="003100DC">
      <w:pPr>
        <w:rPr>
          <w:rFonts w:cs="Arial"/>
          <w:sz w:val="16"/>
          <w:szCs w:val="16"/>
        </w:rPr>
      </w:pPr>
      <w:r w:rsidRPr="00496AB8">
        <w:rPr>
          <w:rFonts w:cs="Arial"/>
          <w:sz w:val="16"/>
          <w:szCs w:val="16"/>
        </w:rPr>
        <w:t>28.6. Enlucido de yeso blanco</w:t>
      </w:r>
    </w:p>
    <w:p w14:paraId="5D140086" w14:textId="77777777" w:rsidR="003100DC" w:rsidRPr="00496AB8" w:rsidRDefault="003100DC" w:rsidP="003100DC">
      <w:pPr>
        <w:rPr>
          <w:rFonts w:cs="Arial"/>
          <w:sz w:val="16"/>
          <w:szCs w:val="16"/>
        </w:rPr>
      </w:pPr>
      <w:r w:rsidRPr="00496AB8">
        <w:rPr>
          <w:rFonts w:cs="Arial"/>
          <w:sz w:val="16"/>
          <w:szCs w:val="16"/>
        </w:rPr>
        <w:t xml:space="preserve">Para los enlucidos se usarán únicamente yesos blancos de primera calidad. Inmediatamente de amasado se extenderá sobre el guarnecido de yeso hecho previamente, extendiéndolo con la llana y apretando fuertemente hasta que la superficie quede completamente lisa y fina. El espesor del enlucido será de 2 a 3 </w:t>
      </w:r>
      <w:proofErr w:type="spellStart"/>
      <w:r w:rsidRPr="00496AB8">
        <w:rPr>
          <w:rFonts w:cs="Arial"/>
          <w:sz w:val="16"/>
          <w:szCs w:val="16"/>
        </w:rPr>
        <w:t>mm.</w:t>
      </w:r>
      <w:proofErr w:type="spellEnd"/>
      <w:r w:rsidRPr="00496AB8">
        <w:rPr>
          <w:rFonts w:cs="Arial"/>
          <w:sz w:val="16"/>
          <w:szCs w:val="16"/>
        </w:rPr>
        <w:t xml:space="preserve"> Es fundamental que la mano de yeso se aplique inmediatamente después de amasado para evitar que el yeso esté “muerto”.</w:t>
      </w:r>
    </w:p>
    <w:p w14:paraId="6364FEB4" w14:textId="77777777" w:rsidR="003100DC" w:rsidRPr="00496AB8" w:rsidRDefault="003100DC" w:rsidP="003100DC">
      <w:pPr>
        <w:rPr>
          <w:rFonts w:cs="Arial"/>
          <w:sz w:val="16"/>
          <w:szCs w:val="16"/>
        </w:rPr>
      </w:pPr>
      <w:r w:rsidRPr="00496AB8">
        <w:rPr>
          <w:rFonts w:cs="Arial"/>
          <w:sz w:val="16"/>
          <w:szCs w:val="16"/>
        </w:rPr>
        <w:t>Su medición y abono será por m² de superficie realmente ejecutada. Si en el cuadro de precios figura el guarnecido y el enlucido en la misma unidad, la medición y abono correspondiente comprenderá todas las operaciones y medio auxiliares necesarios para dejar bien terminado y rematado tanto el guarnecido como el enlucido, con todos los requisitos prescritos en este pliego.</w:t>
      </w:r>
    </w:p>
    <w:p w14:paraId="348C1A0E" w14:textId="77777777" w:rsidR="003100DC" w:rsidRPr="00496AB8" w:rsidRDefault="003100DC" w:rsidP="003100DC">
      <w:pPr>
        <w:rPr>
          <w:rFonts w:cs="Arial"/>
          <w:sz w:val="16"/>
          <w:szCs w:val="16"/>
        </w:rPr>
      </w:pPr>
    </w:p>
    <w:p w14:paraId="7DD05CAE" w14:textId="77777777" w:rsidR="003100DC" w:rsidRPr="00496AB8" w:rsidRDefault="003100DC" w:rsidP="003100DC">
      <w:pPr>
        <w:rPr>
          <w:rFonts w:cs="Arial"/>
          <w:sz w:val="16"/>
          <w:szCs w:val="16"/>
        </w:rPr>
      </w:pPr>
      <w:r w:rsidRPr="00496AB8">
        <w:rPr>
          <w:rFonts w:cs="Arial"/>
          <w:sz w:val="16"/>
          <w:szCs w:val="16"/>
        </w:rPr>
        <w:t>28.7. Enfoscados de cemento.</w:t>
      </w:r>
    </w:p>
    <w:p w14:paraId="3D8077FF" w14:textId="77777777" w:rsidR="003100DC" w:rsidRPr="00496AB8" w:rsidRDefault="003100DC" w:rsidP="003100DC">
      <w:pPr>
        <w:rPr>
          <w:rFonts w:cs="Arial"/>
          <w:sz w:val="16"/>
          <w:szCs w:val="16"/>
        </w:rPr>
      </w:pPr>
      <w:r w:rsidRPr="00496AB8">
        <w:rPr>
          <w:rFonts w:cs="Arial"/>
          <w:sz w:val="16"/>
          <w:szCs w:val="16"/>
        </w:rPr>
        <w:t>Los enfoscados de cemento se harán con cemento de 550 kg de cemento por m³ de pasta en paramentos exteriores, y de 500 kg de cemento por m³ en paramentos interiores, empleándose arena de río o de barranco, lavada para su confección.</w:t>
      </w:r>
    </w:p>
    <w:p w14:paraId="048843FD" w14:textId="77777777" w:rsidR="003100DC" w:rsidRPr="00496AB8" w:rsidRDefault="003100DC" w:rsidP="003100DC">
      <w:pPr>
        <w:rPr>
          <w:rFonts w:cs="Arial"/>
          <w:sz w:val="16"/>
          <w:szCs w:val="16"/>
        </w:rPr>
      </w:pPr>
      <w:r w:rsidRPr="00496AB8">
        <w:rPr>
          <w:rFonts w:cs="Arial"/>
          <w:sz w:val="16"/>
          <w:szCs w:val="16"/>
        </w:rPr>
        <w:t>Antes de extender el mortero se preparará el paramento sobre el cual haya de aplicarse.</w:t>
      </w:r>
    </w:p>
    <w:p w14:paraId="7AA4E5EC" w14:textId="77777777" w:rsidR="003100DC" w:rsidRPr="00496AB8" w:rsidRDefault="003100DC" w:rsidP="003100DC">
      <w:pPr>
        <w:rPr>
          <w:rFonts w:cs="Arial"/>
          <w:sz w:val="16"/>
          <w:szCs w:val="16"/>
        </w:rPr>
      </w:pPr>
      <w:r w:rsidRPr="00496AB8">
        <w:rPr>
          <w:rFonts w:cs="Arial"/>
          <w:sz w:val="16"/>
          <w:szCs w:val="16"/>
        </w:rPr>
        <w:t>En todos los casos se limpiarán bien de polvo los paramentos y se lavarán, debiendo estar húmeda la superficie de la fábrica antes de extender el mortero. La fábrica debe estar en su interior perfectamente seca. Las superficies de hormigón se picarán, regándolas antes de proceder al enfoscado.</w:t>
      </w:r>
    </w:p>
    <w:p w14:paraId="23158499" w14:textId="77777777" w:rsidR="003100DC" w:rsidRPr="00496AB8" w:rsidRDefault="003100DC" w:rsidP="003100DC">
      <w:pPr>
        <w:rPr>
          <w:rFonts w:cs="Arial"/>
          <w:sz w:val="16"/>
          <w:szCs w:val="16"/>
        </w:rPr>
      </w:pPr>
      <w:r w:rsidRPr="00496AB8">
        <w:rPr>
          <w:rFonts w:cs="Arial"/>
          <w:sz w:val="16"/>
          <w:szCs w:val="16"/>
        </w:rPr>
        <w:t>Preparada así la superficie, se aplicará con fuerza el mortero sobre una parte del paramento por medio de la llana, evitando echar una porción de mortero sobre otra ya aplicada. Así se extenderá una capa que se irá regularizando al mismo tiempo que se coloca para lo cual se recogerá con el canto de la llana el mortero. Sobre el revestimiento blando todavía se volverá a extender una segunda capa, continuando así hasta que la parte sobre la que se haya operado tenga conveniente homogeneidad. Al emprender la nueva operación habrá fraguado la parte aplicada anteriormente. Será necesario pues, humedecer sobre la junta de unión antes de echar sobre ellas las primeras llanas del mortero.</w:t>
      </w:r>
    </w:p>
    <w:p w14:paraId="0B8CB0C9" w14:textId="77777777" w:rsidR="003100DC" w:rsidRPr="00496AB8" w:rsidRDefault="003100DC" w:rsidP="003100DC">
      <w:pPr>
        <w:rPr>
          <w:rFonts w:cs="Arial"/>
          <w:sz w:val="16"/>
          <w:szCs w:val="16"/>
        </w:rPr>
      </w:pPr>
      <w:r w:rsidRPr="00496AB8">
        <w:rPr>
          <w:rFonts w:cs="Arial"/>
          <w:sz w:val="16"/>
          <w:szCs w:val="16"/>
        </w:rPr>
        <w:t>La superficie de los enfoscados debe quedar áspera para facilitar la adherencia del revoco que se echa sobre ellos. En el caso de que la superficie deba quedar fratasada se dará una segunda capa de mortero fino con el fratás.</w:t>
      </w:r>
    </w:p>
    <w:p w14:paraId="2F66C246" w14:textId="77777777" w:rsidR="003100DC" w:rsidRPr="00496AB8" w:rsidRDefault="003100DC" w:rsidP="003100DC">
      <w:pPr>
        <w:rPr>
          <w:rFonts w:cs="Arial"/>
          <w:sz w:val="16"/>
          <w:szCs w:val="16"/>
        </w:rPr>
      </w:pPr>
      <w:r w:rsidRPr="00496AB8">
        <w:rPr>
          <w:rFonts w:cs="Arial"/>
          <w:sz w:val="16"/>
          <w:szCs w:val="16"/>
        </w:rPr>
        <w:t>Si las condiciones de temperatura y humedad lo requieren, a juicio de la dirección facultativa, se humedecerán diariamente los enfoscados, bien durante la ejecución o bien después de terminada, para que el fraguado se realice en buenas condiciones.</w:t>
      </w:r>
    </w:p>
    <w:p w14:paraId="1437B433" w14:textId="77777777" w:rsidR="003100DC" w:rsidRPr="00496AB8" w:rsidRDefault="003100DC" w:rsidP="003100DC">
      <w:pPr>
        <w:rPr>
          <w:rFonts w:cs="Arial"/>
          <w:sz w:val="16"/>
          <w:szCs w:val="16"/>
        </w:rPr>
      </w:pPr>
      <w:r w:rsidRPr="00496AB8">
        <w:rPr>
          <w:rFonts w:cs="Arial"/>
          <w:sz w:val="16"/>
          <w:szCs w:val="16"/>
        </w:rPr>
        <w:t>- Preparación del mortero:</w:t>
      </w:r>
    </w:p>
    <w:p w14:paraId="3808C7EB" w14:textId="77777777" w:rsidR="003100DC" w:rsidRPr="00496AB8" w:rsidRDefault="003100DC" w:rsidP="003100DC">
      <w:pPr>
        <w:rPr>
          <w:rFonts w:cs="Arial"/>
          <w:sz w:val="16"/>
          <w:szCs w:val="16"/>
        </w:rPr>
      </w:pPr>
      <w:r w:rsidRPr="00496AB8">
        <w:rPr>
          <w:rFonts w:cs="Arial"/>
          <w:sz w:val="16"/>
          <w:szCs w:val="16"/>
        </w:rPr>
        <w:t>Las cantidades de los diversos componentes necesarios para confeccionar el mortero vendrán especificadas en la documentación técnica; en caso contrario, cuando las especificaciones vengan dadas en proporción, se seguirán los criterios establecidos, para cada tipo de mortero y dosificación, en la tabla 5 de la NTE-RPE.</w:t>
      </w:r>
    </w:p>
    <w:p w14:paraId="43EA4F79" w14:textId="77777777" w:rsidR="003100DC" w:rsidRPr="00496AB8" w:rsidRDefault="003100DC" w:rsidP="003100DC">
      <w:pPr>
        <w:rPr>
          <w:rFonts w:cs="Arial"/>
          <w:sz w:val="16"/>
          <w:szCs w:val="16"/>
        </w:rPr>
      </w:pPr>
      <w:r w:rsidRPr="00496AB8">
        <w:rPr>
          <w:rFonts w:cs="Arial"/>
          <w:sz w:val="16"/>
          <w:szCs w:val="16"/>
        </w:rPr>
        <w:t>No se confeccionará mortero cuando la temperatura del agua de amasado exceda de la banda comprendida entre 5º C y 40º C.</w:t>
      </w:r>
    </w:p>
    <w:p w14:paraId="0EF7AB47" w14:textId="77777777" w:rsidR="003100DC" w:rsidRPr="00496AB8" w:rsidRDefault="003100DC" w:rsidP="003100DC">
      <w:pPr>
        <w:rPr>
          <w:rFonts w:cs="Arial"/>
          <w:sz w:val="16"/>
          <w:szCs w:val="16"/>
        </w:rPr>
      </w:pPr>
      <w:r w:rsidRPr="00496AB8">
        <w:rPr>
          <w:rFonts w:cs="Arial"/>
          <w:sz w:val="16"/>
          <w:szCs w:val="16"/>
        </w:rPr>
        <w:t>El mortero se batirá hasta obtener una mezcla homogénea. Los morteros de cemento y mixtos se aplicarán a continuación de su amasado, en tanto que los de cal no se podrán utilizar hasta 5 h después.</w:t>
      </w:r>
    </w:p>
    <w:p w14:paraId="4E727FDC" w14:textId="77777777" w:rsidR="003100DC" w:rsidRPr="00496AB8" w:rsidRDefault="003100DC" w:rsidP="003100DC">
      <w:pPr>
        <w:rPr>
          <w:rFonts w:cs="Arial"/>
          <w:sz w:val="16"/>
          <w:szCs w:val="16"/>
        </w:rPr>
      </w:pPr>
      <w:r w:rsidRPr="00496AB8">
        <w:rPr>
          <w:rFonts w:cs="Arial"/>
          <w:sz w:val="16"/>
          <w:szCs w:val="16"/>
        </w:rPr>
        <w:t>Se limpiarán los útiles de amasado cada vez que se vaya a confeccionar un nuevo mortero.</w:t>
      </w:r>
    </w:p>
    <w:p w14:paraId="199FF630" w14:textId="77777777" w:rsidR="003100DC" w:rsidRPr="00496AB8" w:rsidRDefault="003100DC" w:rsidP="003100DC">
      <w:pPr>
        <w:rPr>
          <w:rFonts w:cs="Arial"/>
          <w:sz w:val="16"/>
          <w:szCs w:val="16"/>
        </w:rPr>
      </w:pPr>
      <w:r w:rsidRPr="00496AB8">
        <w:rPr>
          <w:rFonts w:cs="Arial"/>
          <w:sz w:val="16"/>
          <w:szCs w:val="16"/>
        </w:rPr>
        <w:t>- Condiciones generales de ejecución:</w:t>
      </w:r>
    </w:p>
    <w:p w14:paraId="28B44C0E" w14:textId="77777777" w:rsidR="003100DC" w:rsidRPr="00496AB8" w:rsidRDefault="003100DC" w:rsidP="003100DC">
      <w:pPr>
        <w:rPr>
          <w:rFonts w:cs="Arial"/>
          <w:sz w:val="16"/>
          <w:szCs w:val="16"/>
        </w:rPr>
      </w:pPr>
      <w:r w:rsidRPr="00496AB8">
        <w:rPr>
          <w:rFonts w:cs="Arial"/>
          <w:sz w:val="16"/>
          <w:szCs w:val="16"/>
        </w:rPr>
        <w:t>Antes de la ejecución del enfoscado se comprobará que:</w:t>
      </w:r>
    </w:p>
    <w:p w14:paraId="27D68CE7" w14:textId="77777777" w:rsidR="003100DC" w:rsidRPr="00496AB8" w:rsidRDefault="003100DC" w:rsidP="003100DC">
      <w:pPr>
        <w:rPr>
          <w:rFonts w:cs="Arial"/>
          <w:sz w:val="16"/>
          <w:szCs w:val="16"/>
        </w:rPr>
      </w:pPr>
      <w:r w:rsidRPr="00496AB8">
        <w:rPr>
          <w:rFonts w:cs="Arial"/>
          <w:sz w:val="16"/>
          <w:szCs w:val="16"/>
        </w:rPr>
        <w:t>Las superficies a revestir no se verán afectadas, antes del fraguado del mortero, por la acción lesiva de agentes atmosféricos de cualquier índole o por las propias obras que se ejecutan simultáneamente.</w:t>
      </w:r>
    </w:p>
    <w:p w14:paraId="6CE84F42" w14:textId="77777777" w:rsidR="003100DC" w:rsidRPr="00496AB8" w:rsidRDefault="003100DC" w:rsidP="003100DC">
      <w:pPr>
        <w:rPr>
          <w:rFonts w:cs="Arial"/>
          <w:sz w:val="16"/>
          <w:szCs w:val="16"/>
        </w:rPr>
      </w:pPr>
      <w:r w:rsidRPr="00496AB8">
        <w:rPr>
          <w:rFonts w:cs="Arial"/>
          <w:sz w:val="16"/>
          <w:szCs w:val="16"/>
        </w:rPr>
        <w:t>Los elementos fijos como rejas, ganchos, cercos, etc. han sido recibidos previamente cuando el enfoscado ha de quedar visto.</w:t>
      </w:r>
    </w:p>
    <w:p w14:paraId="273592E9" w14:textId="77777777" w:rsidR="003100DC" w:rsidRPr="00496AB8" w:rsidRDefault="003100DC" w:rsidP="003100DC">
      <w:pPr>
        <w:rPr>
          <w:rFonts w:cs="Arial"/>
          <w:sz w:val="16"/>
          <w:szCs w:val="16"/>
        </w:rPr>
      </w:pPr>
      <w:r w:rsidRPr="00496AB8">
        <w:rPr>
          <w:rFonts w:cs="Arial"/>
          <w:sz w:val="16"/>
          <w:szCs w:val="16"/>
        </w:rPr>
        <w:t>Se han reparado los desperfectos que pudiera tener el soporte y éste se halla fraguado cuando se trate de mortero u hormigón.</w:t>
      </w:r>
    </w:p>
    <w:p w14:paraId="4D51B8C1" w14:textId="77777777" w:rsidR="003100DC" w:rsidRPr="00496AB8" w:rsidRDefault="003100DC" w:rsidP="003100DC">
      <w:pPr>
        <w:rPr>
          <w:rFonts w:cs="Arial"/>
          <w:sz w:val="16"/>
          <w:szCs w:val="16"/>
        </w:rPr>
      </w:pPr>
      <w:r w:rsidRPr="00496AB8">
        <w:rPr>
          <w:rFonts w:cs="Arial"/>
          <w:sz w:val="16"/>
          <w:szCs w:val="16"/>
        </w:rPr>
        <w:t>- Durante la ejecución:</w:t>
      </w:r>
    </w:p>
    <w:p w14:paraId="5329A239" w14:textId="77777777" w:rsidR="003100DC" w:rsidRPr="00496AB8" w:rsidRDefault="003100DC" w:rsidP="003100DC">
      <w:pPr>
        <w:rPr>
          <w:rFonts w:cs="Arial"/>
          <w:sz w:val="16"/>
          <w:szCs w:val="16"/>
        </w:rPr>
      </w:pPr>
      <w:r w:rsidRPr="00496AB8">
        <w:rPr>
          <w:rFonts w:cs="Arial"/>
          <w:sz w:val="16"/>
          <w:szCs w:val="16"/>
        </w:rPr>
        <w:t>Se amasará la cantidad de mortero que se estime puede aplicarse en óptimas condiciones antes de que se inicie el fraguado; no se admitirá la adición de agua una vez amasado.</w:t>
      </w:r>
    </w:p>
    <w:p w14:paraId="7F4143F0" w14:textId="77777777" w:rsidR="003100DC" w:rsidRPr="00496AB8" w:rsidRDefault="003100DC" w:rsidP="003100DC">
      <w:pPr>
        <w:rPr>
          <w:rFonts w:cs="Arial"/>
          <w:sz w:val="16"/>
          <w:szCs w:val="16"/>
        </w:rPr>
      </w:pPr>
      <w:r w:rsidRPr="00496AB8">
        <w:rPr>
          <w:rFonts w:cs="Arial"/>
          <w:sz w:val="16"/>
          <w:szCs w:val="16"/>
        </w:rPr>
        <w:t>Antes de aplicar mortero sobre el soporte se humedecerá ligeramente éste, a fin de que no absorba agua necesaria para el fraguado.</w:t>
      </w:r>
    </w:p>
    <w:p w14:paraId="05D84939" w14:textId="77777777" w:rsidR="003100DC" w:rsidRPr="00496AB8" w:rsidRDefault="003100DC" w:rsidP="003100DC">
      <w:pPr>
        <w:rPr>
          <w:rFonts w:cs="Arial"/>
          <w:sz w:val="16"/>
          <w:szCs w:val="16"/>
        </w:rPr>
      </w:pPr>
      <w:r w:rsidRPr="00496AB8">
        <w:rPr>
          <w:rFonts w:cs="Arial"/>
          <w:sz w:val="16"/>
          <w:szCs w:val="16"/>
        </w:rPr>
        <w:t>En los enfoscados exteriores vistos, maestreados o no, y para evitar agrietamientos irregulares, será necesario hacer un despiezado del revestimiento en recuadros de lado no mayor de 3 m, mediante llagas de 5 mm de profundidad.</w:t>
      </w:r>
    </w:p>
    <w:p w14:paraId="557DCCEC" w14:textId="77777777" w:rsidR="003100DC" w:rsidRPr="00496AB8" w:rsidRDefault="003100DC" w:rsidP="003100DC">
      <w:pPr>
        <w:rPr>
          <w:rFonts w:cs="Arial"/>
          <w:sz w:val="16"/>
          <w:szCs w:val="16"/>
        </w:rPr>
      </w:pPr>
      <w:r w:rsidRPr="00496AB8">
        <w:rPr>
          <w:rFonts w:cs="Arial"/>
          <w:sz w:val="16"/>
          <w:szCs w:val="16"/>
        </w:rPr>
        <w:t>En los encuentros o diedros formados entre un paramento vertical y un techo, se enfoscará éste en primer lugar.</w:t>
      </w:r>
    </w:p>
    <w:p w14:paraId="562B62EF" w14:textId="77777777" w:rsidR="003100DC" w:rsidRPr="00496AB8" w:rsidRDefault="003100DC" w:rsidP="003100DC">
      <w:pPr>
        <w:rPr>
          <w:rFonts w:cs="Arial"/>
          <w:sz w:val="16"/>
          <w:szCs w:val="16"/>
        </w:rPr>
      </w:pPr>
      <w:r w:rsidRPr="00496AB8">
        <w:rPr>
          <w:rFonts w:cs="Arial"/>
          <w:sz w:val="16"/>
          <w:szCs w:val="16"/>
        </w:rPr>
        <w:t>Cuando el espesor del enfoscado sea superior a 15 mm se realizará por capas sucesivas, sin que ninguna de ellas supere este espesor.</w:t>
      </w:r>
    </w:p>
    <w:p w14:paraId="597F4590" w14:textId="77777777" w:rsidR="003100DC" w:rsidRPr="00496AB8" w:rsidRDefault="003100DC" w:rsidP="003100DC">
      <w:pPr>
        <w:rPr>
          <w:rFonts w:cs="Arial"/>
          <w:sz w:val="16"/>
          <w:szCs w:val="16"/>
        </w:rPr>
      </w:pPr>
      <w:r w:rsidRPr="00496AB8">
        <w:rPr>
          <w:rFonts w:cs="Arial"/>
          <w:sz w:val="16"/>
          <w:szCs w:val="16"/>
        </w:rPr>
        <w:t>Se reforzarán, con tela metálica o malla de fibra de vidrio indesmallable y resistente a la alcalinidad del cemento, los encuentros entre materiales distintos, particularmente, entre elementos estructurales y cerramientos o particiones, susceptibles de producir fisuras en el enfoscado; dicha tela se colocará tensa y fijada al soporte con solape mínimo de 10 cm a ambos lados de la línea de discontinuidad.</w:t>
      </w:r>
    </w:p>
    <w:p w14:paraId="029C7DE2" w14:textId="77777777" w:rsidR="003100DC" w:rsidRPr="00496AB8" w:rsidRDefault="003100DC" w:rsidP="003100DC">
      <w:pPr>
        <w:rPr>
          <w:rFonts w:cs="Arial"/>
          <w:sz w:val="16"/>
          <w:szCs w:val="16"/>
        </w:rPr>
      </w:pPr>
      <w:r w:rsidRPr="00496AB8">
        <w:rPr>
          <w:rFonts w:cs="Arial"/>
          <w:sz w:val="16"/>
          <w:szCs w:val="16"/>
        </w:rPr>
        <w:t>En tiempo de heladas, cuando no quede garantizada la protección de las superficies, se suspenderá la ejecución; se comprobará, al reanudar los trabajos, el estado de aquellas superficies que hubiesen sido revestidas.</w:t>
      </w:r>
    </w:p>
    <w:p w14:paraId="4895EF0A" w14:textId="77777777" w:rsidR="003100DC" w:rsidRPr="00496AB8" w:rsidRDefault="003100DC" w:rsidP="003100DC">
      <w:pPr>
        <w:rPr>
          <w:rFonts w:cs="Arial"/>
          <w:sz w:val="16"/>
          <w:szCs w:val="16"/>
        </w:rPr>
      </w:pPr>
      <w:r w:rsidRPr="00496AB8">
        <w:rPr>
          <w:rFonts w:cs="Arial"/>
          <w:sz w:val="16"/>
          <w:szCs w:val="16"/>
        </w:rPr>
        <w:t>En tiempo lluvioso se suspenderán los trabajos cuando el paramento no esté protegido y las zonas aplicadas se protegerán con lonas o plásticos.</w:t>
      </w:r>
    </w:p>
    <w:p w14:paraId="3B00255B" w14:textId="77777777" w:rsidR="003100DC" w:rsidRPr="00496AB8" w:rsidRDefault="003100DC" w:rsidP="003100DC">
      <w:pPr>
        <w:rPr>
          <w:rFonts w:cs="Arial"/>
          <w:sz w:val="16"/>
          <w:szCs w:val="16"/>
        </w:rPr>
      </w:pPr>
      <w:r w:rsidRPr="00496AB8">
        <w:rPr>
          <w:rFonts w:cs="Arial"/>
          <w:sz w:val="16"/>
          <w:szCs w:val="16"/>
        </w:rPr>
        <w:t>En tiempo extremadamente seco y caluroso y/o en superficies muy expuestas al sol y/o a vientos muy secos y cálidos, se suspenderá la ejecución.</w:t>
      </w:r>
    </w:p>
    <w:p w14:paraId="0FA5F2EC" w14:textId="77777777" w:rsidR="003100DC" w:rsidRPr="00496AB8" w:rsidRDefault="003100DC" w:rsidP="003100DC">
      <w:pPr>
        <w:rPr>
          <w:rFonts w:cs="Arial"/>
          <w:sz w:val="16"/>
          <w:szCs w:val="16"/>
        </w:rPr>
      </w:pPr>
      <w:r w:rsidRPr="00496AB8">
        <w:rPr>
          <w:rFonts w:cs="Arial"/>
          <w:sz w:val="16"/>
          <w:szCs w:val="16"/>
        </w:rPr>
        <w:t>- Después de la ejecución:</w:t>
      </w:r>
    </w:p>
    <w:p w14:paraId="6C64F98F" w14:textId="77777777" w:rsidR="003100DC" w:rsidRPr="00496AB8" w:rsidRDefault="003100DC" w:rsidP="003100DC">
      <w:pPr>
        <w:rPr>
          <w:rFonts w:cs="Arial"/>
          <w:sz w:val="16"/>
          <w:szCs w:val="16"/>
        </w:rPr>
      </w:pPr>
      <w:r w:rsidRPr="00496AB8">
        <w:rPr>
          <w:rFonts w:cs="Arial"/>
          <w:sz w:val="16"/>
          <w:szCs w:val="16"/>
        </w:rPr>
        <w:t>Transcurridas 24 h desde la aplicación del mortero se mantendrá húmeda la superficie enfoscada, hasta que el mortero haya fraguado.</w:t>
      </w:r>
    </w:p>
    <w:p w14:paraId="78C6DB22" w14:textId="77777777" w:rsidR="003100DC" w:rsidRPr="00496AB8" w:rsidRDefault="003100DC" w:rsidP="003100DC">
      <w:pPr>
        <w:rPr>
          <w:rFonts w:cs="Arial"/>
          <w:sz w:val="16"/>
          <w:szCs w:val="16"/>
        </w:rPr>
      </w:pPr>
      <w:r w:rsidRPr="00496AB8">
        <w:rPr>
          <w:rFonts w:cs="Arial"/>
          <w:sz w:val="16"/>
          <w:szCs w:val="16"/>
        </w:rPr>
        <w:t>No se fijarán elementos en el enfoscado hasta que haya fraguado totalmente y no antes de 7 días.</w:t>
      </w:r>
    </w:p>
    <w:p w14:paraId="7FD18EAD" w14:textId="77777777" w:rsidR="003100DC" w:rsidRPr="00496AB8" w:rsidRDefault="003100DC" w:rsidP="003100DC">
      <w:pPr>
        <w:rPr>
          <w:rFonts w:cs="Arial"/>
          <w:sz w:val="16"/>
          <w:szCs w:val="16"/>
        </w:rPr>
      </w:pPr>
    </w:p>
    <w:p w14:paraId="255B6F45" w14:textId="77777777" w:rsidR="003100DC" w:rsidRPr="00496AB8" w:rsidRDefault="003100DC" w:rsidP="003100DC">
      <w:pPr>
        <w:rPr>
          <w:rFonts w:cs="Arial"/>
          <w:sz w:val="16"/>
          <w:szCs w:val="16"/>
        </w:rPr>
      </w:pPr>
      <w:r w:rsidRPr="00496AB8">
        <w:rPr>
          <w:rFonts w:cs="Arial"/>
          <w:sz w:val="16"/>
          <w:szCs w:val="16"/>
        </w:rPr>
        <w:t>28.8. Formación de peldaños</w:t>
      </w:r>
    </w:p>
    <w:p w14:paraId="3FC87D9D" w14:textId="77777777" w:rsidR="003100DC" w:rsidRPr="00496AB8" w:rsidRDefault="003100DC" w:rsidP="003100DC">
      <w:pPr>
        <w:rPr>
          <w:rFonts w:cs="Arial"/>
          <w:sz w:val="16"/>
          <w:szCs w:val="16"/>
        </w:rPr>
      </w:pPr>
      <w:r w:rsidRPr="00496AB8">
        <w:rPr>
          <w:rFonts w:cs="Arial"/>
          <w:sz w:val="16"/>
          <w:szCs w:val="16"/>
        </w:rPr>
        <w:t>Se construirán con ladrillo hueco doble tomado con mortero de cemento.</w:t>
      </w:r>
    </w:p>
    <w:p w14:paraId="0987B7D2" w14:textId="77777777" w:rsidR="003100DC" w:rsidRPr="00496AB8" w:rsidRDefault="003100DC" w:rsidP="003100DC">
      <w:pPr>
        <w:rPr>
          <w:rFonts w:cs="Arial"/>
          <w:sz w:val="16"/>
          <w:szCs w:val="16"/>
        </w:rPr>
      </w:pPr>
    </w:p>
    <w:p w14:paraId="36A3A737" w14:textId="77777777" w:rsidR="003100DC" w:rsidRPr="00496AB8" w:rsidRDefault="003100DC" w:rsidP="003100DC">
      <w:pPr>
        <w:rPr>
          <w:rFonts w:cs="Arial"/>
          <w:sz w:val="16"/>
          <w:szCs w:val="16"/>
        </w:rPr>
      </w:pPr>
      <w:proofErr w:type="spellStart"/>
      <w:r w:rsidRPr="00496AB8">
        <w:rPr>
          <w:rFonts w:cs="Arial"/>
          <w:sz w:val="16"/>
          <w:szCs w:val="16"/>
        </w:rPr>
        <w:t>Articulo</w:t>
      </w:r>
      <w:proofErr w:type="spellEnd"/>
      <w:r w:rsidRPr="00496AB8">
        <w:rPr>
          <w:rFonts w:cs="Arial"/>
          <w:sz w:val="16"/>
          <w:szCs w:val="16"/>
        </w:rPr>
        <w:t xml:space="preserve"> 29. Cubiertas. Formación de pendientes y faldones</w:t>
      </w:r>
    </w:p>
    <w:p w14:paraId="3F52BE19" w14:textId="77777777" w:rsidR="003100DC" w:rsidRPr="00496AB8" w:rsidRDefault="003100DC" w:rsidP="003100DC">
      <w:pPr>
        <w:rPr>
          <w:rFonts w:cs="Arial"/>
          <w:sz w:val="16"/>
          <w:szCs w:val="16"/>
        </w:rPr>
      </w:pPr>
    </w:p>
    <w:p w14:paraId="6453AC1B" w14:textId="77777777" w:rsidR="003100DC" w:rsidRPr="00496AB8" w:rsidRDefault="003100DC" w:rsidP="003100DC">
      <w:pPr>
        <w:rPr>
          <w:rFonts w:cs="Arial"/>
          <w:sz w:val="16"/>
          <w:szCs w:val="16"/>
        </w:rPr>
      </w:pPr>
      <w:r w:rsidRPr="00496AB8">
        <w:rPr>
          <w:rFonts w:cs="Arial"/>
          <w:sz w:val="16"/>
          <w:szCs w:val="16"/>
        </w:rPr>
        <w:t>29.1 Descripción</w:t>
      </w:r>
    </w:p>
    <w:p w14:paraId="78FE7EA4" w14:textId="77777777" w:rsidR="003100DC" w:rsidRPr="00496AB8" w:rsidRDefault="003100DC" w:rsidP="003100DC">
      <w:pPr>
        <w:rPr>
          <w:rFonts w:cs="Arial"/>
          <w:sz w:val="16"/>
          <w:szCs w:val="16"/>
        </w:rPr>
      </w:pPr>
      <w:r w:rsidRPr="00496AB8">
        <w:rPr>
          <w:rFonts w:cs="Arial"/>
          <w:sz w:val="16"/>
          <w:szCs w:val="16"/>
        </w:rPr>
        <w:t>Trabajos destinados a la ejecución de los planos inclinados, con la pendiente prevista, sobre los que ha de quedar constituida la cubierta o cerramiento superior de un edificio.</w:t>
      </w:r>
    </w:p>
    <w:p w14:paraId="564D5CED" w14:textId="77777777" w:rsidR="003100DC" w:rsidRPr="00496AB8" w:rsidRDefault="003100DC" w:rsidP="003100DC">
      <w:pPr>
        <w:rPr>
          <w:rFonts w:cs="Arial"/>
          <w:sz w:val="16"/>
          <w:szCs w:val="16"/>
        </w:rPr>
      </w:pPr>
    </w:p>
    <w:p w14:paraId="70F2D9F8" w14:textId="77777777" w:rsidR="003100DC" w:rsidRPr="00496AB8" w:rsidRDefault="003100DC" w:rsidP="003100DC">
      <w:pPr>
        <w:rPr>
          <w:rFonts w:cs="Arial"/>
          <w:sz w:val="16"/>
          <w:szCs w:val="16"/>
        </w:rPr>
      </w:pPr>
      <w:r w:rsidRPr="00496AB8">
        <w:rPr>
          <w:rFonts w:cs="Arial"/>
          <w:sz w:val="16"/>
          <w:szCs w:val="16"/>
        </w:rPr>
        <w:t>29.2 Condiciones previas</w:t>
      </w:r>
    </w:p>
    <w:p w14:paraId="2FA0F22F" w14:textId="77777777" w:rsidR="003100DC" w:rsidRPr="00496AB8" w:rsidRDefault="003100DC" w:rsidP="003100DC">
      <w:pPr>
        <w:rPr>
          <w:rFonts w:cs="Arial"/>
          <w:sz w:val="16"/>
          <w:szCs w:val="16"/>
        </w:rPr>
      </w:pPr>
      <w:r w:rsidRPr="00496AB8">
        <w:rPr>
          <w:rFonts w:cs="Arial"/>
          <w:sz w:val="16"/>
          <w:szCs w:val="16"/>
        </w:rPr>
        <w:t>- Documentación arquitectónica y planos de obra:</w:t>
      </w:r>
    </w:p>
    <w:p w14:paraId="4C77CEEA" w14:textId="77777777" w:rsidR="003100DC" w:rsidRPr="00496AB8" w:rsidRDefault="003100DC" w:rsidP="003100DC">
      <w:pPr>
        <w:rPr>
          <w:rFonts w:cs="Arial"/>
          <w:sz w:val="16"/>
          <w:szCs w:val="16"/>
        </w:rPr>
      </w:pPr>
      <w:r w:rsidRPr="00496AB8">
        <w:rPr>
          <w:rFonts w:cs="Arial"/>
          <w:sz w:val="16"/>
          <w:szCs w:val="16"/>
        </w:rPr>
        <w:t>Planos de planta de cubiertas con definición del sistema adoptado para ejecutar las pendientes, la ubicación de los elementos sobresalientes de la cubierta, etc. Escala mínima 1:100.</w:t>
      </w:r>
    </w:p>
    <w:p w14:paraId="2B49B8AE" w14:textId="77777777" w:rsidR="003100DC" w:rsidRPr="00496AB8" w:rsidRDefault="003100DC" w:rsidP="003100DC">
      <w:pPr>
        <w:rPr>
          <w:rFonts w:cs="Arial"/>
          <w:sz w:val="16"/>
          <w:szCs w:val="16"/>
        </w:rPr>
      </w:pPr>
      <w:r w:rsidRPr="00496AB8">
        <w:rPr>
          <w:rFonts w:cs="Arial"/>
          <w:sz w:val="16"/>
          <w:szCs w:val="16"/>
        </w:rPr>
        <w:t>Planos de detalle con representación gráfica de la disposición de los diversos elementos, estructurales o no, que conformarán los futuros faldones para los que no exista o no se haya adoptado especificación normativa alguna. Escala 1:20. Los símbolos de las especificaciones citadas se referirán a la norma NTE-QT y, en su defecto, a las señaladas por el fabricante.</w:t>
      </w:r>
    </w:p>
    <w:p w14:paraId="463EC49A" w14:textId="77777777" w:rsidR="003100DC" w:rsidRPr="00496AB8" w:rsidRDefault="003100DC" w:rsidP="003100DC">
      <w:pPr>
        <w:rPr>
          <w:rFonts w:cs="Arial"/>
          <w:sz w:val="16"/>
          <w:szCs w:val="16"/>
        </w:rPr>
      </w:pPr>
      <w:r w:rsidRPr="00496AB8">
        <w:rPr>
          <w:rFonts w:cs="Arial"/>
          <w:sz w:val="16"/>
          <w:szCs w:val="16"/>
        </w:rPr>
        <w:t xml:space="preserve">Solución de intersecciones con los conductos y elementos constructivos que sobresalen de los planos de cubierta y ejecución de los mismos: </w:t>
      </w:r>
      <w:proofErr w:type="spellStart"/>
      <w:r w:rsidRPr="00496AB8">
        <w:rPr>
          <w:rFonts w:cs="Arial"/>
          <w:sz w:val="16"/>
          <w:szCs w:val="16"/>
        </w:rPr>
        <w:t>shunts</w:t>
      </w:r>
      <w:proofErr w:type="spellEnd"/>
      <w:r w:rsidRPr="00496AB8">
        <w:rPr>
          <w:rFonts w:cs="Arial"/>
          <w:sz w:val="16"/>
          <w:szCs w:val="16"/>
        </w:rPr>
        <w:t>, patinillos, chimeneas, etc.</w:t>
      </w:r>
    </w:p>
    <w:p w14:paraId="7109162B" w14:textId="77777777" w:rsidR="003100DC" w:rsidRPr="00496AB8" w:rsidRDefault="003100DC" w:rsidP="003100DC">
      <w:pPr>
        <w:rPr>
          <w:rFonts w:cs="Arial"/>
          <w:sz w:val="16"/>
          <w:szCs w:val="16"/>
        </w:rPr>
      </w:pPr>
      <w:r w:rsidRPr="00496AB8">
        <w:rPr>
          <w:rFonts w:cs="Arial"/>
          <w:sz w:val="16"/>
          <w:szCs w:val="16"/>
        </w:rPr>
        <w:t>En ocasiones, según sea el tipo de faldón a ejecutar, deberá estar ejecutada la estructura que servirá de soporte a los elementos de formación de pendiente.</w:t>
      </w:r>
    </w:p>
    <w:p w14:paraId="04A461BE" w14:textId="77777777" w:rsidR="003100DC" w:rsidRPr="00496AB8" w:rsidRDefault="003100DC" w:rsidP="003100DC">
      <w:pPr>
        <w:rPr>
          <w:rFonts w:cs="Arial"/>
          <w:sz w:val="16"/>
          <w:szCs w:val="16"/>
        </w:rPr>
      </w:pPr>
    </w:p>
    <w:p w14:paraId="31465BB7" w14:textId="77777777" w:rsidR="003100DC" w:rsidRPr="00496AB8" w:rsidRDefault="003100DC" w:rsidP="003100DC">
      <w:pPr>
        <w:rPr>
          <w:rFonts w:cs="Arial"/>
          <w:sz w:val="16"/>
          <w:szCs w:val="16"/>
        </w:rPr>
      </w:pPr>
      <w:r w:rsidRPr="00496AB8">
        <w:rPr>
          <w:rFonts w:cs="Arial"/>
          <w:sz w:val="16"/>
          <w:szCs w:val="16"/>
        </w:rPr>
        <w:t>29.3 Componentes</w:t>
      </w:r>
    </w:p>
    <w:p w14:paraId="73393CF7" w14:textId="77777777" w:rsidR="003100DC" w:rsidRPr="00496AB8" w:rsidRDefault="003100DC" w:rsidP="003100DC">
      <w:pPr>
        <w:rPr>
          <w:rFonts w:cs="Arial"/>
          <w:sz w:val="16"/>
          <w:szCs w:val="16"/>
        </w:rPr>
      </w:pPr>
      <w:r w:rsidRPr="00496AB8">
        <w:rPr>
          <w:rFonts w:cs="Arial"/>
          <w:sz w:val="16"/>
          <w:szCs w:val="16"/>
        </w:rPr>
        <w:t>Se admite una gama muy amplia de materiales y formas para la configuración de los faldones de cubierta, con las limitaciones que establece la normativa vigente y las que son inherentes a las condiciones físicas y resistentes de los propios materiales.</w:t>
      </w:r>
    </w:p>
    <w:p w14:paraId="75E4C67D" w14:textId="77777777" w:rsidR="003100DC" w:rsidRPr="00496AB8" w:rsidRDefault="003100DC" w:rsidP="003100DC">
      <w:pPr>
        <w:rPr>
          <w:rFonts w:cs="Arial"/>
          <w:sz w:val="16"/>
          <w:szCs w:val="16"/>
        </w:rPr>
      </w:pPr>
      <w:r w:rsidRPr="00496AB8">
        <w:rPr>
          <w:rFonts w:cs="Arial"/>
          <w:sz w:val="16"/>
          <w:szCs w:val="16"/>
        </w:rPr>
        <w:t>Sin entrar en detalles morfológicos o de proceso industrial, podemos citar, entre otros, los siguientes materiales:</w:t>
      </w:r>
    </w:p>
    <w:p w14:paraId="649FA5DD" w14:textId="77777777" w:rsidR="003100DC" w:rsidRPr="00496AB8" w:rsidRDefault="003100DC" w:rsidP="003100DC">
      <w:pPr>
        <w:rPr>
          <w:rFonts w:cs="Arial"/>
          <w:sz w:val="16"/>
          <w:szCs w:val="16"/>
        </w:rPr>
      </w:pPr>
      <w:r w:rsidRPr="00496AB8">
        <w:rPr>
          <w:rFonts w:cs="Arial"/>
          <w:sz w:val="16"/>
          <w:szCs w:val="16"/>
        </w:rPr>
        <w:t>- Madera.</w:t>
      </w:r>
    </w:p>
    <w:p w14:paraId="5BAB043F" w14:textId="77777777" w:rsidR="003100DC" w:rsidRPr="00496AB8" w:rsidRDefault="003100DC" w:rsidP="003100DC">
      <w:pPr>
        <w:rPr>
          <w:rFonts w:cs="Arial"/>
          <w:sz w:val="16"/>
          <w:szCs w:val="16"/>
        </w:rPr>
      </w:pPr>
      <w:r w:rsidRPr="00496AB8">
        <w:rPr>
          <w:rFonts w:cs="Arial"/>
          <w:sz w:val="16"/>
          <w:szCs w:val="16"/>
        </w:rPr>
        <w:t>- Acero.</w:t>
      </w:r>
    </w:p>
    <w:p w14:paraId="4ACED37B" w14:textId="77777777" w:rsidR="003100DC" w:rsidRPr="00496AB8" w:rsidRDefault="003100DC" w:rsidP="003100DC">
      <w:pPr>
        <w:rPr>
          <w:rFonts w:cs="Arial"/>
          <w:sz w:val="16"/>
          <w:szCs w:val="16"/>
        </w:rPr>
      </w:pPr>
      <w:r w:rsidRPr="00496AB8">
        <w:rPr>
          <w:rFonts w:cs="Arial"/>
          <w:sz w:val="16"/>
          <w:szCs w:val="16"/>
        </w:rPr>
        <w:t>- Hormigón.</w:t>
      </w:r>
    </w:p>
    <w:p w14:paraId="7B93F36A" w14:textId="77777777" w:rsidR="003100DC" w:rsidRPr="00496AB8" w:rsidRDefault="003100DC" w:rsidP="003100DC">
      <w:pPr>
        <w:rPr>
          <w:rFonts w:cs="Arial"/>
          <w:sz w:val="16"/>
          <w:szCs w:val="16"/>
        </w:rPr>
      </w:pPr>
      <w:r w:rsidRPr="00496AB8">
        <w:rPr>
          <w:rFonts w:cs="Arial"/>
          <w:sz w:val="16"/>
          <w:szCs w:val="16"/>
        </w:rPr>
        <w:t>- Cerámica.</w:t>
      </w:r>
    </w:p>
    <w:p w14:paraId="75EE32A0" w14:textId="77777777" w:rsidR="003100DC" w:rsidRPr="00496AB8" w:rsidRDefault="003100DC" w:rsidP="003100DC">
      <w:pPr>
        <w:rPr>
          <w:rFonts w:cs="Arial"/>
          <w:sz w:val="16"/>
          <w:szCs w:val="16"/>
        </w:rPr>
      </w:pPr>
      <w:r w:rsidRPr="00496AB8">
        <w:rPr>
          <w:rFonts w:cs="Arial"/>
          <w:sz w:val="16"/>
          <w:szCs w:val="16"/>
        </w:rPr>
        <w:t>- Cemento.</w:t>
      </w:r>
    </w:p>
    <w:p w14:paraId="4E190D66" w14:textId="77777777" w:rsidR="003100DC" w:rsidRPr="00496AB8" w:rsidRDefault="003100DC" w:rsidP="003100DC">
      <w:pPr>
        <w:rPr>
          <w:rFonts w:cs="Arial"/>
          <w:sz w:val="16"/>
          <w:szCs w:val="16"/>
        </w:rPr>
      </w:pPr>
      <w:r w:rsidRPr="00496AB8">
        <w:rPr>
          <w:rFonts w:cs="Arial"/>
          <w:sz w:val="16"/>
          <w:szCs w:val="16"/>
        </w:rPr>
        <w:t>- Yeso.</w:t>
      </w:r>
    </w:p>
    <w:p w14:paraId="3223E3D6" w14:textId="77777777" w:rsidR="003100DC" w:rsidRPr="00496AB8" w:rsidRDefault="003100DC" w:rsidP="003100DC">
      <w:pPr>
        <w:rPr>
          <w:rFonts w:cs="Arial"/>
          <w:sz w:val="16"/>
          <w:szCs w:val="16"/>
        </w:rPr>
      </w:pPr>
    </w:p>
    <w:p w14:paraId="25E86428" w14:textId="77777777" w:rsidR="003100DC" w:rsidRPr="00496AB8" w:rsidRDefault="003100DC" w:rsidP="003100DC">
      <w:pPr>
        <w:rPr>
          <w:rFonts w:cs="Arial"/>
          <w:sz w:val="16"/>
          <w:szCs w:val="16"/>
        </w:rPr>
      </w:pPr>
      <w:r w:rsidRPr="00496AB8">
        <w:rPr>
          <w:rFonts w:cs="Arial"/>
          <w:sz w:val="16"/>
          <w:szCs w:val="16"/>
        </w:rPr>
        <w:t>29.4 Ejecución</w:t>
      </w:r>
    </w:p>
    <w:p w14:paraId="5F571D15" w14:textId="77777777" w:rsidR="003100DC" w:rsidRPr="00496AB8" w:rsidRDefault="003100DC" w:rsidP="003100DC">
      <w:pPr>
        <w:rPr>
          <w:rFonts w:cs="Arial"/>
          <w:sz w:val="16"/>
          <w:szCs w:val="16"/>
        </w:rPr>
      </w:pPr>
      <w:r w:rsidRPr="00496AB8">
        <w:rPr>
          <w:rFonts w:cs="Arial"/>
          <w:sz w:val="16"/>
          <w:szCs w:val="16"/>
        </w:rPr>
        <w:t>La configuración de los faldones de una cubierta de edificio requiere contar con una disposición estructural para conformar las pendientes de evacuación de aguas de lluvia y un elemento superficial (tablero) que, apoyado en esa estructura, complete la formación de una unidad constructiva susceptible de recibir el material de cobertura e impermeabilización, así como de permitir la circulación de operarios en los trabajos de referencia.</w:t>
      </w:r>
    </w:p>
    <w:p w14:paraId="2C03A491" w14:textId="77777777" w:rsidR="003100DC" w:rsidRPr="00496AB8" w:rsidRDefault="003100DC" w:rsidP="003100DC">
      <w:pPr>
        <w:rPr>
          <w:rFonts w:cs="Arial"/>
          <w:sz w:val="16"/>
          <w:szCs w:val="16"/>
        </w:rPr>
      </w:pPr>
    </w:p>
    <w:p w14:paraId="22CD24C5" w14:textId="77777777" w:rsidR="003100DC" w:rsidRPr="00496AB8" w:rsidRDefault="003100DC" w:rsidP="003100DC">
      <w:pPr>
        <w:rPr>
          <w:rFonts w:cs="Arial"/>
          <w:sz w:val="16"/>
          <w:szCs w:val="16"/>
        </w:rPr>
      </w:pPr>
      <w:r w:rsidRPr="00496AB8">
        <w:rPr>
          <w:rFonts w:cs="Arial"/>
          <w:sz w:val="16"/>
          <w:szCs w:val="16"/>
        </w:rPr>
        <w:t>Formación de pendientes. Existen dos formas de ejecutar las pendientes de una cubierta:</w:t>
      </w:r>
    </w:p>
    <w:p w14:paraId="33086818" w14:textId="77777777" w:rsidR="003100DC" w:rsidRPr="00496AB8" w:rsidRDefault="003100DC" w:rsidP="003100DC">
      <w:pPr>
        <w:rPr>
          <w:rFonts w:cs="Arial"/>
          <w:sz w:val="16"/>
          <w:szCs w:val="16"/>
        </w:rPr>
      </w:pPr>
      <w:r w:rsidRPr="00496AB8">
        <w:rPr>
          <w:rFonts w:cs="Arial"/>
          <w:sz w:val="16"/>
          <w:szCs w:val="16"/>
        </w:rPr>
        <w:t>- La estructura principal conforma la pendiente.</w:t>
      </w:r>
    </w:p>
    <w:p w14:paraId="648E21FB" w14:textId="77777777" w:rsidR="003100DC" w:rsidRPr="00496AB8" w:rsidRDefault="003100DC" w:rsidP="003100DC">
      <w:pPr>
        <w:rPr>
          <w:rFonts w:cs="Arial"/>
          <w:sz w:val="16"/>
          <w:szCs w:val="16"/>
        </w:rPr>
      </w:pPr>
      <w:r w:rsidRPr="00496AB8">
        <w:rPr>
          <w:rFonts w:cs="Arial"/>
          <w:sz w:val="16"/>
          <w:szCs w:val="16"/>
        </w:rPr>
        <w:t>- La pendiente se realiza mediante estructuras auxiliares.</w:t>
      </w:r>
    </w:p>
    <w:p w14:paraId="3BBA7C0A" w14:textId="77777777" w:rsidR="003100DC" w:rsidRPr="00496AB8" w:rsidRDefault="003100DC" w:rsidP="003100DC">
      <w:pPr>
        <w:rPr>
          <w:rFonts w:cs="Arial"/>
          <w:sz w:val="16"/>
          <w:szCs w:val="16"/>
        </w:rPr>
      </w:pPr>
      <w:r w:rsidRPr="00496AB8">
        <w:rPr>
          <w:rFonts w:cs="Arial"/>
          <w:sz w:val="16"/>
          <w:szCs w:val="16"/>
        </w:rPr>
        <w:t>1. Pendiente conformada por la propia estructura principal de cubierta:</w:t>
      </w:r>
    </w:p>
    <w:p w14:paraId="7C356E03" w14:textId="77777777" w:rsidR="003100DC" w:rsidRPr="00496AB8" w:rsidRDefault="003100DC" w:rsidP="003100DC">
      <w:pPr>
        <w:rPr>
          <w:rFonts w:cs="Arial"/>
          <w:sz w:val="16"/>
          <w:szCs w:val="16"/>
        </w:rPr>
      </w:pPr>
      <w:r w:rsidRPr="00496AB8">
        <w:rPr>
          <w:rFonts w:cs="Arial"/>
          <w:sz w:val="16"/>
          <w:szCs w:val="16"/>
        </w:rPr>
        <w:t>a) Cerchas: estructuras trianguladas de madera o metálicas sobre las que se disponen, transversalmente, elementos lineales (correas) o superficiales (placas o tableros de tipo cerámico, de madera, prefabricados de hormigón, etc.). El material de cubrición podrá anclarse a las correas (o a los cabios que se hayan podido fijar a su vez sobre ellas) o recibirse sobre los elementos superficiales o tableros que se configuren sobre las correas.</w:t>
      </w:r>
    </w:p>
    <w:p w14:paraId="28CA55E3" w14:textId="77777777" w:rsidR="003100DC" w:rsidRPr="00496AB8" w:rsidRDefault="003100DC" w:rsidP="003100DC">
      <w:pPr>
        <w:rPr>
          <w:rFonts w:cs="Arial"/>
          <w:sz w:val="16"/>
          <w:szCs w:val="16"/>
        </w:rPr>
      </w:pPr>
      <w:r w:rsidRPr="00496AB8">
        <w:rPr>
          <w:rFonts w:cs="Arial"/>
          <w:sz w:val="16"/>
          <w:szCs w:val="16"/>
        </w:rPr>
        <w:t>b) Placas inclinadas: placas resistentes alveolares que salvan la luz comprendida entre apoyos estructurales y sobre las que se colocará el material de cubrición o, en su caso, otros elementos auxiliares sobre los que clavarlo o recibirlo.</w:t>
      </w:r>
    </w:p>
    <w:p w14:paraId="754DB569" w14:textId="77777777" w:rsidR="003100DC" w:rsidRPr="00496AB8" w:rsidRDefault="003100DC" w:rsidP="003100DC">
      <w:pPr>
        <w:rPr>
          <w:rFonts w:cs="Arial"/>
          <w:sz w:val="16"/>
          <w:szCs w:val="16"/>
        </w:rPr>
      </w:pPr>
      <w:r w:rsidRPr="00496AB8">
        <w:rPr>
          <w:rFonts w:cs="Arial"/>
          <w:sz w:val="16"/>
          <w:szCs w:val="16"/>
        </w:rPr>
        <w:t>c) Viguetas inclinadas: que apoyarán sobre la estructura de forma que no ocasionen empujes horizontales sobre ella o estos queden perfectamente contrarrestados. Sobre las viguetas podrá constituirse bien un forjado inclinado con entrevigado de bovedillas y capa de compresión de hormigón, o bien un tablero de madera, cerámico, de elementos prefabricados, de paneles o chapas metálicas perforadas, hormigón celular armado, etc. Las viguetas podrán ser de madera, metálicas o de hormigón armado o pretensado; cuando se empleen de madera o metálicas llevarán la correspondiente protección.</w:t>
      </w:r>
    </w:p>
    <w:p w14:paraId="41357614" w14:textId="77777777" w:rsidR="003100DC" w:rsidRPr="00496AB8" w:rsidRDefault="003100DC" w:rsidP="003100DC">
      <w:pPr>
        <w:rPr>
          <w:rFonts w:cs="Arial"/>
          <w:sz w:val="16"/>
          <w:szCs w:val="16"/>
        </w:rPr>
      </w:pPr>
      <w:r w:rsidRPr="00496AB8">
        <w:rPr>
          <w:rFonts w:cs="Arial"/>
          <w:sz w:val="16"/>
          <w:szCs w:val="16"/>
        </w:rPr>
        <w:t>2. Pendiente conformada mediante estructura auxiliar: Esta estructura auxiliar apoyará sobre un forjado horizontal o bóveda y podrá ejecutarse de modo diverso:</w:t>
      </w:r>
    </w:p>
    <w:p w14:paraId="3AFFBD8D" w14:textId="77777777" w:rsidR="003100DC" w:rsidRPr="00496AB8" w:rsidRDefault="003100DC" w:rsidP="003100DC">
      <w:pPr>
        <w:rPr>
          <w:rFonts w:cs="Arial"/>
          <w:sz w:val="16"/>
          <w:szCs w:val="16"/>
        </w:rPr>
      </w:pPr>
      <w:r w:rsidRPr="00496AB8">
        <w:rPr>
          <w:rFonts w:cs="Arial"/>
          <w:sz w:val="16"/>
          <w:szCs w:val="16"/>
        </w:rPr>
        <w:t xml:space="preserve">a) Tabiques conejeros: también llamados tabiques palomeros, se realizarán con fábrica aligerada de ladrillo hueco colocado a sardinel, recibida y rematada con maestra inclinada de yeso y contarán con huecos en un 25% de su superficie; se independizarán del tablero mediante una hoja de papel. Cuando la formación de pendientes se lleve a cabo con tabiquillos aligerados de ladrillo hueco sencillo, las limas, cumbreras, bordes libres, doblado en juntas estructurales, etc. se ejecutarán con tabicón aligerado de ladrillo hueco doble. Los tabiques o tabicones estarán perfectamente aplomados y alineados; además, cuando alcancen una altura media superior a 0,50 m, se deberán arriostrar con otros, normales a ellos. Los encuentros estarán debidamente </w:t>
      </w:r>
      <w:proofErr w:type="spellStart"/>
      <w:r w:rsidRPr="00496AB8">
        <w:rPr>
          <w:rFonts w:cs="Arial"/>
          <w:sz w:val="16"/>
          <w:szCs w:val="16"/>
        </w:rPr>
        <w:t>enjarjados</w:t>
      </w:r>
      <w:proofErr w:type="spellEnd"/>
      <w:r w:rsidRPr="00496AB8">
        <w:rPr>
          <w:rFonts w:cs="Arial"/>
          <w:sz w:val="16"/>
          <w:szCs w:val="16"/>
        </w:rPr>
        <w:t xml:space="preserve"> y, en su caso, el aislamiento térmico dispuesto entre tabiquillos será del espesor y la tipología especificados en la documentación técnica.</w:t>
      </w:r>
    </w:p>
    <w:p w14:paraId="00178D5D" w14:textId="77777777" w:rsidR="003100DC" w:rsidRPr="00496AB8" w:rsidRDefault="003100DC" w:rsidP="003100DC">
      <w:pPr>
        <w:rPr>
          <w:rFonts w:cs="Arial"/>
          <w:sz w:val="16"/>
          <w:szCs w:val="16"/>
        </w:rPr>
      </w:pPr>
      <w:r w:rsidRPr="00496AB8">
        <w:rPr>
          <w:rFonts w:cs="Arial"/>
          <w:sz w:val="16"/>
          <w:szCs w:val="16"/>
        </w:rPr>
        <w:t>b) Tabiques con bloque de hormigón celular: tras el replanteo de las limas y cumbreras sobre el forjado, se comenzará su ejecución (similar a los tabiques conejeros) colocando la primera hilada de cada tabicón dejando separados los bloques ¼ de su longitud. Las siguientes hiladas se ejecutarán de forma que los huecos dejados entre bloques de cada hilada queden cerrados por la hilada superior.</w:t>
      </w:r>
    </w:p>
    <w:p w14:paraId="2296D2AC" w14:textId="77777777" w:rsidR="003100DC" w:rsidRPr="00496AB8" w:rsidRDefault="003100DC" w:rsidP="003100DC">
      <w:pPr>
        <w:rPr>
          <w:rFonts w:cs="Arial"/>
          <w:sz w:val="16"/>
          <w:szCs w:val="16"/>
        </w:rPr>
      </w:pPr>
    </w:p>
    <w:p w14:paraId="0F1CD892" w14:textId="77777777" w:rsidR="003100DC" w:rsidRPr="00496AB8" w:rsidRDefault="003100DC" w:rsidP="003100DC">
      <w:pPr>
        <w:rPr>
          <w:rFonts w:cs="Arial"/>
          <w:sz w:val="16"/>
          <w:szCs w:val="16"/>
        </w:rPr>
      </w:pPr>
      <w:r w:rsidRPr="00496AB8">
        <w:rPr>
          <w:rFonts w:cs="Arial"/>
          <w:sz w:val="16"/>
          <w:szCs w:val="16"/>
        </w:rPr>
        <w:t>Formación de tableros:</w:t>
      </w:r>
    </w:p>
    <w:p w14:paraId="60AD101C" w14:textId="77777777" w:rsidR="003100DC" w:rsidRPr="00496AB8" w:rsidRDefault="003100DC" w:rsidP="003100DC">
      <w:pPr>
        <w:rPr>
          <w:rFonts w:cs="Arial"/>
          <w:sz w:val="16"/>
          <w:szCs w:val="16"/>
        </w:rPr>
      </w:pPr>
      <w:r w:rsidRPr="00496AB8">
        <w:rPr>
          <w:rFonts w:cs="Arial"/>
          <w:sz w:val="16"/>
          <w:szCs w:val="16"/>
        </w:rPr>
        <w:t xml:space="preserve">Cualquiera sea el sistema elegido, diseñado y calculado para la formación de las pendientes, se impone la necesidad de configurar el tablero sobre el que ha de recibirse el material de cubrición. Únicamente cuando éste alcanza características relativamente </w:t>
      </w:r>
      <w:proofErr w:type="spellStart"/>
      <w:r w:rsidRPr="00496AB8">
        <w:rPr>
          <w:rFonts w:cs="Arial"/>
          <w:sz w:val="16"/>
          <w:szCs w:val="16"/>
        </w:rPr>
        <w:t>autoportantes</w:t>
      </w:r>
      <w:proofErr w:type="spellEnd"/>
      <w:r w:rsidRPr="00496AB8">
        <w:rPr>
          <w:rFonts w:cs="Arial"/>
          <w:sz w:val="16"/>
          <w:szCs w:val="16"/>
        </w:rPr>
        <w:t xml:space="preserve"> y unas dimensiones superficiales mínimas suele no ser necesaria la creación de tablero, en cuyo caso las piezas de cubrición irán directamente ancladas mediante tornillos, clavos o ganchos a las correas o cabios estructurales.</w:t>
      </w:r>
    </w:p>
    <w:p w14:paraId="6A4FEF6A" w14:textId="77777777" w:rsidR="003100DC" w:rsidRPr="00496AB8" w:rsidRDefault="003100DC" w:rsidP="003100DC">
      <w:pPr>
        <w:rPr>
          <w:rFonts w:cs="Arial"/>
          <w:sz w:val="16"/>
          <w:szCs w:val="16"/>
        </w:rPr>
      </w:pPr>
      <w:r w:rsidRPr="00496AB8">
        <w:rPr>
          <w:rFonts w:cs="Arial"/>
          <w:sz w:val="16"/>
          <w:szCs w:val="16"/>
        </w:rPr>
        <w:t>El tablero puede estar constituido, según indicábamos antes, por una hoja de ladrillo, bardos, madera, elementos prefabricados, de paneles o chapas metálicas perforadas, hormigón celular armado, etc. La capa de acabado de los tableros cerámicos será de mortero de cemento u hormigón que actuará como capa de compresión, rellenará las juntas existentes y permitirá dejar una superficie plana de acabado. En ocasiones, dicha capa final se constituirá con mortero de yeso.</w:t>
      </w:r>
    </w:p>
    <w:p w14:paraId="17A0AF45" w14:textId="77777777" w:rsidR="003100DC" w:rsidRPr="00496AB8" w:rsidRDefault="003100DC" w:rsidP="003100DC">
      <w:pPr>
        <w:rPr>
          <w:rFonts w:cs="Arial"/>
          <w:sz w:val="16"/>
          <w:szCs w:val="16"/>
        </w:rPr>
      </w:pPr>
      <w:r w:rsidRPr="00496AB8">
        <w:rPr>
          <w:rFonts w:cs="Arial"/>
          <w:sz w:val="16"/>
          <w:szCs w:val="16"/>
        </w:rPr>
        <w:t xml:space="preserve">Cuando aumente la separación entre tabiques de apoyo, como sucede cuando se trata de bloques de hormigón celular, cabe disponer perfiles en T metálicos, galvanizados o con otro tratamiento protector, a modo de correas, cuya sección y separación vendrán definidas </w:t>
      </w:r>
      <w:r w:rsidRPr="00496AB8">
        <w:rPr>
          <w:rFonts w:cs="Arial"/>
          <w:sz w:val="16"/>
          <w:szCs w:val="16"/>
        </w:rPr>
        <w:lastRenderedPageBreak/>
        <w:t>por la documentación de proyecto o, en su caso, las disposiciones del fabricante y sobre los que apoyarán las placas de hormigón celular, de dimensiones especificadas, que conformarán el tablero.</w:t>
      </w:r>
    </w:p>
    <w:p w14:paraId="0A70A3EA" w14:textId="77777777" w:rsidR="003100DC" w:rsidRPr="00496AB8" w:rsidRDefault="003100DC" w:rsidP="003100DC">
      <w:pPr>
        <w:rPr>
          <w:rFonts w:cs="Arial"/>
          <w:sz w:val="16"/>
          <w:szCs w:val="16"/>
        </w:rPr>
      </w:pPr>
      <w:r w:rsidRPr="00496AB8">
        <w:rPr>
          <w:rFonts w:cs="Arial"/>
          <w:sz w:val="16"/>
          <w:szCs w:val="16"/>
        </w:rPr>
        <w:t>Según el tipo y material de cobertura a ejecutar, puede ser necesario recibir, sobre el tablero, listones de madera u otros elementos para el anclaje de chapas de acero, cobre o zinc, tejas de hormigón, cerámica o pizarra, etc. La disposición de estos elementos se indicará en cada tipo de cobertura de la que formen parte.</w:t>
      </w:r>
    </w:p>
    <w:p w14:paraId="1E4D042D" w14:textId="77777777" w:rsidR="003100DC" w:rsidRPr="00496AB8" w:rsidRDefault="003100DC" w:rsidP="003100DC">
      <w:pPr>
        <w:rPr>
          <w:rFonts w:cs="Arial"/>
          <w:sz w:val="16"/>
          <w:szCs w:val="16"/>
        </w:rPr>
      </w:pPr>
    </w:p>
    <w:p w14:paraId="0BA606B8" w14:textId="77777777" w:rsidR="003100DC" w:rsidRPr="00496AB8" w:rsidRDefault="003100DC" w:rsidP="003100DC">
      <w:pPr>
        <w:rPr>
          <w:rFonts w:cs="Arial"/>
          <w:sz w:val="16"/>
          <w:szCs w:val="16"/>
        </w:rPr>
      </w:pPr>
      <w:proofErr w:type="spellStart"/>
      <w:r w:rsidRPr="00496AB8">
        <w:rPr>
          <w:rFonts w:cs="Arial"/>
          <w:sz w:val="16"/>
          <w:szCs w:val="16"/>
        </w:rPr>
        <w:t>Articulo</w:t>
      </w:r>
      <w:proofErr w:type="spellEnd"/>
      <w:r w:rsidRPr="00496AB8">
        <w:rPr>
          <w:rFonts w:cs="Arial"/>
          <w:sz w:val="16"/>
          <w:szCs w:val="16"/>
        </w:rPr>
        <w:t xml:space="preserve"> 30. Cubiertas planas. Azoteas</w:t>
      </w:r>
    </w:p>
    <w:p w14:paraId="7B5C888C" w14:textId="77777777" w:rsidR="003100DC" w:rsidRPr="00496AB8" w:rsidRDefault="003100DC" w:rsidP="003100DC">
      <w:pPr>
        <w:rPr>
          <w:rFonts w:cs="Arial"/>
          <w:sz w:val="16"/>
          <w:szCs w:val="16"/>
        </w:rPr>
      </w:pPr>
    </w:p>
    <w:p w14:paraId="27EF5C8B" w14:textId="77777777" w:rsidR="003100DC" w:rsidRPr="00496AB8" w:rsidRDefault="003100DC" w:rsidP="003100DC">
      <w:pPr>
        <w:rPr>
          <w:rFonts w:cs="Arial"/>
          <w:sz w:val="16"/>
          <w:szCs w:val="16"/>
        </w:rPr>
      </w:pPr>
      <w:r w:rsidRPr="00496AB8">
        <w:rPr>
          <w:rFonts w:cs="Arial"/>
          <w:sz w:val="16"/>
          <w:szCs w:val="16"/>
        </w:rPr>
        <w:t>30.1 Descripción</w:t>
      </w:r>
    </w:p>
    <w:p w14:paraId="24BE19BD" w14:textId="77777777" w:rsidR="003100DC" w:rsidRPr="00496AB8" w:rsidRDefault="003100DC" w:rsidP="003100DC">
      <w:pPr>
        <w:rPr>
          <w:rFonts w:cs="Arial"/>
          <w:sz w:val="16"/>
          <w:szCs w:val="16"/>
        </w:rPr>
      </w:pPr>
      <w:r w:rsidRPr="00496AB8">
        <w:rPr>
          <w:rFonts w:cs="Arial"/>
          <w:sz w:val="16"/>
          <w:szCs w:val="16"/>
        </w:rPr>
        <w:t>Cubierta o techo exterior cuya pendiente está comprendida entre el 1% y el 15% que, según el uso, pueden ser transitables o no transitables; entre éstas, por sus características propias, cabe citar las azoteas ajardinadas.</w:t>
      </w:r>
    </w:p>
    <w:p w14:paraId="2BEE27F3" w14:textId="77777777" w:rsidR="003100DC" w:rsidRPr="00496AB8" w:rsidRDefault="003100DC" w:rsidP="003100DC">
      <w:pPr>
        <w:rPr>
          <w:rFonts w:cs="Arial"/>
          <w:sz w:val="16"/>
          <w:szCs w:val="16"/>
        </w:rPr>
      </w:pPr>
      <w:r w:rsidRPr="00496AB8">
        <w:rPr>
          <w:rFonts w:cs="Arial"/>
          <w:sz w:val="16"/>
          <w:szCs w:val="16"/>
        </w:rPr>
        <w:t>Pueden disponer de protección mediante barandilla, balaustrada o antepecho de fábrica.</w:t>
      </w:r>
    </w:p>
    <w:p w14:paraId="6A7F6945" w14:textId="77777777" w:rsidR="003100DC" w:rsidRPr="00496AB8" w:rsidRDefault="003100DC" w:rsidP="003100DC">
      <w:pPr>
        <w:rPr>
          <w:rFonts w:cs="Arial"/>
          <w:sz w:val="16"/>
          <w:szCs w:val="16"/>
        </w:rPr>
      </w:pPr>
    </w:p>
    <w:p w14:paraId="34F66DA9" w14:textId="77777777" w:rsidR="003100DC" w:rsidRPr="00496AB8" w:rsidRDefault="003100DC" w:rsidP="003100DC">
      <w:pPr>
        <w:rPr>
          <w:rFonts w:cs="Arial"/>
          <w:sz w:val="16"/>
          <w:szCs w:val="16"/>
        </w:rPr>
      </w:pPr>
      <w:r w:rsidRPr="00496AB8">
        <w:rPr>
          <w:rFonts w:cs="Arial"/>
          <w:sz w:val="16"/>
          <w:szCs w:val="16"/>
        </w:rPr>
        <w:t>30.2 Condiciones previas</w:t>
      </w:r>
    </w:p>
    <w:p w14:paraId="6CD9ADF4" w14:textId="77777777" w:rsidR="003100DC" w:rsidRPr="00496AB8" w:rsidRDefault="003100DC" w:rsidP="003100DC">
      <w:pPr>
        <w:rPr>
          <w:rFonts w:cs="Arial"/>
          <w:sz w:val="16"/>
          <w:szCs w:val="16"/>
        </w:rPr>
      </w:pPr>
      <w:r w:rsidRPr="00496AB8">
        <w:rPr>
          <w:rFonts w:cs="Arial"/>
          <w:sz w:val="16"/>
          <w:szCs w:val="16"/>
        </w:rPr>
        <w:t>- Planos acotados de obra, con definición de la solución constructiva adoptada.</w:t>
      </w:r>
    </w:p>
    <w:p w14:paraId="75F3675E" w14:textId="77777777" w:rsidR="003100DC" w:rsidRPr="00496AB8" w:rsidRDefault="003100DC" w:rsidP="003100DC">
      <w:pPr>
        <w:rPr>
          <w:rFonts w:cs="Arial"/>
          <w:sz w:val="16"/>
          <w:szCs w:val="16"/>
        </w:rPr>
      </w:pPr>
      <w:r w:rsidRPr="00496AB8">
        <w:rPr>
          <w:rFonts w:cs="Arial"/>
          <w:sz w:val="16"/>
          <w:szCs w:val="16"/>
        </w:rPr>
        <w:t>- Ejecución del último forjado o soporte, bajantes, petos perimetrales…</w:t>
      </w:r>
    </w:p>
    <w:p w14:paraId="15D17969" w14:textId="77777777" w:rsidR="003100DC" w:rsidRPr="00496AB8" w:rsidRDefault="003100DC" w:rsidP="003100DC">
      <w:pPr>
        <w:rPr>
          <w:rFonts w:cs="Arial"/>
          <w:sz w:val="16"/>
          <w:szCs w:val="16"/>
        </w:rPr>
      </w:pPr>
      <w:r w:rsidRPr="00496AB8">
        <w:rPr>
          <w:rFonts w:cs="Arial"/>
          <w:sz w:val="16"/>
          <w:szCs w:val="16"/>
        </w:rPr>
        <w:t>- Limpieza de forjado para el replanteo de faldones y elementos singulares.</w:t>
      </w:r>
    </w:p>
    <w:p w14:paraId="202B7927" w14:textId="77777777" w:rsidR="003100DC" w:rsidRPr="00496AB8" w:rsidRDefault="003100DC" w:rsidP="003100DC">
      <w:pPr>
        <w:rPr>
          <w:rFonts w:cs="Arial"/>
          <w:sz w:val="16"/>
          <w:szCs w:val="16"/>
        </w:rPr>
      </w:pPr>
      <w:r w:rsidRPr="00496AB8">
        <w:rPr>
          <w:rFonts w:cs="Arial"/>
          <w:sz w:val="16"/>
          <w:szCs w:val="16"/>
        </w:rPr>
        <w:t>- Acopio de materiales y disponibilidad de equipo de trabajo.</w:t>
      </w:r>
    </w:p>
    <w:p w14:paraId="3ED39600" w14:textId="77777777" w:rsidR="003100DC" w:rsidRPr="00496AB8" w:rsidRDefault="003100DC" w:rsidP="003100DC">
      <w:pPr>
        <w:rPr>
          <w:rFonts w:cs="Arial"/>
          <w:sz w:val="16"/>
          <w:szCs w:val="16"/>
        </w:rPr>
      </w:pPr>
    </w:p>
    <w:p w14:paraId="562E46C1" w14:textId="77777777" w:rsidR="003100DC" w:rsidRPr="00496AB8" w:rsidRDefault="003100DC" w:rsidP="003100DC">
      <w:pPr>
        <w:rPr>
          <w:rFonts w:cs="Arial"/>
          <w:sz w:val="16"/>
          <w:szCs w:val="16"/>
        </w:rPr>
      </w:pPr>
      <w:r w:rsidRPr="00496AB8">
        <w:rPr>
          <w:rFonts w:cs="Arial"/>
          <w:sz w:val="16"/>
          <w:szCs w:val="16"/>
        </w:rPr>
        <w:t>30.3 Componentes</w:t>
      </w:r>
    </w:p>
    <w:p w14:paraId="485D4243" w14:textId="77777777" w:rsidR="003100DC" w:rsidRPr="00496AB8" w:rsidRDefault="003100DC" w:rsidP="003100DC">
      <w:pPr>
        <w:rPr>
          <w:rFonts w:cs="Arial"/>
          <w:sz w:val="16"/>
          <w:szCs w:val="16"/>
        </w:rPr>
      </w:pPr>
      <w:r w:rsidRPr="00496AB8">
        <w:rPr>
          <w:rFonts w:cs="Arial"/>
          <w:sz w:val="16"/>
          <w:szCs w:val="16"/>
        </w:rPr>
        <w:t>Los materiales empleados en la composición de estas cubiertas, naturales o elaborados, abarcan una gama muy amplia debido a las diversas variantes que pueden adoptarse tanto para la formación de pendientes, como para la ejecución de la membrana impermeabilizante, la aplicación de aislamiento, los solados o acabados superficiales, los elementos singulares, etc.</w:t>
      </w:r>
    </w:p>
    <w:p w14:paraId="3CC3F09D" w14:textId="77777777" w:rsidR="003100DC" w:rsidRPr="00496AB8" w:rsidRDefault="003100DC" w:rsidP="003100DC">
      <w:pPr>
        <w:rPr>
          <w:rFonts w:cs="Arial"/>
          <w:sz w:val="16"/>
          <w:szCs w:val="16"/>
        </w:rPr>
      </w:pPr>
    </w:p>
    <w:p w14:paraId="43F27C92" w14:textId="77777777" w:rsidR="003100DC" w:rsidRPr="00496AB8" w:rsidRDefault="003100DC" w:rsidP="003100DC">
      <w:pPr>
        <w:rPr>
          <w:rFonts w:cs="Arial"/>
          <w:sz w:val="16"/>
          <w:szCs w:val="16"/>
        </w:rPr>
      </w:pPr>
      <w:r w:rsidRPr="00496AB8">
        <w:rPr>
          <w:rFonts w:cs="Arial"/>
          <w:sz w:val="16"/>
          <w:szCs w:val="16"/>
        </w:rPr>
        <w:t>30.4 Ejecución</w:t>
      </w:r>
    </w:p>
    <w:p w14:paraId="48A1B618" w14:textId="77777777" w:rsidR="003100DC" w:rsidRPr="00496AB8" w:rsidRDefault="003100DC" w:rsidP="003100DC">
      <w:pPr>
        <w:rPr>
          <w:rFonts w:cs="Arial"/>
          <w:sz w:val="16"/>
          <w:szCs w:val="16"/>
        </w:rPr>
      </w:pPr>
      <w:r w:rsidRPr="00496AB8">
        <w:rPr>
          <w:rFonts w:cs="Arial"/>
          <w:sz w:val="16"/>
          <w:szCs w:val="16"/>
        </w:rPr>
        <w:t>Siempre que se rompa la continuidad de la membrana de impermeabilización se dispondrán refuerzos. Si las juntas de dilatación no estuvieran definidas en proyecto, se dispondrán éstas en consonancia con las estructurales, rompiendo la continuidad de éstas desde el último forjado hasta la superficie exterior.</w:t>
      </w:r>
    </w:p>
    <w:p w14:paraId="7ED39460" w14:textId="77777777" w:rsidR="003100DC" w:rsidRPr="00496AB8" w:rsidRDefault="003100DC" w:rsidP="003100DC">
      <w:pPr>
        <w:rPr>
          <w:rFonts w:cs="Arial"/>
          <w:sz w:val="16"/>
          <w:szCs w:val="16"/>
        </w:rPr>
      </w:pPr>
      <w:r w:rsidRPr="00496AB8">
        <w:rPr>
          <w:rFonts w:cs="Arial"/>
          <w:sz w:val="16"/>
          <w:szCs w:val="16"/>
        </w:rPr>
        <w:t xml:space="preserve">Las </w:t>
      </w:r>
      <w:proofErr w:type="spellStart"/>
      <w:r w:rsidRPr="00496AB8">
        <w:rPr>
          <w:rFonts w:cs="Arial"/>
          <w:sz w:val="16"/>
          <w:szCs w:val="16"/>
        </w:rPr>
        <w:t>limahoyas</w:t>
      </w:r>
      <w:proofErr w:type="spellEnd"/>
      <w:r w:rsidRPr="00496AB8">
        <w:rPr>
          <w:rFonts w:cs="Arial"/>
          <w:sz w:val="16"/>
          <w:szCs w:val="16"/>
        </w:rPr>
        <w:t>, canalones y cazoletas de recogida de agua pluvial tendrán la sección necesaria para evacuarla sobradamente, calculada en función de la superficie que recojan y la zona pluviométrica de enclave del edificio. Las bajantes de desagüe pluvial no distarán más de 20 m entre sí.</w:t>
      </w:r>
    </w:p>
    <w:p w14:paraId="15F02907" w14:textId="77777777" w:rsidR="003100DC" w:rsidRPr="00496AB8" w:rsidRDefault="003100DC" w:rsidP="003100DC">
      <w:pPr>
        <w:rPr>
          <w:rFonts w:cs="Arial"/>
          <w:sz w:val="16"/>
          <w:szCs w:val="16"/>
        </w:rPr>
      </w:pPr>
      <w:r w:rsidRPr="00496AB8">
        <w:rPr>
          <w:rFonts w:cs="Arial"/>
          <w:sz w:val="16"/>
          <w:szCs w:val="16"/>
        </w:rPr>
        <w:t>Cuando las pendientes sean inferiores al 5% la membrana impermeable puede colocarse independiente del soporte y de la protección (sistema no adherido o flotante). Cuando no se pueda garantizar su permanencia en la cubierta, por succión de viento, erosiones de diversa índole o pendiente excesiva, la adherencia de la membrana será total.</w:t>
      </w:r>
    </w:p>
    <w:p w14:paraId="3962B8A7" w14:textId="77777777" w:rsidR="003100DC" w:rsidRPr="00496AB8" w:rsidRDefault="003100DC" w:rsidP="003100DC">
      <w:pPr>
        <w:rPr>
          <w:rFonts w:cs="Arial"/>
          <w:sz w:val="16"/>
          <w:szCs w:val="16"/>
        </w:rPr>
      </w:pPr>
      <w:r w:rsidRPr="00496AB8">
        <w:rPr>
          <w:rFonts w:cs="Arial"/>
          <w:sz w:val="16"/>
          <w:szCs w:val="16"/>
        </w:rPr>
        <w:t xml:space="preserve">La membrana será </w:t>
      </w:r>
      <w:proofErr w:type="spellStart"/>
      <w:r w:rsidRPr="00496AB8">
        <w:rPr>
          <w:rFonts w:cs="Arial"/>
          <w:sz w:val="16"/>
          <w:szCs w:val="16"/>
        </w:rPr>
        <w:t>monocapa</w:t>
      </w:r>
      <w:proofErr w:type="spellEnd"/>
      <w:r w:rsidRPr="00496AB8">
        <w:rPr>
          <w:rFonts w:cs="Arial"/>
          <w:sz w:val="16"/>
          <w:szCs w:val="16"/>
        </w:rPr>
        <w:t>, en cubiertas invertidas y no transitables con protección de grava. En cubiertas transitables y en cubiertas ajardinadas se colocará membrana bicapa.</w:t>
      </w:r>
    </w:p>
    <w:p w14:paraId="1B52A09C" w14:textId="77777777" w:rsidR="003100DC" w:rsidRPr="00496AB8" w:rsidRDefault="003100DC" w:rsidP="003100DC">
      <w:pPr>
        <w:rPr>
          <w:rFonts w:cs="Arial"/>
          <w:sz w:val="16"/>
          <w:szCs w:val="16"/>
        </w:rPr>
      </w:pPr>
      <w:r w:rsidRPr="00496AB8">
        <w:rPr>
          <w:rFonts w:cs="Arial"/>
          <w:sz w:val="16"/>
          <w:szCs w:val="16"/>
        </w:rPr>
        <w:t xml:space="preserve">Las láminas impermeabilizantes se colocarán empezando por el nivel más bajo, disponiéndose un solape mínimo de 8 cm entre ellas. Dicho solape de lámina, en las </w:t>
      </w:r>
      <w:proofErr w:type="spellStart"/>
      <w:r w:rsidRPr="00496AB8">
        <w:rPr>
          <w:rFonts w:cs="Arial"/>
          <w:sz w:val="16"/>
          <w:szCs w:val="16"/>
        </w:rPr>
        <w:t>limahoyas</w:t>
      </w:r>
      <w:proofErr w:type="spellEnd"/>
      <w:r w:rsidRPr="00496AB8">
        <w:rPr>
          <w:rFonts w:cs="Arial"/>
          <w:sz w:val="16"/>
          <w:szCs w:val="16"/>
        </w:rPr>
        <w:t>, será de 50 cm y de 10 cm en el encuentro con sumideros. En este caso, se reforzará la membrana impermeabilizante con otra lámina colocada bajo ella que debe llegar hasta la bajante y debe solapar 10 cm sobre la parte superior del sumidero.</w:t>
      </w:r>
    </w:p>
    <w:p w14:paraId="4BE82E27" w14:textId="77777777" w:rsidR="003100DC" w:rsidRPr="00496AB8" w:rsidRDefault="003100DC" w:rsidP="003100DC">
      <w:pPr>
        <w:rPr>
          <w:rFonts w:cs="Arial"/>
          <w:sz w:val="16"/>
          <w:szCs w:val="16"/>
        </w:rPr>
      </w:pPr>
      <w:r w:rsidRPr="00496AB8">
        <w:rPr>
          <w:rFonts w:cs="Arial"/>
          <w:sz w:val="16"/>
          <w:szCs w:val="16"/>
        </w:rPr>
        <w:t>La humedad del soporte al hacerse la aplicación deberá ser inferior al 5%; en otro caso pueden producirse humedades en la parte inferior del forjado.</w:t>
      </w:r>
    </w:p>
    <w:p w14:paraId="253F71D3" w14:textId="77777777" w:rsidR="003100DC" w:rsidRPr="00496AB8" w:rsidRDefault="003100DC" w:rsidP="003100DC">
      <w:pPr>
        <w:rPr>
          <w:rFonts w:cs="Arial"/>
          <w:sz w:val="16"/>
          <w:szCs w:val="16"/>
        </w:rPr>
      </w:pPr>
      <w:r w:rsidRPr="00496AB8">
        <w:rPr>
          <w:rFonts w:cs="Arial"/>
          <w:sz w:val="16"/>
          <w:szCs w:val="16"/>
        </w:rPr>
        <w:t>La imprimación será del mismo material que la lámina impermeabilizante. En el caso de disponer láminas adheridas al soporte no quedarán bolsas de aire entre ambos.</w:t>
      </w:r>
    </w:p>
    <w:p w14:paraId="0DFE7576" w14:textId="77777777" w:rsidR="003100DC" w:rsidRPr="00496AB8" w:rsidRDefault="003100DC" w:rsidP="003100DC">
      <w:pPr>
        <w:rPr>
          <w:rFonts w:cs="Arial"/>
          <w:sz w:val="16"/>
          <w:szCs w:val="16"/>
        </w:rPr>
      </w:pPr>
      <w:r w:rsidRPr="00496AB8">
        <w:rPr>
          <w:rFonts w:cs="Arial"/>
          <w:sz w:val="16"/>
          <w:szCs w:val="16"/>
        </w:rPr>
        <w:t xml:space="preserve">La barrera de vapor se colocará siempre sobre el plano inclinado que constituye la formación de pendiente. Sobre la misma, se dispondrá el aislamiento térmico. La barrera de vapor, que se colocará cuando existan locales húmedos bajo la cubierta (baños, cocinas,...), estará formada por </w:t>
      </w:r>
      <w:proofErr w:type="spellStart"/>
      <w:r w:rsidRPr="00496AB8">
        <w:rPr>
          <w:rFonts w:cs="Arial"/>
          <w:sz w:val="16"/>
          <w:szCs w:val="16"/>
        </w:rPr>
        <w:t>oxiasfalto</w:t>
      </w:r>
      <w:proofErr w:type="spellEnd"/>
      <w:r w:rsidRPr="00496AB8">
        <w:rPr>
          <w:rFonts w:cs="Arial"/>
          <w:sz w:val="16"/>
          <w:szCs w:val="16"/>
        </w:rPr>
        <w:t xml:space="preserve"> (1,5 kg/m²) previa imprimación con producto de base asfáltica o de pintura bituminosa.</w:t>
      </w:r>
    </w:p>
    <w:p w14:paraId="75ECE01E" w14:textId="77777777" w:rsidR="003100DC" w:rsidRPr="00496AB8" w:rsidRDefault="003100DC" w:rsidP="003100DC">
      <w:pPr>
        <w:rPr>
          <w:rFonts w:cs="Arial"/>
          <w:sz w:val="16"/>
          <w:szCs w:val="16"/>
        </w:rPr>
      </w:pPr>
    </w:p>
    <w:p w14:paraId="1B5EDE34" w14:textId="77777777" w:rsidR="003100DC" w:rsidRPr="00496AB8" w:rsidRDefault="003100DC" w:rsidP="003100DC">
      <w:pPr>
        <w:rPr>
          <w:rFonts w:cs="Arial"/>
          <w:sz w:val="16"/>
          <w:szCs w:val="16"/>
        </w:rPr>
      </w:pPr>
      <w:r w:rsidRPr="00496AB8">
        <w:rPr>
          <w:rFonts w:cs="Arial"/>
          <w:sz w:val="16"/>
          <w:szCs w:val="16"/>
        </w:rPr>
        <w:t>30.</w:t>
      </w:r>
      <w:r>
        <w:rPr>
          <w:rFonts w:cs="Arial"/>
          <w:sz w:val="16"/>
          <w:szCs w:val="16"/>
        </w:rPr>
        <w:t>5</w:t>
      </w:r>
      <w:r w:rsidRPr="00496AB8">
        <w:rPr>
          <w:rFonts w:cs="Arial"/>
          <w:sz w:val="16"/>
          <w:szCs w:val="16"/>
        </w:rPr>
        <w:t xml:space="preserve"> Medición</w:t>
      </w:r>
    </w:p>
    <w:p w14:paraId="217F3BBF" w14:textId="77777777" w:rsidR="003100DC" w:rsidRPr="00496AB8" w:rsidRDefault="003100DC" w:rsidP="003100DC">
      <w:pPr>
        <w:rPr>
          <w:rFonts w:cs="Arial"/>
          <w:sz w:val="16"/>
          <w:szCs w:val="16"/>
        </w:rPr>
      </w:pPr>
      <w:r w:rsidRPr="00496AB8">
        <w:rPr>
          <w:rFonts w:cs="Arial"/>
          <w:sz w:val="16"/>
          <w:szCs w:val="16"/>
        </w:rPr>
        <w:t>La medición y valoración se efectuará, generalmente, por m² de azotea, medida en su proyección horizontal, incluso entrega a paramentos y parte proporcional de remates, terminada y en condiciones de uso.</w:t>
      </w:r>
    </w:p>
    <w:p w14:paraId="2923D379" w14:textId="77777777" w:rsidR="003100DC" w:rsidRPr="00496AB8" w:rsidRDefault="003100DC" w:rsidP="003100DC">
      <w:pPr>
        <w:rPr>
          <w:rFonts w:cs="Arial"/>
          <w:sz w:val="16"/>
          <w:szCs w:val="16"/>
        </w:rPr>
      </w:pPr>
      <w:r w:rsidRPr="00496AB8">
        <w:rPr>
          <w:rFonts w:cs="Arial"/>
          <w:sz w:val="16"/>
          <w:szCs w:val="16"/>
        </w:rPr>
        <w:t>Se tendrán en cuenta, no obstante, los enunciados señalados para cada partida de la medición o presupuesto, en los que se definen los diversos factores que condicionan el precio descompuesto resultante.</w:t>
      </w:r>
    </w:p>
    <w:p w14:paraId="5E748E90" w14:textId="77777777" w:rsidR="003100DC" w:rsidRPr="00496AB8" w:rsidRDefault="003100DC" w:rsidP="003100DC">
      <w:pPr>
        <w:rPr>
          <w:rFonts w:cs="Arial"/>
          <w:sz w:val="16"/>
          <w:szCs w:val="16"/>
        </w:rPr>
      </w:pPr>
    </w:p>
    <w:p w14:paraId="388E20B3" w14:textId="77777777" w:rsidR="003100DC" w:rsidRPr="00496AB8" w:rsidRDefault="003100DC" w:rsidP="003100DC">
      <w:pPr>
        <w:rPr>
          <w:rFonts w:cs="Arial"/>
          <w:sz w:val="16"/>
          <w:szCs w:val="16"/>
        </w:rPr>
      </w:pPr>
      <w:proofErr w:type="spellStart"/>
      <w:r w:rsidRPr="00496AB8">
        <w:rPr>
          <w:rFonts w:cs="Arial"/>
          <w:sz w:val="16"/>
          <w:szCs w:val="16"/>
        </w:rPr>
        <w:t>Articulo</w:t>
      </w:r>
      <w:proofErr w:type="spellEnd"/>
      <w:r w:rsidRPr="00496AB8">
        <w:rPr>
          <w:rFonts w:cs="Arial"/>
          <w:sz w:val="16"/>
          <w:szCs w:val="16"/>
        </w:rPr>
        <w:t xml:space="preserve"> 31. Aislamientos</w:t>
      </w:r>
    </w:p>
    <w:p w14:paraId="3F894C91" w14:textId="77777777" w:rsidR="003100DC" w:rsidRPr="00496AB8" w:rsidRDefault="003100DC" w:rsidP="003100DC">
      <w:pPr>
        <w:rPr>
          <w:rFonts w:cs="Arial"/>
          <w:sz w:val="16"/>
          <w:szCs w:val="16"/>
        </w:rPr>
      </w:pPr>
    </w:p>
    <w:p w14:paraId="114B32D7" w14:textId="77777777" w:rsidR="003100DC" w:rsidRPr="00496AB8" w:rsidRDefault="003100DC" w:rsidP="003100DC">
      <w:pPr>
        <w:rPr>
          <w:rFonts w:cs="Arial"/>
          <w:sz w:val="16"/>
          <w:szCs w:val="16"/>
        </w:rPr>
      </w:pPr>
      <w:r w:rsidRPr="00496AB8">
        <w:rPr>
          <w:rFonts w:cs="Arial"/>
          <w:sz w:val="16"/>
          <w:szCs w:val="16"/>
        </w:rPr>
        <w:t>31.1 Descripción</w:t>
      </w:r>
    </w:p>
    <w:p w14:paraId="0CEA259F" w14:textId="77777777" w:rsidR="003100DC" w:rsidRPr="00496AB8" w:rsidRDefault="003100DC" w:rsidP="003100DC">
      <w:pPr>
        <w:rPr>
          <w:rFonts w:cs="Arial"/>
          <w:sz w:val="16"/>
          <w:szCs w:val="16"/>
        </w:rPr>
      </w:pPr>
      <w:r w:rsidRPr="00496AB8">
        <w:rPr>
          <w:rFonts w:cs="Arial"/>
          <w:sz w:val="16"/>
          <w:szCs w:val="16"/>
        </w:rPr>
        <w:t>Son sistemas constructivos y materiales que, debido a sus cualidades, se utilizan en las obras de edificación para conseguir aislamiento térmico, corrección acústica, absorción de radiaciones o amortiguación de vibraciones en cubiertas, terrazas, techos, forjados, muros, cerramientos verticales, cámaras de aire, falsos techos o conducciones, e incluso sustituyendo cámaras de aire y tabiquería interior.</w:t>
      </w:r>
    </w:p>
    <w:p w14:paraId="0DB1EB21" w14:textId="77777777" w:rsidR="003100DC" w:rsidRPr="00496AB8" w:rsidRDefault="003100DC" w:rsidP="003100DC">
      <w:pPr>
        <w:rPr>
          <w:rFonts w:cs="Arial"/>
          <w:sz w:val="16"/>
          <w:szCs w:val="16"/>
        </w:rPr>
      </w:pPr>
    </w:p>
    <w:p w14:paraId="7D960476" w14:textId="77777777" w:rsidR="003100DC" w:rsidRPr="00496AB8" w:rsidRDefault="003100DC" w:rsidP="003100DC">
      <w:pPr>
        <w:rPr>
          <w:rFonts w:cs="Arial"/>
          <w:sz w:val="16"/>
          <w:szCs w:val="16"/>
        </w:rPr>
      </w:pPr>
      <w:r w:rsidRPr="00496AB8">
        <w:rPr>
          <w:rFonts w:cs="Arial"/>
          <w:sz w:val="16"/>
          <w:szCs w:val="16"/>
        </w:rPr>
        <w:t>31.2 Componentes</w:t>
      </w:r>
    </w:p>
    <w:p w14:paraId="7F361AE6" w14:textId="77777777" w:rsidR="003100DC" w:rsidRPr="00496AB8" w:rsidRDefault="003100DC" w:rsidP="003100DC">
      <w:pPr>
        <w:rPr>
          <w:rFonts w:cs="Arial"/>
          <w:sz w:val="16"/>
          <w:szCs w:val="16"/>
        </w:rPr>
      </w:pPr>
      <w:r w:rsidRPr="00496AB8">
        <w:rPr>
          <w:rFonts w:cs="Arial"/>
          <w:sz w:val="16"/>
          <w:szCs w:val="16"/>
        </w:rPr>
        <w:t>Aislantes de corcho natural aglomerado.</w:t>
      </w:r>
    </w:p>
    <w:p w14:paraId="59B2E94E" w14:textId="77777777" w:rsidR="003100DC" w:rsidRPr="00496AB8" w:rsidRDefault="003100DC" w:rsidP="003100DC">
      <w:pPr>
        <w:rPr>
          <w:rFonts w:cs="Arial"/>
          <w:sz w:val="16"/>
          <w:szCs w:val="16"/>
        </w:rPr>
      </w:pPr>
      <w:r w:rsidRPr="00496AB8">
        <w:rPr>
          <w:rFonts w:cs="Arial"/>
          <w:sz w:val="16"/>
          <w:szCs w:val="16"/>
        </w:rPr>
        <w:t>Hay de varios tipos, según su uso:</w:t>
      </w:r>
    </w:p>
    <w:p w14:paraId="3FAD4A00" w14:textId="77777777" w:rsidR="003100DC" w:rsidRPr="00496AB8" w:rsidRDefault="003100DC" w:rsidP="003100DC">
      <w:pPr>
        <w:rPr>
          <w:rFonts w:cs="Arial"/>
          <w:sz w:val="16"/>
          <w:szCs w:val="16"/>
        </w:rPr>
      </w:pPr>
      <w:r w:rsidRPr="00496AB8">
        <w:rPr>
          <w:rFonts w:cs="Arial"/>
          <w:sz w:val="16"/>
          <w:szCs w:val="16"/>
        </w:rPr>
        <w:t>- Acústico.</w:t>
      </w:r>
    </w:p>
    <w:p w14:paraId="75FCB4B8" w14:textId="77777777" w:rsidR="003100DC" w:rsidRPr="00496AB8" w:rsidRDefault="003100DC" w:rsidP="003100DC">
      <w:pPr>
        <w:rPr>
          <w:rFonts w:cs="Arial"/>
          <w:sz w:val="16"/>
          <w:szCs w:val="16"/>
        </w:rPr>
      </w:pPr>
      <w:r w:rsidRPr="00496AB8">
        <w:rPr>
          <w:rFonts w:cs="Arial"/>
          <w:sz w:val="16"/>
          <w:szCs w:val="16"/>
        </w:rPr>
        <w:t>- Térmico.</w:t>
      </w:r>
    </w:p>
    <w:p w14:paraId="7AADE50F" w14:textId="77777777" w:rsidR="003100DC" w:rsidRPr="00496AB8" w:rsidRDefault="003100DC" w:rsidP="003100DC">
      <w:pPr>
        <w:rPr>
          <w:rFonts w:cs="Arial"/>
          <w:sz w:val="16"/>
          <w:szCs w:val="16"/>
        </w:rPr>
      </w:pPr>
      <w:r w:rsidRPr="00496AB8">
        <w:rPr>
          <w:rFonts w:cs="Arial"/>
          <w:sz w:val="16"/>
          <w:szCs w:val="16"/>
        </w:rPr>
        <w:t xml:space="preserve">- </w:t>
      </w:r>
      <w:proofErr w:type="spellStart"/>
      <w:r w:rsidRPr="00496AB8">
        <w:rPr>
          <w:rFonts w:cs="Arial"/>
          <w:sz w:val="16"/>
          <w:szCs w:val="16"/>
        </w:rPr>
        <w:t>Antivibratorio</w:t>
      </w:r>
      <w:proofErr w:type="spellEnd"/>
      <w:r w:rsidRPr="00496AB8">
        <w:rPr>
          <w:rFonts w:cs="Arial"/>
          <w:sz w:val="16"/>
          <w:szCs w:val="16"/>
        </w:rPr>
        <w:t>.</w:t>
      </w:r>
    </w:p>
    <w:p w14:paraId="7C397824" w14:textId="77777777" w:rsidR="003100DC" w:rsidRPr="00496AB8" w:rsidRDefault="003100DC" w:rsidP="003100DC">
      <w:pPr>
        <w:rPr>
          <w:rFonts w:cs="Arial"/>
          <w:sz w:val="16"/>
          <w:szCs w:val="16"/>
        </w:rPr>
      </w:pPr>
    </w:p>
    <w:p w14:paraId="43C2FB7B" w14:textId="77777777" w:rsidR="003100DC" w:rsidRPr="00496AB8" w:rsidRDefault="003100DC" w:rsidP="003100DC">
      <w:pPr>
        <w:rPr>
          <w:rFonts w:cs="Arial"/>
          <w:sz w:val="16"/>
          <w:szCs w:val="16"/>
        </w:rPr>
      </w:pPr>
      <w:r w:rsidRPr="00496AB8">
        <w:rPr>
          <w:rFonts w:cs="Arial"/>
          <w:sz w:val="16"/>
          <w:szCs w:val="16"/>
        </w:rPr>
        <w:t>Aislantes de fibra de vidrio.</w:t>
      </w:r>
    </w:p>
    <w:p w14:paraId="2A368802" w14:textId="77777777" w:rsidR="003100DC" w:rsidRPr="00496AB8" w:rsidRDefault="003100DC" w:rsidP="003100DC">
      <w:pPr>
        <w:rPr>
          <w:rFonts w:cs="Arial"/>
          <w:sz w:val="16"/>
          <w:szCs w:val="16"/>
        </w:rPr>
      </w:pPr>
      <w:r w:rsidRPr="00496AB8">
        <w:rPr>
          <w:rFonts w:cs="Arial"/>
          <w:sz w:val="16"/>
          <w:szCs w:val="16"/>
        </w:rPr>
        <w:t>Se clasifican por su rigidez y acabado:</w:t>
      </w:r>
    </w:p>
    <w:p w14:paraId="090C84E7" w14:textId="77777777" w:rsidR="003100DC" w:rsidRPr="00496AB8" w:rsidRDefault="003100DC" w:rsidP="003100DC">
      <w:pPr>
        <w:rPr>
          <w:rFonts w:cs="Arial"/>
          <w:sz w:val="16"/>
          <w:szCs w:val="16"/>
        </w:rPr>
      </w:pPr>
      <w:r w:rsidRPr="00496AB8">
        <w:rPr>
          <w:rFonts w:cs="Arial"/>
          <w:sz w:val="16"/>
          <w:szCs w:val="16"/>
        </w:rPr>
        <w:t>- Fieltros ligeros:</w:t>
      </w:r>
    </w:p>
    <w:p w14:paraId="40535308" w14:textId="77777777" w:rsidR="003100DC" w:rsidRPr="00496AB8" w:rsidRDefault="003100DC" w:rsidP="003100DC">
      <w:pPr>
        <w:ind w:firstLine="720"/>
        <w:rPr>
          <w:rFonts w:cs="Arial"/>
          <w:sz w:val="16"/>
          <w:szCs w:val="16"/>
        </w:rPr>
      </w:pPr>
      <w:r w:rsidRPr="00496AB8">
        <w:rPr>
          <w:rFonts w:cs="Arial"/>
          <w:sz w:val="16"/>
          <w:szCs w:val="16"/>
        </w:rPr>
        <w:t>- Normal, sin recubrimiento.</w:t>
      </w:r>
    </w:p>
    <w:p w14:paraId="57A52DD3" w14:textId="77777777" w:rsidR="003100DC" w:rsidRPr="00496AB8" w:rsidRDefault="003100DC" w:rsidP="003100DC">
      <w:pPr>
        <w:ind w:firstLine="720"/>
        <w:rPr>
          <w:rFonts w:cs="Arial"/>
          <w:sz w:val="16"/>
          <w:szCs w:val="16"/>
        </w:rPr>
      </w:pPr>
      <w:r w:rsidRPr="00496AB8">
        <w:rPr>
          <w:rFonts w:cs="Arial"/>
          <w:sz w:val="16"/>
          <w:szCs w:val="16"/>
        </w:rPr>
        <w:t xml:space="preserve">- </w:t>
      </w:r>
      <w:proofErr w:type="spellStart"/>
      <w:r w:rsidRPr="00496AB8">
        <w:rPr>
          <w:rFonts w:cs="Arial"/>
          <w:sz w:val="16"/>
          <w:szCs w:val="16"/>
        </w:rPr>
        <w:t>Hidrofugado</w:t>
      </w:r>
      <w:proofErr w:type="spellEnd"/>
      <w:r w:rsidRPr="00496AB8">
        <w:rPr>
          <w:rFonts w:cs="Arial"/>
          <w:sz w:val="16"/>
          <w:szCs w:val="16"/>
        </w:rPr>
        <w:t>.</w:t>
      </w:r>
    </w:p>
    <w:p w14:paraId="76DBE246" w14:textId="77777777" w:rsidR="003100DC" w:rsidRPr="00496AB8" w:rsidRDefault="003100DC" w:rsidP="003100DC">
      <w:pPr>
        <w:ind w:firstLine="720"/>
        <w:rPr>
          <w:rFonts w:cs="Arial"/>
          <w:sz w:val="16"/>
          <w:szCs w:val="16"/>
        </w:rPr>
      </w:pPr>
      <w:r w:rsidRPr="00496AB8">
        <w:rPr>
          <w:rFonts w:cs="Arial"/>
          <w:sz w:val="16"/>
          <w:szCs w:val="16"/>
        </w:rPr>
        <w:t xml:space="preserve">- Con papel </w:t>
      </w:r>
      <w:proofErr w:type="spellStart"/>
      <w:r w:rsidRPr="00496AB8">
        <w:rPr>
          <w:rFonts w:cs="Arial"/>
          <w:sz w:val="16"/>
          <w:szCs w:val="16"/>
        </w:rPr>
        <w:t>Kraft</w:t>
      </w:r>
      <w:proofErr w:type="spellEnd"/>
      <w:r w:rsidRPr="00496AB8">
        <w:rPr>
          <w:rFonts w:cs="Arial"/>
          <w:sz w:val="16"/>
          <w:szCs w:val="16"/>
        </w:rPr>
        <w:t>.</w:t>
      </w:r>
    </w:p>
    <w:p w14:paraId="6C848379" w14:textId="77777777" w:rsidR="003100DC" w:rsidRPr="00496AB8" w:rsidRDefault="003100DC" w:rsidP="003100DC">
      <w:pPr>
        <w:ind w:firstLine="720"/>
        <w:rPr>
          <w:rFonts w:cs="Arial"/>
          <w:sz w:val="16"/>
          <w:szCs w:val="16"/>
        </w:rPr>
      </w:pPr>
      <w:r w:rsidRPr="00496AB8">
        <w:rPr>
          <w:rFonts w:cs="Arial"/>
          <w:sz w:val="16"/>
          <w:szCs w:val="16"/>
        </w:rPr>
        <w:t xml:space="preserve">- Con papel </w:t>
      </w:r>
      <w:proofErr w:type="spellStart"/>
      <w:r w:rsidRPr="00496AB8">
        <w:rPr>
          <w:rFonts w:cs="Arial"/>
          <w:sz w:val="16"/>
          <w:szCs w:val="16"/>
        </w:rPr>
        <w:t>Kraft</w:t>
      </w:r>
      <w:proofErr w:type="spellEnd"/>
      <w:r w:rsidRPr="00496AB8">
        <w:rPr>
          <w:rFonts w:cs="Arial"/>
          <w:sz w:val="16"/>
          <w:szCs w:val="16"/>
        </w:rPr>
        <w:t>-aluminio.</w:t>
      </w:r>
    </w:p>
    <w:p w14:paraId="32B4B650" w14:textId="77777777" w:rsidR="003100DC" w:rsidRPr="00496AB8" w:rsidRDefault="003100DC" w:rsidP="003100DC">
      <w:pPr>
        <w:ind w:firstLine="720"/>
        <w:rPr>
          <w:rFonts w:cs="Arial"/>
          <w:sz w:val="16"/>
          <w:szCs w:val="16"/>
        </w:rPr>
      </w:pPr>
      <w:r w:rsidRPr="00496AB8">
        <w:rPr>
          <w:rFonts w:cs="Arial"/>
          <w:sz w:val="16"/>
          <w:szCs w:val="16"/>
        </w:rPr>
        <w:lastRenderedPageBreak/>
        <w:t>- Con papel alquitranado.</w:t>
      </w:r>
    </w:p>
    <w:p w14:paraId="59C2F08E" w14:textId="77777777" w:rsidR="003100DC" w:rsidRPr="00496AB8" w:rsidRDefault="003100DC" w:rsidP="003100DC">
      <w:pPr>
        <w:ind w:firstLine="720"/>
        <w:rPr>
          <w:rFonts w:cs="Arial"/>
          <w:sz w:val="16"/>
          <w:szCs w:val="16"/>
        </w:rPr>
      </w:pPr>
      <w:r w:rsidRPr="00496AB8">
        <w:rPr>
          <w:rFonts w:cs="Arial"/>
          <w:sz w:val="16"/>
          <w:szCs w:val="16"/>
        </w:rPr>
        <w:t>- Con velo de fibra de vidrio.</w:t>
      </w:r>
    </w:p>
    <w:p w14:paraId="26935B18" w14:textId="77777777" w:rsidR="003100DC" w:rsidRPr="00496AB8" w:rsidRDefault="003100DC" w:rsidP="003100DC">
      <w:pPr>
        <w:rPr>
          <w:rFonts w:cs="Arial"/>
          <w:sz w:val="16"/>
          <w:szCs w:val="16"/>
        </w:rPr>
      </w:pPr>
      <w:r w:rsidRPr="00496AB8">
        <w:rPr>
          <w:rFonts w:cs="Arial"/>
          <w:sz w:val="16"/>
          <w:szCs w:val="16"/>
        </w:rPr>
        <w:t>- Mantas o fieltros consistentes:</w:t>
      </w:r>
    </w:p>
    <w:p w14:paraId="7E1A6395" w14:textId="77777777" w:rsidR="003100DC" w:rsidRPr="00496AB8" w:rsidRDefault="003100DC" w:rsidP="003100DC">
      <w:pPr>
        <w:ind w:firstLine="720"/>
        <w:rPr>
          <w:rFonts w:cs="Arial"/>
          <w:sz w:val="16"/>
          <w:szCs w:val="16"/>
        </w:rPr>
      </w:pPr>
      <w:r w:rsidRPr="00496AB8">
        <w:rPr>
          <w:rFonts w:cs="Arial"/>
          <w:sz w:val="16"/>
          <w:szCs w:val="16"/>
        </w:rPr>
        <w:t xml:space="preserve">- Con papel </w:t>
      </w:r>
      <w:proofErr w:type="spellStart"/>
      <w:r w:rsidRPr="00496AB8">
        <w:rPr>
          <w:rFonts w:cs="Arial"/>
          <w:sz w:val="16"/>
          <w:szCs w:val="16"/>
        </w:rPr>
        <w:t>Kraft</w:t>
      </w:r>
      <w:proofErr w:type="spellEnd"/>
      <w:r w:rsidRPr="00496AB8">
        <w:rPr>
          <w:rFonts w:cs="Arial"/>
          <w:sz w:val="16"/>
          <w:szCs w:val="16"/>
        </w:rPr>
        <w:t>.</w:t>
      </w:r>
    </w:p>
    <w:p w14:paraId="556B505A" w14:textId="77777777" w:rsidR="003100DC" w:rsidRPr="00496AB8" w:rsidRDefault="003100DC" w:rsidP="003100DC">
      <w:pPr>
        <w:ind w:firstLine="720"/>
        <w:rPr>
          <w:rFonts w:cs="Arial"/>
          <w:sz w:val="16"/>
          <w:szCs w:val="16"/>
        </w:rPr>
      </w:pPr>
      <w:r w:rsidRPr="00496AB8">
        <w:rPr>
          <w:rFonts w:cs="Arial"/>
          <w:sz w:val="16"/>
          <w:szCs w:val="16"/>
        </w:rPr>
        <w:t xml:space="preserve">- Con papel </w:t>
      </w:r>
      <w:proofErr w:type="spellStart"/>
      <w:r w:rsidRPr="00496AB8">
        <w:rPr>
          <w:rFonts w:cs="Arial"/>
          <w:sz w:val="16"/>
          <w:szCs w:val="16"/>
        </w:rPr>
        <w:t>Kraft</w:t>
      </w:r>
      <w:proofErr w:type="spellEnd"/>
      <w:r w:rsidRPr="00496AB8">
        <w:rPr>
          <w:rFonts w:cs="Arial"/>
          <w:sz w:val="16"/>
          <w:szCs w:val="16"/>
        </w:rPr>
        <w:t>-aluminio.</w:t>
      </w:r>
    </w:p>
    <w:p w14:paraId="10F664E4" w14:textId="77777777" w:rsidR="003100DC" w:rsidRPr="00496AB8" w:rsidRDefault="003100DC" w:rsidP="003100DC">
      <w:pPr>
        <w:ind w:firstLine="720"/>
        <w:rPr>
          <w:rFonts w:cs="Arial"/>
          <w:sz w:val="16"/>
          <w:szCs w:val="16"/>
        </w:rPr>
      </w:pPr>
      <w:r w:rsidRPr="00496AB8">
        <w:rPr>
          <w:rFonts w:cs="Arial"/>
          <w:sz w:val="16"/>
          <w:szCs w:val="16"/>
        </w:rPr>
        <w:t>- Con velo de fibra de vidrio.</w:t>
      </w:r>
    </w:p>
    <w:p w14:paraId="57892A49" w14:textId="77777777" w:rsidR="003100DC" w:rsidRPr="00496AB8" w:rsidRDefault="003100DC" w:rsidP="003100DC">
      <w:pPr>
        <w:ind w:firstLine="720"/>
        <w:rPr>
          <w:rFonts w:cs="Arial"/>
          <w:sz w:val="16"/>
          <w:szCs w:val="16"/>
        </w:rPr>
      </w:pPr>
      <w:r w:rsidRPr="00496AB8">
        <w:rPr>
          <w:rFonts w:cs="Arial"/>
          <w:sz w:val="16"/>
          <w:szCs w:val="16"/>
        </w:rPr>
        <w:t xml:space="preserve">- </w:t>
      </w:r>
      <w:proofErr w:type="spellStart"/>
      <w:r w:rsidRPr="00496AB8">
        <w:rPr>
          <w:rFonts w:cs="Arial"/>
          <w:sz w:val="16"/>
          <w:szCs w:val="16"/>
        </w:rPr>
        <w:t>Hidrofugado</w:t>
      </w:r>
      <w:proofErr w:type="spellEnd"/>
      <w:r w:rsidRPr="00496AB8">
        <w:rPr>
          <w:rFonts w:cs="Arial"/>
          <w:sz w:val="16"/>
          <w:szCs w:val="16"/>
        </w:rPr>
        <w:t>, con velo de fibra de vidrio.</w:t>
      </w:r>
    </w:p>
    <w:p w14:paraId="442819D9" w14:textId="77777777" w:rsidR="003100DC" w:rsidRPr="00496AB8" w:rsidRDefault="003100DC" w:rsidP="003100DC">
      <w:pPr>
        <w:ind w:firstLine="720"/>
        <w:rPr>
          <w:rFonts w:cs="Arial"/>
          <w:sz w:val="16"/>
          <w:szCs w:val="16"/>
        </w:rPr>
      </w:pPr>
      <w:r w:rsidRPr="00496AB8">
        <w:rPr>
          <w:rFonts w:cs="Arial"/>
          <w:sz w:val="16"/>
          <w:szCs w:val="16"/>
        </w:rPr>
        <w:t>- Con un complejo de aluminio/malla de fibra de vidrio/PVC.</w:t>
      </w:r>
    </w:p>
    <w:p w14:paraId="51745FD0" w14:textId="77777777" w:rsidR="003100DC" w:rsidRPr="00496AB8" w:rsidRDefault="003100DC" w:rsidP="003100DC">
      <w:pPr>
        <w:rPr>
          <w:rFonts w:cs="Arial"/>
          <w:sz w:val="16"/>
          <w:szCs w:val="16"/>
        </w:rPr>
      </w:pPr>
      <w:r w:rsidRPr="00496AB8">
        <w:rPr>
          <w:rFonts w:cs="Arial"/>
          <w:sz w:val="16"/>
          <w:szCs w:val="16"/>
        </w:rPr>
        <w:t>- Paneles semirrígidos:</w:t>
      </w:r>
    </w:p>
    <w:p w14:paraId="788CA16D" w14:textId="77777777" w:rsidR="003100DC" w:rsidRPr="00496AB8" w:rsidRDefault="003100DC" w:rsidP="003100DC">
      <w:pPr>
        <w:ind w:firstLine="720"/>
        <w:rPr>
          <w:rFonts w:cs="Arial"/>
          <w:sz w:val="16"/>
          <w:szCs w:val="16"/>
        </w:rPr>
      </w:pPr>
      <w:r w:rsidRPr="00496AB8">
        <w:rPr>
          <w:rFonts w:cs="Arial"/>
          <w:sz w:val="16"/>
          <w:szCs w:val="16"/>
        </w:rPr>
        <w:t>- Normal, sin recubrimiento.</w:t>
      </w:r>
    </w:p>
    <w:p w14:paraId="4619BDE5" w14:textId="77777777" w:rsidR="003100DC" w:rsidRPr="00496AB8" w:rsidRDefault="003100DC" w:rsidP="003100DC">
      <w:pPr>
        <w:ind w:firstLine="720"/>
        <w:rPr>
          <w:rFonts w:cs="Arial"/>
          <w:sz w:val="16"/>
          <w:szCs w:val="16"/>
        </w:rPr>
      </w:pPr>
      <w:r w:rsidRPr="00496AB8">
        <w:rPr>
          <w:rFonts w:cs="Arial"/>
          <w:sz w:val="16"/>
          <w:szCs w:val="16"/>
        </w:rPr>
        <w:t xml:space="preserve">- </w:t>
      </w:r>
      <w:proofErr w:type="spellStart"/>
      <w:r w:rsidRPr="00496AB8">
        <w:rPr>
          <w:rFonts w:cs="Arial"/>
          <w:sz w:val="16"/>
          <w:szCs w:val="16"/>
        </w:rPr>
        <w:t>Hidrofugado</w:t>
      </w:r>
      <w:proofErr w:type="spellEnd"/>
      <w:r w:rsidRPr="00496AB8">
        <w:rPr>
          <w:rFonts w:cs="Arial"/>
          <w:sz w:val="16"/>
          <w:szCs w:val="16"/>
        </w:rPr>
        <w:t>, sin recubrimiento.</w:t>
      </w:r>
    </w:p>
    <w:p w14:paraId="6496D839" w14:textId="77777777" w:rsidR="003100DC" w:rsidRPr="00496AB8" w:rsidRDefault="003100DC" w:rsidP="003100DC">
      <w:pPr>
        <w:ind w:firstLine="720"/>
        <w:rPr>
          <w:rFonts w:cs="Arial"/>
          <w:sz w:val="16"/>
          <w:szCs w:val="16"/>
        </w:rPr>
      </w:pPr>
      <w:r w:rsidRPr="00496AB8">
        <w:rPr>
          <w:rFonts w:cs="Arial"/>
          <w:sz w:val="16"/>
          <w:szCs w:val="16"/>
        </w:rPr>
        <w:t xml:space="preserve">- </w:t>
      </w:r>
      <w:proofErr w:type="spellStart"/>
      <w:r w:rsidRPr="00496AB8">
        <w:rPr>
          <w:rFonts w:cs="Arial"/>
          <w:sz w:val="16"/>
          <w:szCs w:val="16"/>
        </w:rPr>
        <w:t>Hidrofugado</w:t>
      </w:r>
      <w:proofErr w:type="spellEnd"/>
      <w:r w:rsidRPr="00496AB8">
        <w:rPr>
          <w:rFonts w:cs="Arial"/>
          <w:sz w:val="16"/>
          <w:szCs w:val="16"/>
        </w:rPr>
        <w:t xml:space="preserve">, con recubrimiento de papel </w:t>
      </w:r>
      <w:proofErr w:type="spellStart"/>
      <w:r w:rsidRPr="00496AB8">
        <w:rPr>
          <w:rFonts w:cs="Arial"/>
          <w:sz w:val="16"/>
          <w:szCs w:val="16"/>
        </w:rPr>
        <w:t>Kraft</w:t>
      </w:r>
      <w:proofErr w:type="spellEnd"/>
      <w:r w:rsidRPr="00496AB8">
        <w:rPr>
          <w:rFonts w:cs="Arial"/>
          <w:sz w:val="16"/>
          <w:szCs w:val="16"/>
        </w:rPr>
        <w:t xml:space="preserve"> pegado con polietileno.</w:t>
      </w:r>
    </w:p>
    <w:p w14:paraId="09F20157" w14:textId="77777777" w:rsidR="003100DC" w:rsidRPr="00496AB8" w:rsidRDefault="003100DC" w:rsidP="003100DC">
      <w:pPr>
        <w:ind w:firstLine="720"/>
        <w:rPr>
          <w:rFonts w:cs="Arial"/>
          <w:sz w:val="16"/>
          <w:szCs w:val="16"/>
        </w:rPr>
      </w:pPr>
      <w:r w:rsidRPr="00496AB8">
        <w:rPr>
          <w:rFonts w:cs="Arial"/>
          <w:sz w:val="16"/>
          <w:szCs w:val="16"/>
        </w:rPr>
        <w:t xml:space="preserve">- </w:t>
      </w:r>
      <w:proofErr w:type="spellStart"/>
      <w:r w:rsidRPr="00496AB8">
        <w:rPr>
          <w:rFonts w:cs="Arial"/>
          <w:sz w:val="16"/>
          <w:szCs w:val="16"/>
        </w:rPr>
        <w:t>Hidrofugado</w:t>
      </w:r>
      <w:proofErr w:type="spellEnd"/>
      <w:r w:rsidRPr="00496AB8">
        <w:rPr>
          <w:rFonts w:cs="Arial"/>
          <w:sz w:val="16"/>
          <w:szCs w:val="16"/>
        </w:rPr>
        <w:t>, con velo de fibra de vidrio.</w:t>
      </w:r>
    </w:p>
    <w:p w14:paraId="242A1909" w14:textId="77777777" w:rsidR="003100DC" w:rsidRPr="00496AB8" w:rsidRDefault="003100DC" w:rsidP="003100DC">
      <w:pPr>
        <w:rPr>
          <w:rFonts w:cs="Arial"/>
          <w:sz w:val="16"/>
          <w:szCs w:val="16"/>
        </w:rPr>
      </w:pPr>
      <w:r w:rsidRPr="00496AB8">
        <w:rPr>
          <w:rFonts w:cs="Arial"/>
          <w:sz w:val="16"/>
          <w:szCs w:val="16"/>
        </w:rPr>
        <w:t>- Paneles rígidos:</w:t>
      </w:r>
    </w:p>
    <w:p w14:paraId="7E0F2B1C" w14:textId="77777777" w:rsidR="003100DC" w:rsidRPr="00496AB8" w:rsidRDefault="003100DC" w:rsidP="003100DC">
      <w:pPr>
        <w:ind w:firstLine="720"/>
        <w:rPr>
          <w:rFonts w:cs="Arial"/>
          <w:sz w:val="16"/>
          <w:szCs w:val="16"/>
        </w:rPr>
      </w:pPr>
      <w:r w:rsidRPr="00496AB8">
        <w:rPr>
          <w:rFonts w:cs="Arial"/>
          <w:sz w:val="16"/>
          <w:szCs w:val="16"/>
        </w:rPr>
        <w:t>- Normal, sin recubrimiento.</w:t>
      </w:r>
    </w:p>
    <w:p w14:paraId="26F5BDE5" w14:textId="77777777" w:rsidR="003100DC" w:rsidRPr="00496AB8" w:rsidRDefault="003100DC" w:rsidP="003100DC">
      <w:pPr>
        <w:ind w:firstLine="720"/>
        <w:rPr>
          <w:rFonts w:cs="Arial"/>
          <w:sz w:val="16"/>
          <w:szCs w:val="16"/>
        </w:rPr>
      </w:pPr>
      <w:r w:rsidRPr="00496AB8">
        <w:rPr>
          <w:rFonts w:cs="Arial"/>
          <w:sz w:val="16"/>
          <w:szCs w:val="16"/>
        </w:rPr>
        <w:t xml:space="preserve">- Con un complejo de papel </w:t>
      </w:r>
      <w:proofErr w:type="spellStart"/>
      <w:r w:rsidRPr="00496AB8">
        <w:rPr>
          <w:rFonts w:cs="Arial"/>
          <w:sz w:val="16"/>
          <w:szCs w:val="16"/>
        </w:rPr>
        <w:t>Kraft</w:t>
      </w:r>
      <w:proofErr w:type="spellEnd"/>
      <w:r w:rsidRPr="00496AB8">
        <w:rPr>
          <w:rFonts w:cs="Arial"/>
          <w:sz w:val="16"/>
          <w:szCs w:val="16"/>
        </w:rPr>
        <w:t>/aluminio pegado con polietileno fundido.</w:t>
      </w:r>
    </w:p>
    <w:p w14:paraId="3C82C33F" w14:textId="77777777" w:rsidR="003100DC" w:rsidRPr="00496AB8" w:rsidRDefault="003100DC" w:rsidP="003100DC">
      <w:pPr>
        <w:ind w:firstLine="720"/>
        <w:rPr>
          <w:rFonts w:cs="Arial"/>
          <w:sz w:val="16"/>
          <w:szCs w:val="16"/>
        </w:rPr>
      </w:pPr>
      <w:r w:rsidRPr="00496AB8">
        <w:rPr>
          <w:rFonts w:cs="Arial"/>
          <w:sz w:val="16"/>
          <w:szCs w:val="16"/>
        </w:rPr>
        <w:t>- Con una película de PVC blanco pegada con cola ignífuga.</w:t>
      </w:r>
    </w:p>
    <w:p w14:paraId="7F89258B" w14:textId="77777777" w:rsidR="003100DC" w:rsidRPr="00496AB8" w:rsidRDefault="003100DC" w:rsidP="003100DC">
      <w:pPr>
        <w:ind w:firstLine="720"/>
        <w:rPr>
          <w:rFonts w:cs="Arial"/>
          <w:sz w:val="16"/>
          <w:szCs w:val="16"/>
        </w:rPr>
      </w:pPr>
      <w:r w:rsidRPr="00496AB8">
        <w:rPr>
          <w:rFonts w:cs="Arial"/>
          <w:sz w:val="16"/>
          <w:szCs w:val="16"/>
        </w:rPr>
        <w:t xml:space="preserve">- Con un complejo de </w:t>
      </w:r>
      <w:proofErr w:type="spellStart"/>
      <w:r w:rsidRPr="00496AB8">
        <w:rPr>
          <w:rFonts w:cs="Arial"/>
          <w:sz w:val="16"/>
          <w:szCs w:val="16"/>
        </w:rPr>
        <w:t>oxiasfalto</w:t>
      </w:r>
      <w:proofErr w:type="spellEnd"/>
      <w:r w:rsidRPr="00496AB8">
        <w:rPr>
          <w:rFonts w:cs="Arial"/>
          <w:sz w:val="16"/>
          <w:szCs w:val="16"/>
        </w:rPr>
        <w:t xml:space="preserve"> y papel.</w:t>
      </w:r>
    </w:p>
    <w:p w14:paraId="4B7247A5" w14:textId="77777777" w:rsidR="003100DC" w:rsidRPr="00496AB8" w:rsidRDefault="003100DC" w:rsidP="003100DC">
      <w:pPr>
        <w:ind w:firstLine="720"/>
        <w:rPr>
          <w:rFonts w:cs="Arial"/>
          <w:sz w:val="16"/>
          <w:szCs w:val="16"/>
        </w:rPr>
      </w:pPr>
      <w:r w:rsidRPr="00496AB8">
        <w:rPr>
          <w:rFonts w:cs="Arial"/>
          <w:sz w:val="16"/>
          <w:szCs w:val="16"/>
        </w:rPr>
        <w:t>- De alta densidad, pegado con cola ignífuga a una placa de cartón-yeso.</w:t>
      </w:r>
    </w:p>
    <w:p w14:paraId="7A337269" w14:textId="77777777" w:rsidR="003100DC" w:rsidRPr="00496AB8" w:rsidRDefault="003100DC" w:rsidP="003100DC">
      <w:pPr>
        <w:rPr>
          <w:rFonts w:cs="Arial"/>
          <w:sz w:val="16"/>
          <w:szCs w:val="16"/>
        </w:rPr>
      </w:pPr>
    </w:p>
    <w:p w14:paraId="22B90E72" w14:textId="77777777" w:rsidR="003100DC" w:rsidRPr="00496AB8" w:rsidRDefault="003100DC" w:rsidP="003100DC">
      <w:pPr>
        <w:rPr>
          <w:rFonts w:cs="Arial"/>
          <w:sz w:val="16"/>
          <w:szCs w:val="16"/>
        </w:rPr>
      </w:pPr>
      <w:r w:rsidRPr="00496AB8">
        <w:rPr>
          <w:rFonts w:cs="Arial"/>
          <w:sz w:val="16"/>
          <w:szCs w:val="16"/>
        </w:rPr>
        <w:t>Aislantes de lana mineral.</w:t>
      </w:r>
    </w:p>
    <w:p w14:paraId="306BFF43" w14:textId="77777777" w:rsidR="003100DC" w:rsidRPr="00496AB8" w:rsidRDefault="003100DC" w:rsidP="003100DC">
      <w:pPr>
        <w:rPr>
          <w:rFonts w:cs="Arial"/>
          <w:sz w:val="16"/>
          <w:szCs w:val="16"/>
        </w:rPr>
      </w:pPr>
      <w:r w:rsidRPr="00496AB8">
        <w:rPr>
          <w:rFonts w:cs="Arial"/>
          <w:sz w:val="16"/>
          <w:szCs w:val="16"/>
        </w:rPr>
        <w:t>Se clasifican en:</w:t>
      </w:r>
    </w:p>
    <w:p w14:paraId="3A2C6AA2" w14:textId="77777777" w:rsidR="003100DC" w:rsidRPr="00496AB8" w:rsidRDefault="003100DC" w:rsidP="003100DC">
      <w:pPr>
        <w:rPr>
          <w:rFonts w:cs="Arial"/>
          <w:sz w:val="16"/>
          <w:szCs w:val="16"/>
        </w:rPr>
      </w:pPr>
      <w:r w:rsidRPr="00496AB8">
        <w:rPr>
          <w:rFonts w:cs="Arial"/>
          <w:sz w:val="16"/>
          <w:szCs w:val="16"/>
        </w:rPr>
        <w:t>- Fieltros:</w:t>
      </w:r>
    </w:p>
    <w:p w14:paraId="550392A8" w14:textId="77777777" w:rsidR="003100DC" w:rsidRPr="00496AB8" w:rsidRDefault="003100DC" w:rsidP="003100DC">
      <w:pPr>
        <w:ind w:firstLine="720"/>
        <w:rPr>
          <w:rFonts w:cs="Arial"/>
          <w:sz w:val="16"/>
          <w:szCs w:val="16"/>
        </w:rPr>
      </w:pPr>
      <w:r w:rsidRPr="00496AB8">
        <w:rPr>
          <w:rFonts w:cs="Arial"/>
          <w:sz w:val="16"/>
          <w:szCs w:val="16"/>
        </w:rPr>
        <w:t xml:space="preserve">- Con papel </w:t>
      </w:r>
      <w:proofErr w:type="spellStart"/>
      <w:r w:rsidRPr="00496AB8">
        <w:rPr>
          <w:rFonts w:cs="Arial"/>
          <w:sz w:val="16"/>
          <w:szCs w:val="16"/>
        </w:rPr>
        <w:t>Kraft</w:t>
      </w:r>
      <w:proofErr w:type="spellEnd"/>
      <w:r w:rsidRPr="00496AB8">
        <w:rPr>
          <w:rFonts w:cs="Arial"/>
          <w:sz w:val="16"/>
          <w:szCs w:val="16"/>
        </w:rPr>
        <w:t>.</w:t>
      </w:r>
    </w:p>
    <w:p w14:paraId="051E0DA7" w14:textId="77777777" w:rsidR="003100DC" w:rsidRPr="00496AB8" w:rsidRDefault="003100DC" w:rsidP="003100DC">
      <w:pPr>
        <w:ind w:firstLine="720"/>
        <w:rPr>
          <w:rFonts w:cs="Arial"/>
          <w:sz w:val="16"/>
          <w:szCs w:val="16"/>
        </w:rPr>
      </w:pPr>
      <w:r w:rsidRPr="00496AB8">
        <w:rPr>
          <w:rFonts w:cs="Arial"/>
          <w:sz w:val="16"/>
          <w:szCs w:val="16"/>
        </w:rPr>
        <w:t xml:space="preserve">- Con barrera de vapor </w:t>
      </w:r>
      <w:proofErr w:type="spellStart"/>
      <w:r w:rsidRPr="00496AB8">
        <w:rPr>
          <w:rFonts w:cs="Arial"/>
          <w:sz w:val="16"/>
          <w:szCs w:val="16"/>
        </w:rPr>
        <w:t>Kraft</w:t>
      </w:r>
      <w:proofErr w:type="spellEnd"/>
      <w:r w:rsidRPr="00496AB8">
        <w:rPr>
          <w:rFonts w:cs="Arial"/>
          <w:sz w:val="16"/>
          <w:szCs w:val="16"/>
        </w:rPr>
        <w:t>/aluminio.</w:t>
      </w:r>
    </w:p>
    <w:p w14:paraId="6CFE723E" w14:textId="77777777" w:rsidR="003100DC" w:rsidRPr="00496AB8" w:rsidRDefault="003100DC" w:rsidP="003100DC">
      <w:pPr>
        <w:ind w:firstLine="720"/>
        <w:rPr>
          <w:rFonts w:cs="Arial"/>
          <w:sz w:val="16"/>
          <w:szCs w:val="16"/>
        </w:rPr>
      </w:pPr>
      <w:r w:rsidRPr="00496AB8">
        <w:rPr>
          <w:rFonts w:cs="Arial"/>
          <w:sz w:val="16"/>
          <w:szCs w:val="16"/>
        </w:rPr>
        <w:t>- Con lámina de aluminio.</w:t>
      </w:r>
    </w:p>
    <w:p w14:paraId="7871A5A9" w14:textId="77777777" w:rsidR="003100DC" w:rsidRPr="00496AB8" w:rsidRDefault="003100DC" w:rsidP="003100DC">
      <w:pPr>
        <w:rPr>
          <w:rFonts w:cs="Arial"/>
          <w:sz w:val="16"/>
          <w:szCs w:val="16"/>
        </w:rPr>
      </w:pPr>
      <w:r w:rsidRPr="00496AB8">
        <w:rPr>
          <w:rFonts w:cs="Arial"/>
          <w:sz w:val="16"/>
          <w:szCs w:val="16"/>
        </w:rPr>
        <w:t>- Paneles semirrígidos:</w:t>
      </w:r>
    </w:p>
    <w:p w14:paraId="3AED4F3D" w14:textId="77777777" w:rsidR="003100DC" w:rsidRPr="00496AB8" w:rsidRDefault="003100DC" w:rsidP="003100DC">
      <w:pPr>
        <w:ind w:firstLine="720"/>
        <w:rPr>
          <w:rFonts w:cs="Arial"/>
          <w:sz w:val="16"/>
          <w:szCs w:val="16"/>
        </w:rPr>
      </w:pPr>
      <w:r w:rsidRPr="00496AB8">
        <w:rPr>
          <w:rFonts w:cs="Arial"/>
          <w:sz w:val="16"/>
          <w:szCs w:val="16"/>
        </w:rPr>
        <w:t>- Con lámina de aluminio.</w:t>
      </w:r>
    </w:p>
    <w:p w14:paraId="3D05A0F7" w14:textId="77777777" w:rsidR="003100DC" w:rsidRPr="00496AB8" w:rsidRDefault="003100DC" w:rsidP="003100DC">
      <w:pPr>
        <w:ind w:firstLine="720"/>
        <w:rPr>
          <w:rFonts w:cs="Arial"/>
          <w:sz w:val="16"/>
          <w:szCs w:val="16"/>
        </w:rPr>
      </w:pPr>
      <w:r w:rsidRPr="00496AB8">
        <w:rPr>
          <w:rFonts w:cs="Arial"/>
          <w:sz w:val="16"/>
          <w:szCs w:val="16"/>
        </w:rPr>
        <w:t>- Con velo natural negro.</w:t>
      </w:r>
    </w:p>
    <w:p w14:paraId="1BFCFA5A" w14:textId="77777777" w:rsidR="003100DC" w:rsidRPr="00496AB8" w:rsidRDefault="003100DC" w:rsidP="003100DC">
      <w:pPr>
        <w:rPr>
          <w:rFonts w:cs="Arial"/>
          <w:sz w:val="16"/>
          <w:szCs w:val="16"/>
        </w:rPr>
      </w:pPr>
      <w:r w:rsidRPr="00496AB8">
        <w:rPr>
          <w:rFonts w:cs="Arial"/>
          <w:sz w:val="16"/>
          <w:szCs w:val="16"/>
        </w:rPr>
        <w:t>- Paneles rígidos:</w:t>
      </w:r>
    </w:p>
    <w:p w14:paraId="531D0145" w14:textId="77777777" w:rsidR="003100DC" w:rsidRPr="00496AB8" w:rsidRDefault="003100DC" w:rsidP="003100DC">
      <w:pPr>
        <w:ind w:firstLine="720"/>
        <w:rPr>
          <w:rFonts w:cs="Arial"/>
          <w:sz w:val="16"/>
          <w:szCs w:val="16"/>
        </w:rPr>
      </w:pPr>
      <w:r w:rsidRPr="00496AB8">
        <w:rPr>
          <w:rFonts w:cs="Arial"/>
          <w:sz w:val="16"/>
          <w:szCs w:val="16"/>
        </w:rPr>
        <w:t>- Normal, sin recubrimiento.</w:t>
      </w:r>
    </w:p>
    <w:p w14:paraId="1AC6A536" w14:textId="77777777" w:rsidR="003100DC" w:rsidRPr="00496AB8" w:rsidRDefault="003100DC" w:rsidP="003100DC">
      <w:pPr>
        <w:ind w:firstLine="720"/>
        <w:rPr>
          <w:rFonts w:cs="Arial"/>
          <w:sz w:val="16"/>
          <w:szCs w:val="16"/>
        </w:rPr>
      </w:pPr>
      <w:r w:rsidRPr="00496AB8">
        <w:rPr>
          <w:rFonts w:cs="Arial"/>
          <w:sz w:val="16"/>
          <w:szCs w:val="16"/>
        </w:rPr>
        <w:t xml:space="preserve">- </w:t>
      </w:r>
      <w:proofErr w:type="spellStart"/>
      <w:r w:rsidRPr="00496AB8">
        <w:rPr>
          <w:rFonts w:cs="Arial"/>
          <w:sz w:val="16"/>
          <w:szCs w:val="16"/>
        </w:rPr>
        <w:t>Autoportante</w:t>
      </w:r>
      <w:proofErr w:type="spellEnd"/>
      <w:r w:rsidRPr="00496AB8">
        <w:rPr>
          <w:rFonts w:cs="Arial"/>
          <w:sz w:val="16"/>
          <w:szCs w:val="16"/>
        </w:rPr>
        <w:t>, revestido con velo mineral.</w:t>
      </w:r>
    </w:p>
    <w:p w14:paraId="51BCC6BB" w14:textId="77777777" w:rsidR="003100DC" w:rsidRPr="00496AB8" w:rsidRDefault="003100DC" w:rsidP="003100DC">
      <w:pPr>
        <w:ind w:firstLine="720"/>
        <w:rPr>
          <w:rFonts w:cs="Arial"/>
          <w:sz w:val="16"/>
          <w:szCs w:val="16"/>
        </w:rPr>
      </w:pPr>
      <w:r w:rsidRPr="00496AB8">
        <w:rPr>
          <w:rFonts w:cs="Arial"/>
          <w:sz w:val="16"/>
          <w:szCs w:val="16"/>
        </w:rPr>
        <w:t>- Revestido con betún soldable.</w:t>
      </w:r>
    </w:p>
    <w:p w14:paraId="5220E407" w14:textId="77777777" w:rsidR="003100DC" w:rsidRPr="00496AB8" w:rsidRDefault="003100DC" w:rsidP="003100DC">
      <w:pPr>
        <w:rPr>
          <w:rFonts w:cs="Arial"/>
          <w:sz w:val="16"/>
          <w:szCs w:val="16"/>
        </w:rPr>
      </w:pPr>
    </w:p>
    <w:p w14:paraId="52D8B031" w14:textId="77777777" w:rsidR="003100DC" w:rsidRPr="00496AB8" w:rsidRDefault="003100DC" w:rsidP="003100DC">
      <w:pPr>
        <w:rPr>
          <w:rFonts w:cs="Arial"/>
          <w:sz w:val="16"/>
          <w:szCs w:val="16"/>
        </w:rPr>
      </w:pPr>
      <w:r w:rsidRPr="00496AB8">
        <w:rPr>
          <w:rFonts w:cs="Arial"/>
          <w:sz w:val="16"/>
          <w:szCs w:val="16"/>
        </w:rPr>
        <w:t>Aislantes de fibras minerales.</w:t>
      </w:r>
    </w:p>
    <w:p w14:paraId="5DEC24DC" w14:textId="77777777" w:rsidR="003100DC" w:rsidRPr="00496AB8" w:rsidRDefault="003100DC" w:rsidP="003100DC">
      <w:pPr>
        <w:rPr>
          <w:rFonts w:cs="Arial"/>
          <w:sz w:val="16"/>
          <w:szCs w:val="16"/>
        </w:rPr>
      </w:pPr>
      <w:r w:rsidRPr="00496AB8">
        <w:rPr>
          <w:rFonts w:cs="Arial"/>
          <w:sz w:val="16"/>
          <w:szCs w:val="16"/>
        </w:rPr>
        <w:t>Se clasifican en:</w:t>
      </w:r>
    </w:p>
    <w:p w14:paraId="474EFCB0" w14:textId="77777777" w:rsidR="003100DC" w:rsidRPr="00496AB8" w:rsidRDefault="003100DC" w:rsidP="003100DC">
      <w:pPr>
        <w:rPr>
          <w:rFonts w:cs="Arial"/>
          <w:sz w:val="16"/>
          <w:szCs w:val="16"/>
        </w:rPr>
      </w:pPr>
      <w:r w:rsidRPr="00496AB8">
        <w:rPr>
          <w:rFonts w:cs="Arial"/>
          <w:sz w:val="16"/>
          <w:szCs w:val="16"/>
        </w:rPr>
        <w:t xml:space="preserve">- </w:t>
      </w:r>
      <w:proofErr w:type="spellStart"/>
      <w:r w:rsidRPr="00496AB8">
        <w:rPr>
          <w:rFonts w:cs="Arial"/>
          <w:sz w:val="16"/>
          <w:szCs w:val="16"/>
        </w:rPr>
        <w:t>Termoacústicos</w:t>
      </w:r>
      <w:proofErr w:type="spellEnd"/>
      <w:r w:rsidRPr="00496AB8">
        <w:rPr>
          <w:rFonts w:cs="Arial"/>
          <w:sz w:val="16"/>
          <w:szCs w:val="16"/>
        </w:rPr>
        <w:t>.</w:t>
      </w:r>
    </w:p>
    <w:p w14:paraId="3C40D3F0" w14:textId="77777777" w:rsidR="003100DC" w:rsidRPr="00496AB8" w:rsidRDefault="003100DC" w:rsidP="003100DC">
      <w:pPr>
        <w:rPr>
          <w:rFonts w:cs="Arial"/>
          <w:sz w:val="16"/>
          <w:szCs w:val="16"/>
        </w:rPr>
      </w:pPr>
      <w:r w:rsidRPr="00496AB8">
        <w:rPr>
          <w:rFonts w:cs="Arial"/>
          <w:sz w:val="16"/>
          <w:szCs w:val="16"/>
        </w:rPr>
        <w:t>- Acústicos.</w:t>
      </w:r>
    </w:p>
    <w:p w14:paraId="1E0F7C86" w14:textId="77777777" w:rsidR="003100DC" w:rsidRPr="00496AB8" w:rsidRDefault="003100DC" w:rsidP="003100DC">
      <w:pPr>
        <w:rPr>
          <w:rFonts w:cs="Arial"/>
          <w:sz w:val="16"/>
          <w:szCs w:val="16"/>
        </w:rPr>
      </w:pPr>
    </w:p>
    <w:p w14:paraId="5328EE74" w14:textId="77777777" w:rsidR="003100DC" w:rsidRPr="00496AB8" w:rsidRDefault="003100DC" w:rsidP="003100DC">
      <w:pPr>
        <w:rPr>
          <w:rFonts w:cs="Arial"/>
          <w:sz w:val="16"/>
          <w:szCs w:val="16"/>
        </w:rPr>
      </w:pPr>
      <w:r w:rsidRPr="00496AB8">
        <w:rPr>
          <w:rFonts w:cs="Arial"/>
          <w:sz w:val="16"/>
          <w:szCs w:val="16"/>
        </w:rPr>
        <w:t xml:space="preserve">Aislantes de </w:t>
      </w:r>
      <w:proofErr w:type="spellStart"/>
      <w:r w:rsidRPr="00496AB8">
        <w:rPr>
          <w:rFonts w:cs="Arial"/>
          <w:sz w:val="16"/>
          <w:szCs w:val="16"/>
        </w:rPr>
        <w:t>poliestireno</w:t>
      </w:r>
      <w:proofErr w:type="spellEnd"/>
      <w:r w:rsidRPr="00496AB8">
        <w:rPr>
          <w:rFonts w:cs="Arial"/>
          <w:sz w:val="16"/>
          <w:szCs w:val="16"/>
        </w:rPr>
        <w:t>.</w:t>
      </w:r>
    </w:p>
    <w:p w14:paraId="6450C6CF" w14:textId="77777777" w:rsidR="003100DC" w:rsidRPr="00496AB8" w:rsidRDefault="003100DC" w:rsidP="003100DC">
      <w:pPr>
        <w:rPr>
          <w:rFonts w:cs="Arial"/>
          <w:sz w:val="16"/>
          <w:szCs w:val="16"/>
        </w:rPr>
      </w:pPr>
      <w:r w:rsidRPr="00496AB8">
        <w:rPr>
          <w:rFonts w:cs="Arial"/>
          <w:sz w:val="16"/>
          <w:szCs w:val="16"/>
        </w:rPr>
        <w:t>Pueden ser:</w:t>
      </w:r>
    </w:p>
    <w:p w14:paraId="09E7D7E8" w14:textId="77777777" w:rsidR="003100DC" w:rsidRPr="00496AB8" w:rsidRDefault="003100DC" w:rsidP="003100DC">
      <w:pPr>
        <w:rPr>
          <w:rFonts w:cs="Arial"/>
          <w:sz w:val="16"/>
          <w:szCs w:val="16"/>
        </w:rPr>
      </w:pPr>
      <w:r w:rsidRPr="00496AB8">
        <w:rPr>
          <w:rFonts w:cs="Arial"/>
          <w:sz w:val="16"/>
          <w:szCs w:val="16"/>
        </w:rPr>
        <w:t xml:space="preserve">- </w:t>
      </w:r>
      <w:proofErr w:type="spellStart"/>
      <w:r w:rsidRPr="00496AB8">
        <w:rPr>
          <w:rFonts w:cs="Arial"/>
          <w:sz w:val="16"/>
          <w:szCs w:val="16"/>
        </w:rPr>
        <w:t>Poliestireno</w:t>
      </w:r>
      <w:proofErr w:type="spellEnd"/>
      <w:r w:rsidRPr="00496AB8">
        <w:rPr>
          <w:rFonts w:cs="Arial"/>
          <w:sz w:val="16"/>
          <w:szCs w:val="16"/>
        </w:rPr>
        <w:t xml:space="preserve"> expandido:</w:t>
      </w:r>
    </w:p>
    <w:p w14:paraId="1E52978E" w14:textId="77777777" w:rsidR="003100DC" w:rsidRPr="00496AB8" w:rsidRDefault="003100DC" w:rsidP="003100DC">
      <w:pPr>
        <w:ind w:firstLine="720"/>
        <w:rPr>
          <w:rFonts w:cs="Arial"/>
          <w:sz w:val="16"/>
          <w:szCs w:val="16"/>
        </w:rPr>
      </w:pPr>
      <w:r w:rsidRPr="00496AB8">
        <w:rPr>
          <w:rFonts w:cs="Arial"/>
          <w:sz w:val="16"/>
          <w:szCs w:val="16"/>
        </w:rPr>
        <w:t>- Normales, tipos I al VI.</w:t>
      </w:r>
    </w:p>
    <w:p w14:paraId="618CE5DF" w14:textId="77777777" w:rsidR="003100DC" w:rsidRPr="00496AB8" w:rsidRDefault="003100DC" w:rsidP="003100DC">
      <w:pPr>
        <w:ind w:firstLine="720"/>
        <w:rPr>
          <w:rFonts w:cs="Arial"/>
          <w:sz w:val="16"/>
          <w:szCs w:val="16"/>
        </w:rPr>
      </w:pPr>
      <w:r w:rsidRPr="00496AB8">
        <w:rPr>
          <w:rFonts w:cs="Arial"/>
          <w:sz w:val="16"/>
          <w:szCs w:val="16"/>
        </w:rPr>
        <w:t xml:space="preserve">- </w:t>
      </w:r>
      <w:proofErr w:type="spellStart"/>
      <w:r w:rsidRPr="00496AB8">
        <w:rPr>
          <w:rFonts w:cs="Arial"/>
          <w:sz w:val="16"/>
          <w:szCs w:val="16"/>
        </w:rPr>
        <w:t>Autoextinguibles</w:t>
      </w:r>
      <w:proofErr w:type="spellEnd"/>
      <w:r w:rsidRPr="00496AB8">
        <w:rPr>
          <w:rFonts w:cs="Arial"/>
          <w:sz w:val="16"/>
          <w:szCs w:val="16"/>
        </w:rPr>
        <w:t xml:space="preserve"> o ignífugos, con clasificación M1 ante el fuego.</w:t>
      </w:r>
    </w:p>
    <w:p w14:paraId="755B7A32" w14:textId="77777777" w:rsidR="003100DC" w:rsidRPr="00496AB8" w:rsidRDefault="003100DC" w:rsidP="003100DC">
      <w:pPr>
        <w:rPr>
          <w:rFonts w:cs="Arial"/>
          <w:sz w:val="16"/>
          <w:szCs w:val="16"/>
        </w:rPr>
      </w:pPr>
      <w:r w:rsidRPr="00496AB8">
        <w:rPr>
          <w:rFonts w:cs="Arial"/>
          <w:sz w:val="16"/>
          <w:szCs w:val="16"/>
        </w:rPr>
        <w:t xml:space="preserve">- </w:t>
      </w:r>
      <w:proofErr w:type="spellStart"/>
      <w:r w:rsidRPr="00496AB8">
        <w:rPr>
          <w:rFonts w:cs="Arial"/>
          <w:sz w:val="16"/>
          <w:szCs w:val="16"/>
        </w:rPr>
        <w:t>Poliestireno</w:t>
      </w:r>
      <w:proofErr w:type="spellEnd"/>
      <w:r w:rsidRPr="00496AB8">
        <w:rPr>
          <w:rFonts w:cs="Arial"/>
          <w:sz w:val="16"/>
          <w:szCs w:val="16"/>
        </w:rPr>
        <w:t xml:space="preserve"> extruido.</w:t>
      </w:r>
    </w:p>
    <w:p w14:paraId="516BB65E" w14:textId="77777777" w:rsidR="003100DC" w:rsidRPr="00496AB8" w:rsidRDefault="003100DC" w:rsidP="003100DC">
      <w:pPr>
        <w:rPr>
          <w:rFonts w:cs="Arial"/>
          <w:sz w:val="16"/>
          <w:szCs w:val="16"/>
        </w:rPr>
      </w:pPr>
    </w:p>
    <w:p w14:paraId="2C4004B3" w14:textId="77777777" w:rsidR="003100DC" w:rsidRPr="00496AB8" w:rsidRDefault="003100DC" w:rsidP="003100DC">
      <w:pPr>
        <w:rPr>
          <w:rFonts w:cs="Arial"/>
          <w:sz w:val="16"/>
          <w:szCs w:val="16"/>
        </w:rPr>
      </w:pPr>
      <w:r w:rsidRPr="00496AB8">
        <w:rPr>
          <w:rFonts w:cs="Arial"/>
          <w:sz w:val="16"/>
          <w:szCs w:val="16"/>
        </w:rPr>
        <w:t>Aislantes de polietileno.</w:t>
      </w:r>
    </w:p>
    <w:p w14:paraId="2F01049F" w14:textId="77777777" w:rsidR="003100DC" w:rsidRPr="00496AB8" w:rsidRDefault="003100DC" w:rsidP="003100DC">
      <w:pPr>
        <w:rPr>
          <w:rFonts w:cs="Arial"/>
          <w:sz w:val="16"/>
          <w:szCs w:val="16"/>
        </w:rPr>
      </w:pPr>
      <w:r w:rsidRPr="00496AB8">
        <w:rPr>
          <w:rFonts w:cs="Arial"/>
          <w:sz w:val="16"/>
          <w:szCs w:val="16"/>
        </w:rPr>
        <w:t>Pueden ser:</w:t>
      </w:r>
    </w:p>
    <w:p w14:paraId="551B0713" w14:textId="77777777" w:rsidR="003100DC" w:rsidRPr="00496AB8" w:rsidRDefault="003100DC" w:rsidP="003100DC">
      <w:pPr>
        <w:rPr>
          <w:rFonts w:cs="Arial"/>
          <w:sz w:val="16"/>
          <w:szCs w:val="16"/>
        </w:rPr>
      </w:pPr>
      <w:r w:rsidRPr="00496AB8">
        <w:rPr>
          <w:rFonts w:cs="Arial"/>
          <w:sz w:val="16"/>
          <w:szCs w:val="16"/>
        </w:rPr>
        <w:t>- Láminas normales de polietileno expandido.</w:t>
      </w:r>
    </w:p>
    <w:p w14:paraId="08EB5067" w14:textId="77777777" w:rsidR="003100DC" w:rsidRPr="00496AB8" w:rsidRDefault="003100DC" w:rsidP="003100DC">
      <w:pPr>
        <w:rPr>
          <w:rFonts w:cs="Arial"/>
          <w:sz w:val="16"/>
          <w:szCs w:val="16"/>
        </w:rPr>
      </w:pPr>
      <w:r w:rsidRPr="00496AB8">
        <w:rPr>
          <w:rFonts w:cs="Arial"/>
          <w:sz w:val="16"/>
          <w:szCs w:val="16"/>
        </w:rPr>
        <w:t xml:space="preserve">- Láminas de polietileno expandido </w:t>
      </w:r>
      <w:proofErr w:type="spellStart"/>
      <w:r w:rsidRPr="00496AB8">
        <w:rPr>
          <w:rFonts w:cs="Arial"/>
          <w:sz w:val="16"/>
          <w:szCs w:val="16"/>
        </w:rPr>
        <w:t>autoextinguibles</w:t>
      </w:r>
      <w:proofErr w:type="spellEnd"/>
      <w:r w:rsidRPr="00496AB8">
        <w:rPr>
          <w:rFonts w:cs="Arial"/>
          <w:sz w:val="16"/>
          <w:szCs w:val="16"/>
        </w:rPr>
        <w:t xml:space="preserve"> o ignífugas.</w:t>
      </w:r>
    </w:p>
    <w:p w14:paraId="4678337E" w14:textId="77777777" w:rsidR="003100DC" w:rsidRPr="00496AB8" w:rsidRDefault="003100DC" w:rsidP="003100DC">
      <w:pPr>
        <w:rPr>
          <w:rFonts w:cs="Arial"/>
          <w:sz w:val="16"/>
          <w:szCs w:val="16"/>
        </w:rPr>
      </w:pPr>
    </w:p>
    <w:p w14:paraId="0C5C4BD5" w14:textId="77777777" w:rsidR="003100DC" w:rsidRPr="00496AB8" w:rsidRDefault="003100DC" w:rsidP="003100DC">
      <w:pPr>
        <w:rPr>
          <w:rFonts w:cs="Arial"/>
          <w:sz w:val="16"/>
          <w:szCs w:val="16"/>
        </w:rPr>
      </w:pPr>
      <w:r w:rsidRPr="00496AB8">
        <w:rPr>
          <w:rFonts w:cs="Arial"/>
          <w:sz w:val="16"/>
          <w:szCs w:val="16"/>
        </w:rPr>
        <w:t>Aislantes de poliuretano.</w:t>
      </w:r>
    </w:p>
    <w:p w14:paraId="4BD5E2CD" w14:textId="77777777" w:rsidR="003100DC" w:rsidRPr="00496AB8" w:rsidRDefault="003100DC" w:rsidP="003100DC">
      <w:pPr>
        <w:rPr>
          <w:rFonts w:cs="Arial"/>
          <w:sz w:val="16"/>
          <w:szCs w:val="16"/>
        </w:rPr>
      </w:pPr>
      <w:r w:rsidRPr="00496AB8">
        <w:rPr>
          <w:rFonts w:cs="Arial"/>
          <w:sz w:val="16"/>
          <w:szCs w:val="16"/>
        </w:rPr>
        <w:t>Pueden ser:</w:t>
      </w:r>
    </w:p>
    <w:p w14:paraId="676AA3B1" w14:textId="77777777" w:rsidR="003100DC" w:rsidRPr="00496AB8" w:rsidRDefault="003100DC" w:rsidP="003100DC">
      <w:pPr>
        <w:rPr>
          <w:rFonts w:cs="Arial"/>
          <w:sz w:val="16"/>
          <w:szCs w:val="16"/>
        </w:rPr>
      </w:pPr>
      <w:r w:rsidRPr="00496AB8">
        <w:rPr>
          <w:rFonts w:cs="Arial"/>
          <w:sz w:val="16"/>
          <w:szCs w:val="16"/>
        </w:rPr>
        <w:t>- Espuma de poliuretano para proyección “in situ”.</w:t>
      </w:r>
    </w:p>
    <w:p w14:paraId="0116B99C" w14:textId="77777777" w:rsidR="003100DC" w:rsidRPr="00496AB8" w:rsidRDefault="003100DC" w:rsidP="003100DC">
      <w:pPr>
        <w:rPr>
          <w:rFonts w:cs="Arial"/>
          <w:sz w:val="16"/>
          <w:szCs w:val="16"/>
        </w:rPr>
      </w:pPr>
      <w:r w:rsidRPr="00496AB8">
        <w:rPr>
          <w:rFonts w:cs="Arial"/>
          <w:sz w:val="16"/>
          <w:szCs w:val="16"/>
        </w:rPr>
        <w:t>- Planchas de espuma de poliuretano.</w:t>
      </w:r>
    </w:p>
    <w:p w14:paraId="5FDB5642" w14:textId="77777777" w:rsidR="003100DC" w:rsidRPr="00496AB8" w:rsidRDefault="003100DC" w:rsidP="003100DC">
      <w:pPr>
        <w:rPr>
          <w:rFonts w:cs="Arial"/>
          <w:sz w:val="16"/>
          <w:szCs w:val="16"/>
        </w:rPr>
      </w:pPr>
    </w:p>
    <w:p w14:paraId="7C8911D8" w14:textId="77777777" w:rsidR="003100DC" w:rsidRPr="00496AB8" w:rsidRDefault="003100DC" w:rsidP="003100DC">
      <w:pPr>
        <w:rPr>
          <w:rFonts w:cs="Arial"/>
          <w:sz w:val="16"/>
          <w:szCs w:val="16"/>
        </w:rPr>
      </w:pPr>
      <w:r w:rsidRPr="00496AB8">
        <w:rPr>
          <w:rFonts w:cs="Arial"/>
          <w:sz w:val="16"/>
          <w:szCs w:val="16"/>
        </w:rPr>
        <w:t>Aislantes de vidrio celular.</w:t>
      </w:r>
    </w:p>
    <w:p w14:paraId="317E780B" w14:textId="77777777" w:rsidR="003100DC" w:rsidRPr="00496AB8" w:rsidRDefault="003100DC" w:rsidP="003100DC">
      <w:pPr>
        <w:rPr>
          <w:rFonts w:cs="Arial"/>
          <w:sz w:val="16"/>
          <w:szCs w:val="16"/>
        </w:rPr>
      </w:pPr>
    </w:p>
    <w:p w14:paraId="5BCFF91D" w14:textId="77777777" w:rsidR="003100DC" w:rsidRPr="00496AB8" w:rsidRDefault="003100DC" w:rsidP="003100DC">
      <w:pPr>
        <w:rPr>
          <w:rFonts w:cs="Arial"/>
          <w:sz w:val="16"/>
          <w:szCs w:val="16"/>
        </w:rPr>
      </w:pPr>
      <w:r w:rsidRPr="00496AB8">
        <w:rPr>
          <w:rFonts w:cs="Arial"/>
          <w:sz w:val="16"/>
          <w:szCs w:val="16"/>
        </w:rPr>
        <w:t>Elementos auxiliares.</w:t>
      </w:r>
    </w:p>
    <w:p w14:paraId="5494B370" w14:textId="77777777" w:rsidR="003100DC" w:rsidRPr="00496AB8" w:rsidRDefault="003100DC" w:rsidP="003100DC">
      <w:pPr>
        <w:rPr>
          <w:rFonts w:cs="Arial"/>
          <w:sz w:val="16"/>
          <w:szCs w:val="16"/>
        </w:rPr>
      </w:pPr>
      <w:r w:rsidRPr="00496AB8">
        <w:rPr>
          <w:rFonts w:cs="Arial"/>
          <w:sz w:val="16"/>
          <w:szCs w:val="16"/>
        </w:rPr>
        <w:t>- Cola bituminosa, compuesta por una emulsión iónica de betún-caucho de gran adherencia, para la fijación del panel de corcho, en aislamiento de cubiertas inclinadas o planas, fachadas y puentes térmicos.</w:t>
      </w:r>
    </w:p>
    <w:p w14:paraId="67B4AAB9" w14:textId="77777777" w:rsidR="003100DC" w:rsidRPr="00496AB8" w:rsidRDefault="003100DC" w:rsidP="003100DC">
      <w:pPr>
        <w:rPr>
          <w:rFonts w:cs="Arial"/>
          <w:sz w:val="16"/>
          <w:szCs w:val="16"/>
        </w:rPr>
      </w:pPr>
      <w:r w:rsidRPr="00496AB8">
        <w:rPr>
          <w:rFonts w:cs="Arial"/>
          <w:sz w:val="16"/>
          <w:szCs w:val="16"/>
        </w:rPr>
        <w:t xml:space="preserve">- Adhesivo sintético, a base de dispersión de </w:t>
      </w:r>
      <w:proofErr w:type="spellStart"/>
      <w:r w:rsidRPr="00496AB8">
        <w:rPr>
          <w:rFonts w:cs="Arial"/>
          <w:sz w:val="16"/>
          <w:szCs w:val="16"/>
        </w:rPr>
        <w:t>copolímeros</w:t>
      </w:r>
      <w:proofErr w:type="spellEnd"/>
      <w:r w:rsidRPr="00496AB8">
        <w:rPr>
          <w:rFonts w:cs="Arial"/>
          <w:sz w:val="16"/>
          <w:szCs w:val="16"/>
        </w:rPr>
        <w:t xml:space="preserve"> sintéticos, apto para la fijación del panel de corcho en suelos y paredes.</w:t>
      </w:r>
    </w:p>
    <w:p w14:paraId="19066FA6" w14:textId="77777777" w:rsidR="003100DC" w:rsidRPr="00496AB8" w:rsidRDefault="003100DC" w:rsidP="003100DC">
      <w:pPr>
        <w:rPr>
          <w:rFonts w:cs="Arial"/>
          <w:sz w:val="16"/>
          <w:szCs w:val="16"/>
        </w:rPr>
      </w:pPr>
      <w:r w:rsidRPr="00496AB8">
        <w:rPr>
          <w:rFonts w:cs="Arial"/>
          <w:sz w:val="16"/>
          <w:szCs w:val="16"/>
        </w:rPr>
        <w:t xml:space="preserve">- Adhesivos adecuados para la fijación del aislamiento, con garantía del fabricante de que no contengan sustancias que dañen la composición o estructura del aislante de </w:t>
      </w:r>
      <w:proofErr w:type="spellStart"/>
      <w:r w:rsidRPr="00496AB8">
        <w:rPr>
          <w:rFonts w:cs="Arial"/>
          <w:sz w:val="16"/>
          <w:szCs w:val="16"/>
        </w:rPr>
        <w:t>poliestireno</w:t>
      </w:r>
      <w:proofErr w:type="spellEnd"/>
      <w:r w:rsidRPr="00496AB8">
        <w:rPr>
          <w:rFonts w:cs="Arial"/>
          <w:sz w:val="16"/>
          <w:szCs w:val="16"/>
        </w:rPr>
        <w:t>, en aislamiento de techos y de cerramientos por el exterior.</w:t>
      </w:r>
    </w:p>
    <w:p w14:paraId="26F5F11F" w14:textId="77777777" w:rsidR="003100DC" w:rsidRPr="00496AB8" w:rsidRDefault="003100DC" w:rsidP="003100DC">
      <w:pPr>
        <w:rPr>
          <w:rFonts w:cs="Arial"/>
          <w:sz w:val="16"/>
          <w:szCs w:val="16"/>
        </w:rPr>
      </w:pPr>
      <w:r w:rsidRPr="00496AB8">
        <w:rPr>
          <w:rFonts w:cs="Arial"/>
          <w:sz w:val="16"/>
          <w:szCs w:val="16"/>
        </w:rPr>
        <w:t>- Mortero de yeso negro, para macizar las placas de vidrio celular, en puentes térmicos, paramentos interiores y exteriores, y techos.</w:t>
      </w:r>
    </w:p>
    <w:p w14:paraId="4430067B" w14:textId="77777777" w:rsidR="003100DC" w:rsidRPr="00496AB8" w:rsidRDefault="003100DC" w:rsidP="003100DC">
      <w:pPr>
        <w:rPr>
          <w:rFonts w:cs="Arial"/>
          <w:sz w:val="16"/>
          <w:szCs w:val="16"/>
        </w:rPr>
      </w:pPr>
      <w:r w:rsidRPr="00496AB8">
        <w:rPr>
          <w:rFonts w:cs="Arial"/>
          <w:sz w:val="16"/>
          <w:szCs w:val="16"/>
        </w:rPr>
        <w:t>- Malla metálica o de fibra de vidrio, para el agarre del revestimiento final en aislamiento de paramentos exteriores con placas de vidrio celular.</w:t>
      </w:r>
    </w:p>
    <w:p w14:paraId="01757CD2" w14:textId="77777777" w:rsidR="003100DC" w:rsidRPr="00496AB8" w:rsidRDefault="003100DC" w:rsidP="003100DC">
      <w:pPr>
        <w:rPr>
          <w:rFonts w:cs="Arial"/>
          <w:sz w:val="16"/>
          <w:szCs w:val="16"/>
        </w:rPr>
      </w:pPr>
      <w:r w:rsidRPr="00496AB8">
        <w:rPr>
          <w:rFonts w:cs="Arial"/>
          <w:sz w:val="16"/>
          <w:szCs w:val="16"/>
        </w:rPr>
        <w:t xml:space="preserve">- Grava nivelada y compactada, como soporte del </w:t>
      </w:r>
      <w:proofErr w:type="spellStart"/>
      <w:r w:rsidRPr="00496AB8">
        <w:rPr>
          <w:rFonts w:cs="Arial"/>
          <w:sz w:val="16"/>
          <w:szCs w:val="16"/>
        </w:rPr>
        <w:t>poliestireno</w:t>
      </w:r>
      <w:proofErr w:type="spellEnd"/>
      <w:r w:rsidRPr="00496AB8">
        <w:rPr>
          <w:rFonts w:cs="Arial"/>
          <w:sz w:val="16"/>
          <w:szCs w:val="16"/>
        </w:rPr>
        <w:t xml:space="preserve"> en aislamiento sobre el terreno.</w:t>
      </w:r>
    </w:p>
    <w:p w14:paraId="1342397E" w14:textId="77777777" w:rsidR="003100DC" w:rsidRPr="00496AB8" w:rsidRDefault="003100DC" w:rsidP="003100DC">
      <w:pPr>
        <w:rPr>
          <w:rFonts w:cs="Arial"/>
          <w:sz w:val="16"/>
          <w:szCs w:val="16"/>
        </w:rPr>
      </w:pPr>
      <w:r w:rsidRPr="00496AB8">
        <w:rPr>
          <w:rFonts w:cs="Arial"/>
          <w:sz w:val="16"/>
          <w:szCs w:val="16"/>
        </w:rPr>
        <w:t>- Lámina geotextil de protección, colocada sobre el aislamiento en cubiertas invertidas.</w:t>
      </w:r>
    </w:p>
    <w:p w14:paraId="6EA448E6" w14:textId="77777777" w:rsidR="003100DC" w:rsidRPr="00496AB8" w:rsidRDefault="003100DC" w:rsidP="003100DC">
      <w:pPr>
        <w:rPr>
          <w:rFonts w:cs="Arial"/>
          <w:sz w:val="16"/>
          <w:szCs w:val="16"/>
        </w:rPr>
      </w:pPr>
      <w:r w:rsidRPr="00496AB8">
        <w:rPr>
          <w:rFonts w:cs="Arial"/>
          <w:sz w:val="16"/>
          <w:szCs w:val="16"/>
        </w:rPr>
        <w:t>- Anclajes mecánicos metálicos, para sujetar el aislamiento de paramentos por el exterior.</w:t>
      </w:r>
    </w:p>
    <w:p w14:paraId="2F8D98C1" w14:textId="77777777" w:rsidR="003100DC" w:rsidRPr="00496AB8" w:rsidRDefault="003100DC" w:rsidP="003100DC">
      <w:pPr>
        <w:rPr>
          <w:rFonts w:cs="Arial"/>
          <w:sz w:val="16"/>
          <w:szCs w:val="16"/>
        </w:rPr>
      </w:pPr>
      <w:r w:rsidRPr="00496AB8">
        <w:rPr>
          <w:rFonts w:cs="Arial"/>
          <w:sz w:val="16"/>
          <w:szCs w:val="16"/>
        </w:rPr>
        <w:t>- Accesorios metálicos o de PVC, como abrazaderas de correa o grapas-clip, para sujeción de placas en falsos techos.</w:t>
      </w:r>
    </w:p>
    <w:p w14:paraId="6629E347" w14:textId="77777777" w:rsidR="003100DC" w:rsidRPr="00496AB8" w:rsidRDefault="003100DC" w:rsidP="003100DC">
      <w:pPr>
        <w:rPr>
          <w:rFonts w:cs="Arial"/>
          <w:sz w:val="16"/>
          <w:szCs w:val="16"/>
        </w:rPr>
      </w:pPr>
    </w:p>
    <w:p w14:paraId="7000F95A" w14:textId="77777777" w:rsidR="003100DC" w:rsidRPr="00496AB8" w:rsidRDefault="003100DC" w:rsidP="003100DC">
      <w:pPr>
        <w:rPr>
          <w:rFonts w:cs="Arial"/>
          <w:sz w:val="16"/>
          <w:szCs w:val="16"/>
        </w:rPr>
      </w:pPr>
      <w:r w:rsidRPr="00496AB8">
        <w:rPr>
          <w:rFonts w:cs="Arial"/>
          <w:sz w:val="16"/>
          <w:szCs w:val="16"/>
        </w:rPr>
        <w:t>31.3 Condiciones previas</w:t>
      </w:r>
    </w:p>
    <w:p w14:paraId="706AD460" w14:textId="77777777" w:rsidR="003100DC" w:rsidRPr="00496AB8" w:rsidRDefault="003100DC" w:rsidP="003100DC">
      <w:pPr>
        <w:rPr>
          <w:rFonts w:cs="Arial"/>
          <w:sz w:val="16"/>
          <w:szCs w:val="16"/>
        </w:rPr>
      </w:pPr>
      <w:r w:rsidRPr="00496AB8">
        <w:rPr>
          <w:rFonts w:cs="Arial"/>
          <w:sz w:val="16"/>
          <w:szCs w:val="16"/>
        </w:rPr>
        <w:t>Ejecución o colocación del soporte o base que sostendrá al aislante.</w:t>
      </w:r>
    </w:p>
    <w:p w14:paraId="4D624941" w14:textId="77777777" w:rsidR="003100DC" w:rsidRPr="00496AB8" w:rsidRDefault="003100DC" w:rsidP="003100DC">
      <w:pPr>
        <w:rPr>
          <w:rFonts w:cs="Arial"/>
          <w:sz w:val="16"/>
          <w:szCs w:val="16"/>
        </w:rPr>
      </w:pPr>
      <w:r w:rsidRPr="00496AB8">
        <w:rPr>
          <w:rFonts w:cs="Arial"/>
          <w:sz w:val="16"/>
          <w:szCs w:val="16"/>
        </w:rPr>
        <w:t>La superficie del soporte deberá encontrarse limpia, seca y libre de polvo, grasas u óxidos. Deberá estar correctamente saneada y preparada, si así procediera, con la adecuada imprimación que asegure una adherencia óptima.</w:t>
      </w:r>
    </w:p>
    <w:p w14:paraId="4EA12F7C" w14:textId="77777777" w:rsidR="003100DC" w:rsidRPr="00496AB8" w:rsidRDefault="003100DC" w:rsidP="003100DC">
      <w:pPr>
        <w:rPr>
          <w:rFonts w:cs="Arial"/>
          <w:sz w:val="16"/>
          <w:szCs w:val="16"/>
        </w:rPr>
      </w:pPr>
      <w:r w:rsidRPr="00496AB8">
        <w:rPr>
          <w:rFonts w:cs="Arial"/>
          <w:sz w:val="16"/>
          <w:szCs w:val="16"/>
        </w:rPr>
        <w:lastRenderedPageBreak/>
        <w:t>Los salientes y cuerpos extraños del soporte deben eliminarse, y los huecos importantes deben ser rellenados con un material adecuado.</w:t>
      </w:r>
    </w:p>
    <w:p w14:paraId="18A77EF7" w14:textId="77777777" w:rsidR="003100DC" w:rsidRPr="00496AB8" w:rsidRDefault="003100DC" w:rsidP="003100DC">
      <w:pPr>
        <w:rPr>
          <w:rFonts w:cs="Arial"/>
          <w:sz w:val="16"/>
          <w:szCs w:val="16"/>
        </w:rPr>
      </w:pPr>
      <w:r w:rsidRPr="00496AB8">
        <w:rPr>
          <w:rFonts w:cs="Arial"/>
          <w:sz w:val="16"/>
          <w:szCs w:val="16"/>
        </w:rPr>
        <w:t>En el aislamiento de forjados bajo el pavimento, se deberá construir todos los tabiques previamente a la colocación del aislamiento, o al menos levantarlos dos hiladas.</w:t>
      </w:r>
    </w:p>
    <w:p w14:paraId="6CBE982E" w14:textId="77777777" w:rsidR="003100DC" w:rsidRPr="00496AB8" w:rsidRDefault="003100DC" w:rsidP="003100DC">
      <w:pPr>
        <w:rPr>
          <w:rFonts w:cs="Arial"/>
          <w:sz w:val="16"/>
          <w:szCs w:val="16"/>
        </w:rPr>
      </w:pPr>
      <w:r w:rsidRPr="00496AB8">
        <w:rPr>
          <w:rFonts w:cs="Arial"/>
          <w:sz w:val="16"/>
          <w:szCs w:val="16"/>
        </w:rPr>
        <w:t>En caso de aislamiento por proyección, la humedad del soporte no superará a la indicada por el fabricante como máxima para la correcta adherencia del producto proyectado.</w:t>
      </w:r>
    </w:p>
    <w:p w14:paraId="66E0FD5E" w14:textId="77777777" w:rsidR="003100DC" w:rsidRPr="00496AB8" w:rsidRDefault="003100DC" w:rsidP="003100DC">
      <w:pPr>
        <w:rPr>
          <w:rFonts w:cs="Arial"/>
          <w:sz w:val="16"/>
          <w:szCs w:val="16"/>
        </w:rPr>
      </w:pPr>
      <w:r w:rsidRPr="00496AB8">
        <w:rPr>
          <w:rFonts w:cs="Arial"/>
          <w:sz w:val="16"/>
          <w:szCs w:val="16"/>
        </w:rPr>
        <w:t>En rehabilitación de cubiertas o muros, se deberán retirar previamente los aislamientos dañados, pues pueden dificultar o perjudicar la ejecución del nuevo aislamiento.</w:t>
      </w:r>
    </w:p>
    <w:p w14:paraId="6064E520" w14:textId="77777777" w:rsidR="003100DC" w:rsidRPr="00496AB8" w:rsidRDefault="003100DC" w:rsidP="003100DC">
      <w:pPr>
        <w:rPr>
          <w:rFonts w:cs="Arial"/>
          <w:sz w:val="16"/>
          <w:szCs w:val="16"/>
        </w:rPr>
      </w:pPr>
    </w:p>
    <w:p w14:paraId="19B6DEA2" w14:textId="77777777" w:rsidR="003100DC" w:rsidRPr="00496AB8" w:rsidRDefault="003100DC" w:rsidP="003100DC">
      <w:pPr>
        <w:rPr>
          <w:rFonts w:cs="Arial"/>
          <w:sz w:val="16"/>
          <w:szCs w:val="16"/>
        </w:rPr>
      </w:pPr>
      <w:r w:rsidRPr="00496AB8">
        <w:rPr>
          <w:rFonts w:cs="Arial"/>
          <w:sz w:val="16"/>
          <w:szCs w:val="16"/>
        </w:rPr>
        <w:t>31.4 Ejecución</w:t>
      </w:r>
    </w:p>
    <w:p w14:paraId="1787B6CF" w14:textId="77777777" w:rsidR="003100DC" w:rsidRPr="00496AB8" w:rsidRDefault="003100DC" w:rsidP="003100DC">
      <w:pPr>
        <w:rPr>
          <w:rFonts w:cs="Arial"/>
          <w:sz w:val="16"/>
          <w:szCs w:val="16"/>
        </w:rPr>
      </w:pPr>
      <w:r w:rsidRPr="00496AB8">
        <w:rPr>
          <w:rFonts w:cs="Arial"/>
          <w:sz w:val="16"/>
          <w:szCs w:val="16"/>
        </w:rPr>
        <w:t>Se seguirán las instrucciones del fabricante en lo que se refiere a la colocación o proyección del material.</w:t>
      </w:r>
    </w:p>
    <w:p w14:paraId="4C7CE164" w14:textId="77777777" w:rsidR="003100DC" w:rsidRPr="00496AB8" w:rsidRDefault="003100DC" w:rsidP="003100DC">
      <w:pPr>
        <w:rPr>
          <w:rFonts w:cs="Arial"/>
          <w:sz w:val="16"/>
          <w:szCs w:val="16"/>
        </w:rPr>
      </w:pPr>
      <w:r w:rsidRPr="00496AB8">
        <w:rPr>
          <w:rFonts w:cs="Arial"/>
          <w:sz w:val="16"/>
          <w:szCs w:val="16"/>
        </w:rPr>
        <w:t xml:space="preserve">Las placas deberán colocarse solapadas, a tope o a </w:t>
      </w:r>
      <w:proofErr w:type="spellStart"/>
      <w:r w:rsidRPr="00496AB8">
        <w:rPr>
          <w:rFonts w:cs="Arial"/>
          <w:sz w:val="16"/>
          <w:szCs w:val="16"/>
        </w:rPr>
        <w:t>rompejuntas</w:t>
      </w:r>
      <w:proofErr w:type="spellEnd"/>
      <w:r w:rsidRPr="00496AB8">
        <w:rPr>
          <w:rFonts w:cs="Arial"/>
          <w:sz w:val="16"/>
          <w:szCs w:val="16"/>
        </w:rPr>
        <w:t>, según el material.</w:t>
      </w:r>
    </w:p>
    <w:p w14:paraId="6DDF8A06" w14:textId="77777777" w:rsidR="003100DC" w:rsidRPr="00496AB8" w:rsidRDefault="003100DC" w:rsidP="003100DC">
      <w:pPr>
        <w:rPr>
          <w:rFonts w:cs="Arial"/>
          <w:sz w:val="16"/>
          <w:szCs w:val="16"/>
        </w:rPr>
      </w:pPr>
      <w:r w:rsidRPr="00496AB8">
        <w:rPr>
          <w:rFonts w:cs="Arial"/>
          <w:sz w:val="16"/>
          <w:szCs w:val="16"/>
        </w:rPr>
        <w:t xml:space="preserve">Cuando se aísle por proyección, el material se proyectará en pasadas sucesivas de 10 a 15 mm, permitiendo la total </w:t>
      </w:r>
      <w:proofErr w:type="spellStart"/>
      <w:r w:rsidRPr="00496AB8">
        <w:rPr>
          <w:rFonts w:cs="Arial"/>
          <w:sz w:val="16"/>
          <w:szCs w:val="16"/>
        </w:rPr>
        <w:t>espumación</w:t>
      </w:r>
      <w:proofErr w:type="spellEnd"/>
      <w:r w:rsidRPr="00496AB8">
        <w:rPr>
          <w:rFonts w:cs="Arial"/>
          <w:sz w:val="16"/>
          <w:szCs w:val="16"/>
        </w:rPr>
        <w:t xml:space="preserve"> de cada capa antes de aplicar la siguiente. Cuando haya interrupciones en el trabajo deberán prepararse las superficies adecuadamente para su reanudación. Durante la proyección se procurará un acabado con textura uniforme, que no requiera el retoque a mano. En aplicaciones exteriores se evitará que la superficie de la espuma pueda acumular agua, mediante la necesaria pendiente.</w:t>
      </w:r>
    </w:p>
    <w:p w14:paraId="33BEFA12" w14:textId="77777777" w:rsidR="003100DC" w:rsidRPr="00496AB8" w:rsidRDefault="003100DC" w:rsidP="003100DC">
      <w:pPr>
        <w:rPr>
          <w:rFonts w:cs="Arial"/>
          <w:sz w:val="16"/>
          <w:szCs w:val="16"/>
        </w:rPr>
      </w:pPr>
      <w:r w:rsidRPr="00496AB8">
        <w:rPr>
          <w:rFonts w:cs="Arial"/>
          <w:sz w:val="16"/>
          <w:szCs w:val="16"/>
        </w:rPr>
        <w:t>El aislamiento quedará bien adherido al soporte, manteniendo un aspecto uniforme y sin defectos.</w:t>
      </w:r>
    </w:p>
    <w:p w14:paraId="408C61FA" w14:textId="77777777" w:rsidR="003100DC" w:rsidRPr="00496AB8" w:rsidRDefault="003100DC" w:rsidP="003100DC">
      <w:pPr>
        <w:rPr>
          <w:rFonts w:cs="Arial"/>
          <w:sz w:val="16"/>
          <w:szCs w:val="16"/>
        </w:rPr>
      </w:pPr>
      <w:r w:rsidRPr="00496AB8">
        <w:rPr>
          <w:rFonts w:cs="Arial"/>
          <w:sz w:val="16"/>
          <w:szCs w:val="16"/>
        </w:rPr>
        <w:t>Se deberá garantizar la continuidad del aislamiento, cubriendo toda la superficie a tratar, poniendo especial cuidado en evitar los puentes térmicos.</w:t>
      </w:r>
    </w:p>
    <w:p w14:paraId="64977AB3" w14:textId="77777777" w:rsidR="003100DC" w:rsidRPr="00496AB8" w:rsidRDefault="003100DC" w:rsidP="003100DC">
      <w:pPr>
        <w:rPr>
          <w:rFonts w:cs="Arial"/>
          <w:sz w:val="16"/>
          <w:szCs w:val="16"/>
        </w:rPr>
      </w:pPr>
      <w:r w:rsidRPr="00496AB8">
        <w:rPr>
          <w:rFonts w:cs="Arial"/>
          <w:sz w:val="16"/>
          <w:szCs w:val="16"/>
        </w:rPr>
        <w:t>El material colocado se protegerá contra los impactos, presiones u otras acciones que lo puedan alterar o dañar. También se ha de proteger de la lluvia durante y después de la colocación, evitando una exposición prolongada a la luz solar.</w:t>
      </w:r>
    </w:p>
    <w:p w14:paraId="224B1ECA" w14:textId="77777777" w:rsidR="003100DC" w:rsidRPr="00496AB8" w:rsidRDefault="003100DC" w:rsidP="003100DC">
      <w:pPr>
        <w:rPr>
          <w:rFonts w:cs="Arial"/>
          <w:sz w:val="16"/>
          <w:szCs w:val="16"/>
        </w:rPr>
      </w:pPr>
      <w:r w:rsidRPr="00496AB8">
        <w:rPr>
          <w:rFonts w:cs="Arial"/>
          <w:sz w:val="16"/>
          <w:szCs w:val="16"/>
        </w:rPr>
        <w:t>El aislamiento irá protegido con los materiales adecuados para que no se deteriore con el paso del tiempo. El recubrimiento o protección del aislamiento se realizará de forma que éste quede firme y lo haga duradero.</w:t>
      </w:r>
    </w:p>
    <w:p w14:paraId="36E8E53A" w14:textId="77777777" w:rsidR="003100DC" w:rsidRPr="00496AB8" w:rsidRDefault="003100DC" w:rsidP="003100DC">
      <w:pPr>
        <w:rPr>
          <w:rFonts w:cs="Arial"/>
          <w:sz w:val="16"/>
          <w:szCs w:val="16"/>
        </w:rPr>
      </w:pPr>
    </w:p>
    <w:p w14:paraId="1FAEC49A" w14:textId="77777777" w:rsidR="003100DC" w:rsidRPr="00496AB8" w:rsidRDefault="003100DC" w:rsidP="003100DC">
      <w:pPr>
        <w:rPr>
          <w:rFonts w:cs="Arial"/>
          <w:sz w:val="16"/>
          <w:szCs w:val="16"/>
        </w:rPr>
      </w:pPr>
      <w:r w:rsidRPr="00496AB8">
        <w:rPr>
          <w:rFonts w:cs="Arial"/>
          <w:sz w:val="16"/>
          <w:szCs w:val="16"/>
        </w:rPr>
        <w:t>31.</w:t>
      </w:r>
      <w:r>
        <w:rPr>
          <w:rFonts w:cs="Arial"/>
          <w:sz w:val="16"/>
          <w:szCs w:val="16"/>
        </w:rPr>
        <w:t>5</w:t>
      </w:r>
      <w:r w:rsidRPr="00496AB8">
        <w:rPr>
          <w:rFonts w:cs="Arial"/>
          <w:sz w:val="16"/>
          <w:szCs w:val="16"/>
        </w:rPr>
        <w:t xml:space="preserve"> Medición</w:t>
      </w:r>
    </w:p>
    <w:p w14:paraId="0EB91C51" w14:textId="77777777" w:rsidR="003100DC" w:rsidRPr="00496AB8" w:rsidRDefault="003100DC" w:rsidP="003100DC">
      <w:pPr>
        <w:rPr>
          <w:rFonts w:cs="Arial"/>
          <w:sz w:val="16"/>
          <w:szCs w:val="16"/>
        </w:rPr>
      </w:pPr>
      <w:r w:rsidRPr="00496AB8">
        <w:rPr>
          <w:rFonts w:cs="Arial"/>
          <w:sz w:val="16"/>
          <w:szCs w:val="16"/>
        </w:rPr>
        <w:t>En general, se medirá y valorará el m² de superficie ejecutada en verdadera dimensión. En casos especiales, podrá realizarse la medición por unidad de actuación. Siempre estarán incluidos los elementos auxiliares y remates necesarios para el correcto acabado, como adhesivos de fijación, cortes, uniones y colocación.</w:t>
      </w:r>
    </w:p>
    <w:p w14:paraId="6E801721" w14:textId="77777777" w:rsidR="003100DC" w:rsidRPr="00496AB8" w:rsidRDefault="003100DC" w:rsidP="003100DC">
      <w:pPr>
        <w:rPr>
          <w:rFonts w:cs="Arial"/>
          <w:sz w:val="16"/>
          <w:szCs w:val="16"/>
        </w:rPr>
      </w:pPr>
    </w:p>
    <w:p w14:paraId="430446AC" w14:textId="77777777" w:rsidR="003100DC" w:rsidRPr="00496AB8" w:rsidRDefault="003100DC" w:rsidP="003100DC">
      <w:pPr>
        <w:rPr>
          <w:rFonts w:cs="Arial"/>
          <w:sz w:val="16"/>
          <w:szCs w:val="16"/>
        </w:rPr>
      </w:pPr>
      <w:r w:rsidRPr="00496AB8">
        <w:rPr>
          <w:rFonts w:cs="Arial"/>
          <w:sz w:val="16"/>
          <w:szCs w:val="16"/>
        </w:rPr>
        <w:t>Artículo 32. Solados y alicatados</w:t>
      </w:r>
    </w:p>
    <w:p w14:paraId="16180DBA" w14:textId="77777777" w:rsidR="003100DC" w:rsidRPr="00496AB8" w:rsidRDefault="003100DC" w:rsidP="003100DC">
      <w:pPr>
        <w:rPr>
          <w:rFonts w:cs="Arial"/>
          <w:sz w:val="16"/>
          <w:szCs w:val="16"/>
        </w:rPr>
      </w:pPr>
    </w:p>
    <w:p w14:paraId="33D358DC" w14:textId="77777777" w:rsidR="003100DC" w:rsidRPr="00496AB8" w:rsidRDefault="003100DC" w:rsidP="003100DC">
      <w:pPr>
        <w:rPr>
          <w:rFonts w:cs="Arial"/>
          <w:sz w:val="16"/>
          <w:szCs w:val="16"/>
        </w:rPr>
      </w:pPr>
      <w:r w:rsidRPr="00496AB8">
        <w:rPr>
          <w:rFonts w:cs="Arial"/>
          <w:sz w:val="16"/>
          <w:szCs w:val="16"/>
        </w:rPr>
        <w:t>32.1. Solado de baldosas de terrazo</w:t>
      </w:r>
    </w:p>
    <w:p w14:paraId="4E04C3EA" w14:textId="77777777" w:rsidR="003100DC" w:rsidRPr="00496AB8" w:rsidRDefault="003100DC" w:rsidP="003100DC">
      <w:pPr>
        <w:rPr>
          <w:rFonts w:cs="Arial"/>
          <w:sz w:val="16"/>
          <w:szCs w:val="16"/>
        </w:rPr>
      </w:pPr>
      <w:r w:rsidRPr="00496AB8">
        <w:rPr>
          <w:rFonts w:cs="Arial"/>
          <w:sz w:val="16"/>
          <w:szCs w:val="16"/>
        </w:rPr>
        <w:t>Las baldosas, bien saturadas de agua, a cuyo efecto deberán tenerse sumergidas en agua 1 h antes de su colocación; se asentarán sobre una capa de mortero de 400 kg/m³ confeccionado con arena, vertido sobre otra capa de arena bien igualada y apisonada, cuidando que el material de agarre forme una superficie continua de asiento y recibido de solado, y que las baldosas queden con sus lados a tope.</w:t>
      </w:r>
    </w:p>
    <w:p w14:paraId="27DCD99A" w14:textId="77777777" w:rsidR="003100DC" w:rsidRPr="00496AB8" w:rsidRDefault="003100DC" w:rsidP="003100DC">
      <w:pPr>
        <w:rPr>
          <w:rFonts w:cs="Arial"/>
          <w:sz w:val="16"/>
          <w:szCs w:val="16"/>
        </w:rPr>
      </w:pPr>
      <w:r w:rsidRPr="00496AB8">
        <w:rPr>
          <w:rFonts w:cs="Arial"/>
          <w:sz w:val="16"/>
          <w:szCs w:val="16"/>
        </w:rPr>
        <w:t>Terminada la colocación de las baldosas se las enlechará con lechada de cemento Portland, pigmentada con el color del terrazo, hasta que se llenen perfectamente las juntas, repitiéndose esta operación a las 48 h.</w:t>
      </w:r>
    </w:p>
    <w:p w14:paraId="5E94AA82" w14:textId="77777777" w:rsidR="003100DC" w:rsidRPr="00496AB8" w:rsidRDefault="003100DC" w:rsidP="003100DC">
      <w:pPr>
        <w:rPr>
          <w:rFonts w:cs="Arial"/>
          <w:sz w:val="16"/>
          <w:szCs w:val="16"/>
        </w:rPr>
      </w:pPr>
    </w:p>
    <w:p w14:paraId="085E1499" w14:textId="77777777" w:rsidR="003100DC" w:rsidRPr="00496AB8" w:rsidRDefault="003100DC" w:rsidP="003100DC">
      <w:pPr>
        <w:rPr>
          <w:rFonts w:cs="Arial"/>
          <w:sz w:val="16"/>
          <w:szCs w:val="16"/>
        </w:rPr>
      </w:pPr>
      <w:r w:rsidRPr="00496AB8">
        <w:rPr>
          <w:rFonts w:cs="Arial"/>
          <w:sz w:val="16"/>
          <w:szCs w:val="16"/>
        </w:rPr>
        <w:t>32.2. Solados.</w:t>
      </w:r>
    </w:p>
    <w:p w14:paraId="1C48DD1E" w14:textId="77777777" w:rsidR="003100DC" w:rsidRPr="00496AB8" w:rsidRDefault="003100DC" w:rsidP="003100DC">
      <w:pPr>
        <w:rPr>
          <w:rFonts w:cs="Arial"/>
          <w:sz w:val="16"/>
          <w:szCs w:val="16"/>
        </w:rPr>
      </w:pPr>
      <w:r w:rsidRPr="00496AB8">
        <w:rPr>
          <w:rFonts w:cs="Arial"/>
          <w:sz w:val="16"/>
          <w:szCs w:val="16"/>
        </w:rPr>
        <w:t xml:space="preserve">El solado debe formar una superficie totalmente plana y horizontal, con perfecta alineación de sus juntas en todas direcciones. Colocando una regla de 2 m de longitud sobre el solado, en cualquier dirección; no deberán aparecer huecos mayores a 5 </w:t>
      </w:r>
      <w:proofErr w:type="spellStart"/>
      <w:r w:rsidRPr="00496AB8">
        <w:rPr>
          <w:rFonts w:cs="Arial"/>
          <w:sz w:val="16"/>
          <w:szCs w:val="16"/>
        </w:rPr>
        <w:t>mm.</w:t>
      </w:r>
      <w:proofErr w:type="spellEnd"/>
    </w:p>
    <w:p w14:paraId="32578FD5" w14:textId="77777777" w:rsidR="003100DC" w:rsidRPr="00496AB8" w:rsidRDefault="003100DC" w:rsidP="003100DC">
      <w:pPr>
        <w:rPr>
          <w:rFonts w:cs="Arial"/>
          <w:sz w:val="16"/>
          <w:szCs w:val="16"/>
        </w:rPr>
      </w:pPr>
      <w:r w:rsidRPr="00496AB8">
        <w:rPr>
          <w:rFonts w:cs="Arial"/>
          <w:sz w:val="16"/>
          <w:szCs w:val="16"/>
        </w:rPr>
        <w:t>Se impedirá el tránsito por los solados hasta transcurridos 4 días como mínimo, y en caso de ser éste indispensable, se tomarán las medidas precisas para que no se perjudique al solado.</w:t>
      </w:r>
    </w:p>
    <w:p w14:paraId="6435A03D" w14:textId="77777777" w:rsidR="003100DC" w:rsidRPr="00496AB8" w:rsidRDefault="003100DC" w:rsidP="003100DC">
      <w:pPr>
        <w:rPr>
          <w:rFonts w:cs="Arial"/>
          <w:sz w:val="16"/>
          <w:szCs w:val="16"/>
        </w:rPr>
      </w:pPr>
      <w:r w:rsidRPr="00496AB8">
        <w:rPr>
          <w:rFonts w:cs="Arial"/>
          <w:sz w:val="16"/>
          <w:szCs w:val="16"/>
        </w:rPr>
        <w:t>Los pavimentos se medirán y abonarán por m² de superficie de solado realmente ejecutada.</w:t>
      </w:r>
    </w:p>
    <w:p w14:paraId="78513766" w14:textId="77777777" w:rsidR="003100DC" w:rsidRPr="00496AB8" w:rsidRDefault="003100DC" w:rsidP="003100DC">
      <w:pPr>
        <w:rPr>
          <w:rFonts w:cs="Arial"/>
          <w:sz w:val="16"/>
          <w:szCs w:val="16"/>
        </w:rPr>
      </w:pPr>
      <w:r w:rsidRPr="00496AB8">
        <w:rPr>
          <w:rFonts w:cs="Arial"/>
          <w:sz w:val="16"/>
          <w:szCs w:val="16"/>
        </w:rPr>
        <w:t>Los rodapiés y los peldaños de escalera se medirán y abonarán por metro lineal. El precio comprende todos los materiales, mano de obra, operaciones y medios auxiliares necesarios para terminar completamente cada unidad de obra con arreglo a las prescripciones de este pliego.</w:t>
      </w:r>
    </w:p>
    <w:p w14:paraId="5EC72BD4" w14:textId="77777777" w:rsidR="003100DC" w:rsidRPr="00496AB8" w:rsidRDefault="003100DC" w:rsidP="003100DC">
      <w:pPr>
        <w:rPr>
          <w:rFonts w:cs="Arial"/>
          <w:sz w:val="16"/>
          <w:szCs w:val="16"/>
        </w:rPr>
      </w:pPr>
    </w:p>
    <w:p w14:paraId="19E953E3" w14:textId="77777777" w:rsidR="003100DC" w:rsidRPr="00496AB8" w:rsidRDefault="003100DC" w:rsidP="003100DC">
      <w:pPr>
        <w:rPr>
          <w:rFonts w:cs="Arial"/>
          <w:sz w:val="16"/>
          <w:szCs w:val="16"/>
        </w:rPr>
      </w:pPr>
      <w:r w:rsidRPr="00496AB8">
        <w:rPr>
          <w:rFonts w:cs="Arial"/>
          <w:sz w:val="16"/>
          <w:szCs w:val="16"/>
        </w:rPr>
        <w:t>32.3. Alicatados de azulejos</w:t>
      </w:r>
    </w:p>
    <w:p w14:paraId="2743E636" w14:textId="77777777" w:rsidR="003100DC" w:rsidRPr="00496AB8" w:rsidRDefault="003100DC" w:rsidP="003100DC">
      <w:pPr>
        <w:rPr>
          <w:rFonts w:cs="Arial"/>
          <w:sz w:val="16"/>
          <w:szCs w:val="16"/>
        </w:rPr>
      </w:pPr>
      <w:r w:rsidRPr="00496AB8">
        <w:rPr>
          <w:rFonts w:cs="Arial"/>
          <w:sz w:val="16"/>
          <w:szCs w:val="16"/>
        </w:rPr>
        <w:t>Los azulejos que se emplean en el chapado de cada paramento o superficie, se entonarán perfectamente dentro de su color para evitar contrastes, salvo que expresamente se ordene lo contrario por la dirección facultativa.</w:t>
      </w:r>
    </w:p>
    <w:p w14:paraId="72E368AD" w14:textId="77777777" w:rsidR="003100DC" w:rsidRPr="00496AB8" w:rsidRDefault="003100DC" w:rsidP="003100DC">
      <w:pPr>
        <w:rPr>
          <w:rFonts w:cs="Arial"/>
          <w:sz w:val="16"/>
          <w:szCs w:val="16"/>
        </w:rPr>
      </w:pPr>
      <w:r w:rsidRPr="00496AB8">
        <w:rPr>
          <w:rFonts w:cs="Arial"/>
          <w:sz w:val="16"/>
          <w:szCs w:val="16"/>
        </w:rPr>
        <w:t>El chapado estará compuesto por piezas lisas y las correspondientes y necesarias piezas especiales y de canto romo, y se sentará de modo que la superficie quede tersa y unida, sin alabeo ni deformación a junta seguida, formando las juntas línea seguida en todos los sentidos, sin quebrantos ni desplomes.</w:t>
      </w:r>
    </w:p>
    <w:p w14:paraId="1933A47E" w14:textId="77777777" w:rsidR="003100DC" w:rsidRPr="00496AB8" w:rsidRDefault="003100DC" w:rsidP="003100DC">
      <w:pPr>
        <w:rPr>
          <w:rFonts w:cs="Arial"/>
          <w:sz w:val="16"/>
          <w:szCs w:val="16"/>
        </w:rPr>
      </w:pPr>
      <w:r w:rsidRPr="00496AB8">
        <w:rPr>
          <w:rFonts w:cs="Arial"/>
          <w:sz w:val="16"/>
          <w:szCs w:val="16"/>
        </w:rPr>
        <w:t>Los azulejos, sumergidos en agua 12 h antes de su empleo, se colocarán con mortero de cemento, no admitiéndose el yeso como material de agarre.</w:t>
      </w:r>
    </w:p>
    <w:p w14:paraId="6D3A41F9" w14:textId="77777777" w:rsidR="003100DC" w:rsidRPr="00496AB8" w:rsidRDefault="003100DC" w:rsidP="003100DC">
      <w:pPr>
        <w:rPr>
          <w:rFonts w:cs="Arial"/>
          <w:sz w:val="16"/>
          <w:szCs w:val="16"/>
        </w:rPr>
      </w:pPr>
      <w:r w:rsidRPr="00496AB8">
        <w:rPr>
          <w:rFonts w:cs="Arial"/>
          <w:sz w:val="16"/>
          <w:szCs w:val="16"/>
        </w:rPr>
        <w:t>Todas las juntas se rejuntarán con cemento blanco o de color pigmentado, según los casos, y deberán ser terminadas cuidadosamente.</w:t>
      </w:r>
    </w:p>
    <w:p w14:paraId="6F01E33E" w14:textId="77777777" w:rsidR="003100DC" w:rsidRPr="00496AB8" w:rsidRDefault="003100DC" w:rsidP="003100DC">
      <w:pPr>
        <w:rPr>
          <w:rFonts w:cs="Arial"/>
          <w:sz w:val="16"/>
          <w:szCs w:val="16"/>
        </w:rPr>
      </w:pPr>
      <w:r w:rsidRPr="00496AB8">
        <w:rPr>
          <w:rFonts w:cs="Arial"/>
          <w:sz w:val="16"/>
          <w:szCs w:val="16"/>
        </w:rPr>
        <w:t>La medición se hará por metro cuadrado realmente realizado, descontándose huecos y midiéndose jambas y mochetas.</w:t>
      </w:r>
    </w:p>
    <w:p w14:paraId="3677B00B" w14:textId="77777777" w:rsidR="003100DC" w:rsidRPr="00496AB8" w:rsidRDefault="003100DC" w:rsidP="003100DC">
      <w:pPr>
        <w:rPr>
          <w:rFonts w:cs="Arial"/>
          <w:sz w:val="16"/>
          <w:szCs w:val="16"/>
        </w:rPr>
      </w:pPr>
    </w:p>
    <w:p w14:paraId="28A96CD7" w14:textId="77777777" w:rsidR="003100DC" w:rsidRPr="00496AB8" w:rsidRDefault="003100DC" w:rsidP="003100DC">
      <w:pPr>
        <w:rPr>
          <w:rFonts w:cs="Arial"/>
          <w:sz w:val="16"/>
          <w:szCs w:val="16"/>
        </w:rPr>
      </w:pPr>
      <w:r w:rsidRPr="00496AB8">
        <w:rPr>
          <w:rFonts w:cs="Arial"/>
          <w:sz w:val="16"/>
          <w:szCs w:val="16"/>
        </w:rPr>
        <w:t>Artículo 33. Carpintería de taller</w:t>
      </w:r>
    </w:p>
    <w:p w14:paraId="06C13B97" w14:textId="77777777" w:rsidR="003100DC" w:rsidRPr="00496AB8" w:rsidRDefault="003100DC" w:rsidP="003100DC">
      <w:pPr>
        <w:rPr>
          <w:rFonts w:cs="Arial"/>
          <w:sz w:val="16"/>
          <w:szCs w:val="16"/>
        </w:rPr>
      </w:pPr>
      <w:r w:rsidRPr="00496AB8">
        <w:rPr>
          <w:rFonts w:cs="Arial"/>
          <w:sz w:val="16"/>
          <w:szCs w:val="16"/>
        </w:rPr>
        <w:t>La carpintería de taller se realizará en todo conforme a lo que aparece en los planos del proyecto. Todas las maderas estarán perfectamente rectas, cepilladas y lijadas y bien montadas a plano y escuadra, ajustando perfectamente las superficies vistas.</w:t>
      </w:r>
    </w:p>
    <w:p w14:paraId="3E17CE45" w14:textId="77777777" w:rsidR="003100DC" w:rsidRPr="00496AB8" w:rsidRDefault="003100DC" w:rsidP="003100DC">
      <w:pPr>
        <w:rPr>
          <w:rFonts w:cs="Arial"/>
          <w:sz w:val="16"/>
          <w:szCs w:val="16"/>
        </w:rPr>
      </w:pPr>
      <w:r w:rsidRPr="00496AB8">
        <w:rPr>
          <w:rFonts w:cs="Arial"/>
          <w:sz w:val="16"/>
          <w:szCs w:val="16"/>
        </w:rPr>
        <w:t>La carpintería de taller se medirá por m² de carpintería, entre lados exteriores de cercos, y del suelo al lado superior del cerco, en caso de puertas. En esta medición se incluye la medición de la puerta o ventana y de los cercos correspondientes más los tapajuntas y herrajes. La colocación de los cercos se abonará independientemente.</w:t>
      </w:r>
    </w:p>
    <w:p w14:paraId="325112AC" w14:textId="77777777" w:rsidR="003100DC" w:rsidRPr="00496AB8" w:rsidRDefault="003100DC" w:rsidP="003100DC">
      <w:pPr>
        <w:rPr>
          <w:rFonts w:cs="Arial"/>
          <w:sz w:val="16"/>
          <w:szCs w:val="16"/>
        </w:rPr>
      </w:pPr>
      <w:r w:rsidRPr="00496AB8">
        <w:rPr>
          <w:rFonts w:cs="Arial"/>
          <w:sz w:val="16"/>
          <w:szCs w:val="16"/>
        </w:rPr>
        <w:t>Condiciones técnicas:</w:t>
      </w:r>
    </w:p>
    <w:p w14:paraId="6B460FA6" w14:textId="77777777" w:rsidR="003100DC" w:rsidRPr="00496AB8" w:rsidRDefault="003100DC" w:rsidP="003100DC">
      <w:pPr>
        <w:rPr>
          <w:rFonts w:cs="Arial"/>
          <w:sz w:val="16"/>
          <w:szCs w:val="16"/>
        </w:rPr>
      </w:pPr>
      <w:r w:rsidRPr="00496AB8">
        <w:rPr>
          <w:rFonts w:cs="Arial"/>
          <w:sz w:val="16"/>
          <w:szCs w:val="16"/>
        </w:rPr>
        <w:t>Las hojas deberán cumplir las características siguientes, según los ensayos que figuran en el anexo III de la Instrucción de la marca de calidad para puertas planas de madera.</w:t>
      </w:r>
    </w:p>
    <w:p w14:paraId="79D331DC" w14:textId="77777777" w:rsidR="003100DC" w:rsidRPr="00496AB8" w:rsidRDefault="003100DC" w:rsidP="003100DC">
      <w:pPr>
        <w:rPr>
          <w:rFonts w:cs="Arial"/>
          <w:sz w:val="16"/>
          <w:szCs w:val="16"/>
        </w:rPr>
      </w:pPr>
      <w:r w:rsidRPr="00496AB8">
        <w:rPr>
          <w:rFonts w:cs="Arial"/>
          <w:sz w:val="16"/>
          <w:szCs w:val="16"/>
        </w:rPr>
        <w:t>- Resistencia a la acción de la humedad.</w:t>
      </w:r>
    </w:p>
    <w:p w14:paraId="362CCDF7" w14:textId="77777777" w:rsidR="003100DC" w:rsidRPr="00496AB8" w:rsidRDefault="003100DC" w:rsidP="003100DC">
      <w:pPr>
        <w:rPr>
          <w:rFonts w:cs="Arial"/>
          <w:sz w:val="16"/>
          <w:szCs w:val="16"/>
        </w:rPr>
      </w:pPr>
      <w:r w:rsidRPr="00496AB8">
        <w:rPr>
          <w:rFonts w:cs="Arial"/>
          <w:sz w:val="16"/>
          <w:szCs w:val="16"/>
        </w:rPr>
        <w:t>- Comprobación del plano de la puerta.</w:t>
      </w:r>
    </w:p>
    <w:p w14:paraId="6FE65F1C" w14:textId="77777777" w:rsidR="003100DC" w:rsidRPr="00496AB8" w:rsidRDefault="003100DC" w:rsidP="003100DC">
      <w:pPr>
        <w:rPr>
          <w:rFonts w:cs="Arial"/>
          <w:sz w:val="16"/>
          <w:szCs w:val="16"/>
        </w:rPr>
      </w:pPr>
      <w:r w:rsidRPr="00496AB8">
        <w:rPr>
          <w:rFonts w:cs="Arial"/>
          <w:sz w:val="16"/>
          <w:szCs w:val="16"/>
        </w:rPr>
        <w:t>- Comportamiento en la exposición de las dos caras a atmósfera de humedad diferente.</w:t>
      </w:r>
    </w:p>
    <w:p w14:paraId="73DBA1F7" w14:textId="77777777" w:rsidR="003100DC" w:rsidRPr="00496AB8" w:rsidRDefault="003100DC" w:rsidP="003100DC">
      <w:pPr>
        <w:rPr>
          <w:rFonts w:cs="Arial"/>
          <w:sz w:val="16"/>
          <w:szCs w:val="16"/>
        </w:rPr>
      </w:pPr>
      <w:r w:rsidRPr="00496AB8">
        <w:rPr>
          <w:rFonts w:cs="Arial"/>
          <w:sz w:val="16"/>
          <w:szCs w:val="16"/>
        </w:rPr>
        <w:t>- Resistencia a la penetración dinámica.</w:t>
      </w:r>
    </w:p>
    <w:p w14:paraId="4BE1770B" w14:textId="77777777" w:rsidR="003100DC" w:rsidRPr="00496AB8" w:rsidRDefault="003100DC" w:rsidP="003100DC">
      <w:pPr>
        <w:rPr>
          <w:rFonts w:cs="Arial"/>
          <w:sz w:val="16"/>
          <w:szCs w:val="16"/>
        </w:rPr>
      </w:pPr>
      <w:r w:rsidRPr="00496AB8">
        <w:rPr>
          <w:rFonts w:cs="Arial"/>
          <w:sz w:val="16"/>
          <w:szCs w:val="16"/>
        </w:rPr>
        <w:t>- Resistencia a la flexión por carga concentrada en un ángulo.</w:t>
      </w:r>
    </w:p>
    <w:p w14:paraId="23A0B3A5" w14:textId="77777777" w:rsidR="003100DC" w:rsidRPr="00496AB8" w:rsidRDefault="003100DC" w:rsidP="003100DC">
      <w:pPr>
        <w:rPr>
          <w:rFonts w:cs="Arial"/>
          <w:sz w:val="16"/>
          <w:szCs w:val="16"/>
        </w:rPr>
      </w:pPr>
      <w:r w:rsidRPr="00496AB8">
        <w:rPr>
          <w:rFonts w:cs="Arial"/>
          <w:sz w:val="16"/>
          <w:szCs w:val="16"/>
        </w:rPr>
        <w:t>- Resistencia del testero inferior a la inmersión.</w:t>
      </w:r>
    </w:p>
    <w:p w14:paraId="671881D4" w14:textId="77777777" w:rsidR="003100DC" w:rsidRPr="00496AB8" w:rsidRDefault="003100DC" w:rsidP="003100DC">
      <w:pPr>
        <w:rPr>
          <w:rFonts w:cs="Arial"/>
          <w:sz w:val="16"/>
          <w:szCs w:val="16"/>
        </w:rPr>
      </w:pPr>
      <w:r w:rsidRPr="00496AB8">
        <w:rPr>
          <w:rFonts w:cs="Arial"/>
          <w:sz w:val="16"/>
          <w:szCs w:val="16"/>
        </w:rPr>
        <w:lastRenderedPageBreak/>
        <w:t xml:space="preserve">- Resistencia al arranque de tornillos en los largueros, en un ancho no menor de 28 </w:t>
      </w:r>
      <w:proofErr w:type="spellStart"/>
      <w:r w:rsidRPr="00496AB8">
        <w:rPr>
          <w:rFonts w:cs="Arial"/>
          <w:sz w:val="16"/>
          <w:szCs w:val="16"/>
        </w:rPr>
        <w:t>mm.</w:t>
      </w:r>
      <w:proofErr w:type="spellEnd"/>
    </w:p>
    <w:p w14:paraId="32398765" w14:textId="77777777" w:rsidR="003100DC" w:rsidRPr="00496AB8" w:rsidRDefault="003100DC" w:rsidP="003100DC">
      <w:pPr>
        <w:rPr>
          <w:rFonts w:cs="Arial"/>
          <w:sz w:val="16"/>
          <w:szCs w:val="16"/>
        </w:rPr>
      </w:pPr>
      <w:r w:rsidRPr="00496AB8">
        <w:rPr>
          <w:rFonts w:cs="Arial"/>
          <w:sz w:val="16"/>
          <w:szCs w:val="16"/>
        </w:rPr>
        <w:t>- Cuando el alma de las hojas resista el arranque de tornillos, no necesitará piezas de refuerzo. En caso contrario los refuerzos mínimos necesarios vienen indicados en los planos.</w:t>
      </w:r>
    </w:p>
    <w:p w14:paraId="640BFE50" w14:textId="77777777" w:rsidR="003100DC" w:rsidRPr="00496AB8" w:rsidRDefault="003100DC" w:rsidP="003100DC">
      <w:pPr>
        <w:rPr>
          <w:rFonts w:cs="Arial"/>
          <w:sz w:val="16"/>
          <w:szCs w:val="16"/>
        </w:rPr>
      </w:pPr>
      <w:r w:rsidRPr="00496AB8">
        <w:rPr>
          <w:rFonts w:cs="Arial"/>
          <w:sz w:val="16"/>
          <w:szCs w:val="16"/>
        </w:rPr>
        <w:t xml:space="preserve">- En hojas canteadas, el </w:t>
      </w:r>
      <w:proofErr w:type="spellStart"/>
      <w:r w:rsidRPr="00496AB8">
        <w:rPr>
          <w:rFonts w:cs="Arial"/>
          <w:sz w:val="16"/>
          <w:szCs w:val="16"/>
        </w:rPr>
        <w:t>piecero</w:t>
      </w:r>
      <w:proofErr w:type="spellEnd"/>
      <w:r w:rsidRPr="00496AB8">
        <w:rPr>
          <w:rFonts w:cs="Arial"/>
          <w:sz w:val="16"/>
          <w:szCs w:val="16"/>
        </w:rPr>
        <w:t xml:space="preserve"> irá sin cantear y permitirá un ajuste de 20 </w:t>
      </w:r>
      <w:proofErr w:type="spellStart"/>
      <w:r w:rsidRPr="00496AB8">
        <w:rPr>
          <w:rFonts w:cs="Arial"/>
          <w:sz w:val="16"/>
          <w:szCs w:val="16"/>
        </w:rPr>
        <w:t>mm.</w:t>
      </w:r>
      <w:proofErr w:type="spellEnd"/>
      <w:r w:rsidRPr="00496AB8">
        <w:rPr>
          <w:rFonts w:cs="Arial"/>
          <w:sz w:val="16"/>
          <w:szCs w:val="16"/>
        </w:rPr>
        <w:t xml:space="preserve"> Las hojas sin cantear permitirán un ajuste de 20 mm repartidos por igual en </w:t>
      </w:r>
      <w:proofErr w:type="spellStart"/>
      <w:r w:rsidRPr="00496AB8">
        <w:rPr>
          <w:rFonts w:cs="Arial"/>
          <w:sz w:val="16"/>
          <w:szCs w:val="16"/>
        </w:rPr>
        <w:t>piecero</w:t>
      </w:r>
      <w:proofErr w:type="spellEnd"/>
      <w:r w:rsidRPr="00496AB8">
        <w:rPr>
          <w:rFonts w:cs="Arial"/>
          <w:sz w:val="16"/>
          <w:szCs w:val="16"/>
        </w:rPr>
        <w:t xml:space="preserve"> y cabecero.</w:t>
      </w:r>
    </w:p>
    <w:p w14:paraId="3B282DFC" w14:textId="77777777" w:rsidR="003100DC" w:rsidRPr="00496AB8" w:rsidRDefault="003100DC" w:rsidP="003100DC">
      <w:pPr>
        <w:rPr>
          <w:rFonts w:cs="Arial"/>
          <w:sz w:val="16"/>
          <w:szCs w:val="16"/>
        </w:rPr>
      </w:pPr>
      <w:r w:rsidRPr="00496AB8">
        <w:rPr>
          <w:rFonts w:cs="Arial"/>
          <w:sz w:val="16"/>
          <w:szCs w:val="16"/>
        </w:rPr>
        <w:t>- Los junquillos de la hoja vidriera serán como mínimo de 10x10 mm y cuando no esté canteado el hueco para el vidrio, sobresaldrán de la cara 3 mm como mínimo.</w:t>
      </w:r>
    </w:p>
    <w:p w14:paraId="0F78FE1B" w14:textId="77777777" w:rsidR="003100DC" w:rsidRPr="00496AB8" w:rsidRDefault="003100DC" w:rsidP="003100DC">
      <w:pPr>
        <w:rPr>
          <w:rFonts w:cs="Arial"/>
          <w:sz w:val="16"/>
          <w:szCs w:val="16"/>
        </w:rPr>
      </w:pPr>
      <w:r w:rsidRPr="00496AB8">
        <w:rPr>
          <w:rFonts w:cs="Arial"/>
          <w:sz w:val="16"/>
          <w:szCs w:val="16"/>
        </w:rPr>
        <w:t>- En las puertas entabladas al exterior, sus tablas irán superpuestas o machihembradas de forma que no permitan el paso del agua.</w:t>
      </w:r>
    </w:p>
    <w:p w14:paraId="2FB91851" w14:textId="77777777" w:rsidR="003100DC" w:rsidRPr="00496AB8" w:rsidRDefault="003100DC" w:rsidP="003100DC">
      <w:pPr>
        <w:rPr>
          <w:rFonts w:cs="Arial"/>
          <w:sz w:val="16"/>
          <w:szCs w:val="16"/>
        </w:rPr>
      </w:pPr>
      <w:r w:rsidRPr="00496AB8">
        <w:rPr>
          <w:rFonts w:cs="Arial"/>
          <w:sz w:val="16"/>
          <w:szCs w:val="16"/>
        </w:rPr>
        <w:t xml:space="preserve">- Las uniones en las hojas entabladas y de </w:t>
      </w:r>
      <w:proofErr w:type="spellStart"/>
      <w:r w:rsidRPr="00496AB8">
        <w:rPr>
          <w:rFonts w:cs="Arial"/>
          <w:sz w:val="16"/>
          <w:szCs w:val="16"/>
        </w:rPr>
        <w:t>peinacería</w:t>
      </w:r>
      <w:proofErr w:type="spellEnd"/>
      <w:r w:rsidRPr="00496AB8">
        <w:rPr>
          <w:rFonts w:cs="Arial"/>
          <w:sz w:val="16"/>
          <w:szCs w:val="16"/>
        </w:rPr>
        <w:t xml:space="preserve"> serán por ensamble, y deberán ir encoladas. Se podrán hacer empalmes longitudinales en las piezas, cuando éstas cumplan las condiciones descritas en la NTE-FCM.</w:t>
      </w:r>
    </w:p>
    <w:p w14:paraId="6AE6B257" w14:textId="77777777" w:rsidR="003100DC" w:rsidRPr="00496AB8" w:rsidRDefault="003100DC" w:rsidP="003100DC">
      <w:pPr>
        <w:rPr>
          <w:rFonts w:cs="Arial"/>
          <w:sz w:val="16"/>
          <w:szCs w:val="16"/>
        </w:rPr>
      </w:pPr>
      <w:r w:rsidRPr="00496AB8">
        <w:rPr>
          <w:rFonts w:cs="Arial"/>
          <w:sz w:val="16"/>
          <w:szCs w:val="16"/>
        </w:rPr>
        <w:t>- Cuando la madera vaya a ser barnizada, estará exenta de impurezas o azulado por hongos. Si va a ser pintada, se admitirá azulado en un 15% de la superficie.</w:t>
      </w:r>
    </w:p>
    <w:p w14:paraId="2F54A86C" w14:textId="77777777" w:rsidR="003100DC" w:rsidRPr="00496AB8" w:rsidRDefault="003100DC" w:rsidP="003100DC">
      <w:pPr>
        <w:rPr>
          <w:rFonts w:cs="Arial"/>
          <w:sz w:val="16"/>
          <w:szCs w:val="16"/>
        </w:rPr>
      </w:pPr>
      <w:r w:rsidRPr="00496AB8">
        <w:rPr>
          <w:rFonts w:cs="Arial"/>
          <w:sz w:val="16"/>
          <w:szCs w:val="16"/>
        </w:rPr>
        <w:t>Cercos de madera:</w:t>
      </w:r>
    </w:p>
    <w:p w14:paraId="5DCDF19A" w14:textId="77777777" w:rsidR="003100DC" w:rsidRPr="00496AB8" w:rsidRDefault="003100DC" w:rsidP="003100DC">
      <w:pPr>
        <w:rPr>
          <w:rFonts w:cs="Arial"/>
          <w:sz w:val="16"/>
          <w:szCs w:val="16"/>
        </w:rPr>
      </w:pPr>
      <w:r w:rsidRPr="00496AB8">
        <w:rPr>
          <w:rFonts w:cs="Arial"/>
          <w:sz w:val="16"/>
          <w:szCs w:val="16"/>
        </w:rPr>
        <w:t>- Los largueros de la puerta de paso llevarán quicios con entrega de 5 cm, para el anclaje en el pavimento.</w:t>
      </w:r>
    </w:p>
    <w:p w14:paraId="40BA8DE4" w14:textId="77777777" w:rsidR="003100DC" w:rsidRPr="00496AB8" w:rsidRDefault="003100DC" w:rsidP="003100DC">
      <w:pPr>
        <w:rPr>
          <w:rFonts w:cs="Arial"/>
          <w:sz w:val="16"/>
          <w:szCs w:val="16"/>
        </w:rPr>
      </w:pPr>
      <w:r w:rsidRPr="00496AB8">
        <w:rPr>
          <w:rFonts w:cs="Arial"/>
          <w:sz w:val="16"/>
          <w:szCs w:val="16"/>
        </w:rPr>
        <w:t>- Los cercos vendrán de taller montados, con las uniones de taller ajustadas, con las uniones ensambladas y con los orificios para el posterior atornillado en obra de las plantillas de anclaje. La separación entre ellas será no mayor de 50 cm y de los extremos de los largueros 20 cm debiendo ser de acero protegido contra la oxidación.</w:t>
      </w:r>
    </w:p>
    <w:p w14:paraId="4FE241B6" w14:textId="77777777" w:rsidR="003100DC" w:rsidRPr="00496AB8" w:rsidRDefault="003100DC" w:rsidP="003100DC">
      <w:pPr>
        <w:rPr>
          <w:rFonts w:cs="Arial"/>
          <w:sz w:val="16"/>
          <w:szCs w:val="16"/>
        </w:rPr>
      </w:pPr>
      <w:r w:rsidRPr="00496AB8">
        <w:rPr>
          <w:rFonts w:cs="Arial"/>
          <w:sz w:val="16"/>
          <w:szCs w:val="16"/>
        </w:rPr>
        <w:t>- Los cercos llegarán a obra con riostras y rastreles para mantener la escuadra, y con una protección para su conservación durante el almacenamiento y puesta en obra.</w:t>
      </w:r>
    </w:p>
    <w:p w14:paraId="35FFD3CF" w14:textId="77777777" w:rsidR="003100DC" w:rsidRPr="00496AB8" w:rsidRDefault="003100DC" w:rsidP="003100DC">
      <w:pPr>
        <w:rPr>
          <w:rFonts w:cs="Arial"/>
          <w:sz w:val="16"/>
          <w:szCs w:val="16"/>
        </w:rPr>
      </w:pPr>
      <w:r w:rsidRPr="00496AB8">
        <w:rPr>
          <w:rFonts w:cs="Arial"/>
          <w:sz w:val="16"/>
          <w:szCs w:val="16"/>
        </w:rPr>
        <w:t>Tapajuntas:</w:t>
      </w:r>
    </w:p>
    <w:p w14:paraId="326D8D3C" w14:textId="77777777" w:rsidR="003100DC" w:rsidRPr="00496AB8" w:rsidRDefault="003100DC" w:rsidP="003100DC">
      <w:pPr>
        <w:rPr>
          <w:rFonts w:cs="Arial"/>
          <w:sz w:val="16"/>
          <w:szCs w:val="16"/>
        </w:rPr>
      </w:pPr>
      <w:r w:rsidRPr="00496AB8">
        <w:rPr>
          <w:rFonts w:cs="Arial"/>
          <w:sz w:val="16"/>
          <w:szCs w:val="16"/>
        </w:rPr>
        <w:t xml:space="preserve">- Las dimensiones mínimas de los tapajuntas de madera serán de 10x40 </w:t>
      </w:r>
      <w:proofErr w:type="spellStart"/>
      <w:r w:rsidRPr="00496AB8">
        <w:rPr>
          <w:rFonts w:cs="Arial"/>
          <w:sz w:val="16"/>
          <w:szCs w:val="16"/>
        </w:rPr>
        <w:t>mm.</w:t>
      </w:r>
      <w:proofErr w:type="spellEnd"/>
    </w:p>
    <w:p w14:paraId="2FCFF2E4" w14:textId="77777777" w:rsidR="003100DC" w:rsidRPr="00496AB8" w:rsidRDefault="003100DC" w:rsidP="003100DC">
      <w:pPr>
        <w:rPr>
          <w:rFonts w:cs="Arial"/>
          <w:sz w:val="16"/>
          <w:szCs w:val="16"/>
        </w:rPr>
      </w:pPr>
    </w:p>
    <w:p w14:paraId="57A5E23A" w14:textId="77777777" w:rsidR="003100DC" w:rsidRPr="00496AB8" w:rsidRDefault="003100DC" w:rsidP="003100DC">
      <w:pPr>
        <w:rPr>
          <w:rFonts w:cs="Arial"/>
          <w:sz w:val="16"/>
          <w:szCs w:val="16"/>
        </w:rPr>
      </w:pPr>
      <w:r w:rsidRPr="00496AB8">
        <w:rPr>
          <w:rFonts w:cs="Arial"/>
          <w:sz w:val="16"/>
          <w:szCs w:val="16"/>
        </w:rPr>
        <w:t>Artículo 34. Carpintería metálica</w:t>
      </w:r>
    </w:p>
    <w:p w14:paraId="11E4BD44" w14:textId="77777777" w:rsidR="003100DC" w:rsidRPr="00496AB8" w:rsidRDefault="003100DC" w:rsidP="003100DC">
      <w:pPr>
        <w:rPr>
          <w:rFonts w:cs="Arial"/>
          <w:sz w:val="16"/>
          <w:szCs w:val="16"/>
        </w:rPr>
      </w:pPr>
      <w:r w:rsidRPr="00496AB8">
        <w:rPr>
          <w:rFonts w:cs="Arial"/>
          <w:sz w:val="16"/>
          <w:szCs w:val="16"/>
        </w:rPr>
        <w:t>Para la construcción y montaje de elementos de carpintería metálica se observarán rigurosamente las indicaciones de los planos del proyecto.</w:t>
      </w:r>
    </w:p>
    <w:p w14:paraId="0F3D864A" w14:textId="77777777" w:rsidR="003100DC" w:rsidRPr="00496AB8" w:rsidRDefault="003100DC" w:rsidP="003100DC">
      <w:pPr>
        <w:rPr>
          <w:rFonts w:cs="Arial"/>
          <w:sz w:val="16"/>
          <w:szCs w:val="16"/>
        </w:rPr>
      </w:pPr>
      <w:r w:rsidRPr="00496AB8">
        <w:rPr>
          <w:rFonts w:cs="Arial"/>
          <w:sz w:val="16"/>
          <w:szCs w:val="16"/>
        </w:rPr>
        <w:t>Todas las piezas de carpintería metálica deberán ser montadas, necesariamente, por la casa fabricante o personal autorizado por la misma, siendo el suministrador el responsable del perfecto funcionamiento de todas y cada una de las piezas colocadas en obra.</w:t>
      </w:r>
    </w:p>
    <w:p w14:paraId="46557B48" w14:textId="77777777" w:rsidR="003100DC" w:rsidRPr="00496AB8" w:rsidRDefault="003100DC" w:rsidP="003100DC">
      <w:pPr>
        <w:rPr>
          <w:rFonts w:cs="Arial"/>
          <w:sz w:val="16"/>
          <w:szCs w:val="16"/>
        </w:rPr>
      </w:pPr>
      <w:r w:rsidRPr="00496AB8">
        <w:rPr>
          <w:rFonts w:cs="Arial"/>
          <w:sz w:val="16"/>
          <w:szCs w:val="16"/>
        </w:rPr>
        <w:t>Todos los elementos se harán en locales cerrados y desprovistos de humedad, asentadas las piezas sobre rastreles de madera, procurando que queden bien niveladas y no haya ninguna que sufra alabeo o torcedura alguna.</w:t>
      </w:r>
    </w:p>
    <w:p w14:paraId="58674E0D" w14:textId="77777777" w:rsidR="003100DC" w:rsidRPr="00496AB8" w:rsidRDefault="003100DC" w:rsidP="003100DC">
      <w:pPr>
        <w:rPr>
          <w:rFonts w:cs="Arial"/>
          <w:sz w:val="16"/>
          <w:szCs w:val="16"/>
        </w:rPr>
      </w:pPr>
      <w:r w:rsidRPr="00496AB8">
        <w:rPr>
          <w:rFonts w:cs="Arial"/>
          <w:sz w:val="16"/>
          <w:szCs w:val="16"/>
        </w:rPr>
        <w:t>La medición se hará por m² de carpintería, midiéndose entre lados exteriores. En el precio se incluyen los herrajes, junquillos, retenedores, etc., pero quedan exceptuadas la vidriera, pintura y colocación de cercos.</w:t>
      </w:r>
    </w:p>
    <w:p w14:paraId="0E2A1AD9" w14:textId="77777777" w:rsidR="003100DC" w:rsidRPr="00496AB8" w:rsidRDefault="003100DC" w:rsidP="003100DC">
      <w:pPr>
        <w:rPr>
          <w:rFonts w:cs="Arial"/>
          <w:sz w:val="16"/>
          <w:szCs w:val="16"/>
        </w:rPr>
      </w:pPr>
    </w:p>
    <w:p w14:paraId="0054AD4F" w14:textId="77777777" w:rsidR="003100DC" w:rsidRPr="00496AB8" w:rsidRDefault="003100DC" w:rsidP="003100DC">
      <w:pPr>
        <w:rPr>
          <w:rFonts w:cs="Arial"/>
          <w:sz w:val="16"/>
          <w:szCs w:val="16"/>
        </w:rPr>
      </w:pPr>
      <w:r w:rsidRPr="00496AB8">
        <w:rPr>
          <w:rFonts w:cs="Arial"/>
          <w:sz w:val="16"/>
          <w:szCs w:val="16"/>
        </w:rPr>
        <w:t>Artículo 35. Pintura</w:t>
      </w:r>
    </w:p>
    <w:p w14:paraId="4B896533" w14:textId="77777777" w:rsidR="003100DC" w:rsidRPr="00496AB8" w:rsidRDefault="003100DC" w:rsidP="003100DC">
      <w:pPr>
        <w:rPr>
          <w:rFonts w:cs="Arial"/>
          <w:sz w:val="16"/>
          <w:szCs w:val="16"/>
        </w:rPr>
      </w:pPr>
    </w:p>
    <w:p w14:paraId="70FC2387" w14:textId="77777777" w:rsidR="003100DC" w:rsidRPr="00496AB8" w:rsidRDefault="003100DC" w:rsidP="003100DC">
      <w:pPr>
        <w:rPr>
          <w:rFonts w:cs="Arial"/>
          <w:sz w:val="16"/>
          <w:szCs w:val="16"/>
        </w:rPr>
      </w:pPr>
      <w:r w:rsidRPr="00496AB8">
        <w:rPr>
          <w:rFonts w:cs="Arial"/>
          <w:sz w:val="16"/>
          <w:szCs w:val="16"/>
        </w:rPr>
        <w:t>35.1. Condiciones generales de preparación del soporte</w:t>
      </w:r>
    </w:p>
    <w:p w14:paraId="13EBDDA5" w14:textId="77777777" w:rsidR="003100DC" w:rsidRPr="00496AB8" w:rsidRDefault="003100DC" w:rsidP="003100DC">
      <w:pPr>
        <w:rPr>
          <w:rFonts w:cs="Arial"/>
          <w:sz w:val="16"/>
          <w:szCs w:val="16"/>
        </w:rPr>
      </w:pPr>
      <w:r w:rsidRPr="00496AB8">
        <w:rPr>
          <w:rFonts w:cs="Arial"/>
          <w:sz w:val="16"/>
          <w:szCs w:val="16"/>
        </w:rPr>
        <w:t xml:space="preserve">La superficie que se va a pintar debe estar seca, desengrasada, sin óxido ni polvo, para lo cual se empleará cepillos, sopletes de arena, ácidos y </w:t>
      </w:r>
      <w:proofErr w:type="spellStart"/>
      <w:r w:rsidRPr="00496AB8">
        <w:rPr>
          <w:rFonts w:cs="Arial"/>
          <w:sz w:val="16"/>
          <w:szCs w:val="16"/>
        </w:rPr>
        <w:t>alices</w:t>
      </w:r>
      <w:proofErr w:type="spellEnd"/>
      <w:r w:rsidRPr="00496AB8">
        <w:rPr>
          <w:rFonts w:cs="Arial"/>
          <w:sz w:val="16"/>
          <w:szCs w:val="16"/>
        </w:rPr>
        <w:t xml:space="preserve"> cuando sean metales.</w:t>
      </w:r>
    </w:p>
    <w:p w14:paraId="5AA2B01F" w14:textId="77777777" w:rsidR="003100DC" w:rsidRPr="00496AB8" w:rsidRDefault="003100DC" w:rsidP="003100DC">
      <w:pPr>
        <w:rPr>
          <w:rFonts w:cs="Arial"/>
          <w:sz w:val="16"/>
          <w:szCs w:val="16"/>
        </w:rPr>
      </w:pPr>
      <w:r w:rsidRPr="00496AB8">
        <w:rPr>
          <w:rFonts w:cs="Arial"/>
          <w:sz w:val="16"/>
          <w:szCs w:val="16"/>
        </w:rPr>
        <w:t xml:space="preserve">Los poros, grietas, desconchados, etc., se llenarán con </w:t>
      </w:r>
      <w:proofErr w:type="spellStart"/>
      <w:r w:rsidRPr="00496AB8">
        <w:rPr>
          <w:rFonts w:cs="Arial"/>
          <w:sz w:val="16"/>
          <w:szCs w:val="16"/>
        </w:rPr>
        <w:t>másticos</w:t>
      </w:r>
      <w:proofErr w:type="spellEnd"/>
      <w:r w:rsidRPr="00496AB8">
        <w:rPr>
          <w:rFonts w:cs="Arial"/>
          <w:sz w:val="16"/>
          <w:szCs w:val="16"/>
        </w:rPr>
        <w:t xml:space="preserve"> o empastes para dejar las superficies lisas y uniformes. Se harán con un pigmento mineral y aceite de linaza o barniz y un cuerpo de relleno para las maderas. En los paneles se empleará yeso amasado con agua de cola, y sobre los metales se utilizarán empastes compuestos de 60-70% de pigmento (albayalde), ocre, óxido de hierro, litopón, etc. y cuerpos de relleno (creta, caolín, tiza, espato pesado), 30-40% de barniz copal o ámbar y aceite de maderas.</w:t>
      </w:r>
    </w:p>
    <w:p w14:paraId="2E4B8368" w14:textId="77777777" w:rsidR="003100DC" w:rsidRPr="00496AB8" w:rsidRDefault="003100DC" w:rsidP="003100DC">
      <w:pPr>
        <w:rPr>
          <w:rFonts w:cs="Arial"/>
          <w:sz w:val="16"/>
          <w:szCs w:val="16"/>
        </w:rPr>
      </w:pPr>
      <w:r w:rsidRPr="00496AB8">
        <w:rPr>
          <w:rFonts w:cs="Arial"/>
          <w:sz w:val="16"/>
          <w:szCs w:val="16"/>
        </w:rPr>
        <w:t xml:space="preserve">Los </w:t>
      </w:r>
      <w:proofErr w:type="spellStart"/>
      <w:r w:rsidRPr="00496AB8">
        <w:rPr>
          <w:rFonts w:cs="Arial"/>
          <w:sz w:val="16"/>
          <w:szCs w:val="16"/>
        </w:rPr>
        <w:t>másticos</w:t>
      </w:r>
      <w:proofErr w:type="spellEnd"/>
      <w:r w:rsidRPr="00496AB8">
        <w:rPr>
          <w:rFonts w:cs="Arial"/>
          <w:sz w:val="16"/>
          <w:szCs w:val="16"/>
        </w:rPr>
        <w:t xml:space="preserve"> y empastes se emplearán con espátula en forma de masilla; los líquidos con brocha o pincel o con el aerógrafo o pistola de aire comprimido. Los empastes, una vez secos, se pasarán con papel de lija en paredes y se alisarán con piedra pómez, agua y fieltro, sobre metales.</w:t>
      </w:r>
    </w:p>
    <w:p w14:paraId="21FD0712" w14:textId="77777777" w:rsidR="003100DC" w:rsidRPr="00496AB8" w:rsidRDefault="003100DC" w:rsidP="003100DC">
      <w:pPr>
        <w:rPr>
          <w:rFonts w:cs="Arial"/>
          <w:sz w:val="16"/>
          <w:szCs w:val="16"/>
        </w:rPr>
      </w:pPr>
      <w:r w:rsidRPr="00496AB8">
        <w:rPr>
          <w:rFonts w:cs="Arial"/>
          <w:sz w:val="16"/>
          <w:szCs w:val="16"/>
        </w:rPr>
        <w:t>Antes de su ejecución se comprobará la naturaleza de la superficie a revestir, así como su situación interior o exterior y condiciones de exposición al roce o agentes atmosféricos, contenido de humedad y si existen juntas estructurales.</w:t>
      </w:r>
    </w:p>
    <w:p w14:paraId="030512A9" w14:textId="77777777" w:rsidR="003100DC" w:rsidRPr="00496AB8" w:rsidRDefault="003100DC" w:rsidP="003100DC">
      <w:pPr>
        <w:rPr>
          <w:rFonts w:cs="Arial"/>
          <w:sz w:val="16"/>
          <w:szCs w:val="16"/>
        </w:rPr>
      </w:pPr>
      <w:r w:rsidRPr="00496AB8">
        <w:rPr>
          <w:rFonts w:cs="Arial"/>
          <w:sz w:val="16"/>
          <w:szCs w:val="16"/>
        </w:rPr>
        <w:t>Estarán recibidos y montados todos los elementos que deben ir en el paramento, como cerco de puertas, ventanas, canalizaciones, instalaciones, etc.</w:t>
      </w:r>
    </w:p>
    <w:p w14:paraId="74A99E0E" w14:textId="77777777" w:rsidR="003100DC" w:rsidRPr="00496AB8" w:rsidRDefault="003100DC" w:rsidP="003100DC">
      <w:pPr>
        <w:rPr>
          <w:rFonts w:cs="Arial"/>
          <w:sz w:val="16"/>
          <w:szCs w:val="16"/>
        </w:rPr>
      </w:pPr>
      <w:r w:rsidRPr="00496AB8">
        <w:rPr>
          <w:rFonts w:cs="Arial"/>
          <w:sz w:val="16"/>
          <w:szCs w:val="16"/>
        </w:rPr>
        <w:t>Se comprobará que la temperatura ambiente no sea mayor de 28º C ni menor de 6º C.</w:t>
      </w:r>
    </w:p>
    <w:p w14:paraId="2A2175ED" w14:textId="77777777" w:rsidR="003100DC" w:rsidRPr="00496AB8" w:rsidRDefault="003100DC" w:rsidP="003100DC">
      <w:pPr>
        <w:rPr>
          <w:rFonts w:cs="Arial"/>
          <w:sz w:val="16"/>
          <w:szCs w:val="16"/>
        </w:rPr>
      </w:pPr>
      <w:r w:rsidRPr="00496AB8">
        <w:rPr>
          <w:rFonts w:cs="Arial"/>
          <w:sz w:val="16"/>
          <w:szCs w:val="16"/>
        </w:rPr>
        <w:t>El soleamiento no incidirá directamente sobre el plano de aplicación.</w:t>
      </w:r>
    </w:p>
    <w:p w14:paraId="60B5D2A6" w14:textId="77777777" w:rsidR="003100DC" w:rsidRPr="00496AB8" w:rsidRDefault="003100DC" w:rsidP="003100DC">
      <w:pPr>
        <w:rPr>
          <w:rFonts w:cs="Arial"/>
          <w:sz w:val="16"/>
          <w:szCs w:val="16"/>
        </w:rPr>
      </w:pPr>
      <w:r w:rsidRPr="00496AB8">
        <w:rPr>
          <w:rFonts w:cs="Arial"/>
          <w:sz w:val="16"/>
          <w:szCs w:val="16"/>
        </w:rPr>
        <w:t>La superficie de aplicación estará nivelada y lisa.</w:t>
      </w:r>
    </w:p>
    <w:p w14:paraId="3A5F0412" w14:textId="77777777" w:rsidR="003100DC" w:rsidRPr="00496AB8" w:rsidRDefault="003100DC" w:rsidP="003100DC">
      <w:pPr>
        <w:rPr>
          <w:rFonts w:cs="Arial"/>
          <w:sz w:val="16"/>
          <w:szCs w:val="16"/>
        </w:rPr>
      </w:pPr>
      <w:r w:rsidRPr="00496AB8">
        <w:rPr>
          <w:rFonts w:cs="Arial"/>
          <w:sz w:val="16"/>
          <w:szCs w:val="16"/>
        </w:rPr>
        <w:t>En tiempo lluvioso se suspenderá la aplicación cuando el paramento no esté protegido.</w:t>
      </w:r>
    </w:p>
    <w:p w14:paraId="6A2BF13E" w14:textId="77777777" w:rsidR="003100DC" w:rsidRPr="00496AB8" w:rsidRDefault="003100DC" w:rsidP="003100DC">
      <w:pPr>
        <w:rPr>
          <w:rFonts w:cs="Arial"/>
          <w:sz w:val="16"/>
          <w:szCs w:val="16"/>
        </w:rPr>
      </w:pPr>
      <w:r w:rsidRPr="00496AB8">
        <w:rPr>
          <w:rFonts w:cs="Arial"/>
          <w:sz w:val="16"/>
          <w:szCs w:val="16"/>
        </w:rPr>
        <w:t>Al finalizar la jornada de trabajo se protegerán perfectamente los envases y se limpiarán los útiles de trabajo.</w:t>
      </w:r>
    </w:p>
    <w:p w14:paraId="32D2B509" w14:textId="77777777" w:rsidR="003100DC" w:rsidRPr="00496AB8" w:rsidRDefault="003100DC" w:rsidP="003100DC">
      <w:pPr>
        <w:rPr>
          <w:rFonts w:cs="Arial"/>
          <w:sz w:val="16"/>
          <w:szCs w:val="16"/>
        </w:rPr>
      </w:pPr>
    </w:p>
    <w:p w14:paraId="5877E81E" w14:textId="77777777" w:rsidR="003100DC" w:rsidRPr="00496AB8" w:rsidRDefault="003100DC" w:rsidP="003100DC">
      <w:pPr>
        <w:rPr>
          <w:rFonts w:cs="Arial"/>
          <w:sz w:val="16"/>
          <w:szCs w:val="16"/>
        </w:rPr>
      </w:pPr>
      <w:r w:rsidRPr="00496AB8">
        <w:rPr>
          <w:rFonts w:cs="Arial"/>
          <w:sz w:val="16"/>
          <w:szCs w:val="16"/>
        </w:rPr>
        <w:t>35.2. Aplicación de la pintura</w:t>
      </w:r>
    </w:p>
    <w:p w14:paraId="0B10BC8A" w14:textId="77777777" w:rsidR="003100DC" w:rsidRPr="00496AB8" w:rsidRDefault="003100DC" w:rsidP="003100DC">
      <w:pPr>
        <w:rPr>
          <w:rFonts w:cs="Arial"/>
          <w:sz w:val="16"/>
          <w:szCs w:val="16"/>
        </w:rPr>
      </w:pPr>
      <w:r w:rsidRPr="00496AB8">
        <w:rPr>
          <w:rFonts w:cs="Arial"/>
          <w:sz w:val="16"/>
          <w:szCs w:val="16"/>
        </w:rPr>
        <w:t>Las pinturas se podrán dar con pinceles y brocha, con aerógrafo, con pistola, (pulverizando con aire comprimido) o con rodillos.</w:t>
      </w:r>
    </w:p>
    <w:p w14:paraId="1C1DB45B" w14:textId="77777777" w:rsidR="003100DC" w:rsidRPr="00496AB8" w:rsidRDefault="003100DC" w:rsidP="003100DC">
      <w:pPr>
        <w:rPr>
          <w:rFonts w:cs="Arial"/>
          <w:sz w:val="16"/>
          <w:szCs w:val="16"/>
        </w:rPr>
      </w:pPr>
      <w:r w:rsidRPr="00496AB8">
        <w:rPr>
          <w:rFonts w:cs="Arial"/>
          <w:sz w:val="16"/>
          <w:szCs w:val="16"/>
        </w:rPr>
        <w:t>Las brochas y pinceles serán de pelo de diversos animales, siendo los más corrientes el cerdo o jabalí, marta, tejón y ardilla. Podrán ser redondos o planos, clasificándose por números o por los gramos de pelo que contienen. También pueden ser de nylon.</w:t>
      </w:r>
    </w:p>
    <w:p w14:paraId="3A9CBFB4" w14:textId="77777777" w:rsidR="003100DC" w:rsidRPr="00496AB8" w:rsidRDefault="003100DC" w:rsidP="003100DC">
      <w:pPr>
        <w:rPr>
          <w:rFonts w:cs="Arial"/>
          <w:sz w:val="16"/>
          <w:szCs w:val="16"/>
        </w:rPr>
      </w:pPr>
      <w:r w:rsidRPr="00496AB8">
        <w:rPr>
          <w:rFonts w:cs="Arial"/>
          <w:sz w:val="16"/>
          <w:szCs w:val="16"/>
        </w:rPr>
        <w:t>Los aerógrafos o pistolas constan de un recipiente que contiene la pintura con aire a presión (1-6 atmósferas), el compresor y el pulverizador, con orificio que varía desde 0,2 mm hasta 7 mm, formándose un cono de 2 cm al metro de diámetro.</w:t>
      </w:r>
    </w:p>
    <w:p w14:paraId="2A734285" w14:textId="77777777" w:rsidR="003100DC" w:rsidRPr="00496AB8" w:rsidRDefault="003100DC" w:rsidP="003100DC">
      <w:pPr>
        <w:rPr>
          <w:rFonts w:cs="Arial"/>
          <w:sz w:val="16"/>
          <w:szCs w:val="16"/>
        </w:rPr>
      </w:pPr>
      <w:r w:rsidRPr="00496AB8">
        <w:rPr>
          <w:rFonts w:cs="Arial"/>
          <w:sz w:val="16"/>
          <w:szCs w:val="16"/>
        </w:rPr>
        <w:t>Dependiendo del tipo de soporte se realizarán una serie de trabajos previos, con objeto de que al realizar la aplicación de la pintura o revestimiento, consigamos una terminación de gran calidad.</w:t>
      </w:r>
    </w:p>
    <w:p w14:paraId="22CBB1E6" w14:textId="77777777" w:rsidR="003100DC" w:rsidRPr="00496AB8" w:rsidRDefault="003100DC" w:rsidP="003100DC">
      <w:pPr>
        <w:rPr>
          <w:rFonts w:cs="Arial"/>
          <w:sz w:val="16"/>
          <w:szCs w:val="16"/>
        </w:rPr>
      </w:pPr>
      <w:r w:rsidRPr="00496AB8">
        <w:rPr>
          <w:rFonts w:cs="Arial"/>
          <w:sz w:val="16"/>
          <w:szCs w:val="16"/>
        </w:rPr>
        <w:t>Sistemas de preparación en función del tipo de soporte:</w:t>
      </w:r>
    </w:p>
    <w:p w14:paraId="7B748643" w14:textId="77777777" w:rsidR="003100DC" w:rsidRPr="00496AB8" w:rsidRDefault="003100DC" w:rsidP="003100DC">
      <w:pPr>
        <w:rPr>
          <w:rFonts w:cs="Arial"/>
          <w:sz w:val="16"/>
          <w:szCs w:val="16"/>
        </w:rPr>
      </w:pPr>
      <w:r w:rsidRPr="00496AB8">
        <w:rPr>
          <w:rFonts w:cs="Arial"/>
          <w:sz w:val="16"/>
          <w:szCs w:val="16"/>
        </w:rPr>
        <w:t>- Yesos y cementos así como sus derivados:</w:t>
      </w:r>
    </w:p>
    <w:p w14:paraId="404FC402" w14:textId="77777777" w:rsidR="003100DC" w:rsidRPr="00496AB8" w:rsidRDefault="003100DC" w:rsidP="003100DC">
      <w:pPr>
        <w:rPr>
          <w:rFonts w:cs="Arial"/>
          <w:sz w:val="16"/>
          <w:szCs w:val="16"/>
        </w:rPr>
      </w:pPr>
      <w:r w:rsidRPr="00496AB8">
        <w:rPr>
          <w:rFonts w:cs="Arial"/>
          <w:sz w:val="16"/>
          <w:szCs w:val="16"/>
        </w:rPr>
        <w:t>Se realizará un lijado de las pequeñas adherencias e imperfecciones. A continuación se aplicará una mano de fondo impregnado los poros de la superficie del soporte. Posteriormente se realizará un plastecido de faltas, repasando las mismas con una mano de fondo. Se aplicará seguidamente el acabado final con un rendimiento no menor del especificado por el fabricante.</w:t>
      </w:r>
    </w:p>
    <w:p w14:paraId="4F1F4A61" w14:textId="77777777" w:rsidR="003100DC" w:rsidRPr="00496AB8" w:rsidRDefault="003100DC" w:rsidP="003100DC">
      <w:pPr>
        <w:rPr>
          <w:rFonts w:cs="Arial"/>
          <w:sz w:val="16"/>
          <w:szCs w:val="16"/>
        </w:rPr>
      </w:pPr>
      <w:r w:rsidRPr="00496AB8">
        <w:rPr>
          <w:rFonts w:cs="Arial"/>
          <w:sz w:val="16"/>
          <w:szCs w:val="16"/>
        </w:rPr>
        <w:t>- Madera:</w:t>
      </w:r>
    </w:p>
    <w:p w14:paraId="7E755A47" w14:textId="77777777" w:rsidR="003100DC" w:rsidRPr="00496AB8" w:rsidRDefault="003100DC" w:rsidP="003100DC">
      <w:pPr>
        <w:rPr>
          <w:rFonts w:cs="Arial"/>
          <w:sz w:val="16"/>
          <w:szCs w:val="16"/>
        </w:rPr>
      </w:pPr>
      <w:r w:rsidRPr="00496AB8">
        <w:rPr>
          <w:rFonts w:cs="Arial"/>
          <w:sz w:val="16"/>
          <w:szCs w:val="16"/>
        </w:rPr>
        <w:t>Se procederá a una limpieza general del soporte seguida de un lijado fino de la madera.</w:t>
      </w:r>
    </w:p>
    <w:p w14:paraId="77155D56" w14:textId="77777777" w:rsidR="003100DC" w:rsidRPr="00496AB8" w:rsidRDefault="003100DC" w:rsidP="003100DC">
      <w:pPr>
        <w:rPr>
          <w:rFonts w:cs="Arial"/>
          <w:sz w:val="16"/>
          <w:szCs w:val="16"/>
        </w:rPr>
      </w:pPr>
      <w:r w:rsidRPr="00496AB8">
        <w:rPr>
          <w:rFonts w:cs="Arial"/>
          <w:sz w:val="16"/>
          <w:szCs w:val="16"/>
        </w:rPr>
        <w:t>A continuación se dará una mano de fondo con barniz diluido mezclado con productos de conservación de la madera si se requiere, aplicado de forma que queden impregnados los poros.</w:t>
      </w:r>
    </w:p>
    <w:p w14:paraId="09AA9CB7" w14:textId="77777777" w:rsidR="003100DC" w:rsidRPr="00496AB8" w:rsidRDefault="003100DC" w:rsidP="003100DC">
      <w:pPr>
        <w:rPr>
          <w:rFonts w:cs="Arial"/>
          <w:sz w:val="16"/>
          <w:szCs w:val="16"/>
        </w:rPr>
      </w:pPr>
      <w:r w:rsidRPr="00496AB8">
        <w:rPr>
          <w:rFonts w:cs="Arial"/>
          <w:sz w:val="16"/>
          <w:szCs w:val="16"/>
        </w:rPr>
        <w:t>Pasado el tiempo de secado de la mano de fondo, se realizará un lijado fino del soporte, aplicándose a continuación el barniz, con un tiempo de secado entre ambas manos y un rendimiento no menor de los especificados por el fabricante.</w:t>
      </w:r>
    </w:p>
    <w:p w14:paraId="714ABE51" w14:textId="77777777" w:rsidR="003100DC" w:rsidRPr="00496AB8" w:rsidRDefault="003100DC" w:rsidP="003100DC">
      <w:pPr>
        <w:rPr>
          <w:rFonts w:cs="Arial"/>
          <w:sz w:val="16"/>
          <w:szCs w:val="16"/>
        </w:rPr>
      </w:pPr>
      <w:r w:rsidRPr="00496AB8">
        <w:rPr>
          <w:rFonts w:cs="Arial"/>
          <w:sz w:val="16"/>
          <w:szCs w:val="16"/>
        </w:rPr>
        <w:t>- Metales:</w:t>
      </w:r>
    </w:p>
    <w:p w14:paraId="5B741F36" w14:textId="77777777" w:rsidR="003100DC" w:rsidRPr="00496AB8" w:rsidRDefault="003100DC" w:rsidP="003100DC">
      <w:pPr>
        <w:rPr>
          <w:rFonts w:cs="Arial"/>
          <w:sz w:val="16"/>
          <w:szCs w:val="16"/>
        </w:rPr>
      </w:pPr>
      <w:r w:rsidRPr="00496AB8">
        <w:rPr>
          <w:rFonts w:cs="Arial"/>
          <w:sz w:val="16"/>
          <w:szCs w:val="16"/>
        </w:rPr>
        <w:t>Se realizará un rascado de óxidos mediante cepillo, seguido inmediatamente de una limpieza manual esmerada de la superficie.</w:t>
      </w:r>
    </w:p>
    <w:p w14:paraId="10DE4924" w14:textId="77777777" w:rsidR="003100DC" w:rsidRPr="00496AB8" w:rsidRDefault="003100DC" w:rsidP="003100DC">
      <w:pPr>
        <w:rPr>
          <w:rFonts w:cs="Arial"/>
          <w:sz w:val="16"/>
          <w:szCs w:val="16"/>
        </w:rPr>
      </w:pPr>
      <w:r w:rsidRPr="00496AB8">
        <w:rPr>
          <w:rFonts w:cs="Arial"/>
          <w:sz w:val="16"/>
          <w:szCs w:val="16"/>
        </w:rPr>
        <w:t>A continuación se aplicará una mano de imprimación anticorrosiva, con un rendimiento no inferior al especificado por el fabricante.</w:t>
      </w:r>
    </w:p>
    <w:p w14:paraId="3AA89A7C" w14:textId="77777777" w:rsidR="003100DC" w:rsidRPr="00496AB8" w:rsidRDefault="003100DC" w:rsidP="003100DC">
      <w:pPr>
        <w:rPr>
          <w:rFonts w:cs="Arial"/>
          <w:sz w:val="16"/>
          <w:szCs w:val="16"/>
        </w:rPr>
      </w:pPr>
      <w:r w:rsidRPr="00496AB8">
        <w:rPr>
          <w:rFonts w:cs="Arial"/>
          <w:sz w:val="16"/>
          <w:szCs w:val="16"/>
        </w:rPr>
        <w:lastRenderedPageBreak/>
        <w:t>Pasado el tiempo de secado se aplicarán dos manos de acabado de esmalte, con un rendimiento no menor al especificado por el fabricante.</w:t>
      </w:r>
    </w:p>
    <w:p w14:paraId="713B478F" w14:textId="77777777" w:rsidR="003100DC" w:rsidRPr="00496AB8" w:rsidRDefault="003100DC" w:rsidP="003100DC">
      <w:pPr>
        <w:rPr>
          <w:rFonts w:cs="Arial"/>
          <w:sz w:val="16"/>
          <w:szCs w:val="16"/>
        </w:rPr>
      </w:pPr>
    </w:p>
    <w:p w14:paraId="0A3521DA" w14:textId="77777777" w:rsidR="003100DC" w:rsidRPr="00496AB8" w:rsidRDefault="003100DC" w:rsidP="003100DC">
      <w:pPr>
        <w:rPr>
          <w:rFonts w:cs="Arial"/>
          <w:sz w:val="16"/>
          <w:szCs w:val="16"/>
        </w:rPr>
      </w:pPr>
      <w:r w:rsidRPr="00496AB8">
        <w:rPr>
          <w:rFonts w:cs="Arial"/>
          <w:sz w:val="16"/>
          <w:szCs w:val="16"/>
        </w:rPr>
        <w:t>35.3. Medición y abono.</w:t>
      </w:r>
    </w:p>
    <w:p w14:paraId="33606710" w14:textId="77777777" w:rsidR="003100DC" w:rsidRPr="00496AB8" w:rsidRDefault="003100DC" w:rsidP="003100DC">
      <w:pPr>
        <w:rPr>
          <w:rFonts w:cs="Arial"/>
          <w:sz w:val="16"/>
          <w:szCs w:val="16"/>
        </w:rPr>
      </w:pPr>
      <w:r w:rsidRPr="00496AB8">
        <w:rPr>
          <w:rFonts w:cs="Arial"/>
          <w:sz w:val="16"/>
          <w:szCs w:val="16"/>
        </w:rPr>
        <w:t>La pintura se medirá y abonará en general, por m² de superficie pintada, efectuándose la medición en la siguiente forma:</w:t>
      </w:r>
    </w:p>
    <w:p w14:paraId="145E9380" w14:textId="77777777" w:rsidR="003100DC" w:rsidRPr="00496AB8" w:rsidRDefault="003100DC" w:rsidP="003100DC">
      <w:pPr>
        <w:rPr>
          <w:rFonts w:cs="Arial"/>
          <w:sz w:val="16"/>
          <w:szCs w:val="16"/>
        </w:rPr>
      </w:pPr>
      <w:r w:rsidRPr="00496AB8">
        <w:rPr>
          <w:rFonts w:cs="Arial"/>
          <w:sz w:val="16"/>
          <w:szCs w:val="16"/>
        </w:rPr>
        <w:t>Pintura sobre muros, tabiques y techos: se medirá descontando los huecos. Las molduras se medirán por superficie desarrollada.</w:t>
      </w:r>
    </w:p>
    <w:p w14:paraId="0B4D624E" w14:textId="77777777" w:rsidR="003100DC" w:rsidRPr="00496AB8" w:rsidRDefault="003100DC" w:rsidP="003100DC">
      <w:pPr>
        <w:rPr>
          <w:rFonts w:cs="Arial"/>
          <w:sz w:val="16"/>
          <w:szCs w:val="16"/>
        </w:rPr>
      </w:pPr>
      <w:r w:rsidRPr="00496AB8">
        <w:rPr>
          <w:rFonts w:cs="Arial"/>
          <w:sz w:val="16"/>
          <w:szCs w:val="16"/>
        </w:rPr>
        <w:t>Pintura sobre carpintería: se medirá por las dos caras, incluyéndose los tapajuntas.</w:t>
      </w:r>
    </w:p>
    <w:p w14:paraId="32C104C8" w14:textId="77777777" w:rsidR="003100DC" w:rsidRPr="00496AB8" w:rsidRDefault="003100DC" w:rsidP="003100DC">
      <w:pPr>
        <w:rPr>
          <w:rFonts w:cs="Arial"/>
          <w:sz w:val="16"/>
          <w:szCs w:val="16"/>
        </w:rPr>
      </w:pPr>
      <w:r w:rsidRPr="00496AB8">
        <w:rPr>
          <w:rFonts w:cs="Arial"/>
          <w:sz w:val="16"/>
          <w:szCs w:val="16"/>
        </w:rPr>
        <w:t>Pintura sobre ventanales metálicos: se medirá una cara.</w:t>
      </w:r>
    </w:p>
    <w:p w14:paraId="31E13A35" w14:textId="77777777" w:rsidR="003100DC" w:rsidRPr="00496AB8" w:rsidRDefault="003100DC" w:rsidP="003100DC">
      <w:pPr>
        <w:rPr>
          <w:rFonts w:cs="Arial"/>
          <w:sz w:val="16"/>
          <w:szCs w:val="16"/>
        </w:rPr>
      </w:pPr>
      <w:r w:rsidRPr="00496AB8">
        <w:rPr>
          <w:rFonts w:cs="Arial"/>
          <w:sz w:val="16"/>
          <w:szCs w:val="16"/>
        </w:rPr>
        <w:t>En los precios respectivos está incluido el coste de todos los materiales y operaciones necesarias para obtener la perfecta terminación de las obras, incluso la preparación, lijado, limpieza, plastecido, etc. y todos cuantos medios auxiliares sean precisos.</w:t>
      </w:r>
    </w:p>
    <w:p w14:paraId="2882DD05" w14:textId="77777777" w:rsidR="003100DC" w:rsidRPr="00496AB8" w:rsidRDefault="003100DC" w:rsidP="003100DC">
      <w:pPr>
        <w:rPr>
          <w:rFonts w:cs="Arial"/>
          <w:sz w:val="16"/>
          <w:szCs w:val="16"/>
        </w:rPr>
      </w:pPr>
    </w:p>
    <w:p w14:paraId="3F65D385" w14:textId="77777777" w:rsidR="003100DC" w:rsidRPr="00496AB8" w:rsidRDefault="003100DC" w:rsidP="003100DC">
      <w:pPr>
        <w:rPr>
          <w:rFonts w:cs="Arial"/>
          <w:sz w:val="16"/>
          <w:szCs w:val="16"/>
        </w:rPr>
      </w:pPr>
      <w:r w:rsidRPr="00496AB8">
        <w:rPr>
          <w:rFonts w:cs="Arial"/>
          <w:sz w:val="16"/>
          <w:szCs w:val="16"/>
        </w:rPr>
        <w:t>Artículo 36. Fontanería</w:t>
      </w:r>
    </w:p>
    <w:p w14:paraId="407072D4" w14:textId="77777777" w:rsidR="003100DC" w:rsidRPr="00496AB8" w:rsidRDefault="003100DC" w:rsidP="003100DC">
      <w:pPr>
        <w:rPr>
          <w:rFonts w:cs="Arial"/>
          <w:sz w:val="16"/>
          <w:szCs w:val="16"/>
        </w:rPr>
      </w:pPr>
    </w:p>
    <w:p w14:paraId="34F1FCDE" w14:textId="77777777" w:rsidR="003100DC" w:rsidRPr="00496AB8" w:rsidRDefault="003100DC" w:rsidP="003100DC">
      <w:pPr>
        <w:rPr>
          <w:rFonts w:cs="Arial"/>
          <w:sz w:val="16"/>
          <w:szCs w:val="16"/>
        </w:rPr>
      </w:pPr>
      <w:r w:rsidRPr="00496AB8">
        <w:rPr>
          <w:rFonts w:cs="Arial"/>
          <w:sz w:val="16"/>
          <w:szCs w:val="16"/>
        </w:rPr>
        <w:t>36.1. Tubería de cobre</w:t>
      </w:r>
    </w:p>
    <w:p w14:paraId="427E9FEC" w14:textId="77777777" w:rsidR="003100DC" w:rsidRPr="00496AB8" w:rsidRDefault="003100DC" w:rsidP="003100DC">
      <w:pPr>
        <w:rPr>
          <w:rFonts w:cs="Arial"/>
          <w:sz w:val="16"/>
          <w:szCs w:val="16"/>
        </w:rPr>
      </w:pPr>
      <w:r w:rsidRPr="00496AB8">
        <w:rPr>
          <w:rFonts w:cs="Arial"/>
          <w:sz w:val="16"/>
          <w:szCs w:val="16"/>
        </w:rPr>
        <w:t>Toda la tubería se instalará de forma que presente un aspecto limpio y ordenado. Se usarán accesorios para todos los cambios de dirección y los tendidos de tubería se realizarán de forma paralela o en ángulo recto a los elementos estructurales del edificio.</w:t>
      </w:r>
    </w:p>
    <w:p w14:paraId="0ECA0152" w14:textId="77777777" w:rsidR="003100DC" w:rsidRPr="00496AB8" w:rsidRDefault="003100DC" w:rsidP="003100DC">
      <w:pPr>
        <w:rPr>
          <w:rFonts w:cs="Arial"/>
          <w:sz w:val="16"/>
          <w:szCs w:val="16"/>
        </w:rPr>
      </w:pPr>
      <w:r w:rsidRPr="00496AB8">
        <w:rPr>
          <w:rFonts w:cs="Arial"/>
          <w:sz w:val="16"/>
          <w:szCs w:val="16"/>
        </w:rPr>
        <w:t xml:space="preserve">La tubería estará colocada en su sitio sin necesidad de forzarla ni </w:t>
      </w:r>
      <w:proofErr w:type="spellStart"/>
      <w:r w:rsidRPr="00496AB8">
        <w:rPr>
          <w:rFonts w:cs="Arial"/>
          <w:sz w:val="16"/>
          <w:szCs w:val="16"/>
        </w:rPr>
        <w:t>flexarla</w:t>
      </w:r>
      <w:proofErr w:type="spellEnd"/>
      <w:r w:rsidRPr="00496AB8">
        <w:rPr>
          <w:rFonts w:cs="Arial"/>
          <w:sz w:val="16"/>
          <w:szCs w:val="16"/>
        </w:rPr>
        <w:t>; irá instalada de forma que se contraiga y dilate libremente sin deterioro para ningún trabajo ni para sí misma.</w:t>
      </w:r>
    </w:p>
    <w:p w14:paraId="76A15F6F" w14:textId="77777777" w:rsidR="003100DC" w:rsidRPr="00496AB8" w:rsidRDefault="003100DC" w:rsidP="003100DC">
      <w:pPr>
        <w:rPr>
          <w:rFonts w:cs="Arial"/>
          <w:sz w:val="16"/>
          <w:szCs w:val="16"/>
        </w:rPr>
      </w:pPr>
      <w:r w:rsidRPr="00496AB8">
        <w:rPr>
          <w:rFonts w:cs="Arial"/>
          <w:sz w:val="16"/>
          <w:szCs w:val="16"/>
        </w:rPr>
        <w:t>Las uniones se harán de soldadura blanda con capilaridad. Las grapas para colgar la conducción de forjado serán de latón espaciadas 40 cm.</w:t>
      </w:r>
    </w:p>
    <w:p w14:paraId="27D70B74" w14:textId="77777777" w:rsidR="003100DC" w:rsidRPr="00496AB8" w:rsidRDefault="003100DC" w:rsidP="003100DC">
      <w:pPr>
        <w:rPr>
          <w:rFonts w:cs="Arial"/>
          <w:sz w:val="16"/>
          <w:szCs w:val="16"/>
        </w:rPr>
      </w:pPr>
    </w:p>
    <w:p w14:paraId="7FDF2ACB" w14:textId="77777777" w:rsidR="003100DC" w:rsidRPr="00496AB8" w:rsidRDefault="003100DC" w:rsidP="003100DC">
      <w:pPr>
        <w:rPr>
          <w:rFonts w:cs="Arial"/>
          <w:sz w:val="16"/>
          <w:szCs w:val="16"/>
        </w:rPr>
      </w:pPr>
      <w:r w:rsidRPr="00496AB8">
        <w:rPr>
          <w:rFonts w:cs="Arial"/>
          <w:sz w:val="16"/>
          <w:szCs w:val="16"/>
        </w:rPr>
        <w:t>36.2. Tubería de cemento centrifugado</w:t>
      </w:r>
    </w:p>
    <w:p w14:paraId="2F799CCB" w14:textId="77777777" w:rsidR="003100DC" w:rsidRPr="00496AB8" w:rsidRDefault="003100DC" w:rsidP="003100DC">
      <w:pPr>
        <w:rPr>
          <w:rFonts w:cs="Arial"/>
          <w:sz w:val="16"/>
          <w:szCs w:val="16"/>
        </w:rPr>
      </w:pPr>
      <w:r w:rsidRPr="00496AB8">
        <w:rPr>
          <w:rFonts w:cs="Arial"/>
          <w:sz w:val="16"/>
          <w:szCs w:val="16"/>
        </w:rPr>
        <w:t>Se realizará el montaje enterrado, rematando los puntos de unión con cemento. Todos los cambios de sección, dirección y acometida, se efectuarán por medio de arquetas registrables.</w:t>
      </w:r>
    </w:p>
    <w:p w14:paraId="6780D290" w14:textId="77777777" w:rsidR="003100DC" w:rsidRPr="00496AB8" w:rsidRDefault="003100DC" w:rsidP="003100DC">
      <w:pPr>
        <w:rPr>
          <w:rFonts w:cs="Arial"/>
          <w:sz w:val="16"/>
          <w:szCs w:val="16"/>
        </w:rPr>
      </w:pPr>
      <w:r w:rsidRPr="00496AB8">
        <w:rPr>
          <w:rFonts w:cs="Arial"/>
          <w:sz w:val="16"/>
          <w:szCs w:val="16"/>
        </w:rPr>
        <w:t>En la citada red de saneamiento se situarán pozos de registro con pates para facilitar el acceso.</w:t>
      </w:r>
    </w:p>
    <w:p w14:paraId="541ACEB4" w14:textId="77777777" w:rsidR="003100DC" w:rsidRPr="00496AB8" w:rsidRDefault="003100DC" w:rsidP="003100DC">
      <w:pPr>
        <w:rPr>
          <w:rFonts w:cs="Arial"/>
          <w:sz w:val="16"/>
          <w:szCs w:val="16"/>
        </w:rPr>
      </w:pPr>
      <w:r w:rsidRPr="00496AB8">
        <w:rPr>
          <w:rFonts w:cs="Arial"/>
          <w:sz w:val="16"/>
          <w:szCs w:val="16"/>
        </w:rPr>
        <w:t>La pendiente mínima será del 1% en aguas pluviales, y superior al 1,5% en aguas fecales y sucias.</w:t>
      </w:r>
    </w:p>
    <w:p w14:paraId="2378BAEA" w14:textId="77777777" w:rsidR="003100DC" w:rsidRPr="00496AB8" w:rsidRDefault="003100DC" w:rsidP="003100DC">
      <w:pPr>
        <w:rPr>
          <w:rFonts w:cs="Arial"/>
          <w:sz w:val="16"/>
          <w:szCs w:val="16"/>
        </w:rPr>
      </w:pPr>
      <w:r w:rsidRPr="00496AB8">
        <w:rPr>
          <w:rFonts w:cs="Arial"/>
          <w:sz w:val="16"/>
          <w:szCs w:val="16"/>
        </w:rPr>
        <w:t>La medición se hará por m lineal de tubería realmente ejecutada, incluyéndose en ella el lecho de hormigón y los corchetes de unión. Las arquetas se medirán a parte por unidades.</w:t>
      </w:r>
    </w:p>
    <w:p w14:paraId="69A76F95" w14:textId="77777777" w:rsidR="003100DC" w:rsidRPr="00496AB8" w:rsidRDefault="003100DC" w:rsidP="003100DC">
      <w:pPr>
        <w:rPr>
          <w:rFonts w:cs="Arial"/>
          <w:sz w:val="16"/>
          <w:szCs w:val="16"/>
        </w:rPr>
      </w:pPr>
    </w:p>
    <w:p w14:paraId="57709965" w14:textId="77777777" w:rsidR="003100DC" w:rsidRPr="00496AB8" w:rsidRDefault="003100DC" w:rsidP="003100DC">
      <w:pPr>
        <w:rPr>
          <w:rFonts w:cs="Arial"/>
          <w:sz w:val="16"/>
          <w:szCs w:val="16"/>
        </w:rPr>
      </w:pPr>
      <w:r w:rsidRPr="00496AB8">
        <w:rPr>
          <w:rFonts w:cs="Arial"/>
          <w:sz w:val="16"/>
          <w:szCs w:val="16"/>
        </w:rPr>
        <w:t>Artículo 37. Instalación eléctrica</w:t>
      </w:r>
    </w:p>
    <w:p w14:paraId="15B9919C" w14:textId="77777777" w:rsidR="003100DC" w:rsidRPr="00496AB8" w:rsidRDefault="003100DC" w:rsidP="003100DC">
      <w:pPr>
        <w:rPr>
          <w:rFonts w:cs="Arial"/>
          <w:sz w:val="16"/>
          <w:szCs w:val="16"/>
        </w:rPr>
      </w:pPr>
      <w:r w:rsidRPr="00496AB8">
        <w:rPr>
          <w:rFonts w:cs="Arial"/>
          <w:sz w:val="16"/>
          <w:szCs w:val="16"/>
        </w:rPr>
        <w:t>La ejecución de las instalaciones se ajustará a lo especificado en los reglamentos vigentes y a las disposiciones complementarias que puedan haber dictado la Delegación de Industria en el ámbito de su competencia. Así mismo, en el ámbito de las instalaciones que sea necesario, se seguirán las normas de la compañía suministradora de energía.</w:t>
      </w:r>
    </w:p>
    <w:p w14:paraId="0B13BFF4" w14:textId="77777777" w:rsidR="003100DC" w:rsidRPr="00496AB8" w:rsidRDefault="003100DC" w:rsidP="003100DC">
      <w:pPr>
        <w:rPr>
          <w:rFonts w:cs="Arial"/>
          <w:sz w:val="16"/>
          <w:szCs w:val="16"/>
        </w:rPr>
      </w:pPr>
      <w:r w:rsidRPr="00496AB8">
        <w:rPr>
          <w:rFonts w:cs="Arial"/>
          <w:sz w:val="16"/>
          <w:szCs w:val="16"/>
        </w:rPr>
        <w:t>Se cuidará en todo momento que los trazados guarden las:</w:t>
      </w:r>
    </w:p>
    <w:p w14:paraId="0FB7A28D" w14:textId="77777777" w:rsidR="003100DC" w:rsidRPr="00496AB8" w:rsidRDefault="003100DC" w:rsidP="003100DC">
      <w:pPr>
        <w:rPr>
          <w:rFonts w:cs="Arial"/>
          <w:sz w:val="16"/>
          <w:szCs w:val="16"/>
        </w:rPr>
      </w:pPr>
      <w:r w:rsidRPr="00496AB8">
        <w:rPr>
          <w:rFonts w:cs="Arial"/>
          <w:sz w:val="16"/>
          <w:szCs w:val="16"/>
        </w:rPr>
        <w:t>- Maderamen, redes y nonas en número suficiente de modo que garanticen la seguridad de los operarios y transeúntes.</w:t>
      </w:r>
    </w:p>
    <w:p w14:paraId="12E3A376" w14:textId="77777777" w:rsidR="003100DC" w:rsidRPr="00496AB8" w:rsidRDefault="003100DC" w:rsidP="003100DC">
      <w:pPr>
        <w:rPr>
          <w:rFonts w:cs="Arial"/>
          <w:sz w:val="16"/>
          <w:szCs w:val="16"/>
        </w:rPr>
      </w:pPr>
      <w:r w:rsidRPr="00496AB8">
        <w:rPr>
          <w:rFonts w:cs="Arial"/>
          <w:sz w:val="16"/>
          <w:szCs w:val="16"/>
        </w:rPr>
        <w:t>- Maquinaria, andamios, herramientas y todo el material auxiliar para llevar a cabo los trabajos de este tipo.</w:t>
      </w:r>
    </w:p>
    <w:p w14:paraId="4202AE19" w14:textId="77777777" w:rsidR="003100DC" w:rsidRPr="00496AB8" w:rsidRDefault="003100DC" w:rsidP="003100DC">
      <w:pPr>
        <w:rPr>
          <w:rFonts w:cs="Arial"/>
          <w:sz w:val="16"/>
          <w:szCs w:val="16"/>
        </w:rPr>
      </w:pPr>
      <w:r w:rsidRPr="00496AB8">
        <w:rPr>
          <w:rFonts w:cs="Arial"/>
          <w:sz w:val="16"/>
          <w:szCs w:val="16"/>
        </w:rPr>
        <w:t>- Todos los materiales serán de la mejor calidad, con las condiciones que impongan los documentos que componen el Proyecto, o los que se determine en el transcurso de la obra, montaje o instalación.</w:t>
      </w:r>
    </w:p>
    <w:p w14:paraId="7BDDD2D0" w14:textId="77777777" w:rsidR="003100DC" w:rsidRPr="00496AB8" w:rsidRDefault="003100DC" w:rsidP="003100DC">
      <w:pPr>
        <w:rPr>
          <w:rFonts w:cs="Arial"/>
          <w:sz w:val="16"/>
          <w:szCs w:val="16"/>
        </w:rPr>
      </w:pPr>
    </w:p>
    <w:p w14:paraId="07ED7EAF" w14:textId="77777777" w:rsidR="003100DC" w:rsidRPr="00496AB8" w:rsidRDefault="003100DC" w:rsidP="003100DC">
      <w:pPr>
        <w:rPr>
          <w:rFonts w:cs="Arial"/>
          <w:sz w:val="16"/>
          <w:szCs w:val="16"/>
        </w:rPr>
      </w:pPr>
      <w:r w:rsidRPr="00496AB8">
        <w:rPr>
          <w:rFonts w:cs="Arial"/>
          <w:sz w:val="16"/>
          <w:szCs w:val="16"/>
        </w:rPr>
        <w:t>a) CONDUCTORES ELÉCTRICOS</w:t>
      </w:r>
    </w:p>
    <w:p w14:paraId="3D21C27C" w14:textId="77777777" w:rsidR="003100DC" w:rsidRPr="00496AB8" w:rsidRDefault="003100DC" w:rsidP="003100DC">
      <w:pPr>
        <w:rPr>
          <w:rFonts w:cs="Arial"/>
          <w:sz w:val="16"/>
          <w:szCs w:val="16"/>
        </w:rPr>
      </w:pPr>
      <w:r w:rsidRPr="00496AB8">
        <w:rPr>
          <w:rFonts w:cs="Arial"/>
          <w:sz w:val="16"/>
          <w:szCs w:val="16"/>
        </w:rPr>
        <w:t>Serán de cobre electrolítico, aislados adecuadamente, siendo su tensión nominal de 0,6/1 kilovoltios para la línea repartidora y de 750 voltios para el resto de la instalación, debiendo estar homologados según las normas UNE citadas en la instrucción ITC-BT-06.</w:t>
      </w:r>
    </w:p>
    <w:p w14:paraId="532EF0C1" w14:textId="77777777" w:rsidR="003100DC" w:rsidRPr="00496AB8" w:rsidRDefault="003100DC" w:rsidP="003100DC">
      <w:pPr>
        <w:rPr>
          <w:rFonts w:cs="Arial"/>
          <w:sz w:val="16"/>
          <w:szCs w:val="16"/>
        </w:rPr>
      </w:pPr>
    </w:p>
    <w:p w14:paraId="4AD6F08F" w14:textId="77777777" w:rsidR="003100DC" w:rsidRPr="00496AB8" w:rsidRDefault="003100DC" w:rsidP="003100DC">
      <w:pPr>
        <w:rPr>
          <w:rFonts w:cs="Arial"/>
          <w:sz w:val="16"/>
          <w:szCs w:val="16"/>
        </w:rPr>
      </w:pPr>
      <w:r w:rsidRPr="00496AB8">
        <w:rPr>
          <w:rFonts w:cs="Arial"/>
          <w:sz w:val="16"/>
          <w:szCs w:val="16"/>
        </w:rPr>
        <w:t>b) CONDUCTORES DE PROTECCIÓN</w:t>
      </w:r>
    </w:p>
    <w:p w14:paraId="32D76CA0" w14:textId="77777777" w:rsidR="003100DC" w:rsidRPr="00496AB8" w:rsidRDefault="003100DC" w:rsidP="003100DC">
      <w:pPr>
        <w:rPr>
          <w:rFonts w:cs="Arial"/>
          <w:sz w:val="16"/>
          <w:szCs w:val="16"/>
        </w:rPr>
      </w:pPr>
      <w:r w:rsidRPr="00496AB8">
        <w:rPr>
          <w:rFonts w:cs="Arial"/>
          <w:sz w:val="16"/>
          <w:szCs w:val="16"/>
        </w:rPr>
        <w:t>Serán de cobre y presentarán el mismo aislamiento que los conductores activos. Se podrán instalar por las mismas canalizaciones que éstos o bien en forma independiente, siguiéndose a este respecto lo que señalen las normas particulares de la empresa distribuidora de energía. La sección mínima de estos conductores será la obtenida utilizando la tabla 2 de la instrucción ITC-BT-19, apartado 2.3, en función de la sección de los conductores de la instalación.</w:t>
      </w:r>
    </w:p>
    <w:p w14:paraId="0D6F0554" w14:textId="77777777" w:rsidR="003100DC" w:rsidRPr="00496AB8" w:rsidRDefault="003100DC" w:rsidP="003100DC">
      <w:pPr>
        <w:rPr>
          <w:rFonts w:cs="Arial"/>
          <w:sz w:val="16"/>
          <w:szCs w:val="16"/>
        </w:rPr>
      </w:pPr>
    </w:p>
    <w:p w14:paraId="772C1AC3" w14:textId="77777777" w:rsidR="003100DC" w:rsidRPr="00496AB8" w:rsidRDefault="003100DC" w:rsidP="003100DC">
      <w:pPr>
        <w:rPr>
          <w:rFonts w:cs="Arial"/>
          <w:sz w:val="16"/>
          <w:szCs w:val="16"/>
        </w:rPr>
      </w:pPr>
      <w:r w:rsidRPr="00496AB8">
        <w:rPr>
          <w:rFonts w:cs="Arial"/>
          <w:sz w:val="16"/>
          <w:szCs w:val="16"/>
        </w:rPr>
        <w:t>c) IDENTIFICACIÓN DE LOS CONDUCTORES</w:t>
      </w:r>
    </w:p>
    <w:p w14:paraId="720BB455" w14:textId="77777777" w:rsidR="003100DC" w:rsidRPr="00496AB8" w:rsidRDefault="003100DC" w:rsidP="003100DC">
      <w:pPr>
        <w:rPr>
          <w:rFonts w:cs="Arial"/>
          <w:sz w:val="16"/>
          <w:szCs w:val="16"/>
        </w:rPr>
      </w:pPr>
      <w:r w:rsidRPr="00496AB8">
        <w:rPr>
          <w:rFonts w:cs="Arial"/>
          <w:sz w:val="16"/>
          <w:szCs w:val="16"/>
        </w:rPr>
        <w:t>Deberán poder ser identificados por el color de su aislamiento:</w:t>
      </w:r>
    </w:p>
    <w:p w14:paraId="461206B5" w14:textId="77777777" w:rsidR="003100DC" w:rsidRPr="00496AB8" w:rsidRDefault="003100DC" w:rsidP="003100DC">
      <w:pPr>
        <w:rPr>
          <w:rFonts w:cs="Arial"/>
          <w:sz w:val="16"/>
          <w:szCs w:val="16"/>
        </w:rPr>
      </w:pPr>
      <w:r w:rsidRPr="00496AB8">
        <w:rPr>
          <w:rFonts w:cs="Arial"/>
          <w:sz w:val="16"/>
          <w:szCs w:val="16"/>
        </w:rPr>
        <w:t>- Azul claro para el conductor neutro.</w:t>
      </w:r>
    </w:p>
    <w:p w14:paraId="3C9821E6" w14:textId="77777777" w:rsidR="003100DC" w:rsidRPr="00496AB8" w:rsidRDefault="003100DC" w:rsidP="003100DC">
      <w:pPr>
        <w:rPr>
          <w:rFonts w:cs="Arial"/>
          <w:sz w:val="16"/>
          <w:szCs w:val="16"/>
        </w:rPr>
      </w:pPr>
      <w:r w:rsidRPr="00496AB8">
        <w:rPr>
          <w:rFonts w:cs="Arial"/>
          <w:sz w:val="16"/>
          <w:szCs w:val="16"/>
        </w:rPr>
        <w:t>- Amarillo-verde para el conductor de tierra y protección.</w:t>
      </w:r>
    </w:p>
    <w:p w14:paraId="33594DB8" w14:textId="77777777" w:rsidR="003100DC" w:rsidRPr="00496AB8" w:rsidRDefault="003100DC" w:rsidP="003100DC">
      <w:pPr>
        <w:rPr>
          <w:rFonts w:cs="Arial"/>
          <w:sz w:val="16"/>
          <w:szCs w:val="16"/>
        </w:rPr>
      </w:pPr>
      <w:r w:rsidRPr="00496AB8">
        <w:rPr>
          <w:rFonts w:cs="Arial"/>
          <w:sz w:val="16"/>
          <w:szCs w:val="16"/>
        </w:rPr>
        <w:t>- Marrón, negro y gris para los conductores activos o fases.</w:t>
      </w:r>
    </w:p>
    <w:p w14:paraId="04076B88" w14:textId="77777777" w:rsidR="003100DC" w:rsidRPr="00496AB8" w:rsidRDefault="003100DC" w:rsidP="003100DC">
      <w:pPr>
        <w:rPr>
          <w:rFonts w:cs="Arial"/>
          <w:sz w:val="16"/>
          <w:szCs w:val="16"/>
        </w:rPr>
      </w:pPr>
    </w:p>
    <w:p w14:paraId="2BB4F229" w14:textId="77777777" w:rsidR="003100DC" w:rsidRPr="00496AB8" w:rsidRDefault="003100DC" w:rsidP="003100DC">
      <w:pPr>
        <w:rPr>
          <w:rFonts w:cs="Arial"/>
          <w:sz w:val="16"/>
          <w:szCs w:val="16"/>
        </w:rPr>
      </w:pPr>
      <w:r w:rsidRPr="00496AB8">
        <w:rPr>
          <w:rFonts w:cs="Arial"/>
          <w:sz w:val="16"/>
          <w:szCs w:val="16"/>
        </w:rPr>
        <w:t>d) TUBOS PROTECTORES</w:t>
      </w:r>
    </w:p>
    <w:p w14:paraId="57BAD9BF" w14:textId="77777777" w:rsidR="003100DC" w:rsidRPr="00496AB8" w:rsidRDefault="003100DC" w:rsidP="003100DC">
      <w:pPr>
        <w:rPr>
          <w:rFonts w:cs="Arial"/>
          <w:sz w:val="16"/>
          <w:szCs w:val="16"/>
        </w:rPr>
      </w:pPr>
      <w:r w:rsidRPr="00496AB8">
        <w:rPr>
          <w:rFonts w:cs="Arial"/>
          <w:sz w:val="16"/>
          <w:szCs w:val="16"/>
        </w:rPr>
        <w:t xml:space="preserve">Los tubos a emplear serán aislantes flexibles (corrugados) normales, con protección de grado 5 contra daños mecánicos, y que puedan curvarse con las manos, excepto los que vayan a ir por el suelo o pavimento de los pisos, canaladuras o falsos techos, que serán del tipo </w:t>
      </w:r>
      <w:proofErr w:type="spellStart"/>
      <w:r w:rsidRPr="00496AB8">
        <w:rPr>
          <w:rFonts w:cs="Arial"/>
          <w:sz w:val="16"/>
          <w:szCs w:val="16"/>
        </w:rPr>
        <w:t>Preplás</w:t>
      </w:r>
      <w:proofErr w:type="spellEnd"/>
      <w:r w:rsidRPr="00496AB8">
        <w:rPr>
          <w:rFonts w:cs="Arial"/>
          <w:sz w:val="16"/>
          <w:szCs w:val="16"/>
        </w:rPr>
        <w:t xml:space="preserve">, </w:t>
      </w:r>
      <w:proofErr w:type="spellStart"/>
      <w:r w:rsidRPr="00496AB8">
        <w:rPr>
          <w:rFonts w:cs="Arial"/>
          <w:sz w:val="16"/>
          <w:szCs w:val="16"/>
        </w:rPr>
        <w:t>Reflex</w:t>
      </w:r>
      <w:proofErr w:type="spellEnd"/>
      <w:r w:rsidRPr="00496AB8">
        <w:rPr>
          <w:rFonts w:cs="Arial"/>
          <w:sz w:val="16"/>
          <w:szCs w:val="16"/>
        </w:rPr>
        <w:t xml:space="preserve"> o similar, y dispondrán de un grado de protección de 7.</w:t>
      </w:r>
    </w:p>
    <w:p w14:paraId="36405FD6" w14:textId="77777777" w:rsidR="003100DC" w:rsidRPr="00496AB8" w:rsidRDefault="003100DC" w:rsidP="003100DC">
      <w:pPr>
        <w:rPr>
          <w:rFonts w:cs="Arial"/>
          <w:sz w:val="16"/>
          <w:szCs w:val="16"/>
        </w:rPr>
      </w:pPr>
      <w:r w:rsidRPr="00496AB8">
        <w:rPr>
          <w:rFonts w:cs="Arial"/>
          <w:sz w:val="16"/>
          <w:szCs w:val="16"/>
        </w:rPr>
        <w:t>Los diámetros interiores nominales mínimos, medidos en milímetros, para los tubos protectores, en función del número, clase y sección de los conductores que deben alojar, se indican en las tablas de la instrucción ITC-BT-21. Para más de 5 conductores por tubo, y para conductores de secciones diferentes a instalar por el mismo tubo, la sección interior de éste será, como mínimo, igual a tres veces la sección total ocupada por los conductores, especificando únicamente los que realmente se utilicen.</w:t>
      </w:r>
    </w:p>
    <w:p w14:paraId="5EA95A59" w14:textId="77777777" w:rsidR="003100DC" w:rsidRPr="00496AB8" w:rsidRDefault="003100DC" w:rsidP="003100DC">
      <w:pPr>
        <w:rPr>
          <w:rFonts w:cs="Arial"/>
          <w:sz w:val="16"/>
          <w:szCs w:val="16"/>
        </w:rPr>
      </w:pPr>
    </w:p>
    <w:p w14:paraId="21FBFEB9" w14:textId="77777777" w:rsidR="003100DC" w:rsidRPr="00496AB8" w:rsidRDefault="003100DC" w:rsidP="003100DC">
      <w:pPr>
        <w:rPr>
          <w:rFonts w:cs="Arial"/>
          <w:sz w:val="16"/>
          <w:szCs w:val="16"/>
        </w:rPr>
      </w:pPr>
      <w:r w:rsidRPr="00496AB8">
        <w:rPr>
          <w:rFonts w:cs="Arial"/>
          <w:sz w:val="16"/>
          <w:szCs w:val="16"/>
        </w:rPr>
        <w:t>e) CAJAS DE EMPALME Y DERIVACIONES</w:t>
      </w:r>
    </w:p>
    <w:p w14:paraId="5B67B262" w14:textId="77777777" w:rsidR="003100DC" w:rsidRPr="00496AB8" w:rsidRDefault="003100DC" w:rsidP="003100DC">
      <w:pPr>
        <w:rPr>
          <w:rFonts w:cs="Arial"/>
          <w:sz w:val="16"/>
          <w:szCs w:val="16"/>
        </w:rPr>
      </w:pPr>
      <w:r w:rsidRPr="00496AB8">
        <w:rPr>
          <w:rFonts w:cs="Arial"/>
          <w:sz w:val="16"/>
          <w:szCs w:val="16"/>
        </w:rPr>
        <w:t>Serán de material plástico resistente o metálicas, en cuyo caso estarán aisladas interiormente y protegidas contra la oxidación.</w:t>
      </w:r>
    </w:p>
    <w:p w14:paraId="343335C4" w14:textId="77777777" w:rsidR="003100DC" w:rsidRPr="00496AB8" w:rsidRDefault="003100DC" w:rsidP="003100DC">
      <w:pPr>
        <w:rPr>
          <w:rFonts w:cs="Arial"/>
          <w:sz w:val="16"/>
          <w:szCs w:val="16"/>
        </w:rPr>
      </w:pPr>
      <w:r w:rsidRPr="00496AB8">
        <w:rPr>
          <w:rFonts w:cs="Arial"/>
          <w:sz w:val="16"/>
          <w:szCs w:val="16"/>
        </w:rPr>
        <w:t>Las dimensiones serán tales que permitan alojar holgadamente todos los conductores que deban contener. Su profundidad equivaldrá al diámetro del tubo mayor más un 50% del mismo, con un mínimo de 40 mm de profundidad y de 80 mm para el diámetro o lado interior.</w:t>
      </w:r>
    </w:p>
    <w:p w14:paraId="2BA263B7" w14:textId="77777777" w:rsidR="003100DC" w:rsidRPr="00496AB8" w:rsidRDefault="003100DC" w:rsidP="003100DC">
      <w:pPr>
        <w:rPr>
          <w:rFonts w:cs="Arial"/>
          <w:sz w:val="16"/>
          <w:szCs w:val="16"/>
        </w:rPr>
      </w:pPr>
      <w:r w:rsidRPr="00496AB8">
        <w:rPr>
          <w:rFonts w:cs="Arial"/>
          <w:sz w:val="16"/>
          <w:szCs w:val="16"/>
        </w:rPr>
        <w:t>La unión entre conductores, se realizaran siempre dentro de las cajas de empalme excepto en los casos indicados en el apartado 3.1 de la ITC-BT-21, no se realizará nunca por simple retorcimiento entre sí de los conductores, sino utilizando bornes de conexión, conforme a la instrucción ITC-BT-19.</w:t>
      </w:r>
    </w:p>
    <w:p w14:paraId="0FD83036" w14:textId="77777777" w:rsidR="003100DC" w:rsidRPr="00496AB8" w:rsidRDefault="003100DC" w:rsidP="003100DC">
      <w:pPr>
        <w:rPr>
          <w:rFonts w:cs="Arial"/>
          <w:sz w:val="16"/>
          <w:szCs w:val="16"/>
        </w:rPr>
      </w:pPr>
    </w:p>
    <w:p w14:paraId="73BE3B17" w14:textId="77777777" w:rsidR="003100DC" w:rsidRPr="00496AB8" w:rsidRDefault="003100DC" w:rsidP="003100DC">
      <w:pPr>
        <w:rPr>
          <w:rFonts w:cs="Arial"/>
          <w:sz w:val="16"/>
          <w:szCs w:val="16"/>
        </w:rPr>
      </w:pPr>
      <w:r w:rsidRPr="00496AB8">
        <w:rPr>
          <w:rFonts w:cs="Arial"/>
          <w:sz w:val="16"/>
          <w:szCs w:val="16"/>
        </w:rPr>
        <w:t>f) APARATOS DE MANDO Y MANIOBRA</w:t>
      </w:r>
    </w:p>
    <w:p w14:paraId="63EDD964" w14:textId="77777777" w:rsidR="003100DC" w:rsidRPr="00496AB8" w:rsidRDefault="003100DC" w:rsidP="003100DC">
      <w:pPr>
        <w:rPr>
          <w:rFonts w:cs="Arial"/>
          <w:sz w:val="16"/>
          <w:szCs w:val="16"/>
        </w:rPr>
      </w:pPr>
      <w:r w:rsidRPr="00496AB8">
        <w:rPr>
          <w:rFonts w:cs="Arial"/>
          <w:sz w:val="16"/>
          <w:szCs w:val="16"/>
        </w:rPr>
        <w:lastRenderedPageBreak/>
        <w:t>Son los interruptores y conmutadores, que cortarán la corriente máxima del circuito en que estén colocados sin dar lugar a la formación de arco permanente, abriendo o cerrando los circuitos sin posibilidad de tomar una posición intermedia. Serán del tipo cerrado y de material aislante.</w:t>
      </w:r>
    </w:p>
    <w:p w14:paraId="36B9AAB8" w14:textId="77777777" w:rsidR="003100DC" w:rsidRPr="00496AB8" w:rsidRDefault="003100DC" w:rsidP="003100DC">
      <w:pPr>
        <w:rPr>
          <w:rFonts w:cs="Arial"/>
          <w:sz w:val="16"/>
          <w:szCs w:val="16"/>
        </w:rPr>
      </w:pPr>
      <w:r w:rsidRPr="00496AB8">
        <w:rPr>
          <w:rFonts w:cs="Arial"/>
          <w:sz w:val="16"/>
          <w:szCs w:val="16"/>
        </w:rPr>
        <w:t>Las dimensiones de las piezas de contacto serán tales que la temperatura no pueda exceder en ningún caso de 65º C en ninguna de sus piezas.</w:t>
      </w:r>
    </w:p>
    <w:p w14:paraId="0BD72313" w14:textId="77777777" w:rsidR="003100DC" w:rsidRPr="00496AB8" w:rsidRDefault="003100DC" w:rsidP="003100DC">
      <w:pPr>
        <w:rPr>
          <w:rFonts w:cs="Arial"/>
          <w:sz w:val="16"/>
          <w:szCs w:val="16"/>
        </w:rPr>
      </w:pPr>
      <w:r w:rsidRPr="00496AB8">
        <w:rPr>
          <w:rFonts w:cs="Arial"/>
          <w:sz w:val="16"/>
          <w:szCs w:val="16"/>
        </w:rPr>
        <w:t>Su construcción será tal que permita realizar un número del orden de 10.000 maniobras de apertura y cierre, con su carga nominal a la tensión de trabajo. Llevarán marcada su intensidad y tensiones nominales, y estarán probadas a una tensión de 500 a 1.000 voltios.</w:t>
      </w:r>
    </w:p>
    <w:p w14:paraId="5769354A" w14:textId="77777777" w:rsidR="003100DC" w:rsidRPr="00496AB8" w:rsidRDefault="003100DC" w:rsidP="003100DC">
      <w:pPr>
        <w:rPr>
          <w:rFonts w:cs="Arial"/>
          <w:sz w:val="16"/>
          <w:szCs w:val="16"/>
        </w:rPr>
      </w:pPr>
    </w:p>
    <w:p w14:paraId="7A2E4A38" w14:textId="77777777" w:rsidR="003100DC" w:rsidRPr="00496AB8" w:rsidRDefault="003100DC" w:rsidP="003100DC">
      <w:pPr>
        <w:rPr>
          <w:rFonts w:cs="Arial"/>
          <w:sz w:val="16"/>
          <w:szCs w:val="16"/>
        </w:rPr>
      </w:pPr>
      <w:r w:rsidRPr="00496AB8">
        <w:rPr>
          <w:rFonts w:cs="Arial"/>
          <w:sz w:val="16"/>
          <w:szCs w:val="16"/>
        </w:rPr>
        <w:t>g) APARATOS DE PROTECCIÓN</w:t>
      </w:r>
    </w:p>
    <w:p w14:paraId="5CE24D96" w14:textId="77777777" w:rsidR="003100DC" w:rsidRPr="00496AB8" w:rsidRDefault="003100DC" w:rsidP="003100DC">
      <w:pPr>
        <w:rPr>
          <w:rFonts w:cs="Arial"/>
          <w:sz w:val="16"/>
          <w:szCs w:val="16"/>
        </w:rPr>
      </w:pPr>
      <w:r w:rsidRPr="00496AB8">
        <w:rPr>
          <w:rFonts w:cs="Arial"/>
          <w:sz w:val="16"/>
          <w:szCs w:val="16"/>
        </w:rPr>
        <w:t>Son los disyuntores eléctricos, fusibles e interruptores diferenciales.</w:t>
      </w:r>
    </w:p>
    <w:p w14:paraId="70C76E72" w14:textId="77777777" w:rsidR="003100DC" w:rsidRPr="00496AB8" w:rsidRDefault="003100DC" w:rsidP="003100DC">
      <w:pPr>
        <w:rPr>
          <w:rFonts w:cs="Arial"/>
          <w:sz w:val="16"/>
          <w:szCs w:val="16"/>
        </w:rPr>
      </w:pPr>
      <w:r w:rsidRPr="00496AB8">
        <w:rPr>
          <w:rFonts w:cs="Arial"/>
          <w:sz w:val="16"/>
          <w:szCs w:val="16"/>
        </w:rPr>
        <w:t xml:space="preserve">Los disyuntores serán de tipo </w:t>
      </w:r>
      <w:proofErr w:type="spellStart"/>
      <w:r w:rsidRPr="00496AB8">
        <w:rPr>
          <w:rFonts w:cs="Arial"/>
          <w:sz w:val="16"/>
          <w:szCs w:val="16"/>
        </w:rPr>
        <w:t>magnetotérmico</w:t>
      </w:r>
      <w:proofErr w:type="spellEnd"/>
      <w:r w:rsidRPr="00496AB8">
        <w:rPr>
          <w:rFonts w:cs="Arial"/>
          <w:sz w:val="16"/>
          <w:szCs w:val="16"/>
        </w:rPr>
        <w:t xml:space="preserve"> de accionamiento manual, y podrán cortar la corriente máxima del circuito en que estén colocados sin dar lugar a la formación de arco permanente, abriendo o cerrando los circuitos sin posibilidad de tomar una posición intermedia. Su capacidad de corte para la protección del cortocircuito estará de acuerdo con la intensidad del cortocircuito que pueda presentarse en un punto de la instalación, y para la protección contra el calentamiento de las líneas se regularán para una temperatura inferior a los 60 </w:t>
      </w:r>
      <w:proofErr w:type="spellStart"/>
      <w:r w:rsidRPr="00496AB8">
        <w:rPr>
          <w:rFonts w:cs="Arial"/>
          <w:sz w:val="16"/>
          <w:szCs w:val="16"/>
        </w:rPr>
        <w:t>ºC</w:t>
      </w:r>
      <w:proofErr w:type="spellEnd"/>
      <w:r w:rsidRPr="00496AB8">
        <w:rPr>
          <w:rFonts w:cs="Arial"/>
          <w:sz w:val="16"/>
          <w:szCs w:val="16"/>
        </w:rPr>
        <w:t xml:space="preserve">. Llevarán marcadas la intensidad y tensión nominal de funcionamiento, así como el signo indicador de su </w:t>
      </w:r>
      <w:proofErr w:type="spellStart"/>
      <w:r w:rsidRPr="00496AB8">
        <w:rPr>
          <w:rFonts w:cs="Arial"/>
          <w:sz w:val="16"/>
          <w:szCs w:val="16"/>
        </w:rPr>
        <w:t>desconexionado</w:t>
      </w:r>
      <w:proofErr w:type="spellEnd"/>
      <w:r w:rsidRPr="00496AB8">
        <w:rPr>
          <w:rFonts w:cs="Arial"/>
          <w:sz w:val="16"/>
          <w:szCs w:val="16"/>
        </w:rPr>
        <w:t xml:space="preserve">. Estos automáticos </w:t>
      </w:r>
      <w:proofErr w:type="spellStart"/>
      <w:r w:rsidRPr="00496AB8">
        <w:rPr>
          <w:rFonts w:cs="Arial"/>
          <w:sz w:val="16"/>
          <w:szCs w:val="16"/>
        </w:rPr>
        <w:t>magnetotérmicos</w:t>
      </w:r>
      <w:proofErr w:type="spellEnd"/>
      <w:r w:rsidRPr="00496AB8">
        <w:rPr>
          <w:rFonts w:cs="Arial"/>
          <w:sz w:val="16"/>
          <w:szCs w:val="16"/>
        </w:rPr>
        <w:t xml:space="preserve"> serán de corte </w:t>
      </w:r>
      <w:proofErr w:type="spellStart"/>
      <w:r w:rsidRPr="00496AB8">
        <w:rPr>
          <w:rFonts w:cs="Arial"/>
          <w:sz w:val="16"/>
          <w:szCs w:val="16"/>
        </w:rPr>
        <w:t>omnipolar</w:t>
      </w:r>
      <w:proofErr w:type="spellEnd"/>
      <w:r w:rsidRPr="00496AB8">
        <w:rPr>
          <w:rFonts w:cs="Arial"/>
          <w:sz w:val="16"/>
          <w:szCs w:val="16"/>
        </w:rPr>
        <w:t>, cortando la fase y neutro a la vez cuando actúe la desconexión.</w:t>
      </w:r>
    </w:p>
    <w:p w14:paraId="2DE50E64" w14:textId="77777777" w:rsidR="003100DC" w:rsidRPr="00496AB8" w:rsidRDefault="003100DC" w:rsidP="003100DC">
      <w:pPr>
        <w:rPr>
          <w:rFonts w:cs="Arial"/>
          <w:sz w:val="16"/>
          <w:szCs w:val="16"/>
        </w:rPr>
      </w:pPr>
      <w:r w:rsidRPr="00496AB8">
        <w:rPr>
          <w:rFonts w:cs="Arial"/>
          <w:sz w:val="16"/>
          <w:szCs w:val="16"/>
        </w:rPr>
        <w:t xml:space="preserve">Los interruptores diferenciales serán como mínimo de alta sensibilidad (30 </w:t>
      </w:r>
      <w:proofErr w:type="spellStart"/>
      <w:r w:rsidRPr="00496AB8">
        <w:rPr>
          <w:rFonts w:cs="Arial"/>
          <w:sz w:val="16"/>
          <w:szCs w:val="16"/>
        </w:rPr>
        <w:t>mA</w:t>
      </w:r>
      <w:proofErr w:type="spellEnd"/>
      <w:r w:rsidRPr="00496AB8">
        <w:rPr>
          <w:rFonts w:cs="Arial"/>
          <w:sz w:val="16"/>
          <w:szCs w:val="16"/>
        </w:rPr>
        <w:t xml:space="preserve">) y además de corte </w:t>
      </w:r>
      <w:proofErr w:type="spellStart"/>
      <w:r w:rsidRPr="00496AB8">
        <w:rPr>
          <w:rFonts w:cs="Arial"/>
          <w:sz w:val="16"/>
          <w:szCs w:val="16"/>
        </w:rPr>
        <w:t>omnipolar</w:t>
      </w:r>
      <w:proofErr w:type="spellEnd"/>
      <w:r w:rsidRPr="00496AB8">
        <w:rPr>
          <w:rFonts w:cs="Arial"/>
          <w:sz w:val="16"/>
          <w:szCs w:val="16"/>
        </w:rPr>
        <w:t xml:space="preserve">. Podrán ser “puros”, cuando cada uno de los circuitos vayan alojados en tubo o conducto independiente una vez que salen del cuadro de distribución, o del tipo con protección </w:t>
      </w:r>
      <w:proofErr w:type="spellStart"/>
      <w:r w:rsidRPr="00496AB8">
        <w:rPr>
          <w:rFonts w:cs="Arial"/>
          <w:sz w:val="16"/>
          <w:szCs w:val="16"/>
        </w:rPr>
        <w:t>magnetotérmica</w:t>
      </w:r>
      <w:proofErr w:type="spellEnd"/>
      <w:r w:rsidRPr="00496AB8">
        <w:rPr>
          <w:rFonts w:cs="Arial"/>
          <w:sz w:val="16"/>
          <w:szCs w:val="16"/>
        </w:rPr>
        <w:t xml:space="preserve"> incluida cuando los diferentes circuitos deban ir canalizados por un mismo tubo.</w:t>
      </w:r>
    </w:p>
    <w:p w14:paraId="4765D949" w14:textId="77777777" w:rsidR="003100DC" w:rsidRPr="00496AB8" w:rsidRDefault="003100DC" w:rsidP="003100DC">
      <w:pPr>
        <w:rPr>
          <w:rFonts w:cs="Arial"/>
          <w:sz w:val="16"/>
          <w:szCs w:val="16"/>
        </w:rPr>
      </w:pPr>
      <w:r w:rsidRPr="00496AB8">
        <w:rPr>
          <w:rFonts w:cs="Arial"/>
          <w:sz w:val="16"/>
          <w:szCs w:val="16"/>
        </w:rPr>
        <w:t>Los fusibles a emplear para proteger los circuitos secundarios o en la centralización de contadores serán calibrados a la intensidad del circuito que protejan. Se dispondrán sobre material aislante e incombustible, y estarán construidos de tal forma que no se pueda proyectar metal al fundirse. Deberán poder ser reemplazados bajo tensión sin peligro alguno, y llevarán marcadas la intensidad y tensión nominales de trabajo.</w:t>
      </w:r>
    </w:p>
    <w:p w14:paraId="294D9FE2" w14:textId="77777777" w:rsidR="003100DC" w:rsidRPr="00496AB8" w:rsidRDefault="003100DC" w:rsidP="003100DC">
      <w:pPr>
        <w:rPr>
          <w:rFonts w:cs="Arial"/>
          <w:sz w:val="16"/>
          <w:szCs w:val="16"/>
        </w:rPr>
      </w:pPr>
    </w:p>
    <w:p w14:paraId="21FB7D31" w14:textId="77777777" w:rsidR="003100DC" w:rsidRPr="00496AB8" w:rsidRDefault="003100DC" w:rsidP="003100DC">
      <w:pPr>
        <w:rPr>
          <w:rFonts w:cs="Arial"/>
          <w:sz w:val="16"/>
          <w:szCs w:val="16"/>
        </w:rPr>
      </w:pPr>
      <w:r w:rsidRPr="00496AB8">
        <w:rPr>
          <w:rFonts w:cs="Arial"/>
          <w:sz w:val="16"/>
          <w:szCs w:val="16"/>
        </w:rPr>
        <w:t>h) PUNTOS DE UTILIZACIÓN</w:t>
      </w:r>
    </w:p>
    <w:p w14:paraId="47FE7D58" w14:textId="77777777" w:rsidR="003100DC" w:rsidRPr="00496AB8" w:rsidRDefault="003100DC" w:rsidP="003100DC">
      <w:pPr>
        <w:rPr>
          <w:rFonts w:cs="Arial"/>
          <w:sz w:val="16"/>
          <w:szCs w:val="16"/>
        </w:rPr>
      </w:pPr>
      <w:r w:rsidRPr="00496AB8">
        <w:rPr>
          <w:rFonts w:cs="Arial"/>
          <w:sz w:val="16"/>
          <w:szCs w:val="16"/>
        </w:rPr>
        <w:t>Las tomas de corriente a emplear serán de material aislante, llevarán marcadas su intensidad y tensión nominales de trabajo y dispondrán, como norma general, todas ellas de puesta a tierra. El número de tomas de corriente a instalar, en función de los m² de la vivienda y el grado de electrificación, será como mínimo el indicado en la instrucción ITC-BT-25 en su apartado 4.</w:t>
      </w:r>
    </w:p>
    <w:p w14:paraId="091B69D2" w14:textId="77777777" w:rsidR="003100DC" w:rsidRPr="00496AB8" w:rsidRDefault="003100DC" w:rsidP="003100DC">
      <w:pPr>
        <w:rPr>
          <w:rFonts w:cs="Arial"/>
          <w:sz w:val="16"/>
          <w:szCs w:val="16"/>
        </w:rPr>
      </w:pPr>
    </w:p>
    <w:p w14:paraId="7BB75063" w14:textId="77777777" w:rsidR="003100DC" w:rsidRPr="00496AB8" w:rsidRDefault="003100DC" w:rsidP="003100DC">
      <w:pPr>
        <w:rPr>
          <w:rFonts w:cs="Arial"/>
          <w:sz w:val="16"/>
          <w:szCs w:val="16"/>
        </w:rPr>
      </w:pPr>
      <w:r w:rsidRPr="00496AB8">
        <w:rPr>
          <w:rFonts w:cs="Arial"/>
          <w:sz w:val="16"/>
          <w:szCs w:val="16"/>
        </w:rPr>
        <w:t>i) PUESTA A TIERRA</w:t>
      </w:r>
    </w:p>
    <w:p w14:paraId="4293E186" w14:textId="77777777" w:rsidR="003100DC" w:rsidRPr="00496AB8" w:rsidRDefault="003100DC" w:rsidP="003100DC">
      <w:pPr>
        <w:rPr>
          <w:rFonts w:cs="Arial"/>
          <w:sz w:val="16"/>
          <w:szCs w:val="16"/>
        </w:rPr>
      </w:pPr>
      <w:r w:rsidRPr="00496AB8">
        <w:rPr>
          <w:rFonts w:cs="Arial"/>
          <w:sz w:val="16"/>
          <w:szCs w:val="16"/>
        </w:rPr>
        <w:t>Las puestas a tierra podrán realizarse mediante placas de 500x500x3 mm o bien mediante electrodos de 2 m de longitud, colocando sobre su conexión con el conductor de enlace su correspondiente arqueta registrable de toma de tierra, y el respectivo borne de comprobación o dispositivo de conexión. El valor de la resistencia será inferior a 20 ohmios.</w:t>
      </w:r>
    </w:p>
    <w:p w14:paraId="3E3F9963" w14:textId="77777777" w:rsidR="003100DC" w:rsidRPr="00496AB8" w:rsidRDefault="003100DC" w:rsidP="003100DC">
      <w:pPr>
        <w:rPr>
          <w:rFonts w:cs="Arial"/>
          <w:sz w:val="16"/>
          <w:szCs w:val="16"/>
        </w:rPr>
      </w:pPr>
    </w:p>
    <w:p w14:paraId="28EC3E49" w14:textId="77777777" w:rsidR="003100DC" w:rsidRPr="00496AB8" w:rsidRDefault="003100DC" w:rsidP="003100DC">
      <w:pPr>
        <w:rPr>
          <w:rFonts w:cs="Arial"/>
          <w:sz w:val="16"/>
          <w:szCs w:val="16"/>
        </w:rPr>
      </w:pPr>
      <w:r w:rsidRPr="00496AB8">
        <w:rPr>
          <w:rFonts w:cs="Arial"/>
          <w:sz w:val="16"/>
          <w:szCs w:val="16"/>
        </w:rPr>
        <w:t>j) CONDICIONES GENERALES DE EJECUCIÓN DE LAS INSTALACIONES</w:t>
      </w:r>
    </w:p>
    <w:p w14:paraId="0A1E4FC3" w14:textId="77777777" w:rsidR="003100DC" w:rsidRPr="00496AB8" w:rsidRDefault="003100DC" w:rsidP="003100DC">
      <w:pPr>
        <w:rPr>
          <w:rFonts w:cs="Arial"/>
          <w:sz w:val="16"/>
          <w:szCs w:val="16"/>
        </w:rPr>
      </w:pPr>
      <w:r w:rsidRPr="00496AB8">
        <w:rPr>
          <w:rFonts w:cs="Arial"/>
          <w:sz w:val="16"/>
          <w:szCs w:val="16"/>
        </w:rPr>
        <w:t>Las cajas generales de protección se situarán en el exterior del portal o en la fachada del edificio, según la instrucción ITC-BT-13, artículo 1.1. Si la caja es metálica, deberá llevar un borne para su puesta a tierra.</w:t>
      </w:r>
    </w:p>
    <w:p w14:paraId="47E6AC21" w14:textId="77777777" w:rsidR="003100DC" w:rsidRPr="00496AB8" w:rsidRDefault="003100DC" w:rsidP="003100DC">
      <w:pPr>
        <w:rPr>
          <w:rFonts w:cs="Arial"/>
          <w:sz w:val="16"/>
          <w:szCs w:val="16"/>
        </w:rPr>
      </w:pPr>
      <w:r w:rsidRPr="00496AB8">
        <w:rPr>
          <w:rFonts w:cs="Arial"/>
          <w:sz w:val="16"/>
          <w:szCs w:val="16"/>
        </w:rPr>
        <w:t>La centralización de contadores se efectuará en módulos prefabricados, siguiendo la instrucción ITC-BT-16 y la norma u homologación de la compañía suministradora, y se procurará que las derivaciones en estos módulos se distribuyan independientemente, cada una alojada en su tubo protector correspondiente.</w:t>
      </w:r>
    </w:p>
    <w:p w14:paraId="776641FB" w14:textId="77777777" w:rsidR="003100DC" w:rsidRPr="00496AB8" w:rsidRDefault="003100DC" w:rsidP="003100DC">
      <w:pPr>
        <w:rPr>
          <w:rFonts w:cs="Arial"/>
          <w:sz w:val="16"/>
          <w:szCs w:val="16"/>
        </w:rPr>
      </w:pPr>
      <w:r w:rsidRPr="00496AB8">
        <w:rPr>
          <w:rFonts w:cs="Arial"/>
          <w:sz w:val="16"/>
          <w:szCs w:val="16"/>
        </w:rPr>
        <w:t>El local de situación no debe ser húmedo, y estará suficientemente ventilado e iluminado. Si la cota del suelo es inferior a la de los pasillos o locales colindantes, deberán disponerse sumideros de desagüe para que, en caso de avería, descuido o rotura de tuberías de agua, no puedan producirse inundaciones en el local. Los contadores se colocarán a una altura mínima del suelo de 0,50 m y máxima de 1,80 m, y entre el contador más saliente y la pared opuesta deberá respetarse un pasillo de 1,10 m, según la instrucción ITC-BT-16, artículo 2.2.1.</w:t>
      </w:r>
    </w:p>
    <w:p w14:paraId="28FE2BC7" w14:textId="77777777" w:rsidR="003100DC" w:rsidRPr="00496AB8" w:rsidRDefault="003100DC" w:rsidP="003100DC">
      <w:pPr>
        <w:rPr>
          <w:rFonts w:cs="Arial"/>
          <w:sz w:val="16"/>
          <w:szCs w:val="16"/>
        </w:rPr>
      </w:pPr>
      <w:r w:rsidRPr="00496AB8">
        <w:rPr>
          <w:rFonts w:cs="Arial"/>
          <w:sz w:val="16"/>
          <w:szCs w:val="16"/>
        </w:rPr>
        <w:t>El tendido de las derivaciones individuales se realizará a lo largo de la caja de la escalera de uso común, pudiendo efectuarse por tubos empotrados o superficiales, o por canalizaciones prefabricadas, según se define en la instrucción ITC-BT-14.</w:t>
      </w:r>
    </w:p>
    <w:p w14:paraId="39E232DB" w14:textId="77777777" w:rsidR="003100DC" w:rsidRPr="00496AB8" w:rsidRDefault="003100DC" w:rsidP="003100DC">
      <w:pPr>
        <w:rPr>
          <w:rFonts w:cs="Arial"/>
          <w:sz w:val="16"/>
          <w:szCs w:val="16"/>
        </w:rPr>
      </w:pPr>
      <w:r w:rsidRPr="00496AB8">
        <w:rPr>
          <w:rFonts w:cs="Arial"/>
          <w:sz w:val="16"/>
          <w:szCs w:val="16"/>
        </w:rPr>
        <w:t>Los cuadros generales de distribución se situarán en el interior de las viviendas, lo más cerca posible a la entrada de la derivación individual, a poder ser próximo a la puerta, y en lugar fácilmente accesible y de uso general. Deberán estar realizados con materiales no inflamables, y se situarán a una distancia tal que entre la superficie del pavimento y los mecanismos de mando haya 200 cm.</w:t>
      </w:r>
    </w:p>
    <w:p w14:paraId="35C5D2ED" w14:textId="77777777" w:rsidR="003100DC" w:rsidRPr="00496AB8" w:rsidRDefault="003100DC" w:rsidP="003100DC">
      <w:pPr>
        <w:rPr>
          <w:rFonts w:cs="Arial"/>
          <w:sz w:val="16"/>
          <w:szCs w:val="16"/>
        </w:rPr>
      </w:pPr>
      <w:r w:rsidRPr="00496AB8">
        <w:rPr>
          <w:rFonts w:cs="Arial"/>
          <w:sz w:val="16"/>
          <w:szCs w:val="16"/>
        </w:rPr>
        <w:t>En el mismo cuadro se dispondrá un borne para la conexión de los conductores de protección de la instalación interior con la derivación de la línea principal de tierra. Por tanto, a cada cuadro de derivación individual entrará un conductor de fase, uno de neutro y un conductor de protección.</w:t>
      </w:r>
    </w:p>
    <w:p w14:paraId="0139A000" w14:textId="77777777" w:rsidR="003100DC" w:rsidRPr="00496AB8" w:rsidRDefault="003100DC" w:rsidP="003100DC">
      <w:pPr>
        <w:rPr>
          <w:rFonts w:cs="Arial"/>
          <w:sz w:val="16"/>
          <w:szCs w:val="16"/>
        </w:rPr>
      </w:pPr>
      <w:r w:rsidRPr="00496AB8">
        <w:rPr>
          <w:rFonts w:cs="Arial"/>
          <w:sz w:val="16"/>
          <w:szCs w:val="16"/>
        </w:rPr>
        <w:t>El conexionado entre los dispositivos de protección situados en estos cuadros se ejecutará ordenadamente, procurando disponer regletas de conexionado para los conductores activos y para el conductor de protección. Se fijará sobre los mismos un letrero de material metálico en el que debe estar indicado el nombre del instalador, el grado de electrificación y la fecha en la que se ejecutó la instalación.</w:t>
      </w:r>
    </w:p>
    <w:p w14:paraId="1ABBC192" w14:textId="77777777" w:rsidR="003100DC" w:rsidRPr="00496AB8" w:rsidRDefault="003100DC" w:rsidP="003100DC">
      <w:pPr>
        <w:rPr>
          <w:rFonts w:cs="Arial"/>
          <w:sz w:val="16"/>
          <w:szCs w:val="16"/>
        </w:rPr>
      </w:pPr>
      <w:r w:rsidRPr="00496AB8">
        <w:rPr>
          <w:rFonts w:cs="Arial"/>
          <w:sz w:val="16"/>
          <w:szCs w:val="16"/>
        </w:rPr>
        <w:t>La ejecución de las instalaciones interiores de los edificios se efectuará bajo tubos protectores, siguiendo preferentemente líneas paralelas a las verticales y horizontales que limitan el local donde se efectuará la instalación.</w:t>
      </w:r>
    </w:p>
    <w:p w14:paraId="2FFDBFE7" w14:textId="77777777" w:rsidR="003100DC" w:rsidRPr="00496AB8" w:rsidRDefault="003100DC" w:rsidP="003100DC">
      <w:pPr>
        <w:rPr>
          <w:rFonts w:cs="Arial"/>
          <w:sz w:val="16"/>
          <w:szCs w:val="16"/>
        </w:rPr>
      </w:pPr>
      <w:r w:rsidRPr="00496AB8">
        <w:rPr>
          <w:rFonts w:cs="Arial"/>
          <w:sz w:val="16"/>
          <w:szCs w:val="16"/>
        </w:rPr>
        <w:t>Deberá ser posible la fácil introducción y retirada de los conductores en los tubos después de haber sido colocados y fijados éstos y sus accesorios, debiendo disponer de los registros que se consideren convenientes.</w:t>
      </w:r>
    </w:p>
    <w:p w14:paraId="34B7D94C" w14:textId="77777777" w:rsidR="003100DC" w:rsidRPr="00496AB8" w:rsidRDefault="003100DC" w:rsidP="003100DC">
      <w:pPr>
        <w:rPr>
          <w:rFonts w:cs="Arial"/>
          <w:sz w:val="16"/>
          <w:szCs w:val="16"/>
        </w:rPr>
      </w:pPr>
      <w:r w:rsidRPr="00496AB8">
        <w:rPr>
          <w:rFonts w:cs="Arial"/>
          <w:sz w:val="16"/>
          <w:szCs w:val="16"/>
        </w:rPr>
        <w:t>Los conductores se alojarán en los tubos después de ser colocados éstos. La unión de los conductores en los empalmes o derivaciones no se podrá efectuar por simple retorcimiento o arrollamiento entre sí de los conductores, sino que deberá realizarse siempre utilizando bornes de conexión montados individualmente o constituyendo bloques o regletas de conexión, pudiendo utilizarse bridas de conexión. Estas uniones se realizarán siempre en el interior de las cajas de empalme o derivación.</w:t>
      </w:r>
    </w:p>
    <w:p w14:paraId="0C1808AC" w14:textId="77777777" w:rsidR="003100DC" w:rsidRPr="00496AB8" w:rsidRDefault="003100DC" w:rsidP="003100DC">
      <w:pPr>
        <w:rPr>
          <w:rFonts w:cs="Arial"/>
          <w:sz w:val="16"/>
          <w:szCs w:val="16"/>
        </w:rPr>
      </w:pPr>
      <w:r w:rsidRPr="00496AB8">
        <w:rPr>
          <w:rFonts w:cs="Arial"/>
          <w:sz w:val="16"/>
          <w:szCs w:val="16"/>
        </w:rPr>
        <w:t>No se permitirán más de tres conductores en los bornes de conexión.</w:t>
      </w:r>
    </w:p>
    <w:p w14:paraId="11117854" w14:textId="77777777" w:rsidR="003100DC" w:rsidRPr="00496AB8" w:rsidRDefault="003100DC" w:rsidP="003100DC">
      <w:pPr>
        <w:rPr>
          <w:rFonts w:cs="Arial"/>
          <w:sz w:val="16"/>
          <w:szCs w:val="16"/>
        </w:rPr>
      </w:pPr>
      <w:r w:rsidRPr="00496AB8">
        <w:rPr>
          <w:rFonts w:cs="Arial"/>
          <w:sz w:val="16"/>
          <w:szCs w:val="16"/>
        </w:rPr>
        <w:t>Las conexiones de los interruptores unipolares se realizarán sobre el conductor de fase.</w:t>
      </w:r>
    </w:p>
    <w:p w14:paraId="6641F56F" w14:textId="77777777" w:rsidR="003100DC" w:rsidRPr="00496AB8" w:rsidRDefault="003100DC" w:rsidP="003100DC">
      <w:pPr>
        <w:rPr>
          <w:rFonts w:cs="Arial"/>
          <w:sz w:val="16"/>
          <w:szCs w:val="16"/>
        </w:rPr>
      </w:pPr>
      <w:r w:rsidRPr="00496AB8">
        <w:rPr>
          <w:rFonts w:cs="Arial"/>
          <w:sz w:val="16"/>
          <w:szCs w:val="16"/>
        </w:rPr>
        <w:t>No se utilizará un mismo conductor neutro para varios circuitos.</w:t>
      </w:r>
    </w:p>
    <w:p w14:paraId="0B718D64" w14:textId="77777777" w:rsidR="003100DC" w:rsidRPr="00496AB8" w:rsidRDefault="003100DC" w:rsidP="003100DC">
      <w:pPr>
        <w:rPr>
          <w:rFonts w:cs="Arial"/>
          <w:sz w:val="16"/>
          <w:szCs w:val="16"/>
        </w:rPr>
      </w:pPr>
      <w:r w:rsidRPr="00496AB8">
        <w:rPr>
          <w:rFonts w:cs="Arial"/>
          <w:sz w:val="16"/>
          <w:szCs w:val="16"/>
        </w:rPr>
        <w:t>Todo conductor debe poder seccionarse en cualquier punto de la instalación en la que derive.</w:t>
      </w:r>
    </w:p>
    <w:p w14:paraId="1E49D9F8" w14:textId="77777777" w:rsidR="003100DC" w:rsidRPr="00496AB8" w:rsidRDefault="003100DC" w:rsidP="003100DC">
      <w:pPr>
        <w:rPr>
          <w:rFonts w:cs="Arial"/>
          <w:sz w:val="16"/>
          <w:szCs w:val="16"/>
        </w:rPr>
      </w:pPr>
      <w:r w:rsidRPr="00496AB8">
        <w:rPr>
          <w:rFonts w:cs="Arial"/>
          <w:sz w:val="16"/>
          <w:szCs w:val="16"/>
        </w:rPr>
        <w:t>Los conductores aislados colocados bajo canales protectores o bajo molduras se deberá instalarse de acuerdo con lo establecido en la instrucción ITC-BT-20.</w:t>
      </w:r>
    </w:p>
    <w:p w14:paraId="123BD21E" w14:textId="77777777" w:rsidR="003100DC" w:rsidRPr="00496AB8" w:rsidRDefault="003100DC" w:rsidP="003100DC">
      <w:pPr>
        <w:rPr>
          <w:rFonts w:cs="Arial"/>
          <w:sz w:val="16"/>
          <w:szCs w:val="16"/>
        </w:rPr>
      </w:pPr>
      <w:r w:rsidRPr="00496AB8">
        <w:rPr>
          <w:rFonts w:cs="Arial"/>
          <w:sz w:val="16"/>
          <w:szCs w:val="16"/>
        </w:rPr>
        <w:t>Las tomas de corriente de una misma habitación deben estar conectadas a la misma fase. En caso contrario, entre las tomas alimentadas por fases distintas debe haber una separación de 1,5 m, como mínimo.</w:t>
      </w:r>
    </w:p>
    <w:p w14:paraId="1BF88644" w14:textId="77777777" w:rsidR="003100DC" w:rsidRPr="00496AB8" w:rsidRDefault="003100DC" w:rsidP="003100DC">
      <w:pPr>
        <w:rPr>
          <w:rFonts w:cs="Arial"/>
          <w:sz w:val="16"/>
          <w:szCs w:val="16"/>
        </w:rPr>
      </w:pPr>
      <w:r w:rsidRPr="00496AB8">
        <w:rPr>
          <w:rFonts w:cs="Arial"/>
          <w:sz w:val="16"/>
          <w:szCs w:val="16"/>
        </w:rPr>
        <w:t>Las cubiertas, tapas o envolturas, manivela y pulsadores de maniobra de los aparatos instalados en cocinas, cuartos de baño o aseos, así como en aquellos locales en los que las paredes y suelos sean conductores, serán de material aislante.</w:t>
      </w:r>
    </w:p>
    <w:p w14:paraId="2843AF7A" w14:textId="77777777" w:rsidR="003100DC" w:rsidRPr="00496AB8" w:rsidRDefault="003100DC" w:rsidP="003100DC">
      <w:pPr>
        <w:rPr>
          <w:rFonts w:cs="Arial"/>
          <w:sz w:val="16"/>
          <w:szCs w:val="16"/>
        </w:rPr>
      </w:pPr>
      <w:r w:rsidRPr="00496AB8">
        <w:rPr>
          <w:rFonts w:cs="Arial"/>
          <w:sz w:val="16"/>
          <w:szCs w:val="16"/>
        </w:rPr>
        <w:lastRenderedPageBreak/>
        <w:t>El circuito eléctrico del alumbrado de la escalera se instalará completamente independiente de cualquier otro circuito eléctrico.</w:t>
      </w:r>
    </w:p>
    <w:p w14:paraId="47AFADD1" w14:textId="77777777" w:rsidR="003100DC" w:rsidRPr="00496AB8" w:rsidRDefault="003100DC" w:rsidP="003100DC">
      <w:pPr>
        <w:rPr>
          <w:rFonts w:cs="Arial"/>
          <w:sz w:val="16"/>
          <w:szCs w:val="16"/>
        </w:rPr>
      </w:pPr>
      <w:r w:rsidRPr="00496AB8">
        <w:rPr>
          <w:rFonts w:cs="Arial"/>
          <w:sz w:val="16"/>
          <w:szCs w:val="16"/>
        </w:rPr>
        <w:t>Para las instalaciones en cuartos de baño o aseos, y siguiendo la instrucción ITC-BT-27, se tendrán en cuenta los siguientes volúmenes y prescripciones para cada uno de ellos:</w:t>
      </w:r>
    </w:p>
    <w:p w14:paraId="39AC043E" w14:textId="77777777" w:rsidR="003100DC" w:rsidRPr="00496AB8" w:rsidRDefault="003100DC" w:rsidP="003100DC">
      <w:pPr>
        <w:rPr>
          <w:rFonts w:cs="Arial"/>
          <w:sz w:val="16"/>
          <w:szCs w:val="16"/>
        </w:rPr>
      </w:pPr>
    </w:p>
    <w:p w14:paraId="172B85C8" w14:textId="77777777" w:rsidR="003100DC" w:rsidRPr="00496AB8" w:rsidRDefault="003100DC" w:rsidP="003100DC">
      <w:pPr>
        <w:rPr>
          <w:rFonts w:cs="Arial"/>
          <w:sz w:val="16"/>
          <w:szCs w:val="16"/>
        </w:rPr>
      </w:pPr>
      <w:r w:rsidRPr="00496AB8">
        <w:rPr>
          <w:rFonts w:cs="Arial"/>
          <w:sz w:val="16"/>
          <w:szCs w:val="16"/>
        </w:rPr>
        <w:t>- Volumen 0</w:t>
      </w:r>
    </w:p>
    <w:p w14:paraId="7BB81987" w14:textId="77777777" w:rsidR="003100DC" w:rsidRPr="00496AB8" w:rsidRDefault="003100DC" w:rsidP="003100DC">
      <w:pPr>
        <w:rPr>
          <w:rFonts w:cs="Arial"/>
          <w:sz w:val="16"/>
          <w:szCs w:val="16"/>
        </w:rPr>
      </w:pPr>
      <w:r w:rsidRPr="00496AB8">
        <w:rPr>
          <w:rFonts w:cs="Arial"/>
          <w:sz w:val="16"/>
          <w:szCs w:val="16"/>
        </w:rPr>
        <w:t>Comprende el interior de la bañera o ducha. Grado de protección IPX7. Cableado limitado al necesario para alimentar los aparatos eléctricos fijos situados en este volumen. No se permiten mecanismos. Aparatos fijos que únicamente pueden ser instalados en el volumen 0 y deben ser adecuados a las condiciones de este volumen.</w:t>
      </w:r>
    </w:p>
    <w:p w14:paraId="60B84202" w14:textId="77777777" w:rsidR="003100DC" w:rsidRPr="00496AB8" w:rsidRDefault="003100DC" w:rsidP="003100DC">
      <w:pPr>
        <w:rPr>
          <w:rFonts w:cs="Arial"/>
          <w:sz w:val="16"/>
          <w:szCs w:val="16"/>
        </w:rPr>
      </w:pPr>
    </w:p>
    <w:p w14:paraId="17C92B35" w14:textId="77777777" w:rsidR="003100DC" w:rsidRPr="00496AB8" w:rsidRDefault="003100DC" w:rsidP="003100DC">
      <w:pPr>
        <w:rPr>
          <w:rFonts w:cs="Arial"/>
          <w:sz w:val="16"/>
          <w:szCs w:val="16"/>
        </w:rPr>
      </w:pPr>
      <w:r w:rsidRPr="00496AB8">
        <w:rPr>
          <w:rFonts w:cs="Arial"/>
          <w:sz w:val="16"/>
          <w:szCs w:val="16"/>
        </w:rPr>
        <w:t>- Volumen 1</w:t>
      </w:r>
    </w:p>
    <w:p w14:paraId="1B8B59FC" w14:textId="77777777" w:rsidR="003100DC" w:rsidRPr="00496AB8" w:rsidRDefault="003100DC" w:rsidP="003100DC">
      <w:pPr>
        <w:rPr>
          <w:rFonts w:cs="Arial"/>
          <w:sz w:val="16"/>
          <w:szCs w:val="16"/>
        </w:rPr>
      </w:pPr>
      <w:r w:rsidRPr="00496AB8">
        <w:rPr>
          <w:rFonts w:cs="Arial"/>
          <w:sz w:val="16"/>
          <w:szCs w:val="16"/>
        </w:rPr>
        <w:t xml:space="preserve">Está limitado por el plano horizontal superior al volumen 0, el plano horizontal situado a 2,25 m por encima del suelo y el plano vertical alrededor de la bañera o ducha. Grado de protección IPX4; IPX2, por encima del nivel más alto de un difusor fijo e IPX5, en equipo eléctrico de bañeras de hidromasaje y en los baños comunes en los que se puedan producir chorros de agua durante la limpieza de los mismos. Cableado limitado al necesario para alimentar los aparatos eléctricos fijos situados en los volúmenes 0 y 1. No se permiten mecanismos, con la excepción de interruptores de circuitos MBTS alimentados a una tensión nominal de 12 V de valor eficaz en alterna o de 30 V en continua, estando la fuente de alimentación instalada fuera de los volúmenes 0, 1 y 2. Aparatos fijos alimentados a MBTS no superior a 12 V </w:t>
      </w:r>
      <w:proofErr w:type="spellStart"/>
      <w:r w:rsidRPr="00496AB8">
        <w:rPr>
          <w:rFonts w:cs="Arial"/>
          <w:sz w:val="16"/>
          <w:szCs w:val="16"/>
        </w:rPr>
        <w:t>ca</w:t>
      </w:r>
      <w:proofErr w:type="spellEnd"/>
      <w:r w:rsidRPr="00496AB8">
        <w:rPr>
          <w:rFonts w:cs="Arial"/>
          <w:sz w:val="16"/>
          <w:szCs w:val="16"/>
        </w:rPr>
        <w:t xml:space="preserve"> </w:t>
      </w:r>
      <w:proofErr w:type="spellStart"/>
      <w:r w:rsidRPr="00496AB8">
        <w:rPr>
          <w:rFonts w:cs="Arial"/>
          <w:sz w:val="16"/>
          <w:szCs w:val="16"/>
        </w:rPr>
        <w:t>ó</w:t>
      </w:r>
      <w:proofErr w:type="spellEnd"/>
      <w:r w:rsidRPr="00496AB8">
        <w:rPr>
          <w:rFonts w:cs="Arial"/>
          <w:sz w:val="16"/>
          <w:szCs w:val="16"/>
        </w:rPr>
        <w:t xml:space="preserve"> 30 V </w:t>
      </w:r>
      <w:proofErr w:type="spellStart"/>
      <w:r w:rsidRPr="00496AB8">
        <w:rPr>
          <w:rFonts w:cs="Arial"/>
          <w:sz w:val="16"/>
          <w:szCs w:val="16"/>
        </w:rPr>
        <w:t>cc.</w:t>
      </w:r>
      <w:proofErr w:type="spellEnd"/>
    </w:p>
    <w:p w14:paraId="4C07E832" w14:textId="77777777" w:rsidR="003100DC" w:rsidRPr="00496AB8" w:rsidRDefault="003100DC" w:rsidP="003100DC">
      <w:pPr>
        <w:rPr>
          <w:rFonts w:cs="Arial"/>
          <w:sz w:val="16"/>
          <w:szCs w:val="16"/>
        </w:rPr>
      </w:pPr>
    </w:p>
    <w:p w14:paraId="6663A339" w14:textId="77777777" w:rsidR="003100DC" w:rsidRPr="00496AB8" w:rsidRDefault="003100DC" w:rsidP="003100DC">
      <w:pPr>
        <w:rPr>
          <w:rFonts w:cs="Arial"/>
          <w:sz w:val="16"/>
          <w:szCs w:val="16"/>
        </w:rPr>
      </w:pPr>
      <w:r w:rsidRPr="00496AB8">
        <w:rPr>
          <w:rFonts w:cs="Arial"/>
          <w:sz w:val="16"/>
          <w:szCs w:val="16"/>
        </w:rPr>
        <w:t>- Volumen 2</w:t>
      </w:r>
    </w:p>
    <w:p w14:paraId="1779B27A" w14:textId="77777777" w:rsidR="003100DC" w:rsidRPr="00496AB8" w:rsidRDefault="003100DC" w:rsidP="003100DC">
      <w:pPr>
        <w:rPr>
          <w:rFonts w:cs="Arial"/>
          <w:sz w:val="16"/>
          <w:szCs w:val="16"/>
        </w:rPr>
      </w:pPr>
      <w:r w:rsidRPr="00496AB8">
        <w:rPr>
          <w:rFonts w:cs="Arial"/>
          <w:sz w:val="16"/>
          <w:szCs w:val="16"/>
        </w:rPr>
        <w:t>Limitado por el plano vertical exterior al volumen 1, el plano horizontal y el plano vertical exterior a 0,60 m y el suelo y el plano horizontal situado a 2,25 m por encima del suelo. Grado de protección igual que en el volumen 1. Cableado limitado al necesario para alimentar los aparatos eléctricos fijos situados en los volúmenes 0, 1 y 2, y la parte del volumen 3 situado por debajo de la bañera o ducha. No se permiten mecanismos, con la excepción de interruptores o bases de circuitos MBTS cuya fuente de alimentación este instalada fuera de los volúmenes 0, 1 y 2. Aparatos fijos igual que en el volumen 1.</w:t>
      </w:r>
    </w:p>
    <w:p w14:paraId="32C0B3F5" w14:textId="77777777" w:rsidR="003100DC" w:rsidRPr="00496AB8" w:rsidRDefault="003100DC" w:rsidP="003100DC">
      <w:pPr>
        <w:rPr>
          <w:rFonts w:cs="Arial"/>
          <w:sz w:val="16"/>
          <w:szCs w:val="16"/>
        </w:rPr>
      </w:pPr>
    </w:p>
    <w:p w14:paraId="25C49C57" w14:textId="77777777" w:rsidR="003100DC" w:rsidRPr="00496AB8" w:rsidRDefault="003100DC" w:rsidP="003100DC">
      <w:pPr>
        <w:rPr>
          <w:rFonts w:cs="Arial"/>
          <w:sz w:val="16"/>
          <w:szCs w:val="16"/>
        </w:rPr>
      </w:pPr>
      <w:r w:rsidRPr="00496AB8">
        <w:rPr>
          <w:rFonts w:cs="Arial"/>
          <w:sz w:val="16"/>
          <w:szCs w:val="16"/>
        </w:rPr>
        <w:t>- Volumen 3</w:t>
      </w:r>
    </w:p>
    <w:p w14:paraId="02AE8363" w14:textId="77777777" w:rsidR="003100DC" w:rsidRPr="00496AB8" w:rsidRDefault="003100DC" w:rsidP="003100DC">
      <w:pPr>
        <w:rPr>
          <w:rFonts w:cs="Arial"/>
          <w:sz w:val="16"/>
          <w:szCs w:val="16"/>
        </w:rPr>
      </w:pPr>
      <w:r w:rsidRPr="00496AB8">
        <w:rPr>
          <w:rFonts w:cs="Arial"/>
          <w:sz w:val="16"/>
          <w:szCs w:val="16"/>
        </w:rPr>
        <w:t xml:space="preserve">Limitado por el plano vertical exterior al volumen 2, el plano vertical situado a una distancia 2,4 m de éste y el suelo y el plano horizontal situado a 2,25 m de él. Grado de protección IPX5, en los baños comunes, cuando se puedan producir chorros de agua durante la limpieza de los mismos. Cableado limitado al necesario para alimentar los aparatos eléctricos fijos situados en los volúmenes 0, 1, 2 y 3. Se permiten como mecanismos las bases sólo si están protegidas bien por un transformador de aislamiento; o por MBTS; o por un interruptor automático de la alimentación con un dispositivo de protección por corriente diferencial de valor no superior a los 30 </w:t>
      </w:r>
      <w:proofErr w:type="spellStart"/>
      <w:r w:rsidRPr="00496AB8">
        <w:rPr>
          <w:rFonts w:cs="Arial"/>
          <w:sz w:val="16"/>
          <w:szCs w:val="16"/>
        </w:rPr>
        <w:t>mA.</w:t>
      </w:r>
      <w:proofErr w:type="spellEnd"/>
      <w:r w:rsidRPr="00496AB8">
        <w:rPr>
          <w:rFonts w:cs="Arial"/>
          <w:sz w:val="16"/>
          <w:szCs w:val="16"/>
        </w:rPr>
        <w:t xml:space="preserve"> Se permiten los aparatos fijos sólo si están protegidos bien por un transformador de aislamiento; o por MBTS; o por un dispositivo de protección de corriente diferencial de valor no superior a los 30 </w:t>
      </w:r>
      <w:proofErr w:type="spellStart"/>
      <w:r w:rsidRPr="00496AB8">
        <w:rPr>
          <w:rFonts w:cs="Arial"/>
          <w:sz w:val="16"/>
          <w:szCs w:val="16"/>
        </w:rPr>
        <w:t>mA.</w:t>
      </w:r>
      <w:proofErr w:type="spellEnd"/>
    </w:p>
    <w:p w14:paraId="7BF30EE7" w14:textId="77777777" w:rsidR="003100DC" w:rsidRPr="00496AB8" w:rsidRDefault="003100DC" w:rsidP="003100DC">
      <w:pPr>
        <w:rPr>
          <w:rFonts w:cs="Arial"/>
          <w:sz w:val="16"/>
          <w:szCs w:val="16"/>
        </w:rPr>
      </w:pPr>
    </w:p>
    <w:p w14:paraId="368FBEFD" w14:textId="77777777" w:rsidR="003100DC" w:rsidRPr="00496AB8" w:rsidRDefault="003100DC" w:rsidP="003100DC">
      <w:pPr>
        <w:rPr>
          <w:rFonts w:cs="Arial"/>
          <w:sz w:val="16"/>
          <w:szCs w:val="16"/>
        </w:rPr>
      </w:pPr>
      <w:r w:rsidRPr="00496AB8">
        <w:rPr>
          <w:rFonts w:cs="Arial"/>
          <w:sz w:val="16"/>
          <w:szCs w:val="16"/>
        </w:rPr>
        <w:t>Las instalaciones eléctricas deberán presentar una resistencia mínima del aislamiento por lo menos igual a 1.000xU ohmios, siendo U la tensión máxima de servicio expresada en voltios, con un mínimo de 250.000 ohmios.</w:t>
      </w:r>
    </w:p>
    <w:p w14:paraId="439EBF1C" w14:textId="77777777" w:rsidR="003100DC" w:rsidRPr="00496AB8" w:rsidRDefault="003100DC" w:rsidP="003100DC">
      <w:pPr>
        <w:rPr>
          <w:rFonts w:cs="Arial"/>
          <w:sz w:val="16"/>
          <w:szCs w:val="16"/>
        </w:rPr>
      </w:pPr>
      <w:r w:rsidRPr="00496AB8">
        <w:rPr>
          <w:rFonts w:cs="Arial"/>
          <w:sz w:val="16"/>
          <w:szCs w:val="16"/>
        </w:rPr>
        <w:t>El aislamiento de la instalación eléctrica se medirá con relación a tierra y entre conductores mediante la aplicación de una tensión continua, suministrada por un generador que proporcione en vacío una tensión comprendida entre los 500 y los 1.000 voltios, y como mínimo 250 voltios, con una carga externa de 100.000 ohmios.</w:t>
      </w:r>
    </w:p>
    <w:p w14:paraId="3C166EC9" w14:textId="77777777" w:rsidR="003100DC" w:rsidRPr="00496AB8" w:rsidRDefault="003100DC" w:rsidP="003100DC">
      <w:pPr>
        <w:rPr>
          <w:rFonts w:cs="Arial"/>
          <w:sz w:val="16"/>
          <w:szCs w:val="16"/>
        </w:rPr>
      </w:pPr>
      <w:r w:rsidRPr="00496AB8">
        <w:rPr>
          <w:rFonts w:cs="Arial"/>
          <w:sz w:val="16"/>
          <w:szCs w:val="16"/>
        </w:rPr>
        <w:t>Se dispondrá punto de puesta a tierra accesible y señalizado, para poder efectuar la medición de la resistencia de tierra.</w:t>
      </w:r>
    </w:p>
    <w:p w14:paraId="43A4F826" w14:textId="77777777" w:rsidR="003100DC" w:rsidRPr="00496AB8" w:rsidRDefault="003100DC" w:rsidP="003100DC">
      <w:pPr>
        <w:rPr>
          <w:rFonts w:cs="Arial"/>
          <w:sz w:val="16"/>
          <w:szCs w:val="16"/>
        </w:rPr>
      </w:pPr>
      <w:r w:rsidRPr="00496AB8">
        <w:rPr>
          <w:rFonts w:cs="Arial"/>
          <w:sz w:val="16"/>
          <w:szCs w:val="16"/>
        </w:rPr>
        <w:t>Todas las bases de toma de corriente situadas en la cocina, cuartos de baño, cuartos de aseo y lavaderos, así como de usos varios, llevarán obligatoriamente un contacto de toma de tierra. En cuartos de baño y aseos se realizarán las conexiones equipotenciales.</w:t>
      </w:r>
    </w:p>
    <w:p w14:paraId="2AD0AF8F" w14:textId="77777777" w:rsidR="003100DC" w:rsidRPr="00496AB8" w:rsidRDefault="003100DC" w:rsidP="003100DC">
      <w:pPr>
        <w:rPr>
          <w:rFonts w:cs="Arial"/>
          <w:sz w:val="16"/>
          <w:szCs w:val="16"/>
        </w:rPr>
      </w:pPr>
      <w:r w:rsidRPr="00496AB8">
        <w:rPr>
          <w:rFonts w:cs="Arial"/>
          <w:sz w:val="16"/>
          <w:szCs w:val="16"/>
        </w:rPr>
        <w:t xml:space="preserve">Los circuitos eléctricos derivados llevarán una protección contra </w:t>
      </w:r>
      <w:proofErr w:type="spellStart"/>
      <w:r w:rsidRPr="00496AB8">
        <w:rPr>
          <w:rFonts w:cs="Arial"/>
          <w:sz w:val="16"/>
          <w:szCs w:val="16"/>
        </w:rPr>
        <w:t>sobreintensidades</w:t>
      </w:r>
      <w:proofErr w:type="spellEnd"/>
      <w:r w:rsidRPr="00496AB8">
        <w:rPr>
          <w:rFonts w:cs="Arial"/>
          <w:sz w:val="16"/>
          <w:szCs w:val="16"/>
        </w:rPr>
        <w:t>, mediante un interruptor automático o un fusible de cortocircuito, que se deberán instalar siempre sobre el conductor de fase propiamente dicho, incluyendo la desconexión del neutro.</w:t>
      </w:r>
    </w:p>
    <w:p w14:paraId="22EBCE0D" w14:textId="77777777" w:rsidR="003100DC" w:rsidRPr="00496AB8" w:rsidRDefault="003100DC" w:rsidP="003100DC">
      <w:pPr>
        <w:rPr>
          <w:rFonts w:cs="Arial"/>
          <w:sz w:val="16"/>
          <w:szCs w:val="16"/>
        </w:rPr>
      </w:pPr>
      <w:r w:rsidRPr="00496AB8">
        <w:rPr>
          <w:rFonts w:cs="Arial"/>
          <w:sz w:val="16"/>
          <w:szCs w:val="16"/>
        </w:rPr>
        <w:t>Los apliques del alumbrado situados al exterior y en la escalera se conectarán a tierra siempre que sean metálicos.</w:t>
      </w:r>
    </w:p>
    <w:p w14:paraId="4B4C9F0A" w14:textId="77777777" w:rsidR="003100DC" w:rsidRPr="00496AB8" w:rsidRDefault="003100DC" w:rsidP="003100DC">
      <w:pPr>
        <w:rPr>
          <w:rFonts w:cs="Arial"/>
          <w:sz w:val="16"/>
          <w:szCs w:val="16"/>
        </w:rPr>
      </w:pPr>
      <w:r w:rsidRPr="00496AB8">
        <w:rPr>
          <w:rFonts w:cs="Arial"/>
          <w:sz w:val="16"/>
          <w:szCs w:val="16"/>
        </w:rPr>
        <w:t>La placa de pulsadores del aparato de telefonía, así como el cerrojo eléctrico y la caja metálica del transformador reductor si éste no estuviera homologado con las normas UNE, deberán conectarse a tierra.</w:t>
      </w:r>
    </w:p>
    <w:p w14:paraId="557E2610" w14:textId="77777777" w:rsidR="003100DC" w:rsidRPr="00496AB8" w:rsidRDefault="003100DC" w:rsidP="003100DC">
      <w:pPr>
        <w:rPr>
          <w:rFonts w:cs="Arial"/>
          <w:sz w:val="16"/>
          <w:szCs w:val="16"/>
        </w:rPr>
      </w:pPr>
      <w:r w:rsidRPr="00496AB8">
        <w:rPr>
          <w:rFonts w:cs="Arial"/>
          <w:sz w:val="16"/>
          <w:szCs w:val="16"/>
        </w:rPr>
        <w:t>Los aparatos electrodomésticos instalados y entregados con las viviendas deberán llevar en sus clavijas de enchufe un dispositivo normalizado de toma de tierra. Se procurará que estos aparatos estén homologados según las normas UNE.</w:t>
      </w:r>
    </w:p>
    <w:p w14:paraId="63870F13" w14:textId="77777777" w:rsidR="003100DC" w:rsidRPr="00496AB8" w:rsidRDefault="003100DC" w:rsidP="003100DC">
      <w:pPr>
        <w:rPr>
          <w:rFonts w:cs="Arial"/>
          <w:sz w:val="16"/>
          <w:szCs w:val="16"/>
        </w:rPr>
      </w:pPr>
      <w:r w:rsidRPr="00496AB8">
        <w:rPr>
          <w:rFonts w:cs="Arial"/>
          <w:sz w:val="16"/>
          <w:szCs w:val="16"/>
        </w:rPr>
        <w:t>Los mecanismos se situarán a las alturas indicadas en las normas de instalaciones eléctricas de baja tensión.</w:t>
      </w:r>
    </w:p>
    <w:p w14:paraId="4F5A2EE2" w14:textId="77777777" w:rsidR="003100DC" w:rsidRPr="00496AB8" w:rsidRDefault="003100DC" w:rsidP="003100DC">
      <w:pPr>
        <w:rPr>
          <w:rFonts w:cs="Arial"/>
          <w:sz w:val="16"/>
          <w:szCs w:val="16"/>
        </w:rPr>
      </w:pPr>
    </w:p>
    <w:p w14:paraId="51C56BEB" w14:textId="77777777" w:rsidR="003100DC" w:rsidRDefault="003100DC" w:rsidP="003100DC">
      <w:pPr>
        <w:tabs>
          <w:tab w:val="left" w:pos="4253"/>
        </w:tabs>
        <w:rPr>
          <w:szCs w:val="18"/>
        </w:rPr>
      </w:pPr>
      <w:r>
        <w:tab/>
      </w:r>
    </w:p>
    <w:tbl>
      <w:tblPr>
        <w:tblW w:w="0" w:type="auto"/>
        <w:tblLook w:val="04A0" w:firstRow="1" w:lastRow="0" w:firstColumn="1" w:lastColumn="0" w:noHBand="0" w:noVBand="1"/>
      </w:tblPr>
      <w:tblGrid>
        <w:gridCol w:w="4888"/>
        <w:gridCol w:w="4889"/>
      </w:tblGrid>
      <w:tr w:rsidR="003100DC" w14:paraId="55E4AAA5" w14:textId="77777777" w:rsidTr="00AA62BA">
        <w:tc>
          <w:tcPr>
            <w:tcW w:w="4888" w:type="dxa"/>
          </w:tcPr>
          <w:p w14:paraId="1DC9EBB8" w14:textId="77777777" w:rsidR="003100DC" w:rsidRDefault="003100DC" w:rsidP="00AA62BA">
            <w:pPr>
              <w:tabs>
                <w:tab w:val="left" w:pos="4253"/>
              </w:tabs>
            </w:pPr>
          </w:p>
        </w:tc>
        <w:tc>
          <w:tcPr>
            <w:tcW w:w="4889" w:type="dxa"/>
          </w:tcPr>
          <w:p w14:paraId="6664A10C" w14:textId="11D4F7E8" w:rsidR="003100DC" w:rsidRDefault="003100DC" w:rsidP="00AA62BA">
            <w:pPr>
              <w:tabs>
                <w:tab w:val="left" w:pos="4253"/>
              </w:tabs>
            </w:pPr>
            <w:r>
              <w:t xml:space="preserve">Madrid, </w:t>
            </w:r>
            <w:r w:rsidR="000511D0">
              <w:t>Febrero</w:t>
            </w:r>
            <w:r w:rsidR="00F07D2C">
              <w:t xml:space="preserve"> 2019</w:t>
            </w:r>
          </w:p>
          <w:p w14:paraId="3D8333D5" w14:textId="77777777" w:rsidR="003100DC" w:rsidRDefault="003100DC" w:rsidP="00AA62BA">
            <w:pPr>
              <w:tabs>
                <w:tab w:val="left" w:pos="4253"/>
              </w:tabs>
            </w:pPr>
          </w:p>
          <w:p w14:paraId="6D68507D" w14:textId="77777777" w:rsidR="003100DC" w:rsidRDefault="003100DC" w:rsidP="00AA62BA">
            <w:pPr>
              <w:tabs>
                <w:tab w:val="left" w:pos="4253"/>
              </w:tabs>
            </w:pPr>
          </w:p>
        </w:tc>
      </w:tr>
      <w:tr w:rsidR="003100DC" w14:paraId="343B6E57" w14:textId="77777777" w:rsidTr="00AA62BA">
        <w:tc>
          <w:tcPr>
            <w:tcW w:w="4888" w:type="dxa"/>
            <w:hideMark/>
          </w:tcPr>
          <w:p w14:paraId="407350B0" w14:textId="77777777" w:rsidR="003100DC" w:rsidRDefault="003100DC" w:rsidP="00AA62BA">
            <w:pPr>
              <w:tabs>
                <w:tab w:val="left" w:pos="4253"/>
              </w:tabs>
            </w:pPr>
            <w:r>
              <w:t>El Organismo Contratante</w:t>
            </w:r>
          </w:p>
        </w:tc>
        <w:tc>
          <w:tcPr>
            <w:tcW w:w="4889" w:type="dxa"/>
            <w:hideMark/>
          </w:tcPr>
          <w:p w14:paraId="22EB3420" w14:textId="77777777" w:rsidR="003100DC" w:rsidRDefault="003100DC" w:rsidP="00AA62BA">
            <w:pPr>
              <w:tabs>
                <w:tab w:val="left" w:pos="4253"/>
              </w:tabs>
            </w:pPr>
            <w:r>
              <w:t>El Arquitecto</w:t>
            </w:r>
          </w:p>
        </w:tc>
      </w:tr>
      <w:tr w:rsidR="003100DC" w14:paraId="15E77987" w14:textId="77777777" w:rsidTr="00AA62BA">
        <w:trPr>
          <w:trHeight w:val="1163"/>
        </w:trPr>
        <w:tc>
          <w:tcPr>
            <w:tcW w:w="4888" w:type="dxa"/>
          </w:tcPr>
          <w:p w14:paraId="6704DAB7" w14:textId="77777777" w:rsidR="003100DC" w:rsidRDefault="003100DC" w:rsidP="00AA62BA">
            <w:pPr>
              <w:tabs>
                <w:tab w:val="left" w:pos="4253"/>
              </w:tabs>
            </w:pPr>
          </w:p>
        </w:tc>
        <w:tc>
          <w:tcPr>
            <w:tcW w:w="4889" w:type="dxa"/>
          </w:tcPr>
          <w:p w14:paraId="404799E3" w14:textId="77777777" w:rsidR="003100DC" w:rsidRDefault="003100DC" w:rsidP="00AA62BA">
            <w:pPr>
              <w:tabs>
                <w:tab w:val="left" w:pos="4253"/>
              </w:tabs>
            </w:pPr>
          </w:p>
        </w:tc>
      </w:tr>
      <w:tr w:rsidR="003100DC" w14:paraId="58CF6CF4" w14:textId="77777777" w:rsidTr="00AA62BA">
        <w:tc>
          <w:tcPr>
            <w:tcW w:w="4888" w:type="dxa"/>
            <w:hideMark/>
          </w:tcPr>
          <w:p w14:paraId="6C2DDE45" w14:textId="77777777" w:rsidR="003100DC" w:rsidRDefault="003100DC" w:rsidP="00AA62BA">
            <w:pPr>
              <w:tabs>
                <w:tab w:val="left" w:pos="4253"/>
              </w:tabs>
            </w:pPr>
            <w:r>
              <w:t>Consejería de Educación e Investigación</w:t>
            </w:r>
          </w:p>
        </w:tc>
        <w:tc>
          <w:tcPr>
            <w:tcW w:w="4889" w:type="dxa"/>
            <w:hideMark/>
          </w:tcPr>
          <w:p w14:paraId="36B5000B" w14:textId="77777777" w:rsidR="003100DC" w:rsidRDefault="003100DC" w:rsidP="00AA62BA">
            <w:pPr>
              <w:tabs>
                <w:tab w:val="left" w:pos="4253"/>
              </w:tabs>
            </w:pPr>
            <w:r w:rsidRPr="007F712B">
              <w:rPr>
                <w:szCs w:val="18"/>
              </w:rPr>
              <w:t xml:space="preserve">Fdo.: </w:t>
            </w:r>
            <w:r>
              <w:rPr>
                <w:rFonts w:cs="Arial"/>
                <w:szCs w:val="18"/>
              </w:rPr>
              <w:t>David Benito Martín y Carlos Martín Calderón</w:t>
            </w:r>
          </w:p>
        </w:tc>
      </w:tr>
    </w:tbl>
    <w:p w14:paraId="2893A702" w14:textId="77777777" w:rsidR="003100DC" w:rsidRPr="00496AB8" w:rsidRDefault="003100DC" w:rsidP="003100DC">
      <w:pPr>
        <w:autoSpaceDE w:val="0"/>
        <w:autoSpaceDN w:val="0"/>
        <w:adjustRightInd w:val="0"/>
        <w:rPr>
          <w:rFonts w:cs="Arial"/>
          <w:sz w:val="16"/>
          <w:szCs w:val="16"/>
        </w:rPr>
      </w:pPr>
    </w:p>
    <w:p w14:paraId="0C607B42" w14:textId="77777777" w:rsidR="002D2215" w:rsidRDefault="002D2215" w:rsidP="009B5899">
      <w:pPr>
        <w:rPr>
          <w:rFonts w:cs="Arial"/>
          <w:b/>
          <w:szCs w:val="18"/>
        </w:rPr>
      </w:pPr>
    </w:p>
    <w:p w14:paraId="568718D8" w14:textId="77777777" w:rsidR="002D2215" w:rsidRDefault="002D2215" w:rsidP="002D2215">
      <w:pPr>
        <w:rPr>
          <w:szCs w:val="18"/>
        </w:rPr>
      </w:pPr>
    </w:p>
    <w:p w14:paraId="7C2A823D" w14:textId="77777777" w:rsidR="003100DC" w:rsidRDefault="003100DC" w:rsidP="002D2215">
      <w:pPr>
        <w:rPr>
          <w:szCs w:val="18"/>
        </w:rPr>
      </w:pPr>
    </w:p>
    <w:p w14:paraId="05D34677" w14:textId="77777777" w:rsidR="003100DC" w:rsidRPr="002D2215" w:rsidRDefault="003100DC" w:rsidP="002D2215">
      <w:pPr>
        <w:rPr>
          <w:szCs w:val="18"/>
        </w:rPr>
      </w:pPr>
    </w:p>
    <w:p w14:paraId="6C65549D" w14:textId="77777777" w:rsidR="002D2215" w:rsidRPr="00AC5960" w:rsidRDefault="002D2215" w:rsidP="009B5899">
      <w:pPr>
        <w:rPr>
          <w:szCs w:val="18"/>
        </w:rPr>
      </w:pPr>
    </w:p>
    <w:sectPr w:rsidR="002D2215" w:rsidRPr="00AC5960" w:rsidSect="0078556A">
      <w:headerReference w:type="default" r:id="rId18"/>
      <w:footerReference w:type="default" r:id="rId19"/>
      <w:headerReference w:type="first" r:id="rId20"/>
      <w:footerReference w:type="first" r:id="rId21"/>
      <w:endnotePr>
        <w:numFmt w:val="decimal"/>
      </w:endnotePr>
      <w:pgSz w:w="11907" w:h="16840" w:code="9"/>
      <w:pgMar w:top="1418" w:right="851" w:bottom="1134" w:left="1418" w:header="567" w:footer="851" w:gutter="0"/>
      <w:paperSrc w:first="15" w:other="15"/>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171284" w14:textId="77777777" w:rsidR="006F526B" w:rsidRDefault="006F526B">
      <w:r>
        <w:separator/>
      </w:r>
    </w:p>
  </w:endnote>
  <w:endnote w:type="continuationSeparator" w:id="0">
    <w:p w14:paraId="14A1527B" w14:textId="77777777" w:rsidR="006F526B" w:rsidRDefault="006F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auto"/>
    <w:pitch w:val="variable"/>
    <w:sig w:usb0="80000067"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UniversalMath1 BT">
    <w:panose1 w:val="050501020102050206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D9427" w14:textId="77777777" w:rsidR="009268F7" w:rsidRPr="00143B67" w:rsidRDefault="009268F7" w:rsidP="0078556A">
    <w:pPr>
      <w:pStyle w:val="Piedepgina"/>
      <w:tabs>
        <w:tab w:val="clear" w:pos="4252"/>
        <w:tab w:val="clear" w:pos="8504"/>
      </w:tabs>
      <w:jc w:val="right"/>
      <w:rPr>
        <w:rFonts w:cs="Arial"/>
        <w:color w:val="365F91" w:themeColor="accent1" w:themeShade="BF"/>
        <w:sz w:val="16"/>
        <w:szCs w:val="16"/>
      </w:rPr>
    </w:pPr>
    <w:bookmarkStart w:id="1" w:name="OLE_LINK7"/>
    <w:bookmarkStart w:id="2" w:name="OLE_LINK8"/>
    <w:bookmarkStart w:id="3" w:name="OLE_LINK9"/>
    <w:bookmarkStart w:id="4" w:name="OLE_LINK10"/>
    <w:r w:rsidRPr="00143B67">
      <w:rPr>
        <w:rFonts w:cs="Arial"/>
        <w:color w:val="365F91" w:themeColor="accent1" w:themeShade="BF"/>
        <w:sz w:val="16"/>
        <w:szCs w:val="16"/>
      </w:rPr>
      <w:t>————————————————————————————————————————————————————————————</w:t>
    </w:r>
  </w:p>
  <w:p w14:paraId="7E296153" w14:textId="5C3F605E" w:rsidR="009268F7" w:rsidRPr="00143B67" w:rsidRDefault="001202AE" w:rsidP="0078556A">
    <w:pPr>
      <w:pStyle w:val="PIEPAG"/>
      <w:jc w:val="both"/>
      <w:rPr>
        <w:color w:val="365F91" w:themeColor="accent1" w:themeShade="BF"/>
      </w:rPr>
    </w:pPr>
    <w:bookmarkStart w:id="5" w:name="OLE_LINK13"/>
    <w:bookmarkStart w:id="6" w:name="OLE_LINK14"/>
    <w:r>
      <w:rPr>
        <w:b/>
        <w:color w:val="365F91" w:themeColor="accent1" w:themeShade="BF"/>
        <w:szCs w:val="16"/>
      </w:rPr>
      <w:t>IV</w:t>
    </w:r>
    <w:r w:rsidR="009268F7">
      <w:rPr>
        <w:b/>
        <w:color w:val="365F91" w:themeColor="accent1" w:themeShade="BF"/>
        <w:szCs w:val="16"/>
      </w:rPr>
      <w:t xml:space="preserve"> PLIEGO DE CONDICIONES</w:t>
    </w:r>
    <w:r w:rsidR="009268F7">
      <w:rPr>
        <w:b/>
        <w:color w:val="365F91" w:themeColor="accent1" w:themeShade="BF"/>
        <w:szCs w:val="16"/>
      </w:rPr>
      <w:tab/>
    </w:r>
    <w:bookmarkEnd w:id="1"/>
    <w:bookmarkEnd w:id="2"/>
    <w:r w:rsidR="009268F7">
      <w:rPr>
        <w:b/>
        <w:color w:val="365F91" w:themeColor="accent1" w:themeShade="BF"/>
        <w:szCs w:val="16"/>
      </w:rPr>
      <w:tab/>
    </w:r>
    <w:r w:rsidR="009268F7" w:rsidRPr="00143B67">
      <w:rPr>
        <w:color w:val="365F91" w:themeColor="accent1" w:themeShade="BF"/>
      </w:rPr>
      <w:tab/>
    </w:r>
    <w:r w:rsidR="009268F7" w:rsidRPr="00143B67">
      <w:rPr>
        <w:color w:val="365F91" w:themeColor="accent1" w:themeShade="BF"/>
      </w:rPr>
      <w:tab/>
    </w:r>
    <w:r w:rsidR="009268F7" w:rsidRPr="00143B67">
      <w:rPr>
        <w:color w:val="365F91" w:themeColor="accent1" w:themeShade="BF"/>
      </w:rPr>
      <w:tab/>
    </w:r>
    <w:r w:rsidR="009268F7" w:rsidRPr="00143B67">
      <w:rPr>
        <w:color w:val="365F91" w:themeColor="accent1" w:themeShade="BF"/>
      </w:rPr>
      <w:tab/>
    </w:r>
    <w:r w:rsidR="009268F7" w:rsidRPr="00143B67">
      <w:rPr>
        <w:color w:val="365F91" w:themeColor="accent1" w:themeShade="BF"/>
      </w:rPr>
      <w:tab/>
    </w:r>
    <w:r w:rsidR="009268F7">
      <w:rPr>
        <w:color w:val="365F91" w:themeColor="accent1" w:themeShade="BF"/>
      </w:rPr>
      <w:tab/>
    </w:r>
    <w:r w:rsidR="009268F7" w:rsidRPr="00143B67">
      <w:rPr>
        <w:color w:val="365F91" w:themeColor="accent1" w:themeShade="BF"/>
      </w:rPr>
      <w:t xml:space="preserve">         </w:t>
    </w:r>
    <w:r w:rsidR="008236F0">
      <w:rPr>
        <w:color w:val="365F91" w:themeColor="accent1" w:themeShade="BF"/>
      </w:rPr>
      <w:tab/>
      <w:t xml:space="preserve">       </w:t>
    </w:r>
    <w:r w:rsidR="009268F7" w:rsidRPr="00143B67">
      <w:rPr>
        <w:color w:val="365F91" w:themeColor="accent1" w:themeShade="BF"/>
      </w:rPr>
      <w:t xml:space="preserve">Página </w:t>
    </w:r>
    <w:r w:rsidR="009268F7" w:rsidRPr="00143B67">
      <w:rPr>
        <w:color w:val="365F91" w:themeColor="accent1" w:themeShade="BF"/>
      </w:rPr>
      <w:fldChar w:fldCharType="begin"/>
    </w:r>
    <w:r w:rsidR="009268F7" w:rsidRPr="00143B67">
      <w:rPr>
        <w:color w:val="365F91" w:themeColor="accent1" w:themeShade="BF"/>
      </w:rPr>
      <w:instrText xml:space="preserve"> PAGE \* MERGEFORMAT </w:instrText>
    </w:r>
    <w:r w:rsidR="009268F7" w:rsidRPr="00143B67">
      <w:rPr>
        <w:color w:val="365F91" w:themeColor="accent1" w:themeShade="BF"/>
      </w:rPr>
      <w:fldChar w:fldCharType="separate"/>
    </w:r>
    <w:r w:rsidR="00E45CB7">
      <w:rPr>
        <w:noProof/>
        <w:color w:val="365F91" w:themeColor="accent1" w:themeShade="BF"/>
      </w:rPr>
      <w:t>2</w:t>
    </w:r>
    <w:r w:rsidR="009268F7" w:rsidRPr="00143B67">
      <w:rPr>
        <w:color w:val="365F91" w:themeColor="accent1" w:themeShade="BF"/>
      </w:rPr>
      <w:fldChar w:fldCharType="end"/>
    </w:r>
  </w:p>
  <w:bookmarkEnd w:id="3"/>
  <w:bookmarkEnd w:id="4"/>
  <w:bookmarkEnd w:id="5"/>
  <w:bookmarkEnd w:i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96A16" w14:textId="77777777" w:rsidR="009268F7" w:rsidRDefault="009268F7">
    <w:pPr>
      <w:pStyle w:val="Piedepgina"/>
      <w:tabs>
        <w:tab w:val="clear" w:pos="4252"/>
        <w:tab w:val="clear" w:pos="8504"/>
      </w:tabs>
      <w:jc w:val="right"/>
      <w:rPr>
        <w:rFonts w:cs="Arial"/>
        <w:sz w:val="16"/>
        <w:szCs w:val="16"/>
      </w:rPr>
    </w:pPr>
    <w:r>
      <w:rPr>
        <w:rFonts w:cs="Arial"/>
        <w:sz w:val="16"/>
        <w:szCs w:val="16"/>
      </w:rPr>
      <w:t>————————————————————————————————————————————————————————————</w:t>
    </w:r>
  </w:p>
  <w:p w14:paraId="7E879638" w14:textId="77777777" w:rsidR="009268F7" w:rsidRDefault="009268F7">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9268F7" w:rsidRDefault="009268F7"/>
  <w:p w14:paraId="7B875FE1" w14:textId="77777777" w:rsidR="009268F7" w:rsidRDefault="009268F7"/>
  <w:p w14:paraId="13762AFC" w14:textId="77777777" w:rsidR="009268F7" w:rsidRDefault="009268F7"/>
  <w:p w14:paraId="375BBCEB" w14:textId="77777777" w:rsidR="009268F7" w:rsidRDefault="009268F7"/>
  <w:p w14:paraId="2E12EFF4" w14:textId="77777777" w:rsidR="009268F7" w:rsidRDefault="009268F7"/>
  <w:p w14:paraId="3E4B7F52" w14:textId="77777777" w:rsidR="009268F7" w:rsidRDefault="009268F7"/>
  <w:p w14:paraId="4D7FE77B" w14:textId="77777777" w:rsidR="009268F7" w:rsidRDefault="009268F7"/>
  <w:p w14:paraId="43F64BB7" w14:textId="77777777" w:rsidR="009268F7" w:rsidRDefault="009268F7"/>
  <w:p w14:paraId="0A1EC387" w14:textId="77777777" w:rsidR="009268F7" w:rsidRDefault="009268F7"/>
  <w:p w14:paraId="0389B698" w14:textId="77777777" w:rsidR="009268F7" w:rsidRDefault="009268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917E6" w14:textId="77777777" w:rsidR="006F526B" w:rsidRDefault="006F526B">
      <w:r>
        <w:separator/>
      </w:r>
    </w:p>
  </w:footnote>
  <w:footnote w:type="continuationSeparator" w:id="0">
    <w:p w14:paraId="07A27896" w14:textId="77777777" w:rsidR="006F526B" w:rsidRDefault="006F5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20AC1" w14:textId="77777777" w:rsidR="00021137" w:rsidRDefault="00021137" w:rsidP="00021137">
    <w:pPr>
      <w:autoSpaceDE w:val="0"/>
      <w:autoSpaceDN w:val="0"/>
      <w:adjustRightInd w:val="0"/>
      <w:ind w:left="567"/>
      <w:rPr>
        <w:rFonts w:cs="Arial"/>
        <w:sz w:val="16"/>
        <w:szCs w:val="16"/>
      </w:rPr>
    </w:pPr>
    <w:r w:rsidRPr="00E1315A">
      <w:rPr>
        <w:rFonts w:cs="Arial"/>
        <w:noProof/>
        <w:sz w:val="16"/>
        <w:szCs w:val="16"/>
      </w:rPr>
      <w:drawing>
        <wp:anchor distT="0" distB="0" distL="114300" distR="114300" simplePos="0" relativeHeight="251659264" behindDoc="1" locked="0" layoutInCell="1" allowOverlap="1" wp14:anchorId="74A33CF1" wp14:editId="3565D78C">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 xml:space="preserve">PROYECTO BÁSICO Y DE EJECUCIÓN DE </w:t>
    </w:r>
    <w:r w:rsidRPr="00E1315A">
      <w:rPr>
        <w:rFonts w:cs="Arial"/>
        <w:sz w:val="16"/>
        <w:szCs w:val="16"/>
      </w:rPr>
      <w:t>CONSTRUCCIÓN DE 2 AULAS DE ESO, 2 DE BACHILLERATO, UN AULA ESPECÍFICA Y 4 AULAS DE PEQUEÑO GRUPO</w:t>
    </w:r>
    <w:r>
      <w:rPr>
        <w:rFonts w:cs="Arial"/>
        <w:sz w:val="16"/>
        <w:szCs w:val="16"/>
      </w:rPr>
      <w:t xml:space="preserve"> EN LA SECCIÓN IES HUMANES DE CUBAS DE LA SAGRA</w:t>
    </w:r>
  </w:p>
  <w:p w14:paraId="769905D1" w14:textId="77777777" w:rsidR="009268F7" w:rsidRDefault="009268F7" w:rsidP="0078556A">
    <w:pPr>
      <w:pStyle w:val="Encabezado"/>
      <w:tabs>
        <w:tab w:val="clear" w:pos="8504"/>
      </w:tabs>
      <w:ind w:left="709"/>
      <w:rPr>
        <w:rFonts w:cs="Arial"/>
        <w:sz w:val="16"/>
        <w:szCs w:val="16"/>
      </w:rPr>
    </w:pPr>
  </w:p>
  <w:p w14:paraId="6781120B" w14:textId="7A3CBCD8" w:rsidR="009268F7" w:rsidRDefault="001202AE" w:rsidP="0078556A">
    <w:pPr>
      <w:pStyle w:val="Encabezado"/>
      <w:tabs>
        <w:tab w:val="clear" w:pos="4252"/>
        <w:tab w:val="clear" w:pos="8504"/>
      </w:tabs>
      <w:ind w:left="1080"/>
      <w:jc w:val="right"/>
      <w:rPr>
        <w:b/>
        <w:color w:val="548DD4" w:themeColor="text2" w:themeTint="99"/>
        <w:sz w:val="16"/>
        <w:szCs w:val="16"/>
      </w:rPr>
    </w:pPr>
    <w:r>
      <w:rPr>
        <w:b/>
        <w:color w:val="548DD4" w:themeColor="text2" w:themeTint="99"/>
        <w:sz w:val="16"/>
        <w:szCs w:val="16"/>
      </w:rPr>
      <w:t xml:space="preserve">IV </w:t>
    </w:r>
    <w:r w:rsidR="009268F7">
      <w:rPr>
        <w:b/>
        <w:color w:val="548DD4" w:themeColor="text2" w:themeTint="99"/>
        <w:sz w:val="16"/>
        <w:szCs w:val="16"/>
      </w:rPr>
      <w:t>PLIEGO DE CONDICIONES</w:t>
    </w:r>
  </w:p>
  <w:p w14:paraId="690ABB49" w14:textId="77777777" w:rsidR="009268F7" w:rsidRPr="0078556A" w:rsidRDefault="009268F7" w:rsidP="0078556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9268F7" w14:paraId="3E7C086C" w14:textId="77777777" w:rsidTr="005577E5">
      <w:trPr>
        <w:cantSplit/>
        <w:trHeight w:val="227"/>
      </w:trPr>
      <w:tc>
        <w:tcPr>
          <w:tcW w:w="1017" w:type="dxa"/>
          <w:vMerge w:val="restart"/>
        </w:tcPr>
        <w:p w14:paraId="2A1987E8" w14:textId="77777777" w:rsidR="009268F7" w:rsidRPr="00D5694B" w:rsidRDefault="009268F7"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307F90FF" w14:textId="77777777" w:rsidR="009268F7" w:rsidRPr="00F92428" w:rsidRDefault="009268F7"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9268F7" w:rsidRDefault="009268F7" w:rsidP="003B46FC">
          <w:pPr>
            <w:pStyle w:val="Encabezado"/>
            <w:tabs>
              <w:tab w:val="left" w:pos="4860"/>
              <w:tab w:val="right" w:pos="8620"/>
            </w:tabs>
            <w:jc w:val="left"/>
            <w:rPr>
              <w:sz w:val="16"/>
              <w:szCs w:val="16"/>
            </w:rPr>
          </w:pPr>
        </w:p>
      </w:tc>
    </w:tr>
    <w:tr w:rsidR="009268F7" w14:paraId="453022D4" w14:textId="77777777" w:rsidTr="005577E5">
      <w:trPr>
        <w:cantSplit/>
        <w:trHeight w:val="227"/>
      </w:trPr>
      <w:tc>
        <w:tcPr>
          <w:tcW w:w="1017" w:type="dxa"/>
          <w:vMerge/>
        </w:tcPr>
        <w:p w14:paraId="375BDFEA" w14:textId="77777777" w:rsidR="009268F7" w:rsidRDefault="009268F7">
          <w:pPr>
            <w:pStyle w:val="Encabezado"/>
            <w:tabs>
              <w:tab w:val="clear" w:pos="4252"/>
              <w:tab w:val="clear" w:pos="8504"/>
            </w:tabs>
          </w:pPr>
        </w:p>
      </w:tc>
      <w:tc>
        <w:tcPr>
          <w:tcW w:w="8836" w:type="dxa"/>
        </w:tcPr>
        <w:p w14:paraId="5AA9F530" w14:textId="77777777" w:rsidR="009268F7" w:rsidRPr="004B7B5D" w:rsidRDefault="009268F7"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9268F7" w:rsidRDefault="009268F7" w:rsidP="00705190">
    <w:pPr>
      <w:pStyle w:val="Encabezado"/>
    </w:pPr>
  </w:p>
  <w:p w14:paraId="56621CB5" w14:textId="77777777" w:rsidR="009268F7" w:rsidRDefault="009268F7"/>
  <w:p w14:paraId="0CF43E06" w14:textId="77777777" w:rsidR="009268F7" w:rsidRDefault="009268F7"/>
  <w:p w14:paraId="10FC1FBC" w14:textId="77777777" w:rsidR="009268F7" w:rsidRDefault="009268F7"/>
  <w:p w14:paraId="335A2193" w14:textId="77777777" w:rsidR="009268F7" w:rsidRDefault="009268F7"/>
  <w:p w14:paraId="0D7A3FCF" w14:textId="77777777" w:rsidR="009268F7" w:rsidRDefault="009268F7"/>
  <w:p w14:paraId="64F7EB21" w14:textId="77777777" w:rsidR="009268F7" w:rsidRDefault="009268F7"/>
  <w:p w14:paraId="488397C4" w14:textId="77777777" w:rsidR="009268F7" w:rsidRDefault="009268F7"/>
  <w:p w14:paraId="24992859" w14:textId="77777777" w:rsidR="009268F7" w:rsidRDefault="009268F7"/>
  <w:p w14:paraId="1661FE5A" w14:textId="77777777" w:rsidR="009268F7" w:rsidRDefault="009268F7"/>
  <w:p w14:paraId="034B30C9" w14:textId="77777777" w:rsidR="009268F7" w:rsidRDefault="009268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698C5B2"/>
    <w:lvl w:ilvl="0">
      <w:numFmt w:val="decimal"/>
      <w:pStyle w:val="a"/>
      <w:lvlText w:val="*"/>
      <w:lvlJc w:val="left"/>
    </w:lvl>
  </w:abstractNum>
  <w:abstractNum w:abstractNumId="1">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nsid w:val="00852AB2"/>
    <w:multiLevelType w:val="hybridMultilevel"/>
    <w:tmpl w:val="97C279D2"/>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5">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6">
    <w:nsid w:val="01AC56E0"/>
    <w:multiLevelType w:val="hybridMultilevel"/>
    <w:tmpl w:val="212265E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29834BF"/>
    <w:multiLevelType w:val="hybridMultilevel"/>
    <w:tmpl w:val="7A76A1A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02B16BF0"/>
    <w:multiLevelType w:val="hybridMultilevel"/>
    <w:tmpl w:val="67221D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3045DE1"/>
    <w:multiLevelType w:val="hybridMultilevel"/>
    <w:tmpl w:val="849CEE5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057455F9"/>
    <w:multiLevelType w:val="hybridMultilevel"/>
    <w:tmpl w:val="55CCCB0E"/>
    <w:lvl w:ilvl="0" w:tplc="C652D538">
      <w:start w:val="1"/>
      <w:numFmt w:val="decimal"/>
      <w:lvlText w:val="%1."/>
      <w:lvlJc w:val="left"/>
      <w:pPr>
        <w:tabs>
          <w:tab w:val="num" w:pos="1920"/>
        </w:tabs>
        <w:ind w:left="1920" w:hanging="360"/>
      </w:pPr>
      <w:rPr>
        <w:rFonts w:hint="default"/>
      </w:rPr>
    </w:lvl>
    <w:lvl w:ilvl="1" w:tplc="0C0A0019" w:tentative="1">
      <w:start w:val="1"/>
      <w:numFmt w:val="lowerLetter"/>
      <w:lvlText w:val="%2."/>
      <w:lvlJc w:val="left"/>
      <w:pPr>
        <w:tabs>
          <w:tab w:val="num" w:pos="3210"/>
        </w:tabs>
        <w:ind w:left="3210" w:hanging="360"/>
      </w:pPr>
    </w:lvl>
    <w:lvl w:ilvl="2" w:tplc="0C0A001B" w:tentative="1">
      <w:start w:val="1"/>
      <w:numFmt w:val="lowerRoman"/>
      <w:lvlText w:val="%3."/>
      <w:lvlJc w:val="right"/>
      <w:pPr>
        <w:tabs>
          <w:tab w:val="num" w:pos="3930"/>
        </w:tabs>
        <w:ind w:left="3930" w:hanging="180"/>
      </w:pPr>
    </w:lvl>
    <w:lvl w:ilvl="3" w:tplc="0C0A000F" w:tentative="1">
      <w:start w:val="1"/>
      <w:numFmt w:val="decimal"/>
      <w:lvlText w:val="%4."/>
      <w:lvlJc w:val="left"/>
      <w:pPr>
        <w:tabs>
          <w:tab w:val="num" w:pos="4650"/>
        </w:tabs>
        <w:ind w:left="4650" w:hanging="360"/>
      </w:pPr>
    </w:lvl>
    <w:lvl w:ilvl="4" w:tplc="0C0A0019" w:tentative="1">
      <w:start w:val="1"/>
      <w:numFmt w:val="lowerLetter"/>
      <w:lvlText w:val="%5."/>
      <w:lvlJc w:val="left"/>
      <w:pPr>
        <w:tabs>
          <w:tab w:val="num" w:pos="5370"/>
        </w:tabs>
        <w:ind w:left="5370" w:hanging="360"/>
      </w:pPr>
    </w:lvl>
    <w:lvl w:ilvl="5" w:tplc="0C0A001B" w:tentative="1">
      <w:start w:val="1"/>
      <w:numFmt w:val="lowerRoman"/>
      <w:lvlText w:val="%6."/>
      <w:lvlJc w:val="right"/>
      <w:pPr>
        <w:tabs>
          <w:tab w:val="num" w:pos="6090"/>
        </w:tabs>
        <w:ind w:left="6090" w:hanging="180"/>
      </w:pPr>
    </w:lvl>
    <w:lvl w:ilvl="6" w:tplc="0C0A000F" w:tentative="1">
      <w:start w:val="1"/>
      <w:numFmt w:val="decimal"/>
      <w:lvlText w:val="%7."/>
      <w:lvlJc w:val="left"/>
      <w:pPr>
        <w:tabs>
          <w:tab w:val="num" w:pos="6810"/>
        </w:tabs>
        <w:ind w:left="6810" w:hanging="360"/>
      </w:pPr>
    </w:lvl>
    <w:lvl w:ilvl="7" w:tplc="0C0A0019" w:tentative="1">
      <w:start w:val="1"/>
      <w:numFmt w:val="lowerLetter"/>
      <w:lvlText w:val="%8."/>
      <w:lvlJc w:val="left"/>
      <w:pPr>
        <w:tabs>
          <w:tab w:val="num" w:pos="7530"/>
        </w:tabs>
        <w:ind w:left="7530" w:hanging="360"/>
      </w:pPr>
    </w:lvl>
    <w:lvl w:ilvl="8" w:tplc="0C0A001B" w:tentative="1">
      <w:start w:val="1"/>
      <w:numFmt w:val="lowerRoman"/>
      <w:lvlText w:val="%9."/>
      <w:lvlJc w:val="right"/>
      <w:pPr>
        <w:tabs>
          <w:tab w:val="num" w:pos="8250"/>
        </w:tabs>
        <w:ind w:left="8250" w:hanging="180"/>
      </w:pPr>
    </w:lvl>
  </w:abstractNum>
  <w:abstractNum w:abstractNumId="11">
    <w:nsid w:val="062A17B7"/>
    <w:multiLevelType w:val="hybridMultilevel"/>
    <w:tmpl w:val="1F961A9C"/>
    <w:lvl w:ilvl="0" w:tplc="9EB068B0">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068B39D0"/>
    <w:multiLevelType w:val="hybridMultilevel"/>
    <w:tmpl w:val="2778A78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0814166B"/>
    <w:multiLevelType w:val="hybridMultilevel"/>
    <w:tmpl w:val="545257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08711096"/>
    <w:multiLevelType w:val="hybridMultilevel"/>
    <w:tmpl w:val="FB92C13C"/>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6">
    <w:nsid w:val="0D6C12C5"/>
    <w:multiLevelType w:val="hybridMultilevel"/>
    <w:tmpl w:val="EDB4AC30"/>
    <w:lvl w:ilvl="0" w:tplc="0C0A0017">
      <w:start w:val="1"/>
      <w:numFmt w:val="lowerLetter"/>
      <w:lvlText w:val="%1)"/>
      <w:lvlJc w:val="left"/>
      <w:pPr>
        <w:tabs>
          <w:tab w:val="num" w:pos="1440"/>
        </w:tabs>
        <w:ind w:left="1440" w:hanging="360"/>
      </w:pPr>
    </w:lvl>
    <w:lvl w:ilvl="1" w:tplc="B86ED4EC">
      <w:start w:val="7"/>
      <w:numFmt w:val="bullet"/>
      <w:lvlText w:val="-"/>
      <w:lvlJc w:val="left"/>
      <w:pPr>
        <w:tabs>
          <w:tab w:val="num" w:pos="2160"/>
        </w:tabs>
        <w:ind w:left="2160" w:hanging="360"/>
      </w:pPr>
      <w:rPr>
        <w:rFonts w:ascii="Times New Roman" w:eastAsia="Times New Roman" w:hAnsi="Times New Roman" w:cs="Times New Roman" w:hint="default"/>
      </w:rPr>
    </w:lvl>
    <w:lvl w:ilvl="2" w:tplc="B86ED4EC">
      <w:start w:val="7"/>
      <w:numFmt w:val="bullet"/>
      <w:lvlText w:val="-"/>
      <w:lvlJc w:val="left"/>
      <w:pPr>
        <w:tabs>
          <w:tab w:val="num" w:pos="3060"/>
        </w:tabs>
        <w:ind w:left="3060" w:hanging="360"/>
      </w:pPr>
      <w:rPr>
        <w:rFonts w:ascii="Times New Roman" w:eastAsia="Times New Roman" w:hAnsi="Times New Roman" w:cs="Times New Roman" w:hint="default"/>
      </w:rPr>
    </w:lvl>
    <w:lvl w:ilvl="3" w:tplc="0C0A0017">
      <w:start w:val="1"/>
      <w:numFmt w:val="lowerLetter"/>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7">
    <w:nsid w:val="0DAD6754"/>
    <w:multiLevelType w:val="hybridMultilevel"/>
    <w:tmpl w:val="5418A6D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8">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0EFC7CF2"/>
    <w:multiLevelType w:val="hybridMultilevel"/>
    <w:tmpl w:val="2DDCBB6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0FF435C6"/>
    <w:multiLevelType w:val="hybridMultilevel"/>
    <w:tmpl w:val="492EDCBE"/>
    <w:lvl w:ilvl="0" w:tplc="0C0A000F">
      <w:start w:val="1"/>
      <w:numFmt w:val="decimal"/>
      <w:lvlText w:val="%1."/>
      <w:lvlJc w:val="left"/>
      <w:pPr>
        <w:tabs>
          <w:tab w:val="num" w:pos="720"/>
        </w:tabs>
        <w:ind w:left="720" w:hanging="360"/>
      </w:pPr>
    </w:lvl>
    <w:lvl w:ilvl="1" w:tplc="9D041136">
      <w:start w:val="1"/>
      <w:numFmt w:val="lowerLetter"/>
      <w:lvlText w:val="%2)"/>
      <w:lvlJc w:val="left"/>
      <w:pPr>
        <w:tabs>
          <w:tab w:val="num" w:pos="1440"/>
        </w:tabs>
        <w:ind w:left="1440" w:hanging="360"/>
      </w:pPr>
      <w:rPr>
        <w:rFonts w:hint="default"/>
      </w:rPr>
    </w:lvl>
    <w:lvl w:ilvl="2" w:tplc="97703B0A">
      <w:start w:val="1"/>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106A57D7"/>
    <w:multiLevelType w:val="hybridMultilevel"/>
    <w:tmpl w:val="393AB5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120E5E04"/>
    <w:multiLevelType w:val="hybridMultilevel"/>
    <w:tmpl w:val="F80231A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1295169D"/>
    <w:multiLevelType w:val="hybridMultilevel"/>
    <w:tmpl w:val="7FC2D8F2"/>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12FD21DD"/>
    <w:multiLevelType w:val="hybridMultilevel"/>
    <w:tmpl w:val="2654CB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1562154B"/>
    <w:multiLevelType w:val="hybridMultilevel"/>
    <w:tmpl w:val="0066B442"/>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26">
    <w:nsid w:val="15BD1C6B"/>
    <w:multiLevelType w:val="hybridMultilevel"/>
    <w:tmpl w:val="2CA89980"/>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15D0795D"/>
    <w:multiLevelType w:val="hybridMultilevel"/>
    <w:tmpl w:val="92B499F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176D78DD"/>
    <w:multiLevelType w:val="hybridMultilevel"/>
    <w:tmpl w:val="32E4AA66"/>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9">
    <w:nsid w:val="19B14B35"/>
    <w:multiLevelType w:val="hybridMultilevel"/>
    <w:tmpl w:val="C4CE9478"/>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31">
    <w:nsid w:val="1AEF7926"/>
    <w:multiLevelType w:val="hybridMultilevel"/>
    <w:tmpl w:val="8FA4EC3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1B5C5E37"/>
    <w:multiLevelType w:val="hybridMultilevel"/>
    <w:tmpl w:val="6DDC1D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1E014B6E"/>
    <w:multiLevelType w:val="hybridMultilevel"/>
    <w:tmpl w:val="23FE3F8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1F180A16"/>
    <w:multiLevelType w:val="hybridMultilevel"/>
    <w:tmpl w:val="0DB42A1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1FB930A9"/>
    <w:multiLevelType w:val="hybridMultilevel"/>
    <w:tmpl w:val="2772A9E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21810ACE"/>
    <w:multiLevelType w:val="hybridMultilevel"/>
    <w:tmpl w:val="35E4B346"/>
    <w:lvl w:ilvl="0" w:tplc="97703B0A">
      <w:start w:val="1"/>
      <w:numFmt w:val="decimal"/>
      <w:lvlText w:val="%1."/>
      <w:lvlJc w:val="left"/>
      <w:pPr>
        <w:tabs>
          <w:tab w:val="num" w:pos="720"/>
        </w:tabs>
        <w:ind w:left="720" w:hanging="360"/>
      </w:pPr>
      <w:rPr>
        <w:rFonts w:hint="default"/>
      </w:rPr>
    </w:lvl>
    <w:lvl w:ilvl="1" w:tplc="9EB068B0">
      <w:start w:val="1"/>
      <w:numFmt w:val="lowerLetter"/>
      <w:lvlText w:val="%2)"/>
      <w:lvlJc w:val="left"/>
      <w:pPr>
        <w:tabs>
          <w:tab w:val="num" w:pos="732"/>
        </w:tabs>
        <w:ind w:left="732" w:hanging="360"/>
      </w:pPr>
      <w:rPr>
        <w:rFonts w:hint="default"/>
      </w:r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37">
    <w:nsid w:val="23F47BE5"/>
    <w:multiLevelType w:val="hybridMultilevel"/>
    <w:tmpl w:val="A246E8EA"/>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38">
    <w:nsid w:val="23FD6932"/>
    <w:multiLevelType w:val="hybridMultilevel"/>
    <w:tmpl w:val="CDF49F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24896564"/>
    <w:multiLevelType w:val="hybridMultilevel"/>
    <w:tmpl w:val="D632B43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25946271"/>
    <w:multiLevelType w:val="hybridMultilevel"/>
    <w:tmpl w:val="48B0FD3C"/>
    <w:lvl w:ilvl="0" w:tplc="095EB16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25AB480D"/>
    <w:multiLevelType w:val="multilevel"/>
    <w:tmpl w:val="96CA566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42">
    <w:nsid w:val="261C336F"/>
    <w:multiLevelType w:val="hybridMultilevel"/>
    <w:tmpl w:val="CA440F6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3">
    <w:nsid w:val="26722610"/>
    <w:multiLevelType w:val="hybridMultilevel"/>
    <w:tmpl w:val="755E02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nsid w:val="270064FE"/>
    <w:multiLevelType w:val="hybridMultilevel"/>
    <w:tmpl w:val="D1369AB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nsid w:val="27162DAC"/>
    <w:multiLevelType w:val="hybridMultilevel"/>
    <w:tmpl w:val="F084A4F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nsid w:val="27761A16"/>
    <w:multiLevelType w:val="hybridMultilevel"/>
    <w:tmpl w:val="03A2A5C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27C2781D"/>
    <w:multiLevelType w:val="hybridMultilevel"/>
    <w:tmpl w:val="DBE43BC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29722D3D"/>
    <w:multiLevelType w:val="multilevel"/>
    <w:tmpl w:val="65AE512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49">
    <w:nsid w:val="29BB204A"/>
    <w:multiLevelType w:val="hybridMultilevel"/>
    <w:tmpl w:val="F88A6DD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51">
    <w:nsid w:val="29F7233E"/>
    <w:multiLevelType w:val="hybridMultilevel"/>
    <w:tmpl w:val="8ED2B8F0"/>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2">
    <w:nsid w:val="2A0B2175"/>
    <w:multiLevelType w:val="hybridMultilevel"/>
    <w:tmpl w:val="3C26D3D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3">
    <w:nsid w:val="2A9C6FA8"/>
    <w:multiLevelType w:val="hybridMultilevel"/>
    <w:tmpl w:val="116CD9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4">
    <w:nsid w:val="2B8663BE"/>
    <w:multiLevelType w:val="hybridMultilevel"/>
    <w:tmpl w:val="4526599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18B8A5E6">
      <w:start w:val="1"/>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5">
    <w:nsid w:val="2C1E4862"/>
    <w:multiLevelType w:val="hybridMultilevel"/>
    <w:tmpl w:val="5684880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nsid w:val="2C6E3716"/>
    <w:multiLevelType w:val="hybridMultilevel"/>
    <w:tmpl w:val="27041CBE"/>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7">
    <w:nsid w:val="2C9F7CBB"/>
    <w:multiLevelType w:val="hybridMultilevel"/>
    <w:tmpl w:val="54C43E7C"/>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58">
    <w:nsid w:val="2D2655B5"/>
    <w:multiLevelType w:val="hybridMultilevel"/>
    <w:tmpl w:val="78608E0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2D846CB0"/>
    <w:multiLevelType w:val="hybridMultilevel"/>
    <w:tmpl w:val="35348B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0">
    <w:nsid w:val="2DB772F3"/>
    <w:multiLevelType w:val="hybridMultilevel"/>
    <w:tmpl w:val="F3BC05E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nsid w:val="2DBB0B48"/>
    <w:multiLevelType w:val="hybridMultilevel"/>
    <w:tmpl w:val="2A649DB2"/>
    <w:lvl w:ilvl="0" w:tplc="0C0A000F">
      <w:start w:val="1"/>
      <w:numFmt w:val="decimal"/>
      <w:lvlText w:val="%1."/>
      <w:lvlJc w:val="left"/>
      <w:pPr>
        <w:tabs>
          <w:tab w:val="num" w:pos="720"/>
        </w:tabs>
        <w:ind w:left="720" w:hanging="360"/>
      </w:pPr>
    </w:lvl>
    <w:lvl w:ilvl="1" w:tplc="9EB068B0">
      <w:start w:val="1"/>
      <w:numFmt w:val="lowerLetter"/>
      <w:lvlText w:val="%2)"/>
      <w:lvlJc w:val="left"/>
      <w:pPr>
        <w:tabs>
          <w:tab w:val="num" w:pos="1440"/>
        </w:tabs>
        <w:ind w:left="1440" w:hanging="360"/>
      </w:pPr>
      <w:rPr>
        <w:rFonts w:hint="default"/>
      </w:r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nsid w:val="2E466254"/>
    <w:multiLevelType w:val="hybridMultilevel"/>
    <w:tmpl w:val="F8929016"/>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63">
    <w:nsid w:val="2E8D1C12"/>
    <w:multiLevelType w:val="hybridMultilevel"/>
    <w:tmpl w:val="A838E204"/>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4">
    <w:nsid w:val="2E9E2611"/>
    <w:multiLevelType w:val="hybridMultilevel"/>
    <w:tmpl w:val="7D908C38"/>
    <w:lvl w:ilvl="0" w:tplc="E24058FC">
      <w:start w:val="2"/>
      <w:numFmt w:val="bullet"/>
      <w:lvlText w:val="-"/>
      <w:lvlJc w:val="left"/>
      <w:pPr>
        <w:tabs>
          <w:tab w:val="num" w:pos="1068"/>
        </w:tabs>
        <w:ind w:left="1068" w:hanging="360"/>
      </w:pPr>
      <w:rPr>
        <w:rFonts w:ascii="Times New Roman" w:eastAsia="Times New Roman" w:hAnsi="Times New Roman" w:cs="Times New Roman" w:hint="default"/>
      </w:rPr>
    </w:lvl>
    <w:lvl w:ilvl="1" w:tplc="85047256">
      <w:numFmt w:val="bullet"/>
      <w:lvlText w:val="-"/>
      <w:lvlJc w:val="left"/>
      <w:pPr>
        <w:tabs>
          <w:tab w:val="num" w:pos="1788"/>
        </w:tabs>
        <w:ind w:left="1788" w:hanging="360"/>
      </w:pPr>
      <w:rPr>
        <w:rFonts w:ascii="Times New Roman" w:eastAsia="Times New Roman" w:hAnsi="Times New Roman" w:cs="Times New Roman" w:hint="default"/>
        <w:b w:val="0"/>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65">
    <w:nsid w:val="2ED42DF6"/>
    <w:multiLevelType w:val="hybridMultilevel"/>
    <w:tmpl w:val="EBC6AC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6">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2F8C4B19"/>
    <w:multiLevelType w:val="hybridMultilevel"/>
    <w:tmpl w:val="091A7ED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8">
    <w:nsid w:val="30625BC5"/>
    <w:multiLevelType w:val="hybridMultilevel"/>
    <w:tmpl w:val="70DE90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9">
    <w:nsid w:val="30C11162"/>
    <w:multiLevelType w:val="hybridMultilevel"/>
    <w:tmpl w:val="0C625C5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0">
    <w:nsid w:val="319856BA"/>
    <w:multiLevelType w:val="hybridMultilevel"/>
    <w:tmpl w:val="C4962498"/>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71">
    <w:nsid w:val="32971722"/>
    <w:multiLevelType w:val="hybridMultilevel"/>
    <w:tmpl w:val="EBF6F1C4"/>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2">
    <w:nsid w:val="34A606CD"/>
    <w:multiLevelType w:val="hybridMultilevel"/>
    <w:tmpl w:val="1E0CF4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3">
    <w:nsid w:val="34BE1274"/>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34E86F79"/>
    <w:multiLevelType w:val="hybridMultilevel"/>
    <w:tmpl w:val="8EF6F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5">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76">
    <w:nsid w:val="367B3FFF"/>
    <w:multiLevelType w:val="hybridMultilevel"/>
    <w:tmpl w:val="B15CB30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7">
    <w:nsid w:val="36CC7E88"/>
    <w:multiLevelType w:val="hybridMultilevel"/>
    <w:tmpl w:val="F3BE471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8">
    <w:nsid w:val="37EF789B"/>
    <w:multiLevelType w:val="hybridMultilevel"/>
    <w:tmpl w:val="96B89F8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9">
    <w:nsid w:val="38D91BE3"/>
    <w:multiLevelType w:val="hybridMultilevel"/>
    <w:tmpl w:val="7F78B2A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81">
    <w:nsid w:val="39692A9C"/>
    <w:multiLevelType w:val="hybridMultilevel"/>
    <w:tmpl w:val="D66A50B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nsid w:val="3A104A99"/>
    <w:multiLevelType w:val="hybridMultilevel"/>
    <w:tmpl w:val="4E487420"/>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83">
    <w:nsid w:val="3A5B72C6"/>
    <w:multiLevelType w:val="hybridMultilevel"/>
    <w:tmpl w:val="C3AC3F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4">
    <w:nsid w:val="3B6D088E"/>
    <w:multiLevelType w:val="hybridMultilevel"/>
    <w:tmpl w:val="9E0A8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5">
    <w:nsid w:val="3BE0469E"/>
    <w:multiLevelType w:val="hybridMultilevel"/>
    <w:tmpl w:val="D542F2B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6">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87">
    <w:nsid w:val="3EC30698"/>
    <w:multiLevelType w:val="hybridMultilevel"/>
    <w:tmpl w:val="65EEDF2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8">
    <w:nsid w:val="409D7B75"/>
    <w:multiLevelType w:val="hybridMultilevel"/>
    <w:tmpl w:val="7BA04DF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9">
    <w:nsid w:val="41854668"/>
    <w:multiLevelType w:val="hybridMultilevel"/>
    <w:tmpl w:val="795EA17A"/>
    <w:lvl w:ilvl="0" w:tplc="85047256">
      <w:numFmt w:val="bullet"/>
      <w:lvlText w:val="-"/>
      <w:lvlJc w:val="left"/>
      <w:pPr>
        <w:tabs>
          <w:tab w:val="num" w:pos="1428"/>
        </w:tabs>
        <w:ind w:left="1428" w:hanging="360"/>
      </w:pPr>
      <w:rPr>
        <w:rFonts w:ascii="Times New Roman" w:eastAsia="Times New Roman" w:hAnsi="Times New Roman" w:cs="Times New Roman" w:hint="default"/>
        <w:b w:val="0"/>
      </w:rPr>
    </w:lvl>
    <w:lvl w:ilvl="1" w:tplc="2E6E780A">
      <w:start w:val="1"/>
      <w:numFmt w:val="lowerLetter"/>
      <w:lvlText w:val="%2)"/>
      <w:lvlJc w:val="left"/>
      <w:pPr>
        <w:tabs>
          <w:tab w:val="num" w:pos="2148"/>
        </w:tabs>
        <w:ind w:left="2148" w:hanging="360"/>
      </w:pPr>
      <w:rPr>
        <w:rFonts w:hint="default"/>
      </w:rPr>
    </w:lvl>
    <w:lvl w:ilvl="2" w:tplc="6E3EB592">
      <w:start w:val="1"/>
      <w:numFmt w:val="upperLetter"/>
      <w:lvlText w:val="%3)"/>
      <w:lvlJc w:val="left"/>
      <w:pPr>
        <w:tabs>
          <w:tab w:val="num" w:pos="2868"/>
        </w:tabs>
        <w:ind w:left="2868" w:hanging="360"/>
      </w:pPr>
      <w:rPr>
        <w:rFont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90">
    <w:nsid w:val="4187180D"/>
    <w:multiLevelType w:val="hybridMultilevel"/>
    <w:tmpl w:val="A808C3E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91">
    <w:nsid w:val="41E41B7B"/>
    <w:multiLevelType w:val="hybridMultilevel"/>
    <w:tmpl w:val="8EB8A9E6"/>
    <w:lvl w:ilvl="0" w:tplc="0C0A0017">
      <w:start w:val="1"/>
      <w:numFmt w:val="lowerLetter"/>
      <w:lvlText w:val="%1)"/>
      <w:lvlJc w:val="left"/>
      <w:pPr>
        <w:tabs>
          <w:tab w:val="num" w:pos="1440"/>
        </w:tabs>
        <w:ind w:left="1440" w:hanging="360"/>
      </w:pPr>
    </w:lvl>
    <w:lvl w:ilvl="1" w:tplc="0C0A000F">
      <w:start w:val="1"/>
      <w:numFmt w:val="decimal"/>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92">
    <w:nsid w:val="43107E8A"/>
    <w:multiLevelType w:val="hybridMultilevel"/>
    <w:tmpl w:val="179AAD9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3">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4">
    <w:nsid w:val="46F01D10"/>
    <w:multiLevelType w:val="hybridMultilevel"/>
    <w:tmpl w:val="F5E4D3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5">
    <w:nsid w:val="47AF5637"/>
    <w:multiLevelType w:val="hybridMultilevel"/>
    <w:tmpl w:val="4B6834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6">
    <w:nsid w:val="48B74C21"/>
    <w:multiLevelType w:val="hybridMultilevel"/>
    <w:tmpl w:val="4494398C"/>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7">
    <w:nsid w:val="48CE3F4E"/>
    <w:multiLevelType w:val="hybridMultilevel"/>
    <w:tmpl w:val="813A2B78"/>
    <w:lvl w:ilvl="0" w:tplc="0C0A0017">
      <w:start w:val="1"/>
      <w:numFmt w:val="lowerLetter"/>
      <w:lvlText w:val="%1)"/>
      <w:lvlJc w:val="left"/>
      <w:pPr>
        <w:tabs>
          <w:tab w:val="num" w:pos="720"/>
        </w:tabs>
        <w:ind w:left="720" w:hanging="360"/>
      </w:pPr>
    </w:lvl>
    <w:lvl w:ilvl="1" w:tplc="B86ED4EC">
      <w:start w:val="7"/>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nsid w:val="48FF1FD5"/>
    <w:multiLevelType w:val="hybridMultilevel"/>
    <w:tmpl w:val="69C8A2C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nsid w:val="4B9B40B1"/>
    <w:multiLevelType w:val="hybridMultilevel"/>
    <w:tmpl w:val="7F8A3C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0">
    <w:nsid w:val="4DE81445"/>
    <w:multiLevelType w:val="hybridMultilevel"/>
    <w:tmpl w:val="948EADC0"/>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1">
    <w:nsid w:val="4F2E6446"/>
    <w:multiLevelType w:val="multilevel"/>
    <w:tmpl w:val="3986523E"/>
    <w:lvl w:ilvl="0">
      <w:start w:val="4"/>
      <w:numFmt w:val="decimal"/>
      <w:lvlText w:val="%1."/>
      <w:lvlJc w:val="left"/>
      <w:pPr>
        <w:tabs>
          <w:tab w:val="num" w:pos="705"/>
        </w:tabs>
        <w:ind w:left="705" w:hanging="705"/>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50563BFD"/>
    <w:multiLevelType w:val="hybridMultilevel"/>
    <w:tmpl w:val="1C48652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3">
    <w:nsid w:val="50EB1EDF"/>
    <w:multiLevelType w:val="hybridMultilevel"/>
    <w:tmpl w:val="0FD24E1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4">
    <w:nsid w:val="51E220A1"/>
    <w:multiLevelType w:val="hybridMultilevel"/>
    <w:tmpl w:val="E59AC54A"/>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5">
    <w:nsid w:val="52B64FCE"/>
    <w:multiLevelType w:val="hybridMultilevel"/>
    <w:tmpl w:val="1C1815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6">
    <w:nsid w:val="534122DC"/>
    <w:multiLevelType w:val="hybridMultilevel"/>
    <w:tmpl w:val="0946FE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7">
    <w:nsid w:val="538F5760"/>
    <w:multiLevelType w:val="multilevel"/>
    <w:tmpl w:val="944003C6"/>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54D77A97"/>
    <w:multiLevelType w:val="hybridMultilevel"/>
    <w:tmpl w:val="8B5CBAB4"/>
    <w:lvl w:ilvl="0" w:tplc="8E1667C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9">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110">
    <w:nsid w:val="559913A9"/>
    <w:multiLevelType w:val="singleLevel"/>
    <w:tmpl w:val="25407178"/>
    <w:lvl w:ilvl="0">
      <w:start w:val="1"/>
      <w:numFmt w:val="decimal"/>
      <w:pStyle w:val="Listaconnmeros"/>
      <w:lvlText w:val="%1)"/>
      <w:legacy w:legacy="1" w:legacySpace="0" w:legacyIndent="360"/>
      <w:lvlJc w:val="left"/>
      <w:pPr>
        <w:ind w:left="1440" w:hanging="360"/>
      </w:pPr>
      <w:rPr>
        <w:rFonts w:ascii="Arial Black" w:hAnsi="Arial Black" w:hint="default"/>
        <w:b w:val="0"/>
        <w:i w:val="0"/>
        <w:sz w:val="18"/>
      </w:rPr>
    </w:lvl>
  </w:abstractNum>
  <w:abstractNum w:abstractNumId="111">
    <w:nsid w:val="55B001BB"/>
    <w:multiLevelType w:val="hybridMultilevel"/>
    <w:tmpl w:val="147413E4"/>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2">
    <w:nsid w:val="55FB33F8"/>
    <w:multiLevelType w:val="hybridMultilevel"/>
    <w:tmpl w:val="B36830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3">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4">
    <w:nsid w:val="56B407EE"/>
    <w:multiLevelType w:val="hybridMultilevel"/>
    <w:tmpl w:val="E948F3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5">
    <w:nsid w:val="58394D78"/>
    <w:multiLevelType w:val="hybridMultilevel"/>
    <w:tmpl w:val="8EC80B90"/>
    <w:lvl w:ilvl="0" w:tplc="9D041136">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16">
    <w:nsid w:val="58783317"/>
    <w:multiLevelType w:val="hybridMultilevel"/>
    <w:tmpl w:val="C6040B8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7">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118">
    <w:nsid w:val="5B4410AD"/>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19">
    <w:nsid w:val="5C101E18"/>
    <w:multiLevelType w:val="multilevel"/>
    <w:tmpl w:val="1C5E9904"/>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0">
    <w:nsid w:val="5CF90742"/>
    <w:multiLevelType w:val="hybridMultilevel"/>
    <w:tmpl w:val="5A1A109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1">
    <w:nsid w:val="5F267DAB"/>
    <w:multiLevelType w:val="hybridMultilevel"/>
    <w:tmpl w:val="A45CE59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2">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3">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124">
    <w:nsid w:val="60782753"/>
    <w:multiLevelType w:val="hybridMultilevel"/>
    <w:tmpl w:val="B49E9C8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5">
    <w:nsid w:val="607F2A02"/>
    <w:multiLevelType w:val="hybridMultilevel"/>
    <w:tmpl w:val="A7F8766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6">
    <w:nsid w:val="62424C1B"/>
    <w:multiLevelType w:val="hybridMultilevel"/>
    <w:tmpl w:val="7B6421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7">
    <w:nsid w:val="6273213E"/>
    <w:multiLevelType w:val="hybridMultilevel"/>
    <w:tmpl w:val="5962906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28">
    <w:nsid w:val="62824E85"/>
    <w:multiLevelType w:val="hybridMultilevel"/>
    <w:tmpl w:val="30663DCC"/>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29">
    <w:nsid w:val="6405730A"/>
    <w:multiLevelType w:val="hybridMultilevel"/>
    <w:tmpl w:val="338CCC9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0">
    <w:nsid w:val="650000BE"/>
    <w:multiLevelType w:val="hybridMultilevel"/>
    <w:tmpl w:val="65FAB5D8"/>
    <w:lvl w:ilvl="0" w:tplc="9D041136">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31">
    <w:nsid w:val="659B4AF0"/>
    <w:multiLevelType w:val="hybridMultilevel"/>
    <w:tmpl w:val="5C6ACC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2">
    <w:nsid w:val="670B68A7"/>
    <w:multiLevelType w:val="hybridMultilevel"/>
    <w:tmpl w:val="2A36CDCE"/>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3">
    <w:nsid w:val="691F1BFA"/>
    <w:multiLevelType w:val="hybridMultilevel"/>
    <w:tmpl w:val="E97251A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4">
    <w:nsid w:val="6C554AA7"/>
    <w:multiLevelType w:val="hybridMultilevel"/>
    <w:tmpl w:val="3B46474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5">
    <w:nsid w:val="6CB77704"/>
    <w:multiLevelType w:val="hybridMultilevel"/>
    <w:tmpl w:val="4140C34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6">
    <w:nsid w:val="6D5B1D92"/>
    <w:multiLevelType w:val="hybridMultilevel"/>
    <w:tmpl w:val="31E800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7">
    <w:nsid w:val="6E90523B"/>
    <w:multiLevelType w:val="hybridMultilevel"/>
    <w:tmpl w:val="D9EE17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8">
    <w:nsid w:val="6E9D4ACC"/>
    <w:multiLevelType w:val="hybridMultilevel"/>
    <w:tmpl w:val="061837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9">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0">
    <w:nsid w:val="6FF54AB0"/>
    <w:multiLevelType w:val="hybridMultilevel"/>
    <w:tmpl w:val="1FC4185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1">
    <w:nsid w:val="713377E0"/>
    <w:multiLevelType w:val="hybridMultilevel"/>
    <w:tmpl w:val="2778A49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2">
    <w:nsid w:val="738E6037"/>
    <w:multiLevelType w:val="multilevel"/>
    <w:tmpl w:val="F60CB9A8"/>
    <w:lvl w:ilvl="0">
      <w:start w:val="4"/>
      <w:numFmt w:val="decimal"/>
      <w:lvlText w:val="%1."/>
      <w:lvlJc w:val="left"/>
      <w:pPr>
        <w:tabs>
          <w:tab w:val="num" w:pos="705"/>
        </w:tabs>
        <w:ind w:left="705" w:hanging="705"/>
      </w:pPr>
      <w:rPr>
        <w:rFonts w:hint="default"/>
        <w:b/>
      </w:rPr>
    </w:lvl>
    <w:lvl w:ilvl="1">
      <w:start w:val="9"/>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3">
    <w:nsid w:val="74F93991"/>
    <w:multiLevelType w:val="hybridMultilevel"/>
    <w:tmpl w:val="4DA083F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4">
    <w:nsid w:val="75E41086"/>
    <w:multiLevelType w:val="hybridMultilevel"/>
    <w:tmpl w:val="4468AFA2"/>
    <w:lvl w:ilvl="0" w:tplc="9D041136">
      <w:start w:val="1"/>
      <w:numFmt w:val="lowerLetter"/>
      <w:lvlText w:val="%1)"/>
      <w:lvlJc w:val="left"/>
      <w:pPr>
        <w:tabs>
          <w:tab w:val="num" w:pos="720"/>
        </w:tabs>
        <w:ind w:left="720" w:hanging="360"/>
      </w:pPr>
      <w:rPr>
        <w:rFonts w:hint="default"/>
      </w:rPr>
    </w:lvl>
    <w:lvl w:ilvl="1" w:tplc="85047256">
      <w:numFmt w:val="bullet"/>
      <w:lvlText w:val="-"/>
      <w:lvlJc w:val="left"/>
      <w:pPr>
        <w:tabs>
          <w:tab w:val="num" w:pos="1440"/>
        </w:tabs>
        <w:ind w:left="1440" w:hanging="360"/>
      </w:pPr>
      <w:rPr>
        <w:rFonts w:ascii="Times New Roman" w:eastAsia="Times New Roman" w:hAnsi="Times New Roman" w:cs="Times New Roman"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5">
    <w:nsid w:val="77497EF3"/>
    <w:multiLevelType w:val="hybridMultilevel"/>
    <w:tmpl w:val="75662A32"/>
    <w:lvl w:ilvl="0" w:tplc="0C0A000F">
      <w:start w:val="1"/>
      <w:numFmt w:val="decimal"/>
      <w:lvlText w:val="%1."/>
      <w:lvlJc w:val="left"/>
      <w:pPr>
        <w:tabs>
          <w:tab w:val="num" w:pos="720"/>
        </w:tabs>
        <w:ind w:left="720" w:hanging="360"/>
      </w:pPr>
    </w:lvl>
    <w:lvl w:ilvl="1" w:tplc="187EE3FA">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6">
    <w:nsid w:val="77B22B8A"/>
    <w:multiLevelType w:val="hybridMultilevel"/>
    <w:tmpl w:val="0D12EE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7">
    <w:nsid w:val="78121019"/>
    <w:multiLevelType w:val="hybridMultilevel"/>
    <w:tmpl w:val="8C42485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8">
    <w:nsid w:val="79074501"/>
    <w:multiLevelType w:val="hybridMultilevel"/>
    <w:tmpl w:val="E7F2B60E"/>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149">
    <w:nsid w:val="791D20EB"/>
    <w:multiLevelType w:val="hybridMultilevel"/>
    <w:tmpl w:val="A3F0A65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0">
    <w:nsid w:val="79977126"/>
    <w:multiLevelType w:val="hybridMultilevel"/>
    <w:tmpl w:val="01FA3A8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1">
    <w:nsid w:val="79A50319"/>
    <w:multiLevelType w:val="hybridMultilevel"/>
    <w:tmpl w:val="E556B16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2">
    <w:nsid w:val="7A2952A6"/>
    <w:multiLevelType w:val="hybridMultilevel"/>
    <w:tmpl w:val="4418B7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3">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4">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abstractNum w:abstractNumId="155">
    <w:nsid w:val="7B3154C1"/>
    <w:multiLevelType w:val="hybridMultilevel"/>
    <w:tmpl w:val="16EA91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6">
    <w:nsid w:val="7BD91276"/>
    <w:multiLevelType w:val="hybridMultilevel"/>
    <w:tmpl w:val="106C6DE4"/>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562C4076">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7">
    <w:nsid w:val="7BE12E97"/>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8">
    <w:nsid w:val="7C28638D"/>
    <w:multiLevelType w:val="hybridMultilevel"/>
    <w:tmpl w:val="C99C143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9">
    <w:nsid w:val="7C645C63"/>
    <w:multiLevelType w:val="hybridMultilevel"/>
    <w:tmpl w:val="38FA57E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0">
    <w:nsid w:val="7DB15006"/>
    <w:multiLevelType w:val="hybridMultilevel"/>
    <w:tmpl w:val="20A6F80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1">
    <w:nsid w:val="7DC66723"/>
    <w:multiLevelType w:val="hybridMultilevel"/>
    <w:tmpl w:val="D69015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5"/>
  </w:num>
  <w:num w:numId="2">
    <w:abstractNumId w:val="154"/>
  </w:num>
  <w:num w:numId="3">
    <w:abstractNumId w:val="93"/>
  </w:num>
  <w:num w:numId="4">
    <w:abstractNumId w:val="109"/>
  </w:num>
  <w:num w:numId="5">
    <w:abstractNumId w:val="113"/>
  </w:num>
  <w:num w:numId="6">
    <w:abstractNumId w:val="153"/>
  </w:num>
  <w:num w:numId="7">
    <w:abstractNumId w:val="117"/>
  </w:num>
  <w:num w:numId="8">
    <w:abstractNumId w:val="5"/>
  </w:num>
  <w:num w:numId="9">
    <w:abstractNumId w:val="30"/>
  </w:num>
  <w:num w:numId="10">
    <w:abstractNumId w:val="50"/>
  </w:num>
  <w:num w:numId="11">
    <w:abstractNumId w:val="139"/>
  </w:num>
  <w:num w:numId="12">
    <w:abstractNumId w:val="66"/>
  </w:num>
  <w:num w:numId="13">
    <w:abstractNumId w:val="18"/>
  </w:num>
  <w:num w:numId="14">
    <w:abstractNumId w:val="123"/>
  </w:num>
  <w:num w:numId="15">
    <w:abstractNumId w:val="80"/>
  </w:num>
  <w:num w:numId="16">
    <w:abstractNumId w:val="86"/>
    <w:lvlOverride w:ilvl="0">
      <w:startOverride w:val="1"/>
    </w:lvlOverride>
  </w:num>
  <w:num w:numId="17">
    <w:abstractNumId w:val="75"/>
  </w:num>
  <w:num w:numId="18">
    <w:abstractNumId w:val="122"/>
  </w:num>
  <w:num w:numId="19">
    <w:abstractNumId w:val="0"/>
    <w:lvlOverride w:ilvl="0">
      <w:lvl w:ilvl="0">
        <w:start w:val="1"/>
        <w:numFmt w:val="bullet"/>
        <w:pStyle w:val="a"/>
        <w:lvlText w:val=""/>
        <w:legacy w:legacy="1" w:legacySpace="0" w:legacyIndent="120"/>
        <w:lvlJc w:val="left"/>
        <w:pPr>
          <w:ind w:left="1920" w:hanging="120"/>
        </w:pPr>
        <w:rPr>
          <w:rFonts w:ascii="Symbol" w:hAnsi="Symbol" w:hint="default"/>
          <w:sz w:val="18"/>
        </w:rPr>
      </w:lvl>
    </w:lvlOverride>
  </w:num>
  <w:num w:numId="20">
    <w:abstractNumId w:val="110"/>
  </w:num>
  <w:num w:numId="21">
    <w:abstractNumId w:val="101"/>
  </w:num>
  <w:num w:numId="22">
    <w:abstractNumId w:val="107"/>
  </w:num>
  <w:num w:numId="23">
    <w:abstractNumId w:val="118"/>
  </w:num>
  <w:num w:numId="24">
    <w:abstractNumId w:val="41"/>
  </w:num>
  <w:num w:numId="25">
    <w:abstractNumId w:val="48"/>
  </w:num>
  <w:num w:numId="26">
    <w:abstractNumId w:val="10"/>
  </w:num>
  <w:num w:numId="27">
    <w:abstractNumId w:val="159"/>
  </w:num>
  <w:num w:numId="28">
    <w:abstractNumId w:val="129"/>
  </w:num>
  <w:num w:numId="29">
    <w:abstractNumId w:val="33"/>
  </w:num>
  <w:num w:numId="30">
    <w:abstractNumId w:val="81"/>
  </w:num>
  <w:num w:numId="31">
    <w:abstractNumId w:val="125"/>
  </w:num>
  <w:num w:numId="32">
    <w:abstractNumId w:val="70"/>
  </w:num>
  <w:num w:numId="33">
    <w:abstractNumId w:val="128"/>
  </w:num>
  <w:num w:numId="34">
    <w:abstractNumId w:val="104"/>
  </w:num>
  <w:num w:numId="35">
    <w:abstractNumId w:val="20"/>
  </w:num>
  <w:num w:numId="36">
    <w:abstractNumId w:val="82"/>
  </w:num>
  <w:num w:numId="37">
    <w:abstractNumId w:val="25"/>
  </w:num>
  <w:num w:numId="38">
    <w:abstractNumId w:val="127"/>
  </w:num>
  <w:num w:numId="39">
    <w:abstractNumId w:val="62"/>
  </w:num>
  <w:num w:numId="40">
    <w:abstractNumId w:val="61"/>
  </w:num>
  <w:num w:numId="41">
    <w:abstractNumId w:val="115"/>
  </w:num>
  <w:num w:numId="42">
    <w:abstractNumId w:val="17"/>
  </w:num>
  <w:num w:numId="43">
    <w:abstractNumId w:val="119"/>
  </w:num>
  <w:num w:numId="44">
    <w:abstractNumId w:val="157"/>
  </w:num>
  <w:num w:numId="45">
    <w:abstractNumId w:val="57"/>
  </w:num>
  <w:num w:numId="46">
    <w:abstractNumId w:val="73"/>
  </w:num>
  <w:num w:numId="47">
    <w:abstractNumId w:val="90"/>
  </w:num>
  <w:num w:numId="48">
    <w:abstractNumId w:val="36"/>
  </w:num>
  <w:num w:numId="49">
    <w:abstractNumId w:val="29"/>
  </w:num>
  <w:num w:numId="50">
    <w:abstractNumId w:val="51"/>
  </w:num>
  <w:num w:numId="51">
    <w:abstractNumId w:val="76"/>
  </w:num>
  <w:num w:numId="52">
    <w:abstractNumId w:val="111"/>
  </w:num>
  <w:num w:numId="53">
    <w:abstractNumId w:val="85"/>
  </w:num>
  <w:num w:numId="54">
    <w:abstractNumId w:val="23"/>
  </w:num>
  <w:num w:numId="55">
    <w:abstractNumId w:val="92"/>
  </w:num>
  <w:num w:numId="56">
    <w:abstractNumId w:val="69"/>
  </w:num>
  <w:num w:numId="57">
    <w:abstractNumId w:val="161"/>
  </w:num>
  <w:num w:numId="58">
    <w:abstractNumId w:val="43"/>
  </w:num>
  <w:num w:numId="59">
    <w:abstractNumId w:val="88"/>
  </w:num>
  <w:num w:numId="60">
    <w:abstractNumId w:val="138"/>
  </w:num>
  <w:num w:numId="61">
    <w:abstractNumId w:val="31"/>
  </w:num>
  <w:num w:numId="62">
    <w:abstractNumId w:val="68"/>
  </w:num>
  <w:num w:numId="63">
    <w:abstractNumId w:val="78"/>
  </w:num>
  <w:num w:numId="64">
    <w:abstractNumId w:val="135"/>
  </w:num>
  <w:num w:numId="65">
    <w:abstractNumId w:val="60"/>
  </w:num>
  <w:num w:numId="66">
    <w:abstractNumId w:val="120"/>
  </w:num>
  <w:num w:numId="67">
    <w:abstractNumId w:val="112"/>
  </w:num>
  <w:num w:numId="68">
    <w:abstractNumId w:val="74"/>
  </w:num>
  <w:num w:numId="69">
    <w:abstractNumId w:val="155"/>
  </w:num>
  <w:num w:numId="70">
    <w:abstractNumId w:val="114"/>
  </w:num>
  <w:num w:numId="71">
    <w:abstractNumId w:val="52"/>
  </w:num>
  <w:num w:numId="72">
    <w:abstractNumId w:val="44"/>
  </w:num>
  <w:num w:numId="73">
    <w:abstractNumId w:val="158"/>
  </w:num>
  <w:num w:numId="74">
    <w:abstractNumId w:val="116"/>
  </w:num>
  <w:num w:numId="75">
    <w:abstractNumId w:val="35"/>
  </w:num>
  <w:num w:numId="76">
    <w:abstractNumId w:val="34"/>
  </w:num>
  <w:num w:numId="77">
    <w:abstractNumId w:val="91"/>
  </w:num>
  <w:num w:numId="78">
    <w:abstractNumId w:val="22"/>
  </w:num>
  <w:num w:numId="79">
    <w:abstractNumId w:val="105"/>
  </w:num>
  <w:num w:numId="80">
    <w:abstractNumId w:val="145"/>
  </w:num>
  <w:num w:numId="81">
    <w:abstractNumId w:val="106"/>
  </w:num>
  <w:num w:numId="82">
    <w:abstractNumId w:val="152"/>
  </w:num>
  <w:num w:numId="83">
    <w:abstractNumId w:val="47"/>
  </w:num>
  <w:num w:numId="84">
    <w:abstractNumId w:val="13"/>
  </w:num>
  <w:num w:numId="85">
    <w:abstractNumId w:val="124"/>
  </w:num>
  <w:num w:numId="86">
    <w:abstractNumId w:val="95"/>
  </w:num>
  <w:num w:numId="87">
    <w:abstractNumId w:val="59"/>
  </w:num>
  <w:num w:numId="88">
    <w:abstractNumId w:val="46"/>
  </w:num>
  <w:num w:numId="89">
    <w:abstractNumId w:val="24"/>
  </w:num>
  <w:num w:numId="90">
    <w:abstractNumId w:val="53"/>
  </w:num>
  <w:num w:numId="91">
    <w:abstractNumId w:val="98"/>
  </w:num>
  <w:num w:numId="92">
    <w:abstractNumId w:val="99"/>
  </w:num>
  <w:num w:numId="93">
    <w:abstractNumId w:val="126"/>
  </w:num>
  <w:num w:numId="94">
    <w:abstractNumId w:val="84"/>
  </w:num>
  <w:num w:numId="95">
    <w:abstractNumId w:val="160"/>
  </w:num>
  <w:num w:numId="96">
    <w:abstractNumId w:val="83"/>
  </w:num>
  <w:num w:numId="97">
    <w:abstractNumId w:val="45"/>
  </w:num>
  <w:num w:numId="98">
    <w:abstractNumId w:val="136"/>
  </w:num>
  <w:num w:numId="99">
    <w:abstractNumId w:val="67"/>
  </w:num>
  <w:num w:numId="100">
    <w:abstractNumId w:val="134"/>
  </w:num>
  <w:num w:numId="101">
    <w:abstractNumId w:val="16"/>
  </w:num>
  <w:num w:numId="102">
    <w:abstractNumId w:val="11"/>
  </w:num>
  <w:num w:numId="103">
    <w:abstractNumId w:val="14"/>
  </w:num>
  <w:num w:numId="104">
    <w:abstractNumId w:val="79"/>
  </w:num>
  <w:num w:numId="105">
    <w:abstractNumId w:val="12"/>
  </w:num>
  <w:num w:numId="106">
    <w:abstractNumId w:val="149"/>
  </w:num>
  <w:num w:numId="107">
    <w:abstractNumId w:val="146"/>
  </w:num>
  <w:num w:numId="108">
    <w:abstractNumId w:val="94"/>
  </w:num>
  <w:num w:numId="109">
    <w:abstractNumId w:val="55"/>
  </w:num>
  <w:num w:numId="110">
    <w:abstractNumId w:val="156"/>
  </w:num>
  <w:num w:numId="111">
    <w:abstractNumId w:val="65"/>
  </w:num>
  <w:num w:numId="112">
    <w:abstractNumId w:val="97"/>
  </w:num>
  <w:num w:numId="113">
    <w:abstractNumId w:val="108"/>
  </w:num>
  <w:num w:numId="114">
    <w:abstractNumId w:val="9"/>
  </w:num>
  <w:num w:numId="115">
    <w:abstractNumId w:val="7"/>
  </w:num>
  <w:num w:numId="116">
    <w:abstractNumId w:val="141"/>
  </w:num>
  <w:num w:numId="117">
    <w:abstractNumId w:val="54"/>
  </w:num>
  <w:num w:numId="118">
    <w:abstractNumId w:val="64"/>
  </w:num>
  <w:num w:numId="119">
    <w:abstractNumId w:val="38"/>
  </w:num>
  <w:num w:numId="120">
    <w:abstractNumId w:val="150"/>
  </w:num>
  <w:num w:numId="121">
    <w:abstractNumId w:val="89"/>
  </w:num>
  <w:num w:numId="122">
    <w:abstractNumId w:val="144"/>
  </w:num>
  <w:num w:numId="123">
    <w:abstractNumId w:val="100"/>
  </w:num>
  <w:num w:numId="124">
    <w:abstractNumId w:val="49"/>
  </w:num>
  <w:num w:numId="125">
    <w:abstractNumId w:val="140"/>
  </w:num>
  <w:num w:numId="126">
    <w:abstractNumId w:val="56"/>
  </w:num>
  <w:num w:numId="127">
    <w:abstractNumId w:val="151"/>
  </w:num>
  <w:num w:numId="128">
    <w:abstractNumId w:val="137"/>
  </w:num>
  <w:num w:numId="129">
    <w:abstractNumId w:val="21"/>
  </w:num>
  <w:num w:numId="130">
    <w:abstractNumId w:val="6"/>
  </w:num>
  <w:num w:numId="131">
    <w:abstractNumId w:val="87"/>
  </w:num>
  <w:num w:numId="132">
    <w:abstractNumId w:val="58"/>
  </w:num>
  <w:num w:numId="133">
    <w:abstractNumId w:val="147"/>
  </w:num>
  <w:num w:numId="134">
    <w:abstractNumId w:val="27"/>
  </w:num>
  <w:num w:numId="135">
    <w:abstractNumId w:val="8"/>
  </w:num>
  <w:num w:numId="136">
    <w:abstractNumId w:val="72"/>
  </w:num>
  <w:num w:numId="137">
    <w:abstractNumId w:val="131"/>
  </w:num>
  <w:num w:numId="138">
    <w:abstractNumId w:val="102"/>
  </w:num>
  <w:num w:numId="139">
    <w:abstractNumId w:val="42"/>
  </w:num>
  <w:num w:numId="140">
    <w:abstractNumId w:val="103"/>
  </w:num>
  <w:num w:numId="141">
    <w:abstractNumId w:val="77"/>
  </w:num>
  <w:num w:numId="142">
    <w:abstractNumId w:val="39"/>
  </w:num>
  <w:num w:numId="143">
    <w:abstractNumId w:val="143"/>
  </w:num>
  <w:num w:numId="144">
    <w:abstractNumId w:val="32"/>
  </w:num>
  <w:num w:numId="145">
    <w:abstractNumId w:val="133"/>
  </w:num>
  <w:num w:numId="146">
    <w:abstractNumId w:val="121"/>
  </w:num>
  <w:num w:numId="147">
    <w:abstractNumId w:val="19"/>
  </w:num>
  <w:num w:numId="148">
    <w:abstractNumId w:val="130"/>
  </w:num>
  <w:num w:numId="149">
    <w:abstractNumId w:val="4"/>
  </w:num>
  <w:num w:numId="150">
    <w:abstractNumId w:val="28"/>
  </w:num>
  <w:num w:numId="151">
    <w:abstractNumId w:val="63"/>
  </w:num>
  <w:num w:numId="152">
    <w:abstractNumId w:val="40"/>
  </w:num>
  <w:num w:numId="153">
    <w:abstractNumId w:val="26"/>
  </w:num>
  <w:num w:numId="154">
    <w:abstractNumId w:val="132"/>
  </w:num>
  <w:num w:numId="155">
    <w:abstractNumId w:val="71"/>
  </w:num>
  <w:num w:numId="156">
    <w:abstractNumId w:val="96"/>
  </w:num>
  <w:num w:numId="157">
    <w:abstractNumId w:val="37"/>
  </w:num>
  <w:num w:numId="158">
    <w:abstractNumId w:val="148"/>
  </w:num>
  <w:num w:numId="159">
    <w:abstractNumId w:val="142"/>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4C"/>
    <w:rsid w:val="0000281E"/>
    <w:rsid w:val="000033C8"/>
    <w:rsid w:val="00003F20"/>
    <w:rsid w:val="00005700"/>
    <w:rsid w:val="000059A9"/>
    <w:rsid w:val="00005DAA"/>
    <w:rsid w:val="00010840"/>
    <w:rsid w:val="00013244"/>
    <w:rsid w:val="00015593"/>
    <w:rsid w:val="000178B6"/>
    <w:rsid w:val="00021137"/>
    <w:rsid w:val="000266C9"/>
    <w:rsid w:val="000338AE"/>
    <w:rsid w:val="00045F1D"/>
    <w:rsid w:val="000511D0"/>
    <w:rsid w:val="0005205A"/>
    <w:rsid w:val="000532B7"/>
    <w:rsid w:val="000560FD"/>
    <w:rsid w:val="00060177"/>
    <w:rsid w:val="000701A8"/>
    <w:rsid w:val="0007096A"/>
    <w:rsid w:val="00073462"/>
    <w:rsid w:val="00075057"/>
    <w:rsid w:val="00077AFB"/>
    <w:rsid w:val="00077B26"/>
    <w:rsid w:val="0008427B"/>
    <w:rsid w:val="00084662"/>
    <w:rsid w:val="000863DB"/>
    <w:rsid w:val="00092C18"/>
    <w:rsid w:val="000A0EFE"/>
    <w:rsid w:val="000A4974"/>
    <w:rsid w:val="000A53AC"/>
    <w:rsid w:val="000A5AC9"/>
    <w:rsid w:val="000A5D50"/>
    <w:rsid w:val="000A6C3A"/>
    <w:rsid w:val="000A6E9A"/>
    <w:rsid w:val="000B0149"/>
    <w:rsid w:val="000B2292"/>
    <w:rsid w:val="000B451D"/>
    <w:rsid w:val="000B4D81"/>
    <w:rsid w:val="000B664C"/>
    <w:rsid w:val="000B68AF"/>
    <w:rsid w:val="000C0071"/>
    <w:rsid w:val="000C1156"/>
    <w:rsid w:val="000C1ABD"/>
    <w:rsid w:val="000E0616"/>
    <w:rsid w:val="000E3169"/>
    <w:rsid w:val="000F05AF"/>
    <w:rsid w:val="000F0C0B"/>
    <w:rsid w:val="00101CEC"/>
    <w:rsid w:val="00110903"/>
    <w:rsid w:val="00115143"/>
    <w:rsid w:val="00117EBF"/>
    <w:rsid w:val="001202AE"/>
    <w:rsid w:val="001221AB"/>
    <w:rsid w:val="001367C4"/>
    <w:rsid w:val="0014252F"/>
    <w:rsid w:val="00153D46"/>
    <w:rsid w:val="001550D1"/>
    <w:rsid w:val="001608D5"/>
    <w:rsid w:val="00161B44"/>
    <w:rsid w:val="00165680"/>
    <w:rsid w:val="00170635"/>
    <w:rsid w:val="00175734"/>
    <w:rsid w:val="0017644C"/>
    <w:rsid w:val="00180CCD"/>
    <w:rsid w:val="00193B2E"/>
    <w:rsid w:val="00194DBF"/>
    <w:rsid w:val="00196635"/>
    <w:rsid w:val="001A4BB1"/>
    <w:rsid w:val="001B082A"/>
    <w:rsid w:val="001C04AD"/>
    <w:rsid w:val="001C24A7"/>
    <w:rsid w:val="001C40B2"/>
    <w:rsid w:val="001D544F"/>
    <w:rsid w:val="001E3DEF"/>
    <w:rsid w:val="001E5FEB"/>
    <w:rsid w:val="001F2877"/>
    <w:rsid w:val="001F5E26"/>
    <w:rsid w:val="001F78BB"/>
    <w:rsid w:val="002042B7"/>
    <w:rsid w:val="002051D8"/>
    <w:rsid w:val="00206900"/>
    <w:rsid w:val="00206968"/>
    <w:rsid w:val="002073A5"/>
    <w:rsid w:val="00215752"/>
    <w:rsid w:val="00224382"/>
    <w:rsid w:val="0022464E"/>
    <w:rsid w:val="00224AE1"/>
    <w:rsid w:val="002250B8"/>
    <w:rsid w:val="00230F8C"/>
    <w:rsid w:val="002356C0"/>
    <w:rsid w:val="00236BC2"/>
    <w:rsid w:val="00237904"/>
    <w:rsid w:val="002400C7"/>
    <w:rsid w:val="00245054"/>
    <w:rsid w:val="00251AF5"/>
    <w:rsid w:val="00252499"/>
    <w:rsid w:val="002562DF"/>
    <w:rsid w:val="0026069B"/>
    <w:rsid w:val="002608E3"/>
    <w:rsid w:val="00263363"/>
    <w:rsid w:val="002663CF"/>
    <w:rsid w:val="00267689"/>
    <w:rsid w:val="00272C65"/>
    <w:rsid w:val="00273025"/>
    <w:rsid w:val="0027560F"/>
    <w:rsid w:val="00287FF6"/>
    <w:rsid w:val="002924C7"/>
    <w:rsid w:val="00294C4A"/>
    <w:rsid w:val="002957D5"/>
    <w:rsid w:val="002A1469"/>
    <w:rsid w:val="002A167F"/>
    <w:rsid w:val="002A23EF"/>
    <w:rsid w:val="002A5062"/>
    <w:rsid w:val="002B1EC4"/>
    <w:rsid w:val="002B4E13"/>
    <w:rsid w:val="002C3C3C"/>
    <w:rsid w:val="002C5ECE"/>
    <w:rsid w:val="002C64F7"/>
    <w:rsid w:val="002C7E88"/>
    <w:rsid w:val="002D2215"/>
    <w:rsid w:val="002D585A"/>
    <w:rsid w:val="002D5E6C"/>
    <w:rsid w:val="002E37A4"/>
    <w:rsid w:val="002E6FEB"/>
    <w:rsid w:val="002F7CB0"/>
    <w:rsid w:val="00307160"/>
    <w:rsid w:val="00307DB9"/>
    <w:rsid w:val="003100DC"/>
    <w:rsid w:val="003132B4"/>
    <w:rsid w:val="00315B2D"/>
    <w:rsid w:val="003175FB"/>
    <w:rsid w:val="00320E70"/>
    <w:rsid w:val="0032362F"/>
    <w:rsid w:val="00324A3D"/>
    <w:rsid w:val="00324D81"/>
    <w:rsid w:val="00336572"/>
    <w:rsid w:val="003367BB"/>
    <w:rsid w:val="00336FBF"/>
    <w:rsid w:val="00342CF1"/>
    <w:rsid w:val="00344256"/>
    <w:rsid w:val="003456BD"/>
    <w:rsid w:val="00347206"/>
    <w:rsid w:val="00351B20"/>
    <w:rsid w:val="00353D7D"/>
    <w:rsid w:val="003624E8"/>
    <w:rsid w:val="003678B8"/>
    <w:rsid w:val="00382879"/>
    <w:rsid w:val="00384858"/>
    <w:rsid w:val="0039137D"/>
    <w:rsid w:val="0039335C"/>
    <w:rsid w:val="00396E52"/>
    <w:rsid w:val="003A0D96"/>
    <w:rsid w:val="003A0E73"/>
    <w:rsid w:val="003A18E1"/>
    <w:rsid w:val="003A28B4"/>
    <w:rsid w:val="003A49BF"/>
    <w:rsid w:val="003B3F2C"/>
    <w:rsid w:val="003B4059"/>
    <w:rsid w:val="003B46FC"/>
    <w:rsid w:val="003C7287"/>
    <w:rsid w:val="003D44D6"/>
    <w:rsid w:val="003E42ED"/>
    <w:rsid w:val="003F3C7B"/>
    <w:rsid w:val="00402600"/>
    <w:rsid w:val="00405F80"/>
    <w:rsid w:val="00410051"/>
    <w:rsid w:val="0041027D"/>
    <w:rsid w:val="004103F0"/>
    <w:rsid w:val="00412ECF"/>
    <w:rsid w:val="00415A69"/>
    <w:rsid w:val="00415AD6"/>
    <w:rsid w:val="0042711D"/>
    <w:rsid w:val="004318C4"/>
    <w:rsid w:val="0043276C"/>
    <w:rsid w:val="00436E6C"/>
    <w:rsid w:val="00440EA1"/>
    <w:rsid w:val="00442606"/>
    <w:rsid w:val="00443538"/>
    <w:rsid w:val="00445EBB"/>
    <w:rsid w:val="00454D2E"/>
    <w:rsid w:val="00460885"/>
    <w:rsid w:val="00461420"/>
    <w:rsid w:val="00466305"/>
    <w:rsid w:val="004734E4"/>
    <w:rsid w:val="0048013D"/>
    <w:rsid w:val="004815A6"/>
    <w:rsid w:val="00493DB8"/>
    <w:rsid w:val="00496AB8"/>
    <w:rsid w:val="004A1013"/>
    <w:rsid w:val="004A1BF3"/>
    <w:rsid w:val="004A38DC"/>
    <w:rsid w:val="004B7B5D"/>
    <w:rsid w:val="004D4F33"/>
    <w:rsid w:val="004D676D"/>
    <w:rsid w:val="004E5C7F"/>
    <w:rsid w:val="004E7088"/>
    <w:rsid w:val="004E71CA"/>
    <w:rsid w:val="004F34C1"/>
    <w:rsid w:val="00501705"/>
    <w:rsid w:val="00503658"/>
    <w:rsid w:val="00503D97"/>
    <w:rsid w:val="005055B1"/>
    <w:rsid w:val="00517961"/>
    <w:rsid w:val="005230C3"/>
    <w:rsid w:val="00523149"/>
    <w:rsid w:val="0052392C"/>
    <w:rsid w:val="00525310"/>
    <w:rsid w:val="00530C6D"/>
    <w:rsid w:val="00546BA0"/>
    <w:rsid w:val="00550D7B"/>
    <w:rsid w:val="0055253C"/>
    <w:rsid w:val="0055774C"/>
    <w:rsid w:val="005577E5"/>
    <w:rsid w:val="00557946"/>
    <w:rsid w:val="00570172"/>
    <w:rsid w:val="00574D74"/>
    <w:rsid w:val="00574E63"/>
    <w:rsid w:val="005768E2"/>
    <w:rsid w:val="0057694A"/>
    <w:rsid w:val="005770D6"/>
    <w:rsid w:val="00583611"/>
    <w:rsid w:val="00592839"/>
    <w:rsid w:val="00594321"/>
    <w:rsid w:val="00596A3F"/>
    <w:rsid w:val="005A0B13"/>
    <w:rsid w:val="005A247D"/>
    <w:rsid w:val="005A367F"/>
    <w:rsid w:val="005A5E27"/>
    <w:rsid w:val="005B20F7"/>
    <w:rsid w:val="005B4AEE"/>
    <w:rsid w:val="005B709D"/>
    <w:rsid w:val="005C27BC"/>
    <w:rsid w:val="005C66A8"/>
    <w:rsid w:val="005D772B"/>
    <w:rsid w:val="005E1048"/>
    <w:rsid w:val="005E35F2"/>
    <w:rsid w:val="005E3AA7"/>
    <w:rsid w:val="005E4B7D"/>
    <w:rsid w:val="005E6494"/>
    <w:rsid w:val="005E7DF8"/>
    <w:rsid w:val="005E7F11"/>
    <w:rsid w:val="005F5B3F"/>
    <w:rsid w:val="00612878"/>
    <w:rsid w:val="006218AC"/>
    <w:rsid w:val="00632C25"/>
    <w:rsid w:val="00636272"/>
    <w:rsid w:val="00646896"/>
    <w:rsid w:val="00647884"/>
    <w:rsid w:val="0066155E"/>
    <w:rsid w:val="00666B7A"/>
    <w:rsid w:val="006670AF"/>
    <w:rsid w:val="00680265"/>
    <w:rsid w:val="00681232"/>
    <w:rsid w:val="00693E7A"/>
    <w:rsid w:val="006A20F7"/>
    <w:rsid w:val="006B0A16"/>
    <w:rsid w:val="006B11EE"/>
    <w:rsid w:val="006B19AB"/>
    <w:rsid w:val="006B3309"/>
    <w:rsid w:val="006B349D"/>
    <w:rsid w:val="006B3A2A"/>
    <w:rsid w:val="006B5BFD"/>
    <w:rsid w:val="006C0AD2"/>
    <w:rsid w:val="006C1464"/>
    <w:rsid w:val="006C5F3D"/>
    <w:rsid w:val="006D1D51"/>
    <w:rsid w:val="006D2D1D"/>
    <w:rsid w:val="006D459F"/>
    <w:rsid w:val="006E05B8"/>
    <w:rsid w:val="006F1F37"/>
    <w:rsid w:val="006F341E"/>
    <w:rsid w:val="006F526B"/>
    <w:rsid w:val="00702DFA"/>
    <w:rsid w:val="00704044"/>
    <w:rsid w:val="00705190"/>
    <w:rsid w:val="00711552"/>
    <w:rsid w:val="00713A70"/>
    <w:rsid w:val="007315EC"/>
    <w:rsid w:val="00733854"/>
    <w:rsid w:val="007340F8"/>
    <w:rsid w:val="00737ED5"/>
    <w:rsid w:val="0074072B"/>
    <w:rsid w:val="007472D1"/>
    <w:rsid w:val="007527ED"/>
    <w:rsid w:val="007640B2"/>
    <w:rsid w:val="00765CDE"/>
    <w:rsid w:val="00767334"/>
    <w:rsid w:val="0076769A"/>
    <w:rsid w:val="0077004B"/>
    <w:rsid w:val="0077383F"/>
    <w:rsid w:val="0077707F"/>
    <w:rsid w:val="0078556A"/>
    <w:rsid w:val="007933F1"/>
    <w:rsid w:val="0079707A"/>
    <w:rsid w:val="007A2409"/>
    <w:rsid w:val="007A2522"/>
    <w:rsid w:val="007A5AF6"/>
    <w:rsid w:val="007A5FC8"/>
    <w:rsid w:val="007A7091"/>
    <w:rsid w:val="007B1331"/>
    <w:rsid w:val="007B1F79"/>
    <w:rsid w:val="007C1913"/>
    <w:rsid w:val="007C3E28"/>
    <w:rsid w:val="007C4C18"/>
    <w:rsid w:val="007C7DAF"/>
    <w:rsid w:val="007D6C1A"/>
    <w:rsid w:val="007E5C9F"/>
    <w:rsid w:val="007E5F4C"/>
    <w:rsid w:val="007E6CAF"/>
    <w:rsid w:val="007F031F"/>
    <w:rsid w:val="007F23E8"/>
    <w:rsid w:val="007F712B"/>
    <w:rsid w:val="007F7523"/>
    <w:rsid w:val="0080162D"/>
    <w:rsid w:val="00810DC7"/>
    <w:rsid w:val="008110E2"/>
    <w:rsid w:val="0081648A"/>
    <w:rsid w:val="00817521"/>
    <w:rsid w:val="00817A0F"/>
    <w:rsid w:val="008236F0"/>
    <w:rsid w:val="008243A1"/>
    <w:rsid w:val="0083139F"/>
    <w:rsid w:val="0083148D"/>
    <w:rsid w:val="00831735"/>
    <w:rsid w:val="00833B3B"/>
    <w:rsid w:val="008470D9"/>
    <w:rsid w:val="008538B7"/>
    <w:rsid w:val="0086761D"/>
    <w:rsid w:val="008678DA"/>
    <w:rsid w:val="00872238"/>
    <w:rsid w:val="008776CF"/>
    <w:rsid w:val="00877BE3"/>
    <w:rsid w:val="00882D3E"/>
    <w:rsid w:val="00891047"/>
    <w:rsid w:val="0089618A"/>
    <w:rsid w:val="00896A4C"/>
    <w:rsid w:val="008A2B91"/>
    <w:rsid w:val="008A2D11"/>
    <w:rsid w:val="008A63C5"/>
    <w:rsid w:val="008A6C61"/>
    <w:rsid w:val="008A785E"/>
    <w:rsid w:val="008B366C"/>
    <w:rsid w:val="008B4A6E"/>
    <w:rsid w:val="008C273C"/>
    <w:rsid w:val="008E070B"/>
    <w:rsid w:val="008E074D"/>
    <w:rsid w:val="008E1A0A"/>
    <w:rsid w:val="008F0800"/>
    <w:rsid w:val="008F1A4A"/>
    <w:rsid w:val="008F33E2"/>
    <w:rsid w:val="00906D77"/>
    <w:rsid w:val="009078B7"/>
    <w:rsid w:val="009268F7"/>
    <w:rsid w:val="00934F36"/>
    <w:rsid w:val="0093526F"/>
    <w:rsid w:val="00940306"/>
    <w:rsid w:val="00942464"/>
    <w:rsid w:val="009456C8"/>
    <w:rsid w:val="00946C51"/>
    <w:rsid w:val="00960AB2"/>
    <w:rsid w:val="00962A26"/>
    <w:rsid w:val="009636B3"/>
    <w:rsid w:val="00972EB9"/>
    <w:rsid w:val="009749D6"/>
    <w:rsid w:val="00991D6E"/>
    <w:rsid w:val="00991DFA"/>
    <w:rsid w:val="009A4C3A"/>
    <w:rsid w:val="009A5385"/>
    <w:rsid w:val="009A64EA"/>
    <w:rsid w:val="009A7C09"/>
    <w:rsid w:val="009B3A8C"/>
    <w:rsid w:val="009B3DE3"/>
    <w:rsid w:val="009B4B0A"/>
    <w:rsid w:val="009B5466"/>
    <w:rsid w:val="009B5899"/>
    <w:rsid w:val="009B7212"/>
    <w:rsid w:val="009C26CE"/>
    <w:rsid w:val="009C3D6F"/>
    <w:rsid w:val="009C6C3A"/>
    <w:rsid w:val="009C6DA9"/>
    <w:rsid w:val="009D052A"/>
    <w:rsid w:val="009E23BC"/>
    <w:rsid w:val="00A03949"/>
    <w:rsid w:val="00A14820"/>
    <w:rsid w:val="00A1782D"/>
    <w:rsid w:val="00A17E20"/>
    <w:rsid w:val="00A2038E"/>
    <w:rsid w:val="00A20CCC"/>
    <w:rsid w:val="00A253BE"/>
    <w:rsid w:val="00A2655A"/>
    <w:rsid w:val="00A34DEE"/>
    <w:rsid w:val="00A37E49"/>
    <w:rsid w:val="00A4353B"/>
    <w:rsid w:val="00A46120"/>
    <w:rsid w:val="00A46201"/>
    <w:rsid w:val="00A51F8D"/>
    <w:rsid w:val="00A56196"/>
    <w:rsid w:val="00A65580"/>
    <w:rsid w:val="00A66335"/>
    <w:rsid w:val="00A6689F"/>
    <w:rsid w:val="00A72D1E"/>
    <w:rsid w:val="00A745F2"/>
    <w:rsid w:val="00A75E29"/>
    <w:rsid w:val="00A771D1"/>
    <w:rsid w:val="00A87463"/>
    <w:rsid w:val="00AA3BD3"/>
    <w:rsid w:val="00AB06AD"/>
    <w:rsid w:val="00AB092B"/>
    <w:rsid w:val="00AB12BC"/>
    <w:rsid w:val="00AB17D6"/>
    <w:rsid w:val="00AB313E"/>
    <w:rsid w:val="00AB6399"/>
    <w:rsid w:val="00AC0160"/>
    <w:rsid w:val="00AC3F95"/>
    <w:rsid w:val="00AC5960"/>
    <w:rsid w:val="00AC5D7A"/>
    <w:rsid w:val="00AC6A31"/>
    <w:rsid w:val="00AD1863"/>
    <w:rsid w:val="00AD22C7"/>
    <w:rsid w:val="00AE0C3B"/>
    <w:rsid w:val="00AE1305"/>
    <w:rsid w:val="00AE32C5"/>
    <w:rsid w:val="00AF1E0B"/>
    <w:rsid w:val="00AF2FAF"/>
    <w:rsid w:val="00AF7431"/>
    <w:rsid w:val="00B02E97"/>
    <w:rsid w:val="00B12D08"/>
    <w:rsid w:val="00B241F5"/>
    <w:rsid w:val="00B25A42"/>
    <w:rsid w:val="00B27B22"/>
    <w:rsid w:val="00B42AA8"/>
    <w:rsid w:val="00B45E73"/>
    <w:rsid w:val="00B46ECE"/>
    <w:rsid w:val="00B5205A"/>
    <w:rsid w:val="00B52988"/>
    <w:rsid w:val="00B57C79"/>
    <w:rsid w:val="00B62BCC"/>
    <w:rsid w:val="00B65545"/>
    <w:rsid w:val="00B722A7"/>
    <w:rsid w:val="00B73B8B"/>
    <w:rsid w:val="00B8080C"/>
    <w:rsid w:val="00B9246F"/>
    <w:rsid w:val="00B9510B"/>
    <w:rsid w:val="00BA1A1A"/>
    <w:rsid w:val="00BA4E87"/>
    <w:rsid w:val="00BB2F58"/>
    <w:rsid w:val="00BB326E"/>
    <w:rsid w:val="00BB3D77"/>
    <w:rsid w:val="00BC07A2"/>
    <w:rsid w:val="00BC1619"/>
    <w:rsid w:val="00BC6216"/>
    <w:rsid w:val="00BD20F1"/>
    <w:rsid w:val="00BE07AE"/>
    <w:rsid w:val="00BE5113"/>
    <w:rsid w:val="00BE6332"/>
    <w:rsid w:val="00BF6CEC"/>
    <w:rsid w:val="00BF78A0"/>
    <w:rsid w:val="00C014DA"/>
    <w:rsid w:val="00C0355A"/>
    <w:rsid w:val="00C03E8C"/>
    <w:rsid w:val="00C06D29"/>
    <w:rsid w:val="00C10A7F"/>
    <w:rsid w:val="00C116EB"/>
    <w:rsid w:val="00C13636"/>
    <w:rsid w:val="00C2032C"/>
    <w:rsid w:val="00C30E72"/>
    <w:rsid w:val="00C31A6B"/>
    <w:rsid w:val="00C40EF7"/>
    <w:rsid w:val="00C50AF5"/>
    <w:rsid w:val="00C51AC0"/>
    <w:rsid w:val="00C54C73"/>
    <w:rsid w:val="00C64989"/>
    <w:rsid w:val="00C70270"/>
    <w:rsid w:val="00C74513"/>
    <w:rsid w:val="00C80B9C"/>
    <w:rsid w:val="00C86FDD"/>
    <w:rsid w:val="00C87599"/>
    <w:rsid w:val="00C91497"/>
    <w:rsid w:val="00C91BA4"/>
    <w:rsid w:val="00C920D8"/>
    <w:rsid w:val="00C95C9E"/>
    <w:rsid w:val="00CA2F84"/>
    <w:rsid w:val="00CB020E"/>
    <w:rsid w:val="00CB5A66"/>
    <w:rsid w:val="00CC05A2"/>
    <w:rsid w:val="00CC7E18"/>
    <w:rsid w:val="00CD02E5"/>
    <w:rsid w:val="00CD2FFF"/>
    <w:rsid w:val="00CE0538"/>
    <w:rsid w:val="00CE26CD"/>
    <w:rsid w:val="00CE3575"/>
    <w:rsid w:val="00CF13AA"/>
    <w:rsid w:val="00D03483"/>
    <w:rsid w:val="00D04C90"/>
    <w:rsid w:val="00D05677"/>
    <w:rsid w:val="00D1038D"/>
    <w:rsid w:val="00D10D60"/>
    <w:rsid w:val="00D152FB"/>
    <w:rsid w:val="00D15C24"/>
    <w:rsid w:val="00D17BE7"/>
    <w:rsid w:val="00D36E60"/>
    <w:rsid w:val="00D423E0"/>
    <w:rsid w:val="00D45012"/>
    <w:rsid w:val="00D4657C"/>
    <w:rsid w:val="00D47778"/>
    <w:rsid w:val="00D531BB"/>
    <w:rsid w:val="00D556A5"/>
    <w:rsid w:val="00D5694B"/>
    <w:rsid w:val="00D70A64"/>
    <w:rsid w:val="00D74E71"/>
    <w:rsid w:val="00D91F47"/>
    <w:rsid w:val="00D9277E"/>
    <w:rsid w:val="00D949E9"/>
    <w:rsid w:val="00DA28BD"/>
    <w:rsid w:val="00DB2259"/>
    <w:rsid w:val="00DB2A5E"/>
    <w:rsid w:val="00DB5D70"/>
    <w:rsid w:val="00DC12E7"/>
    <w:rsid w:val="00DC2BB0"/>
    <w:rsid w:val="00DC57FD"/>
    <w:rsid w:val="00DD2714"/>
    <w:rsid w:val="00DD3B6D"/>
    <w:rsid w:val="00DD3EA6"/>
    <w:rsid w:val="00DD5254"/>
    <w:rsid w:val="00DE0DED"/>
    <w:rsid w:val="00DE306D"/>
    <w:rsid w:val="00DE50FB"/>
    <w:rsid w:val="00DF5E7F"/>
    <w:rsid w:val="00E028AE"/>
    <w:rsid w:val="00E02F29"/>
    <w:rsid w:val="00E04B54"/>
    <w:rsid w:val="00E15141"/>
    <w:rsid w:val="00E170D9"/>
    <w:rsid w:val="00E24998"/>
    <w:rsid w:val="00E26BA9"/>
    <w:rsid w:val="00E27158"/>
    <w:rsid w:val="00E321CB"/>
    <w:rsid w:val="00E339E6"/>
    <w:rsid w:val="00E3415F"/>
    <w:rsid w:val="00E357A6"/>
    <w:rsid w:val="00E375F3"/>
    <w:rsid w:val="00E45CB7"/>
    <w:rsid w:val="00E46524"/>
    <w:rsid w:val="00E550B7"/>
    <w:rsid w:val="00E60166"/>
    <w:rsid w:val="00E6214E"/>
    <w:rsid w:val="00E64D99"/>
    <w:rsid w:val="00E65EC8"/>
    <w:rsid w:val="00E67AEF"/>
    <w:rsid w:val="00E732FB"/>
    <w:rsid w:val="00E749C2"/>
    <w:rsid w:val="00E75AAD"/>
    <w:rsid w:val="00E75AE1"/>
    <w:rsid w:val="00E77899"/>
    <w:rsid w:val="00E83620"/>
    <w:rsid w:val="00E83DF5"/>
    <w:rsid w:val="00E85207"/>
    <w:rsid w:val="00E9166B"/>
    <w:rsid w:val="00EA43D2"/>
    <w:rsid w:val="00EA5771"/>
    <w:rsid w:val="00EB4804"/>
    <w:rsid w:val="00EB7F08"/>
    <w:rsid w:val="00EE2E62"/>
    <w:rsid w:val="00EE57E4"/>
    <w:rsid w:val="00EE7A9B"/>
    <w:rsid w:val="00EF0C69"/>
    <w:rsid w:val="00EF7735"/>
    <w:rsid w:val="00F011AE"/>
    <w:rsid w:val="00F07D2C"/>
    <w:rsid w:val="00F108D3"/>
    <w:rsid w:val="00F10F7B"/>
    <w:rsid w:val="00F13172"/>
    <w:rsid w:val="00F158E4"/>
    <w:rsid w:val="00F21B56"/>
    <w:rsid w:val="00F220EA"/>
    <w:rsid w:val="00F23850"/>
    <w:rsid w:val="00F26563"/>
    <w:rsid w:val="00F27D6E"/>
    <w:rsid w:val="00F3296E"/>
    <w:rsid w:val="00F43D57"/>
    <w:rsid w:val="00F43DA5"/>
    <w:rsid w:val="00F449C4"/>
    <w:rsid w:val="00F4618B"/>
    <w:rsid w:val="00F470A3"/>
    <w:rsid w:val="00F6691C"/>
    <w:rsid w:val="00F704C7"/>
    <w:rsid w:val="00F716C0"/>
    <w:rsid w:val="00F72BDD"/>
    <w:rsid w:val="00F775A2"/>
    <w:rsid w:val="00F77791"/>
    <w:rsid w:val="00F809FB"/>
    <w:rsid w:val="00F81A39"/>
    <w:rsid w:val="00F8205B"/>
    <w:rsid w:val="00F8519A"/>
    <w:rsid w:val="00F92428"/>
    <w:rsid w:val="00F92AF9"/>
    <w:rsid w:val="00F9409F"/>
    <w:rsid w:val="00FA0A57"/>
    <w:rsid w:val="00FA559F"/>
    <w:rsid w:val="00FA7708"/>
    <w:rsid w:val="00FB2D03"/>
    <w:rsid w:val="00FB6E8E"/>
    <w:rsid w:val="00FC4A4C"/>
    <w:rsid w:val="00FC7D14"/>
    <w:rsid w:val="00FD607B"/>
    <w:rsid w:val="00FD7E75"/>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8193"/>
    <o:shapelayout v:ext="edit">
      <o:idmap v:ext="edit" data="1"/>
    </o:shapelayout>
  </w:shapeDefaults>
  <w:decimalSymbol w:val=","/>
  <w:listSeparator w:val=";"/>
  <w14:docId w14:val="558EC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header" w:uiPriority="99"/>
    <w:lsdException w:name="caption" w:semiHidden="0" w:unhideWhenUsed="0" w:qFormat="1"/>
    <w:lsdException w:name="envelope address" w:uiPriority="99"/>
    <w:lsdException w:name="envelope return" w:uiPriority="99"/>
    <w:lsdException w:name="macro" w:uiPriority="99"/>
    <w:lsdException w:name="Title" w:semiHidden="0" w:unhideWhenUsed="0" w:qFormat="1"/>
    <w:lsdException w:name="Closing" w:uiPriority="99"/>
    <w:lsdException w:name="Signature" w:uiPriority="99"/>
    <w:lsdException w:name="Default Paragraph Font" w:uiPriority="1"/>
    <w:lsdException w:name="Subtitle" w:semiHidden="0" w:unhideWhenUsed="0" w:qFormat="1"/>
    <w:lsdException w:name="Date" w:uiPriority="99"/>
    <w:lsdException w:name="Body Text First Indent" w:uiPriority="99"/>
    <w:lsdException w:name="Body Text First Indent 2" w:uiPriority="99"/>
    <w:lsdException w:name="Strong" w:semiHidden="0" w:uiPriority="22"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0">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a">
    <w:basedOn w:val="Normal"/>
    <w:next w:val="Sangra2detindependiente"/>
    <w:rsid w:val="002D2215"/>
    <w:pPr>
      <w:numPr>
        <w:numId w:val="19"/>
      </w:numPr>
      <w:spacing w:after="120" w:line="480" w:lineRule="auto"/>
      <w:ind w:left="283" w:firstLine="0"/>
      <w:jc w:val="left"/>
    </w:pPr>
    <w:rPr>
      <w:spacing w:val="-5"/>
      <w:sz w:val="20"/>
      <w:szCs w:val="20"/>
    </w:rPr>
  </w:style>
  <w:style w:type="paragraph" w:customStyle="1" w:styleId="Tindependientemantenido">
    <w:name w:val="T. independiente mantenido"/>
    <w:basedOn w:val="Textoindependiente"/>
    <w:rsid w:val="002D2215"/>
    <w:pPr>
      <w:keepNext/>
      <w:spacing w:after="240" w:line="240" w:lineRule="atLeast"/>
      <w:ind w:left="1080"/>
    </w:pPr>
    <w:rPr>
      <w:spacing w:val="-5"/>
      <w:sz w:val="20"/>
      <w:szCs w:val="20"/>
    </w:rPr>
  </w:style>
  <w:style w:type="paragraph" w:customStyle="1" w:styleId="Rtulodeparte">
    <w:name w:val="Rótulo de parte"/>
    <w:basedOn w:val="Normal"/>
    <w:rsid w:val="002D2215"/>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37"/>
      <w:jc w:val="center"/>
    </w:pPr>
    <w:rPr>
      <w:color w:val="FFFFFF"/>
      <w:spacing w:val="-16"/>
      <w:position w:val="4"/>
      <w:sz w:val="26"/>
      <w:szCs w:val="20"/>
    </w:rPr>
  </w:style>
  <w:style w:type="paragraph" w:customStyle="1" w:styleId="Ttulodeparte">
    <w:name w:val="Título de parte"/>
    <w:basedOn w:val="Normal"/>
    <w:rsid w:val="002D2215"/>
    <w:pPr>
      <w:framePr w:h="1080" w:hRule="exact" w:hSpace="180" w:wrap="around" w:vAnchor="page" w:hAnchor="page" w:x="1861" w:y="1201" w:anchorLock="1"/>
      <w:pBdr>
        <w:left w:val="single" w:sz="6" w:space="1" w:color="auto"/>
      </w:pBdr>
      <w:shd w:val="solid" w:color="auto" w:fill="auto"/>
      <w:spacing w:after="240" w:line="660" w:lineRule="exact"/>
      <w:ind w:right="737"/>
      <w:jc w:val="center"/>
    </w:pPr>
    <w:rPr>
      <w:rFonts w:ascii="Arial Black" w:hAnsi="Arial Black"/>
      <w:color w:val="FFFFFF"/>
      <w:spacing w:val="-40"/>
      <w:position w:val="-16"/>
      <w:sz w:val="84"/>
      <w:szCs w:val="20"/>
    </w:rPr>
  </w:style>
  <w:style w:type="paragraph" w:customStyle="1" w:styleId="Ttulo-base">
    <w:name w:val="Título - base"/>
    <w:basedOn w:val="Normal"/>
    <w:next w:val="Textoindependiente"/>
    <w:rsid w:val="002D2215"/>
    <w:pPr>
      <w:keepNext/>
      <w:keepLines/>
      <w:spacing w:before="140" w:line="220" w:lineRule="atLeast"/>
      <w:ind w:left="1080"/>
      <w:jc w:val="left"/>
    </w:pPr>
    <w:rPr>
      <w:spacing w:val="-4"/>
      <w:kern w:val="28"/>
      <w:sz w:val="22"/>
      <w:szCs w:val="20"/>
    </w:rPr>
  </w:style>
  <w:style w:type="paragraph" w:customStyle="1" w:styleId="Subttulodecaptulo">
    <w:name w:val="Subtítulo de capítulo"/>
    <w:basedOn w:val="Subttulo"/>
    <w:rsid w:val="002D2215"/>
    <w:pPr>
      <w:keepNext/>
      <w:keepLines/>
      <w:spacing w:before="60" w:after="120" w:line="340" w:lineRule="atLeast"/>
      <w:jc w:val="left"/>
    </w:pPr>
    <w:rPr>
      <w:rFonts w:cs="Times New Roman"/>
      <w:b w:val="0"/>
      <w:bCs w:val="0"/>
      <w:spacing w:val="-16"/>
      <w:kern w:val="28"/>
      <w:sz w:val="32"/>
      <w:szCs w:val="20"/>
    </w:rPr>
  </w:style>
  <w:style w:type="paragraph" w:customStyle="1" w:styleId="Organizacin">
    <w:name w:val="Organización"/>
    <w:basedOn w:val="Normal"/>
    <w:rsid w:val="002D2215"/>
    <w:pPr>
      <w:keepNext/>
      <w:keepLines/>
      <w:framePr w:w="4080" w:h="840" w:hSpace="180" w:wrap="notBeside" w:vAnchor="page" w:hAnchor="margin" w:y="913" w:anchorLock="1"/>
      <w:spacing w:line="220" w:lineRule="atLeast"/>
      <w:jc w:val="left"/>
    </w:pPr>
    <w:rPr>
      <w:rFonts w:ascii="Arial Black" w:hAnsi="Arial Black"/>
      <w:spacing w:val="-25"/>
      <w:kern w:val="28"/>
      <w:sz w:val="32"/>
      <w:szCs w:val="20"/>
    </w:rPr>
  </w:style>
  <w:style w:type="paragraph" w:customStyle="1" w:styleId="Ttulodecaptulo">
    <w:name w:val="Título de capítulo"/>
    <w:basedOn w:val="Normal"/>
    <w:rsid w:val="002D2215"/>
    <w:pPr>
      <w:framePr w:h="1080" w:hRule="exact" w:hSpace="180" w:wrap="around" w:vAnchor="page" w:hAnchor="page" w:x="1861" w:y="1201"/>
      <w:pBdr>
        <w:left w:val="single" w:sz="6" w:space="1" w:color="auto"/>
      </w:pBdr>
      <w:shd w:val="solid" w:color="auto" w:fill="auto"/>
      <w:spacing w:before="100" w:after="240" w:line="660" w:lineRule="exact"/>
      <w:ind w:left="1077" w:right="765"/>
      <w:jc w:val="center"/>
    </w:pPr>
    <w:rPr>
      <w:rFonts w:ascii="Arial Black" w:hAnsi="Arial Black"/>
      <w:color w:val="FFFFFF"/>
      <w:spacing w:val="-40"/>
      <w:position w:val="-16"/>
      <w:sz w:val="84"/>
      <w:szCs w:val="20"/>
    </w:rPr>
  </w:style>
  <w:style w:type="paragraph" w:customStyle="1" w:styleId="Notaalpie-base">
    <w:name w:val="Nota al pie - base"/>
    <w:basedOn w:val="Normal"/>
    <w:rsid w:val="002D2215"/>
    <w:pPr>
      <w:keepLines/>
      <w:spacing w:line="200" w:lineRule="atLeast"/>
      <w:ind w:left="1080"/>
      <w:jc w:val="left"/>
    </w:pPr>
    <w:rPr>
      <w:spacing w:val="-5"/>
      <w:sz w:val="16"/>
      <w:szCs w:val="20"/>
    </w:rPr>
  </w:style>
  <w:style w:type="paragraph" w:customStyle="1" w:styleId="Textodetabla">
    <w:name w:val="Texto de tabla"/>
    <w:basedOn w:val="Normal"/>
    <w:rsid w:val="002D2215"/>
    <w:pPr>
      <w:spacing w:before="60"/>
      <w:jc w:val="left"/>
    </w:pPr>
    <w:rPr>
      <w:spacing w:val="-5"/>
      <w:sz w:val="16"/>
      <w:szCs w:val="20"/>
    </w:rPr>
  </w:style>
  <w:style w:type="paragraph" w:customStyle="1" w:styleId="Ttulodecubierta">
    <w:name w:val="Título de cubierta"/>
    <w:basedOn w:val="Ttulo-base"/>
    <w:next w:val="Normal"/>
    <w:rsid w:val="002D2215"/>
    <w:pPr>
      <w:pBdr>
        <w:top w:val="single" w:sz="48" w:space="31" w:color="auto"/>
      </w:pBdr>
      <w:tabs>
        <w:tab w:val="left" w:pos="0"/>
      </w:tabs>
      <w:spacing w:before="240" w:after="500" w:line="640" w:lineRule="exact"/>
      <w:ind w:left="-839" w:right="-839"/>
    </w:pPr>
    <w:rPr>
      <w:rFonts w:ascii="Arial Black" w:hAnsi="Arial Black"/>
      <w:b/>
      <w:spacing w:val="-48"/>
      <w:sz w:val="64"/>
    </w:rPr>
  </w:style>
  <w:style w:type="paragraph" w:customStyle="1" w:styleId="Ttulodeldocumento">
    <w:name w:val="Título del documento"/>
    <w:basedOn w:val="Ttulodecubierta"/>
    <w:rsid w:val="002D2215"/>
    <w:pPr>
      <w:ind w:left="0"/>
    </w:pPr>
  </w:style>
  <w:style w:type="character" w:styleId="Refdenotaalfinal">
    <w:name w:val="endnote reference"/>
    <w:semiHidden/>
    <w:rsid w:val="002D2215"/>
    <w:rPr>
      <w:vertAlign w:val="superscript"/>
    </w:rPr>
  </w:style>
  <w:style w:type="paragraph" w:customStyle="1" w:styleId="Encabezado-base">
    <w:name w:val="Encabezado - base"/>
    <w:basedOn w:val="Normal"/>
    <w:rsid w:val="002D2215"/>
    <w:pPr>
      <w:keepLines/>
      <w:tabs>
        <w:tab w:val="center" w:pos="4320"/>
        <w:tab w:val="right" w:pos="8640"/>
      </w:tabs>
      <w:spacing w:line="190" w:lineRule="atLeast"/>
      <w:ind w:left="1080"/>
      <w:jc w:val="left"/>
    </w:pPr>
    <w:rPr>
      <w:caps/>
      <w:spacing w:val="-5"/>
      <w:sz w:val="15"/>
      <w:szCs w:val="20"/>
    </w:rPr>
  </w:style>
  <w:style w:type="paragraph" w:customStyle="1" w:styleId="Piedepginapar">
    <w:name w:val="Pie de página par"/>
    <w:basedOn w:val="Piedepgina"/>
    <w:rsid w:val="002D2215"/>
    <w:pPr>
      <w:keepLines/>
      <w:pBdr>
        <w:top w:val="single" w:sz="6" w:space="2" w:color="auto"/>
      </w:pBdr>
      <w:tabs>
        <w:tab w:val="clear" w:pos="4252"/>
        <w:tab w:val="clear" w:pos="8504"/>
        <w:tab w:val="center" w:pos="4320"/>
        <w:tab w:val="right" w:pos="8640"/>
      </w:tabs>
      <w:spacing w:before="600" w:line="190" w:lineRule="atLeast"/>
      <w:ind w:left="1080"/>
      <w:jc w:val="left"/>
    </w:pPr>
    <w:rPr>
      <w:caps/>
      <w:spacing w:val="-5"/>
      <w:sz w:val="15"/>
      <w:szCs w:val="20"/>
    </w:rPr>
  </w:style>
  <w:style w:type="paragraph" w:customStyle="1" w:styleId="Piedepginaprimera">
    <w:name w:val="Pie de página primera"/>
    <w:basedOn w:val="Piedepgina"/>
    <w:rsid w:val="002D2215"/>
    <w:pPr>
      <w:keepLines/>
      <w:pBdr>
        <w:top w:val="single" w:sz="6" w:space="2" w:color="auto"/>
      </w:pBdr>
      <w:tabs>
        <w:tab w:val="clear" w:pos="4252"/>
        <w:tab w:val="clear" w:pos="8504"/>
        <w:tab w:val="center" w:pos="4320"/>
        <w:tab w:val="right" w:pos="8640"/>
      </w:tabs>
      <w:spacing w:before="600" w:line="190" w:lineRule="atLeast"/>
      <w:ind w:left="1080"/>
      <w:jc w:val="left"/>
    </w:pPr>
    <w:rPr>
      <w:caps/>
      <w:spacing w:val="-5"/>
      <w:sz w:val="15"/>
      <w:szCs w:val="20"/>
    </w:rPr>
  </w:style>
  <w:style w:type="paragraph" w:customStyle="1" w:styleId="Piedepginaimpar">
    <w:name w:val="Pie de página impar"/>
    <w:basedOn w:val="Piedepgina"/>
    <w:rsid w:val="002D2215"/>
    <w:pPr>
      <w:keepLines/>
      <w:pBdr>
        <w:top w:val="single" w:sz="6" w:space="2" w:color="auto"/>
      </w:pBdr>
      <w:tabs>
        <w:tab w:val="clear" w:pos="4252"/>
        <w:tab w:val="clear" w:pos="8504"/>
        <w:tab w:val="center" w:pos="4320"/>
        <w:tab w:val="right" w:pos="8640"/>
      </w:tabs>
      <w:spacing w:before="600" w:line="190" w:lineRule="atLeast"/>
      <w:ind w:left="1080"/>
      <w:jc w:val="left"/>
    </w:pPr>
    <w:rPr>
      <w:caps/>
      <w:spacing w:val="-5"/>
      <w:sz w:val="15"/>
      <w:szCs w:val="20"/>
    </w:rPr>
  </w:style>
  <w:style w:type="paragraph" w:customStyle="1" w:styleId="Encabezadopar">
    <w:name w:val="Encabezado par"/>
    <w:basedOn w:val="Encabezado"/>
    <w:rsid w:val="002D2215"/>
    <w:pPr>
      <w:keepLines/>
      <w:pBdr>
        <w:bottom w:val="single" w:sz="6" w:space="1" w:color="auto"/>
      </w:pBdr>
      <w:tabs>
        <w:tab w:val="clear" w:pos="4252"/>
        <w:tab w:val="clear" w:pos="8504"/>
        <w:tab w:val="center" w:pos="4320"/>
        <w:tab w:val="right" w:pos="8640"/>
      </w:tabs>
      <w:spacing w:after="600" w:line="190" w:lineRule="atLeast"/>
      <w:ind w:left="1080"/>
      <w:jc w:val="left"/>
    </w:pPr>
    <w:rPr>
      <w:caps/>
      <w:spacing w:val="-5"/>
      <w:sz w:val="15"/>
      <w:szCs w:val="20"/>
    </w:rPr>
  </w:style>
  <w:style w:type="paragraph" w:customStyle="1" w:styleId="Encabezadoprimero">
    <w:name w:val="Encabezado primero"/>
    <w:basedOn w:val="Encabezado"/>
    <w:rsid w:val="002D2215"/>
    <w:pPr>
      <w:keepLines/>
      <w:pBdr>
        <w:top w:val="single" w:sz="6" w:space="2" w:color="auto"/>
      </w:pBdr>
      <w:tabs>
        <w:tab w:val="clear" w:pos="4252"/>
        <w:tab w:val="clear" w:pos="8504"/>
        <w:tab w:val="center" w:pos="4320"/>
        <w:tab w:val="right" w:pos="8640"/>
      </w:tabs>
      <w:spacing w:line="190" w:lineRule="atLeast"/>
      <w:ind w:left="1080"/>
      <w:jc w:val="right"/>
    </w:pPr>
    <w:rPr>
      <w:caps/>
      <w:spacing w:val="-5"/>
      <w:sz w:val="15"/>
      <w:szCs w:val="20"/>
    </w:rPr>
  </w:style>
  <w:style w:type="paragraph" w:customStyle="1" w:styleId="Encabezadoimpar">
    <w:name w:val="Encabezado impar"/>
    <w:basedOn w:val="Encabezado"/>
    <w:rsid w:val="002D2215"/>
    <w:pPr>
      <w:keepLines/>
      <w:pBdr>
        <w:bottom w:val="single" w:sz="6" w:space="1" w:color="auto"/>
      </w:pBdr>
      <w:tabs>
        <w:tab w:val="clear" w:pos="4252"/>
        <w:tab w:val="clear" w:pos="8504"/>
        <w:tab w:val="center" w:pos="4320"/>
        <w:tab w:val="right" w:pos="8640"/>
      </w:tabs>
      <w:spacing w:after="600" w:line="190" w:lineRule="atLeast"/>
      <w:ind w:left="1080"/>
      <w:jc w:val="left"/>
    </w:pPr>
    <w:rPr>
      <w:caps/>
      <w:spacing w:val="-5"/>
      <w:sz w:val="15"/>
      <w:szCs w:val="20"/>
    </w:rPr>
  </w:style>
  <w:style w:type="paragraph" w:customStyle="1" w:styleId="ndice-base">
    <w:name w:val="Índice - base"/>
    <w:basedOn w:val="Normal"/>
    <w:rsid w:val="002D2215"/>
    <w:pPr>
      <w:spacing w:line="240" w:lineRule="atLeast"/>
      <w:ind w:left="360" w:hanging="360"/>
      <w:jc w:val="left"/>
    </w:pPr>
    <w:rPr>
      <w:spacing w:val="-5"/>
      <w:szCs w:val="20"/>
    </w:rPr>
  </w:style>
  <w:style w:type="character" w:customStyle="1" w:styleId="Rtuloconnfasis">
    <w:name w:val="Rótulo con énfasis"/>
    <w:rsid w:val="002D2215"/>
    <w:rPr>
      <w:rFonts w:ascii="Arial Black" w:hAnsi="Arial Black"/>
      <w:spacing w:val="-4"/>
      <w:sz w:val="18"/>
    </w:rPr>
  </w:style>
  <w:style w:type="paragraph" w:styleId="Listaconvietas4">
    <w:name w:val="List Bullet 4"/>
    <w:basedOn w:val="Listaconvietas"/>
    <w:autoRedefine/>
    <w:rsid w:val="002D2215"/>
    <w:pPr>
      <w:tabs>
        <w:tab w:val="clear" w:pos="720"/>
      </w:tabs>
      <w:spacing w:after="240" w:line="240" w:lineRule="atLeast"/>
      <w:ind w:left="2520"/>
      <w:jc w:val="both"/>
    </w:pPr>
    <w:rPr>
      <w:rFonts w:ascii="Arial" w:hAnsi="Arial"/>
      <w:spacing w:val="-5"/>
      <w:sz w:val="20"/>
      <w:szCs w:val="20"/>
    </w:rPr>
  </w:style>
  <w:style w:type="paragraph" w:styleId="Listaconnmeros">
    <w:name w:val="List Number"/>
    <w:basedOn w:val="Lista"/>
    <w:rsid w:val="002D2215"/>
    <w:pPr>
      <w:numPr>
        <w:numId w:val="20"/>
      </w:numPr>
      <w:suppressAutoHyphens w:val="0"/>
      <w:spacing w:after="240" w:line="240" w:lineRule="atLeast"/>
    </w:pPr>
    <w:rPr>
      <w:rFonts w:cs="Times New Roman"/>
      <w:color w:val="auto"/>
      <w:spacing w:val="-5"/>
      <w:lang w:eastAsia="es-ES"/>
    </w:rPr>
  </w:style>
  <w:style w:type="paragraph" w:styleId="Listaconnmeros2">
    <w:name w:val="List Number 2"/>
    <w:basedOn w:val="Listaconnmeros"/>
    <w:rsid w:val="002D2215"/>
    <w:pPr>
      <w:ind w:left="1800"/>
    </w:pPr>
  </w:style>
  <w:style w:type="paragraph" w:styleId="Listaconnmeros3">
    <w:name w:val="List Number 3"/>
    <w:basedOn w:val="Listaconnmeros"/>
    <w:rsid w:val="002D2215"/>
    <w:pPr>
      <w:ind w:left="2160"/>
    </w:pPr>
  </w:style>
  <w:style w:type="paragraph" w:styleId="Listaconnmeros4">
    <w:name w:val="List Number 4"/>
    <w:basedOn w:val="Listaconnmeros"/>
    <w:rsid w:val="002D2215"/>
    <w:pPr>
      <w:ind w:left="2520"/>
    </w:pPr>
  </w:style>
  <w:style w:type="paragraph" w:styleId="Listaconnmeros5">
    <w:name w:val="List Number 5"/>
    <w:basedOn w:val="Listaconnmeros"/>
    <w:rsid w:val="002D2215"/>
    <w:pPr>
      <w:ind w:left="2880"/>
    </w:pPr>
  </w:style>
  <w:style w:type="paragraph" w:customStyle="1" w:styleId="Ttulodetabla">
    <w:name w:val="Título de tabla"/>
    <w:basedOn w:val="Normal"/>
    <w:rsid w:val="002D2215"/>
    <w:pPr>
      <w:spacing w:before="60"/>
      <w:jc w:val="center"/>
    </w:pPr>
    <w:rPr>
      <w:rFonts w:ascii="Arial Black" w:hAnsi="Arial Black"/>
      <w:spacing w:val="-5"/>
      <w:sz w:val="16"/>
      <w:szCs w:val="20"/>
    </w:rPr>
  </w:style>
  <w:style w:type="paragraph" w:styleId="Encabezadodemensaje">
    <w:name w:val="Message Header"/>
    <w:basedOn w:val="Textoindependiente"/>
    <w:link w:val="EncabezadodemensajeCar"/>
    <w:rsid w:val="002D2215"/>
    <w:pPr>
      <w:keepLines/>
      <w:tabs>
        <w:tab w:val="left" w:pos="3600"/>
        <w:tab w:val="left" w:pos="4680"/>
      </w:tabs>
      <w:spacing w:line="280" w:lineRule="exact"/>
      <w:ind w:left="1080" w:right="2160" w:hanging="1080"/>
      <w:jc w:val="left"/>
    </w:pPr>
    <w:rPr>
      <w:sz w:val="22"/>
      <w:szCs w:val="20"/>
    </w:rPr>
  </w:style>
  <w:style w:type="character" w:customStyle="1" w:styleId="EncabezadodemensajeCar">
    <w:name w:val="Encabezado de mensaje Car"/>
    <w:basedOn w:val="Fuentedeprrafopredeter"/>
    <w:link w:val="Encabezadodemensaje"/>
    <w:rsid w:val="002D2215"/>
    <w:rPr>
      <w:rFonts w:ascii="Arial" w:hAnsi="Arial"/>
      <w:sz w:val="22"/>
    </w:rPr>
  </w:style>
  <w:style w:type="paragraph" w:customStyle="1" w:styleId="Subttulodeparte">
    <w:name w:val="Subtítulo de parte"/>
    <w:basedOn w:val="Normal"/>
    <w:next w:val="Textoindependiente"/>
    <w:rsid w:val="002D2215"/>
    <w:pPr>
      <w:keepNext/>
      <w:spacing w:before="360" w:after="120"/>
      <w:ind w:left="1080"/>
      <w:jc w:val="left"/>
    </w:pPr>
    <w:rPr>
      <w:i/>
      <w:spacing w:val="-5"/>
      <w:kern w:val="28"/>
      <w:sz w:val="26"/>
      <w:szCs w:val="20"/>
    </w:rPr>
  </w:style>
  <w:style w:type="paragraph" w:customStyle="1" w:styleId="Remite">
    <w:name w:val="Remite"/>
    <w:basedOn w:val="Normal"/>
    <w:rsid w:val="002D2215"/>
    <w:pPr>
      <w:keepLines/>
      <w:framePr w:w="5160" w:h="840" w:wrap="notBeside" w:vAnchor="page" w:hAnchor="page" w:x="6121" w:y="915" w:anchorLock="1"/>
      <w:tabs>
        <w:tab w:val="left" w:pos="2160"/>
      </w:tabs>
      <w:spacing w:line="160" w:lineRule="atLeast"/>
      <w:jc w:val="left"/>
    </w:pPr>
    <w:rPr>
      <w:sz w:val="14"/>
      <w:szCs w:val="20"/>
    </w:rPr>
  </w:style>
  <w:style w:type="paragraph" w:customStyle="1" w:styleId="Encabezadodeseccin">
    <w:name w:val="Encabezado de sección"/>
    <w:basedOn w:val="Ttulo1"/>
    <w:rsid w:val="002D2215"/>
    <w:pPr>
      <w:keepLines/>
      <w:widowControl/>
      <w:numPr>
        <w:numId w:val="0"/>
      </w:numPr>
      <w:pBdr>
        <w:top w:val="single" w:sz="48" w:space="3" w:color="FFFFFF"/>
        <w:left w:val="single" w:sz="6" w:space="3" w:color="FFFFFF"/>
        <w:bottom w:val="single" w:sz="6" w:space="3" w:color="FFFFFF"/>
      </w:pBdr>
      <w:shd w:val="solid" w:color="auto" w:fill="auto"/>
      <w:spacing w:after="240" w:line="240" w:lineRule="atLeast"/>
      <w:ind w:left="120"/>
      <w:jc w:val="left"/>
    </w:pPr>
    <w:rPr>
      <w:rFonts w:ascii="Arial Black" w:hAnsi="Arial Black"/>
      <w:b w:val="0"/>
      <w:snapToGrid/>
      <w:color w:val="FFFFFF"/>
      <w:spacing w:val="-10"/>
      <w:kern w:val="20"/>
      <w:position w:val="8"/>
      <w:sz w:val="24"/>
      <w:szCs w:val="20"/>
    </w:rPr>
  </w:style>
  <w:style w:type="paragraph" w:customStyle="1" w:styleId="Rtulodeseccin">
    <w:name w:val="Rótulo de sección"/>
    <w:basedOn w:val="Ttulo-base"/>
    <w:next w:val="Textoindependiente"/>
    <w:rsid w:val="002D2215"/>
    <w:pPr>
      <w:pBdr>
        <w:bottom w:val="single" w:sz="6" w:space="2" w:color="auto"/>
      </w:pBdr>
      <w:spacing w:before="360" w:after="960"/>
      <w:ind w:left="0"/>
    </w:pPr>
    <w:rPr>
      <w:rFonts w:ascii="Arial Black" w:hAnsi="Arial Black"/>
      <w:spacing w:val="-35"/>
      <w:sz w:val="54"/>
    </w:rPr>
  </w:style>
  <w:style w:type="character" w:customStyle="1" w:styleId="Eslogan">
    <w:name w:val="Eslogan"/>
    <w:rsid w:val="002D2215"/>
    <w:rPr>
      <w:i/>
      <w:spacing w:val="-6"/>
      <w:sz w:val="24"/>
    </w:rPr>
  </w:style>
  <w:style w:type="paragraph" w:customStyle="1" w:styleId="Subttulodecubierta">
    <w:name w:val="Subtítulo de cubierta"/>
    <w:basedOn w:val="Ttulodecubierta"/>
    <w:next w:val="Textoindependiente"/>
    <w:rsid w:val="002D2215"/>
    <w:pPr>
      <w:pBdr>
        <w:top w:val="single" w:sz="6" w:space="24" w:color="auto"/>
      </w:pBdr>
      <w:tabs>
        <w:tab w:val="clear" w:pos="0"/>
      </w:tabs>
      <w:spacing w:before="0" w:after="0" w:line="480" w:lineRule="atLeast"/>
      <w:ind w:left="0" w:right="0"/>
    </w:pPr>
    <w:rPr>
      <w:rFonts w:ascii="Arial" w:hAnsi="Arial"/>
      <w:b w:val="0"/>
      <w:spacing w:val="-30"/>
      <w:sz w:val="48"/>
    </w:rPr>
  </w:style>
  <w:style w:type="character" w:customStyle="1" w:styleId="Superndice">
    <w:name w:val="Superíndice"/>
    <w:rsid w:val="002D2215"/>
    <w:rPr>
      <w:b/>
      <w:vertAlign w:val="superscript"/>
    </w:rPr>
  </w:style>
  <w:style w:type="paragraph" w:styleId="Textoconsangra">
    <w:name w:val="table of authorities"/>
    <w:basedOn w:val="Normal"/>
    <w:semiHidden/>
    <w:rsid w:val="002D2215"/>
    <w:pPr>
      <w:tabs>
        <w:tab w:val="right" w:leader="dot" w:pos="7560"/>
      </w:tabs>
      <w:ind w:left="1440" w:hanging="360"/>
      <w:jc w:val="left"/>
    </w:pPr>
    <w:rPr>
      <w:spacing w:val="-5"/>
      <w:sz w:val="20"/>
      <w:szCs w:val="20"/>
    </w:rPr>
  </w:style>
  <w:style w:type="paragraph" w:customStyle="1" w:styleId="TDC-base">
    <w:name w:val="TDC - base"/>
    <w:basedOn w:val="Normal"/>
    <w:rsid w:val="002D2215"/>
    <w:pPr>
      <w:tabs>
        <w:tab w:val="right" w:leader="dot" w:pos="6480"/>
      </w:tabs>
      <w:spacing w:after="240" w:line="240" w:lineRule="atLeast"/>
      <w:jc w:val="left"/>
    </w:pPr>
    <w:rPr>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header" w:uiPriority="99"/>
    <w:lsdException w:name="caption" w:semiHidden="0" w:unhideWhenUsed="0" w:qFormat="1"/>
    <w:lsdException w:name="envelope address" w:uiPriority="99"/>
    <w:lsdException w:name="envelope return" w:uiPriority="99"/>
    <w:lsdException w:name="macro" w:uiPriority="99"/>
    <w:lsdException w:name="Title" w:semiHidden="0" w:unhideWhenUsed="0" w:qFormat="1"/>
    <w:lsdException w:name="Closing" w:uiPriority="99"/>
    <w:lsdException w:name="Signature" w:uiPriority="99"/>
    <w:lsdException w:name="Default Paragraph Font" w:uiPriority="1"/>
    <w:lsdException w:name="Subtitle" w:semiHidden="0" w:unhideWhenUsed="0" w:qFormat="1"/>
    <w:lsdException w:name="Date" w:uiPriority="99"/>
    <w:lsdException w:name="Body Text First Indent" w:uiPriority="99"/>
    <w:lsdException w:name="Body Text First Indent 2" w:uiPriority="99"/>
    <w:lsdException w:name="Strong" w:semiHidden="0" w:uiPriority="22"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0">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a">
    <w:basedOn w:val="Normal"/>
    <w:next w:val="Sangra2detindependiente"/>
    <w:rsid w:val="002D2215"/>
    <w:pPr>
      <w:numPr>
        <w:numId w:val="19"/>
      </w:numPr>
      <w:spacing w:after="120" w:line="480" w:lineRule="auto"/>
      <w:ind w:left="283" w:firstLine="0"/>
      <w:jc w:val="left"/>
    </w:pPr>
    <w:rPr>
      <w:spacing w:val="-5"/>
      <w:sz w:val="20"/>
      <w:szCs w:val="20"/>
    </w:rPr>
  </w:style>
  <w:style w:type="paragraph" w:customStyle="1" w:styleId="Tindependientemantenido">
    <w:name w:val="T. independiente mantenido"/>
    <w:basedOn w:val="Textoindependiente"/>
    <w:rsid w:val="002D2215"/>
    <w:pPr>
      <w:keepNext/>
      <w:spacing w:after="240" w:line="240" w:lineRule="atLeast"/>
      <w:ind w:left="1080"/>
    </w:pPr>
    <w:rPr>
      <w:spacing w:val="-5"/>
      <w:sz w:val="20"/>
      <w:szCs w:val="20"/>
    </w:rPr>
  </w:style>
  <w:style w:type="paragraph" w:customStyle="1" w:styleId="Rtulodeparte">
    <w:name w:val="Rótulo de parte"/>
    <w:basedOn w:val="Normal"/>
    <w:rsid w:val="002D2215"/>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37"/>
      <w:jc w:val="center"/>
    </w:pPr>
    <w:rPr>
      <w:color w:val="FFFFFF"/>
      <w:spacing w:val="-16"/>
      <w:position w:val="4"/>
      <w:sz w:val="26"/>
      <w:szCs w:val="20"/>
    </w:rPr>
  </w:style>
  <w:style w:type="paragraph" w:customStyle="1" w:styleId="Ttulodeparte">
    <w:name w:val="Título de parte"/>
    <w:basedOn w:val="Normal"/>
    <w:rsid w:val="002D2215"/>
    <w:pPr>
      <w:framePr w:h="1080" w:hRule="exact" w:hSpace="180" w:wrap="around" w:vAnchor="page" w:hAnchor="page" w:x="1861" w:y="1201" w:anchorLock="1"/>
      <w:pBdr>
        <w:left w:val="single" w:sz="6" w:space="1" w:color="auto"/>
      </w:pBdr>
      <w:shd w:val="solid" w:color="auto" w:fill="auto"/>
      <w:spacing w:after="240" w:line="660" w:lineRule="exact"/>
      <w:ind w:right="737"/>
      <w:jc w:val="center"/>
    </w:pPr>
    <w:rPr>
      <w:rFonts w:ascii="Arial Black" w:hAnsi="Arial Black"/>
      <w:color w:val="FFFFFF"/>
      <w:spacing w:val="-40"/>
      <w:position w:val="-16"/>
      <w:sz w:val="84"/>
      <w:szCs w:val="20"/>
    </w:rPr>
  </w:style>
  <w:style w:type="paragraph" w:customStyle="1" w:styleId="Ttulo-base">
    <w:name w:val="Título - base"/>
    <w:basedOn w:val="Normal"/>
    <w:next w:val="Textoindependiente"/>
    <w:rsid w:val="002D2215"/>
    <w:pPr>
      <w:keepNext/>
      <w:keepLines/>
      <w:spacing w:before="140" w:line="220" w:lineRule="atLeast"/>
      <w:ind w:left="1080"/>
      <w:jc w:val="left"/>
    </w:pPr>
    <w:rPr>
      <w:spacing w:val="-4"/>
      <w:kern w:val="28"/>
      <w:sz w:val="22"/>
      <w:szCs w:val="20"/>
    </w:rPr>
  </w:style>
  <w:style w:type="paragraph" w:customStyle="1" w:styleId="Subttulodecaptulo">
    <w:name w:val="Subtítulo de capítulo"/>
    <w:basedOn w:val="Subttulo"/>
    <w:rsid w:val="002D2215"/>
    <w:pPr>
      <w:keepNext/>
      <w:keepLines/>
      <w:spacing w:before="60" w:after="120" w:line="340" w:lineRule="atLeast"/>
      <w:jc w:val="left"/>
    </w:pPr>
    <w:rPr>
      <w:rFonts w:cs="Times New Roman"/>
      <w:b w:val="0"/>
      <w:bCs w:val="0"/>
      <w:spacing w:val="-16"/>
      <w:kern w:val="28"/>
      <w:sz w:val="32"/>
      <w:szCs w:val="20"/>
    </w:rPr>
  </w:style>
  <w:style w:type="paragraph" w:customStyle="1" w:styleId="Organizacin">
    <w:name w:val="Organización"/>
    <w:basedOn w:val="Normal"/>
    <w:rsid w:val="002D2215"/>
    <w:pPr>
      <w:keepNext/>
      <w:keepLines/>
      <w:framePr w:w="4080" w:h="840" w:hSpace="180" w:wrap="notBeside" w:vAnchor="page" w:hAnchor="margin" w:y="913" w:anchorLock="1"/>
      <w:spacing w:line="220" w:lineRule="atLeast"/>
      <w:jc w:val="left"/>
    </w:pPr>
    <w:rPr>
      <w:rFonts w:ascii="Arial Black" w:hAnsi="Arial Black"/>
      <w:spacing w:val="-25"/>
      <w:kern w:val="28"/>
      <w:sz w:val="32"/>
      <w:szCs w:val="20"/>
    </w:rPr>
  </w:style>
  <w:style w:type="paragraph" w:customStyle="1" w:styleId="Ttulodecaptulo">
    <w:name w:val="Título de capítulo"/>
    <w:basedOn w:val="Normal"/>
    <w:rsid w:val="002D2215"/>
    <w:pPr>
      <w:framePr w:h="1080" w:hRule="exact" w:hSpace="180" w:wrap="around" w:vAnchor="page" w:hAnchor="page" w:x="1861" w:y="1201"/>
      <w:pBdr>
        <w:left w:val="single" w:sz="6" w:space="1" w:color="auto"/>
      </w:pBdr>
      <w:shd w:val="solid" w:color="auto" w:fill="auto"/>
      <w:spacing w:before="100" w:after="240" w:line="660" w:lineRule="exact"/>
      <w:ind w:left="1077" w:right="765"/>
      <w:jc w:val="center"/>
    </w:pPr>
    <w:rPr>
      <w:rFonts w:ascii="Arial Black" w:hAnsi="Arial Black"/>
      <w:color w:val="FFFFFF"/>
      <w:spacing w:val="-40"/>
      <w:position w:val="-16"/>
      <w:sz w:val="84"/>
      <w:szCs w:val="20"/>
    </w:rPr>
  </w:style>
  <w:style w:type="paragraph" w:customStyle="1" w:styleId="Notaalpie-base">
    <w:name w:val="Nota al pie - base"/>
    <w:basedOn w:val="Normal"/>
    <w:rsid w:val="002D2215"/>
    <w:pPr>
      <w:keepLines/>
      <w:spacing w:line="200" w:lineRule="atLeast"/>
      <w:ind w:left="1080"/>
      <w:jc w:val="left"/>
    </w:pPr>
    <w:rPr>
      <w:spacing w:val="-5"/>
      <w:sz w:val="16"/>
      <w:szCs w:val="20"/>
    </w:rPr>
  </w:style>
  <w:style w:type="paragraph" w:customStyle="1" w:styleId="Textodetabla">
    <w:name w:val="Texto de tabla"/>
    <w:basedOn w:val="Normal"/>
    <w:rsid w:val="002D2215"/>
    <w:pPr>
      <w:spacing w:before="60"/>
      <w:jc w:val="left"/>
    </w:pPr>
    <w:rPr>
      <w:spacing w:val="-5"/>
      <w:sz w:val="16"/>
      <w:szCs w:val="20"/>
    </w:rPr>
  </w:style>
  <w:style w:type="paragraph" w:customStyle="1" w:styleId="Ttulodecubierta">
    <w:name w:val="Título de cubierta"/>
    <w:basedOn w:val="Ttulo-base"/>
    <w:next w:val="Normal"/>
    <w:rsid w:val="002D2215"/>
    <w:pPr>
      <w:pBdr>
        <w:top w:val="single" w:sz="48" w:space="31" w:color="auto"/>
      </w:pBdr>
      <w:tabs>
        <w:tab w:val="left" w:pos="0"/>
      </w:tabs>
      <w:spacing w:before="240" w:after="500" w:line="640" w:lineRule="exact"/>
      <w:ind w:left="-839" w:right="-839"/>
    </w:pPr>
    <w:rPr>
      <w:rFonts w:ascii="Arial Black" w:hAnsi="Arial Black"/>
      <w:b/>
      <w:spacing w:val="-48"/>
      <w:sz w:val="64"/>
    </w:rPr>
  </w:style>
  <w:style w:type="paragraph" w:customStyle="1" w:styleId="Ttulodeldocumento">
    <w:name w:val="Título del documento"/>
    <w:basedOn w:val="Ttulodecubierta"/>
    <w:rsid w:val="002D2215"/>
    <w:pPr>
      <w:ind w:left="0"/>
    </w:pPr>
  </w:style>
  <w:style w:type="character" w:styleId="Refdenotaalfinal">
    <w:name w:val="endnote reference"/>
    <w:semiHidden/>
    <w:rsid w:val="002D2215"/>
    <w:rPr>
      <w:vertAlign w:val="superscript"/>
    </w:rPr>
  </w:style>
  <w:style w:type="paragraph" w:customStyle="1" w:styleId="Encabezado-base">
    <w:name w:val="Encabezado - base"/>
    <w:basedOn w:val="Normal"/>
    <w:rsid w:val="002D2215"/>
    <w:pPr>
      <w:keepLines/>
      <w:tabs>
        <w:tab w:val="center" w:pos="4320"/>
        <w:tab w:val="right" w:pos="8640"/>
      </w:tabs>
      <w:spacing w:line="190" w:lineRule="atLeast"/>
      <w:ind w:left="1080"/>
      <w:jc w:val="left"/>
    </w:pPr>
    <w:rPr>
      <w:caps/>
      <w:spacing w:val="-5"/>
      <w:sz w:val="15"/>
      <w:szCs w:val="20"/>
    </w:rPr>
  </w:style>
  <w:style w:type="paragraph" w:customStyle="1" w:styleId="Piedepginapar">
    <w:name w:val="Pie de página par"/>
    <w:basedOn w:val="Piedepgina"/>
    <w:rsid w:val="002D2215"/>
    <w:pPr>
      <w:keepLines/>
      <w:pBdr>
        <w:top w:val="single" w:sz="6" w:space="2" w:color="auto"/>
      </w:pBdr>
      <w:tabs>
        <w:tab w:val="clear" w:pos="4252"/>
        <w:tab w:val="clear" w:pos="8504"/>
        <w:tab w:val="center" w:pos="4320"/>
        <w:tab w:val="right" w:pos="8640"/>
      </w:tabs>
      <w:spacing w:before="600" w:line="190" w:lineRule="atLeast"/>
      <w:ind w:left="1080"/>
      <w:jc w:val="left"/>
    </w:pPr>
    <w:rPr>
      <w:caps/>
      <w:spacing w:val="-5"/>
      <w:sz w:val="15"/>
      <w:szCs w:val="20"/>
    </w:rPr>
  </w:style>
  <w:style w:type="paragraph" w:customStyle="1" w:styleId="Piedepginaprimera">
    <w:name w:val="Pie de página primera"/>
    <w:basedOn w:val="Piedepgina"/>
    <w:rsid w:val="002D2215"/>
    <w:pPr>
      <w:keepLines/>
      <w:pBdr>
        <w:top w:val="single" w:sz="6" w:space="2" w:color="auto"/>
      </w:pBdr>
      <w:tabs>
        <w:tab w:val="clear" w:pos="4252"/>
        <w:tab w:val="clear" w:pos="8504"/>
        <w:tab w:val="center" w:pos="4320"/>
        <w:tab w:val="right" w:pos="8640"/>
      </w:tabs>
      <w:spacing w:before="600" w:line="190" w:lineRule="atLeast"/>
      <w:ind w:left="1080"/>
      <w:jc w:val="left"/>
    </w:pPr>
    <w:rPr>
      <w:caps/>
      <w:spacing w:val="-5"/>
      <w:sz w:val="15"/>
      <w:szCs w:val="20"/>
    </w:rPr>
  </w:style>
  <w:style w:type="paragraph" w:customStyle="1" w:styleId="Piedepginaimpar">
    <w:name w:val="Pie de página impar"/>
    <w:basedOn w:val="Piedepgina"/>
    <w:rsid w:val="002D2215"/>
    <w:pPr>
      <w:keepLines/>
      <w:pBdr>
        <w:top w:val="single" w:sz="6" w:space="2" w:color="auto"/>
      </w:pBdr>
      <w:tabs>
        <w:tab w:val="clear" w:pos="4252"/>
        <w:tab w:val="clear" w:pos="8504"/>
        <w:tab w:val="center" w:pos="4320"/>
        <w:tab w:val="right" w:pos="8640"/>
      </w:tabs>
      <w:spacing w:before="600" w:line="190" w:lineRule="atLeast"/>
      <w:ind w:left="1080"/>
      <w:jc w:val="left"/>
    </w:pPr>
    <w:rPr>
      <w:caps/>
      <w:spacing w:val="-5"/>
      <w:sz w:val="15"/>
      <w:szCs w:val="20"/>
    </w:rPr>
  </w:style>
  <w:style w:type="paragraph" w:customStyle="1" w:styleId="Encabezadopar">
    <w:name w:val="Encabezado par"/>
    <w:basedOn w:val="Encabezado"/>
    <w:rsid w:val="002D2215"/>
    <w:pPr>
      <w:keepLines/>
      <w:pBdr>
        <w:bottom w:val="single" w:sz="6" w:space="1" w:color="auto"/>
      </w:pBdr>
      <w:tabs>
        <w:tab w:val="clear" w:pos="4252"/>
        <w:tab w:val="clear" w:pos="8504"/>
        <w:tab w:val="center" w:pos="4320"/>
        <w:tab w:val="right" w:pos="8640"/>
      </w:tabs>
      <w:spacing w:after="600" w:line="190" w:lineRule="atLeast"/>
      <w:ind w:left="1080"/>
      <w:jc w:val="left"/>
    </w:pPr>
    <w:rPr>
      <w:caps/>
      <w:spacing w:val="-5"/>
      <w:sz w:val="15"/>
      <w:szCs w:val="20"/>
    </w:rPr>
  </w:style>
  <w:style w:type="paragraph" w:customStyle="1" w:styleId="Encabezadoprimero">
    <w:name w:val="Encabezado primero"/>
    <w:basedOn w:val="Encabezado"/>
    <w:rsid w:val="002D2215"/>
    <w:pPr>
      <w:keepLines/>
      <w:pBdr>
        <w:top w:val="single" w:sz="6" w:space="2" w:color="auto"/>
      </w:pBdr>
      <w:tabs>
        <w:tab w:val="clear" w:pos="4252"/>
        <w:tab w:val="clear" w:pos="8504"/>
        <w:tab w:val="center" w:pos="4320"/>
        <w:tab w:val="right" w:pos="8640"/>
      </w:tabs>
      <w:spacing w:line="190" w:lineRule="atLeast"/>
      <w:ind w:left="1080"/>
      <w:jc w:val="right"/>
    </w:pPr>
    <w:rPr>
      <w:caps/>
      <w:spacing w:val="-5"/>
      <w:sz w:val="15"/>
      <w:szCs w:val="20"/>
    </w:rPr>
  </w:style>
  <w:style w:type="paragraph" w:customStyle="1" w:styleId="Encabezadoimpar">
    <w:name w:val="Encabezado impar"/>
    <w:basedOn w:val="Encabezado"/>
    <w:rsid w:val="002D2215"/>
    <w:pPr>
      <w:keepLines/>
      <w:pBdr>
        <w:bottom w:val="single" w:sz="6" w:space="1" w:color="auto"/>
      </w:pBdr>
      <w:tabs>
        <w:tab w:val="clear" w:pos="4252"/>
        <w:tab w:val="clear" w:pos="8504"/>
        <w:tab w:val="center" w:pos="4320"/>
        <w:tab w:val="right" w:pos="8640"/>
      </w:tabs>
      <w:spacing w:after="600" w:line="190" w:lineRule="atLeast"/>
      <w:ind w:left="1080"/>
      <w:jc w:val="left"/>
    </w:pPr>
    <w:rPr>
      <w:caps/>
      <w:spacing w:val="-5"/>
      <w:sz w:val="15"/>
      <w:szCs w:val="20"/>
    </w:rPr>
  </w:style>
  <w:style w:type="paragraph" w:customStyle="1" w:styleId="ndice-base">
    <w:name w:val="Índice - base"/>
    <w:basedOn w:val="Normal"/>
    <w:rsid w:val="002D2215"/>
    <w:pPr>
      <w:spacing w:line="240" w:lineRule="atLeast"/>
      <w:ind w:left="360" w:hanging="360"/>
      <w:jc w:val="left"/>
    </w:pPr>
    <w:rPr>
      <w:spacing w:val="-5"/>
      <w:szCs w:val="20"/>
    </w:rPr>
  </w:style>
  <w:style w:type="character" w:customStyle="1" w:styleId="Rtuloconnfasis">
    <w:name w:val="Rótulo con énfasis"/>
    <w:rsid w:val="002D2215"/>
    <w:rPr>
      <w:rFonts w:ascii="Arial Black" w:hAnsi="Arial Black"/>
      <w:spacing w:val="-4"/>
      <w:sz w:val="18"/>
    </w:rPr>
  </w:style>
  <w:style w:type="paragraph" w:styleId="Listaconvietas4">
    <w:name w:val="List Bullet 4"/>
    <w:basedOn w:val="Listaconvietas"/>
    <w:autoRedefine/>
    <w:rsid w:val="002D2215"/>
    <w:pPr>
      <w:tabs>
        <w:tab w:val="clear" w:pos="720"/>
      </w:tabs>
      <w:spacing w:after="240" w:line="240" w:lineRule="atLeast"/>
      <w:ind w:left="2520"/>
      <w:jc w:val="both"/>
    </w:pPr>
    <w:rPr>
      <w:rFonts w:ascii="Arial" w:hAnsi="Arial"/>
      <w:spacing w:val="-5"/>
      <w:sz w:val="20"/>
      <w:szCs w:val="20"/>
    </w:rPr>
  </w:style>
  <w:style w:type="paragraph" w:styleId="Listaconnmeros">
    <w:name w:val="List Number"/>
    <w:basedOn w:val="Lista"/>
    <w:rsid w:val="002D2215"/>
    <w:pPr>
      <w:numPr>
        <w:numId w:val="20"/>
      </w:numPr>
      <w:suppressAutoHyphens w:val="0"/>
      <w:spacing w:after="240" w:line="240" w:lineRule="atLeast"/>
    </w:pPr>
    <w:rPr>
      <w:rFonts w:cs="Times New Roman"/>
      <w:color w:val="auto"/>
      <w:spacing w:val="-5"/>
      <w:lang w:eastAsia="es-ES"/>
    </w:rPr>
  </w:style>
  <w:style w:type="paragraph" w:styleId="Listaconnmeros2">
    <w:name w:val="List Number 2"/>
    <w:basedOn w:val="Listaconnmeros"/>
    <w:rsid w:val="002D2215"/>
    <w:pPr>
      <w:ind w:left="1800"/>
    </w:pPr>
  </w:style>
  <w:style w:type="paragraph" w:styleId="Listaconnmeros3">
    <w:name w:val="List Number 3"/>
    <w:basedOn w:val="Listaconnmeros"/>
    <w:rsid w:val="002D2215"/>
    <w:pPr>
      <w:ind w:left="2160"/>
    </w:pPr>
  </w:style>
  <w:style w:type="paragraph" w:styleId="Listaconnmeros4">
    <w:name w:val="List Number 4"/>
    <w:basedOn w:val="Listaconnmeros"/>
    <w:rsid w:val="002D2215"/>
    <w:pPr>
      <w:ind w:left="2520"/>
    </w:pPr>
  </w:style>
  <w:style w:type="paragraph" w:styleId="Listaconnmeros5">
    <w:name w:val="List Number 5"/>
    <w:basedOn w:val="Listaconnmeros"/>
    <w:rsid w:val="002D2215"/>
    <w:pPr>
      <w:ind w:left="2880"/>
    </w:pPr>
  </w:style>
  <w:style w:type="paragraph" w:customStyle="1" w:styleId="Ttulodetabla">
    <w:name w:val="Título de tabla"/>
    <w:basedOn w:val="Normal"/>
    <w:rsid w:val="002D2215"/>
    <w:pPr>
      <w:spacing w:before="60"/>
      <w:jc w:val="center"/>
    </w:pPr>
    <w:rPr>
      <w:rFonts w:ascii="Arial Black" w:hAnsi="Arial Black"/>
      <w:spacing w:val="-5"/>
      <w:sz w:val="16"/>
      <w:szCs w:val="20"/>
    </w:rPr>
  </w:style>
  <w:style w:type="paragraph" w:styleId="Encabezadodemensaje">
    <w:name w:val="Message Header"/>
    <w:basedOn w:val="Textoindependiente"/>
    <w:link w:val="EncabezadodemensajeCar"/>
    <w:rsid w:val="002D2215"/>
    <w:pPr>
      <w:keepLines/>
      <w:tabs>
        <w:tab w:val="left" w:pos="3600"/>
        <w:tab w:val="left" w:pos="4680"/>
      </w:tabs>
      <w:spacing w:line="280" w:lineRule="exact"/>
      <w:ind w:left="1080" w:right="2160" w:hanging="1080"/>
      <w:jc w:val="left"/>
    </w:pPr>
    <w:rPr>
      <w:sz w:val="22"/>
      <w:szCs w:val="20"/>
    </w:rPr>
  </w:style>
  <w:style w:type="character" w:customStyle="1" w:styleId="EncabezadodemensajeCar">
    <w:name w:val="Encabezado de mensaje Car"/>
    <w:basedOn w:val="Fuentedeprrafopredeter"/>
    <w:link w:val="Encabezadodemensaje"/>
    <w:rsid w:val="002D2215"/>
    <w:rPr>
      <w:rFonts w:ascii="Arial" w:hAnsi="Arial"/>
      <w:sz w:val="22"/>
    </w:rPr>
  </w:style>
  <w:style w:type="paragraph" w:customStyle="1" w:styleId="Subttulodeparte">
    <w:name w:val="Subtítulo de parte"/>
    <w:basedOn w:val="Normal"/>
    <w:next w:val="Textoindependiente"/>
    <w:rsid w:val="002D2215"/>
    <w:pPr>
      <w:keepNext/>
      <w:spacing w:before="360" w:after="120"/>
      <w:ind w:left="1080"/>
      <w:jc w:val="left"/>
    </w:pPr>
    <w:rPr>
      <w:i/>
      <w:spacing w:val="-5"/>
      <w:kern w:val="28"/>
      <w:sz w:val="26"/>
      <w:szCs w:val="20"/>
    </w:rPr>
  </w:style>
  <w:style w:type="paragraph" w:customStyle="1" w:styleId="Remite">
    <w:name w:val="Remite"/>
    <w:basedOn w:val="Normal"/>
    <w:rsid w:val="002D2215"/>
    <w:pPr>
      <w:keepLines/>
      <w:framePr w:w="5160" w:h="840" w:wrap="notBeside" w:vAnchor="page" w:hAnchor="page" w:x="6121" w:y="915" w:anchorLock="1"/>
      <w:tabs>
        <w:tab w:val="left" w:pos="2160"/>
      </w:tabs>
      <w:spacing w:line="160" w:lineRule="atLeast"/>
      <w:jc w:val="left"/>
    </w:pPr>
    <w:rPr>
      <w:sz w:val="14"/>
      <w:szCs w:val="20"/>
    </w:rPr>
  </w:style>
  <w:style w:type="paragraph" w:customStyle="1" w:styleId="Encabezadodeseccin">
    <w:name w:val="Encabezado de sección"/>
    <w:basedOn w:val="Ttulo1"/>
    <w:rsid w:val="002D2215"/>
    <w:pPr>
      <w:keepLines/>
      <w:widowControl/>
      <w:numPr>
        <w:numId w:val="0"/>
      </w:numPr>
      <w:pBdr>
        <w:top w:val="single" w:sz="48" w:space="3" w:color="FFFFFF"/>
        <w:left w:val="single" w:sz="6" w:space="3" w:color="FFFFFF"/>
        <w:bottom w:val="single" w:sz="6" w:space="3" w:color="FFFFFF"/>
      </w:pBdr>
      <w:shd w:val="solid" w:color="auto" w:fill="auto"/>
      <w:spacing w:after="240" w:line="240" w:lineRule="atLeast"/>
      <w:ind w:left="120"/>
      <w:jc w:val="left"/>
    </w:pPr>
    <w:rPr>
      <w:rFonts w:ascii="Arial Black" w:hAnsi="Arial Black"/>
      <w:b w:val="0"/>
      <w:snapToGrid/>
      <w:color w:val="FFFFFF"/>
      <w:spacing w:val="-10"/>
      <w:kern w:val="20"/>
      <w:position w:val="8"/>
      <w:sz w:val="24"/>
      <w:szCs w:val="20"/>
    </w:rPr>
  </w:style>
  <w:style w:type="paragraph" w:customStyle="1" w:styleId="Rtulodeseccin">
    <w:name w:val="Rótulo de sección"/>
    <w:basedOn w:val="Ttulo-base"/>
    <w:next w:val="Textoindependiente"/>
    <w:rsid w:val="002D2215"/>
    <w:pPr>
      <w:pBdr>
        <w:bottom w:val="single" w:sz="6" w:space="2" w:color="auto"/>
      </w:pBdr>
      <w:spacing w:before="360" w:after="960"/>
      <w:ind w:left="0"/>
    </w:pPr>
    <w:rPr>
      <w:rFonts w:ascii="Arial Black" w:hAnsi="Arial Black"/>
      <w:spacing w:val="-35"/>
      <w:sz w:val="54"/>
    </w:rPr>
  </w:style>
  <w:style w:type="character" w:customStyle="1" w:styleId="Eslogan">
    <w:name w:val="Eslogan"/>
    <w:rsid w:val="002D2215"/>
    <w:rPr>
      <w:i/>
      <w:spacing w:val="-6"/>
      <w:sz w:val="24"/>
    </w:rPr>
  </w:style>
  <w:style w:type="paragraph" w:customStyle="1" w:styleId="Subttulodecubierta">
    <w:name w:val="Subtítulo de cubierta"/>
    <w:basedOn w:val="Ttulodecubierta"/>
    <w:next w:val="Textoindependiente"/>
    <w:rsid w:val="002D2215"/>
    <w:pPr>
      <w:pBdr>
        <w:top w:val="single" w:sz="6" w:space="24" w:color="auto"/>
      </w:pBdr>
      <w:tabs>
        <w:tab w:val="clear" w:pos="0"/>
      </w:tabs>
      <w:spacing w:before="0" w:after="0" w:line="480" w:lineRule="atLeast"/>
      <w:ind w:left="0" w:right="0"/>
    </w:pPr>
    <w:rPr>
      <w:rFonts w:ascii="Arial" w:hAnsi="Arial"/>
      <w:b w:val="0"/>
      <w:spacing w:val="-30"/>
      <w:sz w:val="48"/>
    </w:rPr>
  </w:style>
  <w:style w:type="character" w:customStyle="1" w:styleId="Superndice">
    <w:name w:val="Superíndice"/>
    <w:rsid w:val="002D2215"/>
    <w:rPr>
      <w:b/>
      <w:vertAlign w:val="superscript"/>
    </w:rPr>
  </w:style>
  <w:style w:type="paragraph" w:styleId="Textoconsangra">
    <w:name w:val="table of authorities"/>
    <w:basedOn w:val="Normal"/>
    <w:semiHidden/>
    <w:rsid w:val="002D2215"/>
    <w:pPr>
      <w:tabs>
        <w:tab w:val="right" w:leader="dot" w:pos="7560"/>
      </w:tabs>
      <w:ind w:left="1440" w:hanging="360"/>
      <w:jc w:val="left"/>
    </w:pPr>
    <w:rPr>
      <w:spacing w:val="-5"/>
      <w:sz w:val="20"/>
      <w:szCs w:val="20"/>
    </w:rPr>
  </w:style>
  <w:style w:type="paragraph" w:customStyle="1" w:styleId="TDC-base">
    <w:name w:val="TDC - base"/>
    <w:basedOn w:val="Normal"/>
    <w:rsid w:val="002D2215"/>
    <w:pPr>
      <w:tabs>
        <w:tab w:val="right" w:leader="dot" w:pos="6480"/>
      </w:tabs>
      <w:spacing w:after="240" w:line="240" w:lineRule="atLeast"/>
      <w:jc w:val="left"/>
    </w:pPr>
    <w:rPr>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07393781">
      <w:bodyDiv w:val="1"/>
      <w:marLeft w:val="0"/>
      <w:marRight w:val="0"/>
      <w:marTop w:val="0"/>
      <w:marBottom w:val="0"/>
      <w:divBdr>
        <w:top w:val="none" w:sz="0" w:space="0" w:color="auto"/>
        <w:left w:val="none" w:sz="0" w:space="0" w:color="auto"/>
        <w:bottom w:val="none" w:sz="0" w:space="0" w:color="auto"/>
        <w:right w:val="none" w:sz="0" w:space="0" w:color="auto"/>
      </w:divBdr>
    </w:div>
    <w:div w:id="312025997">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0068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0743A-50E8-40D8-9A86-4EF7289DC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101</Pages>
  <Words>64520</Words>
  <Characters>343946</Characters>
  <Application>Microsoft Office Word</Application>
  <DocSecurity>0</DocSecurity>
  <Lines>8819</Lines>
  <Paragraphs>3747</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404719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cp:lastModifiedBy>
  <cp:revision>13</cp:revision>
  <cp:lastPrinted>2017-09-06T14:47:00Z</cp:lastPrinted>
  <dcterms:created xsi:type="dcterms:W3CDTF">2018-03-09T19:08:00Z</dcterms:created>
  <dcterms:modified xsi:type="dcterms:W3CDTF">2019-03-01T15:11:00Z</dcterms:modified>
</cp:coreProperties>
</file>